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A634E9" w14:textId="77777777" w:rsidR="009868E9" w:rsidRPr="00554EAE" w:rsidRDefault="009868E9" w:rsidP="00FA6CB8">
      <w:pPr>
        <w:tabs>
          <w:tab w:val="left" w:pos="720"/>
        </w:tabs>
        <w:ind w:right="-43"/>
        <w:rPr>
          <w:b/>
          <w:bCs/>
          <w:color w:val="auto"/>
          <w:cs/>
        </w:rPr>
      </w:pPr>
      <w:bookmarkStart w:id="0" w:name="_GoBack"/>
      <w:bookmarkEnd w:id="0"/>
      <w:r w:rsidRPr="00554EAE">
        <w:rPr>
          <w:b/>
          <w:bCs/>
          <w:color w:val="auto"/>
          <w:cs/>
        </w:rPr>
        <w:t xml:space="preserve">บริษัท </w:t>
      </w:r>
      <w:r w:rsidR="00F70790" w:rsidRPr="00554EAE">
        <w:rPr>
          <w:b/>
          <w:bCs/>
          <w:color w:val="auto"/>
          <w:cs/>
        </w:rPr>
        <w:t>เพซ ดีเวลลอปเมนท์ คอร์ปอเรชั่น</w:t>
      </w:r>
      <w:r w:rsidRPr="00554EAE">
        <w:rPr>
          <w:b/>
          <w:bCs/>
          <w:color w:val="auto"/>
          <w:cs/>
        </w:rPr>
        <w:t xml:space="preserve"> จำกัด </w:t>
      </w:r>
      <w:r w:rsidRPr="00554EAE">
        <w:rPr>
          <w:b/>
          <w:bCs/>
          <w:color w:val="auto"/>
        </w:rPr>
        <w:t>(</w:t>
      </w:r>
      <w:r w:rsidRPr="00554EAE">
        <w:rPr>
          <w:b/>
          <w:bCs/>
          <w:color w:val="auto"/>
          <w:cs/>
        </w:rPr>
        <w:t>มหาชน</w:t>
      </w:r>
      <w:r w:rsidRPr="00554EAE">
        <w:rPr>
          <w:b/>
          <w:bCs/>
          <w:color w:val="auto"/>
        </w:rPr>
        <w:t>)</w:t>
      </w:r>
      <w:r w:rsidR="00271F9B" w:rsidRPr="00554EAE">
        <w:rPr>
          <w:b/>
          <w:bCs/>
          <w:color w:val="auto"/>
        </w:rPr>
        <w:t xml:space="preserve"> </w:t>
      </w:r>
      <w:r w:rsidR="00AF7221" w:rsidRPr="00554EAE">
        <w:rPr>
          <w:b/>
          <w:bCs/>
          <w:color w:val="auto"/>
          <w:cs/>
        </w:rPr>
        <w:t>และ</w:t>
      </w:r>
      <w:r w:rsidRPr="00554EAE">
        <w:rPr>
          <w:b/>
          <w:bCs/>
          <w:color w:val="auto"/>
          <w:cs/>
        </w:rPr>
        <w:t>บริษัทย่อย</w:t>
      </w:r>
    </w:p>
    <w:p w14:paraId="30489321" w14:textId="77777777" w:rsidR="009868E9" w:rsidRPr="00554EAE" w:rsidRDefault="009868E9" w:rsidP="00FA6CB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b/>
          <w:bCs/>
          <w:color w:val="auto"/>
        </w:rPr>
      </w:pPr>
      <w:r w:rsidRPr="00554EAE">
        <w:rPr>
          <w:b/>
          <w:bCs/>
          <w:color w:val="auto"/>
          <w:cs/>
        </w:rPr>
        <w:t>หมายเหตุประกอบงบการเงินรวมระหว่างกาล</w:t>
      </w:r>
    </w:p>
    <w:p w14:paraId="6B413393" w14:textId="77777777" w:rsidR="009868E9" w:rsidRPr="00554EAE" w:rsidRDefault="009868E9" w:rsidP="00FA6CB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b/>
          <w:bCs/>
          <w:color w:val="auto"/>
          <w:cs/>
        </w:rPr>
      </w:pPr>
      <w:r w:rsidRPr="00554EAE">
        <w:rPr>
          <w:b/>
          <w:bCs/>
          <w:color w:val="auto"/>
          <w:cs/>
        </w:rPr>
        <w:t>สำหรับ</w:t>
      </w:r>
      <w:r w:rsidRPr="00554EAE">
        <w:rPr>
          <w:b/>
          <w:bCs/>
          <w:color w:val="auto"/>
          <w:spacing w:val="-3"/>
          <w:cs/>
        </w:rPr>
        <w:t>งวด</w:t>
      </w:r>
      <w:r w:rsidR="002D5E2E">
        <w:rPr>
          <w:b/>
          <w:bCs/>
          <w:color w:val="auto"/>
          <w:spacing w:val="-3"/>
          <w:cs/>
        </w:rPr>
        <w:t>สามเดือนและ</w:t>
      </w:r>
      <w:r w:rsidR="00B03835">
        <w:rPr>
          <w:b/>
          <w:bCs/>
          <w:color w:val="auto"/>
          <w:spacing w:val="-3"/>
          <w:cs/>
        </w:rPr>
        <w:t>เก้า</w:t>
      </w:r>
      <w:r w:rsidR="002D5E2E">
        <w:rPr>
          <w:b/>
          <w:bCs/>
          <w:color w:val="auto"/>
          <w:spacing w:val="-3"/>
          <w:cs/>
        </w:rPr>
        <w:t xml:space="preserve">เดือนสิ้นสุดวันที่ </w:t>
      </w:r>
      <w:r w:rsidR="00B03835">
        <w:rPr>
          <w:b/>
          <w:bCs/>
          <w:color w:val="auto"/>
          <w:spacing w:val="-3"/>
        </w:rPr>
        <w:t xml:space="preserve">30 </w:t>
      </w:r>
      <w:r w:rsidR="00B03835">
        <w:rPr>
          <w:b/>
          <w:bCs/>
          <w:color w:val="auto"/>
          <w:spacing w:val="-3"/>
          <w:cs/>
        </w:rPr>
        <w:t xml:space="preserve">กันยายน </w:t>
      </w:r>
      <w:r w:rsidR="00B03835">
        <w:rPr>
          <w:b/>
          <w:bCs/>
          <w:color w:val="auto"/>
          <w:spacing w:val="-3"/>
        </w:rPr>
        <w:t>2562</w:t>
      </w:r>
    </w:p>
    <w:p w14:paraId="3F647F65" w14:textId="77777777" w:rsidR="009868E9" w:rsidRPr="00554EAE" w:rsidRDefault="00EA2CC7" w:rsidP="00FB173A">
      <w:pPr>
        <w:spacing w:before="240" w:after="120" w:line="420" w:lineRule="exact"/>
        <w:ind w:left="547" w:right="-43" w:hanging="547"/>
        <w:rPr>
          <w:b/>
          <w:bCs/>
          <w:color w:val="auto"/>
        </w:rPr>
      </w:pPr>
      <w:r w:rsidRPr="00554EAE">
        <w:rPr>
          <w:b/>
          <w:bCs/>
          <w:color w:val="auto"/>
        </w:rPr>
        <w:t>1</w:t>
      </w:r>
      <w:r w:rsidR="009868E9" w:rsidRPr="00554EAE">
        <w:rPr>
          <w:b/>
          <w:bCs/>
          <w:color w:val="auto"/>
        </w:rPr>
        <w:t>.</w:t>
      </w:r>
      <w:r w:rsidR="009868E9" w:rsidRPr="00554EAE">
        <w:rPr>
          <w:b/>
          <w:bCs/>
          <w:color w:val="auto"/>
        </w:rPr>
        <w:tab/>
      </w:r>
      <w:r w:rsidR="009868E9" w:rsidRPr="00554EAE">
        <w:rPr>
          <w:b/>
          <w:bCs/>
          <w:color w:val="auto"/>
          <w:cs/>
        </w:rPr>
        <w:t>ข้อมูลทั่วไป</w:t>
      </w:r>
    </w:p>
    <w:p w14:paraId="0D781C3D" w14:textId="77777777" w:rsidR="00753502" w:rsidRPr="00554EAE" w:rsidRDefault="00EA2CC7" w:rsidP="00C572E1">
      <w:pPr>
        <w:spacing w:before="120" w:after="120" w:line="416" w:lineRule="exact"/>
        <w:ind w:left="547" w:right="-43" w:hanging="547"/>
        <w:jc w:val="thaiDistribute"/>
        <w:rPr>
          <w:b/>
          <w:bCs/>
          <w:color w:val="auto"/>
        </w:rPr>
      </w:pPr>
      <w:r w:rsidRPr="00554EAE">
        <w:rPr>
          <w:b/>
          <w:bCs/>
          <w:color w:val="auto"/>
        </w:rPr>
        <w:t>1</w:t>
      </w:r>
      <w:r w:rsidR="00753502" w:rsidRPr="00554EAE">
        <w:rPr>
          <w:b/>
          <w:bCs/>
          <w:color w:val="auto"/>
        </w:rPr>
        <w:t>.</w:t>
      </w:r>
      <w:r w:rsidRPr="00554EAE">
        <w:rPr>
          <w:b/>
          <w:bCs/>
          <w:color w:val="auto"/>
        </w:rPr>
        <w:t>1</w:t>
      </w:r>
      <w:r w:rsidR="00E91D7C" w:rsidRPr="00554EAE">
        <w:rPr>
          <w:b/>
          <w:bCs/>
          <w:color w:val="auto"/>
        </w:rPr>
        <w:tab/>
      </w:r>
      <w:r w:rsidR="00753502" w:rsidRPr="00554EAE">
        <w:rPr>
          <w:b/>
          <w:bCs/>
          <w:color w:val="auto"/>
          <w:cs/>
        </w:rPr>
        <w:t>ข้อมูลทั่วไปของบริษัท</w:t>
      </w:r>
    </w:p>
    <w:p w14:paraId="53DFFBC4" w14:textId="77777777" w:rsidR="00D97BA8" w:rsidRPr="00554EAE" w:rsidRDefault="00505FE6" w:rsidP="00C572E1">
      <w:pPr>
        <w:spacing w:before="120" w:after="120" w:line="416" w:lineRule="exact"/>
        <w:ind w:left="900" w:right="-43" w:hanging="360"/>
        <w:jc w:val="thaiDistribute"/>
        <w:rPr>
          <w:color w:val="auto"/>
          <w:spacing w:val="0"/>
        </w:rPr>
      </w:pPr>
      <w:r w:rsidRPr="00554EAE">
        <w:rPr>
          <w:color w:val="auto"/>
          <w:spacing w:val="-6"/>
          <w:cs/>
          <w:lang w:val="th-TH"/>
        </w:rPr>
        <w:t>ก</w:t>
      </w:r>
      <w:r w:rsidRPr="00554EAE">
        <w:rPr>
          <w:color w:val="auto"/>
          <w:spacing w:val="-6"/>
        </w:rPr>
        <w:t>)</w:t>
      </w:r>
      <w:r w:rsidRPr="00554EAE">
        <w:rPr>
          <w:color w:val="auto"/>
          <w:spacing w:val="-6"/>
        </w:rPr>
        <w:tab/>
      </w:r>
      <w:r w:rsidR="00753502" w:rsidRPr="00554EAE">
        <w:rPr>
          <w:color w:val="auto"/>
          <w:spacing w:val="-6"/>
          <w:cs/>
          <w:lang w:val="th-TH"/>
        </w:rPr>
        <w:t>บริษัท เพซ ดีเวลลอปเมนท์ คอร์ปอเรชั่น จำกัด (มหาชน) (“บริษัท</w:t>
      </w:r>
      <w:r w:rsidR="006803D3" w:rsidRPr="00554EAE">
        <w:rPr>
          <w:color w:val="auto"/>
          <w:spacing w:val="-6"/>
          <w:cs/>
          <w:lang w:val="th-TH"/>
        </w:rPr>
        <w:t>ฯ</w:t>
      </w:r>
      <w:r w:rsidR="00753502" w:rsidRPr="00554EAE">
        <w:rPr>
          <w:color w:val="auto"/>
          <w:spacing w:val="-6"/>
          <w:cs/>
          <w:lang w:val="th-TH"/>
        </w:rPr>
        <w:t xml:space="preserve">”) </w:t>
      </w:r>
      <w:r w:rsidR="006803D3" w:rsidRPr="00554EAE">
        <w:rPr>
          <w:color w:val="auto"/>
          <w:spacing w:val="-6"/>
          <w:cs/>
          <w:lang w:val="th-TH"/>
        </w:rPr>
        <w:t>เป็นบริษัทมหาชนซึ่งจัดตั้งและ</w:t>
      </w:r>
      <w:r w:rsidRPr="00554EAE">
        <w:rPr>
          <w:color w:val="auto"/>
          <w:spacing w:val="-6"/>
          <w:cs/>
          <w:lang w:val="th-TH"/>
        </w:rPr>
        <w:t xml:space="preserve">                   </w:t>
      </w:r>
      <w:r w:rsidR="006803D3" w:rsidRPr="00554EAE">
        <w:rPr>
          <w:color w:val="auto"/>
          <w:spacing w:val="-6"/>
          <w:cs/>
          <w:lang w:val="th-TH"/>
        </w:rPr>
        <w:t>มีภูมิลำเนา</w:t>
      </w:r>
      <w:r w:rsidR="00753502" w:rsidRPr="00554EAE">
        <w:rPr>
          <w:color w:val="auto"/>
          <w:spacing w:val="-6"/>
          <w:cs/>
          <w:lang w:val="th-TH"/>
        </w:rPr>
        <w:t>ในประเทศไทย</w:t>
      </w:r>
      <w:r w:rsidR="00753502" w:rsidRPr="00554EAE">
        <w:rPr>
          <w:color w:val="auto"/>
          <w:spacing w:val="0"/>
          <w:cs/>
          <w:lang w:val="th-TH"/>
        </w:rPr>
        <w:t xml:space="preserve"> บริษัท</w:t>
      </w:r>
      <w:r w:rsidR="00BF1E9D" w:rsidRPr="00554EAE">
        <w:rPr>
          <w:color w:val="auto"/>
          <w:spacing w:val="0"/>
          <w:cs/>
          <w:lang w:val="th-TH"/>
        </w:rPr>
        <w:t>ฯ</w:t>
      </w:r>
      <w:r w:rsidR="004B49C4" w:rsidRPr="00554EAE">
        <w:rPr>
          <w:color w:val="auto"/>
          <w:spacing w:val="0"/>
          <w:cs/>
          <w:lang w:val="th-TH"/>
        </w:rPr>
        <w:t>และบริษัทย่อย</w:t>
      </w:r>
      <w:r w:rsidR="00753502" w:rsidRPr="00554EAE">
        <w:rPr>
          <w:color w:val="auto"/>
          <w:spacing w:val="0"/>
          <w:cs/>
          <w:lang w:val="th-TH"/>
        </w:rPr>
        <w:t>ดำเนินธุรกิจหลัก</w:t>
      </w:r>
      <w:r w:rsidR="006803D3" w:rsidRPr="00554EAE">
        <w:rPr>
          <w:color w:val="auto"/>
          <w:spacing w:val="0"/>
          <w:cs/>
          <w:lang w:val="th-TH"/>
        </w:rPr>
        <w:t>ใน</w:t>
      </w:r>
      <w:r w:rsidR="00753502" w:rsidRPr="00554EAE">
        <w:rPr>
          <w:color w:val="auto"/>
          <w:spacing w:val="0"/>
          <w:cs/>
          <w:lang w:val="th-TH"/>
        </w:rPr>
        <w:t>การพัฒนาอสังหาริมทรัพย์</w:t>
      </w:r>
      <w:r w:rsidR="004B527D" w:rsidRPr="00554EAE">
        <w:rPr>
          <w:color w:val="auto"/>
          <w:spacing w:val="0"/>
          <w:cs/>
          <w:lang w:val="th-TH"/>
        </w:rPr>
        <w:t>และมีบริษัทย่อยดำเนินธุรกิจหลัก</w:t>
      </w:r>
      <w:r w:rsidR="00AD1B19" w:rsidRPr="00554EAE">
        <w:rPr>
          <w:color w:val="auto"/>
          <w:spacing w:val="0"/>
          <w:cs/>
          <w:lang w:val="th-TH"/>
        </w:rPr>
        <w:t>ร้านซุปเปอร์มาร์เก็ตระดับพรีเมี่ยมชั้นนำและร้านอาหารและเครื่องดื่ม</w:t>
      </w:r>
      <w:r w:rsidR="00753502" w:rsidRPr="00554EAE">
        <w:rPr>
          <w:color w:val="auto"/>
          <w:spacing w:val="0"/>
          <w:cs/>
          <w:lang w:val="th-TH"/>
        </w:rPr>
        <w:t xml:space="preserve"> ที่อยู่</w:t>
      </w:r>
      <w:r w:rsidR="006803D3" w:rsidRPr="00554EAE">
        <w:rPr>
          <w:color w:val="auto"/>
          <w:spacing w:val="0"/>
          <w:cs/>
          <w:lang w:val="th-TH"/>
        </w:rPr>
        <w:t>ตามที่</w:t>
      </w:r>
      <w:r w:rsidR="00753502" w:rsidRPr="00554EAE">
        <w:rPr>
          <w:color w:val="auto"/>
          <w:spacing w:val="0"/>
          <w:cs/>
          <w:lang w:val="th-TH"/>
        </w:rPr>
        <w:t>จดทะเบียนของบริษัท</w:t>
      </w:r>
      <w:r w:rsidR="006803D3" w:rsidRPr="00554EAE">
        <w:rPr>
          <w:color w:val="auto"/>
          <w:spacing w:val="0"/>
          <w:cs/>
          <w:lang w:val="th-TH"/>
        </w:rPr>
        <w:t>ฯ อยู่ที่</w:t>
      </w:r>
      <w:r w:rsidR="00753502" w:rsidRPr="00554EAE">
        <w:rPr>
          <w:color w:val="auto"/>
          <w:spacing w:val="0"/>
          <w:cs/>
          <w:lang w:val="th-TH"/>
        </w:rPr>
        <w:t xml:space="preserve">เลขที่ </w:t>
      </w:r>
      <w:r w:rsidR="00D97BA8" w:rsidRPr="00554EAE">
        <w:rPr>
          <w:color w:val="auto"/>
          <w:spacing w:val="0"/>
        </w:rPr>
        <w:t xml:space="preserve">87/2 </w:t>
      </w:r>
      <w:r w:rsidR="00D97BA8" w:rsidRPr="00554EAE">
        <w:rPr>
          <w:color w:val="auto"/>
          <w:spacing w:val="0"/>
          <w:cs/>
        </w:rPr>
        <w:t xml:space="preserve">ซีอาร์ซี ทาวเวอร์ ออลซีซั่นเพลส ชั้น </w:t>
      </w:r>
      <w:r w:rsidR="00D97BA8" w:rsidRPr="00554EAE">
        <w:rPr>
          <w:color w:val="auto"/>
          <w:spacing w:val="0"/>
        </w:rPr>
        <w:t xml:space="preserve">45 </w:t>
      </w:r>
      <w:r w:rsidR="00D97BA8" w:rsidRPr="00554EAE">
        <w:rPr>
          <w:color w:val="auto"/>
          <w:spacing w:val="0"/>
          <w:cs/>
        </w:rPr>
        <w:t xml:space="preserve">ยูนิต </w:t>
      </w:r>
      <w:r w:rsidR="00D97BA8" w:rsidRPr="00554EAE">
        <w:rPr>
          <w:color w:val="auto"/>
          <w:spacing w:val="0"/>
        </w:rPr>
        <w:t xml:space="preserve">4 </w:t>
      </w:r>
      <w:r w:rsidR="00D97BA8" w:rsidRPr="00554EAE">
        <w:rPr>
          <w:color w:val="auto"/>
          <w:spacing w:val="0"/>
          <w:cs/>
        </w:rPr>
        <w:t>ถนนวิทยุ แขวงลุมพินี เขตปทุมวัน กรุงเทพมหานคร</w:t>
      </w:r>
    </w:p>
    <w:p w14:paraId="6E50649B" w14:textId="172E09A3" w:rsidR="00C572E1" w:rsidRPr="00C572E1" w:rsidRDefault="00F14645" w:rsidP="00C572E1">
      <w:pPr>
        <w:spacing w:before="120" w:after="120" w:line="416" w:lineRule="exact"/>
        <w:ind w:left="907" w:right="-43" w:hanging="360"/>
        <w:jc w:val="thaiDistribute"/>
        <w:rPr>
          <w:color w:val="auto"/>
          <w:spacing w:val="0"/>
        </w:rPr>
      </w:pPr>
      <w:r w:rsidRPr="00554EAE">
        <w:rPr>
          <w:color w:val="auto"/>
          <w:spacing w:val="0"/>
          <w:cs/>
          <w:lang w:val="th-TH"/>
        </w:rPr>
        <w:t>ข</w:t>
      </w:r>
      <w:r w:rsidRPr="00554EAE">
        <w:rPr>
          <w:color w:val="auto"/>
          <w:spacing w:val="0"/>
        </w:rPr>
        <w:t>)</w:t>
      </w:r>
      <w:r w:rsidRPr="00554EAE">
        <w:rPr>
          <w:color w:val="auto"/>
          <w:spacing w:val="0"/>
        </w:rPr>
        <w:tab/>
      </w:r>
      <w:r w:rsidR="00C572E1" w:rsidRPr="00C572E1">
        <w:rPr>
          <w:color w:val="auto"/>
          <w:spacing w:val="0"/>
          <w:cs/>
        </w:rPr>
        <w:t xml:space="preserve">กลุ่มบริษัทมีผลขาดทุนจากการดำเนินงานอย่างต่อเนื่อง และ ณ วันที่ </w:t>
      </w:r>
      <w:r w:rsidR="00B5737C" w:rsidRPr="00B5737C">
        <w:rPr>
          <w:color w:val="auto"/>
          <w:spacing w:val="0"/>
        </w:rPr>
        <w:t>30</w:t>
      </w:r>
      <w:r w:rsidR="00C572E1" w:rsidRPr="00C572E1">
        <w:rPr>
          <w:color w:val="auto"/>
          <w:spacing w:val="0"/>
          <w:cs/>
        </w:rPr>
        <w:t xml:space="preserve"> กันยายน </w:t>
      </w:r>
      <w:r w:rsidR="00B5737C" w:rsidRPr="00B5737C">
        <w:rPr>
          <w:color w:val="auto"/>
          <w:spacing w:val="0"/>
        </w:rPr>
        <w:t>2562</w:t>
      </w:r>
      <w:r w:rsidR="00C572E1" w:rsidRPr="00C572E1">
        <w:rPr>
          <w:color w:val="auto"/>
          <w:spacing w:val="0"/>
          <w:cs/>
        </w:rPr>
        <w:t xml:space="preserve"> กลุ่มบริษัทมีหนี้สินหมุนเวียนรวมสูงกว่าสินทรัพย์หมุนเวียนรวมจำนวน </w:t>
      </w:r>
      <w:r w:rsidR="00B5737C" w:rsidRPr="00B5737C">
        <w:rPr>
          <w:color w:val="auto"/>
          <w:spacing w:val="0"/>
        </w:rPr>
        <w:t>7</w:t>
      </w:r>
      <w:r w:rsidR="00C572E1" w:rsidRPr="00C572E1">
        <w:rPr>
          <w:color w:val="auto"/>
          <w:spacing w:val="0"/>
          <w:cs/>
        </w:rPr>
        <w:t>,</w:t>
      </w:r>
      <w:r w:rsidR="00B5737C" w:rsidRPr="00B5737C">
        <w:rPr>
          <w:color w:val="auto"/>
          <w:spacing w:val="0"/>
        </w:rPr>
        <w:t>858</w:t>
      </w:r>
      <w:r w:rsidR="00C572E1" w:rsidRPr="00C572E1">
        <w:rPr>
          <w:color w:val="auto"/>
          <w:spacing w:val="0"/>
          <w:cs/>
        </w:rPr>
        <w:t xml:space="preserve"> ล้านบาท และมีขาดทุนสะสมรวมจำนวน </w:t>
      </w:r>
      <w:r w:rsidR="00B5737C" w:rsidRPr="00B5737C">
        <w:rPr>
          <w:color w:val="auto"/>
          <w:spacing w:val="0"/>
        </w:rPr>
        <w:t>11</w:t>
      </w:r>
      <w:r w:rsidR="00C572E1" w:rsidRPr="00C572E1">
        <w:rPr>
          <w:color w:val="auto"/>
          <w:spacing w:val="0"/>
          <w:cs/>
        </w:rPr>
        <w:t>,</w:t>
      </w:r>
      <w:r w:rsidR="00B5737C" w:rsidRPr="00B5737C">
        <w:rPr>
          <w:color w:val="auto"/>
          <w:spacing w:val="0"/>
        </w:rPr>
        <w:t>492</w:t>
      </w:r>
      <w:r w:rsidR="00C572E1" w:rsidRPr="00C572E1">
        <w:rPr>
          <w:color w:val="auto"/>
          <w:spacing w:val="0"/>
          <w:cs/>
        </w:rPr>
        <w:t xml:space="preserve"> ล้านบาท โดยหนี้สินหมุนเวียนดังกล่าวรวมถึงเจ้าหนี้เงินกู้ยืมจากธนาคารแห่งหนึ่ง (“ธนาคาร”) จำนวน </w:t>
      </w:r>
      <w:r w:rsidR="00B5737C" w:rsidRPr="00B5737C">
        <w:rPr>
          <w:color w:val="auto"/>
          <w:spacing w:val="0"/>
        </w:rPr>
        <w:t>10</w:t>
      </w:r>
      <w:r w:rsidR="00C572E1" w:rsidRPr="00C572E1">
        <w:rPr>
          <w:color w:val="auto"/>
          <w:spacing w:val="0"/>
          <w:cs/>
        </w:rPr>
        <w:t>,</w:t>
      </w:r>
      <w:r w:rsidR="00C908DF">
        <w:rPr>
          <w:color w:val="auto"/>
          <w:spacing w:val="0"/>
        </w:rPr>
        <w:t>458</w:t>
      </w:r>
      <w:r w:rsidR="00C572E1" w:rsidRPr="00C572E1">
        <w:rPr>
          <w:color w:val="auto"/>
          <w:spacing w:val="0"/>
          <w:cs/>
        </w:rPr>
        <w:t xml:space="preserve"> ล้านบาท ซึ่งในระหว่างเดือนตุลาคม </w:t>
      </w:r>
      <w:r w:rsidR="00B5737C" w:rsidRPr="00B5737C">
        <w:rPr>
          <w:color w:val="auto"/>
          <w:spacing w:val="0"/>
        </w:rPr>
        <w:t>2562</w:t>
      </w:r>
      <w:r w:rsidR="00C572E1" w:rsidRPr="00C572E1">
        <w:rPr>
          <w:color w:val="auto"/>
          <w:spacing w:val="0"/>
          <w:cs/>
        </w:rPr>
        <w:t xml:space="preserve"> บริษัทฯและบริษัทย่อยได้รับหนังสือบอกกล่าวให้ชำระหนี้จากธนาคารหลายฉบับ โดยธนาคารบอกกล่าวการผิดนัดชำระหนี้ตามสัญญาสินเชื่อหลายสัญญาและระงับการให้วงเงินและให้บริษัทฯและบริษัทย่อยชำระหนี้ที่ถึงกำหนดชำระ รวมถึงหนี้ใดๆที่เกิดขึ้นภายใต้สัญญาสินเชื่อทั้งหมดรวมจำนวน </w:t>
      </w:r>
      <w:r w:rsidR="00B5737C" w:rsidRPr="00B5737C">
        <w:rPr>
          <w:color w:val="auto"/>
          <w:spacing w:val="0"/>
        </w:rPr>
        <w:t>2</w:t>
      </w:r>
      <w:r w:rsidR="00C572E1" w:rsidRPr="00C572E1">
        <w:rPr>
          <w:color w:val="auto"/>
          <w:spacing w:val="0"/>
          <w:cs/>
        </w:rPr>
        <w:t>,</w:t>
      </w:r>
      <w:r w:rsidR="00B5737C" w:rsidRPr="00B5737C">
        <w:rPr>
          <w:color w:val="auto"/>
          <w:spacing w:val="0"/>
        </w:rPr>
        <w:t>697</w:t>
      </w:r>
      <w:r w:rsidR="00C572E1" w:rsidRPr="00C572E1">
        <w:rPr>
          <w:color w:val="auto"/>
          <w:spacing w:val="0"/>
          <w:cs/>
        </w:rPr>
        <w:t xml:space="preserve"> ล้านบาท ภายใน </w:t>
      </w:r>
      <w:r w:rsidR="00B5737C" w:rsidRPr="00B5737C">
        <w:rPr>
          <w:color w:val="auto"/>
          <w:spacing w:val="0"/>
        </w:rPr>
        <w:t>15</w:t>
      </w:r>
      <w:r w:rsidR="00C572E1" w:rsidRPr="00C572E1">
        <w:rPr>
          <w:color w:val="auto"/>
          <w:spacing w:val="0"/>
          <w:cs/>
        </w:rPr>
        <w:t xml:space="preserve"> วันนับจากวันที่ที่บริษัทฯและบริษัทย่อยได้รับหนังสือบอกกล่าวให้ชำระหนี้ ซึ่งตรงกับวันที่                           </w:t>
      </w:r>
      <w:r w:rsidR="00B5737C" w:rsidRPr="00B5737C">
        <w:rPr>
          <w:color w:val="auto"/>
          <w:spacing w:val="0"/>
        </w:rPr>
        <w:t>4</w:t>
      </w:r>
      <w:r w:rsidR="00C572E1" w:rsidRPr="00C572E1">
        <w:rPr>
          <w:color w:val="auto"/>
          <w:spacing w:val="0"/>
          <w:cs/>
        </w:rPr>
        <w:t xml:space="preserve"> พฤศจิกายน </w:t>
      </w:r>
      <w:r w:rsidR="00B5737C" w:rsidRPr="00B5737C">
        <w:rPr>
          <w:color w:val="auto"/>
          <w:spacing w:val="0"/>
        </w:rPr>
        <w:t>2562</w:t>
      </w:r>
      <w:r w:rsidR="00C572E1" w:rsidRPr="00C572E1">
        <w:rPr>
          <w:color w:val="auto"/>
          <w:spacing w:val="0"/>
          <w:cs/>
        </w:rPr>
        <w:t xml:space="preserve"> ต่อมา บริษัทฯและบริษัทย่อยได้รับหนังสือแจ้งกรณีผิดนัดและให้บริษัทฯและบริษัทย่อยชำระหนี้จากธนาคารเพิ่มเติมอีกหลายฉบับ ซึ่งระบุว่าเนื่องจากเหตุผิดนัดชำระหนี้ข้างต้นถือเป็นสาระสำคัญและให้ถือเป็นเหตุผิดนัดผิดสัญญาตามข้อสัญญา </w:t>
      </w:r>
      <w:r w:rsidR="00C572E1" w:rsidRPr="00C572E1">
        <w:rPr>
          <w:color w:val="auto"/>
          <w:spacing w:val="0"/>
        </w:rPr>
        <w:t xml:space="preserve">cross default </w:t>
      </w:r>
      <w:r w:rsidR="00C572E1" w:rsidRPr="00C572E1">
        <w:rPr>
          <w:color w:val="auto"/>
          <w:spacing w:val="0"/>
          <w:cs/>
        </w:rPr>
        <w:t xml:space="preserve">ตามสัญญาสินเชื่อหลายฉบับ ทางธนาคารจึงเรียกให้บริษัทฯและบริษัทย่อยชำระหนี้ให้แก่ธนาคารก่อนครบกำหนดรวมจำนวน </w:t>
      </w:r>
      <w:r w:rsidR="00B5737C" w:rsidRPr="00B5737C">
        <w:rPr>
          <w:color w:val="auto"/>
          <w:spacing w:val="0"/>
        </w:rPr>
        <w:t>34</w:t>
      </w:r>
      <w:r w:rsidR="00C572E1" w:rsidRPr="00C572E1">
        <w:rPr>
          <w:color w:val="auto"/>
          <w:spacing w:val="0"/>
          <w:cs/>
        </w:rPr>
        <w:t xml:space="preserve"> ล้านเหรียญสหรัฐ หรือเทียบเท่า </w:t>
      </w:r>
      <w:r w:rsidR="00B5737C" w:rsidRPr="00B5737C">
        <w:rPr>
          <w:color w:val="auto"/>
          <w:spacing w:val="0"/>
        </w:rPr>
        <w:t>1</w:t>
      </w:r>
      <w:r w:rsidR="00C572E1" w:rsidRPr="00C572E1">
        <w:rPr>
          <w:color w:val="auto"/>
          <w:spacing w:val="0"/>
          <w:cs/>
        </w:rPr>
        <w:t>,</w:t>
      </w:r>
      <w:r w:rsidR="00B5737C" w:rsidRPr="00B5737C">
        <w:rPr>
          <w:color w:val="auto"/>
          <w:spacing w:val="0"/>
        </w:rPr>
        <w:t>039</w:t>
      </w:r>
      <w:r w:rsidR="00C572E1" w:rsidRPr="00C572E1">
        <w:rPr>
          <w:color w:val="auto"/>
          <w:spacing w:val="0"/>
          <w:cs/>
        </w:rPr>
        <w:t xml:space="preserve"> ล้านบาท ภายใน </w:t>
      </w:r>
      <w:r w:rsidR="00B5737C" w:rsidRPr="00B5737C">
        <w:rPr>
          <w:color w:val="auto"/>
          <w:spacing w:val="0"/>
        </w:rPr>
        <w:t>5</w:t>
      </w:r>
      <w:r w:rsidR="00C572E1" w:rsidRPr="00C572E1">
        <w:rPr>
          <w:color w:val="auto"/>
          <w:spacing w:val="0"/>
          <w:cs/>
        </w:rPr>
        <w:t xml:space="preserve"> วันนับจากวันที่ของหนังสือธนาคาร และจำนวน </w:t>
      </w:r>
      <w:r w:rsidR="00B5737C" w:rsidRPr="00B5737C">
        <w:rPr>
          <w:color w:val="auto"/>
          <w:spacing w:val="0"/>
        </w:rPr>
        <w:t>6</w:t>
      </w:r>
      <w:r w:rsidR="00C572E1" w:rsidRPr="00C572E1">
        <w:rPr>
          <w:color w:val="auto"/>
          <w:spacing w:val="0"/>
          <w:cs/>
        </w:rPr>
        <w:t>,</w:t>
      </w:r>
      <w:r w:rsidR="00B5737C" w:rsidRPr="00B5737C">
        <w:rPr>
          <w:color w:val="auto"/>
          <w:spacing w:val="0"/>
        </w:rPr>
        <w:t>782</w:t>
      </w:r>
      <w:r w:rsidR="00C572E1" w:rsidRPr="00C572E1">
        <w:rPr>
          <w:color w:val="auto"/>
          <w:spacing w:val="0"/>
          <w:cs/>
        </w:rPr>
        <w:t xml:space="preserve"> ล้านบาท ภายใน </w:t>
      </w:r>
      <w:r w:rsidR="00B5737C" w:rsidRPr="00B5737C">
        <w:rPr>
          <w:color w:val="auto"/>
          <w:spacing w:val="0"/>
        </w:rPr>
        <w:t>30</w:t>
      </w:r>
      <w:r w:rsidR="00C572E1" w:rsidRPr="00C572E1">
        <w:rPr>
          <w:color w:val="auto"/>
          <w:spacing w:val="0"/>
          <w:cs/>
        </w:rPr>
        <w:t xml:space="preserve"> วันนับจากวันที่ของหนังสือธนาคาร ซึ่งตรงกับวันที่ </w:t>
      </w:r>
      <w:r w:rsidR="00B5737C" w:rsidRPr="00B5737C">
        <w:rPr>
          <w:color w:val="auto"/>
          <w:spacing w:val="0"/>
        </w:rPr>
        <w:t>4</w:t>
      </w:r>
      <w:r w:rsidR="00C572E1" w:rsidRPr="00C572E1">
        <w:rPr>
          <w:color w:val="auto"/>
          <w:spacing w:val="0"/>
          <w:cs/>
        </w:rPr>
        <w:t xml:space="preserve"> พฤศจิกายน </w:t>
      </w:r>
      <w:r w:rsidR="00B5737C" w:rsidRPr="00B5737C">
        <w:rPr>
          <w:color w:val="auto"/>
          <w:spacing w:val="0"/>
        </w:rPr>
        <w:t>2562</w:t>
      </w:r>
      <w:r w:rsidR="00C572E1" w:rsidRPr="00C572E1">
        <w:rPr>
          <w:color w:val="auto"/>
          <w:spacing w:val="0"/>
          <w:cs/>
        </w:rPr>
        <w:t xml:space="preserve"> และ </w:t>
      </w:r>
      <w:r w:rsidR="00B5737C" w:rsidRPr="00B5737C">
        <w:rPr>
          <w:color w:val="auto"/>
          <w:spacing w:val="0"/>
        </w:rPr>
        <w:t>20</w:t>
      </w:r>
      <w:r w:rsidR="00C572E1" w:rsidRPr="00C572E1">
        <w:rPr>
          <w:color w:val="auto"/>
          <w:spacing w:val="0"/>
          <w:cs/>
        </w:rPr>
        <w:t xml:space="preserve"> พฤศจิกายน </w:t>
      </w:r>
      <w:r w:rsidR="00B5737C" w:rsidRPr="00B5737C">
        <w:rPr>
          <w:color w:val="auto"/>
          <w:spacing w:val="0"/>
        </w:rPr>
        <w:t>2562</w:t>
      </w:r>
      <w:r w:rsidR="00C572E1" w:rsidRPr="00C572E1">
        <w:rPr>
          <w:color w:val="auto"/>
          <w:spacing w:val="0"/>
          <w:cs/>
        </w:rPr>
        <w:t xml:space="preserve"> ตามลำดับ นอกจากนี้ บริษัทย่อยได้รับ </w:t>
      </w:r>
      <w:r w:rsidR="00C572E1" w:rsidRPr="00C572E1">
        <w:rPr>
          <w:color w:val="auto"/>
          <w:spacing w:val="0"/>
        </w:rPr>
        <w:t xml:space="preserve">Notice of Claim under Standby Letter of Credit </w:t>
      </w:r>
      <w:r w:rsidR="00C572E1" w:rsidRPr="00C572E1">
        <w:rPr>
          <w:color w:val="auto"/>
          <w:spacing w:val="0"/>
          <w:cs/>
        </w:rPr>
        <w:t xml:space="preserve">และ </w:t>
      </w:r>
      <w:r w:rsidR="00C572E1" w:rsidRPr="00C572E1">
        <w:rPr>
          <w:color w:val="auto"/>
          <w:spacing w:val="0"/>
        </w:rPr>
        <w:t xml:space="preserve">Notice of Reimbursement under Standby Letter of Credit </w:t>
      </w:r>
      <w:r w:rsidR="00C572E1" w:rsidRPr="00C572E1">
        <w:rPr>
          <w:color w:val="auto"/>
          <w:spacing w:val="0"/>
          <w:cs/>
        </w:rPr>
        <w:t xml:space="preserve">จากธนาคาร และให้บริษัทย่อยดังกล่าวชำระหนี้ให้แก่ธนาคารจำนวน </w:t>
      </w:r>
      <w:r w:rsidR="00B5737C" w:rsidRPr="00B5737C">
        <w:rPr>
          <w:color w:val="auto"/>
          <w:spacing w:val="0"/>
        </w:rPr>
        <w:t>10</w:t>
      </w:r>
      <w:r w:rsidR="00C572E1" w:rsidRPr="00C572E1">
        <w:rPr>
          <w:color w:val="auto"/>
          <w:spacing w:val="0"/>
          <w:cs/>
        </w:rPr>
        <w:t xml:space="preserve"> ล้านเหรียญสหรัฐ หรือเทียบเท่า </w:t>
      </w:r>
      <w:r w:rsidR="00B5737C" w:rsidRPr="00B5737C">
        <w:rPr>
          <w:color w:val="auto"/>
          <w:spacing w:val="0"/>
        </w:rPr>
        <w:t>306</w:t>
      </w:r>
      <w:r w:rsidR="00C572E1" w:rsidRPr="00C572E1">
        <w:rPr>
          <w:color w:val="auto"/>
          <w:spacing w:val="0"/>
          <w:cs/>
        </w:rPr>
        <w:t xml:space="preserve"> ล้านบาท ภายในวันที่ </w:t>
      </w:r>
      <w:r w:rsidR="00B5737C" w:rsidRPr="00B5737C">
        <w:rPr>
          <w:color w:val="auto"/>
          <w:spacing w:val="0"/>
        </w:rPr>
        <w:t>11</w:t>
      </w:r>
      <w:r w:rsidR="00C572E1" w:rsidRPr="00C572E1">
        <w:rPr>
          <w:color w:val="auto"/>
          <w:spacing w:val="0"/>
          <w:cs/>
        </w:rPr>
        <w:t xml:space="preserve"> พฤศจิกายน </w:t>
      </w:r>
      <w:r w:rsidR="00B5737C" w:rsidRPr="00B5737C">
        <w:rPr>
          <w:color w:val="auto"/>
          <w:spacing w:val="0"/>
        </w:rPr>
        <w:t>2562</w:t>
      </w:r>
      <w:r w:rsidR="00C572E1" w:rsidRPr="00C572E1">
        <w:rPr>
          <w:color w:val="auto"/>
          <w:spacing w:val="0"/>
          <w:cs/>
        </w:rPr>
        <w:t xml:space="preserve"> ต่อมา เมื่อวันที่ </w:t>
      </w:r>
      <w:r w:rsidR="00B5737C" w:rsidRPr="00B5737C">
        <w:rPr>
          <w:color w:val="auto"/>
          <w:spacing w:val="0"/>
        </w:rPr>
        <w:t>12</w:t>
      </w:r>
      <w:r w:rsidR="00C572E1" w:rsidRPr="00C572E1">
        <w:rPr>
          <w:color w:val="auto"/>
          <w:spacing w:val="0"/>
          <w:cs/>
        </w:rPr>
        <w:t xml:space="preserve"> พฤศจิกายน </w:t>
      </w:r>
      <w:r w:rsidR="00B5737C" w:rsidRPr="00B5737C">
        <w:rPr>
          <w:color w:val="auto"/>
          <w:spacing w:val="0"/>
        </w:rPr>
        <w:t>2562</w:t>
      </w:r>
      <w:r w:rsidR="00C572E1" w:rsidRPr="00C572E1">
        <w:rPr>
          <w:color w:val="auto"/>
          <w:spacing w:val="0"/>
          <w:cs/>
        </w:rPr>
        <w:t xml:space="preserve"> บริษัทฯและบริษัทย่อยแห่งหนึ่งได้รับหนังสือบอกกล่าวการผิดนัดชำระหนี้ของลูกหนี้จากธนาคารเนื่องจากบริษัทฯและบริษัทย่อยเป็นผู้ค้ำประกันการชำระหนี้ตามสัญญาค้ำประกันภายใต้สัญญาวงเงินสินเชื่อข้างต้น ซึ่งธนาคารเรียกให้บริษัทฯและบริษัทย่อยชำระหนี้ให้แก่ธนาคารภายใน </w:t>
      </w:r>
      <w:r w:rsidR="00B5737C" w:rsidRPr="00B5737C">
        <w:rPr>
          <w:color w:val="auto"/>
          <w:spacing w:val="0"/>
        </w:rPr>
        <w:t>15</w:t>
      </w:r>
      <w:r w:rsidR="00C572E1" w:rsidRPr="00C572E1">
        <w:rPr>
          <w:color w:val="auto"/>
          <w:spacing w:val="0"/>
          <w:cs/>
        </w:rPr>
        <w:t xml:space="preserve"> วัน นับจากวันที่ของหนังสือธนาคาร ขณะนี้ฝ่ายบริหารอยู่ระหว่างการดำเนินการปรึกษาและเจรจากับทางธนาคารอย่างเร่งด่วนเพื่อจัดทำแผนการ</w:t>
      </w:r>
      <w:r w:rsidR="00C572E1" w:rsidRPr="00C572E1">
        <w:rPr>
          <w:color w:val="auto"/>
          <w:spacing w:val="0"/>
          <w:cs/>
        </w:rPr>
        <w:lastRenderedPageBreak/>
        <w:t xml:space="preserve">ปรับปรุงโครงสร้างทางการเงินและการบริหารจัดการหนี้ของกลุ่มบริษัท แต่เนื่องจากแผนการปรับปรุงโครงสร้างทางการเงินดังกล่าวมีรายละเอียดมากและมีผลกระทบกับผู้มีส่วนได้เสียหลายกลุ่มจึงต้องใช้เวลาในการพิจารณาอย่างละเอียดรอบคอบ ทำให้ยังไม่สามารถบรรลุผลการเจรจาได้ ฝ่ายบริหารคาดว่าจะสามารถเจรจาตกลงแผนการปรับปรุงโครงสร้างทางการเงินกับทางธนาคารได้ภายในระยะเวลาอันใกล้และเชื่อมั่นว่าธนาคารจะผ่อนผันการชำระหนี้และให้การสนับสนุนทางการเงินแก่กลุ่มบริษัท และในขณะเดียวกัน ฝ่ายบริหารอยู่ระหว่างการหาแหล่งเงินทุนอื่นเพิ่มเติมเพื่อใช้ในการดำเนินงาน และการดำเนินการปรับปรุงแผนธุรกิจตามแผนปรับเปลี่ยนกลยุทธ์และการปรับปรุงการดำเนินงานในอนาคต </w:t>
      </w:r>
    </w:p>
    <w:p w14:paraId="5BBEF7A3" w14:textId="2E2F3EC9" w:rsidR="00C572E1" w:rsidRDefault="00C572E1" w:rsidP="00C572E1">
      <w:pPr>
        <w:spacing w:before="120" w:after="120" w:line="416" w:lineRule="exact"/>
        <w:ind w:left="907" w:right="-43" w:hanging="360"/>
        <w:jc w:val="thaiDistribute"/>
        <w:rPr>
          <w:color w:val="auto"/>
          <w:spacing w:val="0"/>
        </w:rPr>
      </w:pPr>
      <w:r>
        <w:rPr>
          <w:color w:val="auto"/>
          <w:spacing w:val="0"/>
          <w:cs/>
        </w:rPr>
        <w:tab/>
      </w:r>
      <w:r w:rsidRPr="00C572E1">
        <w:rPr>
          <w:color w:val="auto"/>
          <w:spacing w:val="0"/>
          <w:cs/>
        </w:rPr>
        <w:t xml:space="preserve">นอกจากนี้ ณ วันที่ </w:t>
      </w:r>
      <w:r w:rsidR="00B5737C" w:rsidRPr="00B5737C">
        <w:rPr>
          <w:color w:val="auto"/>
          <w:spacing w:val="0"/>
        </w:rPr>
        <w:t>31</w:t>
      </w:r>
      <w:r w:rsidRPr="00C572E1">
        <w:rPr>
          <w:color w:val="auto"/>
          <w:spacing w:val="0"/>
          <w:cs/>
        </w:rPr>
        <w:t xml:space="preserve"> ธันวาคม </w:t>
      </w:r>
      <w:r w:rsidR="00B5737C" w:rsidRPr="00B5737C">
        <w:rPr>
          <w:color w:val="auto"/>
          <w:spacing w:val="0"/>
        </w:rPr>
        <w:t>2561</w:t>
      </w:r>
      <w:r w:rsidRPr="00C572E1">
        <w:rPr>
          <w:color w:val="auto"/>
          <w:spacing w:val="0"/>
          <w:cs/>
        </w:rPr>
        <w:t xml:space="preserve"> กลุ่มบริษัทมีค่าความนิยมจำนวน </w:t>
      </w:r>
      <w:r w:rsidR="00B5737C" w:rsidRPr="00B5737C">
        <w:rPr>
          <w:color w:val="auto"/>
          <w:spacing w:val="0"/>
        </w:rPr>
        <w:t>2</w:t>
      </w:r>
      <w:r w:rsidRPr="00C572E1">
        <w:rPr>
          <w:color w:val="auto"/>
          <w:spacing w:val="0"/>
        </w:rPr>
        <w:t>,</w:t>
      </w:r>
      <w:r w:rsidR="00B5737C" w:rsidRPr="00B5737C">
        <w:rPr>
          <w:color w:val="auto"/>
          <w:spacing w:val="0"/>
        </w:rPr>
        <w:t>444</w:t>
      </w:r>
      <w:r w:rsidRPr="00C572E1">
        <w:rPr>
          <w:color w:val="auto"/>
          <w:spacing w:val="0"/>
          <w:cs/>
        </w:rPr>
        <w:t xml:space="preserve"> ล้านบาท และเครื่องหมายการค้าและชื่อทางการค้า และสัญญาแฟรนไชส์เป็นจำนวนรวม </w:t>
      </w:r>
      <w:r w:rsidR="00B5737C" w:rsidRPr="00B5737C">
        <w:rPr>
          <w:color w:val="auto"/>
          <w:spacing w:val="0"/>
        </w:rPr>
        <w:t>1</w:t>
      </w:r>
      <w:r w:rsidRPr="00C572E1">
        <w:rPr>
          <w:color w:val="auto"/>
          <w:spacing w:val="0"/>
        </w:rPr>
        <w:t>,</w:t>
      </w:r>
      <w:r w:rsidR="00B5737C" w:rsidRPr="00B5737C">
        <w:rPr>
          <w:color w:val="auto"/>
          <w:spacing w:val="0"/>
        </w:rPr>
        <w:t>861</w:t>
      </w:r>
      <w:r w:rsidRPr="00C572E1">
        <w:rPr>
          <w:color w:val="auto"/>
          <w:spacing w:val="0"/>
          <w:cs/>
        </w:rPr>
        <w:t xml:space="preserve"> ล้านบาท ที่เกี่ยวกับธุรกิจอาหารและเครื่องดื่ม</w:t>
      </w:r>
      <w:r>
        <w:rPr>
          <w:color w:val="auto"/>
          <w:spacing w:val="0"/>
          <w:cs/>
        </w:rPr>
        <w:t xml:space="preserve"> </w:t>
      </w:r>
      <w:r w:rsidRPr="00C572E1">
        <w:rPr>
          <w:color w:val="auto"/>
          <w:spacing w:val="0"/>
          <w:cs/>
        </w:rPr>
        <w:t xml:space="preserve">ซึ่งฝ่ายบริหารได้ทำการประเมินการด้อยค่าของสินทรัพย์โดยการเปรียบเทียบมูลค่าตามบัญชีของหน่วยสินทรัพย์ที่ก่อให้เกิดเงินสดกับมูลค่าที่คาดว่าจะได้รับคืนของแต่ละหน่วยสินทรัพย์ดังกล่าว พบว่าไม่มีสำรองค่าเผื่อการด้อยค่าที่จะต้องตั้งเพิ่มเติมอีก ต่อมา ในระหว่างปี </w:t>
      </w:r>
      <w:r w:rsidR="00B5737C" w:rsidRPr="00B5737C">
        <w:rPr>
          <w:color w:val="auto"/>
          <w:spacing w:val="0"/>
        </w:rPr>
        <w:t>2562</w:t>
      </w:r>
      <w:r w:rsidRPr="00C572E1">
        <w:rPr>
          <w:color w:val="auto"/>
          <w:spacing w:val="0"/>
          <w:cs/>
        </w:rPr>
        <w:t xml:space="preserve"> กลุ่มบริษัทตัดสินใจให้มีการปรับโครงสร้างธุรกิจดังกล่าวบางส่วนในต่างประเทศ เพื่อใช้ประโยชน์จากค่าความนิยม และเครื่องหมายการค้าและชื่อทางการค้าให้ได้มากที่สุด ซึ่งรวมถึงการทยอยปิดสาขาที่ทำรายได้ไม่คุ้ม และพิจารณาดำเนินธุรกิจดังกล่าวในรูปแบบใหม่ร่วมกับคู่ค้าทางธุรกิจ ซึ่งคาดว่าจะเห็นความคืบหน้าอย่างเป็นรูปธรรมภายในระยะเวลาอันใกล้ อย่างไรก็ตาม เนื่องจากการได้รับหนังสือบอกกล่าวการผิดนัดชำระหนี้ข้างต้นส่งผลต่อการเจรจากับคู่ค้าทางธุรกิจ ฝ่ายบริหารจึงได้ทำการทดสอบการด้อยค่าของสินทรัพย์ดังกล่าว โดยใช้ประมาณการที่ดีที่สุดภายใต้ข้อสมมติฐานบนสถานการณ์ปกติและได้ผลสรุปว่ายังไม่จำเป็นต้องบันทึกขาดทุนจากการด้อยค่าเพิ่มเติมไว้ในงบกำไรขาดทุนเบ็ดเสร็จรวมสำหรับงวดสามเดือนและเก้าเดือนสิ้นสุดวันที่ </w:t>
      </w:r>
      <w:r w:rsidR="00B5737C" w:rsidRPr="00B5737C">
        <w:rPr>
          <w:color w:val="auto"/>
          <w:spacing w:val="0"/>
        </w:rPr>
        <w:t>30</w:t>
      </w:r>
      <w:r w:rsidRPr="00C572E1">
        <w:rPr>
          <w:color w:val="auto"/>
          <w:spacing w:val="0"/>
          <w:cs/>
        </w:rPr>
        <w:t xml:space="preserve"> กันยายน </w:t>
      </w:r>
      <w:r w:rsidR="00B5737C" w:rsidRPr="00B5737C">
        <w:rPr>
          <w:color w:val="auto"/>
          <w:spacing w:val="0"/>
        </w:rPr>
        <w:t>2562</w:t>
      </w:r>
      <w:r w:rsidRPr="00C572E1">
        <w:rPr>
          <w:color w:val="auto"/>
          <w:spacing w:val="0"/>
          <w:cs/>
        </w:rPr>
        <w:t xml:space="preserve"> ทั้งนี้ มูลค่าที่คาดว่าจะได้รับคืนของกลุ่มสินทรัพย์ดังกล่าวอาจได้รับผลกระทบจากความเสี่ยงในการดำเนินธุรกิจซึ่งยังคงมีความไม่แน่นอนอยู่อย่างมากในสถานการณ์ปัจจุบัน เช่น ความสำเร็จในการเจรจาขอผ่อนผันและขยายระยะเวลาการชำระหนี้ ความสำเร็จในการเจรจากับคู่ค้าทางธุรกิจ การเปลี่ยนแปลงของสภาพเศรษฐกิจและสภาวะตลาด เป็นต้น</w:t>
      </w:r>
    </w:p>
    <w:p w14:paraId="339A07EB" w14:textId="5F9DD8F8" w:rsidR="00C572E1" w:rsidRDefault="00D8518D" w:rsidP="00C572E1">
      <w:pPr>
        <w:spacing w:before="120" w:after="120" w:line="416" w:lineRule="exact"/>
        <w:ind w:left="907" w:right="-43" w:hanging="360"/>
        <w:jc w:val="thaiDistribute"/>
        <w:rPr>
          <w:color w:val="auto"/>
          <w:spacing w:val="-4"/>
          <w:cs/>
        </w:rPr>
      </w:pPr>
      <w:r>
        <w:rPr>
          <w:color w:val="auto"/>
          <w:spacing w:val="0"/>
        </w:rPr>
        <w:tab/>
      </w:r>
      <w:r w:rsidR="00037E5F" w:rsidRPr="00037E5F">
        <w:rPr>
          <w:color w:val="auto"/>
          <w:spacing w:val="0"/>
          <w:cs/>
        </w:rPr>
        <w:t xml:space="preserve">ปัจจัยเหล่านี้แสดงถึงความไม่แน่นอนที่มีสาระสำคัญหลายประการซึ่งอาจเป็นเหตุให้เกิดข้อสงสัยอย่างมีนัยสำคัญอย่างมากเกี่ยวกับความสามารถในการดำเนินงานต่อเนื่องของกลุ่มบริษัท </w:t>
      </w:r>
      <w:r w:rsidRPr="00D8518D">
        <w:rPr>
          <w:color w:val="auto"/>
          <w:spacing w:val="0"/>
          <w:cs/>
        </w:rPr>
        <w:t xml:space="preserve">อย่างไรก็ตาม </w:t>
      </w:r>
      <w:r>
        <w:rPr>
          <w:color w:val="auto"/>
          <w:spacing w:val="0"/>
        </w:rPr>
        <w:t xml:space="preserve">                    </w:t>
      </w:r>
      <w:r w:rsidR="00FA6CB8">
        <w:rPr>
          <w:color w:val="auto"/>
          <w:spacing w:val="0"/>
          <w:cs/>
        </w:rPr>
        <w:t xml:space="preserve">ภายหลังวันที่ในงบการเงิน บริษัทฯได้เข้าทำรายการจำหน่ายหุ้นสามัญทั้งหมดที่บริษัทฯถืออยู่ในบริษัทย่อยแห่งหนึ่ง รวมทั้งได้รับการยกเว้นเหตุผิดนัดตามข้อกำหนดสิทธิในสัญญาหุ้นกู้ และได้รับการขยายวันครบกำหนดไถ่ถอนหุ้นกู้และคงอัตราดอกเบี้ยเดิมตามที่กล่าวไว้ในหมายเหตุประกอบงบการเงินรวมระหว่างกาลข้อ </w:t>
      </w:r>
      <w:r w:rsidR="00FA6CB8">
        <w:rPr>
          <w:color w:val="auto"/>
          <w:spacing w:val="0"/>
        </w:rPr>
        <w:t>9.1.3</w:t>
      </w:r>
      <w:r w:rsidR="00FA6CB8">
        <w:rPr>
          <w:color w:val="auto"/>
          <w:spacing w:val="0"/>
          <w:cs/>
        </w:rPr>
        <w:t xml:space="preserve"> และข้อ </w:t>
      </w:r>
      <w:r w:rsidR="00FA6CB8">
        <w:rPr>
          <w:color w:val="auto"/>
          <w:spacing w:val="0"/>
        </w:rPr>
        <w:t>20</w:t>
      </w:r>
      <w:r w:rsidR="00FA6CB8">
        <w:rPr>
          <w:color w:val="auto"/>
          <w:spacing w:val="0"/>
          <w:cs/>
        </w:rPr>
        <w:t xml:space="preserve"> ตามลำดับ</w:t>
      </w:r>
      <w:r w:rsidRPr="00D8518D">
        <w:rPr>
          <w:color w:val="auto"/>
          <w:spacing w:val="0"/>
          <w:cs/>
        </w:rPr>
        <w:t xml:space="preserve"> ผู้บริหารจึงพิจารณาว่าการจัดทำงบการเงินสำหรับงวดสามเดือนและเก้าเดือนสิ้นสุดวันที่ </w:t>
      </w:r>
      <w:r>
        <w:rPr>
          <w:color w:val="auto"/>
          <w:spacing w:val="0"/>
        </w:rPr>
        <w:t>30</w:t>
      </w:r>
      <w:r w:rsidRPr="00D8518D">
        <w:rPr>
          <w:color w:val="auto"/>
          <w:spacing w:val="0"/>
          <w:cs/>
        </w:rPr>
        <w:t xml:space="preserve"> กันยายน </w:t>
      </w:r>
      <w:r>
        <w:rPr>
          <w:color w:val="auto"/>
          <w:spacing w:val="0"/>
        </w:rPr>
        <w:t>2562</w:t>
      </w:r>
      <w:r w:rsidRPr="00D8518D">
        <w:rPr>
          <w:color w:val="auto"/>
          <w:spacing w:val="0"/>
          <w:cs/>
        </w:rPr>
        <w:t xml:space="preserve"> ของกลุ่มบริษัทตามเกณฑ์การบัญชีสำหรับกิจการที่ดำเนินงานต่อเนื่องเป็นการถูกต้องและเหมาะสมแล้ว</w:t>
      </w:r>
      <w:r>
        <w:rPr>
          <w:color w:val="auto"/>
          <w:spacing w:val="0"/>
          <w:cs/>
        </w:rPr>
        <w:t xml:space="preserve"> </w:t>
      </w:r>
      <w:r w:rsidRPr="00D8518D">
        <w:rPr>
          <w:color w:val="auto"/>
          <w:spacing w:val="0"/>
          <w:cs/>
        </w:rPr>
        <w:t>ดังนั้น</w:t>
      </w:r>
      <w:r w:rsidR="00FA6CB8">
        <w:rPr>
          <w:color w:val="auto"/>
          <w:spacing w:val="0"/>
          <w:cs/>
        </w:rPr>
        <w:t xml:space="preserve"> </w:t>
      </w:r>
      <w:r w:rsidRPr="00D8518D">
        <w:rPr>
          <w:color w:val="auto"/>
          <w:spacing w:val="0"/>
          <w:cs/>
        </w:rPr>
        <w:t>จึงไม่ได้ปรับปรุงสินทรัพย์ตามมูลค่าที่คาดว่าจะได้รับคืน และไม่ได้ปรับปรุงหนี้สินตามจำนวนที่</w:t>
      </w:r>
      <w:r w:rsidRPr="00FA6CB8">
        <w:rPr>
          <w:color w:val="auto"/>
          <w:spacing w:val="-4"/>
          <w:cs/>
        </w:rPr>
        <w:t>จะต้องจ่ายคืนและจัดประเภทบัญชีใหม่</w:t>
      </w:r>
      <w:r w:rsidR="00C572E1">
        <w:rPr>
          <w:color w:val="auto"/>
          <w:spacing w:val="-4"/>
          <w:cs/>
        </w:rPr>
        <w:t xml:space="preserve">                           </w:t>
      </w:r>
      <w:r w:rsidRPr="00FA6CB8">
        <w:rPr>
          <w:color w:val="auto"/>
          <w:spacing w:val="-4"/>
          <w:cs/>
        </w:rPr>
        <w:t xml:space="preserve"> ซึ่งอาจจำเป็นหากกลุ่มบริษัทไม่สามารถดำเนินงานต่อเนื่องไปได้</w:t>
      </w:r>
      <w:r w:rsidR="00C572E1">
        <w:rPr>
          <w:color w:val="auto"/>
          <w:spacing w:val="-4"/>
          <w:cs/>
        </w:rPr>
        <w:br w:type="page"/>
      </w:r>
    </w:p>
    <w:p w14:paraId="4570C07E" w14:textId="4B1ABCAB" w:rsidR="009868E9" w:rsidRPr="00554EAE" w:rsidRDefault="00EA2CC7" w:rsidP="00037E5F">
      <w:pPr>
        <w:spacing w:before="120" w:after="120"/>
        <w:ind w:left="547" w:right="-43" w:hanging="547"/>
        <w:jc w:val="thaiDistribute"/>
        <w:rPr>
          <w:b/>
          <w:bCs/>
          <w:color w:val="auto"/>
          <w:cs/>
          <w:lang w:val="th-TH"/>
        </w:rPr>
      </w:pPr>
      <w:r w:rsidRPr="00554EAE">
        <w:rPr>
          <w:b/>
          <w:bCs/>
          <w:color w:val="auto"/>
        </w:rPr>
        <w:lastRenderedPageBreak/>
        <w:t>1</w:t>
      </w:r>
      <w:r w:rsidR="009868E9" w:rsidRPr="00554EAE">
        <w:rPr>
          <w:b/>
          <w:bCs/>
          <w:color w:val="auto"/>
        </w:rPr>
        <w:t>.</w:t>
      </w:r>
      <w:r w:rsidR="000D2E41" w:rsidRPr="00554EAE">
        <w:rPr>
          <w:b/>
          <w:bCs/>
          <w:color w:val="auto"/>
        </w:rPr>
        <w:t>2</w:t>
      </w:r>
      <w:r w:rsidR="009868E9" w:rsidRPr="00554EAE">
        <w:rPr>
          <w:b/>
          <w:bCs/>
          <w:color w:val="auto"/>
        </w:rPr>
        <w:tab/>
      </w:r>
      <w:r w:rsidR="009868E9" w:rsidRPr="00554EAE">
        <w:rPr>
          <w:b/>
          <w:bCs/>
          <w:color w:val="auto"/>
          <w:cs/>
          <w:lang w:val="th-TH"/>
        </w:rPr>
        <w:t>เกณฑ์ในการจัดทำงบการเงินระหว่างกาล</w:t>
      </w:r>
    </w:p>
    <w:p w14:paraId="11958608" w14:textId="77777777" w:rsidR="00D51900" w:rsidRPr="00554EAE" w:rsidRDefault="009868E9" w:rsidP="00037E5F">
      <w:pPr>
        <w:spacing w:before="120" w:after="120"/>
        <w:ind w:left="547" w:right="-43" w:hanging="547"/>
        <w:jc w:val="thaiDistribute"/>
        <w:rPr>
          <w:color w:val="auto"/>
          <w:spacing w:val="0"/>
          <w:cs/>
          <w:lang w:val="th-TH"/>
        </w:rPr>
      </w:pPr>
      <w:r w:rsidRPr="00554EAE">
        <w:rPr>
          <w:color w:val="auto"/>
          <w:cs/>
          <w:lang w:val="th-TH"/>
        </w:rPr>
        <w:tab/>
      </w:r>
      <w:r w:rsidR="00D51900" w:rsidRPr="00554EAE">
        <w:rPr>
          <w:color w:val="auto"/>
          <w:spacing w:val="0"/>
          <w:cs/>
          <w:lang w:val="th-TH"/>
        </w:rPr>
        <w:t>ง</w:t>
      </w:r>
      <w:r w:rsidR="00D51900" w:rsidRPr="00554EAE">
        <w:rPr>
          <w:color w:val="auto"/>
          <w:spacing w:val="-4"/>
          <w:cs/>
          <w:lang w:val="th-TH"/>
        </w:rPr>
        <w:t xml:space="preserve">บการเงินระหว่างกาลนี้จัดทำขึ้นตามมาตรฐานการบัญชี ฉบับที่ </w:t>
      </w:r>
      <w:r w:rsidR="00EC0C4C" w:rsidRPr="00554EAE">
        <w:rPr>
          <w:color w:val="auto"/>
          <w:spacing w:val="-4"/>
        </w:rPr>
        <w:t>34</w:t>
      </w:r>
      <w:r w:rsidR="00D51900" w:rsidRPr="00554EAE">
        <w:rPr>
          <w:color w:val="auto"/>
          <w:spacing w:val="-4"/>
          <w:cs/>
          <w:lang w:val="th-TH"/>
        </w:rPr>
        <w:t xml:space="preserve"> เรื่อง การรายงานทางการเงินระหว่างกาล</w:t>
      </w:r>
      <w:r w:rsidR="00D51900" w:rsidRPr="00554EAE">
        <w:rPr>
          <w:color w:val="auto"/>
          <w:spacing w:val="0"/>
          <w:cs/>
          <w:lang w:val="th-TH"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</w:t>
      </w:r>
      <w:r w:rsidR="00E91D7C" w:rsidRPr="00554EAE">
        <w:rPr>
          <w:color w:val="auto"/>
          <w:spacing w:val="0"/>
          <w:cs/>
          <w:lang w:val="th-TH"/>
        </w:rPr>
        <w:t xml:space="preserve">          </w:t>
      </w:r>
      <w:r w:rsidR="00D51900" w:rsidRPr="00554EAE">
        <w:rPr>
          <w:color w:val="auto"/>
          <w:spacing w:val="0"/>
          <w:cs/>
          <w:lang w:val="th-TH"/>
        </w:rPr>
        <w:t xml:space="preserve">ในรูปแบบเช่นเดียวกับงบการเงินประจำปี </w:t>
      </w:r>
    </w:p>
    <w:p w14:paraId="304395BB" w14:textId="77777777" w:rsidR="00D51900" w:rsidRPr="00554EAE" w:rsidRDefault="00D51900" w:rsidP="00037E5F">
      <w:pPr>
        <w:spacing w:before="120" w:after="120"/>
        <w:ind w:left="547" w:right="-43" w:hanging="547"/>
        <w:jc w:val="thaiDistribute"/>
        <w:rPr>
          <w:color w:val="auto"/>
          <w:spacing w:val="0"/>
          <w:cs/>
          <w:lang w:val="th-TH"/>
        </w:rPr>
      </w:pPr>
      <w:r w:rsidRPr="00554EAE">
        <w:rPr>
          <w:color w:val="auto"/>
          <w:spacing w:val="0"/>
          <w:cs/>
          <w:lang w:val="th-TH"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E91D7C" w:rsidRPr="00554EAE">
        <w:rPr>
          <w:color w:val="auto"/>
          <w:spacing w:val="0"/>
          <w:cs/>
          <w:lang w:val="th-TH"/>
        </w:rPr>
        <w:t xml:space="preserve">           </w:t>
      </w:r>
      <w:r w:rsidRPr="00554EAE">
        <w:rPr>
          <w:color w:val="auto"/>
          <w:spacing w:val="0"/>
          <w:cs/>
          <w:lang w:val="th-TH"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BD402F2" w14:textId="77777777" w:rsidR="000D7E29" w:rsidRPr="00554EAE" w:rsidRDefault="00D51900" w:rsidP="00037E5F">
      <w:pPr>
        <w:spacing w:before="120" w:after="120"/>
        <w:ind w:left="547" w:right="-43" w:hanging="547"/>
        <w:jc w:val="thaiDistribute"/>
        <w:rPr>
          <w:color w:val="auto"/>
          <w:spacing w:val="0"/>
          <w:cs/>
          <w:lang w:val="th-TH"/>
        </w:rPr>
      </w:pPr>
      <w:r w:rsidRPr="00554EAE">
        <w:rPr>
          <w:color w:val="auto"/>
          <w:spacing w:val="0"/>
          <w:cs/>
          <w:lang w:val="th-TH"/>
        </w:rPr>
        <w:t xml:space="preserve"> </w:t>
      </w:r>
      <w:r w:rsidRPr="00554EAE">
        <w:rPr>
          <w:color w:val="auto"/>
          <w:spacing w:val="0"/>
          <w:cs/>
          <w:lang w:val="th-TH"/>
        </w:rPr>
        <w:tab/>
        <w:t>งบการเงินระหว่างกาลฉบับภาษาไทยเป็นงบการเงินฉบับที่บริษัทฯใช้เป็น</w:t>
      </w:r>
      <w:r w:rsidR="00E91D7C" w:rsidRPr="00554EAE">
        <w:rPr>
          <w:color w:val="auto"/>
          <w:spacing w:val="0"/>
          <w:cs/>
          <w:lang w:val="th-TH"/>
        </w:rPr>
        <w:t xml:space="preserve">ทางการตามกฎหมาย                           </w:t>
      </w:r>
      <w:r w:rsidRPr="00554EAE">
        <w:rPr>
          <w:color w:val="auto"/>
          <w:spacing w:val="0"/>
          <w:cs/>
          <w:lang w:val="th-TH"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7F81D9D9" w14:textId="77777777" w:rsidR="009868E9" w:rsidRPr="00554EAE" w:rsidRDefault="00EA2CC7" w:rsidP="00037E5F">
      <w:pPr>
        <w:spacing w:before="120" w:after="120"/>
        <w:ind w:left="547" w:right="-43" w:hanging="547"/>
        <w:jc w:val="thaiDistribute"/>
        <w:rPr>
          <w:b/>
          <w:bCs/>
          <w:color w:val="auto"/>
        </w:rPr>
      </w:pPr>
      <w:r w:rsidRPr="00554EAE">
        <w:rPr>
          <w:b/>
          <w:bCs/>
          <w:color w:val="auto"/>
        </w:rPr>
        <w:t>1</w:t>
      </w:r>
      <w:r w:rsidR="009868E9" w:rsidRPr="00554EAE">
        <w:rPr>
          <w:b/>
          <w:bCs/>
          <w:color w:val="auto"/>
        </w:rPr>
        <w:t>.</w:t>
      </w:r>
      <w:r w:rsidR="000D2E41" w:rsidRPr="00554EAE">
        <w:rPr>
          <w:b/>
          <w:bCs/>
          <w:color w:val="auto"/>
        </w:rPr>
        <w:t>3</w:t>
      </w:r>
      <w:r w:rsidR="009868E9" w:rsidRPr="00554EAE">
        <w:rPr>
          <w:b/>
          <w:bCs/>
          <w:color w:val="auto"/>
          <w:cs/>
        </w:rPr>
        <w:tab/>
        <w:t>เกณฑ์ในการจัดทำงบการเงินรวม</w:t>
      </w:r>
    </w:p>
    <w:p w14:paraId="338F552A" w14:textId="77777777" w:rsidR="003838E5" w:rsidRPr="00554EAE" w:rsidRDefault="009868E9" w:rsidP="00037E5F">
      <w:pPr>
        <w:tabs>
          <w:tab w:val="left" w:pos="1440"/>
        </w:tabs>
        <w:spacing w:before="120" w:after="120"/>
        <w:ind w:left="547" w:hanging="547"/>
        <w:jc w:val="thaiDistribute"/>
        <w:rPr>
          <w:color w:val="auto"/>
          <w:spacing w:val="-3"/>
        </w:rPr>
      </w:pPr>
      <w:r w:rsidRPr="00554EAE">
        <w:rPr>
          <w:color w:val="auto"/>
          <w:cs/>
          <w:lang w:val="th-TH"/>
        </w:rPr>
        <w:tab/>
        <w:t xml:space="preserve">งบการเงินรวมนี้จัดทำขึ้นโดยรวมงบการเงินของบริษัท </w:t>
      </w:r>
      <w:r w:rsidR="00F70790" w:rsidRPr="00554EAE">
        <w:rPr>
          <w:color w:val="auto"/>
          <w:cs/>
          <w:lang w:val="th-TH"/>
        </w:rPr>
        <w:t>เพซ ดีเวลลอปเมนท์ คอร์ปอเรชั่น</w:t>
      </w:r>
      <w:r w:rsidRPr="00554EAE">
        <w:rPr>
          <w:color w:val="auto"/>
          <w:cs/>
          <w:lang w:val="th-TH"/>
        </w:rPr>
        <w:t xml:space="preserve"> จำกัด (</w:t>
      </w:r>
      <w:r w:rsidR="00753502" w:rsidRPr="00554EAE">
        <w:rPr>
          <w:color w:val="auto"/>
          <w:cs/>
          <w:lang w:val="th-TH"/>
        </w:rPr>
        <w:t xml:space="preserve">มหาชน) </w:t>
      </w:r>
      <w:r w:rsidR="00FA44E4" w:rsidRPr="00554EAE">
        <w:rPr>
          <w:color w:val="auto"/>
          <w:cs/>
        </w:rPr>
        <w:t>และ</w:t>
      </w:r>
      <w:r w:rsidR="00753502" w:rsidRPr="00554EAE">
        <w:rPr>
          <w:color w:val="auto"/>
          <w:cs/>
          <w:lang w:val="th-TH"/>
        </w:rPr>
        <w:t>บริษัทย่อย (</w:t>
      </w:r>
      <w:r w:rsidR="006803D3" w:rsidRPr="00554EAE">
        <w:rPr>
          <w:color w:val="auto"/>
          <w:cs/>
          <w:lang w:val="th-TH"/>
        </w:rPr>
        <w:t xml:space="preserve">ซึ่งต่อไปนี้เรียกว่า </w:t>
      </w:r>
      <w:r w:rsidRPr="00554EAE">
        <w:rPr>
          <w:color w:val="auto"/>
          <w:cs/>
          <w:lang w:val="th-TH"/>
        </w:rPr>
        <w:t>“</w:t>
      </w:r>
      <w:r w:rsidR="006803D3" w:rsidRPr="00554EAE">
        <w:rPr>
          <w:color w:val="auto"/>
          <w:cs/>
          <w:lang w:val="th-TH"/>
        </w:rPr>
        <w:t>บริษัทย่อย</w:t>
      </w:r>
      <w:r w:rsidRPr="00554EAE">
        <w:rPr>
          <w:color w:val="auto"/>
          <w:cs/>
          <w:lang w:val="th-TH"/>
        </w:rPr>
        <w:t>”)</w:t>
      </w:r>
      <w:r w:rsidR="00F86295" w:rsidRPr="00554EAE">
        <w:rPr>
          <w:color w:val="auto"/>
          <w:cs/>
          <w:lang w:val="th-TH"/>
        </w:rPr>
        <w:t xml:space="preserve"> </w:t>
      </w:r>
      <w:r w:rsidRPr="00554EAE">
        <w:rPr>
          <w:color w:val="auto"/>
          <w:cs/>
          <w:lang w:val="th-TH"/>
        </w:rPr>
        <w:t>โดยใช้เกณฑ์เดียวกับงบ</w:t>
      </w:r>
      <w:r w:rsidRPr="00554EAE">
        <w:rPr>
          <w:color w:val="auto"/>
          <w:spacing w:val="-3"/>
          <w:cs/>
        </w:rPr>
        <w:t xml:space="preserve">การเงินรวมสำหรับปีสิ้นสุดวันที่ </w:t>
      </w:r>
      <w:r w:rsidR="005D5466" w:rsidRPr="00554EAE">
        <w:rPr>
          <w:color w:val="auto"/>
          <w:spacing w:val="-3"/>
        </w:rPr>
        <w:t xml:space="preserve">31 </w:t>
      </w:r>
      <w:r w:rsidR="005D5466" w:rsidRPr="00554EAE">
        <w:rPr>
          <w:color w:val="auto"/>
          <w:spacing w:val="-3"/>
          <w:cs/>
        </w:rPr>
        <w:t xml:space="preserve">ธันวาคม </w:t>
      </w:r>
      <w:r w:rsidR="005D5466" w:rsidRPr="00554EAE">
        <w:rPr>
          <w:color w:val="auto"/>
          <w:spacing w:val="-3"/>
        </w:rPr>
        <w:t>2561</w:t>
      </w:r>
      <w:r w:rsidR="00C86CDA" w:rsidRPr="00554EAE">
        <w:rPr>
          <w:color w:val="auto"/>
          <w:spacing w:val="-3"/>
          <w:cs/>
        </w:rPr>
        <w:t xml:space="preserve"> </w:t>
      </w:r>
      <w:r w:rsidR="00726765">
        <w:rPr>
          <w:color w:val="auto"/>
          <w:spacing w:val="-3"/>
          <w:cs/>
        </w:rPr>
        <w:t>โดยไม่มี</w:t>
      </w:r>
      <w:r w:rsidR="00C86CDA" w:rsidRPr="00554EAE">
        <w:rPr>
          <w:color w:val="auto"/>
          <w:spacing w:val="-3"/>
          <w:cs/>
        </w:rPr>
        <w:t>การเปลี่ยนแปลงโครงสร้าง</w:t>
      </w:r>
      <w:r w:rsidR="00726765">
        <w:rPr>
          <w:color w:val="auto"/>
          <w:spacing w:val="-3"/>
          <w:cs/>
        </w:rPr>
        <w:t>ที่สำคัญ</w:t>
      </w:r>
      <w:r w:rsidR="006803D3" w:rsidRPr="00554EAE">
        <w:rPr>
          <w:color w:val="auto"/>
          <w:spacing w:val="-3"/>
          <w:cs/>
        </w:rPr>
        <w:t>ของกลุ่มบริษัท</w:t>
      </w:r>
      <w:r w:rsidR="00726765">
        <w:rPr>
          <w:color w:val="auto"/>
          <w:spacing w:val="-3"/>
          <w:cs/>
        </w:rPr>
        <w:t xml:space="preserve"> ทั้งนี้ </w:t>
      </w:r>
      <w:r w:rsidR="00B520C7" w:rsidRPr="00554EAE">
        <w:rPr>
          <w:color w:val="auto"/>
          <w:spacing w:val="-3"/>
          <w:cs/>
        </w:rPr>
        <w:t>ตามที่กล่าวไว้ใน</w:t>
      </w:r>
      <w:r w:rsidR="00726765">
        <w:rPr>
          <w:color w:val="auto"/>
          <w:spacing w:val="-3"/>
          <w:cs/>
        </w:rPr>
        <w:t xml:space="preserve">                                   </w:t>
      </w:r>
      <w:r w:rsidR="00B520C7" w:rsidRPr="00554EAE">
        <w:rPr>
          <w:color w:val="auto"/>
          <w:spacing w:val="-3"/>
          <w:cs/>
        </w:rPr>
        <w:t xml:space="preserve">หมายเหตุประกอบงบการเงินรวมระหว่างกาลข้อ </w:t>
      </w:r>
      <w:r w:rsidR="00F70F29">
        <w:rPr>
          <w:color w:val="auto"/>
          <w:spacing w:val="-3"/>
        </w:rPr>
        <w:t>9</w:t>
      </w:r>
      <w:r w:rsidR="00B520C7" w:rsidRPr="00554EAE">
        <w:rPr>
          <w:color w:val="auto"/>
          <w:spacing w:val="-3"/>
        </w:rPr>
        <w:t>.</w:t>
      </w:r>
      <w:r w:rsidR="00196F3E">
        <w:rPr>
          <w:color w:val="auto"/>
          <w:spacing w:val="-3"/>
        </w:rPr>
        <w:t>2</w:t>
      </w:r>
      <w:r w:rsidR="00B520C7" w:rsidRPr="00554EAE">
        <w:rPr>
          <w:color w:val="auto"/>
          <w:spacing w:val="-3"/>
        </w:rPr>
        <w:t xml:space="preserve">.1 </w:t>
      </w:r>
      <w:r w:rsidR="00692E9B" w:rsidRPr="00554EAE">
        <w:rPr>
          <w:color w:val="auto"/>
          <w:spacing w:val="-3"/>
          <w:cs/>
        </w:rPr>
        <w:t xml:space="preserve">บริษัท มหานคร ออบเซอร์เวทอรี่ และ รีเทล จำกัด </w:t>
      </w:r>
      <w:r w:rsidR="00726765">
        <w:rPr>
          <w:color w:val="auto"/>
          <w:spacing w:val="-3"/>
          <w:cs/>
        </w:rPr>
        <w:t xml:space="preserve">        </w:t>
      </w:r>
      <w:r w:rsidR="00B520C7" w:rsidRPr="00554EAE">
        <w:rPr>
          <w:color w:val="auto"/>
          <w:spacing w:val="-3"/>
          <w:cs/>
        </w:rPr>
        <w:t xml:space="preserve">ได้จดทะเบียนเลิกบริษัทและได้จดทะเบียนเสร็จการชำระบัญชีเมื่อวันที่ </w:t>
      </w:r>
      <w:r w:rsidR="00B520C7" w:rsidRPr="00554EAE">
        <w:rPr>
          <w:color w:val="auto"/>
          <w:spacing w:val="-3"/>
        </w:rPr>
        <w:t xml:space="preserve">1 </w:t>
      </w:r>
      <w:r w:rsidR="00692E9B" w:rsidRPr="00554EAE">
        <w:rPr>
          <w:color w:val="auto"/>
          <w:spacing w:val="-3"/>
          <w:cs/>
        </w:rPr>
        <w:t>กุมภาพันธ์</w:t>
      </w:r>
      <w:r w:rsidR="00B520C7" w:rsidRPr="00554EAE">
        <w:rPr>
          <w:color w:val="auto"/>
          <w:spacing w:val="-3"/>
          <w:cs/>
        </w:rPr>
        <w:t xml:space="preserve"> </w:t>
      </w:r>
      <w:r w:rsidR="00B520C7" w:rsidRPr="00554EAE">
        <w:rPr>
          <w:color w:val="auto"/>
          <w:spacing w:val="-3"/>
        </w:rPr>
        <w:t>256</w:t>
      </w:r>
      <w:r w:rsidR="00692E9B" w:rsidRPr="00554EAE">
        <w:rPr>
          <w:color w:val="auto"/>
          <w:spacing w:val="-3"/>
        </w:rPr>
        <w:t>2</w:t>
      </w:r>
    </w:p>
    <w:p w14:paraId="1CC30580" w14:textId="2826C662" w:rsidR="00FA44E4" w:rsidRPr="00554EAE" w:rsidRDefault="00EA2CC7" w:rsidP="009F77F4">
      <w:pPr>
        <w:spacing w:before="120" w:after="120"/>
        <w:ind w:left="547" w:right="-43" w:hanging="547"/>
        <w:jc w:val="thaiDistribute"/>
        <w:rPr>
          <w:b/>
          <w:bCs/>
          <w:color w:val="auto"/>
        </w:rPr>
      </w:pPr>
      <w:r w:rsidRPr="00554EAE">
        <w:rPr>
          <w:b/>
          <w:bCs/>
          <w:color w:val="auto"/>
        </w:rPr>
        <w:t>1</w:t>
      </w:r>
      <w:r w:rsidR="00FA44E4" w:rsidRPr="00554EAE">
        <w:rPr>
          <w:b/>
          <w:bCs/>
          <w:color w:val="auto"/>
        </w:rPr>
        <w:t>.</w:t>
      </w:r>
      <w:r w:rsidR="000D2E41" w:rsidRPr="00554EAE">
        <w:rPr>
          <w:b/>
          <w:bCs/>
          <w:color w:val="auto"/>
        </w:rPr>
        <w:t>4</w:t>
      </w:r>
      <w:r w:rsidR="00FA44E4" w:rsidRPr="00554EAE">
        <w:rPr>
          <w:b/>
          <w:bCs/>
          <w:color w:val="auto"/>
        </w:rPr>
        <w:t xml:space="preserve"> </w:t>
      </w:r>
      <w:r w:rsidR="00FA44E4" w:rsidRPr="00554EAE">
        <w:rPr>
          <w:b/>
          <w:bCs/>
          <w:color w:val="auto"/>
        </w:rPr>
        <w:tab/>
      </w:r>
      <w:r w:rsidR="00FA44E4" w:rsidRPr="00554EAE">
        <w:rPr>
          <w:b/>
          <w:bCs/>
          <w:color w:val="auto"/>
          <w:cs/>
        </w:rPr>
        <w:t>มาตรฐานการรายงานทางการเงินใหม่</w:t>
      </w:r>
    </w:p>
    <w:p w14:paraId="00B6BFCB" w14:textId="77777777" w:rsidR="00F31415" w:rsidRPr="00554EAE" w:rsidRDefault="00F31415" w:rsidP="009F77F4">
      <w:pPr>
        <w:pStyle w:val="ListParagraph"/>
        <w:numPr>
          <w:ilvl w:val="0"/>
          <w:numId w:val="22"/>
        </w:numPr>
        <w:tabs>
          <w:tab w:val="left" w:pos="900"/>
        </w:tabs>
        <w:spacing w:before="120" w:after="120"/>
        <w:ind w:hanging="454"/>
        <w:jc w:val="thaiDistribute"/>
        <w:rPr>
          <w:rFonts w:eastAsia="Times New Roman"/>
          <w:b/>
          <w:bCs/>
          <w:szCs w:val="32"/>
        </w:rPr>
      </w:pPr>
      <w:r w:rsidRPr="00554EAE">
        <w:rPr>
          <w:rFonts w:eastAsia="Times New Roman"/>
          <w:b/>
          <w:bCs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7DE87C60" w14:textId="687639DA" w:rsidR="00F850A1" w:rsidRDefault="00F31415" w:rsidP="009F77F4">
      <w:pPr>
        <w:spacing w:before="120" w:after="120"/>
        <w:ind w:left="900"/>
        <w:jc w:val="thaiDistribute"/>
        <w:rPr>
          <w:b/>
          <w:bCs/>
          <w:cs/>
        </w:rPr>
      </w:pPr>
      <w:r w:rsidRPr="00554EAE">
        <w:rPr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554EAE">
        <w:t>25</w:t>
      </w:r>
      <w:r w:rsidR="00D00E59" w:rsidRPr="00554EAE">
        <w:t>61</w:t>
      </w:r>
      <w:r w:rsidRPr="00554EAE">
        <w:rPr>
          <w:cs/>
        </w:rPr>
        <w:t>) และฉบับใหม่</w:t>
      </w:r>
      <w:r w:rsidRPr="00554EAE">
        <w:t xml:space="preserve"> </w:t>
      </w:r>
      <w:r w:rsidRPr="00554EAE">
        <w:rPr>
          <w:cs/>
        </w:rPr>
        <w:t>จำนวนหลายฉบับ</w:t>
      </w:r>
      <w:r w:rsidRPr="00554EAE">
        <w:t xml:space="preserve"> </w:t>
      </w:r>
      <w:r w:rsidRPr="00554EAE">
        <w:rPr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554EAE">
        <w:t xml:space="preserve"> 1 </w:t>
      </w:r>
      <w:r w:rsidRPr="00554EAE">
        <w:rPr>
          <w:cs/>
        </w:rPr>
        <w:t>มกราคม</w:t>
      </w:r>
      <w:r w:rsidRPr="00554EAE">
        <w:t xml:space="preserve"> 25</w:t>
      </w:r>
      <w:r w:rsidR="00D00E59" w:rsidRPr="00554EAE">
        <w:t>6</w:t>
      </w:r>
      <w:r w:rsidRPr="00554EAE">
        <w:t>2</w:t>
      </w:r>
      <w:r w:rsidRPr="00554EAE">
        <w:rPr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554EAE">
        <w:t xml:space="preserve"> </w:t>
      </w:r>
      <w:r w:rsidRPr="00554EAE">
        <w:rPr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554EAE">
        <w:rPr>
          <w:szCs w:val="22"/>
          <w:cs/>
        </w:rPr>
        <w:t xml:space="preserve"> </w:t>
      </w:r>
    </w:p>
    <w:p w14:paraId="30DE985E" w14:textId="77777777" w:rsidR="00FB173A" w:rsidRDefault="00FB173A">
      <w:pPr>
        <w:overflowPunct/>
        <w:autoSpaceDE/>
        <w:autoSpaceDN/>
        <w:adjustRightInd/>
        <w:textAlignment w:val="auto"/>
        <w:rPr>
          <w:b/>
          <w:bCs/>
          <w:cs/>
        </w:rPr>
      </w:pPr>
      <w:r>
        <w:rPr>
          <w:b/>
          <w:bCs/>
          <w:cs/>
        </w:rPr>
        <w:br w:type="page"/>
      </w:r>
    </w:p>
    <w:p w14:paraId="5AF86077" w14:textId="2E7DF2F6" w:rsidR="00F31415" w:rsidRPr="00554EAE" w:rsidRDefault="00960E5B" w:rsidP="009E3C7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b/>
          <w:bCs/>
          <w:cs/>
        </w:rPr>
      </w:pPr>
      <w:r w:rsidRPr="00554EAE">
        <w:rPr>
          <w:b/>
          <w:bCs/>
          <w:cs/>
        </w:rPr>
        <w:lastRenderedPageBreak/>
        <w:tab/>
      </w:r>
      <w:r w:rsidR="00F31415" w:rsidRPr="00554EAE">
        <w:rPr>
          <w:b/>
          <w:bCs/>
          <w:cs/>
        </w:rPr>
        <w:t xml:space="preserve">มาตรฐานการรายงานทางการเงิน ฉบับที่ </w:t>
      </w:r>
      <w:r w:rsidR="00F31415" w:rsidRPr="00554EAE">
        <w:rPr>
          <w:b/>
          <w:bCs/>
        </w:rPr>
        <w:t xml:space="preserve">15 </w:t>
      </w:r>
      <w:r w:rsidR="00F31415" w:rsidRPr="00554EAE">
        <w:rPr>
          <w:b/>
          <w:bCs/>
          <w:cs/>
        </w:rPr>
        <w:t>เรื่อง รายได้จากสัญญาที่ทำกับลูกค้า</w:t>
      </w:r>
    </w:p>
    <w:p w14:paraId="0599A8B3" w14:textId="77777777" w:rsidR="00F31415" w:rsidRPr="00554EAE" w:rsidRDefault="00F31415" w:rsidP="009E3C7E">
      <w:pPr>
        <w:spacing w:before="120" w:after="120"/>
        <w:ind w:left="900"/>
        <w:jc w:val="thaiDistribute"/>
        <w:rPr>
          <w:cs/>
        </w:rPr>
      </w:pPr>
      <w:r w:rsidRPr="00554EAE">
        <w:rPr>
          <w:cs/>
        </w:rPr>
        <w:t xml:space="preserve">มาตรฐานการรายงานทางการเงิน ฉบับที่ </w:t>
      </w:r>
      <w:r w:rsidRPr="00554EAE">
        <w:t>15</w:t>
      </w:r>
      <w:r w:rsidRPr="00554EAE">
        <w:rPr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F31415" w:rsidRPr="00554EAE" w14:paraId="15BC3C60" w14:textId="77777777" w:rsidTr="00960E5B">
        <w:tc>
          <w:tcPr>
            <w:tcW w:w="5130" w:type="dxa"/>
            <w:hideMark/>
          </w:tcPr>
          <w:p w14:paraId="72E98AFB" w14:textId="77777777" w:rsidR="00F31415" w:rsidRPr="00554EAE" w:rsidRDefault="00F31415" w:rsidP="009E3C7E">
            <w:pPr>
              <w:ind w:left="3"/>
            </w:pPr>
            <w:r w:rsidRPr="00554EAE">
              <w:rPr>
                <w:cs/>
              </w:rPr>
              <w:t xml:space="preserve">มาตรฐานการบัญชี ฉบับที่ </w:t>
            </w:r>
            <w:r w:rsidRPr="00554EAE">
              <w:t>11 (</w:t>
            </w:r>
            <w:r w:rsidRPr="00554EAE">
              <w:rPr>
                <w:cs/>
              </w:rPr>
              <w:t xml:space="preserve">ปรับปรุง </w:t>
            </w:r>
            <w:r w:rsidRPr="00554EAE">
              <w:t>2560)</w:t>
            </w:r>
          </w:p>
        </w:tc>
        <w:tc>
          <w:tcPr>
            <w:tcW w:w="3690" w:type="dxa"/>
            <w:hideMark/>
          </w:tcPr>
          <w:p w14:paraId="0485A29E" w14:textId="77777777" w:rsidR="00F31415" w:rsidRPr="00554EAE" w:rsidRDefault="00F31415" w:rsidP="009E3C7E">
            <w:pPr>
              <w:ind w:left="3"/>
            </w:pPr>
            <w:r w:rsidRPr="00554EAE">
              <w:rPr>
                <w:cs/>
              </w:rPr>
              <w:t>เรื่อง สัญญาก่อสร้าง</w:t>
            </w:r>
          </w:p>
        </w:tc>
      </w:tr>
      <w:tr w:rsidR="00F31415" w:rsidRPr="00554EAE" w14:paraId="196FA61C" w14:textId="77777777" w:rsidTr="00960E5B">
        <w:tc>
          <w:tcPr>
            <w:tcW w:w="5130" w:type="dxa"/>
            <w:hideMark/>
          </w:tcPr>
          <w:p w14:paraId="7164F275" w14:textId="77777777" w:rsidR="00F31415" w:rsidRPr="00554EAE" w:rsidRDefault="00F31415" w:rsidP="009E3C7E">
            <w:pPr>
              <w:ind w:left="3"/>
            </w:pPr>
            <w:r w:rsidRPr="00554EAE">
              <w:rPr>
                <w:cs/>
              </w:rPr>
              <w:t xml:space="preserve">มาตรฐานการบัญชี ฉบับที่ </w:t>
            </w:r>
            <w:r w:rsidRPr="00554EAE">
              <w:t>18 (</w:t>
            </w:r>
            <w:r w:rsidRPr="00554EAE">
              <w:rPr>
                <w:cs/>
              </w:rPr>
              <w:t xml:space="preserve">ปรับปรุง </w:t>
            </w:r>
            <w:r w:rsidRPr="00554EAE">
              <w:t>2560)</w:t>
            </w:r>
          </w:p>
        </w:tc>
        <w:tc>
          <w:tcPr>
            <w:tcW w:w="3690" w:type="dxa"/>
            <w:hideMark/>
          </w:tcPr>
          <w:p w14:paraId="48B66C90" w14:textId="77777777" w:rsidR="00F31415" w:rsidRPr="00554EAE" w:rsidRDefault="00F31415" w:rsidP="009E3C7E">
            <w:pPr>
              <w:ind w:left="3"/>
            </w:pPr>
            <w:r w:rsidRPr="00554EAE">
              <w:rPr>
                <w:cs/>
              </w:rPr>
              <w:t>เรื่อง รายได้</w:t>
            </w:r>
          </w:p>
        </w:tc>
      </w:tr>
      <w:tr w:rsidR="00F31415" w:rsidRPr="00554EAE" w14:paraId="72561B7C" w14:textId="77777777" w:rsidTr="00960E5B">
        <w:tc>
          <w:tcPr>
            <w:tcW w:w="5130" w:type="dxa"/>
            <w:hideMark/>
          </w:tcPr>
          <w:p w14:paraId="6B4432D2" w14:textId="77777777" w:rsidR="00F31415" w:rsidRPr="00554EAE" w:rsidRDefault="00F31415" w:rsidP="009E3C7E">
            <w:pPr>
              <w:ind w:left="3"/>
            </w:pPr>
            <w:r w:rsidRPr="00554EAE">
              <w:rPr>
                <w:cs/>
              </w:rPr>
              <w:t xml:space="preserve">การตีความมาตรฐานการบัญชี ฉบับที่ </w:t>
            </w:r>
            <w:r w:rsidRPr="00554EAE">
              <w:t>31</w:t>
            </w:r>
            <w:r w:rsidRPr="00554EAE">
              <w:rPr>
                <w:cs/>
              </w:rPr>
              <w:t xml:space="preserve"> </w:t>
            </w:r>
            <w:r w:rsidRPr="00554EAE">
              <w:t>(</w:t>
            </w:r>
            <w:r w:rsidRPr="00554EAE">
              <w:rPr>
                <w:cs/>
              </w:rPr>
              <w:t xml:space="preserve">ปรับปรุง </w:t>
            </w:r>
            <w:r w:rsidRPr="00554EAE">
              <w:t>2560)</w:t>
            </w:r>
          </w:p>
        </w:tc>
        <w:tc>
          <w:tcPr>
            <w:tcW w:w="3690" w:type="dxa"/>
            <w:hideMark/>
          </w:tcPr>
          <w:p w14:paraId="325E9A66" w14:textId="77777777" w:rsidR="00F31415" w:rsidRPr="00554EAE" w:rsidRDefault="00F31415" w:rsidP="009E3C7E">
            <w:pPr>
              <w:ind w:left="255" w:hanging="255"/>
              <w:rPr>
                <w:cs/>
              </w:rPr>
            </w:pPr>
            <w:r w:rsidRPr="00554EAE">
              <w:rPr>
                <w:cs/>
              </w:rPr>
              <w:t>เรื่อง รายได้</w:t>
            </w:r>
            <w:r w:rsidRPr="00554EAE">
              <w:t xml:space="preserve"> </w:t>
            </w:r>
            <w:r w:rsidRPr="00554EAE">
              <w:rPr>
                <w:cs/>
              </w:rPr>
              <w:t>-</w:t>
            </w:r>
            <w:r w:rsidRPr="00554EAE">
              <w:t xml:space="preserve"> </w:t>
            </w:r>
            <w:r w:rsidRPr="00554EAE">
              <w:rPr>
                <w:cs/>
              </w:rPr>
              <w:t>รายการแลกเปลี่ยนเกี่ยวกับบริการโฆษณา</w:t>
            </w:r>
          </w:p>
        </w:tc>
      </w:tr>
      <w:tr w:rsidR="00F31415" w:rsidRPr="00554EAE" w14:paraId="692EDDBB" w14:textId="77777777" w:rsidTr="00960E5B">
        <w:tc>
          <w:tcPr>
            <w:tcW w:w="5130" w:type="dxa"/>
          </w:tcPr>
          <w:p w14:paraId="6C695B7B" w14:textId="77777777" w:rsidR="00F31415" w:rsidRPr="00554EAE" w:rsidRDefault="00F31415" w:rsidP="009E3C7E">
            <w:pPr>
              <w:ind w:left="165" w:hanging="165"/>
              <w:rPr>
                <w:cs/>
              </w:rPr>
            </w:pPr>
            <w:r w:rsidRPr="00554EAE">
              <w:rPr>
                <w:cs/>
              </w:rPr>
              <w:t xml:space="preserve">การตีความมาตรฐานการรายงานทางการเงิน ฉบับที่ </w:t>
            </w:r>
            <w:r w:rsidRPr="00554EAE">
              <w:t>13</w:t>
            </w:r>
            <w:r w:rsidRPr="00554EAE">
              <w:rPr>
                <w:cs/>
              </w:rPr>
              <w:t xml:space="preserve"> (ปรับปรุง </w:t>
            </w:r>
            <w:r w:rsidRPr="00554EAE">
              <w:t>2560</w:t>
            </w:r>
            <w:r w:rsidRPr="00554EAE">
              <w:rPr>
                <w:cs/>
              </w:rPr>
              <w:t xml:space="preserve">) </w:t>
            </w:r>
          </w:p>
        </w:tc>
        <w:tc>
          <w:tcPr>
            <w:tcW w:w="3690" w:type="dxa"/>
          </w:tcPr>
          <w:p w14:paraId="20E76C34" w14:textId="77777777" w:rsidR="00F31415" w:rsidRPr="00554EAE" w:rsidRDefault="00F31415" w:rsidP="009E3C7E">
            <w:pPr>
              <w:ind w:left="3"/>
              <w:rPr>
                <w:cs/>
              </w:rPr>
            </w:pPr>
            <w:r w:rsidRPr="00554EAE">
              <w:rPr>
                <w:cs/>
              </w:rPr>
              <w:t>เรื่อง โปรแกรมสิทธิพิเศษแก่ลูกค้า</w:t>
            </w:r>
          </w:p>
        </w:tc>
      </w:tr>
      <w:tr w:rsidR="00F31415" w:rsidRPr="00554EAE" w14:paraId="7DDE2F23" w14:textId="77777777" w:rsidTr="00960E5B">
        <w:tc>
          <w:tcPr>
            <w:tcW w:w="5130" w:type="dxa"/>
          </w:tcPr>
          <w:p w14:paraId="45FD3CC7" w14:textId="77777777" w:rsidR="00F31415" w:rsidRPr="00554EAE" w:rsidRDefault="00F31415" w:rsidP="009E3C7E">
            <w:pPr>
              <w:ind w:left="165" w:hanging="165"/>
              <w:rPr>
                <w:cs/>
              </w:rPr>
            </w:pPr>
            <w:r w:rsidRPr="00554EAE">
              <w:rPr>
                <w:cs/>
              </w:rPr>
              <w:t xml:space="preserve">การตีความมาตรฐานการรายงานทางการเงิน ฉบับที่ </w:t>
            </w:r>
            <w:r w:rsidRPr="00554EAE">
              <w:t>15</w:t>
            </w:r>
            <w:r w:rsidRPr="00554EAE">
              <w:rPr>
                <w:cs/>
              </w:rPr>
              <w:t xml:space="preserve"> (ปรับปรุง </w:t>
            </w:r>
            <w:r w:rsidRPr="00554EAE">
              <w:t>2560</w:t>
            </w:r>
            <w:r w:rsidRPr="00554EAE">
              <w:rPr>
                <w:cs/>
              </w:rPr>
              <w:t xml:space="preserve">) </w:t>
            </w:r>
          </w:p>
        </w:tc>
        <w:tc>
          <w:tcPr>
            <w:tcW w:w="3690" w:type="dxa"/>
          </w:tcPr>
          <w:p w14:paraId="1F118313" w14:textId="77777777" w:rsidR="00F31415" w:rsidRPr="00554EAE" w:rsidRDefault="00F31415" w:rsidP="009E3C7E">
            <w:pPr>
              <w:ind w:left="255" w:hanging="255"/>
              <w:rPr>
                <w:cs/>
              </w:rPr>
            </w:pPr>
            <w:r w:rsidRPr="00554EAE">
              <w:rPr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F31415" w:rsidRPr="00554EAE" w14:paraId="11EAC434" w14:textId="77777777" w:rsidTr="00960E5B">
        <w:tc>
          <w:tcPr>
            <w:tcW w:w="5130" w:type="dxa"/>
          </w:tcPr>
          <w:p w14:paraId="4FC35D9B" w14:textId="77777777" w:rsidR="00F31415" w:rsidRPr="00554EAE" w:rsidRDefault="00F31415" w:rsidP="009E3C7E">
            <w:pPr>
              <w:ind w:left="165" w:hanging="180"/>
              <w:rPr>
                <w:cs/>
              </w:rPr>
            </w:pPr>
            <w:r w:rsidRPr="00554EAE">
              <w:rPr>
                <w:cs/>
              </w:rPr>
              <w:t xml:space="preserve">การตีความมาตรฐานการรายงานทางการเงิน ฉบับที่ </w:t>
            </w:r>
            <w:r w:rsidRPr="00554EAE">
              <w:t>18</w:t>
            </w:r>
            <w:r w:rsidRPr="00554EAE">
              <w:rPr>
                <w:cs/>
              </w:rPr>
              <w:t xml:space="preserve"> (ปรับปรุง </w:t>
            </w:r>
            <w:r w:rsidRPr="00554EAE">
              <w:t>2560</w:t>
            </w:r>
            <w:r w:rsidRPr="00554EAE">
              <w:rPr>
                <w:cs/>
              </w:rPr>
              <w:t xml:space="preserve">) </w:t>
            </w:r>
          </w:p>
        </w:tc>
        <w:tc>
          <w:tcPr>
            <w:tcW w:w="3690" w:type="dxa"/>
          </w:tcPr>
          <w:p w14:paraId="14EAE1F2" w14:textId="77777777" w:rsidR="00F31415" w:rsidRPr="00554EAE" w:rsidRDefault="00F31415" w:rsidP="009E3C7E">
            <w:pPr>
              <w:ind w:left="3"/>
              <w:rPr>
                <w:cs/>
              </w:rPr>
            </w:pPr>
            <w:r w:rsidRPr="00554EAE">
              <w:rPr>
                <w:cs/>
              </w:rPr>
              <w:t>เรื่อง การโอนสินทรัพย์จากลูกค้า</w:t>
            </w:r>
          </w:p>
        </w:tc>
      </w:tr>
    </w:tbl>
    <w:p w14:paraId="7675B6B6" w14:textId="77777777" w:rsidR="00F31415" w:rsidRPr="00554EAE" w:rsidRDefault="00F31415" w:rsidP="00BF59DC">
      <w:pPr>
        <w:spacing w:before="240" w:after="120"/>
        <w:ind w:left="907"/>
        <w:jc w:val="thaiDistribute"/>
      </w:pPr>
      <w:r w:rsidRPr="00554EAE">
        <w:rPr>
          <w:cs/>
        </w:rPr>
        <w:t xml:space="preserve">กิจการต้องใช้มาตรฐานการรายงานทางการเงิน ฉบับที่ </w:t>
      </w:r>
      <w:r w:rsidRPr="00554EAE">
        <w:t>15</w:t>
      </w:r>
      <w:r w:rsidRPr="00554EAE">
        <w:rPr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554EAE">
        <w:t xml:space="preserve"> 5 </w:t>
      </w:r>
      <w:r w:rsidRPr="00554EAE">
        <w:rPr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1CEF4A52" w14:textId="77777777" w:rsidR="00F31415" w:rsidRDefault="00F31415" w:rsidP="009E3C7E">
      <w:pPr>
        <w:spacing w:before="120" w:after="120"/>
        <w:ind w:left="900"/>
        <w:jc w:val="thaiDistribute"/>
      </w:pPr>
      <w:r w:rsidRPr="00554EAE">
        <w:rPr>
          <w:cs/>
        </w:rPr>
        <w:t>บริษัทฯและบริษัทย่อยรับรู้ผลสะสมของการนำมาตรฐานรายงานทางการเงินฉบับนี้มาถือปฏิบัติโดยปรับปรุงกับกำไรสะสม</w:t>
      </w:r>
      <w:r w:rsidRPr="00554EAE">
        <w:t xml:space="preserve"> </w:t>
      </w:r>
      <w:r w:rsidRPr="00554EAE">
        <w:rPr>
          <w:cs/>
        </w:rPr>
        <w:t xml:space="preserve">ณ วันที่ </w:t>
      </w:r>
      <w:r w:rsidRPr="00554EAE">
        <w:t>1</w:t>
      </w:r>
      <w:r w:rsidRPr="00554EAE">
        <w:rPr>
          <w:cs/>
        </w:rPr>
        <w:t xml:space="preserve"> มกราคม </w:t>
      </w:r>
      <w:r w:rsidRPr="00554EAE">
        <w:t>2562</w:t>
      </w:r>
      <w:r w:rsidRPr="00554EAE">
        <w:rPr>
          <w:cs/>
        </w:rPr>
        <w:t xml:space="preserve"> และไม่ปรับย้อนหลังงบการเงินงวดก่อนที่แสดงเปรียบเทียบ </w:t>
      </w:r>
      <w:r w:rsidR="00873985">
        <w:rPr>
          <w:cs/>
        </w:rPr>
        <w:t>โดยเลือกใช้แนวทางปฏิบัติที่ผ่อนปรนต่อไปนี้</w:t>
      </w:r>
    </w:p>
    <w:p w14:paraId="2302FC57" w14:textId="77777777" w:rsidR="00851CE7" w:rsidRDefault="00851CE7" w:rsidP="009E3C7E">
      <w:pPr>
        <w:spacing w:before="120" w:after="120"/>
        <w:ind w:left="1170" w:hanging="270"/>
        <w:jc w:val="thaiDistribute"/>
      </w:pPr>
      <w:r>
        <w:t>-</w:t>
      </w:r>
      <w:r>
        <w:tab/>
      </w:r>
      <w:r>
        <w:rPr>
          <w:cs/>
        </w:rPr>
        <w:t xml:space="preserve">ไม่ปรับปรุงย้อนหลังการแสดงรายการของสัญญาที่กิจการได้มีการโอนสินค้าหรือบริการทั้งหมดแล้วตามนโยบายการบัญชีเดิม ซึ่งพิจารณาว่าเป็นสัญญาที่เสร็จสมบูรณ์แล้ว ณ วันที่ </w:t>
      </w:r>
      <w:r>
        <w:t>1</w:t>
      </w:r>
      <w:r>
        <w:rPr>
          <w:cs/>
        </w:rPr>
        <w:t xml:space="preserve"> มกราคม </w:t>
      </w:r>
      <w:r>
        <w:t>2562</w:t>
      </w:r>
    </w:p>
    <w:p w14:paraId="44975332" w14:textId="77777777" w:rsidR="00851CE7" w:rsidRDefault="00851CE7" w:rsidP="009E3C7E">
      <w:pPr>
        <w:spacing w:before="120" w:after="120"/>
        <w:ind w:left="1170" w:hanging="270"/>
        <w:jc w:val="thaiDistribute"/>
      </w:pPr>
      <w:r>
        <w:t>-</w:t>
      </w:r>
      <w:r>
        <w:tab/>
      </w:r>
      <w:r>
        <w:rPr>
          <w:cs/>
        </w:rPr>
        <w:t xml:space="preserve">ไม่ปรับปรุงย้อนหลังสำหรับการเปลี่ยนแปลงสัญญาที่เกิดขึ้นก่อนวันที่ </w:t>
      </w:r>
      <w:r>
        <w:t>1</w:t>
      </w:r>
      <w:r>
        <w:rPr>
          <w:cs/>
        </w:rPr>
        <w:t xml:space="preserve"> มกราคม </w:t>
      </w:r>
      <w:r>
        <w:t>2562</w:t>
      </w:r>
      <w:r>
        <w:rPr>
          <w:cs/>
        </w:rPr>
        <w:t xml:space="preserve"> แต่สะท้อนผลกระทบรวมของการเปลี่ยนแปลงทั้งหมดซึ่งเกิดขึ้นก่อนหน้านั้นในการระบุภาระที่ต้องปฏิบัติ การกำหนดราคาของรายการ และการปันส่วนของราคาของรายการให้กับภาระที่ต้องปฏิบัติ</w:t>
      </w:r>
    </w:p>
    <w:p w14:paraId="7C5F8AD7" w14:textId="77777777" w:rsidR="00851CE7" w:rsidRPr="003A28EF" w:rsidRDefault="00851CE7" w:rsidP="009E3C7E">
      <w:pPr>
        <w:spacing w:before="120" w:after="120"/>
        <w:ind w:left="900"/>
        <w:jc w:val="thaiDistribute"/>
        <w:rPr>
          <w:spacing w:val="0"/>
        </w:rPr>
      </w:pPr>
      <w:r w:rsidRPr="003A28EF">
        <w:rPr>
          <w:spacing w:val="-4"/>
          <w:cs/>
        </w:rPr>
        <w:t>ผลสะสมของการเปลี่ยนแปลงนโยบายการบัญชีแสดงอยู่ในหมายเหตุประกอบงบการเงินรวมระหว่างกาล</w:t>
      </w:r>
      <w:r w:rsidRPr="003A28EF">
        <w:rPr>
          <w:spacing w:val="0"/>
          <w:cs/>
        </w:rPr>
        <w:t xml:space="preserve">ข้อ </w:t>
      </w:r>
      <w:r w:rsidRPr="003A28EF">
        <w:rPr>
          <w:spacing w:val="0"/>
        </w:rPr>
        <w:t>2</w:t>
      </w:r>
    </w:p>
    <w:p w14:paraId="53C75C62" w14:textId="77777777" w:rsidR="004C6F74" w:rsidRPr="004C6F74" w:rsidRDefault="004C6F74" w:rsidP="00F850A1">
      <w:pPr>
        <w:pStyle w:val="ListParagraph"/>
        <w:numPr>
          <w:ilvl w:val="0"/>
          <w:numId w:val="22"/>
        </w:numPr>
        <w:spacing w:before="120" w:after="120"/>
        <w:ind w:left="900"/>
        <w:jc w:val="thaiDistribute"/>
        <w:rPr>
          <w:rFonts w:eastAsia="Times New Roman"/>
          <w:b/>
          <w:bCs/>
          <w:szCs w:val="32"/>
        </w:rPr>
      </w:pPr>
      <w:r w:rsidRPr="004C6F74">
        <w:rPr>
          <w:rFonts w:eastAsia="Times New Roman"/>
          <w:b/>
          <w:bCs/>
          <w:szCs w:val="32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C6F74">
        <w:rPr>
          <w:rFonts w:eastAsia="Times New Roman"/>
          <w:b/>
          <w:bCs/>
          <w:szCs w:val="32"/>
        </w:rPr>
        <w:t>1</w:t>
      </w:r>
      <w:r w:rsidRPr="004C6F74">
        <w:rPr>
          <w:rFonts w:eastAsia="Times New Roman"/>
          <w:b/>
          <w:bCs/>
          <w:szCs w:val="32"/>
          <w:cs/>
        </w:rPr>
        <w:t xml:space="preserve"> มกราคม </w:t>
      </w:r>
      <w:r w:rsidRPr="004C6F74">
        <w:rPr>
          <w:rFonts w:eastAsia="Times New Roman"/>
          <w:b/>
          <w:bCs/>
          <w:szCs w:val="32"/>
        </w:rPr>
        <w:t>2563</w:t>
      </w:r>
    </w:p>
    <w:p w14:paraId="10389AE2" w14:textId="254E06CD" w:rsidR="00761DB7" w:rsidRPr="00761DB7" w:rsidRDefault="00761DB7" w:rsidP="00761DB7">
      <w:pPr>
        <w:spacing w:before="120" w:after="120"/>
        <w:ind w:left="900"/>
        <w:jc w:val="thaiDistribute"/>
      </w:pPr>
      <w:r w:rsidRPr="00761DB7">
        <w:rPr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</w:t>
      </w:r>
      <w:r>
        <w:rPr>
          <w:cs/>
        </w:rPr>
        <w:t xml:space="preserve">                                        </w:t>
      </w:r>
      <w:r w:rsidRPr="00761DB7">
        <w:rPr>
          <w:cs/>
        </w:rPr>
        <w:t xml:space="preserve">ที่เริ่มในหรือหลังวันที่ </w:t>
      </w:r>
      <w:r w:rsidRPr="00761DB7">
        <w:t xml:space="preserve">1 </w:t>
      </w:r>
      <w:r w:rsidRPr="00761DB7">
        <w:rPr>
          <w:cs/>
        </w:rPr>
        <w:t xml:space="preserve">มกราคม </w:t>
      </w:r>
      <w:r w:rsidRPr="00761DB7">
        <w:t xml:space="preserve">2563 </w:t>
      </w:r>
      <w:r w:rsidRPr="00761DB7">
        <w:rPr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264C31B0" w14:textId="4CD75E9B" w:rsidR="004C6F74" w:rsidRPr="004C6F74" w:rsidRDefault="004C6F74" w:rsidP="00F850A1">
      <w:pPr>
        <w:spacing w:before="120" w:after="120"/>
        <w:ind w:left="900"/>
        <w:jc w:val="thaiDistribute"/>
        <w:rPr>
          <w:b/>
          <w:bCs/>
        </w:rPr>
      </w:pPr>
      <w:r w:rsidRPr="004C6F74">
        <w:rPr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14:paraId="541AFA0A" w14:textId="77777777" w:rsidR="004C6F74" w:rsidRPr="004C6F74" w:rsidRDefault="004C6F74" w:rsidP="00F850A1">
      <w:pPr>
        <w:spacing w:before="120" w:after="120"/>
        <w:ind w:left="900"/>
        <w:jc w:val="thaiDistribute"/>
      </w:pPr>
      <w:r w:rsidRPr="004C6F74">
        <w:rPr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4C6F74">
        <w:t>5</w:t>
      </w:r>
      <w:r w:rsidRPr="004C6F74">
        <w:rPr>
          <w:cs/>
        </w:rPr>
        <w:t xml:space="preserve"> ฉบับ ได้แก่ </w:t>
      </w:r>
    </w:p>
    <w:tbl>
      <w:tblPr>
        <w:tblW w:w="8820" w:type="dxa"/>
        <w:tblInd w:w="99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4C6F74" w:rsidRPr="004C6F74" w14:paraId="09C478B6" w14:textId="77777777" w:rsidTr="004C6F74">
        <w:tc>
          <w:tcPr>
            <w:tcW w:w="8820" w:type="dxa"/>
            <w:gridSpan w:val="2"/>
          </w:tcPr>
          <w:p w14:paraId="29F727F4" w14:textId="77777777" w:rsidR="004C6F74" w:rsidRPr="004C6F74" w:rsidRDefault="004C6F74" w:rsidP="00F850A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  <w:lang w:val="th-TH"/>
              </w:rPr>
            </w:pPr>
            <w:r w:rsidRPr="004C6F74">
              <w:rPr>
                <w:rFonts w:eastAsia="Times New Roman"/>
                <w:cs/>
              </w:rPr>
              <w:t>มาตรฐานการรายงานทางการเงิน</w:t>
            </w:r>
          </w:p>
        </w:tc>
      </w:tr>
      <w:tr w:rsidR="004C6F74" w:rsidRPr="004C6F74" w14:paraId="21B4F124" w14:textId="77777777" w:rsidTr="004C6F74">
        <w:tc>
          <w:tcPr>
            <w:tcW w:w="2610" w:type="dxa"/>
          </w:tcPr>
          <w:p w14:paraId="51579304" w14:textId="77777777" w:rsidR="004C6F74" w:rsidRPr="004C6F74" w:rsidRDefault="004C6F74" w:rsidP="00F850A1">
            <w:pPr>
              <w:tabs>
                <w:tab w:val="left" w:pos="540"/>
              </w:tabs>
              <w:ind w:left="231" w:right="-138"/>
              <w:rPr>
                <w:rFonts w:eastAsia="Times New Roman"/>
                <w:cs/>
              </w:rPr>
            </w:pPr>
            <w:r w:rsidRPr="004C6F74">
              <w:rPr>
                <w:rFonts w:eastAsia="Times New Roman"/>
                <w:cs/>
                <w:lang w:val="th-TH"/>
              </w:rPr>
              <w:t xml:space="preserve">ฉบับที่ </w:t>
            </w:r>
            <w:r w:rsidRPr="004C6F74">
              <w:rPr>
                <w:rFonts w:eastAsia="Times New Roman"/>
              </w:rPr>
              <w:t>7</w:t>
            </w:r>
          </w:p>
        </w:tc>
        <w:tc>
          <w:tcPr>
            <w:tcW w:w="6210" w:type="dxa"/>
          </w:tcPr>
          <w:p w14:paraId="27AFE36F" w14:textId="77777777" w:rsidR="004C6F74" w:rsidRPr="004C6F74" w:rsidRDefault="004C6F74" w:rsidP="00F850A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  <w:lang w:val="th-TH"/>
              </w:rPr>
            </w:pPr>
            <w:r w:rsidRPr="004C6F74">
              <w:rPr>
                <w:rFonts w:eastAsia="Times New Roman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C6F74" w:rsidRPr="004C6F74" w14:paraId="674055F2" w14:textId="77777777" w:rsidTr="004C6F74">
        <w:tc>
          <w:tcPr>
            <w:tcW w:w="2610" w:type="dxa"/>
          </w:tcPr>
          <w:p w14:paraId="3593C76C" w14:textId="77777777" w:rsidR="004C6F74" w:rsidRPr="004C6F74" w:rsidRDefault="004C6F74" w:rsidP="00F850A1">
            <w:pPr>
              <w:tabs>
                <w:tab w:val="left" w:pos="540"/>
              </w:tabs>
              <w:ind w:left="231" w:right="-138"/>
              <w:rPr>
                <w:rFonts w:eastAsia="Times New Roman"/>
                <w:cs/>
              </w:rPr>
            </w:pPr>
            <w:r w:rsidRPr="004C6F74">
              <w:rPr>
                <w:rFonts w:eastAsia="Times New Roman"/>
                <w:cs/>
                <w:lang w:val="th-TH"/>
              </w:rPr>
              <w:t xml:space="preserve">ฉบับที่ </w:t>
            </w:r>
            <w:r w:rsidRPr="004C6F74">
              <w:rPr>
                <w:rFonts w:eastAsia="Times New Roman"/>
              </w:rPr>
              <w:t>9</w:t>
            </w:r>
          </w:p>
        </w:tc>
        <w:tc>
          <w:tcPr>
            <w:tcW w:w="6210" w:type="dxa"/>
          </w:tcPr>
          <w:p w14:paraId="01564FCE" w14:textId="77777777" w:rsidR="004C6F74" w:rsidRPr="004C6F74" w:rsidRDefault="004C6F74" w:rsidP="00F850A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  <w:lang w:val="th-TH"/>
              </w:rPr>
            </w:pPr>
            <w:r w:rsidRPr="004C6F74">
              <w:rPr>
                <w:rFonts w:eastAsia="Times New Roman"/>
                <w:cs/>
                <w:lang w:val="th-TH"/>
              </w:rPr>
              <w:t>เครื่องมือทางการเงิน</w:t>
            </w:r>
          </w:p>
        </w:tc>
      </w:tr>
      <w:tr w:rsidR="004C6F74" w:rsidRPr="004C6F74" w14:paraId="4236E7E1" w14:textId="77777777" w:rsidTr="004C6F74">
        <w:tc>
          <w:tcPr>
            <w:tcW w:w="8820" w:type="dxa"/>
            <w:gridSpan w:val="2"/>
          </w:tcPr>
          <w:p w14:paraId="2A2E0307" w14:textId="77777777" w:rsidR="004C6F74" w:rsidRPr="004C6F74" w:rsidRDefault="004C6F74" w:rsidP="00F850A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  <w:lang w:val="th-TH"/>
              </w:rPr>
            </w:pPr>
            <w:r w:rsidRPr="004C6F74">
              <w:rPr>
                <w:rFonts w:eastAsia="Times New Roman"/>
                <w:cs/>
              </w:rPr>
              <w:t>มาตรฐานการบัญชี</w:t>
            </w:r>
          </w:p>
        </w:tc>
      </w:tr>
      <w:tr w:rsidR="004C6F74" w:rsidRPr="004C6F74" w14:paraId="546CD452" w14:textId="77777777" w:rsidTr="004C6F74">
        <w:tc>
          <w:tcPr>
            <w:tcW w:w="2610" w:type="dxa"/>
          </w:tcPr>
          <w:p w14:paraId="4F6A6F64" w14:textId="77777777" w:rsidR="004C6F74" w:rsidRPr="004C6F74" w:rsidRDefault="004C6F74" w:rsidP="00F850A1">
            <w:pPr>
              <w:ind w:left="231" w:right="-138"/>
              <w:rPr>
                <w:rFonts w:eastAsia="Times New Roman"/>
                <w:cs/>
              </w:rPr>
            </w:pPr>
            <w:r w:rsidRPr="004C6F74">
              <w:rPr>
                <w:rFonts w:eastAsia="Times New Roman"/>
                <w:cs/>
              </w:rPr>
              <w:t xml:space="preserve">ฉบับที่ </w:t>
            </w:r>
            <w:r w:rsidRPr="004C6F74">
              <w:rPr>
                <w:rFonts w:eastAsia="Times New Roman"/>
              </w:rPr>
              <w:t xml:space="preserve">32 </w:t>
            </w:r>
          </w:p>
        </w:tc>
        <w:tc>
          <w:tcPr>
            <w:tcW w:w="6210" w:type="dxa"/>
          </w:tcPr>
          <w:p w14:paraId="41402233" w14:textId="77777777" w:rsidR="004C6F74" w:rsidRPr="004C6F74" w:rsidRDefault="004C6F74" w:rsidP="00F850A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  <w:lang w:val="th-TH"/>
              </w:rPr>
            </w:pPr>
            <w:r w:rsidRPr="004C6F74">
              <w:rPr>
                <w:rFonts w:eastAsia="Times New Roman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C6F74" w:rsidRPr="004C6F74" w14:paraId="7C4F7E94" w14:textId="77777777" w:rsidTr="004C6F74">
        <w:tc>
          <w:tcPr>
            <w:tcW w:w="8820" w:type="dxa"/>
            <w:gridSpan w:val="2"/>
          </w:tcPr>
          <w:p w14:paraId="6E1A26CD" w14:textId="77777777" w:rsidR="004C6F74" w:rsidRPr="004C6F74" w:rsidRDefault="004C6F74" w:rsidP="00F850A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</w:rPr>
            </w:pPr>
            <w:r w:rsidRPr="004C6F74">
              <w:rPr>
                <w:rFonts w:eastAsia="Times New Roman"/>
                <w:cs/>
              </w:rPr>
              <w:t>การตีความมาตรฐานการรายงานทางการเงิน</w:t>
            </w:r>
          </w:p>
        </w:tc>
      </w:tr>
      <w:tr w:rsidR="004C6F74" w:rsidRPr="004C6F74" w14:paraId="0BA078D8" w14:textId="77777777" w:rsidTr="004C6F74">
        <w:tc>
          <w:tcPr>
            <w:tcW w:w="2610" w:type="dxa"/>
          </w:tcPr>
          <w:p w14:paraId="10B7FA91" w14:textId="77777777" w:rsidR="004C6F74" w:rsidRPr="004C6F74" w:rsidRDefault="004C6F74" w:rsidP="00F850A1">
            <w:pPr>
              <w:ind w:left="231" w:right="-138"/>
              <w:rPr>
                <w:rFonts w:eastAsia="Times New Roman"/>
              </w:rPr>
            </w:pPr>
            <w:r w:rsidRPr="004C6F74">
              <w:rPr>
                <w:rFonts w:eastAsia="Times New Roman"/>
                <w:cs/>
              </w:rPr>
              <w:t xml:space="preserve">ฉบับที่ </w:t>
            </w:r>
            <w:r w:rsidRPr="004C6F74">
              <w:rPr>
                <w:rFonts w:eastAsia="Times New Roman"/>
              </w:rPr>
              <w:t>16</w:t>
            </w:r>
          </w:p>
        </w:tc>
        <w:tc>
          <w:tcPr>
            <w:tcW w:w="6210" w:type="dxa"/>
          </w:tcPr>
          <w:p w14:paraId="7D143775" w14:textId="77777777" w:rsidR="004C6F74" w:rsidRPr="004C6F74" w:rsidRDefault="004C6F74" w:rsidP="00F850A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</w:rPr>
            </w:pPr>
            <w:r w:rsidRPr="004C6F74">
              <w:rPr>
                <w:rFonts w:eastAsia="Times New Roman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C6F74" w:rsidRPr="004C6F74" w14:paraId="7FB79C83" w14:textId="77777777" w:rsidTr="004C6F74">
        <w:tc>
          <w:tcPr>
            <w:tcW w:w="2610" w:type="dxa"/>
          </w:tcPr>
          <w:p w14:paraId="2648BB54" w14:textId="77777777" w:rsidR="004C6F74" w:rsidRPr="004C6F74" w:rsidRDefault="004C6F74" w:rsidP="00F850A1">
            <w:pPr>
              <w:ind w:left="231" w:right="-138"/>
              <w:rPr>
                <w:rFonts w:eastAsia="Times New Roman"/>
              </w:rPr>
            </w:pPr>
            <w:r w:rsidRPr="004C6F74">
              <w:rPr>
                <w:rFonts w:eastAsia="Times New Roman"/>
                <w:cs/>
              </w:rPr>
              <w:t xml:space="preserve">ฉบับที่ </w:t>
            </w:r>
            <w:r w:rsidRPr="004C6F74">
              <w:rPr>
                <w:rFonts w:eastAsia="Times New Roman"/>
              </w:rPr>
              <w:t>19</w:t>
            </w:r>
          </w:p>
        </w:tc>
        <w:tc>
          <w:tcPr>
            <w:tcW w:w="6210" w:type="dxa"/>
          </w:tcPr>
          <w:p w14:paraId="4F475C95" w14:textId="77777777" w:rsidR="004C6F74" w:rsidRPr="004C6F74" w:rsidRDefault="004C6F74" w:rsidP="00F850A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eastAsia="Times New Roman"/>
                <w:cs/>
              </w:rPr>
            </w:pPr>
            <w:r w:rsidRPr="004C6F74">
              <w:rPr>
                <w:rFonts w:eastAsia="Times New Roman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1FC4C5E" w14:textId="77777777" w:rsidR="004C6F74" w:rsidRPr="004C6F74" w:rsidRDefault="004C6F74" w:rsidP="009E3C7E">
      <w:pPr>
        <w:spacing w:before="240" w:after="120"/>
        <w:ind w:left="907"/>
        <w:jc w:val="thaiDistribute"/>
      </w:pPr>
      <w:r w:rsidRPr="004C6F74">
        <w:rPr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C6F74">
        <w:t>(Business Model)</w:t>
      </w:r>
      <w:r w:rsidRPr="004C6F74">
        <w:rPr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3C97A457" w14:textId="664C1D49" w:rsidR="00F850A1" w:rsidRDefault="004C6F74" w:rsidP="00761DB7">
      <w:pPr>
        <w:spacing w:before="120" w:after="120"/>
        <w:ind w:left="900"/>
        <w:jc w:val="thaiDistribute"/>
        <w:rPr>
          <w:b/>
          <w:bCs/>
          <w:cs/>
        </w:rPr>
      </w:pPr>
      <w:r w:rsidRPr="004C6F74">
        <w:rPr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208864B7" w14:textId="77777777" w:rsidR="004C6F74" w:rsidRPr="004C6F74" w:rsidRDefault="004C6F74" w:rsidP="004C6F74">
      <w:pPr>
        <w:spacing w:before="120" w:after="120"/>
        <w:ind w:left="900"/>
        <w:jc w:val="thaiDistribute"/>
        <w:rPr>
          <w:b/>
          <w:bCs/>
        </w:rPr>
      </w:pPr>
      <w:r w:rsidRPr="004C6F74">
        <w:rPr>
          <w:b/>
          <w:bCs/>
          <w:cs/>
        </w:rPr>
        <w:lastRenderedPageBreak/>
        <w:t xml:space="preserve">มาตรฐานการรายงานทางการเงิน ฉบับที่ </w:t>
      </w:r>
      <w:r w:rsidRPr="004C6F74">
        <w:rPr>
          <w:b/>
          <w:bCs/>
        </w:rPr>
        <w:t xml:space="preserve">16 </w:t>
      </w:r>
      <w:r w:rsidRPr="004C6F74">
        <w:rPr>
          <w:b/>
          <w:bCs/>
          <w:cs/>
        </w:rPr>
        <w:t>เรื่อง สัญญาเช่า</w:t>
      </w:r>
    </w:p>
    <w:p w14:paraId="2B8C826B" w14:textId="77777777" w:rsidR="004C6F74" w:rsidRPr="004C6F74" w:rsidRDefault="004C6F74" w:rsidP="004C6F74">
      <w:pPr>
        <w:spacing w:before="120" w:after="120"/>
        <w:ind w:left="900"/>
        <w:jc w:val="thaiDistribute"/>
      </w:pPr>
      <w:r w:rsidRPr="004C6F74">
        <w:rPr>
          <w:cs/>
        </w:rPr>
        <w:t xml:space="preserve">มาตรฐานการรายงานทางการเงิน ฉบับที่ </w:t>
      </w:r>
      <w:r w:rsidRPr="004C6F74">
        <w:t>16</w:t>
      </w:r>
      <w:r w:rsidRPr="004C6F74">
        <w:rPr>
          <w:cs/>
        </w:rPr>
        <w:t xml:space="preserve"> ใช้แทนมาตรฐานการบัญชี ฉบับที่ </w:t>
      </w:r>
      <w:r w:rsidRPr="004C6F74">
        <w:t>17</w:t>
      </w:r>
      <w:r w:rsidRPr="004C6F74">
        <w:rPr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4C6F74">
        <w:t xml:space="preserve">12 </w:t>
      </w:r>
      <w:r w:rsidRPr="004C6F74">
        <w:rPr>
          <w:cs/>
        </w:rPr>
        <w:t>เดือน เว้นแต่สินทรัพย์อ้างอิงนั้นมีมูลค่าต่ำ</w:t>
      </w:r>
    </w:p>
    <w:p w14:paraId="487416B7" w14:textId="77777777" w:rsidR="004C6F74" w:rsidRPr="004C6F74" w:rsidRDefault="004C6F74" w:rsidP="004C6F74">
      <w:pPr>
        <w:spacing w:before="120" w:after="120"/>
        <w:ind w:left="900"/>
        <w:jc w:val="thaiDistribute"/>
      </w:pPr>
      <w:r w:rsidRPr="004C6F74">
        <w:rPr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4C6F74">
        <w:t xml:space="preserve">17 </w:t>
      </w:r>
      <w:r w:rsidRPr="004C6F74">
        <w:rPr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4C6F74">
        <w:t>17</w:t>
      </w:r>
    </w:p>
    <w:p w14:paraId="28984E23" w14:textId="77777777" w:rsidR="004C6F74" w:rsidRDefault="004C6F74" w:rsidP="004C6F74">
      <w:pPr>
        <w:spacing w:before="120" w:after="120"/>
        <w:ind w:left="900"/>
        <w:jc w:val="thaiDistribute"/>
      </w:pPr>
      <w:r w:rsidRPr="004C6F74">
        <w:rPr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75FA5E84" w14:textId="77777777" w:rsidR="00791D17" w:rsidRPr="00554EAE" w:rsidRDefault="00AC483F" w:rsidP="005C55B0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b/>
          <w:bCs/>
          <w:color w:val="auto"/>
        </w:rPr>
      </w:pPr>
      <w:r w:rsidRPr="00554EAE">
        <w:rPr>
          <w:b/>
          <w:bCs/>
          <w:color w:val="auto"/>
        </w:rPr>
        <w:t>1</w:t>
      </w:r>
      <w:r w:rsidR="00D51900" w:rsidRPr="00554EAE">
        <w:rPr>
          <w:b/>
          <w:bCs/>
          <w:color w:val="auto"/>
        </w:rPr>
        <w:t>.</w:t>
      </w:r>
      <w:r w:rsidRPr="00554EAE">
        <w:rPr>
          <w:b/>
          <w:bCs/>
          <w:color w:val="auto"/>
        </w:rPr>
        <w:t>5</w:t>
      </w:r>
      <w:r w:rsidR="00791D17" w:rsidRPr="00554EAE">
        <w:rPr>
          <w:b/>
          <w:bCs/>
          <w:color w:val="auto"/>
        </w:rPr>
        <w:tab/>
      </w:r>
      <w:r w:rsidR="00791D17" w:rsidRPr="00554EAE">
        <w:rPr>
          <w:b/>
          <w:bCs/>
          <w:color w:val="auto"/>
          <w:cs/>
        </w:rPr>
        <w:t>นโยบายการบัญชีที่สำคัญ</w:t>
      </w:r>
    </w:p>
    <w:p w14:paraId="2108EAF0" w14:textId="11328B3B" w:rsidR="00AC483F" w:rsidRDefault="00791D17" w:rsidP="005C55B0">
      <w:pPr>
        <w:spacing w:before="120" w:after="120"/>
        <w:ind w:left="540"/>
        <w:jc w:val="thaiDistribute"/>
      </w:pPr>
      <w:r w:rsidRPr="00554EAE">
        <w:rPr>
          <w:color w:val="auto"/>
          <w:spacing w:val="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D5466" w:rsidRPr="00554EAE">
        <w:rPr>
          <w:color w:val="auto"/>
          <w:spacing w:val="0"/>
        </w:rPr>
        <w:t xml:space="preserve">31 </w:t>
      </w:r>
      <w:r w:rsidR="005D5466" w:rsidRPr="00554EAE">
        <w:rPr>
          <w:color w:val="auto"/>
          <w:spacing w:val="0"/>
          <w:cs/>
        </w:rPr>
        <w:t xml:space="preserve">ธันวาคม </w:t>
      </w:r>
      <w:r w:rsidR="005D5466" w:rsidRPr="00554EAE">
        <w:rPr>
          <w:color w:val="auto"/>
          <w:spacing w:val="0"/>
        </w:rPr>
        <w:t>2561</w:t>
      </w:r>
      <w:r w:rsidR="00AC483F" w:rsidRPr="00554EAE">
        <w:rPr>
          <w:color w:val="auto"/>
          <w:spacing w:val="0"/>
        </w:rPr>
        <w:t xml:space="preserve"> </w:t>
      </w:r>
      <w:r w:rsidR="00AC483F" w:rsidRPr="00554EAE">
        <w:rPr>
          <w:cs/>
        </w:rPr>
        <w:t xml:space="preserve">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="00AC483F" w:rsidRPr="00554EAE">
        <w:t xml:space="preserve">15 </w:t>
      </w:r>
      <w:r w:rsidR="00AC483F" w:rsidRPr="00554EAE">
        <w:rPr>
          <w:cs/>
        </w:rPr>
        <w:t>เรื่อง รายได้จากสัญญาที่ทำกับลูกค้า มาถือปฏิบัติ</w:t>
      </w:r>
      <w:r w:rsidR="00AC483F" w:rsidRPr="00554EAE">
        <w:t xml:space="preserve"> </w:t>
      </w:r>
    </w:p>
    <w:p w14:paraId="5B13FDEB" w14:textId="110C7920" w:rsidR="00761DB7" w:rsidRPr="00761DB7" w:rsidRDefault="00761DB7" w:rsidP="005C55B0">
      <w:pPr>
        <w:spacing w:before="120" w:after="120"/>
        <w:ind w:left="540"/>
        <w:jc w:val="thaiDistribute"/>
        <w:rPr>
          <w:b/>
          <w:bCs/>
          <w:cs/>
        </w:rPr>
      </w:pPr>
      <w:r w:rsidRPr="00761DB7">
        <w:rPr>
          <w:b/>
          <w:bCs/>
          <w:cs/>
        </w:rPr>
        <w:t>การรับรู้รายได้</w:t>
      </w:r>
    </w:p>
    <w:p w14:paraId="6E29ABC3" w14:textId="2B486BE7" w:rsidR="00AC483F" w:rsidRPr="00554EAE" w:rsidRDefault="00AC483F" w:rsidP="00D158EC">
      <w:pPr>
        <w:spacing w:before="120" w:after="120"/>
        <w:ind w:left="540"/>
        <w:jc w:val="thaiDistribute"/>
        <w:rPr>
          <w:b/>
          <w:bCs/>
          <w:i/>
          <w:iCs/>
        </w:rPr>
      </w:pPr>
      <w:r w:rsidRPr="00554EAE">
        <w:rPr>
          <w:b/>
          <w:bCs/>
          <w:i/>
          <w:iCs/>
          <w:cs/>
        </w:rPr>
        <w:t>ต้นทุนในการได้มาซึ่งสัญญา</w:t>
      </w:r>
    </w:p>
    <w:p w14:paraId="4FAF48FB" w14:textId="77777777" w:rsidR="00AC483F" w:rsidRPr="00554EAE" w:rsidRDefault="00AC483F" w:rsidP="00D158EC">
      <w:pPr>
        <w:spacing w:before="120" w:after="120"/>
        <w:ind w:left="540"/>
        <w:jc w:val="thaiDistribute"/>
      </w:pPr>
      <w:r w:rsidRPr="00554EAE">
        <w:rPr>
          <w:cs/>
        </w:rPr>
        <w:t>บริษัทฯและ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ทั้งนี้ ในกรณีที่ระยะเวลาของการตัดจำหน่ายสินทรัพย์ที่จะรับรู้สำหรับต้นทุนในการได้มาซึ่งสัญญามีระยะเวลาหนึ่งงวดหรือสั้นกว่า กิจการจะบันทึกต้นทุนในการได้มาซึ่งสัญญา</w:t>
      </w:r>
      <w:r w:rsidR="004C6F74">
        <w:rPr>
          <w:cs/>
        </w:rPr>
        <w:t>ที่ทำกับลูกค้า</w:t>
      </w:r>
      <w:r w:rsidRPr="00554EAE">
        <w:rPr>
          <w:cs/>
        </w:rPr>
        <w:t>ดังกล่าวเป็นค่าใช้จ่ายเมื่อเกิดรายการ</w:t>
      </w:r>
      <w:r w:rsidRPr="00554EAE">
        <w:t xml:space="preserve"> </w:t>
      </w:r>
    </w:p>
    <w:p w14:paraId="0E390CD5" w14:textId="77777777" w:rsidR="00FB173A" w:rsidRDefault="00FB173A">
      <w:pPr>
        <w:overflowPunct/>
        <w:autoSpaceDE/>
        <w:autoSpaceDN/>
        <w:adjustRightInd/>
        <w:textAlignment w:val="auto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br w:type="page"/>
      </w:r>
    </w:p>
    <w:p w14:paraId="128FA9D1" w14:textId="15844433" w:rsidR="00AC483F" w:rsidRPr="00554EAE" w:rsidRDefault="00AC483F" w:rsidP="00D158EC">
      <w:pPr>
        <w:spacing w:before="120" w:after="120"/>
        <w:ind w:left="540" w:hanging="540"/>
        <w:jc w:val="thaiDistribute"/>
        <w:rPr>
          <w:rFonts w:eastAsia="Times New Roman"/>
          <w:b/>
          <w:bCs/>
          <w:cs/>
        </w:rPr>
      </w:pPr>
      <w:r w:rsidRPr="00554EAE">
        <w:rPr>
          <w:rFonts w:eastAsia="Times New Roman"/>
          <w:b/>
          <w:bCs/>
        </w:rPr>
        <w:lastRenderedPageBreak/>
        <w:t>2.</w:t>
      </w:r>
      <w:r w:rsidRPr="00554EAE">
        <w:rPr>
          <w:rFonts w:eastAsia="Times New Roman"/>
          <w:b/>
          <w:bCs/>
        </w:rPr>
        <w:tab/>
      </w:r>
      <w:r w:rsidRPr="00554EAE">
        <w:rPr>
          <w:rFonts w:eastAsia="Times New Roman"/>
          <w:b/>
          <w:bCs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554EAE">
        <w:rPr>
          <w:rFonts w:eastAsia="Times New Roman"/>
          <w:b/>
          <w:bCs/>
        </w:rPr>
        <w:t xml:space="preserve"> </w:t>
      </w:r>
    </w:p>
    <w:p w14:paraId="2C72683B" w14:textId="77777777" w:rsidR="00AC483F" w:rsidRPr="00554EAE" w:rsidRDefault="00AC483F" w:rsidP="00D158EC">
      <w:pPr>
        <w:spacing w:before="120" w:after="120"/>
        <w:ind w:left="540"/>
        <w:jc w:val="thaiDistribute"/>
      </w:pPr>
      <w:r w:rsidRPr="00554EAE">
        <w:rPr>
          <w:cs/>
        </w:rPr>
        <w:t>ตามที่กล่าวในหมายเหตุประกอบงบการเงิน</w:t>
      </w:r>
      <w:r w:rsidR="004C6F74">
        <w:rPr>
          <w:cs/>
        </w:rPr>
        <w:t>รวม</w:t>
      </w:r>
      <w:r w:rsidR="00196F3E">
        <w:rPr>
          <w:cs/>
        </w:rPr>
        <w:t>ระหว่างกาล</w:t>
      </w:r>
      <w:r w:rsidRPr="00554EAE">
        <w:rPr>
          <w:cs/>
        </w:rPr>
        <w:t xml:space="preserve">ข้อ </w:t>
      </w:r>
      <w:r w:rsidRPr="00554EAE">
        <w:t xml:space="preserve">1.4 </w:t>
      </w:r>
      <w:r w:rsidR="00196F3E">
        <w:rPr>
          <w:cs/>
        </w:rPr>
        <w:t xml:space="preserve">ก) </w:t>
      </w:r>
      <w:r w:rsidRPr="00554EAE">
        <w:rPr>
          <w:cs/>
        </w:rPr>
        <w:t xml:space="preserve">บริษัทฯและบริษัทย่อยได้นำมาตรฐานการรายงานทางการเงิน ฉบับที่ </w:t>
      </w:r>
      <w:r w:rsidRPr="00554EAE">
        <w:t>15</w:t>
      </w:r>
      <w:r w:rsidRPr="00554EAE">
        <w:rPr>
          <w:cs/>
        </w:rPr>
        <w:t xml:space="preserve"> มาถือปฏิบัติในระหว่างงวดปัจจุบัน โดยกิจการได้เลือกปรับผลสะสมจากการเปลี่ยนแปลงโดยบันทึกปรับกับกำไรสะสม ณ วันที่ </w:t>
      </w:r>
      <w:r w:rsidRPr="00554EAE">
        <w:t>1</w:t>
      </w:r>
      <w:r w:rsidRPr="00554EAE">
        <w:rPr>
          <w:cs/>
        </w:rPr>
        <w:t xml:space="preserve"> มกราคม </w:t>
      </w:r>
      <w:r w:rsidRPr="00554EAE">
        <w:t>2562</w:t>
      </w:r>
      <w:r w:rsidRPr="00554EAE">
        <w:rPr>
          <w:cs/>
        </w:rPr>
        <w:t xml:space="preserve"> และไม่ปรับย้อนหลัง</w:t>
      </w:r>
      <w:r w:rsidR="00791BA7">
        <w:rPr>
          <w:cs/>
        </w:rPr>
        <w:t xml:space="preserve">                              </w:t>
      </w:r>
      <w:r w:rsidRPr="00554EAE">
        <w:rPr>
          <w:cs/>
        </w:rPr>
        <w:t>งบการเงินงวดก่อนที่แสดงเปรียบเทียบ</w:t>
      </w:r>
    </w:p>
    <w:p w14:paraId="3C1566D7" w14:textId="77777777" w:rsidR="00AC483F" w:rsidRPr="00554EAE" w:rsidRDefault="00AC483F" w:rsidP="00D158EC">
      <w:pPr>
        <w:spacing w:before="120" w:after="120"/>
        <w:ind w:left="547"/>
        <w:jc w:val="thaiDistribute"/>
      </w:pPr>
      <w:r w:rsidRPr="00554EAE">
        <w:rPr>
          <w:cs/>
        </w:rPr>
        <w:t xml:space="preserve">ผลกระทบต่อกำไรสะสมต้นงวด </w:t>
      </w:r>
      <w:r w:rsidRPr="00554EAE">
        <w:t xml:space="preserve">2562 </w:t>
      </w:r>
      <w:r w:rsidRPr="00554EAE">
        <w:rPr>
          <w:cs/>
        </w:rPr>
        <w:t>จากการเปลี่ยนแปลงนโยบายการบัญชีเนื่องจากการนำมาตรฐาน</w:t>
      </w:r>
      <w:r w:rsidR="005C55B0" w:rsidRPr="00554EAE">
        <w:t xml:space="preserve">                          </w:t>
      </w:r>
      <w:r w:rsidRPr="00554EAE">
        <w:rPr>
          <w:cs/>
        </w:rPr>
        <w:t>ฉบับนี้มาถือปฏิบัติ แสดงได้ดังนี้</w:t>
      </w:r>
    </w:p>
    <w:tbl>
      <w:tblPr>
        <w:tblStyle w:val="TableGrid1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2250"/>
        <w:gridCol w:w="2250"/>
      </w:tblGrid>
      <w:tr w:rsidR="00960E5B" w:rsidRPr="00554EAE" w14:paraId="5AB43816" w14:textId="77777777" w:rsidTr="005C55B0">
        <w:tc>
          <w:tcPr>
            <w:tcW w:w="4500" w:type="dxa"/>
          </w:tcPr>
          <w:p w14:paraId="1C1723EB" w14:textId="77777777" w:rsidR="00960E5B" w:rsidRPr="00554EAE" w:rsidRDefault="00960E5B" w:rsidP="00116BCA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</w:tcPr>
          <w:p w14:paraId="3EC9B1BB" w14:textId="77777777" w:rsidR="00960E5B" w:rsidRPr="00554EAE" w:rsidRDefault="00960E5B" w:rsidP="00116BCA">
            <w:pPr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54EA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554EAE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Pr="00554EAE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="00154957" w:rsidRPr="00554EAE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</w:t>
            </w:r>
            <w:r w:rsidRPr="00554EA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554EA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C483F" w:rsidRPr="00554EAE" w14:paraId="200F8F11" w14:textId="77777777" w:rsidTr="00A83458">
        <w:tc>
          <w:tcPr>
            <w:tcW w:w="4500" w:type="dxa"/>
          </w:tcPr>
          <w:p w14:paraId="4ED88613" w14:textId="77777777" w:rsidR="00AC483F" w:rsidRPr="00554EAE" w:rsidRDefault="00AC483F" w:rsidP="00116BCA">
            <w:pPr>
              <w:ind w:left="162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639C57D3" w14:textId="77777777" w:rsidR="00AC483F" w:rsidRPr="00554EAE" w:rsidRDefault="00AC483F" w:rsidP="00176D4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54EA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7FE21A15" w14:textId="77777777" w:rsidR="00AC483F" w:rsidRPr="00554EAE" w:rsidRDefault="00AC483F" w:rsidP="00176D4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554EAE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483F" w:rsidRPr="00554EAE" w14:paraId="6F5C28D3" w14:textId="77777777" w:rsidTr="00A83458">
        <w:tc>
          <w:tcPr>
            <w:tcW w:w="4500" w:type="dxa"/>
          </w:tcPr>
          <w:p w14:paraId="0FF04756" w14:textId="77777777" w:rsidR="00AC483F" w:rsidRPr="00554EAE" w:rsidRDefault="00AC483F" w:rsidP="00116BCA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554EAE">
              <w:rPr>
                <w:rFonts w:ascii="Angsana New" w:hAnsi="Angsana New" w:cs="Angsana New"/>
                <w:sz w:val="32"/>
                <w:szCs w:val="32"/>
                <w:cs/>
              </w:rPr>
              <w:t xml:space="preserve">ผลกระทบต่อกำไรสะสม ณ วันที่ </w:t>
            </w:r>
            <w:r w:rsidRPr="00554EAE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554EAE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 w:rsidRPr="00554EAE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2250" w:type="dxa"/>
            <w:vAlign w:val="bottom"/>
          </w:tcPr>
          <w:p w14:paraId="0FED5EA6" w14:textId="77777777" w:rsidR="00AC483F" w:rsidRPr="00554EAE" w:rsidRDefault="00AC483F" w:rsidP="00176D4F">
            <w:pPr>
              <w:tabs>
                <w:tab w:val="decimal" w:pos="1875"/>
              </w:tabs>
              <w:ind w:left="-29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2054C6D2" w14:textId="77777777" w:rsidR="00AC483F" w:rsidRPr="00554EAE" w:rsidRDefault="00AC483F" w:rsidP="00176D4F">
            <w:pPr>
              <w:tabs>
                <w:tab w:val="decimal" w:pos="1875"/>
              </w:tabs>
              <w:ind w:left="-29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C483F" w:rsidRPr="00554EAE" w14:paraId="35F2B6C6" w14:textId="77777777" w:rsidTr="00A83458">
        <w:tc>
          <w:tcPr>
            <w:tcW w:w="4500" w:type="dxa"/>
          </w:tcPr>
          <w:p w14:paraId="3D970BE2" w14:textId="2227A638" w:rsidR="00AC483F" w:rsidRPr="00554EAE" w:rsidRDefault="00791BA7" w:rsidP="00116BCA">
            <w:pPr>
              <w:tabs>
                <w:tab w:val="left" w:pos="3633"/>
              </w:tabs>
              <w:ind w:left="342" w:hanging="16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ต้นทุน</w:t>
            </w:r>
            <w:r w:rsidR="00761DB7">
              <w:rPr>
                <w:rFonts w:ascii="Angsana New" w:hAnsi="Angsana New" w:cs="Angsana New"/>
                <w:sz w:val="32"/>
                <w:szCs w:val="32"/>
                <w:cs/>
              </w:rPr>
              <w:t>เพื่อให้</w:t>
            </w:r>
            <w:r w:rsidR="00AC483F" w:rsidRPr="00554EAE">
              <w:rPr>
                <w:rFonts w:ascii="Angsana New" w:hAnsi="Angsana New" w:cs="Angsana New"/>
                <w:sz w:val="32"/>
                <w:szCs w:val="32"/>
                <w:cs/>
              </w:rPr>
              <w:t>ได้มาซึ่งสัญญาที่ทำกับลูกค้า</w:t>
            </w:r>
          </w:p>
        </w:tc>
        <w:tc>
          <w:tcPr>
            <w:tcW w:w="2250" w:type="dxa"/>
            <w:vAlign w:val="bottom"/>
          </w:tcPr>
          <w:p w14:paraId="66AF9FDC" w14:textId="77777777" w:rsidR="00AC483F" w:rsidRPr="00554EAE" w:rsidRDefault="00436E0D" w:rsidP="00176D4F">
            <w:pPr>
              <w:tabs>
                <w:tab w:val="decimal" w:pos="1875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155</w:t>
            </w:r>
            <w:r w:rsidR="009D3DA6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101</w:t>
            </w:r>
          </w:p>
        </w:tc>
        <w:tc>
          <w:tcPr>
            <w:tcW w:w="2250" w:type="dxa"/>
            <w:vAlign w:val="bottom"/>
          </w:tcPr>
          <w:p w14:paraId="7A94B50D" w14:textId="77777777" w:rsidR="00AC483F" w:rsidRPr="00554EAE" w:rsidRDefault="0064569D" w:rsidP="00176D4F">
            <w:pPr>
              <w:tabs>
                <w:tab w:val="decimal" w:pos="1875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554EAE">
              <w:rPr>
                <w:rFonts w:ascii="Angsana New" w:hAnsi="Angsana New" w:cs="Angsana New"/>
                <w:sz w:val="32"/>
                <w:szCs w:val="32"/>
              </w:rPr>
              <w:t>99,420</w:t>
            </w:r>
          </w:p>
        </w:tc>
      </w:tr>
      <w:tr w:rsidR="00AC483F" w:rsidRPr="00554EAE" w14:paraId="7D29D668" w14:textId="77777777" w:rsidTr="00A83458">
        <w:tc>
          <w:tcPr>
            <w:tcW w:w="4500" w:type="dxa"/>
          </w:tcPr>
          <w:p w14:paraId="3B5A97EE" w14:textId="77777777" w:rsidR="00AC483F" w:rsidRPr="00554EAE" w:rsidRDefault="00AC483F" w:rsidP="00116BCA">
            <w:pPr>
              <w:ind w:left="34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554EAE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ค่าใช้จ่ายภาษีที่เกี่ยวข้อง</w:t>
            </w:r>
          </w:p>
        </w:tc>
        <w:tc>
          <w:tcPr>
            <w:tcW w:w="2250" w:type="dxa"/>
            <w:vAlign w:val="bottom"/>
          </w:tcPr>
          <w:p w14:paraId="1D8362AD" w14:textId="77777777" w:rsidR="00AC483F" w:rsidRPr="00554EAE" w:rsidRDefault="009D3DA6" w:rsidP="00176D4F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</w:t>
            </w:r>
            <w:r w:rsidR="00436E0D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36E0D">
              <w:rPr>
                <w:rFonts w:ascii="Angsana New" w:hAnsi="Angsana New" w:cs="Angsana New"/>
                <w:sz w:val="32"/>
                <w:szCs w:val="32"/>
              </w:rPr>
              <w:t>020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vAlign w:val="bottom"/>
          </w:tcPr>
          <w:p w14:paraId="546D38D3" w14:textId="77777777" w:rsidR="00AC483F" w:rsidRPr="00554EAE" w:rsidRDefault="0064569D" w:rsidP="00176D4F">
            <w:pPr>
              <w:pBdr>
                <w:bottom w:val="single" w:sz="4" w:space="1" w:color="auto"/>
              </w:pBdr>
              <w:tabs>
                <w:tab w:val="decimal" w:pos="1875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554EAE">
              <w:rPr>
                <w:rFonts w:ascii="Angsana New" w:hAnsi="Angsana New" w:cs="Angsana New"/>
                <w:sz w:val="32"/>
                <w:szCs w:val="32"/>
              </w:rPr>
              <w:t>(19,884)</w:t>
            </w:r>
          </w:p>
        </w:tc>
      </w:tr>
      <w:tr w:rsidR="00AC483F" w:rsidRPr="00554EAE" w14:paraId="3B03179B" w14:textId="77777777" w:rsidTr="00A83458">
        <w:tc>
          <w:tcPr>
            <w:tcW w:w="4500" w:type="dxa"/>
          </w:tcPr>
          <w:p w14:paraId="4913593A" w14:textId="77777777" w:rsidR="00AC483F" w:rsidRPr="00554EAE" w:rsidRDefault="00AC483F" w:rsidP="00116BCA">
            <w:pPr>
              <w:ind w:left="162" w:hanging="162"/>
              <w:rPr>
                <w:rFonts w:ascii="Angsana New" w:hAnsi="Angsana New" w:cs="Angsana New"/>
                <w:sz w:val="32"/>
                <w:szCs w:val="32"/>
              </w:rPr>
            </w:pPr>
            <w:r w:rsidRPr="00554EA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250" w:type="dxa"/>
            <w:vAlign w:val="bottom"/>
          </w:tcPr>
          <w:p w14:paraId="0652F33F" w14:textId="77777777" w:rsidR="00AC483F" w:rsidRPr="00554EAE" w:rsidRDefault="009D3DA6" w:rsidP="00176D4F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="00436E0D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436E0D">
              <w:rPr>
                <w:rFonts w:ascii="Angsana New" w:hAnsi="Angsana New" w:cs="Angsana New"/>
                <w:sz w:val="32"/>
                <w:szCs w:val="32"/>
              </w:rPr>
              <w:t>081</w:t>
            </w:r>
          </w:p>
        </w:tc>
        <w:tc>
          <w:tcPr>
            <w:tcW w:w="2250" w:type="dxa"/>
            <w:vAlign w:val="bottom"/>
          </w:tcPr>
          <w:p w14:paraId="374A5DF3" w14:textId="77777777" w:rsidR="00AC483F" w:rsidRPr="00554EAE" w:rsidRDefault="0064569D" w:rsidP="00176D4F">
            <w:pPr>
              <w:pBdr>
                <w:bottom w:val="double" w:sz="4" w:space="1" w:color="auto"/>
              </w:pBdr>
              <w:tabs>
                <w:tab w:val="decimal" w:pos="1875"/>
              </w:tabs>
              <w:ind w:left="-29" w:right="-29"/>
              <w:rPr>
                <w:rFonts w:ascii="Angsana New" w:hAnsi="Angsana New" w:cs="Angsana New"/>
                <w:sz w:val="32"/>
                <w:szCs w:val="32"/>
              </w:rPr>
            </w:pPr>
            <w:r w:rsidRPr="00554EAE">
              <w:rPr>
                <w:rFonts w:ascii="Angsana New" w:hAnsi="Angsana New" w:cs="Angsana New"/>
                <w:sz w:val="32"/>
                <w:szCs w:val="32"/>
              </w:rPr>
              <w:t>79,536</w:t>
            </w:r>
          </w:p>
        </w:tc>
      </w:tr>
    </w:tbl>
    <w:p w14:paraId="00AD7778" w14:textId="23013B64" w:rsidR="00AC483F" w:rsidRPr="00554EAE" w:rsidRDefault="00AC483F" w:rsidP="00BF59DC">
      <w:pPr>
        <w:spacing w:before="240" w:after="120"/>
        <w:ind w:left="547"/>
        <w:jc w:val="thaiDistribute"/>
      </w:pPr>
      <w:r w:rsidRPr="00554EAE">
        <w:rPr>
          <w:cs/>
        </w:rPr>
        <w:t>จำนวนเงินของรายการปรับปรุงที่มีผลกระทบต่อรายการในงบแสดงฐานะการเงิน</w:t>
      </w:r>
      <w:r w:rsidRPr="00554EAE">
        <w:t xml:space="preserve"> </w:t>
      </w:r>
      <w:r w:rsidRPr="00554EAE">
        <w:rPr>
          <w:cs/>
        </w:rPr>
        <w:t xml:space="preserve">ณ วันที่ </w:t>
      </w:r>
      <w:r w:rsidR="00B03835">
        <w:t xml:space="preserve">30 </w:t>
      </w:r>
      <w:r w:rsidR="00B03835">
        <w:rPr>
          <w:cs/>
        </w:rPr>
        <w:t xml:space="preserve">กันยายน </w:t>
      </w:r>
      <w:r w:rsidR="00B03835">
        <w:t>2562</w:t>
      </w:r>
      <w:r w:rsidRPr="00554EAE">
        <w:t xml:space="preserve"> </w:t>
      </w:r>
      <w:r w:rsidRPr="00554EAE">
        <w:rPr>
          <w:cs/>
        </w:rPr>
        <w:t>และงบกำไรขาดทุนเบ็ดเสร็จ</w:t>
      </w:r>
      <w:r w:rsidRPr="00554EAE">
        <w:rPr>
          <w:i/>
          <w:iCs/>
          <w:cs/>
        </w:rPr>
        <w:t xml:space="preserve"> </w:t>
      </w:r>
      <w:r w:rsidRPr="00554EAE">
        <w:rPr>
          <w:cs/>
        </w:rPr>
        <w:t>สำหรับงวด</w:t>
      </w:r>
      <w:r w:rsidR="00A250CE">
        <w:rPr>
          <w:cs/>
        </w:rPr>
        <w:t>สามเดือนและ</w:t>
      </w:r>
      <w:r w:rsidR="00B03835">
        <w:rPr>
          <w:cs/>
        </w:rPr>
        <w:t>เก้า</w:t>
      </w:r>
      <w:r w:rsidR="002D5E2E">
        <w:rPr>
          <w:cs/>
        </w:rPr>
        <w:t xml:space="preserve">เดือนสิ้นสุดวันที่ </w:t>
      </w:r>
      <w:r w:rsidR="00B03835">
        <w:t xml:space="preserve">30 </w:t>
      </w:r>
      <w:r w:rsidR="00B03835">
        <w:rPr>
          <w:cs/>
        </w:rPr>
        <w:t xml:space="preserve">กันยายน </w:t>
      </w:r>
      <w:r w:rsidR="00B03835">
        <w:t>2562</w:t>
      </w:r>
      <w:r w:rsidRPr="00554EAE">
        <w:t xml:space="preserve"> </w:t>
      </w:r>
      <w:r w:rsidRPr="00554EAE">
        <w:rPr>
          <w:cs/>
        </w:rPr>
        <w:t xml:space="preserve">แสดงได้ดังนี้ 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4"/>
        <w:gridCol w:w="1738"/>
        <w:gridCol w:w="1739"/>
        <w:gridCol w:w="1739"/>
      </w:tblGrid>
      <w:tr w:rsidR="00AC483F" w:rsidRPr="00A250CE" w14:paraId="64F1C993" w14:textId="77777777" w:rsidTr="005C55B0">
        <w:trPr>
          <w:tblHeader/>
        </w:trPr>
        <w:tc>
          <w:tcPr>
            <w:tcW w:w="9090" w:type="dxa"/>
            <w:gridSpan w:val="4"/>
          </w:tcPr>
          <w:p w14:paraId="19CCE820" w14:textId="77777777" w:rsidR="00AC483F" w:rsidRPr="00A250CE" w:rsidRDefault="00AC483F" w:rsidP="00BF59DC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50CE">
              <w:rPr>
                <w:rFonts w:ascii="Angsana New" w:hAnsi="Angsana New"/>
                <w:sz w:val="30"/>
                <w:szCs w:val="30"/>
              </w:rPr>
              <w:tab/>
            </w:r>
            <w:r w:rsidRPr="00A250CE">
              <w:rPr>
                <w:rFonts w:ascii="Angsana New" w:hAnsi="Angsana New"/>
                <w:sz w:val="30"/>
                <w:szCs w:val="30"/>
              </w:rPr>
              <w:tab/>
              <w:t>(</w:t>
            </w:r>
            <w:r w:rsidRPr="00A250C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250CE">
              <w:rPr>
                <w:rFonts w:ascii="Angsana New" w:hAnsi="Angsana New"/>
                <w:sz w:val="30"/>
                <w:szCs w:val="30"/>
              </w:rPr>
              <w:t>:</w:t>
            </w:r>
            <w:r w:rsidR="00154957" w:rsidRPr="00A250CE">
              <w:rPr>
                <w:rFonts w:ascii="Angsana New" w:hAnsi="Angsana New"/>
                <w:sz w:val="30"/>
                <w:szCs w:val="30"/>
                <w:cs/>
              </w:rPr>
              <w:t xml:space="preserve"> พัน</w:t>
            </w:r>
            <w:r w:rsidRPr="00A250C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250C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C483F" w:rsidRPr="00A250CE" w14:paraId="10F0B3F4" w14:textId="77777777" w:rsidTr="005C55B0">
        <w:trPr>
          <w:tblHeader/>
        </w:trPr>
        <w:tc>
          <w:tcPr>
            <w:tcW w:w="3874" w:type="dxa"/>
          </w:tcPr>
          <w:p w14:paraId="2ACEE95A" w14:textId="77777777" w:rsidR="00AC483F" w:rsidRPr="00A250CE" w:rsidRDefault="00AC483F" w:rsidP="00BF59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6" w:type="dxa"/>
            <w:gridSpan w:val="3"/>
            <w:vAlign w:val="bottom"/>
          </w:tcPr>
          <w:p w14:paraId="5EDAF4DD" w14:textId="77777777" w:rsidR="00AC483F" w:rsidRPr="00A250CE" w:rsidRDefault="00AC483F" w:rsidP="00BF59D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C483F" w:rsidRPr="00A250CE" w14:paraId="59D184EB" w14:textId="77777777" w:rsidTr="005C55B0">
        <w:trPr>
          <w:trHeight w:val="639"/>
          <w:tblHeader/>
        </w:trPr>
        <w:tc>
          <w:tcPr>
            <w:tcW w:w="3874" w:type="dxa"/>
          </w:tcPr>
          <w:p w14:paraId="7D34602B" w14:textId="77777777" w:rsidR="00AC483F" w:rsidRPr="00A250CE" w:rsidRDefault="00AC483F" w:rsidP="00BF59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8" w:type="dxa"/>
            <w:vAlign w:val="bottom"/>
          </w:tcPr>
          <w:p w14:paraId="5D5A4B3A" w14:textId="77777777" w:rsidR="00AC483F" w:rsidRPr="00A250CE" w:rsidRDefault="00AC483F" w:rsidP="00BF5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>ตามนโยบาย</w:t>
            </w:r>
            <w:r w:rsidR="005C55B0" w:rsidRPr="00A250CE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A250CE">
              <w:rPr>
                <w:rFonts w:ascii="Angsana New" w:hAnsi="Angsana New"/>
                <w:sz w:val="30"/>
                <w:szCs w:val="30"/>
                <w:cs/>
              </w:rPr>
              <w:t>การบัญชีเดิม</w:t>
            </w:r>
          </w:p>
        </w:tc>
        <w:tc>
          <w:tcPr>
            <w:tcW w:w="1739" w:type="dxa"/>
            <w:vAlign w:val="bottom"/>
          </w:tcPr>
          <w:p w14:paraId="6C04E8C7" w14:textId="77777777" w:rsidR="00AC483F" w:rsidRPr="00A250CE" w:rsidRDefault="00AC483F" w:rsidP="00BF5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A250CE">
              <w:rPr>
                <w:rFonts w:ascii="Angsana New" w:hAnsi="Angsana New"/>
                <w:sz w:val="30"/>
                <w:szCs w:val="30"/>
              </w:rPr>
              <w:t>(</w:t>
            </w:r>
            <w:r w:rsidRPr="00A250C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A250C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39" w:type="dxa"/>
            <w:vAlign w:val="bottom"/>
          </w:tcPr>
          <w:p w14:paraId="13630C0A" w14:textId="77777777" w:rsidR="00AC483F" w:rsidRPr="00A250CE" w:rsidRDefault="00AC483F" w:rsidP="00BF5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>ตามมาตรฐาน</w:t>
            </w:r>
            <w:r w:rsidR="005C55B0" w:rsidRPr="00A250CE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A250CE">
              <w:rPr>
                <w:rFonts w:ascii="Angsana New" w:hAnsi="Angsana New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Pr="00A250CE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AC483F" w:rsidRPr="00A250CE" w14:paraId="542A76A6" w14:textId="77777777" w:rsidTr="005C55B0">
        <w:tc>
          <w:tcPr>
            <w:tcW w:w="3874" w:type="dxa"/>
          </w:tcPr>
          <w:p w14:paraId="55E5086E" w14:textId="77777777" w:rsidR="00AC483F" w:rsidRPr="00A250CE" w:rsidRDefault="00AC483F" w:rsidP="00BF59D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50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738" w:type="dxa"/>
          </w:tcPr>
          <w:p w14:paraId="4E8154BA" w14:textId="77777777" w:rsidR="00AC483F" w:rsidRPr="00A250CE" w:rsidRDefault="00AC483F" w:rsidP="00BF59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dxa"/>
          </w:tcPr>
          <w:p w14:paraId="529C4B92" w14:textId="77777777" w:rsidR="00AC483F" w:rsidRPr="00A250CE" w:rsidRDefault="00AC483F" w:rsidP="00BF59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dxa"/>
          </w:tcPr>
          <w:p w14:paraId="510BFE60" w14:textId="77777777" w:rsidR="00AC483F" w:rsidRPr="00A250CE" w:rsidRDefault="00AC483F" w:rsidP="00BF59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83F" w:rsidRPr="00A250CE" w14:paraId="47C748A3" w14:textId="77777777" w:rsidTr="005C55B0">
        <w:trPr>
          <w:trHeight w:val="80"/>
        </w:trPr>
        <w:tc>
          <w:tcPr>
            <w:tcW w:w="3874" w:type="dxa"/>
          </w:tcPr>
          <w:p w14:paraId="7C16ACF8" w14:textId="77777777" w:rsidR="00AC483F" w:rsidRPr="00A250CE" w:rsidRDefault="00AC483F" w:rsidP="00BF59D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0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38" w:type="dxa"/>
          </w:tcPr>
          <w:p w14:paraId="0CF6B12A" w14:textId="77777777" w:rsidR="00AC483F" w:rsidRPr="00A250CE" w:rsidRDefault="00AC483F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dxa"/>
          </w:tcPr>
          <w:p w14:paraId="6EF75087" w14:textId="77777777" w:rsidR="00AC483F" w:rsidRPr="00A250CE" w:rsidRDefault="00AC483F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dxa"/>
          </w:tcPr>
          <w:p w14:paraId="20D934B2" w14:textId="77777777" w:rsidR="00AC483F" w:rsidRPr="00A250CE" w:rsidRDefault="00AC483F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83F" w:rsidRPr="00A250CE" w14:paraId="135028B9" w14:textId="77777777" w:rsidTr="005C55B0">
        <w:tc>
          <w:tcPr>
            <w:tcW w:w="3874" w:type="dxa"/>
          </w:tcPr>
          <w:p w14:paraId="433A62FE" w14:textId="071585DD" w:rsidR="00AC483F" w:rsidRPr="00A250CE" w:rsidRDefault="00791BA7" w:rsidP="00BF59D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="00761DB7">
              <w:rPr>
                <w:rFonts w:ascii="Angsana New" w:hAnsi="Angsana New"/>
                <w:sz w:val="30"/>
                <w:szCs w:val="30"/>
                <w:cs/>
              </w:rPr>
              <w:t>เพื่อให้</w:t>
            </w:r>
            <w:r w:rsidRPr="00A250CE">
              <w:rPr>
                <w:rFonts w:ascii="Angsana New" w:hAnsi="Angsana New"/>
                <w:sz w:val="30"/>
                <w:szCs w:val="30"/>
                <w:cs/>
              </w:rPr>
              <w:t>ได้มาซึ่งสัญญาที่ทำกับลูกค้า</w:t>
            </w:r>
          </w:p>
        </w:tc>
        <w:tc>
          <w:tcPr>
            <w:tcW w:w="1738" w:type="dxa"/>
          </w:tcPr>
          <w:p w14:paraId="31F47295" w14:textId="41208B13" w:rsidR="00AC483F" w:rsidRPr="00A250CE" w:rsidRDefault="00936FDE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39" w:type="dxa"/>
          </w:tcPr>
          <w:p w14:paraId="09DC7C79" w14:textId="0E5DD61D" w:rsidR="00AC483F" w:rsidRPr="00A250CE" w:rsidRDefault="00936FDE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117,838</w:t>
            </w:r>
          </w:p>
        </w:tc>
        <w:tc>
          <w:tcPr>
            <w:tcW w:w="1739" w:type="dxa"/>
          </w:tcPr>
          <w:p w14:paraId="6A9FE63A" w14:textId="600FFA99" w:rsidR="00AC483F" w:rsidRPr="00A250CE" w:rsidRDefault="00936FDE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117,838</w:t>
            </w:r>
          </w:p>
        </w:tc>
      </w:tr>
      <w:tr w:rsidR="00AC483F" w:rsidRPr="00A250CE" w14:paraId="5475461F" w14:textId="77777777" w:rsidTr="005C55B0">
        <w:tc>
          <w:tcPr>
            <w:tcW w:w="3874" w:type="dxa"/>
          </w:tcPr>
          <w:p w14:paraId="0536F908" w14:textId="77777777" w:rsidR="00AC483F" w:rsidRPr="00A250CE" w:rsidRDefault="00AA4D32" w:rsidP="00BF59D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38" w:type="dxa"/>
          </w:tcPr>
          <w:p w14:paraId="28FC67BF" w14:textId="497974F9" w:rsidR="00AC483F" w:rsidRPr="00A250CE" w:rsidRDefault="00936FDE" w:rsidP="00BF59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380,</w:t>
            </w:r>
            <w:r w:rsidR="00C8456D"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1739" w:type="dxa"/>
          </w:tcPr>
          <w:p w14:paraId="7624DAEF" w14:textId="6E6A154E" w:rsidR="00AC483F" w:rsidRPr="00A250CE" w:rsidRDefault="00936FDE" w:rsidP="00BF59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(23,568)</w:t>
            </w:r>
          </w:p>
        </w:tc>
        <w:tc>
          <w:tcPr>
            <w:tcW w:w="1739" w:type="dxa"/>
          </w:tcPr>
          <w:p w14:paraId="7EEFE6C6" w14:textId="6B03FCBE" w:rsidR="00AC483F" w:rsidRPr="00A250CE" w:rsidRDefault="00936FDE" w:rsidP="00BF59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357,125</w:t>
            </w:r>
          </w:p>
        </w:tc>
      </w:tr>
      <w:tr w:rsidR="00AC483F" w:rsidRPr="00A250CE" w14:paraId="103A66E2" w14:textId="77777777" w:rsidTr="005C55B0">
        <w:tc>
          <w:tcPr>
            <w:tcW w:w="3874" w:type="dxa"/>
          </w:tcPr>
          <w:p w14:paraId="320FE768" w14:textId="77777777" w:rsidR="00AC483F" w:rsidRPr="00A250CE" w:rsidRDefault="00AC483F" w:rsidP="00BF59D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0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738" w:type="dxa"/>
          </w:tcPr>
          <w:p w14:paraId="272D59F3" w14:textId="297F074C" w:rsidR="00AC483F" w:rsidRPr="00A250CE" w:rsidRDefault="00936FDE" w:rsidP="00BF59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380,693</w:t>
            </w:r>
          </w:p>
        </w:tc>
        <w:tc>
          <w:tcPr>
            <w:tcW w:w="1739" w:type="dxa"/>
          </w:tcPr>
          <w:p w14:paraId="11E0789A" w14:textId="0CDA2920" w:rsidR="00AC483F" w:rsidRPr="00A250CE" w:rsidRDefault="00732086" w:rsidP="00BF59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936FDE">
              <w:rPr>
                <w:rFonts w:ascii="Angsana New" w:hAnsi="Angsana New"/>
                <w:sz w:val="30"/>
                <w:szCs w:val="30"/>
              </w:rPr>
              <w:t>4,270</w:t>
            </w:r>
          </w:p>
        </w:tc>
        <w:tc>
          <w:tcPr>
            <w:tcW w:w="1739" w:type="dxa"/>
          </w:tcPr>
          <w:p w14:paraId="6B7F5DB2" w14:textId="02E9298C" w:rsidR="00AC483F" w:rsidRPr="00A250CE" w:rsidRDefault="00936FDE" w:rsidP="00BF59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474,963</w:t>
            </w:r>
          </w:p>
        </w:tc>
      </w:tr>
      <w:tr w:rsidR="00AC483F" w:rsidRPr="00A250CE" w14:paraId="43AAAD9C" w14:textId="77777777" w:rsidTr="005C55B0">
        <w:trPr>
          <w:trHeight w:val="144"/>
        </w:trPr>
        <w:tc>
          <w:tcPr>
            <w:tcW w:w="3874" w:type="dxa"/>
          </w:tcPr>
          <w:p w14:paraId="2B89B143" w14:textId="77777777" w:rsidR="00AC483F" w:rsidRPr="00A250CE" w:rsidRDefault="00AC483F" w:rsidP="00BF59D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0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738" w:type="dxa"/>
          </w:tcPr>
          <w:p w14:paraId="5C6223EA" w14:textId="77777777" w:rsidR="00AC483F" w:rsidRPr="00A250CE" w:rsidRDefault="00AC483F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dxa"/>
          </w:tcPr>
          <w:p w14:paraId="3C08BA46" w14:textId="77777777" w:rsidR="00AC483F" w:rsidRPr="00A250CE" w:rsidRDefault="00AC483F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9" w:type="dxa"/>
          </w:tcPr>
          <w:p w14:paraId="35DEE958" w14:textId="77777777" w:rsidR="00AC483F" w:rsidRPr="00A250CE" w:rsidRDefault="00AC483F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83F" w:rsidRPr="00A250CE" w14:paraId="340DA024" w14:textId="77777777" w:rsidTr="005C55B0">
        <w:trPr>
          <w:trHeight w:val="144"/>
        </w:trPr>
        <w:tc>
          <w:tcPr>
            <w:tcW w:w="3874" w:type="dxa"/>
          </w:tcPr>
          <w:p w14:paraId="05D30EF2" w14:textId="77777777" w:rsidR="00AC483F" w:rsidRPr="00A250CE" w:rsidRDefault="00506DFF" w:rsidP="00BF59D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AA4D32" w:rsidRPr="00A250CE">
              <w:rPr>
                <w:rFonts w:ascii="Angsana New" w:hAnsi="Angsana New"/>
                <w:sz w:val="30"/>
                <w:szCs w:val="30"/>
                <w:cs/>
              </w:rPr>
              <w:t>สะสม</w:t>
            </w:r>
          </w:p>
        </w:tc>
        <w:tc>
          <w:tcPr>
            <w:tcW w:w="1738" w:type="dxa"/>
            <w:vAlign w:val="bottom"/>
          </w:tcPr>
          <w:p w14:paraId="0CF10227" w14:textId="2AD4B8B6" w:rsidR="00AC483F" w:rsidRPr="00A250CE" w:rsidRDefault="00936FDE" w:rsidP="00BF59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(11,586,532)</w:t>
            </w:r>
          </w:p>
        </w:tc>
        <w:tc>
          <w:tcPr>
            <w:tcW w:w="1739" w:type="dxa"/>
            <w:vAlign w:val="bottom"/>
          </w:tcPr>
          <w:p w14:paraId="14EC5A67" w14:textId="3A450CBA" w:rsidR="00AC483F" w:rsidRPr="00A250CE" w:rsidRDefault="00936FDE" w:rsidP="00BF59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94,270</w:t>
            </w:r>
          </w:p>
        </w:tc>
        <w:tc>
          <w:tcPr>
            <w:tcW w:w="1739" w:type="dxa"/>
            <w:vAlign w:val="bottom"/>
          </w:tcPr>
          <w:p w14:paraId="4A54D8CA" w14:textId="20518AF4" w:rsidR="00AC483F" w:rsidRPr="00A250CE" w:rsidRDefault="00936FDE" w:rsidP="00BF59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(11,492,262)</w:t>
            </w:r>
          </w:p>
        </w:tc>
      </w:tr>
      <w:tr w:rsidR="00AC483F" w:rsidRPr="00A250CE" w14:paraId="7248CA82" w14:textId="77777777" w:rsidTr="005C55B0">
        <w:trPr>
          <w:trHeight w:val="81"/>
        </w:trPr>
        <w:tc>
          <w:tcPr>
            <w:tcW w:w="3874" w:type="dxa"/>
          </w:tcPr>
          <w:p w14:paraId="09C547FE" w14:textId="77777777" w:rsidR="00AC483F" w:rsidRPr="00A250CE" w:rsidRDefault="00506DFF" w:rsidP="00BF59D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50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รวมส่วนของผู้ถือหุ้น</w:t>
            </w:r>
          </w:p>
        </w:tc>
        <w:tc>
          <w:tcPr>
            <w:tcW w:w="1738" w:type="dxa"/>
          </w:tcPr>
          <w:p w14:paraId="7067969D" w14:textId="6054A1C5" w:rsidR="00AC483F" w:rsidRPr="00A250CE" w:rsidRDefault="00936FDE" w:rsidP="00BF59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(11,586,532)</w:t>
            </w:r>
          </w:p>
        </w:tc>
        <w:tc>
          <w:tcPr>
            <w:tcW w:w="1739" w:type="dxa"/>
          </w:tcPr>
          <w:p w14:paraId="5109FFD8" w14:textId="46CD3AE3" w:rsidR="00AC483F" w:rsidRPr="00A250CE" w:rsidRDefault="00936FDE" w:rsidP="00BF59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94,270</w:t>
            </w:r>
          </w:p>
        </w:tc>
        <w:tc>
          <w:tcPr>
            <w:tcW w:w="1739" w:type="dxa"/>
          </w:tcPr>
          <w:p w14:paraId="07A8D039" w14:textId="0DBA7C6F" w:rsidR="00AC483F" w:rsidRPr="00A250CE" w:rsidRDefault="00936FDE" w:rsidP="00BF59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(11,492,262)</w:t>
            </w:r>
          </w:p>
        </w:tc>
      </w:tr>
    </w:tbl>
    <w:p w14:paraId="6D8DD915" w14:textId="0DF9D1B6" w:rsidR="00FB173A" w:rsidRDefault="00FB173A" w:rsidP="00BF59DC">
      <w:pPr>
        <w:overflowPunct/>
        <w:autoSpaceDE/>
        <w:autoSpaceDN/>
        <w:adjustRightInd/>
        <w:textAlignment w:val="auto"/>
        <w:rPr>
          <w:cs/>
        </w:rPr>
      </w:pPr>
    </w:p>
    <w:p w14:paraId="0CBB7164" w14:textId="41BD481C" w:rsidR="00F850A1" w:rsidRDefault="00FB173A" w:rsidP="00BF59DC">
      <w:pPr>
        <w:overflowPunct/>
        <w:autoSpaceDE/>
        <w:autoSpaceDN/>
        <w:adjustRightInd/>
        <w:textAlignment w:val="auto"/>
      </w:pPr>
      <w:r>
        <w:rPr>
          <w:cs/>
        </w:rPr>
        <w:br w:type="page"/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740"/>
        <w:gridCol w:w="1740"/>
        <w:gridCol w:w="1740"/>
      </w:tblGrid>
      <w:tr w:rsidR="00AC483F" w:rsidRPr="00A250CE" w14:paraId="27999CD4" w14:textId="77777777" w:rsidTr="005C55B0">
        <w:trPr>
          <w:tblHeader/>
        </w:trPr>
        <w:tc>
          <w:tcPr>
            <w:tcW w:w="9090" w:type="dxa"/>
            <w:gridSpan w:val="4"/>
          </w:tcPr>
          <w:p w14:paraId="75D28086" w14:textId="77777777" w:rsidR="00AC483F" w:rsidRPr="00A250CE" w:rsidRDefault="00AC483F" w:rsidP="00BF59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50CE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A250C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250CE">
              <w:rPr>
                <w:rFonts w:ascii="Angsana New" w:hAnsi="Angsana New"/>
                <w:sz w:val="30"/>
                <w:szCs w:val="30"/>
              </w:rPr>
              <w:t>:</w:t>
            </w:r>
            <w:r w:rsidR="00154957" w:rsidRPr="00A250CE">
              <w:rPr>
                <w:rFonts w:ascii="Angsana New" w:hAnsi="Angsana New"/>
                <w:sz w:val="30"/>
                <w:szCs w:val="30"/>
                <w:cs/>
              </w:rPr>
              <w:t xml:space="preserve"> พัน</w:t>
            </w:r>
            <w:r w:rsidRPr="00A250C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A250C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C483F" w:rsidRPr="00A250CE" w14:paraId="32A35366" w14:textId="77777777" w:rsidTr="005C55B0">
        <w:trPr>
          <w:tblHeader/>
        </w:trPr>
        <w:tc>
          <w:tcPr>
            <w:tcW w:w="3870" w:type="dxa"/>
          </w:tcPr>
          <w:p w14:paraId="4B222624" w14:textId="77777777" w:rsidR="00AC483F" w:rsidRPr="00A250CE" w:rsidRDefault="00AC483F" w:rsidP="00BF59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3"/>
          </w:tcPr>
          <w:p w14:paraId="781E0499" w14:textId="77777777" w:rsidR="00AC483F" w:rsidRPr="00A250CE" w:rsidRDefault="00AC483F" w:rsidP="00BF5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250CE" w:rsidRPr="00A250CE" w14:paraId="71786F7C" w14:textId="77777777" w:rsidTr="005C55B0">
        <w:trPr>
          <w:tblHeader/>
        </w:trPr>
        <w:tc>
          <w:tcPr>
            <w:tcW w:w="3870" w:type="dxa"/>
          </w:tcPr>
          <w:p w14:paraId="3EC34699" w14:textId="77777777" w:rsidR="00A250CE" w:rsidRPr="00A250CE" w:rsidRDefault="00A250CE" w:rsidP="00BF59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3"/>
          </w:tcPr>
          <w:p w14:paraId="64782D8D" w14:textId="77777777" w:rsidR="00A250CE" w:rsidRPr="00A250CE" w:rsidRDefault="00A250CE" w:rsidP="00BF5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0383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03835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B038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C483F" w:rsidRPr="00A250CE" w14:paraId="7C96EF50" w14:textId="77777777" w:rsidTr="00D70D5A">
        <w:trPr>
          <w:tblHeader/>
        </w:trPr>
        <w:tc>
          <w:tcPr>
            <w:tcW w:w="3870" w:type="dxa"/>
          </w:tcPr>
          <w:p w14:paraId="3459CC27" w14:textId="77777777" w:rsidR="00AC483F" w:rsidRPr="00A250CE" w:rsidRDefault="00AC483F" w:rsidP="00BF59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73F9C16B" w14:textId="77777777" w:rsidR="00AC483F" w:rsidRPr="00A250CE" w:rsidRDefault="00AC483F" w:rsidP="00BF5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>ตามนโยบาย</w:t>
            </w:r>
            <w:r w:rsidR="005C55B0" w:rsidRPr="00A250CE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A250CE">
              <w:rPr>
                <w:rFonts w:ascii="Angsana New" w:hAnsi="Angsana New"/>
                <w:sz w:val="30"/>
                <w:szCs w:val="30"/>
                <w:cs/>
              </w:rPr>
              <w:t>การบัญชีเดิม</w:t>
            </w:r>
          </w:p>
        </w:tc>
        <w:tc>
          <w:tcPr>
            <w:tcW w:w="1740" w:type="dxa"/>
            <w:vAlign w:val="bottom"/>
          </w:tcPr>
          <w:p w14:paraId="4F7E0A20" w14:textId="77777777" w:rsidR="00AC483F" w:rsidRPr="00A250CE" w:rsidRDefault="00AC483F" w:rsidP="00BF5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A250CE">
              <w:rPr>
                <w:rFonts w:ascii="Angsana New" w:hAnsi="Angsana New"/>
                <w:sz w:val="30"/>
                <w:szCs w:val="30"/>
              </w:rPr>
              <w:t>(</w:t>
            </w:r>
            <w:r w:rsidRPr="00A250C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A250C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40" w:type="dxa"/>
            <w:vAlign w:val="bottom"/>
          </w:tcPr>
          <w:p w14:paraId="315748F7" w14:textId="77777777" w:rsidR="00AC483F" w:rsidRPr="00A250CE" w:rsidRDefault="00AC483F" w:rsidP="00BF5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>ตามมาตรฐาน</w:t>
            </w:r>
            <w:r w:rsidR="005C55B0" w:rsidRPr="00A250CE">
              <w:rPr>
                <w:rFonts w:ascii="Angsana New" w:hAnsi="Angsana New"/>
                <w:sz w:val="30"/>
                <w:szCs w:val="30"/>
              </w:rPr>
              <w:t xml:space="preserve">                     </w:t>
            </w:r>
            <w:r w:rsidRPr="00A250CE">
              <w:rPr>
                <w:rFonts w:ascii="Angsana New" w:hAnsi="Angsana New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Pr="00A250CE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AC483F" w:rsidRPr="00A250CE" w14:paraId="7D280628" w14:textId="77777777" w:rsidTr="00D70D5A">
        <w:tc>
          <w:tcPr>
            <w:tcW w:w="3870" w:type="dxa"/>
          </w:tcPr>
          <w:p w14:paraId="4567CA1F" w14:textId="77777777" w:rsidR="00AC483F" w:rsidRPr="00A250CE" w:rsidRDefault="00AC483F" w:rsidP="00BF59D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0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14:paraId="39C1DD0E" w14:textId="77777777" w:rsidR="00AC483F" w:rsidRPr="00A250CE" w:rsidRDefault="00AC483F" w:rsidP="00BF59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14:paraId="5D4A3B19" w14:textId="77777777" w:rsidR="00AC483F" w:rsidRPr="00A250CE" w:rsidRDefault="00AC483F" w:rsidP="00BF59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14:paraId="03CA2632" w14:textId="77777777" w:rsidR="00AC483F" w:rsidRPr="00A250CE" w:rsidRDefault="00AC483F" w:rsidP="00BF59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83F" w:rsidRPr="00A250CE" w14:paraId="1EA51CE6" w14:textId="77777777" w:rsidTr="00D70D5A">
        <w:tc>
          <w:tcPr>
            <w:tcW w:w="3870" w:type="dxa"/>
          </w:tcPr>
          <w:p w14:paraId="03811D01" w14:textId="77777777" w:rsidR="00AC483F" w:rsidRPr="00A250CE" w:rsidRDefault="00AC483F" w:rsidP="00BF59D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0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740" w:type="dxa"/>
          </w:tcPr>
          <w:p w14:paraId="0B425535" w14:textId="77777777" w:rsidR="00AC483F" w:rsidRPr="00A250CE" w:rsidRDefault="00AC483F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14:paraId="0ACB7B51" w14:textId="77777777" w:rsidR="00AC483F" w:rsidRPr="00A250CE" w:rsidRDefault="00AC483F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14:paraId="3B469A95" w14:textId="77777777" w:rsidR="00AC483F" w:rsidRPr="00A250CE" w:rsidRDefault="00AC483F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6FDE" w:rsidRPr="00A250CE" w14:paraId="19E3F670" w14:textId="77777777" w:rsidTr="00D70D5A">
        <w:tc>
          <w:tcPr>
            <w:tcW w:w="3870" w:type="dxa"/>
          </w:tcPr>
          <w:p w14:paraId="3F526411" w14:textId="77777777" w:rsidR="00936FDE" w:rsidRPr="00A250CE" w:rsidRDefault="00936FDE" w:rsidP="00936FD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740" w:type="dxa"/>
          </w:tcPr>
          <w:p w14:paraId="56D5C913" w14:textId="242269D1" w:rsidR="00936FDE" w:rsidRPr="00A250CE" w:rsidRDefault="00936FDE" w:rsidP="00936FDE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264,533</w:t>
            </w:r>
          </w:p>
        </w:tc>
        <w:tc>
          <w:tcPr>
            <w:tcW w:w="1740" w:type="dxa"/>
          </w:tcPr>
          <w:p w14:paraId="628FC321" w14:textId="3B581024" w:rsidR="00936FDE" w:rsidRPr="00A250CE" w:rsidRDefault="00936FDE" w:rsidP="00936FDE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0" w:type="dxa"/>
          </w:tcPr>
          <w:p w14:paraId="403DB20A" w14:textId="501EE4D0" w:rsidR="00936FDE" w:rsidRPr="00A250CE" w:rsidRDefault="00936FDE" w:rsidP="00936FDE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264,533</w:t>
            </w:r>
          </w:p>
        </w:tc>
      </w:tr>
      <w:tr w:rsidR="00936FDE" w:rsidRPr="00A250CE" w14:paraId="27BC99C5" w14:textId="77777777" w:rsidTr="00D70D5A">
        <w:tc>
          <w:tcPr>
            <w:tcW w:w="3870" w:type="dxa"/>
          </w:tcPr>
          <w:p w14:paraId="5971E121" w14:textId="77777777" w:rsidR="00936FDE" w:rsidRPr="00A250CE" w:rsidRDefault="00936FDE" w:rsidP="00936FD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40" w:type="dxa"/>
          </w:tcPr>
          <w:p w14:paraId="00D6A2E8" w14:textId="076BC03F" w:rsidR="00936FDE" w:rsidRPr="00A250CE" w:rsidRDefault="00936FDE" w:rsidP="00936FDE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(25,479)</w:t>
            </w:r>
          </w:p>
        </w:tc>
        <w:tc>
          <w:tcPr>
            <w:tcW w:w="1740" w:type="dxa"/>
          </w:tcPr>
          <w:p w14:paraId="453451AF" w14:textId="3C701463" w:rsidR="00936FDE" w:rsidRPr="00A250CE" w:rsidRDefault="00936FDE" w:rsidP="00936FDE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0" w:type="dxa"/>
          </w:tcPr>
          <w:p w14:paraId="032E7148" w14:textId="4C3CE4F1" w:rsidR="00936FDE" w:rsidRPr="00A250CE" w:rsidRDefault="00936FDE" w:rsidP="00936FDE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(25,479)</w:t>
            </w:r>
          </w:p>
        </w:tc>
      </w:tr>
      <w:tr w:rsidR="00936FDE" w:rsidRPr="00A250CE" w14:paraId="0E083E56" w14:textId="77777777" w:rsidTr="00D70D5A">
        <w:tc>
          <w:tcPr>
            <w:tcW w:w="3870" w:type="dxa"/>
          </w:tcPr>
          <w:p w14:paraId="0963E068" w14:textId="77777777" w:rsidR="00936FDE" w:rsidRPr="00A250CE" w:rsidRDefault="00936FDE" w:rsidP="00936FDE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0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740" w:type="dxa"/>
          </w:tcPr>
          <w:p w14:paraId="57A4A4FC" w14:textId="1DCF0305" w:rsidR="00936FDE" w:rsidRPr="00A250CE" w:rsidRDefault="00936FDE" w:rsidP="00936FDE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239,054</w:t>
            </w:r>
          </w:p>
        </w:tc>
        <w:tc>
          <w:tcPr>
            <w:tcW w:w="1740" w:type="dxa"/>
          </w:tcPr>
          <w:p w14:paraId="625A4205" w14:textId="32CAF59A" w:rsidR="00936FDE" w:rsidRPr="00A250CE" w:rsidRDefault="00936FDE" w:rsidP="00936FDE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0" w:type="dxa"/>
          </w:tcPr>
          <w:p w14:paraId="3BA397ED" w14:textId="5727C22C" w:rsidR="00936FDE" w:rsidRPr="00A250CE" w:rsidRDefault="00936FDE" w:rsidP="00936FDE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239,054</w:t>
            </w:r>
          </w:p>
        </w:tc>
      </w:tr>
      <w:tr w:rsidR="00936FDE" w:rsidRPr="00A250CE" w14:paraId="52F22658" w14:textId="77777777" w:rsidTr="00D70D5A">
        <w:tc>
          <w:tcPr>
            <w:tcW w:w="3870" w:type="dxa"/>
          </w:tcPr>
          <w:p w14:paraId="6D4C178C" w14:textId="77777777" w:rsidR="00936FDE" w:rsidRPr="00A250CE" w:rsidRDefault="00936FDE" w:rsidP="00936FDE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0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การแบ่งปันขาดทุน</w:t>
            </w:r>
          </w:p>
        </w:tc>
        <w:tc>
          <w:tcPr>
            <w:tcW w:w="1740" w:type="dxa"/>
          </w:tcPr>
          <w:p w14:paraId="1B303971" w14:textId="77777777" w:rsidR="00936FDE" w:rsidRPr="00A250CE" w:rsidRDefault="00936FDE" w:rsidP="00936FDE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14:paraId="241866F7" w14:textId="77777777" w:rsidR="00936FDE" w:rsidRPr="00A250CE" w:rsidRDefault="00936FDE" w:rsidP="00936FDE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14:paraId="5732CD13" w14:textId="77777777" w:rsidR="00936FDE" w:rsidRPr="00A250CE" w:rsidRDefault="00936FDE" w:rsidP="00936FDE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6FDE" w:rsidRPr="00A250CE" w14:paraId="1C0F2AA4" w14:textId="77777777" w:rsidTr="00D70D5A">
        <w:tc>
          <w:tcPr>
            <w:tcW w:w="3870" w:type="dxa"/>
          </w:tcPr>
          <w:p w14:paraId="2EB5F302" w14:textId="77777777" w:rsidR="00936FDE" w:rsidRPr="00A250CE" w:rsidRDefault="00936FDE" w:rsidP="00936FDE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14:paraId="153862EE" w14:textId="721DC3EA" w:rsidR="00936FDE" w:rsidRPr="00A250CE" w:rsidRDefault="00936FDE" w:rsidP="00E5157D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602,234</w:t>
            </w:r>
          </w:p>
        </w:tc>
        <w:tc>
          <w:tcPr>
            <w:tcW w:w="1740" w:type="dxa"/>
          </w:tcPr>
          <w:p w14:paraId="2F37F7B7" w14:textId="2F3CF468" w:rsidR="00936FDE" w:rsidRPr="00A250CE" w:rsidRDefault="00936FDE" w:rsidP="00936FDE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0" w:type="dxa"/>
          </w:tcPr>
          <w:p w14:paraId="1126E440" w14:textId="2B50FCE9" w:rsidR="00936FDE" w:rsidRPr="00A250CE" w:rsidRDefault="00936FDE" w:rsidP="00E5157D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602,234</w:t>
            </w:r>
          </w:p>
        </w:tc>
      </w:tr>
      <w:tr w:rsidR="00936FDE" w:rsidRPr="00A250CE" w14:paraId="05DB8D54" w14:textId="77777777" w:rsidTr="00D70D5A">
        <w:tc>
          <w:tcPr>
            <w:tcW w:w="3870" w:type="dxa"/>
            <w:vAlign w:val="bottom"/>
          </w:tcPr>
          <w:p w14:paraId="0CE3A2AF" w14:textId="77777777" w:rsidR="00936FDE" w:rsidRPr="00A250CE" w:rsidRDefault="00936FDE" w:rsidP="00936FDE">
            <w:pPr>
              <w:pStyle w:val="BodyTextIndent3"/>
              <w:spacing w:after="0"/>
              <w:ind w:left="162" w:hanging="162"/>
              <w:rPr>
                <w:rFonts w:ascii="Angsana New" w:eastAsiaTheme="minorHAnsi" w:hAnsi="Angsana New"/>
                <w:b/>
                <w:bCs/>
                <w:sz w:val="30"/>
                <w:szCs w:val="30"/>
              </w:rPr>
            </w:pPr>
            <w:r w:rsidRPr="00A250CE">
              <w:rPr>
                <w:rFonts w:ascii="Angsana New" w:eastAsiaTheme="minorHAnsi" w:hAnsi="Angsana New"/>
                <w:b/>
                <w:bCs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14:paraId="13E4C388" w14:textId="77777777" w:rsidR="00936FDE" w:rsidRPr="00A250CE" w:rsidRDefault="00936FDE" w:rsidP="00936FDE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14:paraId="4A2DF579" w14:textId="77777777" w:rsidR="00936FDE" w:rsidRPr="00A250CE" w:rsidRDefault="00936FDE" w:rsidP="00936FDE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14:paraId="602EFE38" w14:textId="77777777" w:rsidR="00936FDE" w:rsidRPr="00A250CE" w:rsidRDefault="00936FDE" w:rsidP="00936FDE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6FDE" w:rsidRPr="00A250CE" w14:paraId="4655BB1A" w14:textId="77777777" w:rsidTr="00D70D5A">
        <w:tc>
          <w:tcPr>
            <w:tcW w:w="3870" w:type="dxa"/>
            <w:vAlign w:val="bottom"/>
          </w:tcPr>
          <w:p w14:paraId="52C980F8" w14:textId="77777777" w:rsidR="00936FDE" w:rsidRPr="00A250CE" w:rsidRDefault="00936FDE" w:rsidP="00936FDE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14:paraId="17657F71" w14:textId="7D53CEEF" w:rsidR="00936FDE" w:rsidRPr="00A250CE" w:rsidRDefault="00936FDE" w:rsidP="00E5157D">
            <w:pPr>
              <w:tabs>
                <w:tab w:val="decimal" w:pos="97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</w:t>
            </w:r>
            <w:r w:rsidR="00E5157D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40" w:type="dxa"/>
          </w:tcPr>
          <w:p w14:paraId="2BD6C142" w14:textId="5078FCFE" w:rsidR="00936FDE" w:rsidRPr="00A250CE" w:rsidRDefault="00936FDE" w:rsidP="00936FDE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0" w:type="dxa"/>
          </w:tcPr>
          <w:p w14:paraId="68C0C516" w14:textId="6B350982" w:rsidR="00936FDE" w:rsidRPr="00A250CE" w:rsidRDefault="00936FDE" w:rsidP="00E5157D">
            <w:pPr>
              <w:tabs>
                <w:tab w:val="decimal" w:pos="100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</w:t>
            </w:r>
            <w:r w:rsidR="00E5157D">
              <w:rPr>
                <w:rFonts w:ascii="Angsana New" w:hAnsi="Angsana New"/>
                <w:sz w:val="30"/>
                <w:szCs w:val="30"/>
              </w:rPr>
              <w:t>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EA705E6" w14:textId="3DADF29D" w:rsidR="00BF59DC" w:rsidRDefault="00BF59DC" w:rsidP="00BF59DC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740"/>
        <w:gridCol w:w="1740"/>
        <w:gridCol w:w="1740"/>
      </w:tblGrid>
      <w:tr w:rsidR="00A250CE" w:rsidRPr="00A250CE" w14:paraId="163D1152" w14:textId="77777777" w:rsidTr="00A250CE">
        <w:trPr>
          <w:tblHeader/>
        </w:trPr>
        <w:tc>
          <w:tcPr>
            <w:tcW w:w="9090" w:type="dxa"/>
            <w:gridSpan w:val="4"/>
          </w:tcPr>
          <w:p w14:paraId="76B4EEE0" w14:textId="0D6B0B8E" w:rsidR="00A250CE" w:rsidRPr="00A250CE" w:rsidRDefault="00A250CE" w:rsidP="00BF59D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50CE">
              <w:rPr>
                <w:rFonts w:ascii="Angsana New" w:hAnsi="Angsana New"/>
                <w:sz w:val="30"/>
                <w:szCs w:val="30"/>
              </w:rPr>
              <w:t>(</w:t>
            </w:r>
            <w:r w:rsidRPr="00A250CE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250CE">
              <w:rPr>
                <w:rFonts w:ascii="Angsana New" w:hAnsi="Angsana New"/>
                <w:sz w:val="30"/>
                <w:szCs w:val="30"/>
              </w:rPr>
              <w:t>:</w:t>
            </w:r>
            <w:r w:rsidRPr="00A250CE">
              <w:rPr>
                <w:rFonts w:ascii="Angsana New" w:hAnsi="Angsana New"/>
                <w:sz w:val="30"/>
                <w:szCs w:val="30"/>
                <w:cs/>
              </w:rPr>
              <w:t xml:space="preserve"> พันบาท</w:t>
            </w:r>
            <w:r w:rsidRPr="00A250C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50CE" w:rsidRPr="00A250CE" w14:paraId="3D4D25BE" w14:textId="77777777" w:rsidTr="00A250CE">
        <w:trPr>
          <w:tblHeader/>
        </w:trPr>
        <w:tc>
          <w:tcPr>
            <w:tcW w:w="3870" w:type="dxa"/>
          </w:tcPr>
          <w:p w14:paraId="3FCE39B3" w14:textId="77777777" w:rsidR="00A250CE" w:rsidRPr="00A250CE" w:rsidRDefault="00A250CE" w:rsidP="00BF59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3"/>
          </w:tcPr>
          <w:p w14:paraId="658869BB" w14:textId="77777777" w:rsidR="00A250CE" w:rsidRPr="00A250CE" w:rsidRDefault="00A250CE" w:rsidP="00BF5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250CE" w:rsidRPr="00A250CE" w14:paraId="16C4DCB0" w14:textId="77777777" w:rsidTr="00A250CE">
        <w:trPr>
          <w:tblHeader/>
        </w:trPr>
        <w:tc>
          <w:tcPr>
            <w:tcW w:w="3870" w:type="dxa"/>
          </w:tcPr>
          <w:p w14:paraId="53ADB8B3" w14:textId="77777777" w:rsidR="00A250CE" w:rsidRPr="00A250CE" w:rsidRDefault="00A250CE" w:rsidP="00BF59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3"/>
          </w:tcPr>
          <w:p w14:paraId="4A937A3A" w14:textId="77777777" w:rsidR="00A250CE" w:rsidRPr="00A250CE" w:rsidRDefault="00A250CE" w:rsidP="00BF5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B03835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A250C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B0383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03835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B03835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250CE" w:rsidRPr="00A250CE" w14:paraId="7A02CBFD" w14:textId="77777777" w:rsidTr="00045754">
        <w:trPr>
          <w:trHeight w:val="369"/>
          <w:tblHeader/>
        </w:trPr>
        <w:tc>
          <w:tcPr>
            <w:tcW w:w="3870" w:type="dxa"/>
          </w:tcPr>
          <w:p w14:paraId="195308B5" w14:textId="77777777" w:rsidR="00A250CE" w:rsidRPr="00A250CE" w:rsidRDefault="00A250CE" w:rsidP="00BF59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2181C725" w14:textId="77777777" w:rsidR="00A250CE" w:rsidRPr="00A250CE" w:rsidRDefault="00A250CE" w:rsidP="00BF5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>ตามนโยบาย</w:t>
            </w:r>
            <w:r w:rsidRPr="00A250CE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A250CE">
              <w:rPr>
                <w:rFonts w:ascii="Angsana New" w:hAnsi="Angsana New"/>
                <w:sz w:val="30"/>
                <w:szCs w:val="30"/>
                <w:cs/>
              </w:rPr>
              <w:t>การบัญชีเดิม</w:t>
            </w:r>
          </w:p>
        </w:tc>
        <w:tc>
          <w:tcPr>
            <w:tcW w:w="1740" w:type="dxa"/>
            <w:vAlign w:val="bottom"/>
          </w:tcPr>
          <w:p w14:paraId="0AC1A38C" w14:textId="77777777" w:rsidR="00A250CE" w:rsidRPr="00A250CE" w:rsidRDefault="00A250CE" w:rsidP="00BF5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A250CE">
              <w:rPr>
                <w:rFonts w:ascii="Angsana New" w:hAnsi="Angsana New"/>
                <w:sz w:val="30"/>
                <w:szCs w:val="30"/>
              </w:rPr>
              <w:t>(</w:t>
            </w:r>
            <w:r w:rsidRPr="00A250CE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A250C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40" w:type="dxa"/>
            <w:vAlign w:val="bottom"/>
          </w:tcPr>
          <w:p w14:paraId="41ABE1D0" w14:textId="77777777" w:rsidR="00A250CE" w:rsidRPr="00A250CE" w:rsidRDefault="00A250CE" w:rsidP="00BF5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>ตามมาตรฐาน</w:t>
            </w:r>
            <w:r w:rsidRPr="00A250CE">
              <w:rPr>
                <w:rFonts w:ascii="Angsana New" w:hAnsi="Angsana New"/>
                <w:sz w:val="30"/>
                <w:szCs w:val="30"/>
              </w:rPr>
              <w:t xml:space="preserve">                     </w:t>
            </w:r>
            <w:r w:rsidRPr="00A250CE">
              <w:rPr>
                <w:rFonts w:ascii="Angsana New" w:hAnsi="Angsana New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Pr="00A250CE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A250CE" w:rsidRPr="00A250CE" w14:paraId="5B69A6CA" w14:textId="77777777" w:rsidTr="00D70D5A">
        <w:tc>
          <w:tcPr>
            <w:tcW w:w="3870" w:type="dxa"/>
          </w:tcPr>
          <w:p w14:paraId="5858AA89" w14:textId="77777777" w:rsidR="00A250CE" w:rsidRPr="00A250CE" w:rsidRDefault="00A250CE" w:rsidP="00BF59D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0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14:paraId="5C932CE6" w14:textId="77777777" w:rsidR="00A250CE" w:rsidRPr="00A250CE" w:rsidRDefault="00A250CE" w:rsidP="00BF59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14:paraId="152E594F" w14:textId="77777777" w:rsidR="00A250CE" w:rsidRPr="00A250CE" w:rsidRDefault="00A250CE" w:rsidP="00BF59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14:paraId="2E24F8CD" w14:textId="77777777" w:rsidR="00A250CE" w:rsidRPr="00A250CE" w:rsidRDefault="00A250CE" w:rsidP="00BF59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50CE" w:rsidRPr="00A250CE" w14:paraId="3B67F7BF" w14:textId="77777777" w:rsidTr="00D70D5A">
        <w:tc>
          <w:tcPr>
            <w:tcW w:w="3870" w:type="dxa"/>
          </w:tcPr>
          <w:p w14:paraId="7F3076CF" w14:textId="77777777" w:rsidR="00A250CE" w:rsidRPr="00A250CE" w:rsidRDefault="00A250CE" w:rsidP="00BF59D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0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740" w:type="dxa"/>
          </w:tcPr>
          <w:p w14:paraId="014AE4D4" w14:textId="77777777" w:rsidR="00A250CE" w:rsidRPr="00A250CE" w:rsidRDefault="00A250CE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14:paraId="313955C9" w14:textId="77777777" w:rsidR="00A250CE" w:rsidRPr="00A250CE" w:rsidRDefault="00A250CE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14:paraId="7F9CBF68" w14:textId="77777777" w:rsidR="00A250CE" w:rsidRPr="00A250CE" w:rsidRDefault="00A250CE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50CE" w:rsidRPr="00A250CE" w14:paraId="4E18798C" w14:textId="77777777" w:rsidTr="00D70D5A">
        <w:tc>
          <w:tcPr>
            <w:tcW w:w="3870" w:type="dxa"/>
          </w:tcPr>
          <w:p w14:paraId="1E983F78" w14:textId="77777777" w:rsidR="00A250CE" w:rsidRPr="00A250CE" w:rsidRDefault="00A250CE" w:rsidP="00BF59D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740" w:type="dxa"/>
          </w:tcPr>
          <w:p w14:paraId="51C79358" w14:textId="45DA1019" w:rsidR="00A250CE" w:rsidRPr="00A250CE" w:rsidRDefault="00C8456D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923,957</w:t>
            </w:r>
          </w:p>
        </w:tc>
        <w:tc>
          <w:tcPr>
            <w:tcW w:w="1740" w:type="dxa"/>
          </w:tcPr>
          <w:p w14:paraId="706C6C02" w14:textId="00786748" w:rsidR="00A250CE" w:rsidRPr="00A250CE" w:rsidRDefault="00663BF2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2,866</w:t>
            </w:r>
          </w:p>
        </w:tc>
        <w:tc>
          <w:tcPr>
            <w:tcW w:w="1740" w:type="dxa"/>
          </w:tcPr>
          <w:p w14:paraId="0A788F27" w14:textId="1D126CF8" w:rsidR="00A250CE" w:rsidRPr="00A250CE" w:rsidRDefault="00C8456D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926,823</w:t>
            </w:r>
          </w:p>
        </w:tc>
      </w:tr>
      <w:tr w:rsidR="00A250CE" w:rsidRPr="00A250CE" w14:paraId="65069A1E" w14:textId="77777777" w:rsidTr="00D70D5A">
        <w:tc>
          <w:tcPr>
            <w:tcW w:w="3870" w:type="dxa"/>
          </w:tcPr>
          <w:p w14:paraId="1BFBDA69" w14:textId="77777777" w:rsidR="00A250CE" w:rsidRPr="00A250CE" w:rsidRDefault="00A250CE" w:rsidP="00BF59D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40" w:type="dxa"/>
          </w:tcPr>
          <w:p w14:paraId="27F6ACDC" w14:textId="1A6A9920" w:rsidR="00A250CE" w:rsidRPr="00A250CE" w:rsidRDefault="00663BF2" w:rsidP="00BF59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(102,628)</w:t>
            </w:r>
          </w:p>
        </w:tc>
        <w:tc>
          <w:tcPr>
            <w:tcW w:w="1740" w:type="dxa"/>
          </w:tcPr>
          <w:p w14:paraId="3D524F09" w14:textId="6B245561" w:rsidR="00A250CE" w:rsidRPr="00A250CE" w:rsidRDefault="00663BF2" w:rsidP="00BF59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(573)</w:t>
            </w:r>
          </w:p>
        </w:tc>
        <w:tc>
          <w:tcPr>
            <w:tcW w:w="1740" w:type="dxa"/>
          </w:tcPr>
          <w:p w14:paraId="19AEE151" w14:textId="33DABE17" w:rsidR="00A250CE" w:rsidRPr="00A250CE" w:rsidRDefault="00663BF2" w:rsidP="00BF59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(103,201)</w:t>
            </w:r>
          </w:p>
        </w:tc>
      </w:tr>
      <w:tr w:rsidR="00A250CE" w:rsidRPr="00A250CE" w14:paraId="603A3718" w14:textId="77777777" w:rsidTr="00D70D5A">
        <w:tc>
          <w:tcPr>
            <w:tcW w:w="3870" w:type="dxa"/>
          </w:tcPr>
          <w:p w14:paraId="49536BDB" w14:textId="77777777" w:rsidR="00A250CE" w:rsidRPr="00A250CE" w:rsidRDefault="00A250CE" w:rsidP="00BF59D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0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740" w:type="dxa"/>
          </w:tcPr>
          <w:p w14:paraId="205D8D2C" w14:textId="786C97A8" w:rsidR="00A250CE" w:rsidRPr="00A250CE" w:rsidRDefault="00C8456D" w:rsidP="00BF59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821,329</w:t>
            </w:r>
          </w:p>
        </w:tc>
        <w:tc>
          <w:tcPr>
            <w:tcW w:w="1740" w:type="dxa"/>
          </w:tcPr>
          <w:p w14:paraId="3FFD97F1" w14:textId="6AEC9AA4" w:rsidR="00A250CE" w:rsidRPr="00A250CE" w:rsidRDefault="00663BF2" w:rsidP="00BF59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2,293</w:t>
            </w:r>
          </w:p>
        </w:tc>
        <w:tc>
          <w:tcPr>
            <w:tcW w:w="1740" w:type="dxa"/>
          </w:tcPr>
          <w:p w14:paraId="7EBAD2E9" w14:textId="29A727DB" w:rsidR="00A250CE" w:rsidRPr="00A250CE" w:rsidRDefault="00C8456D" w:rsidP="00BF59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823,622</w:t>
            </w:r>
          </w:p>
        </w:tc>
      </w:tr>
      <w:tr w:rsidR="00A250CE" w:rsidRPr="00A250CE" w14:paraId="392BCC55" w14:textId="77777777" w:rsidTr="00D70D5A">
        <w:tc>
          <w:tcPr>
            <w:tcW w:w="3870" w:type="dxa"/>
          </w:tcPr>
          <w:p w14:paraId="346076B3" w14:textId="77777777" w:rsidR="00A250CE" w:rsidRPr="00A250CE" w:rsidRDefault="00A250CE" w:rsidP="00BF59D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0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การแบ่งปันขาดทุน</w:t>
            </w:r>
          </w:p>
        </w:tc>
        <w:tc>
          <w:tcPr>
            <w:tcW w:w="1740" w:type="dxa"/>
          </w:tcPr>
          <w:p w14:paraId="73B688D7" w14:textId="77777777" w:rsidR="00A250CE" w:rsidRPr="00A250CE" w:rsidRDefault="00A250CE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14:paraId="3CAC9BD0" w14:textId="77777777" w:rsidR="00A250CE" w:rsidRPr="00A250CE" w:rsidRDefault="00A250CE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14:paraId="44E25035" w14:textId="77777777" w:rsidR="00A250CE" w:rsidRPr="00A250CE" w:rsidRDefault="00A250CE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50CE" w:rsidRPr="00A250CE" w14:paraId="4B79EDA7" w14:textId="77777777" w:rsidTr="00D70D5A">
        <w:tc>
          <w:tcPr>
            <w:tcW w:w="3870" w:type="dxa"/>
          </w:tcPr>
          <w:p w14:paraId="604AB2DE" w14:textId="77777777" w:rsidR="00A250CE" w:rsidRPr="00A250CE" w:rsidRDefault="00A250CE" w:rsidP="00BF59D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14:paraId="2CBCCE42" w14:textId="076930A5" w:rsidR="00A250CE" w:rsidRPr="00A250CE" w:rsidRDefault="00663BF2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1,642,955</w:t>
            </w:r>
          </w:p>
        </w:tc>
        <w:tc>
          <w:tcPr>
            <w:tcW w:w="1740" w:type="dxa"/>
          </w:tcPr>
          <w:p w14:paraId="62418B1F" w14:textId="1A954568" w:rsidR="00A250CE" w:rsidRPr="00A250CE" w:rsidRDefault="00663BF2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2,293</w:t>
            </w:r>
          </w:p>
        </w:tc>
        <w:tc>
          <w:tcPr>
            <w:tcW w:w="1740" w:type="dxa"/>
          </w:tcPr>
          <w:p w14:paraId="0783199A" w14:textId="6C98E75B" w:rsidR="00A250CE" w:rsidRPr="00A250CE" w:rsidRDefault="00663BF2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1,645,248</w:t>
            </w:r>
          </w:p>
        </w:tc>
      </w:tr>
      <w:tr w:rsidR="00A250CE" w:rsidRPr="00A250CE" w14:paraId="04547179" w14:textId="77777777" w:rsidTr="00D70D5A">
        <w:tc>
          <w:tcPr>
            <w:tcW w:w="3870" w:type="dxa"/>
            <w:vAlign w:val="bottom"/>
          </w:tcPr>
          <w:p w14:paraId="1F9F0F2A" w14:textId="77777777" w:rsidR="00A250CE" w:rsidRPr="00A250CE" w:rsidRDefault="00A250CE" w:rsidP="00BF59DC">
            <w:pPr>
              <w:pStyle w:val="BodyTextIndent3"/>
              <w:spacing w:after="0"/>
              <w:ind w:left="162" w:hanging="162"/>
              <w:rPr>
                <w:rFonts w:ascii="Angsana New" w:eastAsiaTheme="minorHAnsi" w:hAnsi="Angsana New"/>
                <w:b/>
                <w:bCs/>
                <w:sz w:val="30"/>
                <w:szCs w:val="30"/>
              </w:rPr>
            </w:pPr>
            <w:r w:rsidRPr="00A250CE">
              <w:rPr>
                <w:rFonts w:ascii="Angsana New" w:eastAsiaTheme="minorHAnsi" w:hAnsi="Angsana New"/>
                <w:b/>
                <w:bCs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14:paraId="34157C86" w14:textId="77777777" w:rsidR="00A250CE" w:rsidRPr="00A250CE" w:rsidRDefault="00A250CE" w:rsidP="00BF59DC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14:paraId="3756F859" w14:textId="77777777" w:rsidR="00A250CE" w:rsidRPr="00A250CE" w:rsidRDefault="00A250CE" w:rsidP="00BF59DC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14:paraId="1E8235BE" w14:textId="77777777" w:rsidR="00A250CE" w:rsidRPr="00A250CE" w:rsidRDefault="00A250CE" w:rsidP="00BF59DC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5599" w:rsidRPr="00A250CE" w14:paraId="4A1B2E8C" w14:textId="77777777" w:rsidTr="00F77DE5">
        <w:trPr>
          <w:trHeight w:val="243"/>
        </w:trPr>
        <w:tc>
          <w:tcPr>
            <w:tcW w:w="3870" w:type="dxa"/>
            <w:vAlign w:val="bottom"/>
          </w:tcPr>
          <w:p w14:paraId="3691F252" w14:textId="77777777" w:rsidR="002F5599" w:rsidRPr="00A250CE" w:rsidRDefault="002F5599" w:rsidP="00BF59D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250CE">
              <w:rPr>
                <w:rFonts w:ascii="Angsana New" w:hAnsi="Angsana New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14:paraId="1809F295" w14:textId="7F060CE8" w:rsidR="002F5599" w:rsidRPr="00A250CE" w:rsidRDefault="00663BF2" w:rsidP="00BF59DC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(0.13</w:t>
            </w:r>
            <w:r w:rsidR="00C8456D">
              <w:rPr>
                <w:rFonts w:ascii="Angsana New" w:hAnsi="Angsana New"/>
                <w:sz w:val="30"/>
                <w:szCs w:val="30"/>
              </w:rPr>
              <w:t>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40" w:type="dxa"/>
          </w:tcPr>
          <w:p w14:paraId="50ABF9D9" w14:textId="28D0BAB0" w:rsidR="002F5599" w:rsidRPr="00A250CE" w:rsidRDefault="00663BF2" w:rsidP="00663BF2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(0.000</w:t>
            </w:r>
            <w:r w:rsidR="0005522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40" w:type="dxa"/>
          </w:tcPr>
          <w:p w14:paraId="709CCAC0" w14:textId="7B576651" w:rsidR="002F5599" w:rsidRPr="00A250CE" w:rsidRDefault="00663BF2" w:rsidP="00663BF2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(0.1</w:t>
            </w:r>
            <w:r w:rsidR="00C8456D">
              <w:rPr>
                <w:rFonts w:ascii="Angsana New" w:hAnsi="Angsana New"/>
                <w:sz w:val="30"/>
                <w:szCs w:val="30"/>
              </w:rPr>
              <w:t>307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0FD58203" w14:textId="489A350D" w:rsidR="009E3C7E" w:rsidRDefault="009E3C7E" w:rsidP="00BF59DC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740"/>
        <w:gridCol w:w="1740"/>
        <w:gridCol w:w="1740"/>
      </w:tblGrid>
      <w:tr w:rsidR="00AC483F" w:rsidRPr="00F70F29" w14:paraId="6E899F19" w14:textId="77777777" w:rsidTr="00A83458">
        <w:trPr>
          <w:trHeight w:val="108"/>
          <w:tblHeader/>
        </w:trPr>
        <w:tc>
          <w:tcPr>
            <w:tcW w:w="9090" w:type="dxa"/>
            <w:gridSpan w:val="4"/>
          </w:tcPr>
          <w:p w14:paraId="0CE955B4" w14:textId="77777777" w:rsidR="00AC483F" w:rsidRPr="00F70F29" w:rsidRDefault="00AC483F" w:rsidP="00BF59DC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F29">
              <w:rPr>
                <w:rFonts w:ascii="Angsana New" w:hAnsi="Angsana New"/>
                <w:sz w:val="30"/>
                <w:szCs w:val="30"/>
              </w:rPr>
              <w:lastRenderedPageBreak/>
              <w:tab/>
            </w:r>
            <w:r w:rsidRPr="00F70F29">
              <w:rPr>
                <w:rFonts w:ascii="Angsana New" w:hAnsi="Angsana New"/>
                <w:sz w:val="30"/>
                <w:szCs w:val="30"/>
              </w:rPr>
              <w:tab/>
              <w:t>(</w:t>
            </w:r>
            <w:r w:rsidRPr="00F70F2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70F29">
              <w:rPr>
                <w:rFonts w:ascii="Angsana New" w:hAnsi="Angsana New"/>
                <w:sz w:val="30"/>
                <w:szCs w:val="30"/>
              </w:rPr>
              <w:t>:</w:t>
            </w:r>
            <w:r w:rsidR="00154957" w:rsidRPr="00F70F29">
              <w:rPr>
                <w:rFonts w:ascii="Angsana New" w:hAnsi="Angsana New"/>
                <w:sz w:val="30"/>
                <w:szCs w:val="30"/>
                <w:cs/>
              </w:rPr>
              <w:t xml:space="preserve"> พัน</w:t>
            </w:r>
            <w:r w:rsidRPr="00F70F2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F70F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C483F" w:rsidRPr="00F70F29" w14:paraId="423C7F93" w14:textId="77777777" w:rsidTr="005C55B0">
        <w:trPr>
          <w:tblHeader/>
        </w:trPr>
        <w:tc>
          <w:tcPr>
            <w:tcW w:w="3870" w:type="dxa"/>
          </w:tcPr>
          <w:p w14:paraId="30A97194" w14:textId="77777777" w:rsidR="00AC483F" w:rsidRPr="00F70F29" w:rsidRDefault="00AC483F" w:rsidP="00BF59D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6F76F907" w14:textId="77777777" w:rsidR="00AC483F" w:rsidRPr="00F70F29" w:rsidRDefault="00AC483F" w:rsidP="00BF59D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F2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483F" w:rsidRPr="00F70F29" w14:paraId="27267148" w14:textId="77777777" w:rsidTr="007D1FDF">
        <w:trPr>
          <w:trHeight w:val="639"/>
          <w:tblHeader/>
        </w:trPr>
        <w:tc>
          <w:tcPr>
            <w:tcW w:w="3870" w:type="dxa"/>
          </w:tcPr>
          <w:p w14:paraId="25F6F1F6" w14:textId="77777777" w:rsidR="00AC483F" w:rsidRPr="00F70F29" w:rsidRDefault="00AC483F" w:rsidP="00BF59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0DAD2FC1" w14:textId="77777777" w:rsidR="00AC483F" w:rsidRPr="00F70F29" w:rsidRDefault="00AC483F" w:rsidP="00BF5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F29">
              <w:rPr>
                <w:rFonts w:ascii="Angsana New" w:hAnsi="Angsana New"/>
                <w:sz w:val="30"/>
                <w:szCs w:val="30"/>
                <w:cs/>
              </w:rPr>
              <w:t>ตามนโยบาย</w:t>
            </w:r>
            <w:r w:rsidR="005C55B0" w:rsidRPr="00F70F29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F70F29">
              <w:rPr>
                <w:rFonts w:ascii="Angsana New" w:hAnsi="Angsana New"/>
                <w:sz w:val="30"/>
                <w:szCs w:val="30"/>
                <w:cs/>
              </w:rPr>
              <w:t>การบัญชีเดิม</w:t>
            </w:r>
          </w:p>
        </w:tc>
        <w:tc>
          <w:tcPr>
            <w:tcW w:w="1740" w:type="dxa"/>
            <w:vAlign w:val="bottom"/>
          </w:tcPr>
          <w:p w14:paraId="480DBA3B" w14:textId="77777777" w:rsidR="00AC483F" w:rsidRPr="00F70F29" w:rsidRDefault="00AC483F" w:rsidP="00BF5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F29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F70F29">
              <w:rPr>
                <w:rFonts w:ascii="Angsana New" w:hAnsi="Angsana New"/>
                <w:sz w:val="30"/>
                <w:szCs w:val="30"/>
              </w:rPr>
              <w:t>(</w:t>
            </w:r>
            <w:r w:rsidRPr="00F70F2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  <w:r w:rsidRPr="00F70F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40" w:type="dxa"/>
            <w:vAlign w:val="bottom"/>
          </w:tcPr>
          <w:p w14:paraId="51AE4F56" w14:textId="77777777" w:rsidR="00AC483F" w:rsidRPr="00F70F29" w:rsidRDefault="00AC483F" w:rsidP="00BF59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F29">
              <w:rPr>
                <w:rFonts w:ascii="Angsana New" w:hAnsi="Angsana New"/>
                <w:sz w:val="30"/>
                <w:szCs w:val="30"/>
                <w:cs/>
              </w:rPr>
              <w:t>ตามมาตรฐาน</w:t>
            </w:r>
            <w:r w:rsidR="005C55B0" w:rsidRPr="00F70F29"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F70F29">
              <w:rPr>
                <w:rFonts w:ascii="Angsana New" w:hAnsi="Angsana New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Pr="00F70F29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AC483F" w:rsidRPr="00F70F29" w14:paraId="5FEB52F3" w14:textId="77777777" w:rsidTr="007D1FDF">
        <w:tc>
          <w:tcPr>
            <w:tcW w:w="3870" w:type="dxa"/>
          </w:tcPr>
          <w:p w14:paraId="08D4A53C" w14:textId="77777777" w:rsidR="00AC483F" w:rsidRPr="00F70F29" w:rsidRDefault="00AC483F" w:rsidP="00BF59D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70F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740" w:type="dxa"/>
          </w:tcPr>
          <w:p w14:paraId="60D3AC9C" w14:textId="77777777" w:rsidR="00AC483F" w:rsidRPr="00F70F29" w:rsidRDefault="00AC483F" w:rsidP="00BF59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14:paraId="3391D741" w14:textId="77777777" w:rsidR="00AC483F" w:rsidRPr="00F70F29" w:rsidRDefault="00AC483F" w:rsidP="00BF59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14:paraId="7CFBB8BE" w14:textId="77777777" w:rsidR="00AC483F" w:rsidRPr="00F70F29" w:rsidRDefault="00AC483F" w:rsidP="00BF59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83F" w:rsidRPr="00F70F29" w14:paraId="77BA7148" w14:textId="77777777" w:rsidTr="007D1FDF">
        <w:tc>
          <w:tcPr>
            <w:tcW w:w="3870" w:type="dxa"/>
          </w:tcPr>
          <w:p w14:paraId="61DA0CEA" w14:textId="77777777" w:rsidR="00AC483F" w:rsidRPr="00F70F29" w:rsidRDefault="00AC483F" w:rsidP="00BF59D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0F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40" w:type="dxa"/>
          </w:tcPr>
          <w:p w14:paraId="052E68A5" w14:textId="77777777" w:rsidR="00AC483F" w:rsidRPr="00F70F29" w:rsidRDefault="00AC483F" w:rsidP="00BF59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14:paraId="60712A2D" w14:textId="77777777" w:rsidR="00AC483F" w:rsidRPr="00F70F29" w:rsidRDefault="00AC483F" w:rsidP="00BF59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</w:tcPr>
          <w:p w14:paraId="706BEEF0" w14:textId="77777777" w:rsidR="00AC483F" w:rsidRPr="00F70F29" w:rsidRDefault="00AC483F" w:rsidP="00BF59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86E" w:rsidRPr="00F70F29" w14:paraId="19F92909" w14:textId="77777777" w:rsidTr="00D60566">
        <w:tc>
          <w:tcPr>
            <w:tcW w:w="3870" w:type="dxa"/>
          </w:tcPr>
          <w:p w14:paraId="4698E05A" w14:textId="7E78E43C" w:rsidR="0053686E" w:rsidRPr="00F70F29" w:rsidRDefault="0053686E" w:rsidP="00BF59D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70F29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="00761DB7">
              <w:rPr>
                <w:rFonts w:ascii="Angsana New" w:hAnsi="Angsana New"/>
                <w:sz w:val="30"/>
                <w:szCs w:val="30"/>
                <w:cs/>
              </w:rPr>
              <w:t>เพื่อให้</w:t>
            </w:r>
            <w:r w:rsidRPr="00F70F29">
              <w:rPr>
                <w:rFonts w:ascii="Angsana New" w:hAnsi="Angsana New"/>
                <w:sz w:val="30"/>
                <w:szCs w:val="30"/>
                <w:cs/>
              </w:rPr>
              <w:t>ได้มาซึ่งสัญญาที่ทำกับลูกค้า</w:t>
            </w:r>
          </w:p>
        </w:tc>
        <w:tc>
          <w:tcPr>
            <w:tcW w:w="1740" w:type="dxa"/>
          </w:tcPr>
          <w:p w14:paraId="71E3A6A6" w14:textId="2A4F0BDD" w:rsidR="0053686E" w:rsidRPr="00A250CE" w:rsidRDefault="0096340D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0" w:type="dxa"/>
          </w:tcPr>
          <w:p w14:paraId="457D12DC" w14:textId="0942BEDC" w:rsidR="0053686E" w:rsidRPr="00A250CE" w:rsidRDefault="0096340D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98,585</w:t>
            </w:r>
          </w:p>
        </w:tc>
        <w:tc>
          <w:tcPr>
            <w:tcW w:w="1740" w:type="dxa"/>
          </w:tcPr>
          <w:p w14:paraId="6A4952C4" w14:textId="796F1903" w:rsidR="0053686E" w:rsidRPr="00A250CE" w:rsidRDefault="0096340D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98,585</w:t>
            </w:r>
          </w:p>
        </w:tc>
      </w:tr>
      <w:tr w:rsidR="0053686E" w:rsidRPr="00F70F29" w14:paraId="06233BB4" w14:textId="77777777" w:rsidTr="00D60566">
        <w:tc>
          <w:tcPr>
            <w:tcW w:w="3870" w:type="dxa"/>
          </w:tcPr>
          <w:p w14:paraId="06A7ED1B" w14:textId="77777777" w:rsidR="0053686E" w:rsidRPr="00F70F29" w:rsidRDefault="0053686E" w:rsidP="00BF59D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70F29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40" w:type="dxa"/>
          </w:tcPr>
          <w:p w14:paraId="733FC613" w14:textId="43D74E45" w:rsidR="0053686E" w:rsidRPr="00A250CE" w:rsidRDefault="0096340D" w:rsidP="00BF59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298,847</w:t>
            </w:r>
          </w:p>
        </w:tc>
        <w:tc>
          <w:tcPr>
            <w:tcW w:w="1740" w:type="dxa"/>
          </w:tcPr>
          <w:p w14:paraId="709EB99D" w14:textId="7A7FA564" w:rsidR="0053686E" w:rsidRPr="00A250CE" w:rsidRDefault="0096340D" w:rsidP="00BF59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(19,717)</w:t>
            </w:r>
          </w:p>
        </w:tc>
        <w:tc>
          <w:tcPr>
            <w:tcW w:w="1740" w:type="dxa"/>
          </w:tcPr>
          <w:p w14:paraId="1443BFD6" w14:textId="693C154E" w:rsidR="0053686E" w:rsidRPr="00A250CE" w:rsidRDefault="0096340D" w:rsidP="00BF59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279,130</w:t>
            </w:r>
          </w:p>
        </w:tc>
      </w:tr>
      <w:tr w:rsidR="0053686E" w:rsidRPr="00F70F29" w14:paraId="735D4485" w14:textId="77777777" w:rsidTr="00D60566">
        <w:tc>
          <w:tcPr>
            <w:tcW w:w="3870" w:type="dxa"/>
          </w:tcPr>
          <w:p w14:paraId="10B61C65" w14:textId="77777777" w:rsidR="0053686E" w:rsidRPr="00F70F29" w:rsidRDefault="0053686E" w:rsidP="00BF59D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0F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740" w:type="dxa"/>
          </w:tcPr>
          <w:p w14:paraId="356C046A" w14:textId="4C0F422F" w:rsidR="0053686E" w:rsidRPr="00A250CE" w:rsidRDefault="0096340D" w:rsidP="00BF59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298,847</w:t>
            </w:r>
          </w:p>
        </w:tc>
        <w:tc>
          <w:tcPr>
            <w:tcW w:w="1740" w:type="dxa"/>
          </w:tcPr>
          <w:p w14:paraId="0BF2396B" w14:textId="24216D80" w:rsidR="0053686E" w:rsidRPr="00A250CE" w:rsidRDefault="0096340D" w:rsidP="00BF59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78,868</w:t>
            </w:r>
          </w:p>
        </w:tc>
        <w:tc>
          <w:tcPr>
            <w:tcW w:w="1740" w:type="dxa"/>
          </w:tcPr>
          <w:p w14:paraId="6691685A" w14:textId="13995BB1" w:rsidR="0053686E" w:rsidRPr="00A250CE" w:rsidRDefault="0096340D" w:rsidP="00BF59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377,715</w:t>
            </w:r>
          </w:p>
        </w:tc>
      </w:tr>
      <w:tr w:rsidR="0053686E" w:rsidRPr="00F70F29" w14:paraId="7CEEA7AD" w14:textId="77777777" w:rsidTr="007D1FDF">
        <w:tc>
          <w:tcPr>
            <w:tcW w:w="3870" w:type="dxa"/>
          </w:tcPr>
          <w:p w14:paraId="5C1A9DDF" w14:textId="77777777" w:rsidR="0053686E" w:rsidRPr="00F70F29" w:rsidRDefault="0053686E" w:rsidP="00BF59DC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0F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740" w:type="dxa"/>
            <w:vAlign w:val="bottom"/>
          </w:tcPr>
          <w:p w14:paraId="04276216" w14:textId="77777777" w:rsidR="0053686E" w:rsidRPr="00F70F29" w:rsidRDefault="0053686E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75EA92F2" w14:textId="77777777" w:rsidR="0053686E" w:rsidRPr="00F70F29" w:rsidRDefault="0053686E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43144D84" w14:textId="77777777" w:rsidR="0053686E" w:rsidRPr="00F70F29" w:rsidRDefault="0053686E" w:rsidP="00BF59D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686E" w:rsidRPr="00F70F29" w14:paraId="2C35EB41" w14:textId="77777777" w:rsidTr="007D1FDF">
        <w:tc>
          <w:tcPr>
            <w:tcW w:w="3870" w:type="dxa"/>
          </w:tcPr>
          <w:p w14:paraId="6AA3992C" w14:textId="77777777" w:rsidR="0053686E" w:rsidRPr="00F70F29" w:rsidRDefault="0053686E" w:rsidP="00BF59D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70F29">
              <w:rPr>
                <w:rFonts w:ascii="Angsana New" w:hAnsi="Angsana New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1740" w:type="dxa"/>
            <w:vAlign w:val="bottom"/>
          </w:tcPr>
          <w:p w14:paraId="21381A9B" w14:textId="244677C1" w:rsidR="0053686E" w:rsidRPr="00A250CE" w:rsidRDefault="0096340D" w:rsidP="00BF59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11A7C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11A7C">
              <w:rPr>
                <w:rFonts w:ascii="Angsana New" w:hAnsi="Angsana New"/>
                <w:sz w:val="30"/>
                <w:szCs w:val="30"/>
              </w:rPr>
              <w:t>355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11A7C">
              <w:rPr>
                <w:rFonts w:ascii="Angsana New" w:hAnsi="Angsana New"/>
                <w:sz w:val="30"/>
                <w:szCs w:val="30"/>
              </w:rPr>
              <w:t>75</w:t>
            </w:r>
            <w:r w:rsidR="00C8456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40" w:type="dxa"/>
            <w:vAlign w:val="bottom"/>
          </w:tcPr>
          <w:p w14:paraId="00617C30" w14:textId="6E1C8050" w:rsidR="0053686E" w:rsidRPr="00A250CE" w:rsidRDefault="0096340D" w:rsidP="00BF59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78,868</w:t>
            </w:r>
          </w:p>
        </w:tc>
        <w:tc>
          <w:tcPr>
            <w:tcW w:w="1740" w:type="dxa"/>
            <w:vAlign w:val="bottom"/>
          </w:tcPr>
          <w:p w14:paraId="36E5E2AE" w14:textId="206D2B1C" w:rsidR="0053686E" w:rsidRPr="00A250CE" w:rsidRDefault="00411A7C" w:rsidP="00BF59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(12,276,883)</w:t>
            </w:r>
          </w:p>
        </w:tc>
      </w:tr>
      <w:tr w:rsidR="0053686E" w:rsidRPr="00F70F29" w14:paraId="1CD2989A" w14:textId="77777777" w:rsidTr="00D60566">
        <w:tc>
          <w:tcPr>
            <w:tcW w:w="3870" w:type="dxa"/>
          </w:tcPr>
          <w:p w14:paraId="2B8EEDC3" w14:textId="77777777" w:rsidR="0053686E" w:rsidRPr="00F70F29" w:rsidRDefault="0053686E" w:rsidP="00BF59D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70F2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รวมส่วนของผู้ถือหุ้น</w:t>
            </w:r>
          </w:p>
        </w:tc>
        <w:tc>
          <w:tcPr>
            <w:tcW w:w="1740" w:type="dxa"/>
          </w:tcPr>
          <w:p w14:paraId="254420D1" w14:textId="74CD9933" w:rsidR="0053686E" w:rsidRPr="00A250CE" w:rsidRDefault="00411A7C" w:rsidP="00BF59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(12,355,75</w:t>
            </w:r>
            <w:r w:rsidR="00C8456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40" w:type="dxa"/>
          </w:tcPr>
          <w:p w14:paraId="41ABB6A3" w14:textId="14512E84" w:rsidR="0053686E" w:rsidRPr="00A250CE" w:rsidRDefault="0096340D" w:rsidP="00BF59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78,868</w:t>
            </w:r>
          </w:p>
        </w:tc>
        <w:tc>
          <w:tcPr>
            <w:tcW w:w="1740" w:type="dxa"/>
          </w:tcPr>
          <w:p w14:paraId="738A5458" w14:textId="171B883F" w:rsidR="0053686E" w:rsidRPr="00A250CE" w:rsidRDefault="00411A7C" w:rsidP="00BF59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(12,276,883)</w:t>
            </w:r>
          </w:p>
        </w:tc>
      </w:tr>
    </w:tbl>
    <w:p w14:paraId="5634FD52" w14:textId="77777777" w:rsidR="00AC483F" w:rsidRPr="00554EAE" w:rsidRDefault="00AC483F" w:rsidP="00BF59DC">
      <w:pPr>
        <w:ind w:left="634"/>
        <w:jc w:val="thaiDistribute"/>
        <w:rPr>
          <w:sz w:val="2"/>
          <w:szCs w:val="2"/>
        </w:rPr>
      </w:pPr>
    </w:p>
    <w:p w14:paraId="07161DF4" w14:textId="3B8F460B" w:rsidR="00BF59DC" w:rsidRDefault="00BF59DC" w:rsidP="00BF59DC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740"/>
        <w:gridCol w:w="1740"/>
        <w:gridCol w:w="1740"/>
      </w:tblGrid>
      <w:tr w:rsidR="006C1076" w:rsidRPr="006C1076" w14:paraId="266DD309" w14:textId="77777777" w:rsidTr="00251B94">
        <w:trPr>
          <w:tblHeader/>
        </w:trPr>
        <w:tc>
          <w:tcPr>
            <w:tcW w:w="9090" w:type="dxa"/>
            <w:gridSpan w:val="4"/>
          </w:tcPr>
          <w:p w14:paraId="43E43FBB" w14:textId="5EF20E29" w:rsidR="006C1076" w:rsidRPr="006C1076" w:rsidRDefault="006C1076" w:rsidP="00BF59D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C107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6C10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C1076" w:rsidRPr="006C1076" w14:paraId="735EB577" w14:textId="77777777" w:rsidTr="00251B94">
        <w:trPr>
          <w:tblHeader/>
        </w:trPr>
        <w:tc>
          <w:tcPr>
            <w:tcW w:w="3870" w:type="dxa"/>
          </w:tcPr>
          <w:p w14:paraId="5E45BB89" w14:textId="77777777" w:rsidR="006C1076" w:rsidRPr="006C1076" w:rsidRDefault="006C1076" w:rsidP="00BF59D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34386A9C" w14:textId="77777777" w:rsidR="006C1076" w:rsidRPr="006C1076" w:rsidRDefault="006C1076" w:rsidP="00BF59DC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1076" w:rsidRPr="006C1076" w14:paraId="6840CF19" w14:textId="77777777" w:rsidTr="00251B94">
        <w:trPr>
          <w:tblHeader/>
        </w:trPr>
        <w:tc>
          <w:tcPr>
            <w:tcW w:w="3870" w:type="dxa"/>
          </w:tcPr>
          <w:p w14:paraId="13648B6C" w14:textId="77777777" w:rsidR="006C1076" w:rsidRPr="006C1076" w:rsidRDefault="006C1076" w:rsidP="00BF59D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3"/>
          </w:tcPr>
          <w:p w14:paraId="13456503" w14:textId="77777777" w:rsidR="006C1076" w:rsidRPr="006C1076" w:rsidRDefault="006C1076" w:rsidP="00BF59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0383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038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B0383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C1076" w:rsidRPr="006C1076" w14:paraId="601C79D0" w14:textId="77777777" w:rsidTr="002F5599">
        <w:trPr>
          <w:tblHeader/>
        </w:trPr>
        <w:tc>
          <w:tcPr>
            <w:tcW w:w="3870" w:type="dxa"/>
          </w:tcPr>
          <w:p w14:paraId="1955D5F7" w14:textId="77777777" w:rsidR="006C1076" w:rsidRPr="006C1076" w:rsidRDefault="006C1076" w:rsidP="00BF59D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0CFE1D14" w14:textId="77777777" w:rsidR="006C1076" w:rsidRPr="006C1076" w:rsidRDefault="006C1076" w:rsidP="00BF59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>ตามนโยบาย</w:t>
            </w:r>
            <w:r w:rsidRPr="006C1076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>การบัญชีเดิม</w:t>
            </w:r>
          </w:p>
        </w:tc>
        <w:tc>
          <w:tcPr>
            <w:tcW w:w="1740" w:type="dxa"/>
            <w:vAlign w:val="bottom"/>
          </w:tcPr>
          <w:p w14:paraId="0BAE5286" w14:textId="77777777" w:rsidR="006C1076" w:rsidRPr="006C1076" w:rsidRDefault="006C1076" w:rsidP="00BF59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6C10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C10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40" w:type="dxa"/>
            <w:vAlign w:val="bottom"/>
          </w:tcPr>
          <w:p w14:paraId="39A09262" w14:textId="77777777" w:rsidR="006C1076" w:rsidRPr="006C1076" w:rsidRDefault="006C1076" w:rsidP="00BF59D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>ตามมาตรฐาน</w:t>
            </w:r>
            <w:r w:rsidRPr="006C1076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</w:t>
            </w: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Pr="006C107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6C1076" w:rsidRPr="006C1076" w14:paraId="03480EB2" w14:textId="77777777" w:rsidTr="002F5599">
        <w:tc>
          <w:tcPr>
            <w:tcW w:w="3870" w:type="dxa"/>
          </w:tcPr>
          <w:p w14:paraId="3F7A13F4" w14:textId="77777777" w:rsidR="006C1076" w:rsidRPr="006C1076" w:rsidRDefault="006C1076" w:rsidP="00BF59DC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14:paraId="495C46FD" w14:textId="77777777" w:rsidR="006C1076" w:rsidRPr="006C1076" w:rsidRDefault="006C1076" w:rsidP="00BF59D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</w:tcPr>
          <w:p w14:paraId="741C3F75" w14:textId="77777777" w:rsidR="006C1076" w:rsidRPr="006C1076" w:rsidRDefault="006C1076" w:rsidP="00BF59D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</w:tcPr>
          <w:p w14:paraId="7ABB6CC1" w14:textId="77777777" w:rsidR="006C1076" w:rsidRPr="006C1076" w:rsidRDefault="006C1076" w:rsidP="00BF59D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1076" w:rsidRPr="006C1076" w14:paraId="578D9FAF" w14:textId="77777777" w:rsidTr="002F5599">
        <w:tc>
          <w:tcPr>
            <w:tcW w:w="3870" w:type="dxa"/>
          </w:tcPr>
          <w:p w14:paraId="7E686966" w14:textId="77777777" w:rsidR="006C1076" w:rsidRPr="006C1076" w:rsidRDefault="006C1076" w:rsidP="00BF59DC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740" w:type="dxa"/>
          </w:tcPr>
          <w:p w14:paraId="06A06ABE" w14:textId="77777777" w:rsidR="006C1076" w:rsidRPr="006C1076" w:rsidRDefault="006C1076" w:rsidP="00BF59DC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</w:tcPr>
          <w:p w14:paraId="532BA8CE" w14:textId="77777777" w:rsidR="006C1076" w:rsidRPr="006C1076" w:rsidRDefault="006C1076" w:rsidP="00BF59DC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</w:tcPr>
          <w:p w14:paraId="4CF7C000" w14:textId="77777777" w:rsidR="006C1076" w:rsidRPr="006C1076" w:rsidRDefault="006C1076" w:rsidP="00BF59DC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1076" w:rsidRPr="006C1076" w14:paraId="0CFE11A5" w14:textId="77777777" w:rsidTr="002F5599">
        <w:tc>
          <w:tcPr>
            <w:tcW w:w="3870" w:type="dxa"/>
          </w:tcPr>
          <w:p w14:paraId="6F33D4B0" w14:textId="77777777" w:rsidR="006C1076" w:rsidRPr="006C1076" w:rsidRDefault="006C1076" w:rsidP="00BF59D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740" w:type="dxa"/>
          </w:tcPr>
          <w:p w14:paraId="32735528" w14:textId="1C4F127D" w:rsidR="006C1076" w:rsidRPr="006C1076" w:rsidRDefault="0096340D" w:rsidP="00BF59DC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1,331</w:t>
            </w:r>
          </w:p>
        </w:tc>
        <w:tc>
          <w:tcPr>
            <w:tcW w:w="1740" w:type="dxa"/>
          </w:tcPr>
          <w:p w14:paraId="0D96A4B2" w14:textId="5C872779" w:rsidR="006C1076" w:rsidRPr="006C1076" w:rsidRDefault="0096340D" w:rsidP="00BF59DC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40" w:type="dxa"/>
          </w:tcPr>
          <w:p w14:paraId="6738E6E0" w14:textId="0406894E" w:rsidR="006C1076" w:rsidRPr="006C1076" w:rsidRDefault="0096340D" w:rsidP="00BF59DC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1,331</w:t>
            </w:r>
          </w:p>
        </w:tc>
      </w:tr>
      <w:tr w:rsidR="006C1076" w:rsidRPr="006C1076" w14:paraId="74210429" w14:textId="77777777" w:rsidTr="002F5599">
        <w:tc>
          <w:tcPr>
            <w:tcW w:w="3870" w:type="dxa"/>
          </w:tcPr>
          <w:p w14:paraId="09F79A7F" w14:textId="77777777" w:rsidR="006C1076" w:rsidRPr="006C1076" w:rsidRDefault="006C1076" w:rsidP="00BF59D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40" w:type="dxa"/>
          </w:tcPr>
          <w:p w14:paraId="7AEEAC69" w14:textId="097FB3CE" w:rsidR="006C1076" w:rsidRPr="006C1076" w:rsidRDefault="0096340D" w:rsidP="00BF59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(31,069)</w:t>
            </w:r>
          </w:p>
        </w:tc>
        <w:tc>
          <w:tcPr>
            <w:tcW w:w="1740" w:type="dxa"/>
          </w:tcPr>
          <w:p w14:paraId="315933C7" w14:textId="48022DFD" w:rsidR="006C1076" w:rsidRPr="006C1076" w:rsidRDefault="0096340D" w:rsidP="00BF59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40" w:type="dxa"/>
          </w:tcPr>
          <w:p w14:paraId="4624280B" w14:textId="5698C683" w:rsidR="006C1076" w:rsidRPr="006C1076" w:rsidRDefault="0096340D" w:rsidP="00BF59D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(31,069)</w:t>
            </w:r>
          </w:p>
        </w:tc>
      </w:tr>
      <w:tr w:rsidR="006C1076" w:rsidRPr="006C1076" w14:paraId="72DEDFE8" w14:textId="77777777" w:rsidTr="002F5599">
        <w:tc>
          <w:tcPr>
            <w:tcW w:w="3870" w:type="dxa"/>
          </w:tcPr>
          <w:p w14:paraId="31A994C1" w14:textId="77777777" w:rsidR="006C1076" w:rsidRPr="006C1076" w:rsidRDefault="006C1076" w:rsidP="00BF59DC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740" w:type="dxa"/>
          </w:tcPr>
          <w:p w14:paraId="51BC6D54" w14:textId="19220604" w:rsidR="006C1076" w:rsidRPr="006C1076" w:rsidRDefault="0096340D" w:rsidP="00BF59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(29,738)</w:t>
            </w:r>
          </w:p>
        </w:tc>
        <w:tc>
          <w:tcPr>
            <w:tcW w:w="1740" w:type="dxa"/>
          </w:tcPr>
          <w:p w14:paraId="44BB18B7" w14:textId="16AB255E" w:rsidR="006C1076" w:rsidRPr="006C1076" w:rsidRDefault="0096340D" w:rsidP="00BF59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40" w:type="dxa"/>
          </w:tcPr>
          <w:p w14:paraId="58AFFF38" w14:textId="66A4FA04" w:rsidR="006C1076" w:rsidRPr="006C1076" w:rsidRDefault="0096340D" w:rsidP="00BF59D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(29,738)</w:t>
            </w:r>
          </w:p>
        </w:tc>
      </w:tr>
      <w:tr w:rsidR="006C1076" w:rsidRPr="006C1076" w14:paraId="02CB3A34" w14:textId="77777777" w:rsidTr="002F5599">
        <w:tc>
          <w:tcPr>
            <w:tcW w:w="3870" w:type="dxa"/>
          </w:tcPr>
          <w:p w14:paraId="6B40BBF1" w14:textId="77777777" w:rsidR="006C1076" w:rsidRPr="006C1076" w:rsidRDefault="006C1076" w:rsidP="00BF59DC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การแบ่งปันขาดทุน</w:t>
            </w:r>
          </w:p>
        </w:tc>
        <w:tc>
          <w:tcPr>
            <w:tcW w:w="1740" w:type="dxa"/>
          </w:tcPr>
          <w:p w14:paraId="2D7705B6" w14:textId="77777777" w:rsidR="006C1076" w:rsidRPr="006C1076" w:rsidRDefault="006C1076" w:rsidP="00BF59DC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</w:tcPr>
          <w:p w14:paraId="4A22E604" w14:textId="77777777" w:rsidR="006C1076" w:rsidRPr="006C1076" w:rsidRDefault="006C1076" w:rsidP="00BF59DC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</w:tcPr>
          <w:p w14:paraId="37DF0B8F" w14:textId="77777777" w:rsidR="006C1076" w:rsidRPr="006C1076" w:rsidRDefault="006C1076" w:rsidP="00BF59DC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1A7C" w:rsidRPr="006C1076" w14:paraId="5E2CCA08" w14:textId="77777777" w:rsidTr="002F5599">
        <w:tc>
          <w:tcPr>
            <w:tcW w:w="3870" w:type="dxa"/>
          </w:tcPr>
          <w:p w14:paraId="49849AC8" w14:textId="77777777" w:rsidR="00411A7C" w:rsidRPr="006C1076" w:rsidRDefault="00411A7C" w:rsidP="00411A7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14:paraId="7F32C5D8" w14:textId="02B30CC0" w:rsidR="00411A7C" w:rsidRPr="006C1076" w:rsidRDefault="00411A7C" w:rsidP="00FB173A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4,740,907</w:t>
            </w:r>
          </w:p>
        </w:tc>
        <w:tc>
          <w:tcPr>
            <w:tcW w:w="1740" w:type="dxa"/>
          </w:tcPr>
          <w:p w14:paraId="59DCE27C" w14:textId="3EC5548D" w:rsidR="00411A7C" w:rsidRPr="006C1076" w:rsidRDefault="00411A7C" w:rsidP="00411A7C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40" w:type="dxa"/>
          </w:tcPr>
          <w:p w14:paraId="09E981FF" w14:textId="58C212CF" w:rsidR="00411A7C" w:rsidRPr="006C1076" w:rsidRDefault="00411A7C" w:rsidP="00FB173A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4,740,907</w:t>
            </w:r>
          </w:p>
        </w:tc>
      </w:tr>
      <w:tr w:rsidR="00411A7C" w:rsidRPr="006C1076" w14:paraId="2953C835" w14:textId="77777777" w:rsidTr="002F5599">
        <w:tc>
          <w:tcPr>
            <w:tcW w:w="3870" w:type="dxa"/>
            <w:vAlign w:val="bottom"/>
          </w:tcPr>
          <w:p w14:paraId="774F9029" w14:textId="77777777" w:rsidR="00411A7C" w:rsidRPr="006C1076" w:rsidRDefault="00411A7C" w:rsidP="00411A7C">
            <w:pPr>
              <w:pStyle w:val="BodyTextIndent3"/>
              <w:spacing w:after="0"/>
              <w:ind w:left="162" w:hanging="162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6C1076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14:paraId="425A6D61" w14:textId="77777777" w:rsidR="00411A7C" w:rsidRPr="006C1076" w:rsidRDefault="00411A7C" w:rsidP="00411A7C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</w:tcPr>
          <w:p w14:paraId="2222FF14" w14:textId="77777777" w:rsidR="00411A7C" w:rsidRPr="006C1076" w:rsidRDefault="00411A7C" w:rsidP="00411A7C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</w:tcPr>
          <w:p w14:paraId="33A057C4" w14:textId="77777777" w:rsidR="00411A7C" w:rsidRPr="006C1076" w:rsidRDefault="00411A7C" w:rsidP="00411A7C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1A7C" w:rsidRPr="006C1076" w14:paraId="6B0C0BF8" w14:textId="77777777" w:rsidTr="002F5599">
        <w:tc>
          <w:tcPr>
            <w:tcW w:w="3870" w:type="dxa"/>
            <w:vAlign w:val="bottom"/>
          </w:tcPr>
          <w:p w14:paraId="0E34501B" w14:textId="77777777" w:rsidR="00411A7C" w:rsidRPr="006C1076" w:rsidRDefault="00411A7C" w:rsidP="00411A7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14:paraId="07F1CDCA" w14:textId="47569265" w:rsidR="00411A7C" w:rsidRPr="002F5599" w:rsidRDefault="00411A7C" w:rsidP="00FB173A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</w:t>
            </w:r>
            <w:r w:rsidR="00C8456D">
              <w:rPr>
                <w:rFonts w:ascii="Angsana New" w:hAnsi="Angsana New"/>
                <w:sz w:val="30"/>
                <w:szCs w:val="30"/>
              </w:rPr>
              <w:t>34</w:t>
            </w:r>
            <w:r w:rsidR="00FB173A">
              <w:rPr>
                <w:rFonts w:ascii="Angsana New" w:hAnsi="Angsana New"/>
                <w:sz w:val="30"/>
                <w:szCs w:val="30"/>
              </w:rPr>
              <w:t>6</w:t>
            </w:r>
            <w:r w:rsidR="00C8456D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40" w:type="dxa"/>
          </w:tcPr>
          <w:p w14:paraId="627077C7" w14:textId="3349710D" w:rsidR="00411A7C" w:rsidRPr="002F5599" w:rsidRDefault="00411A7C" w:rsidP="00411A7C">
            <w:pPr>
              <w:tabs>
                <w:tab w:val="decimal" w:pos="13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0" w:type="dxa"/>
          </w:tcPr>
          <w:p w14:paraId="0FAFEC61" w14:textId="5F3B1451" w:rsidR="00411A7C" w:rsidRPr="002F5599" w:rsidRDefault="00411A7C" w:rsidP="00FB173A">
            <w:pPr>
              <w:tabs>
                <w:tab w:val="decimal" w:pos="91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</w:t>
            </w:r>
            <w:r w:rsidR="00C8456D">
              <w:rPr>
                <w:rFonts w:ascii="Angsana New" w:hAnsi="Angsana New"/>
                <w:sz w:val="30"/>
                <w:szCs w:val="30"/>
              </w:rPr>
              <w:t>34</w:t>
            </w:r>
            <w:r w:rsidR="00FB173A">
              <w:rPr>
                <w:rFonts w:ascii="Angsana New" w:hAnsi="Angsana New"/>
                <w:sz w:val="30"/>
                <w:szCs w:val="30"/>
              </w:rPr>
              <w:t>6</w:t>
            </w:r>
            <w:r w:rsidR="00C8456D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483414EA" w14:textId="7687D20F" w:rsidR="00F850A1" w:rsidRDefault="00F850A1" w:rsidP="00BF59DC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740"/>
        <w:gridCol w:w="1740"/>
        <w:gridCol w:w="1740"/>
      </w:tblGrid>
      <w:tr w:rsidR="006C1076" w:rsidRPr="006C1076" w14:paraId="2A2C7328" w14:textId="77777777" w:rsidTr="00251B94">
        <w:trPr>
          <w:tblHeader/>
        </w:trPr>
        <w:tc>
          <w:tcPr>
            <w:tcW w:w="9090" w:type="dxa"/>
            <w:gridSpan w:val="4"/>
          </w:tcPr>
          <w:p w14:paraId="11133D89" w14:textId="77777777" w:rsidR="006C1076" w:rsidRPr="006C1076" w:rsidRDefault="006C1076" w:rsidP="00FB173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C107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6C10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C1076" w:rsidRPr="006C1076" w14:paraId="7B9BC12E" w14:textId="77777777" w:rsidTr="00251B94">
        <w:trPr>
          <w:tblHeader/>
        </w:trPr>
        <w:tc>
          <w:tcPr>
            <w:tcW w:w="3870" w:type="dxa"/>
          </w:tcPr>
          <w:p w14:paraId="064A9CD4" w14:textId="77777777" w:rsidR="006C1076" w:rsidRPr="006C1076" w:rsidRDefault="006C1076" w:rsidP="00FB17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776F1594" w14:textId="77777777" w:rsidR="006C1076" w:rsidRPr="006C1076" w:rsidRDefault="006C1076" w:rsidP="00FB173A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1076" w:rsidRPr="006C1076" w14:paraId="3FC1AAE6" w14:textId="77777777" w:rsidTr="00251B94">
        <w:trPr>
          <w:tblHeader/>
        </w:trPr>
        <w:tc>
          <w:tcPr>
            <w:tcW w:w="3870" w:type="dxa"/>
          </w:tcPr>
          <w:p w14:paraId="214EE9A4" w14:textId="77777777" w:rsidR="006C1076" w:rsidRPr="006C1076" w:rsidRDefault="006C1076" w:rsidP="00FB17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3"/>
          </w:tcPr>
          <w:p w14:paraId="6B65E9A7" w14:textId="77777777" w:rsidR="006C1076" w:rsidRPr="006C1076" w:rsidRDefault="006C1076" w:rsidP="00FB17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B03835">
              <w:rPr>
                <w:rFonts w:asciiTheme="majorBidi" w:hAnsiTheme="majorBidi" w:cstheme="majorBidi"/>
                <w:sz w:val="30"/>
                <w:szCs w:val="30"/>
                <w:cs/>
              </w:rPr>
              <w:t>เก้า</w:t>
            </w: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B0383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B038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B0383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C1076" w:rsidRPr="006C1076" w14:paraId="6E821F68" w14:textId="77777777" w:rsidTr="00251B94">
        <w:trPr>
          <w:tblHeader/>
        </w:trPr>
        <w:tc>
          <w:tcPr>
            <w:tcW w:w="3870" w:type="dxa"/>
          </w:tcPr>
          <w:p w14:paraId="03C5FD85" w14:textId="77777777" w:rsidR="006C1076" w:rsidRPr="006C1076" w:rsidRDefault="006C1076" w:rsidP="00FB173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5D9B8120" w14:textId="77777777" w:rsidR="006C1076" w:rsidRPr="006C1076" w:rsidRDefault="006C1076" w:rsidP="00FB17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>ตามนโยบาย</w:t>
            </w:r>
            <w:r w:rsidRPr="006C1076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>การบัญชีเดิม</w:t>
            </w:r>
          </w:p>
        </w:tc>
        <w:tc>
          <w:tcPr>
            <w:tcW w:w="1740" w:type="dxa"/>
            <w:vAlign w:val="bottom"/>
          </w:tcPr>
          <w:p w14:paraId="31B5901A" w14:textId="77777777" w:rsidR="006C1076" w:rsidRPr="006C1076" w:rsidRDefault="006C1076" w:rsidP="00FB17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6C10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6C10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40" w:type="dxa"/>
            <w:vAlign w:val="bottom"/>
          </w:tcPr>
          <w:p w14:paraId="1D66095E" w14:textId="77777777" w:rsidR="006C1076" w:rsidRPr="006C1076" w:rsidRDefault="006C1076" w:rsidP="00FB17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>ตามมาตรฐาน</w:t>
            </w:r>
            <w:r w:rsidRPr="006C1076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</w:t>
            </w: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Pr="006C107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6C1076" w:rsidRPr="006C1076" w14:paraId="1F542A95" w14:textId="77777777" w:rsidTr="00251B94">
        <w:tc>
          <w:tcPr>
            <w:tcW w:w="3870" w:type="dxa"/>
          </w:tcPr>
          <w:p w14:paraId="10FBC4D5" w14:textId="77777777" w:rsidR="006C1076" w:rsidRPr="006C1076" w:rsidRDefault="006C1076" w:rsidP="00FB173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740" w:type="dxa"/>
          </w:tcPr>
          <w:p w14:paraId="25BAD029" w14:textId="77777777" w:rsidR="006C1076" w:rsidRPr="006C1076" w:rsidRDefault="006C1076" w:rsidP="00FB173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</w:tcPr>
          <w:p w14:paraId="0AD071E4" w14:textId="77777777" w:rsidR="006C1076" w:rsidRPr="006C1076" w:rsidRDefault="006C1076" w:rsidP="00FB173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</w:tcPr>
          <w:p w14:paraId="79ADE5C2" w14:textId="77777777" w:rsidR="006C1076" w:rsidRPr="006C1076" w:rsidRDefault="006C1076" w:rsidP="00FB173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1076" w:rsidRPr="006C1076" w14:paraId="0D11AB38" w14:textId="77777777" w:rsidTr="00251B94">
        <w:tc>
          <w:tcPr>
            <w:tcW w:w="3870" w:type="dxa"/>
          </w:tcPr>
          <w:p w14:paraId="7AF24734" w14:textId="77777777" w:rsidR="006C1076" w:rsidRPr="006C1076" w:rsidRDefault="006C1076" w:rsidP="00FB173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740" w:type="dxa"/>
          </w:tcPr>
          <w:p w14:paraId="3BA2951F" w14:textId="77777777" w:rsidR="006C1076" w:rsidRPr="006C1076" w:rsidRDefault="006C1076" w:rsidP="00FB173A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</w:tcPr>
          <w:p w14:paraId="673F8A38" w14:textId="77777777" w:rsidR="006C1076" w:rsidRPr="006C1076" w:rsidRDefault="006C1076" w:rsidP="00FB173A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</w:tcPr>
          <w:p w14:paraId="0BA67CE2" w14:textId="77777777" w:rsidR="006C1076" w:rsidRPr="006C1076" w:rsidRDefault="006C1076" w:rsidP="00FB173A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1076" w:rsidRPr="006C1076" w14:paraId="7BF861C0" w14:textId="77777777" w:rsidTr="00251B94">
        <w:tc>
          <w:tcPr>
            <w:tcW w:w="3870" w:type="dxa"/>
          </w:tcPr>
          <w:p w14:paraId="79E230E6" w14:textId="77777777" w:rsidR="006C1076" w:rsidRPr="006C1076" w:rsidRDefault="006C1076" w:rsidP="00FB173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740" w:type="dxa"/>
          </w:tcPr>
          <w:p w14:paraId="757AD22D" w14:textId="487D2961" w:rsidR="006C1076" w:rsidRPr="006C1076" w:rsidRDefault="0096340D" w:rsidP="00FB173A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5,612</w:t>
            </w:r>
          </w:p>
        </w:tc>
        <w:tc>
          <w:tcPr>
            <w:tcW w:w="1740" w:type="dxa"/>
          </w:tcPr>
          <w:p w14:paraId="03DDF479" w14:textId="3947C3D9" w:rsidR="006C1076" w:rsidRPr="006C1076" w:rsidRDefault="0096340D" w:rsidP="00FB173A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1740" w:type="dxa"/>
          </w:tcPr>
          <w:p w14:paraId="74F87DA0" w14:textId="3190ECEC" w:rsidR="006C1076" w:rsidRPr="006C1076" w:rsidRDefault="0096340D" w:rsidP="00FB173A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A9417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6C1076" w:rsidRPr="006C1076" w14:paraId="05F693FA" w14:textId="77777777" w:rsidTr="00251B94">
        <w:tc>
          <w:tcPr>
            <w:tcW w:w="3870" w:type="dxa"/>
          </w:tcPr>
          <w:p w14:paraId="02CB020F" w14:textId="77777777" w:rsidR="006C1076" w:rsidRPr="006C1076" w:rsidRDefault="006C1076" w:rsidP="00FB173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40" w:type="dxa"/>
          </w:tcPr>
          <w:p w14:paraId="411A9DF1" w14:textId="73E9EF6A" w:rsidR="006C1076" w:rsidRPr="006C1076" w:rsidRDefault="0096340D" w:rsidP="00FB173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(118,545)</w:t>
            </w:r>
          </w:p>
        </w:tc>
        <w:tc>
          <w:tcPr>
            <w:tcW w:w="1740" w:type="dxa"/>
          </w:tcPr>
          <w:p w14:paraId="3529EBA3" w14:textId="6E7EA822" w:rsidR="006C1076" w:rsidRPr="006C1076" w:rsidRDefault="0096340D" w:rsidP="00FB173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(167)</w:t>
            </w:r>
          </w:p>
        </w:tc>
        <w:tc>
          <w:tcPr>
            <w:tcW w:w="1740" w:type="dxa"/>
          </w:tcPr>
          <w:p w14:paraId="2441A8D4" w14:textId="576E0CAD" w:rsidR="006C1076" w:rsidRPr="006C1076" w:rsidRDefault="0096340D" w:rsidP="00FB173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(118,712)</w:t>
            </w:r>
          </w:p>
        </w:tc>
      </w:tr>
      <w:tr w:rsidR="006C1076" w:rsidRPr="006C1076" w14:paraId="446D6554" w14:textId="77777777" w:rsidTr="00251B94">
        <w:tc>
          <w:tcPr>
            <w:tcW w:w="3870" w:type="dxa"/>
          </w:tcPr>
          <w:p w14:paraId="5F9791D2" w14:textId="77777777" w:rsidR="006C1076" w:rsidRPr="006C1076" w:rsidRDefault="006C1076" w:rsidP="00FB173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740" w:type="dxa"/>
          </w:tcPr>
          <w:p w14:paraId="54C20160" w14:textId="00CD5575" w:rsidR="006C1076" w:rsidRPr="006C1076" w:rsidRDefault="0096340D" w:rsidP="00FB173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(112,933)</w:t>
            </w:r>
          </w:p>
        </w:tc>
        <w:tc>
          <w:tcPr>
            <w:tcW w:w="1740" w:type="dxa"/>
          </w:tcPr>
          <w:p w14:paraId="31BBA2C8" w14:textId="4FFC7218" w:rsidR="006C1076" w:rsidRPr="006C1076" w:rsidRDefault="0096340D" w:rsidP="00FB173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1740" w:type="dxa"/>
          </w:tcPr>
          <w:p w14:paraId="0660A382" w14:textId="4C8E60FD" w:rsidR="006C1076" w:rsidRPr="006C1076" w:rsidRDefault="0096340D" w:rsidP="00FB173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(112,265)</w:t>
            </w:r>
          </w:p>
        </w:tc>
      </w:tr>
      <w:tr w:rsidR="006C1076" w:rsidRPr="006C1076" w14:paraId="77ABFE1C" w14:textId="77777777" w:rsidTr="00251B94">
        <w:tc>
          <w:tcPr>
            <w:tcW w:w="3870" w:type="dxa"/>
          </w:tcPr>
          <w:p w14:paraId="33D51CB6" w14:textId="77777777" w:rsidR="006C1076" w:rsidRPr="006C1076" w:rsidRDefault="006C1076" w:rsidP="00FB173A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การแบ่งปันขาดทุน</w:t>
            </w:r>
          </w:p>
        </w:tc>
        <w:tc>
          <w:tcPr>
            <w:tcW w:w="1740" w:type="dxa"/>
          </w:tcPr>
          <w:p w14:paraId="11BB39C0" w14:textId="77777777" w:rsidR="006C1076" w:rsidRPr="006C1076" w:rsidRDefault="006C1076" w:rsidP="00FB173A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</w:tcPr>
          <w:p w14:paraId="56A3471A" w14:textId="77777777" w:rsidR="006C1076" w:rsidRPr="006C1076" w:rsidRDefault="006C1076" w:rsidP="00FB173A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</w:tcPr>
          <w:p w14:paraId="50EB8DCE" w14:textId="77777777" w:rsidR="006C1076" w:rsidRPr="006C1076" w:rsidRDefault="006C1076" w:rsidP="00FB173A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1A7C" w:rsidRPr="006C1076" w14:paraId="0FF0E074" w14:textId="77777777" w:rsidTr="00251B94">
        <w:tc>
          <w:tcPr>
            <w:tcW w:w="3870" w:type="dxa"/>
          </w:tcPr>
          <w:p w14:paraId="1C40760E" w14:textId="77777777" w:rsidR="00411A7C" w:rsidRPr="006C1076" w:rsidRDefault="00411A7C" w:rsidP="00FB173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40" w:type="dxa"/>
          </w:tcPr>
          <w:p w14:paraId="6FFDB08E" w14:textId="0551310A" w:rsidR="00411A7C" w:rsidRPr="006C1076" w:rsidRDefault="00411A7C" w:rsidP="00FB173A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5,094,694</w:t>
            </w:r>
          </w:p>
        </w:tc>
        <w:tc>
          <w:tcPr>
            <w:tcW w:w="1740" w:type="dxa"/>
          </w:tcPr>
          <w:p w14:paraId="726B1DA3" w14:textId="0BC16F10" w:rsidR="00411A7C" w:rsidRPr="006C1076" w:rsidRDefault="00411A7C" w:rsidP="00FB173A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1740" w:type="dxa"/>
          </w:tcPr>
          <w:p w14:paraId="125CDF58" w14:textId="60AC9687" w:rsidR="00411A7C" w:rsidRPr="006C1076" w:rsidRDefault="00411A7C" w:rsidP="00FB173A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732086">
              <w:rPr>
                <w:rFonts w:asciiTheme="majorBidi" w:hAnsiTheme="majorBidi" w:cstheme="majorBidi"/>
                <w:sz w:val="30"/>
                <w:szCs w:val="30"/>
              </w:rPr>
              <w:t>095,362</w:t>
            </w:r>
          </w:p>
        </w:tc>
      </w:tr>
      <w:tr w:rsidR="00411A7C" w:rsidRPr="006C1076" w14:paraId="7C241C06" w14:textId="77777777" w:rsidTr="00251B94">
        <w:tc>
          <w:tcPr>
            <w:tcW w:w="3870" w:type="dxa"/>
            <w:vAlign w:val="bottom"/>
          </w:tcPr>
          <w:p w14:paraId="26DF7F6F" w14:textId="77777777" w:rsidR="00411A7C" w:rsidRPr="006C1076" w:rsidRDefault="00411A7C" w:rsidP="00FB173A">
            <w:pPr>
              <w:pStyle w:val="BodyTextIndent3"/>
              <w:spacing w:after="0"/>
              <w:ind w:left="162" w:hanging="162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6C1076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1740" w:type="dxa"/>
          </w:tcPr>
          <w:p w14:paraId="67288F20" w14:textId="77777777" w:rsidR="00411A7C" w:rsidRPr="006C1076" w:rsidRDefault="00411A7C" w:rsidP="00FB173A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</w:tcPr>
          <w:p w14:paraId="1A07BB9C" w14:textId="77777777" w:rsidR="00411A7C" w:rsidRPr="006C1076" w:rsidRDefault="00411A7C" w:rsidP="00FB173A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</w:tcPr>
          <w:p w14:paraId="35B50240" w14:textId="77777777" w:rsidR="00411A7C" w:rsidRPr="006C1076" w:rsidRDefault="00411A7C" w:rsidP="00FB173A">
            <w:pPr>
              <w:tabs>
                <w:tab w:val="decimal" w:pos="13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1A7C" w:rsidRPr="006C1076" w14:paraId="2620854F" w14:textId="77777777" w:rsidTr="00251B94">
        <w:tc>
          <w:tcPr>
            <w:tcW w:w="3870" w:type="dxa"/>
            <w:vAlign w:val="bottom"/>
          </w:tcPr>
          <w:p w14:paraId="10541D06" w14:textId="77777777" w:rsidR="00411A7C" w:rsidRPr="006C1076" w:rsidRDefault="00411A7C" w:rsidP="00FB173A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076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740" w:type="dxa"/>
          </w:tcPr>
          <w:p w14:paraId="05EA38FD" w14:textId="19FD1211" w:rsidR="00411A7C" w:rsidRPr="006C1076" w:rsidRDefault="00411A7C" w:rsidP="00FB173A">
            <w:pPr>
              <w:tabs>
                <w:tab w:val="decimal" w:pos="9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(0.4046)</w:t>
            </w:r>
          </w:p>
        </w:tc>
        <w:tc>
          <w:tcPr>
            <w:tcW w:w="1740" w:type="dxa"/>
          </w:tcPr>
          <w:p w14:paraId="0598F22B" w14:textId="7E68CC54" w:rsidR="00411A7C" w:rsidRPr="006C1076" w:rsidRDefault="00411A7C" w:rsidP="00FB173A">
            <w:pPr>
              <w:tabs>
                <w:tab w:val="decimal" w:pos="9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(0.0001)</w:t>
            </w:r>
          </w:p>
        </w:tc>
        <w:tc>
          <w:tcPr>
            <w:tcW w:w="1740" w:type="dxa"/>
          </w:tcPr>
          <w:p w14:paraId="578F0E32" w14:textId="1C173204" w:rsidR="00411A7C" w:rsidRPr="006C1076" w:rsidRDefault="00411A7C" w:rsidP="00FB173A">
            <w:pPr>
              <w:tabs>
                <w:tab w:val="decimal" w:pos="9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(0.404</w:t>
            </w:r>
            <w:r w:rsidR="0073208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8A6E5D1" w14:textId="6B9A444A" w:rsidR="00AC483F" w:rsidRPr="00554EAE" w:rsidRDefault="00F70F29" w:rsidP="00FB173A">
      <w:pPr>
        <w:tabs>
          <w:tab w:val="left" w:pos="960"/>
        </w:tabs>
        <w:spacing w:before="240" w:after="120"/>
        <w:ind w:left="547" w:hanging="547"/>
        <w:jc w:val="thaiDistribute"/>
      </w:pPr>
      <w:r>
        <w:rPr>
          <w:cs/>
        </w:rPr>
        <w:tab/>
      </w:r>
      <w:r w:rsidR="00AC483F" w:rsidRPr="00554EAE">
        <w:rPr>
          <w:cs/>
        </w:rPr>
        <w:t>รายการปรับปรุงข้างต้น</w:t>
      </w:r>
      <w:r w:rsidR="00B57045" w:rsidRPr="00554EAE">
        <w:rPr>
          <w:cs/>
        </w:rPr>
        <w:t>เกี่ยวข้อง</w:t>
      </w:r>
      <w:r w:rsidR="00B57045" w:rsidRPr="00731453">
        <w:rPr>
          <w:sz w:val="30"/>
          <w:szCs w:val="30"/>
          <w:cs/>
        </w:rPr>
        <w:t>กับ</w:t>
      </w:r>
      <w:r w:rsidR="00AC483F" w:rsidRPr="00554EAE">
        <w:rPr>
          <w:cs/>
        </w:rPr>
        <w:t>ค่านายหน้าจ่ายเพื่อให้ได้มาซึ่งสัญญาที่ทำกับลูกค้า</w:t>
      </w:r>
      <w:r w:rsidR="007D1FDF">
        <w:t xml:space="preserve"> </w:t>
      </w:r>
      <w:r w:rsidR="00AC483F" w:rsidRPr="00554EAE">
        <w:rPr>
          <w:cs/>
        </w:rPr>
        <w:t>บริษัทฯและ</w:t>
      </w:r>
      <w:r w:rsidR="007D1FDF">
        <w:t xml:space="preserve">                                 </w:t>
      </w:r>
      <w:r w:rsidR="00AC483F" w:rsidRPr="00554EAE">
        <w:rPr>
          <w:cs/>
        </w:rPr>
        <w:t>บริษัทย่อยพิจารณาว่า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จากเดิมที่บันทึกเป็นค่าใช้จ่ายในการขายเมื่อเกิดรายการ</w:t>
      </w:r>
    </w:p>
    <w:p w14:paraId="596308D4" w14:textId="77777777" w:rsidR="00FB173A" w:rsidRDefault="00FB173A">
      <w:pPr>
        <w:overflowPunct/>
        <w:autoSpaceDE/>
        <w:autoSpaceDN/>
        <w:adjustRightInd/>
        <w:textAlignment w:val="auto"/>
        <w:rPr>
          <w:b/>
          <w:bCs/>
          <w:color w:val="auto"/>
        </w:rPr>
      </w:pPr>
      <w:r>
        <w:rPr>
          <w:b/>
          <w:bCs/>
          <w:color w:val="auto"/>
        </w:rPr>
        <w:br w:type="page"/>
      </w:r>
    </w:p>
    <w:p w14:paraId="234898AF" w14:textId="027EE6A5" w:rsidR="00527362" w:rsidRPr="00554EAE" w:rsidRDefault="00EC0C4C" w:rsidP="006C107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b/>
          <w:bCs/>
          <w:color w:val="auto"/>
        </w:rPr>
      </w:pPr>
      <w:r w:rsidRPr="00554EAE">
        <w:rPr>
          <w:b/>
          <w:bCs/>
          <w:color w:val="auto"/>
        </w:rPr>
        <w:lastRenderedPageBreak/>
        <w:t>3</w:t>
      </w:r>
      <w:r w:rsidR="00527362" w:rsidRPr="00554EAE">
        <w:rPr>
          <w:b/>
          <w:bCs/>
          <w:color w:val="auto"/>
        </w:rPr>
        <w:t xml:space="preserve">. </w:t>
      </w:r>
      <w:r w:rsidR="00527362" w:rsidRPr="00554EAE">
        <w:rPr>
          <w:b/>
          <w:bCs/>
          <w:color w:val="auto"/>
          <w:cs/>
        </w:rPr>
        <w:tab/>
        <w:t>รายการ</w:t>
      </w:r>
      <w:r w:rsidR="006803D3" w:rsidRPr="00554EAE">
        <w:rPr>
          <w:b/>
          <w:bCs/>
          <w:color w:val="auto"/>
          <w:cs/>
        </w:rPr>
        <w:t>ธุรกิจ</w:t>
      </w:r>
      <w:r w:rsidR="00527362" w:rsidRPr="00554EAE">
        <w:rPr>
          <w:b/>
          <w:bCs/>
          <w:color w:val="auto"/>
          <w:cs/>
        </w:rPr>
        <w:t>กับกิจการที่เกี่ยวข้องกัน</w:t>
      </w:r>
      <w:r w:rsidR="00527362" w:rsidRPr="00554EAE">
        <w:rPr>
          <w:b/>
          <w:bCs/>
          <w:color w:val="auto"/>
        </w:rPr>
        <w:t xml:space="preserve"> </w:t>
      </w:r>
    </w:p>
    <w:p w14:paraId="33162846" w14:textId="77777777" w:rsidR="00517629" w:rsidRPr="00554EAE" w:rsidRDefault="00527362" w:rsidP="006C1076">
      <w:pPr>
        <w:tabs>
          <w:tab w:val="left" w:pos="960"/>
        </w:tabs>
        <w:spacing w:before="120" w:after="120"/>
        <w:ind w:left="547" w:hanging="547"/>
        <w:jc w:val="thaiDistribute"/>
        <w:rPr>
          <w:color w:val="auto"/>
        </w:rPr>
      </w:pPr>
      <w:r w:rsidRPr="00554EAE">
        <w:rPr>
          <w:color w:val="auto"/>
          <w:cs/>
        </w:rPr>
        <w:tab/>
      </w:r>
      <w:r w:rsidR="000A3195" w:rsidRPr="00554EAE">
        <w:rPr>
          <w:color w:val="auto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บริษัทย่อยและบุคคลหรือกิจการที่เกี่ยวข้องกันเหล่านั้น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45"/>
        <w:gridCol w:w="945"/>
        <w:gridCol w:w="945"/>
        <w:gridCol w:w="945"/>
        <w:gridCol w:w="2430"/>
      </w:tblGrid>
      <w:tr w:rsidR="009E3C7E" w:rsidRPr="00C86CDA" w14:paraId="37190661" w14:textId="77777777" w:rsidTr="00D85D07">
        <w:trPr>
          <w:tblHeader/>
        </w:trPr>
        <w:tc>
          <w:tcPr>
            <w:tcW w:w="9540" w:type="dxa"/>
            <w:gridSpan w:val="6"/>
          </w:tcPr>
          <w:p w14:paraId="7413CFD5" w14:textId="77777777" w:rsidR="009E3C7E" w:rsidRPr="00C86CDA" w:rsidRDefault="009E3C7E" w:rsidP="0068607C">
            <w:pPr>
              <w:tabs>
                <w:tab w:val="left" w:pos="900"/>
              </w:tabs>
              <w:jc w:val="right"/>
              <w:rPr>
                <w:rFonts w:eastAsia="MS Mincho"/>
                <w:spacing w:val="-4"/>
                <w:sz w:val="28"/>
                <w:szCs w:val="28"/>
              </w:rPr>
            </w:pPr>
            <w:r w:rsidRPr="00C86CDA">
              <w:rPr>
                <w:spacing w:val="-4"/>
                <w:sz w:val="28"/>
                <w:szCs w:val="28"/>
                <w:cs/>
              </w:rPr>
              <w:t>(หน่วย</w:t>
            </w:r>
            <w:r w:rsidRPr="00C86CDA">
              <w:rPr>
                <w:rFonts w:eastAsia="MS Mincho"/>
                <w:spacing w:val="-4"/>
                <w:sz w:val="28"/>
                <w:szCs w:val="28"/>
              </w:rPr>
              <w:t xml:space="preserve">: </w:t>
            </w:r>
            <w:r w:rsidRPr="00C86CDA">
              <w:rPr>
                <w:spacing w:val="-4"/>
                <w:sz w:val="28"/>
                <w:szCs w:val="28"/>
                <w:cs/>
              </w:rPr>
              <w:t>ล้านบาท)</w:t>
            </w:r>
          </w:p>
        </w:tc>
      </w:tr>
      <w:tr w:rsidR="009E3C7E" w:rsidRPr="00C86CDA" w14:paraId="6F547D27" w14:textId="77777777" w:rsidTr="009E3C7E">
        <w:trPr>
          <w:tblHeader/>
        </w:trPr>
        <w:tc>
          <w:tcPr>
            <w:tcW w:w="3330" w:type="dxa"/>
          </w:tcPr>
          <w:p w14:paraId="56169592" w14:textId="77777777" w:rsidR="009E3C7E" w:rsidRPr="00C86CDA" w:rsidRDefault="009E3C7E" w:rsidP="0068607C">
            <w:pPr>
              <w:tabs>
                <w:tab w:val="left" w:pos="900"/>
              </w:tabs>
              <w:rPr>
                <w:rFonts w:eastAsia="MS Mincho"/>
                <w:spacing w:val="-4"/>
                <w:sz w:val="28"/>
                <w:szCs w:val="28"/>
              </w:rPr>
            </w:pPr>
          </w:p>
        </w:tc>
        <w:tc>
          <w:tcPr>
            <w:tcW w:w="3780" w:type="dxa"/>
            <w:gridSpan w:val="4"/>
          </w:tcPr>
          <w:p w14:paraId="3B74F62E" w14:textId="77777777" w:rsidR="009E3C7E" w:rsidRPr="00D504A0" w:rsidRDefault="009E3C7E" w:rsidP="0068607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pacing w:val="-4"/>
                <w:sz w:val="28"/>
                <w:szCs w:val="28"/>
                <w:cs/>
              </w:rPr>
            </w:pPr>
            <w:r w:rsidRPr="00C86CDA">
              <w:rPr>
                <w:spacing w:val="-4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spacing w:val="-4"/>
                <w:sz w:val="28"/>
                <w:szCs w:val="28"/>
              </w:rPr>
              <w:t xml:space="preserve">30 </w:t>
            </w:r>
            <w:r>
              <w:rPr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0" w:type="dxa"/>
          </w:tcPr>
          <w:p w14:paraId="11150B05" w14:textId="77777777" w:rsidR="009E3C7E" w:rsidRPr="00C86CDA" w:rsidRDefault="009E3C7E" w:rsidP="0068607C">
            <w:pPr>
              <w:tabs>
                <w:tab w:val="left" w:pos="900"/>
              </w:tabs>
              <w:jc w:val="right"/>
              <w:rPr>
                <w:spacing w:val="-4"/>
                <w:sz w:val="28"/>
                <w:szCs w:val="28"/>
                <w:cs/>
              </w:rPr>
            </w:pPr>
          </w:p>
        </w:tc>
      </w:tr>
      <w:tr w:rsidR="009E3C7E" w:rsidRPr="00C86CDA" w14:paraId="31AB0E13" w14:textId="77777777" w:rsidTr="009E3C7E">
        <w:trPr>
          <w:tblHeader/>
        </w:trPr>
        <w:tc>
          <w:tcPr>
            <w:tcW w:w="3330" w:type="dxa"/>
          </w:tcPr>
          <w:p w14:paraId="1752462B" w14:textId="77777777" w:rsidR="009E3C7E" w:rsidRPr="00C86CDA" w:rsidRDefault="009E3C7E" w:rsidP="0068607C">
            <w:pPr>
              <w:tabs>
                <w:tab w:val="left" w:pos="900"/>
              </w:tabs>
              <w:rPr>
                <w:rFonts w:eastAsia="MS Mincho"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4A5AA2FB" w14:textId="77777777" w:rsidR="009E3C7E" w:rsidRPr="00C86CDA" w:rsidRDefault="009E3C7E" w:rsidP="0068607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pacing w:val="-4"/>
                <w:sz w:val="28"/>
                <w:szCs w:val="28"/>
                <w:cs/>
              </w:rPr>
            </w:pPr>
            <w:r w:rsidRPr="00C86CDA">
              <w:rPr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14:paraId="122B5C57" w14:textId="77777777" w:rsidR="009E3C7E" w:rsidRPr="00C86CDA" w:rsidRDefault="009E3C7E" w:rsidP="0068607C">
            <w:pPr>
              <w:pBdr>
                <w:bottom w:val="single" w:sz="4" w:space="1" w:color="auto"/>
              </w:pBdr>
              <w:tabs>
                <w:tab w:val="left" w:pos="900"/>
              </w:tabs>
              <w:ind w:left="-63"/>
              <w:jc w:val="center"/>
              <w:rPr>
                <w:spacing w:val="-8"/>
                <w:sz w:val="28"/>
                <w:szCs w:val="28"/>
                <w:cs/>
              </w:rPr>
            </w:pPr>
            <w:r w:rsidRPr="00C86CDA">
              <w:rPr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24823153" w14:textId="77777777" w:rsidR="009E3C7E" w:rsidRPr="00C86CDA" w:rsidRDefault="009E3C7E" w:rsidP="0068607C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eastAsia="MS Mincho"/>
                <w:spacing w:val="-4"/>
                <w:sz w:val="28"/>
                <w:szCs w:val="28"/>
              </w:rPr>
            </w:pPr>
            <w:r w:rsidRPr="00C86CDA">
              <w:rPr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E3C7E" w:rsidRPr="00C86CDA" w14:paraId="051460AD" w14:textId="77777777" w:rsidTr="009E3C7E">
        <w:trPr>
          <w:tblHeader/>
        </w:trPr>
        <w:tc>
          <w:tcPr>
            <w:tcW w:w="3330" w:type="dxa"/>
          </w:tcPr>
          <w:p w14:paraId="0A47CF57" w14:textId="77777777" w:rsidR="009E3C7E" w:rsidRPr="00C86CDA" w:rsidRDefault="009E3C7E" w:rsidP="009E3C7E">
            <w:pPr>
              <w:tabs>
                <w:tab w:val="left" w:pos="900"/>
              </w:tabs>
              <w:rPr>
                <w:rFonts w:eastAsia="MS Mincho"/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14:paraId="7FE9E750" w14:textId="77777777" w:rsidR="009E3C7E" w:rsidRPr="00C86CDA" w:rsidRDefault="009E3C7E" w:rsidP="009E3C7E">
            <w:pPr>
              <w:jc w:val="center"/>
              <w:rPr>
                <w:spacing w:val="-4"/>
                <w:sz w:val="28"/>
                <w:szCs w:val="28"/>
                <w:u w:val="single"/>
              </w:rPr>
            </w:pPr>
            <w:r>
              <w:rPr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45" w:type="dxa"/>
          </w:tcPr>
          <w:p w14:paraId="4B5BD66E" w14:textId="77777777" w:rsidR="009E3C7E" w:rsidRPr="00C86CDA" w:rsidRDefault="009E3C7E" w:rsidP="009E3C7E">
            <w:pPr>
              <w:jc w:val="center"/>
              <w:rPr>
                <w:spacing w:val="-4"/>
                <w:sz w:val="28"/>
                <w:szCs w:val="28"/>
                <w:u w:val="single"/>
              </w:rPr>
            </w:pPr>
            <w:r>
              <w:rPr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945" w:type="dxa"/>
          </w:tcPr>
          <w:p w14:paraId="1D3E293B" w14:textId="77777777" w:rsidR="009E3C7E" w:rsidRPr="00C86CDA" w:rsidRDefault="009E3C7E" w:rsidP="009E3C7E">
            <w:pPr>
              <w:jc w:val="center"/>
              <w:rPr>
                <w:spacing w:val="-4"/>
                <w:sz w:val="28"/>
                <w:szCs w:val="28"/>
                <w:u w:val="single"/>
              </w:rPr>
            </w:pPr>
            <w:r>
              <w:rPr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45" w:type="dxa"/>
          </w:tcPr>
          <w:p w14:paraId="74C08C28" w14:textId="77777777" w:rsidR="009E3C7E" w:rsidRPr="00C86CDA" w:rsidRDefault="009E3C7E" w:rsidP="009E3C7E">
            <w:pPr>
              <w:jc w:val="center"/>
              <w:rPr>
                <w:spacing w:val="-4"/>
                <w:sz w:val="28"/>
                <w:szCs w:val="28"/>
                <w:u w:val="single"/>
              </w:rPr>
            </w:pPr>
            <w:r>
              <w:rPr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2430" w:type="dxa"/>
          </w:tcPr>
          <w:p w14:paraId="19CDBE90" w14:textId="77777777" w:rsidR="009E3C7E" w:rsidRPr="00C86CDA" w:rsidRDefault="009E3C7E" w:rsidP="009E3C7E">
            <w:pPr>
              <w:tabs>
                <w:tab w:val="left" w:pos="900"/>
              </w:tabs>
              <w:rPr>
                <w:rFonts w:eastAsia="MS Mincho"/>
                <w:spacing w:val="-4"/>
                <w:sz w:val="28"/>
                <w:szCs w:val="28"/>
              </w:rPr>
            </w:pPr>
          </w:p>
        </w:tc>
      </w:tr>
      <w:tr w:rsidR="009E3C7E" w:rsidRPr="00C86CDA" w14:paraId="31AAF4F8" w14:textId="77777777" w:rsidTr="009E3C7E">
        <w:tc>
          <w:tcPr>
            <w:tcW w:w="3330" w:type="dxa"/>
          </w:tcPr>
          <w:p w14:paraId="79CD6F76" w14:textId="77777777" w:rsidR="009E3C7E" w:rsidRPr="00D14B95" w:rsidRDefault="009E3C7E" w:rsidP="009E3C7E">
            <w:pPr>
              <w:tabs>
                <w:tab w:val="left" w:pos="900"/>
              </w:tabs>
              <w:rPr>
                <w:spacing w:val="0"/>
                <w:sz w:val="28"/>
                <w:szCs w:val="28"/>
                <w:u w:val="single"/>
                <w:cs/>
              </w:rPr>
            </w:pPr>
            <w:r w:rsidRPr="00D14B95">
              <w:rPr>
                <w:spacing w:val="0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45" w:type="dxa"/>
            <w:vAlign w:val="bottom"/>
          </w:tcPr>
          <w:p w14:paraId="5939FEEC" w14:textId="77777777" w:rsidR="009E3C7E" w:rsidRPr="00C86CDA" w:rsidRDefault="009E3C7E" w:rsidP="009E3C7E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20F583B8" w14:textId="77777777" w:rsidR="009E3C7E" w:rsidRPr="00C86CDA" w:rsidRDefault="009E3C7E" w:rsidP="009E3C7E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05CAF779" w14:textId="77777777" w:rsidR="009E3C7E" w:rsidRPr="00C86CDA" w:rsidRDefault="009E3C7E" w:rsidP="009E3C7E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56849753" w14:textId="77777777" w:rsidR="009E3C7E" w:rsidRPr="00C86CDA" w:rsidRDefault="009E3C7E" w:rsidP="009E3C7E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37AE3819" w14:textId="77777777" w:rsidR="009E3C7E" w:rsidRPr="00C86CDA" w:rsidRDefault="009E3C7E" w:rsidP="009E3C7E">
            <w:pPr>
              <w:tabs>
                <w:tab w:val="left" w:pos="900"/>
              </w:tabs>
              <w:rPr>
                <w:spacing w:val="-4"/>
                <w:sz w:val="28"/>
                <w:szCs w:val="28"/>
                <w:cs/>
              </w:rPr>
            </w:pPr>
          </w:p>
        </w:tc>
      </w:tr>
      <w:tr w:rsidR="009E3C7E" w:rsidRPr="00C86CDA" w14:paraId="449D3E9D" w14:textId="77777777" w:rsidTr="009E3C7E">
        <w:tc>
          <w:tcPr>
            <w:tcW w:w="3330" w:type="dxa"/>
          </w:tcPr>
          <w:p w14:paraId="0684986D" w14:textId="77777777" w:rsidR="009E3C7E" w:rsidRPr="00D14B95" w:rsidRDefault="009E3C7E" w:rsidP="009E3C7E">
            <w:pPr>
              <w:tabs>
                <w:tab w:val="left" w:pos="900"/>
              </w:tabs>
              <w:rPr>
                <w:spacing w:val="0"/>
                <w:sz w:val="28"/>
                <w:szCs w:val="28"/>
                <w:u w:val="single"/>
                <w:cs/>
              </w:rPr>
            </w:pPr>
            <w:r w:rsidRPr="00D14B95">
              <w:rPr>
                <w:spacing w:val="0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45" w:type="dxa"/>
            <w:vAlign w:val="bottom"/>
          </w:tcPr>
          <w:p w14:paraId="27D84845" w14:textId="77777777" w:rsidR="009E3C7E" w:rsidRPr="00C86CDA" w:rsidRDefault="009E3C7E" w:rsidP="009E3C7E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2F593B29" w14:textId="77777777" w:rsidR="009E3C7E" w:rsidRPr="00C86CDA" w:rsidRDefault="009E3C7E" w:rsidP="009E3C7E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0D3F614D" w14:textId="77777777" w:rsidR="009E3C7E" w:rsidRPr="00C86CDA" w:rsidRDefault="009E3C7E" w:rsidP="009E3C7E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53846C70" w14:textId="77777777" w:rsidR="009E3C7E" w:rsidRPr="00C86CDA" w:rsidRDefault="009E3C7E" w:rsidP="009E3C7E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1A40D7A3" w14:textId="77777777" w:rsidR="009E3C7E" w:rsidRPr="00C86CDA" w:rsidRDefault="009E3C7E" w:rsidP="009E3C7E">
            <w:pPr>
              <w:tabs>
                <w:tab w:val="left" w:pos="900"/>
              </w:tabs>
              <w:rPr>
                <w:spacing w:val="-4"/>
                <w:sz w:val="28"/>
                <w:szCs w:val="28"/>
                <w:cs/>
              </w:rPr>
            </w:pPr>
          </w:p>
        </w:tc>
      </w:tr>
      <w:tr w:rsidR="00761DB7" w:rsidRPr="00C86CDA" w14:paraId="49DEDDE9" w14:textId="77777777" w:rsidTr="009E3C7E">
        <w:tc>
          <w:tcPr>
            <w:tcW w:w="3330" w:type="dxa"/>
          </w:tcPr>
          <w:p w14:paraId="24FAA8EF" w14:textId="77777777" w:rsidR="00761DB7" w:rsidRPr="00D14B95" w:rsidRDefault="00761DB7" w:rsidP="00761DB7">
            <w:pPr>
              <w:tabs>
                <w:tab w:val="left" w:pos="900"/>
              </w:tabs>
              <w:rPr>
                <w:spacing w:val="0"/>
                <w:sz w:val="28"/>
                <w:szCs w:val="28"/>
                <w:cs/>
              </w:rPr>
            </w:pPr>
            <w:r w:rsidRPr="00D14B95">
              <w:rPr>
                <w:spacing w:val="0"/>
                <w:sz w:val="28"/>
                <w:szCs w:val="28"/>
                <w:cs/>
              </w:rPr>
              <w:t>ดอกเบี้ย</w:t>
            </w:r>
            <w:r>
              <w:rPr>
                <w:spacing w:val="0"/>
                <w:sz w:val="28"/>
                <w:szCs w:val="28"/>
                <w:cs/>
              </w:rPr>
              <w:t>รับ</w:t>
            </w:r>
          </w:p>
        </w:tc>
        <w:tc>
          <w:tcPr>
            <w:tcW w:w="945" w:type="dxa"/>
          </w:tcPr>
          <w:p w14:paraId="3F2F9883" w14:textId="4ED9EFF5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1FFAC291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7206FA82" w14:textId="3014ACBB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>
              <w:rPr>
                <w:spacing w:val="-4"/>
                <w:sz w:val="28"/>
                <w:szCs w:val="28"/>
              </w:rPr>
              <w:t>91</w:t>
            </w:r>
          </w:p>
        </w:tc>
        <w:tc>
          <w:tcPr>
            <w:tcW w:w="945" w:type="dxa"/>
          </w:tcPr>
          <w:p w14:paraId="10C53228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>
              <w:rPr>
                <w:spacing w:val="-4"/>
                <w:sz w:val="28"/>
                <w:szCs w:val="28"/>
              </w:rPr>
              <w:t>128</w:t>
            </w:r>
          </w:p>
        </w:tc>
        <w:tc>
          <w:tcPr>
            <w:tcW w:w="2430" w:type="dxa"/>
          </w:tcPr>
          <w:p w14:paraId="7821F5C7" w14:textId="6A84AA9A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  <w:r w:rsidRPr="009E3C7E">
              <w:rPr>
                <w:spacing w:val="0"/>
                <w:sz w:val="28"/>
                <w:szCs w:val="28"/>
              </w:rPr>
              <w:t xml:space="preserve">MLR </w:t>
            </w:r>
            <w:r w:rsidRPr="009E3C7E">
              <w:rPr>
                <w:spacing w:val="0"/>
                <w:sz w:val="28"/>
                <w:szCs w:val="28"/>
                <w:cs/>
              </w:rPr>
              <w:t xml:space="preserve">บวกร้อยละ </w:t>
            </w:r>
            <w:r w:rsidRPr="009E3C7E">
              <w:rPr>
                <w:spacing w:val="0"/>
                <w:sz w:val="28"/>
                <w:szCs w:val="28"/>
              </w:rPr>
              <w:t>3</w:t>
            </w:r>
            <w:r w:rsidRPr="009E3C7E">
              <w:rPr>
                <w:spacing w:val="0"/>
                <w:sz w:val="28"/>
                <w:szCs w:val="28"/>
                <w:cs/>
              </w:rPr>
              <w:t xml:space="preserve"> ต่อปี</w:t>
            </w:r>
            <w:r w:rsidRPr="009E3C7E">
              <w:rPr>
                <w:spacing w:val="0"/>
                <w:sz w:val="28"/>
                <w:szCs w:val="28"/>
              </w:rPr>
              <w:t xml:space="preserve"> </w:t>
            </w:r>
            <w:r>
              <w:rPr>
                <w:spacing w:val="0"/>
                <w:sz w:val="28"/>
                <w:szCs w:val="28"/>
              </w:rPr>
              <w:t xml:space="preserve">        </w:t>
            </w:r>
            <w:r w:rsidRPr="009E3C7E">
              <w:rPr>
                <w:spacing w:val="0"/>
                <w:sz w:val="28"/>
                <w:szCs w:val="28"/>
                <w:cs/>
              </w:rPr>
              <w:t xml:space="preserve">ร้อยละ </w:t>
            </w:r>
            <w:r w:rsidRPr="009E3C7E">
              <w:rPr>
                <w:spacing w:val="0"/>
                <w:sz w:val="28"/>
                <w:szCs w:val="28"/>
              </w:rPr>
              <w:t xml:space="preserve">5 </w:t>
            </w:r>
            <w:r w:rsidRPr="009E3C7E">
              <w:rPr>
                <w:spacing w:val="0"/>
                <w:sz w:val="28"/>
                <w:szCs w:val="28"/>
                <w:cs/>
              </w:rPr>
              <w:t xml:space="preserve">ต่อปี ร้อยละ </w:t>
            </w:r>
            <w:r w:rsidRPr="009E3C7E">
              <w:rPr>
                <w:spacing w:val="0"/>
                <w:sz w:val="28"/>
                <w:szCs w:val="28"/>
              </w:rPr>
              <w:t xml:space="preserve">5.25 </w:t>
            </w:r>
            <w:r w:rsidRPr="009E3C7E">
              <w:rPr>
                <w:spacing w:val="0"/>
                <w:sz w:val="28"/>
                <w:szCs w:val="28"/>
                <w:cs/>
              </w:rPr>
              <w:t xml:space="preserve">ต่อปี ร้อยละ </w:t>
            </w:r>
            <w:r w:rsidRPr="009E3C7E">
              <w:rPr>
                <w:spacing w:val="0"/>
                <w:sz w:val="28"/>
                <w:szCs w:val="28"/>
              </w:rPr>
              <w:t>5</w:t>
            </w:r>
            <w:r>
              <w:rPr>
                <w:spacing w:val="0"/>
                <w:sz w:val="28"/>
                <w:szCs w:val="28"/>
              </w:rPr>
              <w:t>.5</w:t>
            </w:r>
            <w:r w:rsidRPr="009E3C7E">
              <w:rPr>
                <w:spacing w:val="0"/>
                <w:sz w:val="28"/>
                <w:szCs w:val="28"/>
              </w:rPr>
              <w:t xml:space="preserve"> </w:t>
            </w:r>
            <w:r w:rsidRPr="009E3C7E">
              <w:rPr>
                <w:spacing w:val="0"/>
                <w:sz w:val="28"/>
                <w:szCs w:val="28"/>
                <w:cs/>
              </w:rPr>
              <w:t>ต่อปี</w:t>
            </w:r>
            <w:r>
              <w:rPr>
                <w:spacing w:val="0"/>
                <w:sz w:val="28"/>
                <w:szCs w:val="28"/>
              </w:rPr>
              <w:t xml:space="preserve">              </w:t>
            </w:r>
            <w:r w:rsidRPr="009E3C7E">
              <w:rPr>
                <w:spacing w:val="0"/>
                <w:sz w:val="28"/>
                <w:szCs w:val="28"/>
                <w:cs/>
              </w:rPr>
              <w:t xml:space="preserve">และร้อยละ </w:t>
            </w:r>
            <w:r w:rsidRPr="009E3C7E">
              <w:rPr>
                <w:spacing w:val="0"/>
                <w:sz w:val="28"/>
                <w:szCs w:val="28"/>
              </w:rPr>
              <w:t>7.5</w:t>
            </w:r>
            <w:r w:rsidRPr="009E3C7E">
              <w:rPr>
                <w:spacing w:val="0"/>
                <w:sz w:val="28"/>
                <w:szCs w:val="28"/>
                <w:cs/>
              </w:rPr>
              <w:t xml:space="preserve"> ต่อปี</w:t>
            </w:r>
          </w:p>
        </w:tc>
      </w:tr>
      <w:tr w:rsidR="00761DB7" w:rsidRPr="00C86CDA" w14:paraId="180FAE8A" w14:textId="77777777" w:rsidTr="0096340D">
        <w:tc>
          <w:tcPr>
            <w:tcW w:w="3330" w:type="dxa"/>
          </w:tcPr>
          <w:p w14:paraId="1451E0F8" w14:textId="0A1ADA37" w:rsidR="00761DB7" w:rsidRPr="00D14B95" w:rsidRDefault="00761DB7" w:rsidP="00761DB7">
            <w:pPr>
              <w:tabs>
                <w:tab w:val="left" w:pos="900"/>
              </w:tabs>
              <w:rPr>
                <w:spacing w:val="0"/>
                <w:sz w:val="28"/>
                <w:szCs w:val="28"/>
                <w:cs/>
              </w:rPr>
            </w:pPr>
            <w:r w:rsidRPr="00D14B95">
              <w:rPr>
                <w:rFonts w:eastAsia="MS Mincho"/>
                <w:spacing w:val="0"/>
                <w:sz w:val="28"/>
                <w:szCs w:val="28"/>
                <w:cs/>
              </w:rPr>
              <w:t>รายได้ค่าธรรมเนียมบริหาร</w:t>
            </w:r>
          </w:p>
        </w:tc>
        <w:tc>
          <w:tcPr>
            <w:tcW w:w="945" w:type="dxa"/>
            <w:vAlign w:val="bottom"/>
          </w:tcPr>
          <w:p w14:paraId="24305506" w14:textId="19D77408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6D3A933B" w14:textId="43322A33" w:rsidR="00761DB7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7B2F2648" w14:textId="7689C589" w:rsidR="00761DB7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</w:t>
            </w:r>
          </w:p>
        </w:tc>
        <w:tc>
          <w:tcPr>
            <w:tcW w:w="945" w:type="dxa"/>
            <w:vAlign w:val="bottom"/>
          </w:tcPr>
          <w:p w14:paraId="5ADC8F11" w14:textId="1E6BFEE6" w:rsidR="00761DB7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10</w:t>
            </w:r>
          </w:p>
        </w:tc>
        <w:tc>
          <w:tcPr>
            <w:tcW w:w="2430" w:type="dxa"/>
          </w:tcPr>
          <w:p w14:paraId="5A696334" w14:textId="301E8736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</w:rPr>
            </w:pPr>
            <w:r w:rsidRPr="009E3C7E">
              <w:rPr>
                <w:spacing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761DB7" w:rsidRPr="00C86CDA" w14:paraId="1422CEB3" w14:textId="77777777" w:rsidTr="00A94173">
        <w:tc>
          <w:tcPr>
            <w:tcW w:w="3330" w:type="dxa"/>
          </w:tcPr>
          <w:p w14:paraId="424C5919" w14:textId="75513EE2" w:rsidR="00761DB7" w:rsidRPr="00D14B95" w:rsidRDefault="00761DB7" w:rsidP="00761DB7">
            <w:pPr>
              <w:tabs>
                <w:tab w:val="left" w:pos="900"/>
              </w:tabs>
              <w:rPr>
                <w:rFonts w:eastAsia="MS Mincho"/>
                <w:spacing w:val="0"/>
                <w:sz w:val="28"/>
                <w:szCs w:val="28"/>
                <w:cs/>
              </w:rPr>
            </w:pPr>
            <w:r w:rsidRPr="002B59B7">
              <w:rPr>
                <w:spacing w:val="-10"/>
                <w:sz w:val="28"/>
                <w:szCs w:val="28"/>
                <w:cs/>
              </w:rPr>
              <w:t>ต้นทุน</w:t>
            </w:r>
            <w:r>
              <w:rPr>
                <w:spacing w:val="-10"/>
                <w:sz w:val="28"/>
                <w:szCs w:val="28"/>
                <w:cs/>
              </w:rPr>
              <w:t xml:space="preserve">งานตกแต่งภายใน </w:t>
            </w:r>
            <w:r w:rsidRPr="000E7198">
              <w:rPr>
                <w:spacing w:val="-10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945" w:type="dxa"/>
          </w:tcPr>
          <w:p w14:paraId="0602DB58" w14:textId="798B0B34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36A5687B" w14:textId="48E657DE" w:rsidR="00761DB7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02A6024A" w14:textId="47C5AB8D" w:rsidR="00761DB7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35B28EED" w14:textId="05531A24" w:rsidR="00761DB7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</w:t>
            </w:r>
          </w:p>
        </w:tc>
        <w:tc>
          <w:tcPr>
            <w:tcW w:w="2430" w:type="dxa"/>
          </w:tcPr>
          <w:p w14:paraId="1E21DCDD" w14:textId="601E895A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  <w:r w:rsidRPr="009E3C7E">
              <w:rPr>
                <w:spacing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761DB7" w:rsidRPr="00C86CDA" w14:paraId="3EBAC454" w14:textId="77777777" w:rsidTr="009E3C7E">
        <w:tc>
          <w:tcPr>
            <w:tcW w:w="3330" w:type="dxa"/>
          </w:tcPr>
          <w:p w14:paraId="24F8E669" w14:textId="77777777" w:rsidR="00761DB7" w:rsidRPr="00D14B95" w:rsidRDefault="00761DB7" w:rsidP="00761DB7">
            <w:pPr>
              <w:tabs>
                <w:tab w:val="left" w:pos="900"/>
              </w:tabs>
              <w:rPr>
                <w:spacing w:val="0"/>
                <w:sz w:val="28"/>
                <w:szCs w:val="28"/>
                <w:cs/>
              </w:rPr>
            </w:pPr>
            <w:r w:rsidRPr="00D14B95">
              <w:rPr>
                <w:spacing w:val="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45" w:type="dxa"/>
          </w:tcPr>
          <w:p w14:paraId="7BAC1658" w14:textId="6639C1D9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13E223C2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658291A1" w14:textId="2D855063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36</w:t>
            </w:r>
          </w:p>
        </w:tc>
        <w:tc>
          <w:tcPr>
            <w:tcW w:w="945" w:type="dxa"/>
          </w:tcPr>
          <w:p w14:paraId="5D19CA9E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62</w:t>
            </w:r>
          </w:p>
        </w:tc>
        <w:tc>
          <w:tcPr>
            <w:tcW w:w="2430" w:type="dxa"/>
          </w:tcPr>
          <w:p w14:paraId="417EF646" w14:textId="77777777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  <w:r w:rsidRPr="009E3C7E">
              <w:rPr>
                <w:spacing w:val="0"/>
                <w:sz w:val="28"/>
                <w:szCs w:val="28"/>
                <w:cs/>
              </w:rPr>
              <w:t xml:space="preserve">ร้อยละ </w:t>
            </w:r>
            <w:r>
              <w:rPr>
                <w:spacing w:val="0"/>
                <w:sz w:val="28"/>
                <w:szCs w:val="28"/>
              </w:rPr>
              <w:t>1.75</w:t>
            </w:r>
            <w:r w:rsidRPr="009E3C7E">
              <w:rPr>
                <w:spacing w:val="0"/>
                <w:sz w:val="28"/>
                <w:szCs w:val="28"/>
              </w:rPr>
              <w:t xml:space="preserve"> </w:t>
            </w:r>
            <w:r w:rsidRPr="009E3C7E">
              <w:rPr>
                <w:spacing w:val="0"/>
                <w:sz w:val="28"/>
                <w:szCs w:val="28"/>
                <w:cs/>
              </w:rPr>
              <w:t>ต่อปี</w:t>
            </w:r>
            <w:r>
              <w:rPr>
                <w:spacing w:val="0"/>
                <w:sz w:val="28"/>
                <w:szCs w:val="28"/>
                <w:cs/>
              </w:rPr>
              <w:t xml:space="preserve"> และ</w:t>
            </w:r>
            <w:r w:rsidRPr="009E3C7E">
              <w:rPr>
                <w:spacing w:val="0"/>
                <w:sz w:val="28"/>
                <w:szCs w:val="28"/>
                <w:cs/>
              </w:rPr>
              <w:t xml:space="preserve">ร้อยละ </w:t>
            </w:r>
            <w:r w:rsidRPr="009E3C7E">
              <w:rPr>
                <w:spacing w:val="0"/>
                <w:sz w:val="28"/>
                <w:szCs w:val="28"/>
              </w:rPr>
              <w:t xml:space="preserve">3 </w:t>
            </w:r>
            <w:r w:rsidRPr="009E3C7E">
              <w:rPr>
                <w:spacing w:val="0"/>
                <w:sz w:val="28"/>
                <w:szCs w:val="28"/>
                <w:cs/>
              </w:rPr>
              <w:t>ต่อปี</w:t>
            </w:r>
          </w:p>
        </w:tc>
      </w:tr>
      <w:tr w:rsidR="00761DB7" w:rsidRPr="00C86CDA" w14:paraId="2B44385A" w14:textId="77777777" w:rsidTr="009E3C7E">
        <w:tc>
          <w:tcPr>
            <w:tcW w:w="3330" w:type="dxa"/>
          </w:tcPr>
          <w:p w14:paraId="599CD412" w14:textId="77777777" w:rsidR="00761DB7" w:rsidRPr="00D14B95" w:rsidRDefault="00761DB7" w:rsidP="00761DB7">
            <w:pPr>
              <w:tabs>
                <w:tab w:val="left" w:pos="900"/>
              </w:tabs>
              <w:rPr>
                <w:spacing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945" w:type="dxa"/>
          </w:tcPr>
          <w:p w14:paraId="7080AB20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14:paraId="1331DCBE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14:paraId="7AEE3113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</w:tcPr>
          <w:p w14:paraId="1EDD8DC1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</w:tcPr>
          <w:p w14:paraId="3493F5AA" w14:textId="77777777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</w:p>
        </w:tc>
      </w:tr>
      <w:tr w:rsidR="00761DB7" w:rsidRPr="00C86CDA" w14:paraId="435CFD26" w14:textId="77777777" w:rsidTr="009E3C7E">
        <w:tc>
          <w:tcPr>
            <w:tcW w:w="3330" w:type="dxa"/>
          </w:tcPr>
          <w:p w14:paraId="73329402" w14:textId="77777777" w:rsidR="00761DB7" w:rsidRPr="00D14B95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  <w:r w:rsidRPr="00D14B95">
              <w:rPr>
                <w:spacing w:val="0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รายการธุรกิจกับบริษัทที่เกี่ยวข้องกันกรรมการและผู้ถือหุ้นของกลุ่มบริษัท</w:t>
            </w:r>
          </w:p>
        </w:tc>
        <w:tc>
          <w:tcPr>
            <w:tcW w:w="945" w:type="dxa"/>
            <w:vAlign w:val="bottom"/>
          </w:tcPr>
          <w:p w14:paraId="7664FD38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1B534E26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65E9C492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45" w:type="dxa"/>
            <w:vAlign w:val="bottom"/>
          </w:tcPr>
          <w:p w14:paraId="5426FACA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</w:tcPr>
          <w:p w14:paraId="76700AD8" w14:textId="77777777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</w:p>
        </w:tc>
      </w:tr>
      <w:tr w:rsidR="00761DB7" w:rsidRPr="00C86CDA" w14:paraId="15FAD967" w14:textId="77777777" w:rsidTr="009E3C7E">
        <w:tc>
          <w:tcPr>
            <w:tcW w:w="3330" w:type="dxa"/>
          </w:tcPr>
          <w:p w14:paraId="61687E3C" w14:textId="77777777" w:rsidR="00761DB7" w:rsidRPr="00A84E92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  <w:r w:rsidRPr="00A84E92">
              <w:rPr>
                <w:spacing w:val="0"/>
                <w:sz w:val="28"/>
                <w:szCs w:val="28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945" w:type="dxa"/>
            <w:vAlign w:val="bottom"/>
          </w:tcPr>
          <w:p w14:paraId="00BF9F10" w14:textId="50CE9AB1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5245E56E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</w:t>
            </w:r>
          </w:p>
        </w:tc>
        <w:tc>
          <w:tcPr>
            <w:tcW w:w="945" w:type="dxa"/>
            <w:vAlign w:val="bottom"/>
          </w:tcPr>
          <w:p w14:paraId="5E7F84C7" w14:textId="697FF88D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5D15A719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22B85E00" w14:textId="77777777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  <w:r w:rsidRPr="009E3C7E">
              <w:rPr>
                <w:spacing w:val="0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761DB7" w:rsidRPr="00C86CDA" w14:paraId="72A045BD" w14:textId="77777777" w:rsidTr="009E3C7E">
        <w:trPr>
          <w:trHeight w:val="80"/>
        </w:trPr>
        <w:tc>
          <w:tcPr>
            <w:tcW w:w="3330" w:type="dxa"/>
          </w:tcPr>
          <w:p w14:paraId="53730F1F" w14:textId="77777777" w:rsidR="00761DB7" w:rsidRPr="00D14B95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  <w:r w:rsidRPr="00D14B95">
              <w:rPr>
                <w:spacing w:val="0"/>
                <w:sz w:val="28"/>
                <w:szCs w:val="28"/>
                <w:cs/>
              </w:rPr>
              <w:t>ดอกเบี้ย</w:t>
            </w:r>
            <w:r>
              <w:rPr>
                <w:spacing w:val="0"/>
                <w:sz w:val="28"/>
                <w:szCs w:val="28"/>
                <w:cs/>
              </w:rPr>
              <w:t>รับ</w:t>
            </w:r>
          </w:p>
        </w:tc>
        <w:tc>
          <w:tcPr>
            <w:tcW w:w="945" w:type="dxa"/>
            <w:vAlign w:val="bottom"/>
          </w:tcPr>
          <w:p w14:paraId="0017F5C7" w14:textId="2111519E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323C7AC8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>
              <w:rPr>
                <w:spacing w:val="-4"/>
                <w:sz w:val="28"/>
                <w:szCs w:val="28"/>
              </w:rPr>
              <w:t>1</w:t>
            </w:r>
          </w:p>
        </w:tc>
        <w:tc>
          <w:tcPr>
            <w:tcW w:w="945" w:type="dxa"/>
            <w:vAlign w:val="bottom"/>
          </w:tcPr>
          <w:p w14:paraId="553F19EE" w14:textId="6D6F19F4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  <w:vAlign w:val="bottom"/>
          </w:tcPr>
          <w:p w14:paraId="70D2ADAE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5D5DCD77" w14:textId="77777777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  <w:r w:rsidRPr="009E3C7E">
              <w:rPr>
                <w:spacing w:val="0"/>
                <w:sz w:val="28"/>
                <w:szCs w:val="28"/>
                <w:cs/>
              </w:rPr>
              <w:t xml:space="preserve">ร้อยละ </w:t>
            </w:r>
            <w:r w:rsidRPr="009E3C7E">
              <w:rPr>
                <w:spacing w:val="0"/>
                <w:sz w:val="28"/>
                <w:szCs w:val="28"/>
              </w:rPr>
              <w:t>5</w:t>
            </w:r>
            <w:r>
              <w:rPr>
                <w:spacing w:val="0"/>
                <w:sz w:val="28"/>
                <w:szCs w:val="28"/>
              </w:rPr>
              <w:t>.5</w:t>
            </w:r>
            <w:r w:rsidRPr="009E3C7E">
              <w:rPr>
                <w:spacing w:val="0"/>
                <w:sz w:val="28"/>
                <w:szCs w:val="28"/>
              </w:rPr>
              <w:t xml:space="preserve"> </w:t>
            </w:r>
            <w:r w:rsidRPr="009E3C7E">
              <w:rPr>
                <w:spacing w:val="0"/>
                <w:sz w:val="28"/>
                <w:szCs w:val="28"/>
                <w:cs/>
              </w:rPr>
              <w:t>ต่อปี</w:t>
            </w:r>
          </w:p>
        </w:tc>
      </w:tr>
      <w:tr w:rsidR="00761DB7" w:rsidRPr="00C86CDA" w14:paraId="457D0852" w14:textId="77777777" w:rsidTr="009E3C7E">
        <w:tc>
          <w:tcPr>
            <w:tcW w:w="3330" w:type="dxa"/>
          </w:tcPr>
          <w:p w14:paraId="09A05900" w14:textId="77777777" w:rsidR="00761DB7" w:rsidRPr="00D14B95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  <w:r w:rsidRPr="00D14B95">
              <w:rPr>
                <w:spacing w:val="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45" w:type="dxa"/>
          </w:tcPr>
          <w:p w14:paraId="678319DB" w14:textId="3074E1A8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5</w:t>
            </w:r>
          </w:p>
        </w:tc>
        <w:tc>
          <w:tcPr>
            <w:tcW w:w="945" w:type="dxa"/>
          </w:tcPr>
          <w:p w14:paraId="2B83E3FD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7</w:t>
            </w:r>
          </w:p>
        </w:tc>
        <w:tc>
          <w:tcPr>
            <w:tcW w:w="945" w:type="dxa"/>
          </w:tcPr>
          <w:p w14:paraId="7DCE3D4B" w14:textId="5A439296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45" w:type="dxa"/>
          </w:tcPr>
          <w:p w14:paraId="6C126506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18BA7DE9" w14:textId="77777777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  <w:r w:rsidRPr="009E3C7E">
              <w:rPr>
                <w:spacing w:val="0"/>
                <w:sz w:val="28"/>
                <w:szCs w:val="28"/>
                <w:cs/>
              </w:rPr>
              <w:t>ราคาตามสัญญาและ</w:t>
            </w:r>
            <w:r w:rsidRPr="009E3C7E">
              <w:rPr>
                <w:spacing w:val="0"/>
                <w:sz w:val="28"/>
                <w:szCs w:val="28"/>
              </w:rPr>
              <w:t xml:space="preserve">                   </w:t>
            </w:r>
            <w:r w:rsidRPr="009E3C7E">
              <w:rPr>
                <w:spacing w:val="0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</w:tbl>
    <w:p w14:paraId="68B4FFDD" w14:textId="77777777" w:rsidR="00D9791D" w:rsidRDefault="00D9791D" w:rsidP="00D9791D">
      <w:pPr>
        <w:overflowPunct/>
        <w:autoSpaceDE/>
        <w:autoSpaceDN/>
        <w:adjustRightInd/>
        <w:textAlignment w:val="auto"/>
        <w:rPr>
          <w:color w:val="auto"/>
        </w:rPr>
      </w:pPr>
      <w:r>
        <w:rPr>
          <w:color w:val="auto"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22"/>
        <w:gridCol w:w="923"/>
        <w:gridCol w:w="922"/>
        <w:gridCol w:w="923"/>
        <w:gridCol w:w="2430"/>
      </w:tblGrid>
      <w:tr w:rsidR="009E3C7E" w:rsidRPr="00C86CDA" w14:paraId="66809A73" w14:textId="77777777" w:rsidTr="009E3C7E">
        <w:trPr>
          <w:tblHeader/>
        </w:trPr>
        <w:tc>
          <w:tcPr>
            <w:tcW w:w="9540" w:type="dxa"/>
            <w:gridSpan w:val="6"/>
          </w:tcPr>
          <w:p w14:paraId="02C8A578" w14:textId="77777777" w:rsidR="009E3C7E" w:rsidRPr="00C86CDA" w:rsidRDefault="009E3C7E" w:rsidP="0068607C">
            <w:pPr>
              <w:tabs>
                <w:tab w:val="left" w:pos="900"/>
              </w:tabs>
              <w:jc w:val="right"/>
              <w:rPr>
                <w:rFonts w:eastAsia="MS Mincho"/>
                <w:spacing w:val="-4"/>
                <w:sz w:val="28"/>
                <w:szCs w:val="28"/>
              </w:rPr>
            </w:pPr>
            <w:r w:rsidRPr="00C86CDA">
              <w:rPr>
                <w:spacing w:val="-4"/>
                <w:sz w:val="28"/>
                <w:szCs w:val="28"/>
                <w:cs/>
              </w:rPr>
              <w:lastRenderedPageBreak/>
              <w:t>(หน่วย</w:t>
            </w:r>
            <w:r w:rsidRPr="00C86CDA">
              <w:rPr>
                <w:rFonts w:eastAsia="MS Mincho"/>
                <w:spacing w:val="-4"/>
                <w:sz w:val="28"/>
                <w:szCs w:val="28"/>
              </w:rPr>
              <w:t xml:space="preserve">: </w:t>
            </w:r>
            <w:r w:rsidRPr="00C86CDA">
              <w:rPr>
                <w:spacing w:val="-4"/>
                <w:sz w:val="28"/>
                <w:szCs w:val="28"/>
                <w:cs/>
              </w:rPr>
              <w:t>ล้านบาท)</w:t>
            </w:r>
          </w:p>
        </w:tc>
      </w:tr>
      <w:tr w:rsidR="009E3C7E" w:rsidRPr="00C86CDA" w14:paraId="1852FF07" w14:textId="77777777" w:rsidTr="009E3C7E">
        <w:trPr>
          <w:tblHeader/>
        </w:trPr>
        <w:tc>
          <w:tcPr>
            <w:tcW w:w="3420" w:type="dxa"/>
          </w:tcPr>
          <w:p w14:paraId="6EB20DE9" w14:textId="77777777" w:rsidR="009E3C7E" w:rsidRPr="00C86CDA" w:rsidRDefault="009E3C7E" w:rsidP="0068607C">
            <w:pPr>
              <w:tabs>
                <w:tab w:val="left" w:pos="900"/>
              </w:tabs>
              <w:rPr>
                <w:rFonts w:eastAsia="MS Mincho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</w:tcPr>
          <w:p w14:paraId="3FCC9636" w14:textId="77777777" w:rsidR="009E3C7E" w:rsidRPr="00C86CDA" w:rsidRDefault="009E3C7E" w:rsidP="0068607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pacing w:val="-4"/>
                <w:sz w:val="28"/>
                <w:szCs w:val="28"/>
                <w:cs/>
              </w:rPr>
            </w:pPr>
            <w:r w:rsidRPr="00C86CDA">
              <w:rPr>
                <w:spacing w:val="-4"/>
                <w:sz w:val="28"/>
                <w:szCs w:val="28"/>
                <w:cs/>
              </w:rPr>
              <w:t>สำหรับงวด</w:t>
            </w:r>
            <w:r>
              <w:rPr>
                <w:spacing w:val="-4"/>
                <w:sz w:val="28"/>
                <w:szCs w:val="28"/>
                <w:cs/>
              </w:rPr>
              <w:t>เก้า</w:t>
            </w:r>
            <w:r w:rsidRPr="00C86CDA">
              <w:rPr>
                <w:spacing w:val="-4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spacing w:val="-4"/>
                <w:sz w:val="28"/>
                <w:szCs w:val="28"/>
              </w:rPr>
              <w:t xml:space="preserve">30 </w:t>
            </w:r>
            <w:r>
              <w:rPr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30" w:type="dxa"/>
          </w:tcPr>
          <w:p w14:paraId="26AB651E" w14:textId="77777777" w:rsidR="009E3C7E" w:rsidRPr="00C86CDA" w:rsidRDefault="009E3C7E" w:rsidP="0068607C">
            <w:pPr>
              <w:tabs>
                <w:tab w:val="left" w:pos="900"/>
              </w:tabs>
              <w:jc w:val="right"/>
              <w:rPr>
                <w:spacing w:val="-4"/>
                <w:sz w:val="28"/>
                <w:szCs w:val="28"/>
                <w:cs/>
              </w:rPr>
            </w:pPr>
          </w:p>
        </w:tc>
      </w:tr>
      <w:tr w:rsidR="009E3C7E" w:rsidRPr="00C86CDA" w14:paraId="07B9655C" w14:textId="77777777" w:rsidTr="009E3C7E">
        <w:trPr>
          <w:tblHeader/>
        </w:trPr>
        <w:tc>
          <w:tcPr>
            <w:tcW w:w="3420" w:type="dxa"/>
          </w:tcPr>
          <w:p w14:paraId="430E5BD3" w14:textId="77777777" w:rsidR="009E3C7E" w:rsidRPr="00C86CDA" w:rsidRDefault="009E3C7E" w:rsidP="0068607C">
            <w:pPr>
              <w:tabs>
                <w:tab w:val="left" w:pos="900"/>
              </w:tabs>
              <w:rPr>
                <w:rFonts w:eastAsia="MS Mincho"/>
                <w:spacing w:val="-4"/>
                <w:sz w:val="28"/>
                <w:szCs w:val="28"/>
              </w:rPr>
            </w:pPr>
          </w:p>
        </w:tc>
        <w:tc>
          <w:tcPr>
            <w:tcW w:w="1845" w:type="dxa"/>
            <w:gridSpan w:val="2"/>
          </w:tcPr>
          <w:p w14:paraId="18E594E8" w14:textId="77777777" w:rsidR="009E3C7E" w:rsidRPr="00C86CDA" w:rsidRDefault="009E3C7E" w:rsidP="0068607C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pacing w:val="-4"/>
                <w:sz w:val="28"/>
                <w:szCs w:val="28"/>
                <w:cs/>
              </w:rPr>
            </w:pPr>
            <w:r w:rsidRPr="00C86CDA">
              <w:rPr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</w:tcPr>
          <w:p w14:paraId="3A8E474C" w14:textId="77777777" w:rsidR="009E3C7E" w:rsidRPr="00C86CDA" w:rsidRDefault="009E3C7E" w:rsidP="0068607C">
            <w:pPr>
              <w:pBdr>
                <w:bottom w:val="single" w:sz="4" w:space="1" w:color="auto"/>
              </w:pBdr>
              <w:tabs>
                <w:tab w:val="left" w:pos="900"/>
              </w:tabs>
              <w:ind w:left="-63"/>
              <w:jc w:val="center"/>
              <w:rPr>
                <w:spacing w:val="-8"/>
                <w:sz w:val="28"/>
                <w:szCs w:val="28"/>
                <w:cs/>
              </w:rPr>
            </w:pPr>
            <w:r w:rsidRPr="00C86CDA">
              <w:rPr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7F51FF3B" w14:textId="77777777" w:rsidR="009E3C7E" w:rsidRPr="00C86CDA" w:rsidRDefault="009E3C7E" w:rsidP="0068607C">
            <w:pPr>
              <w:pBdr>
                <w:bottom w:val="single" w:sz="4" w:space="1" w:color="auto"/>
              </w:pBdr>
              <w:tabs>
                <w:tab w:val="left" w:pos="900"/>
              </w:tabs>
              <w:ind w:right="-108"/>
              <w:jc w:val="center"/>
              <w:rPr>
                <w:rFonts w:eastAsia="MS Mincho"/>
                <w:spacing w:val="-4"/>
                <w:sz w:val="28"/>
                <w:szCs w:val="28"/>
              </w:rPr>
            </w:pPr>
            <w:r w:rsidRPr="00C86CDA">
              <w:rPr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85D07" w:rsidRPr="00C86CDA" w14:paraId="68722282" w14:textId="77777777" w:rsidTr="009E3C7E">
        <w:trPr>
          <w:tblHeader/>
        </w:trPr>
        <w:tc>
          <w:tcPr>
            <w:tcW w:w="3420" w:type="dxa"/>
          </w:tcPr>
          <w:p w14:paraId="6E7235B0" w14:textId="77777777" w:rsidR="00D85D07" w:rsidRPr="00C86CDA" w:rsidRDefault="00D85D07" w:rsidP="00D85D07">
            <w:pPr>
              <w:tabs>
                <w:tab w:val="left" w:pos="900"/>
              </w:tabs>
              <w:rPr>
                <w:rFonts w:eastAsia="MS Mincho"/>
                <w:spacing w:val="-4"/>
                <w:sz w:val="28"/>
                <w:szCs w:val="28"/>
              </w:rPr>
            </w:pPr>
          </w:p>
        </w:tc>
        <w:tc>
          <w:tcPr>
            <w:tcW w:w="922" w:type="dxa"/>
          </w:tcPr>
          <w:p w14:paraId="2E8294C7" w14:textId="77777777" w:rsidR="00D85D07" w:rsidRPr="00C86CDA" w:rsidRDefault="00D85D07" w:rsidP="00D85D07">
            <w:pPr>
              <w:jc w:val="center"/>
              <w:rPr>
                <w:spacing w:val="-4"/>
                <w:sz w:val="28"/>
                <w:szCs w:val="28"/>
                <w:u w:val="single"/>
              </w:rPr>
            </w:pPr>
            <w:r>
              <w:rPr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23" w:type="dxa"/>
          </w:tcPr>
          <w:p w14:paraId="6292693D" w14:textId="77777777" w:rsidR="00D85D07" w:rsidRPr="00C86CDA" w:rsidRDefault="00D85D07" w:rsidP="00D85D07">
            <w:pPr>
              <w:jc w:val="center"/>
              <w:rPr>
                <w:spacing w:val="-4"/>
                <w:sz w:val="28"/>
                <w:szCs w:val="28"/>
                <w:u w:val="single"/>
              </w:rPr>
            </w:pPr>
            <w:r>
              <w:rPr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922" w:type="dxa"/>
          </w:tcPr>
          <w:p w14:paraId="25DC25EC" w14:textId="77777777" w:rsidR="00D85D07" w:rsidRPr="00C86CDA" w:rsidRDefault="00D85D07" w:rsidP="00D85D07">
            <w:pPr>
              <w:jc w:val="center"/>
              <w:rPr>
                <w:spacing w:val="-4"/>
                <w:sz w:val="28"/>
                <w:szCs w:val="28"/>
                <w:u w:val="single"/>
              </w:rPr>
            </w:pPr>
            <w:r>
              <w:rPr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23" w:type="dxa"/>
          </w:tcPr>
          <w:p w14:paraId="09A7A3A2" w14:textId="77777777" w:rsidR="00D85D07" w:rsidRPr="00C86CDA" w:rsidRDefault="00D85D07" w:rsidP="00D85D07">
            <w:pPr>
              <w:jc w:val="center"/>
              <w:rPr>
                <w:spacing w:val="-4"/>
                <w:sz w:val="28"/>
                <w:szCs w:val="28"/>
                <w:u w:val="single"/>
              </w:rPr>
            </w:pPr>
            <w:r>
              <w:rPr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2430" w:type="dxa"/>
          </w:tcPr>
          <w:p w14:paraId="7F3D299B" w14:textId="77777777" w:rsidR="00D85D07" w:rsidRPr="00C86CDA" w:rsidRDefault="00D85D07" w:rsidP="00D85D07">
            <w:pPr>
              <w:tabs>
                <w:tab w:val="left" w:pos="900"/>
              </w:tabs>
              <w:rPr>
                <w:rFonts w:eastAsia="MS Mincho"/>
                <w:spacing w:val="-4"/>
                <w:sz w:val="28"/>
                <w:szCs w:val="28"/>
              </w:rPr>
            </w:pPr>
          </w:p>
        </w:tc>
      </w:tr>
      <w:tr w:rsidR="009E3C7E" w:rsidRPr="00C86CDA" w14:paraId="224FA3F8" w14:textId="77777777" w:rsidTr="009E3C7E">
        <w:tc>
          <w:tcPr>
            <w:tcW w:w="3420" w:type="dxa"/>
          </w:tcPr>
          <w:p w14:paraId="7DA2B129" w14:textId="77777777" w:rsidR="009E3C7E" w:rsidRPr="00C86CDA" w:rsidRDefault="009E3C7E" w:rsidP="009E3C7E">
            <w:pPr>
              <w:tabs>
                <w:tab w:val="left" w:pos="900"/>
              </w:tabs>
              <w:rPr>
                <w:spacing w:val="-4"/>
                <w:sz w:val="28"/>
                <w:szCs w:val="28"/>
                <w:u w:val="single"/>
                <w:cs/>
              </w:rPr>
            </w:pPr>
            <w:r w:rsidRPr="00C86CDA">
              <w:rPr>
                <w:spacing w:val="-4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vAlign w:val="bottom"/>
          </w:tcPr>
          <w:p w14:paraId="65736D39" w14:textId="77777777" w:rsidR="009E3C7E" w:rsidRPr="00C86CDA" w:rsidRDefault="009E3C7E" w:rsidP="009E3C7E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23" w:type="dxa"/>
            <w:vAlign w:val="bottom"/>
          </w:tcPr>
          <w:p w14:paraId="18322350" w14:textId="77777777" w:rsidR="009E3C7E" w:rsidRPr="00C86CDA" w:rsidRDefault="009E3C7E" w:rsidP="009E3C7E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22" w:type="dxa"/>
            <w:vAlign w:val="bottom"/>
          </w:tcPr>
          <w:p w14:paraId="5681745A" w14:textId="77777777" w:rsidR="009E3C7E" w:rsidRPr="00C86CDA" w:rsidRDefault="009E3C7E" w:rsidP="009E3C7E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23" w:type="dxa"/>
            <w:vAlign w:val="bottom"/>
          </w:tcPr>
          <w:p w14:paraId="3F5974B1" w14:textId="77777777" w:rsidR="009E3C7E" w:rsidRPr="00C86CDA" w:rsidRDefault="009E3C7E" w:rsidP="009E3C7E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65DE7587" w14:textId="77777777" w:rsidR="009E3C7E" w:rsidRPr="00C86CDA" w:rsidRDefault="009E3C7E" w:rsidP="009E3C7E">
            <w:pPr>
              <w:tabs>
                <w:tab w:val="left" w:pos="900"/>
              </w:tabs>
              <w:rPr>
                <w:spacing w:val="-4"/>
                <w:sz w:val="28"/>
                <w:szCs w:val="28"/>
                <w:cs/>
              </w:rPr>
            </w:pPr>
          </w:p>
        </w:tc>
      </w:tr>
      <w:tr w:rsidR="009E3C7E" w:rsidRPr="00C86CDA" w14:paraId="7C3B348F" w14:textId="77777777" w:rsidTr="009E3C7E">
        <w:tc>
          <w:tcPr>
            <w:tcW w:w="3420" w:type="dxa"/>
          </w:tcPr>
          <w:p w14:paraId="64523875" w14:textId="77777777" w:rsidR="009E3C7E" w:rsidRPr="00C86CDA" w:rsidRDefault="009E3C7E" w:rsidP="009E3C7E">
            <w:pPr>
              <w:tabs>
                <w:tab w:val="left" w:pos="900"/>
              </w:tabs>
              <w:rPr>
                <w:spacing w:val="-4"/>
                <w:sz w:val="28"/>
                <w:szCs w:val="28"/>
                <w:u w:val="single"/>
                <w:cs/>
              </w:rPr>
            </w:pPr>
            <w:r w:rsidRPr="00C86CDA">
              <w:rPr>
                <w:spacing w:val="-4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vAlign w:val="bottom"/>
          </w:tcPr>
          <w:p w14:paraId="414CD8C4" w14:textId="77777777" w:rsidR="009E3C7E" w:rsidRPr="00C86CDA" w:rsidRDefault="009E3C7E" w:rsidP="009E3C7E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23" w:type="dxa"/>
            <w:vAlign w:val="bottom"/>
          </w:tcPr>
          <w:p w14:paraId="3C249F23" w14:textId="77777777" w:rsidR="009E3C7E" w:rsidRPr="00C86CDA" w:rsidRDefault="009E3C7E" w:rsidP="009E3C7E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22" w:type="dxa"/>
            <w:vAlign w:val="bottom"/>
          </w:tcPr>
          <w:p w14:paraId="63F9C393" w14:textId="77777777" w:rsidR="009E3C7E" w:rsidRPr="00C86CDA" w:rsidRDefault="009E3C7E" w:rsidP="009E3C7E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23" w:type="dxa"/>
            <w:vAlign w:val="bottom"/>
          </w:tcPr>
          <w:p w14:paraId="7FD0D1A3" w14:textId="77777777" w:rsidR="009E3C7E" w:rsidRPr="00C86CDA" w:rsidRDefault="009E3C7E" w:rsidP="009E3C7E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0907685C" w14:textId="77777777" w:rsidR="009E3C7E" w:rsidRPr="00C86CDA" w:rsidRDefault="009E3C7E" w:rsidP="009E3C7E">
            <w:pPr>
              <w:tabs>
                <w:tab w:val="left" w:pos="900"/>
              </w:tabs>
              <w:rPr>
                <w:spacing w:val="-4"/>
                <w:sz w:val="28"/>
                <w:szCs w:val="28"/>
                <w:cs/>
              </w:rPr>
            </w:pPr>
          </w:p>
        </w:tc>
      </w:tr>
      <w:tr w:rsidR="00761DB7" w:rsidRPr="009E3C7E" w14:paraId="28EF9EC8" w14:textId="77777777" w:rsidTr="009E3C7E">
        <w:tc>
          <w:tcPr>
            <w:tcW w:w="3420" w:type="dxa"/>
          </w:tcPr>
          <w:p w14:paraId="20505905" w14:textId="77777777" w:rsidR="00761DB7" w:rsidRPr="00D85D07" w:rsidRDefault="00761DB7" w:rsidP="00761DB7">
            <w:pPr>
              <w:tabs>
                <w:tab w:val="left" w:pos="900"/>
              </w:tabs>
              <w:rPr>
                <w:spacing w:val="0"/>
                <w:sz w:val="28"/>
                <w:szCs w:val="28"/>
                <w:cs/>
              </w:rPr>
            </w:pPr>
            <w:r w:rsidRPr="00D85D07">
              <w:rPr>
                <w:rFonts w:eastAsia="MS Mincho"/>
                <w:spacing w:val="0"/>
                <w:sz w:val="28"/>
                <w:szCs w:val="28"/>
                <w:cs/>
              </w:rPr>
              <w:t>ดอกเบี้ย</w:t>
            </w:r>
            <w:r w:rsidRPr="00D85D07">
              <w:rPr>
                <w:spacing w:val="0"/>
                <w:sz w:val="28"/>
                <w:szCs w:val="28"/>
                <w:cs/>
              </w:rPr>
              <w:t>รับ</w:t>
            </w:r>
          </w:p>
        </w:tc>
        <w:tc>
          <w:tcPr>
            <w:tcW w:w="922" w:type="dxa"/>
          </w:tcPr>
          <w:p w14:paraId="4573D33B" w14:textId="5DC75429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23" w:type="dxa"/>
          </w:tcPr>
          <w:p w14:paraId="077B640A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22" w:type="dxa"/>
          </w:tcPr>
          <w:p w14:paraId="23B992CD" w14:textId="4F6EC65B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272</w:t>
            </w:r>
          </w:p>
        </w:tc>
        <w:tc>
          <w:tcPr>
            <w:tcW w:w="923" w:type="dxa"/>
          </w:tcPr>
          <w:p w14:paraId="21417AAC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352</w:t>
            </w:r>
          </w:p>
        </w:tc>
        <w:tc>
          <w:tcPr>
            <w:tcW w:w="2430" w:type="dxa"/>
          </w:tcPr>
          <w:p w14:paraId="680BD4CD" w14:textId="2E59459A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  <w:r w:rsidRPr="009E3C7E">
              <w:rPr>
                <w:spacing w:val="0"/>
                <w:sz w:val="28"/>
                <w:szCs w:val="28"/>
              </w:rPr>
              <w:t xml:space="preserve">MLR </w:t>
            </w:r>
            <w:r w:rsidRPr="009E3C7E">
              <w:rPr>
                <w:spacing w:val="0"/>
                <w:sz w:val="28"/>
                <w:szCs w:val="28"/>
                <w:cs/>
              </w:rPr>
              <w:t xml:space="preserve">บวกร้อยละ </w:t>
            </w:r>
            <w:r>
              <w:rPr>
                <w:spacing w:val="0"/>
                <w:sz w:val="28"/>
                <w:szCs w:val="28"/>
              </w:rPr>
              <w:t>3</w:t>
            </w:r>
            <w:r w:rsidRPr="009E3C7E">
              <w:rPr>
                <w:spacing w:val="0"/>
                <w:sz w:val="28"/>
                <w:szCs w:val="28"/>
                <w:cs/>
              </w:rPr>
              <w:t xml:space="preserve"> ต่อปี</w:t>
            </w:r>
            <w:r w:rsidRPr="009E3C7E">
              <w:rPr>
                <w:spacing w:val="0"/>
                <w:sz w:val="28"/>
                <w:szCs w:val="28"/>
              </w:rPr>
              <w:t xml:space="preserve">               </w:t>
            </w:r>
            <w:r w:rsidRPr="009E3C7E">
              <w:rPr>
                <w:spacing w:val="0"/>
                <w:sz w:val="28"/>
                <w:szCs w:val="28"/>
                <w:cs/>
              </w:rPr>
              <w:t xml:space="preserve">ร้อยละ </w:t>
            </w:r>
            <w:r w:rsidRPr="009E3C7E">
              <w:rPr>
                <w:spacing w:val="0"/>
                <w:sz w:val="28"/>
                <w:szCs w:val="28"/>
              </w:rPr>
              <w:t>5</w:t>
            </w:r>
            <w:r w:rsidRPr="009E3C7E">
              <w:rPr>
                <w:spacing w:val="0"/>
                <w:sz w:val="28"/>
                <w:szCs w:val="28"/>
                <w:cs/>
              </w:rPr>
              <w:t xml:space="preserve"> ต่อปี</w:t>
            </w:r>
            <w:r w:rsidRPr="009E3C7E">
              <w:rPr>
                <w:spacing w:val="0"/>
                <w:sz w:val="28"/>
                <w:szCs w:val="28"/>
              </w:rPr>
              <w:t xml:space="preserve"> </w:t>
            </w:r>
            <w:r w:rsidRPr="009E3C7E">
              <w:rPr>
                <w:spacing w:val="0"/>
                <w:sz w:val="28"/>
                <w:szCs w:val="28"/>
                <w:cs/>
              </w:rPr>
              <w:t xml:space="preserve">ร้อยละ </w:t>
            </w:r>
            <w:r w:rsidRPr="009E3C7E">
              <w:rPr>
                <w:spacing w:val="0"/>
                <w:sz w:val="28"/>
                <w:szCs w:val="28"/>
              </w:rPr>
              <w:t xml:space="preserve">5.25 </w:t>
            </w:r>
            <w:r w:rsidRPr="009E3C7E">
              <w:rPr>
                <w:spacing w:val="0"/>
                <w:sz w:val="28"/>
                <w:szCs w:val="28"/>
                <w:cs/>
              </w:rPr>
              <w:t xml:space="preserve">ต่อปี ร้อยละ </w:t>
            </w:r>
            <w:r w:rsidRPr="009E3C7E">
              <w:rPr>
                <w:spacing w:val="0"/>
                <w:sz w:val="28"/>
                <w:szCs w:val="28"/>
              </w:rPr>
              <w:t>5</w:t>
            </w:r>
            <w:r>
              <w:rPr>
                <w:spacing w:val="0"/>
                <w:sz w:val="28"/>
                <w:szCs w:val="28"/>
              </w:rPr>
              <w:t>.5</w:t>
            </w:r>
            <w:r w:rsidRPr="009E3C7E">
              <w:rPr>
                <w:spacing w:val="0"/>
                <w:sz w:val="28"/>
                <w:szCs w:val="28"/>
                <w:cs/>
              </w:rPr>
              <w:t xml:space="preserve"> ต่อปี</w:t>
            </w:r>
            <w:r>
              <w:rPr>
                <w:spacing w:val="0"/>
                <w:sz w:val="28"/>
                <w:szCs w:val="28"/>
              </w:rPr>
              <w:t xml:space="preserve">           </w:t>
            </w:r>
            <w:r w:rsidRPr="009E3C7E">
              <w:rPr>
                <w:spacing w:val="0"/>
                <w:sz w:val="28"/>
                <w:szCs w:val="28"/>
                <w:cs/>
              </w:rPr>
              <w:t xml:space="preserve">และร้อยละ </w:t>
            </w:r>
            <w:r>
              <w:rPr>
                <w:spacing w:val="0"/>
                <w:sz w:val="28"/>
                <w:szCs w:val="28"/>
              </w:rPr>
              <w:t>7.5</w:t>
            </w:r>
            <w:r w:rsidRPr="009E3C7E">
              <w:rPr>
                <w:spacing w:val="0"/>
                <w:sz w:val="28"/>
                <w:szCs w:val="28"/>
                <w:cs/>
              </w:rPr>
              <w:t xml:space="preserve"> ต่อปี</w:t>
            </w:r>
          </w:p>
        </w:tc>
      </w:tr>
      <w:tr w:rsidR="00761DB7" w:rsidRPr="009E3C7E" w14:paraId="75FE6A23" w14:textId="77777777" w:rsidTr="009E3C7E">
        <w:tc>
          <w:tcPr>
            <w:tcW w:w="3420" w:type="dxa"/>
          </w:tcPr>
          <w:p w14:paraId="4770DC4D" w14:textId="755C3A3B" w:rsidR="00761DB7" w:rsidRPr="00D85D07" w:rsidRDefault="00761DB7" w:rsidP="00761DB7">
            <w:pPr>
              <w:tabs>
                <w:tab w:val="left" w:pos="900"/>
              </w:tabs>
              <w:rPr>
                <w:rFonts w:eastAsia="MS Mincho"/>
                <w:spacing w:val="0"/>
                <w:sz w:val="28"/>
                <w:szCs w:val="28"/>
                <w:cs/>
              </w:rPr>
            </w:pPr>
            <w:r w:rsidRPr="00D85D07">
              <w:rPr>
                <w:rFonts w:eastAsia="MS Mincho"/>
                <w:spacing w:val="0"/>
                <w:sz w:val="28"/>
                <w:szCs w:val="28"/>
                <w:cs/>
              </w:rPr>
              <w:t>รายได้ค่าธรรมเนียมบริหาร</w:t>
            </w:r>
          </w:p>
        </w:tc>
        <w:tc>
          <w:tcPr>
            <w:tcW w:w="922" w:type="dxa"/>
          </w:tcPr>
          <w:p w14:paraId="4FC04E9D" w14:textId="42F49AB6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23" w:type="dxa"/>
          </w:tcPr>
          <w:p w14:paraId="1F94B24E" w14:textId="6E32CE0F" w:rsidR="00761DB7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22" w:type="dxa"/>
          </w:tcPr>
          <w:p w14:paraId="268928F0" w14:textId="2E18138E" w:rsidR="00761DB7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</w:t>
            </w:r>
          </w:p>
        </w:tc>
        <w:tc>
          <w:tcPr>
            <w:tcW w:w="923" w:type="dxa"/>
          </w:tcPr>
          <w:p w14:paraId="76F4476A" w14:textId="6CB2FD09" w:rsidR="00761DB7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32</w:t>
            </w:r>
          </w:p>
        </w:tc>
        <w:tc>
          <w:tcPr>
            <w:tcW w:w="2430" w:type="dxa"/>
          </w:tcPr>
          <w:p w14:paraId="1464B19C" w14:textId="29A222EE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</w:rPr>
            </w:pPr>
            <w:r w:rsidRPr="009E3C7E">
              <w:rPr>
                <w:spacing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761DB7" w:rsidRPr="009E3C7E" w14:paraId="43BDF1F4" w14:textId="77777777" w:rsidTr="009E3C7E">
        <w:tc>
          <w:tcPr>
            <w:tcW w:w="3420" w:type="dxa"/>
          </w:tcPr>
          <w:p w14:paraId="39D263A8" w14:textId="0951FABF" w:rsidR="00761DB7" w:rsidRPr="00D85D07" w:rsidRDefault="00761DB7" w:rsidP="00761DB7">
            <w:pPr>
              <w:tabs>
                <w:tab w:val="left" w:pos="900"/>
              </w:tabs>
              <w:rPr>
                <w:rFonts w:eastAsia="MS Mincho"/>
                <w:spacing w:val="0"/>
                <w:sz w:val="28"/>
                <w:szCs w:val="28"/>
                <w:cs/>
              </w:rPr>
            </w:pPr>
            <w:r w:rsidRPr="00D85D07">
              <w:rPr>
                <w:spacing w:val="0"/>
                <w:sz w:val="28"/>
                <w:szCs w:val="28"/>
                <w:cs/>
              </w:rPr>
              <w:t xml:space="preserve">ต้นทุนงานตกแต่งภายใน </w:t>
            </w:r>
            <w:r w:rsidRPr="00D85D07">
              <w:rPr>
                <w:spacing w:val="0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922" w:type="dxa"/>
          </w:tcPr>
          <w:p w14:paraId="574600CB" w14:textId="3CE00E96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23" w:type="dxa"/>
          </w:tcPr>
          <w:p w14:paraId="339940A4" w14:textId="290D3726" w:rsidR="00761DB7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22" w:type="dxa"/>
          </w:tcPr>
          <w:p w14:paraId="1951A5B4" w14:textId="3E091E65" w:rsidR="00761DB7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96340D">
              <w:rPr>
                <w:spacing w:val="-4"/>
                <w:sz w:val="28"/>
                <w:szCs w:val="28"/>
              </w:rPr>
              <w:t>1</w:t>
            </w:r>
            <w:r>
              <w:rPr>
                <w:spacing w:val="-4"/>
                <w:sz w:val="28"/>
                <w:szCs w:val="28"/>
              </w:rPr>
              <w:t>0</w:t>
            </w:r>
          </w:p>
        </w:tc>
        <w:tc>
          <w:tcPr>
            <w:tcW w:w="923" w:type="dxa"/>
          </w:tcPr>
          <w:p w14:paraId="6C4EA0DC" w14:textId="35CFB10A" w:rsidR="00761DB7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</w:t>
            </w:r>
          </w:p>
        </w:tc>
        <w:tc>
          <w:tcPr>
            <w:tcW w:w="2430" w:type="dxa"/>
          </w:tcPr>
          <w:p w14:paraId="1F7E1A26" w14:textId="7BC798AF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  <w:r w:rsidRPr="009E3C7E">
              <w:rPr>
                <w:spacing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761DB7" w:rsidRPr="009E3C7E" w14:paraId="5B3EE045" w14:textId="77777777" w:rsidTr="009E3C7E">
        <w:tc>
          <w:tcPr>
            <w:tcW w:w="3420" w:type="dxa"/>
          </w:tcPr>
          <w:p w14:paraId="065D3BE5" w14:textId="77777777" w:rsidR="00761DB7" w:rsidRPr="00D85D07" w:rsidRDefault="00761DB7" w:rsidP="00761DB7">
            <w:pPr>
              <w:tabs>
                <w:tab w:val="left" w:pos="900"/>
              </w:tabs>
              <w:rPr>
                <w:rFonts w:eastAsia="MS Mincho"/>
                <w:spacing w:val="0"/>
                <w:sz w:val="28"/>
                <w:szCs w:val="28"/>
                <w:cs/>
              </w:rPr>
            </w:pPr>
            <w:r w:rsidRPr="00D85D07">
              <w:rPr>
                <w:rFonts w:eastAsia="MS Mincho"/>
                <w:spacing w:val="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22" w:type="dxa"/>
          </w:tcPr>
          <w:p w14:paraId="41CF86ED" w14:textId="7A9C5B7E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23" w:type="dxa"/>
          </w:tcPr>
          <w:p w14:paraId="5177F78E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22" w:type="dxa"/>
          </w:tcPr>
          <w:p w14:paraId="0260EB0A" w14:textId="48457EE3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107</w:t>
            </w:r>
          </w:p>
        </w:tc>
        <w:tc>
          <w:tcPr>
            <w:tcW w:w="923" w:type="dxa"/>
          </w:tcPr>
          <w:p w14:paraId="5B259A0D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113</w:t>
            </w:r>
          </w:p>
        </w:tc>
        <w:tc>
          <w:tcPr>
            <w:tcW w:w="2430" w:type="dxa"/>
          </w:tcPr>
          <w:p w14:paraId="4C93C023" w14:textId="52D461AC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  <w:r w:rsidRPr="009E3C7E">
              <w:rPr>
                <w:spacing w:val="0"/>
                <w:sz w:val="28"/>
                <w:szCs w:val="28"/>
                <w:cs/>
              </w:rPr>
              <w:t xml:space="preserve">ร้อยละ </w:t>
            </w:r>
            <w:r>
              <w:rPr>
                <w:spacing w:val="0"/>
                <w:sz w:val="28"/>
                <w:szCs w:val="28"/>
              </w:rPr>
              <w:t>1.75</w:t>
            </w:r>
            <w:r w:rsidRPr="009E3C7E">
              <w:rPr>
                <w:spacing w:val="0"/>
                <w:sz w:val="28"/>
                <w:szCs w:val="28"/>
                <w:cs/>
              </w:rPr>
              <w:t xml:space="preserve"> ต่อปี</w:t>
            </w:r>
            <w:r>
              <w:rPr>
                <w:spacing w:val="0"/>
                <w:sz w:val="28"/>
                <w:szCs w:val="28"/>
              </w:rPr>
              <w:t xml:space="preserve">                         </w:t>
            </w:r>
            <w:r>
              <w:rPr>
                <w:spacing w:val="0"/>
                <w:sz w:val="28"/>
                <w:szCs w:val="28"/>
                <w:cs/>
              </w:rPr>
              <w:t>และ</w:t>
            </w:r>
            <w:r w:rsidRPr="009E3C7E">
              <w:rPr>
                <w:spacing w:val="0"/>
                <w:sz w:val="28"/>
                <w:szCs w:val="28"/>
                <w:cs/>
              </w:rPr>
              <w:t xml:space="preserve">ร้อยละ </w:t>
            </w:r>
            <w:r w:rsidRPr="009E3C7E">
              <w:rPr>
                <w:spacing w:val="0"/>
                <w:sz w:val="28"/>
                <w:szCs w:val="28"/>
              </w:rPr>
              <w:t>3</w:t>
            </w:r>
            <w:r w:rsidRPr="009E3C7E">
              <w:rPr>
                <w:spacing w:val="0"/>
                <w:sz w:val="28"/>
                <w:szCs w:val="28"/>
                <w:cs/>
              </w:rPr>
              <w:t xml:space="preserve"> ต่อปี</w:t>
            </w:r>
          </w:p>
        </w:tc>
      </w:tr>
      <w:tr w:rsidR="00761DB7" w:rsidRPr="009E3C7E" w14:paraId="0A8768EF" w14:textId="77777777" w:rsidTr="009E3C7E">
        <w:tc>
          <w:tcPr>
            <w:tcW w:w="3420" w:type="dxa"/>
          </w:tcPr>
          <w:p w14:paraId="20073AE8" w14:textId="77777777" w:rsidR="00761DB7" w:rsidRPr="00C86CDA" w:rsidRDefault="00761DB7" w:rsidP="00761DB7">
            <w:pPr>
              <w:tabs>
                <w:tab w:val="left" w:pos="900"/>
              </w:tabs>
              <w:rPr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922" w:type="dxa"/>
          </w:tcPr>
          <w:p w14:paraId="506BA721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23" w:type="dxa"/>
          </w:tcPr>
          <w:p w14:paraId="4CF77674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22" w:type="dxa"/>
          </w:tcPr>
          <w:p w14:paraId="4C881555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23" w:type="dxa"/>
          </w:tcPr>
          <w:p w14:paraId="1BA74BE0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</w:tcPr>
          <w:p w14:paraId="7C169CB9" w14:textId="77777777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</w:p>
        </w:tc>
      </w:tr>
      <w:tr w:rsidR="00761DB7" w:rsidRPr="009E3C7E" w14:paraId="42E125DD" w14:textId="77777777" w:rsidTr="009E3C7E">
        <w:tc>
          <w:tcPr>
            <w:tcW w:w="3420" w:type="dxa"/>
          </w:tcPr>
          <w:p w14:paraId="07D158E4" w14:textId="77777777" w:rsidR="00761DB7" w:rsidRPr="00C86CDA" w:rsidRDefault="00761DB7" w:rsidP="00761DB7">
            <w:pPr>
              <w:tabs>
                <w:tab w:val="left" w:pos="900"/>
              </w:tabs>
              <w:rPr>
                <w:spacing w:val="-4"/>
                <w:sz w:val="28"/>
                <w:szCs w:val="28"/>
                <w:u w:val="single"/>
                <w:cs/>
              </w:rPr>
            </w:pPr>
            <w:r>
              <w:rPr>
                <w:spacing w:val="-4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C86CDA">
              <w:rPr>
                <w:spacing w:val="-4"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922" w:type="dxa"/>
            <w:vAlign w:val="bottom"/>
          </w:tcPr>
          <w:p w14:paraId="054BE1EC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4B26CBF6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2A6B832C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7993EA8D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</w:tcPr>
          <w:p w14:paraId="3A9A0C93" w14:textId="77777777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</w:p>
        </w:tc>
      </w:tr>
      <w:tr w:rsidR="00761DB7" w:rsidRPr="009E3C7E" w14:paraId="612900BE" w14:textId="77777777" w:rsidTr="0068607C">
        <w:tc>
          <w:tcPr>
            <w:tcW w:w="3420" w:type="dxa"/>
          </w:tcPr>
          <w:p w14:paraId="2800D7C6" w14:textId="77777777" w:rsidR="00761DB7" w:rsidRPr="00D85D07" w:rsidRDefault="00761DB7" w:rsidP="00761DB7">
            <w:pPr>
              <w:tabs>
                <w:tab w:val="left" w:pos="900"/>
              </w:tabs>
              <w:rPr>
                <w:spacing w:val="0"/>
                <w:sz w:val="28"/>
                <w:szCs w:val="28"/>
                <w:cs/>
              </w:rPr>
            </w:pPr>
            <w:r w:rsidRPr="00D85D07">
              <w:rPr>
                <w:spacing w:val="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22" w:type="dxa"/>
            <w:vAlign w:val="bottom"/>
          </w:tcPr>
          <w:p w14:paraId="43628EDC" w14:textId="5B6EEA28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370F7626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30</w:t>
            </w:r>
          </w:p>
        </w:tc>
        <w:tc>
          <w:tcPr>
            <w:tcW w:w="922" w:type="dxa"/>
            <w:vAlign w:val="bottom"/>
          </w:tcPr>
          <w:p w14:paraId="67345CAE" w14:textId="7B14EEA3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5ED466FC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30</w:t>
            </w:r>
          </w:p>
        </w:tc>
        <w:tc>
          <w:tcPr>
            <w:tcW w:w="2430" w:type="dxa"/>
          </w:tcPr>
          <w:p w14:paraId="157FC158" w14:textId="77777777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  <w:r w:rsidRPr="009E3C7E">
              <w:rPr>
                <w:spacing w:val="0"/>
                <w:sz w:val="28"/>
                <w:szCs w:val="28"/>
                <w:cs/>
              </w:rPr>
              <w:t xml:space="preserve">ร้อยละ </w:t>
            </w:r>
            <w:r w:rsidRPr="009E3C7E">
              <w:rPr>
                <w:spacing w:val="0"/>
                <w:sz w:val="28"/>
                <w:szCs w:val="28"/>
              </w:rPr>
              <w:t xml:space="preserve">7.5 </w:t>
            </w:r>
            <w:r w:rsidRPr="009E3C7E">
              <w:rPr>
                <w:spacing w:val="0"/>
                <w:sz w:val="28"/>
                <w:szCs w:val="28"/>
                <w:cs/>
              </w:rPr>
              <w:t>ต่อปี</w:t>
            </w:r>
          </w:p>
        </w:tc>
      </w:tr>
      <w:tr w:rsidR="00761DB7" w:rsidRPr="009E3C7E" w14:paraId="202D7636" w14:textId="77777777" w:rsidTr="0096340D">
        <w:tc>
          <w:tcPr>
            <w:tcW w:w="3420" w:type="dxa"/>
          </w:tcPr>
          <w:p w14:paraId="019FAB8A" w14:textId="1EDBFDC3" w:rsidR="00761DB7" w:rsidRPr="00D85D07" w:rsidRDefault="00761DB7" w:rsidP="00761DB7">
            <w:pPr>
              <w:tabs>
                <w:tab w:val="left" w:pos="900"/>
              </w:tabs>
              <w:rPr>
                <w:spacing w:val="0"/>
                <w:sz w:val="28"/>
                <w:szCs w:val="28"/>
                <w:cs/>
              </w:rPr>
            </w:pPr>
            <w:r w:rsidRPr="00D85D07">
              <w:rPr>
                <w:spacing w:val="0"/>
                <w:sz w:val="28"/>
                <w:szCs w:val="28"/>
                <w:cs/>
              </w:rPr>
              <w:t>รายได้ค่าธรรมเนียมบริหาร</w:t>
            </w:r>
          </w:p>
        </w:tc>
        <w:tc>
          <w:tcPr>
            <w:tcW w:w="922" w:type="dxa"/>
          </w:tcPr>
          <w:p w14:paraId="658477FD" w14:textId="4919E443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23" w:type="dxa"/>
          </w:tcPr>
          <w:p w14:paraId="25FC2138" w14:textId="78A2E14D" w:rsidR="00761DB7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3</w:t>
            </w:r>
          </w:p>
        </w:tc>
        <w:tc>
          <w:tcPr>
            <w:tcW w:w="922" w:type="dxa"/>
          </w:tcPr>
          <w:p w14:paraId="54932D65" w14:textId="1BAA4168" w:rsidR="00761DB7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23" w:type="dxa"/>
          </w:tcPr>
          <w:p w14:paraId="2D41638B" w14:textId="6D9C0520" w:rsidR="00761DB7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3</w:t>
            </w:r>
          </w:p>
        </w:tc>
        <w:tc>
          <w:tcPr>
            <w:tcW w:w="2430" w:type="dxa"/>
          </w:tcPr>
          <w:p w14:paraId="40949BE5" w14:textId="157D8E5E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  <w:r w:rsidRPr="009E3C7E">
              <w:rPr>
                <w:spacing w:val="0"/>
                <w:sz w:val="28"/>
                <w:szCs w:val="28"/>
                <w:cs/>
              </w:rPr>
              <w:t>ราคาตามสัญญาและ</w:t>
            </w:r>
            <w:r w:rsidRPr="009E3C7E">
              <w:rPr>
                <w:spacing w:val="0"/>
                <w:sz w:val="28"/>
                <w:szCs w:val="28"/>
              </w:rPr>
              <w:t xml:space="preserve">                   </w:t>
            </w:r>
            <w:r w:rsidRPr="009E3C7E">
              <w:rPr>
                <w:spacing w:val="0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761DB7" w:rsidRPr="009E3C7E" w14:paraId="274FEFD2" w14:textId="77777777" w:rsidTr="0068607C">
        <w:tc>
          <w:tcPr>
            <w:tcW w:w="3420" w:type="dxa"/>
          </w:tcPr>
          <w:p w14:paraId="7D0E6691" w14:textId="77777777" w:rsidR="00761DB7" w:rsidRPr="00D85D07" w:rsidRDefault="00761DB7" w:rsidP="00761DB7">
            <w:pPr>
              <w:tabs>
                <w:tab w:val="left" w:pos="900"/>
              </w:tabs>
              <w:rPr>
                <w:spacing w:val="0"/>
                <w:sz w:val="28"/>
                <w:szCs w:val="28"/>
                <w:cs/>
              </w:rPr>
            </w:pPr>
            <w:r w:rsidRPr="00D85D07">
              <w:rPr>
                <w:spacing w:val="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22" w:type="dxa"/>
            <w:vAlign w:val="bottom"/>
          </w:tcPr>
          <w:p w14:paraId="2C81B7F2" w14:textId="0156AF1E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077A8EB7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9</w:t>
            </w:r>
          </w:p>
        </w:tc>
        <w:tc>
          <w:tcPr>
            <w:tcW w:w="922" w:type="dxa"/>
            <w:vAlign w:val="bottom"/>
          </w:tcPr>
          <w:p w14:paraId="03C1C71E" w14:textId="6D13D76D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3C008C10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4</w:t>
            </w:r>
          </w:p>
        </w:tc>
        <w:tc>
          <w:tcPr>
            <w:tcW w:w="2430" w:type="dxa"/>
          </w:tcPr>
          <w:p w14:paraId="7C0A0432" w14:textId="77777777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  <w:r w:rsidRPr="009E3C7E">
              <w:rPr>
                <w:spacing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761DB7" w:rsidRPr="009E3C7E" w14:paraId="7F49D9E2" w14:textId="77777777" w:rsidTr="009E3C7E">
        <w:tc>
          <w:tcPr>
            <w:tcW w:w="3420" w:type="dxa"/>
          </w:tcPr>
          <w:p w14:paraId="40B0164B" w14:textId="77777777" w:rsidR="00761DB7" w:rsidRPr="00D85D07" w:rsidRDefault="00761DB7" w:rsidP="00761DB7">
            <w:pPr>
              <w:tabs>
                <w:tab w:val="left" w:pos="900"/>
              </w:tabs>
              <w:rPr>
                <w:spacing w:val="0"/>
                <w:sz w:val="28"/>
                <w:szCs w:val="28"/>
                <w:cs/>
              </w:rPr>
            </w:pPr>
            <w:r w:rsidRPr="00D85D07">
              <w:rPr>
                <w:spacing w:val="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22" w:type="dxa"/>
            <w:vAlign w:val="bottom"/>
          </w:tcPr>
          <w:p w14:paraId="3E540E44" w14:textId="7588BE0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39B42A6F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9</w:t>
            </w:r>
          </w:p>
        </w:tc>
        <w:tc>
          <w:tcPr>
            <w:tcW w:w="922" w:type="dxa"/>
            <w:vAlign w:val="bottom"/>
          </w:tcPr>
          <w:p w14:paraId="4FCCB519" w14:textId="2D3C6650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7B4C5293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3A08D115" w14:textId="77777777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  <w:r w:rsidRPr="009E3C7E">
              <w:rPr>
                <w:spacing w:val="0"/>
                <w:sz w:val="28"/>
                <w:szCs w:val="28"/>
                <w:cs/>
              </w:rPr>
              <w:t xml:space="preserve">ร้อยละ </w:t>
            </w:r>
            <w:r w:rsidRPr="009E3C7E">
              <w:rPr>
                <w:spacing w:val="0"/>
                <w:sz w:val="28"/>
                <w:szCs w:val="28"/>
              </w:rPr>
              <w:t xml:space="preserve">7.5 </w:t>
            </w:r>
            <w:r w:rsidRPr="009E3C7E">
              <w:rPr>
                <w:spacing w:val="0"/>
                <w:sz w:val="28"/>
                <w:szCs w:val="28"/>
                <w:cs/>
              </w:rPr>
              <w:t>ต่อปี</w:t>
            </w:r>
          </w:p>
        </w:tc>
      </w:tr>
      <w:tr w:rsidR="00761DB7" w:rsidRPr="009E3C7E" w14:paraId="68969C21" w14:textId="77777777" w:rsidTr="009E3C7E">
        <w:tc>
          <w:tcPr>
            <w:tcW w:w="3420" w:type="dxa"/>
          </w:tcPr>
          <w:p w14:paraId="4F38A956" w14:textId="77777777" w:rsidR="00761DB7" w:rsidRPr="00C86CDA" w:rsidRDefault="00761DB7" w:rsidP="00761DB7">
            <w:pPr>
              <w:tabs>
                <w:tab w:val="left" w:pos="900"/>
              </w:tabs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22" w:type="dxa"/>
            <w:vAlign w:val="bottom"/>
          </w:tcPr>
          <w:p w14:paraId="4BC53A5C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685CA766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22" w:type="dxa"/>
            <w:vAlign w:val="bottom"/>
          </w:tcPr>
          <w:p w14:paraId="458ED4F0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138BCFB6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</w:tcPr>
          <w:p w14:paraId="75AC2865" w14:textId="77777777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</w:p>
        </w:tc>
      </w:tr>
      <w:tr w:rsidR="00761DB7" w:rsidRPr="009E3C7E" w14:paraId="4F0BE18E" w14:textId="77777777" w:rsidTr="009E3C7E">
        <w:tc>
          <w:tcPr>
            <w:tcW w:w="3420" w:type="dxa"/>
          </w:tcPr>
          <w:p w14:paraId="74F09E7D" w14:textId="77777777" w:rsidR="00761DB7" w:rsidRPr="00C86CDA" w:rsidRDefault="00761DB7" w:rsidP="00761DB7">
            <w:pPr>
              <w:tabs>
                <w:tab w:val="left" w:pos="900"/>
              </w:tabs>
              <w:ind w:left="162" w:hanging="162"/>
              <w:rPr>
                <w:spacing w:val="-4"/>
                <w:sz w:val="28"/>
                <w:szCs w:val="28"/>
                <w:cs/>
              </w:rPr>
            </w:pPr>
            <w:r w:rsidRPr="00C86CDA">
              <w:rPr>
                <w:spacing w:val="-4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รายการธุรกิจกับบริษัทที่เกี่ยวข้องกันกรรมการและผู้ถือหุ้นของกลุ่มบริษัท</w:t>
            </w:r>
          </w:p>
        </w:tc>
        <w:tc>
          <w:tcPr>
            <w:tcW w:w="922" w:type="dxa"/>
            <w:vAlign w:val="bottom"/>
          </w:tcPr>
          <w:p w14:paraId="4DFD0EF4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23" w:type="dxa"/>
            <w:vAlign w:val="bottom"/>
          </w:tcPr>
          <w:p w14:paraId="00339610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22" w:type="dxa"/>
            <w:vAlign w:val="bottom"/>
          </w:tcPr>
          <w:p w14:paraId="56109B1C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923" w:type="dxa"/>
            <w:vAlign w:val="bottom"/>
          </w:tcPr>
          <w:p w14:paraId="561B5CF6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</w:p>
        </w:tc>
        <w:tc>
          <w:tcPr>
            <w:tcW w:w="2430" w:type="dxa"/>
          </w:tcPr>
          <w:p w14:paraId="72CA1EC8" w14:textId="77777777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</w:p>
        </w:tc>
      </w:tr>
      <w:tr w:rsidR="00761DB7" w:rsidRPr="009E3C7E" w14:paraId="32F86AD7" w14:textId="77777777" w:rsidTr="009E3C7E">
        <w:tc>
          <w:tcPr>
            <w:tcW w:w="3420" w:type="dxa"/>
            <w:vAlign w:val="bottom"/>
          </w:tcPr>
          <w:p w14:paraId="15D8EB04" w14:textId="77777777" w:rsidR="00761DB7" w:rsidRPr="00C86CDA" w:rsidRDefault="00761DB7" w:rsidP="00761DB7">
            <w:pPr>
              <w:tabs>
                <w:tab w:val="left" w:pos="900"/>
              </w:tabs>
              <w:rPr>
                <w:rFonts w:eastAsia="MS Mincho"/>
                <w:color w:val="auto"/>
                <w:spacing w:val="-4"/>
                <w:sz w:val="28"/>
                <w:szCs w:val="28"/>
              </w:rPr>
            </w:pPr>
            <w:r w:rsidRPr="00C86CDA">
              <w:rPr>
                <w:rFonts w:eastAsia="MS Mincho"/>
                <w:color w:val="auto"/>
                <w:spacing w:val="-4"/>
                <w:sz w:val="28"/>
                <w:szCs w:val="28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922" w:type="dxa"/>
            <w:vAlign w:val="bottom"/>
          </w:tcPr>
          <w:p w14:paraId="3DBCB78B" w14:textId="19EF1239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0BDA2717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</w:t>
            </w:r>
          </w:p>
        </w:tc>
        <w:tc>
          <w:tcPr>
            <w:tcW w:w="922" w:type="dxa"/>
            <w:vAlign w:val="bottom"/>
          </w:tcPr>
          <w:p w14:paraId="4B1A5DCB" w14:textId="7B857511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4D8D16AD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  <w:cs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38ABD433" w14:textId="77777777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  <w:r w:rsidRPr="009E3C7E">
              <w:rPr>
                <w:spacing w:val="0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761DB7" w:rsidRPr="009E3C7E" w14:paraId="3EF190D6" w14:textId="77777777" w:rsidTr="009E3C7E">
        <w:tc>
          <w:tcPr>
            <w:tcW w:w="3420" w:type="dxa"/>
            <w:vAlign w:val="bottom"/>
          </w:tcPr>
          <w:p w14:paraId="18B6DA59" w14:textId="1A1D31A8" w:rsidR="00761DB7" w:rsidRPr="00C86CDA" w:rsidRDefault="00761DB7" w:rsidP="00761DB7">
            <w:pPr>
              <w:tabs>
                <w:tab w:val="left" w:pos="900"/>
              </w:tabs>
              <w:rPr>
                <w:rFonts w:eastAsia="MS Mincho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eastAsia="MS Mincho"/>
                <w:color w:val="auto"/>
                <w:spacing w:val="-4"/>
                <w:sz w:val="28"/>
                <w:szCs w:val="28"/>
                <w:cs/>
              </w:rPr>
              <w:t>รายได้จากส่วนงานตกแต่งภายใน</w:t>
            </w:r>
          </w:p>
        </w:tc>
        <w:tc>
          <w:tcPr>
            <w:tcW w:w="922" w:type="dxa"/>
            <w:vAlign w:val="bottom"/>
          </w:tcPr>
          <w:p w14:paraId="39E357AF" w14:textId="30213BFD" w:rsidR="00761DB7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</w:t>
            </w:r>
          </w:p>
        </w:tc>
        <w:tc>
          <w:tcPr>
            <w:tcW w:w="923" w:type="dxa"/>
            <w:vAlign w:val="bottom"/>
          </w:tcPr>
          <w:p w14:paraId="61A795C3" w14:textId="06072FC2" w:rsidR="00761DB7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22" w:type="dxa"/>
            <w:vAlign w:val="bottom"/>
          </w:tcPr>
          <w:p w14:paraId="752934BA" w14:textId="5CBFC698" w:rsidR="00761DB7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48D8AA12" w14:textId="443299FF" w:rsidR="00761DB7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3B0160F6" w14:textId="6CC05336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  <w:r w:rsidRPr="009E3C7E">
              <w:rPr>
                <w:spacing w:val="0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761DB7" w:rsidRPr="009E3C7E" w14:paraId="6AF49EA1" w14:textId="77777777" w:rsidTr="00A708B5">
        <w:tc>
          <w:tcPr>
            <w:tcW w:w="3420" w:type="dxa"/>
          </w:tcPr>
          <w:p w14:paraId="7F278A6D" w14:textId="77777777" w:rsidR="00761DB7" w:rsidRPr="00D85D07" w:rsidRDefault="00761DB7" w:rsidP="00761DB7">
            <w:pPr>
              <w:tabs>
                <w:tab w:val="left" w:pos="900"/>
              </w:tabs>
              <w:rPr>
                <w:spacing w:val="0"/>
                <w:sz w:val="28"/>
                <w:szCs w:val="28"/>
                <w:cs/>
              </w:rPr>
            </w:pPr>
            <w:r w:rsidRPr="00D85D07">
              <w:rPr>
                <w:spacing w:val="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22" w:type="dxa"/>
          </w:tcPr>
          <w:p w14:paraId="2AF66D03" w14:textId="039AE782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</w:t>
            </w:r>
          </w:p>
        </w:tc>
        <w:tc>
          <w:tcPr>
            <w:tcW w:w="923" w:type="dxa"/>
          </w:tcPr>
          <w:p w14:paraId="4AC0D7D8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</w:t>
            </w:r>
          </w:p>
        </w:tc>
        <w:tc>
          <w:tcPr>
            <w:tcW w:w="922" w:type="dxa"/>
          </w:tcPr>
          <w:p w14:paraId="63254572" w14:textId="49E8FB78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</w:t>
            </w:r>
          </w:p>
        </w:tc>
        <w:tc>
          <w:tcPr>
            <w:tcW w:w="923" w:type="dxa"/>
          </w:tcPr>
          <w:p w14:paraId="27E6074C" w14:textId="7777777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3EB2C321" w14:textId="488345DA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  <w:r w:rsidRPr="009E3C7E">
              <w:rPr>
                <w:spacing w:val="0"/>
                <w:sz w:val="28"/>
                <w:szCs w:val="28"/>
                <w:cs/>
              </w:rPr>
              <w:t xml:space="preserve">ร้อยละ </w:t>
            </w:r>
            <w:r w:rsidRPr="009E3C7E">
              <w:rPr>
                <w:spacing w:val="0"/>
                <w:sz w:val="28"/>
                <w:szCs w:val="28"/>
              </w:rPr>
              <w:t>5</w:t>
            </w:r>
            <w:r>
              <w:rPr>
                <w:spacing w:val="0"/>
                <w:sz w:val="28"/>
                <w:szCs w:val="28"/>
              </w:rPr>
              <w:t>.5</w:t>
            </w:r>
            <w:r w:rsidRPr="009E3C7E">
              <w:rPr>
                <w:spacing w:val="0"/>
                <w:sz w:val="28"/>
                <w:szCs w:val="28"/>
                <w:cs/>
              </w:rPr>
              <w:t xml:space="preserve"> ต่อปี</w:t>
            </w:r>
          </w:p>
        </w:tc>
      </w:tr>
      <w:tr w:rsidR="00761DB7" w:rsidRPr="009E3C7E" w14:paraId="16819116" w14:textId="77777777" w:rsidTr="009E3C7E">
        <w:tc>
          <w:tcPr>
            <w:tcW w:w="3420" w:type="dxa"/>
          </w:tcPr>
          <w:p w14:paraId="457677EE" w14:textId="5910C7EA" w:rsidR="00761DB7" w:rsidRDefault="00761DB7" w:rsidP="00761DB7">
            <w:pPr>
              <w:tabs>
                <w:tab w:val="left" w:pos="900"/>
              </w:tabs>
              <w:ind w:left="162" w:hanging="162"/>
              <w:rPr>
                <w:rFonts w:eastAsia="MS Mincho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eastAsia="MS Mincho"/>
                <w:color w:val="auto"/>
                <w:spacing w:val="-4"/>
                <w:sz w:val="28"/>
                <w:szCs w:val="28"/>
                <w:cs/>
              </w:rPr>
              <w:t>กำไรจากการได้รับลดหนี้</w:t>
            </w:r>
          </w:p>
        </w:tc>
        <w:tc>
          <w:tcPr>
            <w:tcW w:w="922" w:type="dxa"/>
          </w:tcPr>
          <w:p w14:paraId="6CE3BF99" w14:textId="5757C53D" w:rsidR="00761DB7" w:rsidRPr="00046EA0" w:rsidRDefault="00A90864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 w:rsidRPr="00A90864">
              <w:rPr>
                <w:spacing w:val="-4"/>
                <w:sz w:val="28"/>
                <w:szCs w:val="28"/>
              </w:rPr>
              <w:t>1</w:t>
            </w:r>
            <w:r w:rsidR="00761DB7">
              <w:rPr>
                <w:spacing w:val="-4"/>
                <w:sz w:val="28"/>
                <w:szCs w:val="28"/>
              </w:rPr>
              <w:t>9</w:t>
            </w:r>
          </w:p>
        </w:tc>
        <w:tc>
          <w:tcPr>
            <w:tcW w:w="923" w:type="dxa"/>
          </w:tcPr>
          <w:p w14:paraId="783A3E20" w14:textId="537E1E2A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22" w:type="dxa"/>
          </w:tcPr>
          <w:p w14:paraId="6D6E410A" w14:textId="28580CD2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23" w:type="dxa"/>
          </w:tcPr>
          <w:p w14:paraId="39C220BB" w14:textId="54F0ACC7" w:rsidR="00761DB7" w:rsidRPr="00046EA0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676E88C3" w14:textId="6082BA29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  <w:r w:rsidRPr="009E3C7E">
              <w:rPr>
                <w:spacing w:val="0"/>
                <w:sz w:val="28"/>
                <w:szCs w:val="28"/>
                <w:cs/>
              </w:rPr>
              <w:t>ราคาตามสัญญา</w:t>
            </w:r>
          </w:p>
        </w:tc>
      </w:tr>
      <w:tr w:rsidR="00761DB7" w:rsidRPr="009E3C7E" w14:paraId="3526076F" w14:textId="77777777" w:rsidTr="009E3C7E">
        <w:tc>
          <w:tcPr>
            <w:tcW w:w="3420" w:type="dxa"/>
          </w:tcPr>
          <w:p w14:paraId="3CB96529" w14:textId="691BD9C5" w:rsidR="00761DB7" w:rsidRDefault="00761DB7" w:rsidP="00761DB7">
            <w:pPr>
              <w:tabs>
                <w:tab w:val="left" w:pos="900"/>
              </w:tabs>
              <w:ind w:left="162" w:hanging="162"/>
              <w:rPr>
                <w:rFonts w:eastAsia="MS Mincho"/>
                <w:color w:val="auto"/>
                <w:spacing w:val="-4"/>
                <w:sz w:val="28"/>
                <w:szCs w:val="28"/>
                <w:cs/>
              </w:rPr>
            </w:pPr>
            <w:r>
              <w:rPr>
                <w:rFonts w:eastAsia="MS Mincho"/>
                <w:color w:val="auto"/>
                <w:spacing w:val="-4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22" w:type="dxa"/>
          </w:tcPr>
          <w:p w14:paraId="2F6AB1D5" w14:textId="6C7E5B97" w:rsidR="00761DB7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15</w:t>
            </w:r>
          </w:p>
        </w:tc>
        <w:tc>
          <w:tcPr>
            <w:tcW w:w="923" w:type="dxa"/>
          </w:tcPr>
          <w:p w14:paraId="2B350D59" w14:textId="468CA7D1" w:rsidR="00761DB7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20</w:t>
            </w:r>
          </w:p>
        </w:tc>
        <w:tc>
          <w:tcPr>
            <w:tcW w:w="922" w:type="dxa"/>
          </w:tcPr>
          <w:p w14:paraId="2D4DE86C" w14:textId="1D0ECF6D" w:rsidR="00761DB7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923" w:type="dxa"/>
          </w:tcPr>
          <w:p w14:paraId="20DA4FF4" w14:textId="5C383B8C" w:rsidR="00761DB7" w:rsidRDefault="00761DB7" w:rsidP="00761DB7">
            <w:pPr>
              <w:ind w:right="72"/>
              <w:jc w:val="right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7239F983" w14:textId="7451577A" w:rsidR="00761DB7" w:rsidRPr="009E3C7E" w:rsidRDefault="00761DB7" w:rsidP="00761DB7">
            <w:pPr>
              <w:tabs>
                <w:tab w:val="left" w:pos="900"/>
              </w:tabs>
              <w:ind w:left="162" w:hanging="162"/>
              <w:rPr>
                <w:spacing w:val="0"/>
                <w:sz w:val="28"/>
                <w:szCs w:val="28"/>
                <w:cs/>
              </w:rPr>
            </w:pPr>
            <w:r w:rsidRPr="009E3C7E">
              <w:rPr>
                <w:spacing w:val="0"/>
                <w:sz w:val="28"/>
                <w:szCs w:val="28"/>
                <w:cs/>
              </w:rPr>
              <w:t>ราคาตามสัญญาและ</w:t>
            </w:r>
            <w:r w:rsidRPr="009E3C7E">
              <w:rPr>
                <w:spacing w:val="0"/>
                <w:sz w:val="28"/>
                <w:szCs w:val="28"/>
              </w:rPr>
              <w:t xml:space="preserve">                </w:t>
            </w:r>
            <w:r w:rsidRPr="009E3C7E">
              <w:rPr>
                <w:spacing w:val="0"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761DB7" w:rsidRPr="00C86CDA" w14:paraId="532002CC" w14:textId="77777777" w:rsidTr="009E3C7E">
        <w:trPr>
          <w:trHeight w:val="75"/>
        </w:trPr>
        <w:tc>
          <w:tcPr>
            <w:tcW w:w="9540" w:type="dxa"/>
            <w:gridSpan w:val="6"/>
          </w:tcPr>
          <w:p w14:paraId="03A7B038" w14:textId="1EE517B4" w:rsidR="00761DB7" w:rsidRPr="00C86CDA" w:rsidRDefault="00761DB7" w:rsidP="00761DB7">
            <w:pPr>
              <w:spacing w:before="200"/>
              <w:rPr>
                <w:spacing w:val="-4"/>
                <w:sz w:val="28"/>
                <w:szCs w:val="28"/>
                <w:cs/>
              </w:rPr>
            </w:pPr>
            <w:r w:rsidRPr="00C86CDA">
              <w:rPr>
                <w:spacing w:val="-4"/>
                <w:sz w:val="28"/>
                <w:szCs w:val="28"/>
                <w:vertAlign w:val="superscript"/>
                <w:cs/>
              </w:rPr>
              <w:t>(</w:t>
            </w:r>
            <w:r>
              <w:rPr>
                <w:spacing w:val="-4"/>
                <w:sz w:val="28"/>
                <w:szCs w:val="28"/>
                <w:vertAlign w:val="superscript"/>
              </w:rPr>
              <w:t>1</w:t>
            </w:r>
            <w:r w:rsidRPr="00C86CDA">
              <w:rPr>
                <w:spacing w:val="-4"/>
                <w:sz w:val="28"/>
                <w:szCs w:val="28"/>
                <w:vertAlign w:val="superscript"/>
                <w:cs/>
              </w:rPr>
              <w:t>)</w:t>
            </w:r>
            <w:r>
              <w:rPr>
                <w:spacing w:val="-4"/>
                <w:sz w:val="28"/>
                <w:szCs w:val="28"/>
                <w:vertAlign w:val="superscript"/>
              </w:rPr>
              <w:t xml:space="preserve">  </w:t>
            </w:r>
            <w:r w:rsidRPr="00C86CDA">
              <w:rPr>
                <w:rFonts w:eastAsia="Times New Roman"/>
                <w:color w:val="auto"/>
                <w:spacing w:val="-4"/>
                <w:sz w:val="28"/>
                <w:szCs w:val="28"/>
                <w:cs/>
              </w:rPr>
              <w:t>รวมอยู่ใน</w:t>
            </w:r>
            <w:r>
              <w:rPr>
                <w:rFonts w:eastAsia="Times New Roman"/>
                <w:color w:val="auto"/>
                <w:spacing w:val="-4"/>
                <w:sz w:val="28"/>
                <w:szCs w:val="28"/>
                <w:cs/>
              </w:rPr>
              <w:t>ต้นทุน</w:t>
            </w:r>
            <w:r w:rsidRPr="00C86CDA">
              <w:rPr>
                <w:rFonts w:eastAsia="Times New Roman"/>
                <w:color w:val="auto"/>
                <w:spacing w:val="-4"/>
                <w:sz w:val="28"/>
                <w:szCs w:val="28"/>
                <w:cs/>
              </w:rPr>
              <w:t>โครงการ</w:t>
            </w:r>
            <w:r>
              <w:rPr>
                <w:rFonts w:eastAsia="Times New Roman"/>
                <w:color w:val="auto"/>
                <w:spacing w:val="-4"/>
                <w:sz w:val="28"/>
                <w:szCs w:val="28"/>
                <w:cs/>
              </w:rPr>
              <w:t>พัฒนา</w:t>
            </w:r>
            <w:r w:rsidRPr="00C86CDA">
              <w:rPr>
                <w:rFonts w:eastAsia="Times New Roman"/>
                <w:color w:val="auto"/>
                <w:spacing w:val="-4"/>
                <w:sz w:val="28"/>
                <w:szCs w:val="28"/>
                <w:cs/>
              </w:rPr>
              <w:t xml:space="preserve">อสังหาริมทรัพย์เพื่อขาย </w:t>
            </w:r>
          </w:p>
        </w:tc>
      </w:tr>
    </w:tbl>
    <w:p w14:paraId="0E183DA1" w14:textId="77777777" w:rsidR="00E73D0E" w:rsidRDefault="00E73D0E">
      <w:pPr>
        <w:overflowPunct/>
        <w:autoSpaceDE/>
        <w:autoSpaceDN/>
        <w:adjustRightInd/>
        <w:textAlignment w:val="auto"/>
        <w:rPr>
          <w:color w:val="auto"/>
          <w:cs/>
        </w:rPr>
      </w:pPr>
      <w:r>
        <w:rPr>
          <w:color w:val="auto"/>
          <w:cs/>
        </w:rPr>
        <w:br w:type="page"/>
      </w:r>
    </w:p>
    <w:p w14:paraId="53010415" w14:textId="77777777" w:rsidR="00C71CE8" w:rsidRPr="00554EAE" w:rsidRDefault="00C71CE8" w:rsidP="007D1FDF">
      <w:pPr>
        <w:tabs>
          <w:tab w:val="left" w:pos="960"/>
        </w:tabs>
        <w:spacing w:before="240"/>
        <w:ind w:left="547" w:hanging="547"/>
        <w:jc w:val="thaiDistribute"/>
        <w:rPr>
          <w:color w:val="auto"/>
        </w:rPr>
      </w:pPr>
      <w:r w:rsidRPr="00554EAE">
        <w:rPr>
          <w:color w:val="auto"/>
          <w:cs/>
        </w:rPr>
        <w:lastRenderedPageBreak/>
        <w:tab/>
      </w:r>
      <w:r w:rsidRPr="00554EAE">
        <w:rPr>
          <w:color w:val="auto"/>
          <w:spacing w:val="-6"/>
          <w:cs/>
        </w:rPr>
        <w:t xml:space="preserve">ยอดคงค้างระหว่างบริษัทฯ บริษัทย่อยและกิจการที่เกี่ยวข้องกัน ณ วันที่ </w:t>
      </w:r>
      <w:r w:rsidR="00B03835">
        <w:rPr>
          <w:color w:val="auto"/>
          <w:spacing w:val="-6"/>
        </w:rPr>
        <w:t xml:space="preserve">30 </w:t>
      </w:r>
      <w:r w:rsidR="00B03835">
        <w:rPr>
          <w:color w:val="auto"/>
          <w:spacing w:val="-6"/>
          <w:cs/>
        </w:rPr>
        <w:t xml:space="preserve">กันยายน </w:t>
      </w:r>
      <w:r w:rsidR="00B03835">
        <w:rPr>
          <w:color w:val="auto"/>
          <w:spacing w:val="-6"/>
        </w:rPr>
        <w:t>2562</w:t>
      </w:r>
      <w:r w:rsidRPr="00554EAE">
        <w:rPr>
          <w:color w:val="auto"/>
          <w:spacing w:val="-6"/>
          <w:cs/>
        </w:rPr>
        <w:t xml:space="preserve"> และ </w:t>
      </w:r>
      <w:r w:rsidR="00EC0C4C" w:rsidRPr="00554EAE">
        <w:rPr>
          <w:color w:val="auto"/>
          <w:spacing w:val="-6"/>
        </w:rPr>
        <w:t>31</w:t>
      </w:r>
      <w:r w:rsidR="005D5466" w:rsidRPr="00554EAE">
        <w:rPr>
          <w:color w:val="auto"/>
          <w:spacing w:val="-6"/>
          <w:cs/>
        </w:rPr>
        <w:t xml:space="preserve"> ธันวาคม </w:t>
      </w:r>
      <w:r w:rsidR="00EC0C4C" w:rsidRPr="00554EAE">
        <w:rPr>
          <w:color w:val="auto"/>
          <w:spacing w:val="-6"/>
        </w:rPr>
        <w:t>2561</w:t>
      </w:r>
      <w:r w:rsidRPr="00554EAE">
        <w:rPr>
          <w:color w:val="auto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C71CE8" w:rsidRPr="00554EAE" w14:paraId="07B9E7B1" w14:textId="77777777" w:rsidTr="003A28EF">
        <w:trPr>
          <w:tblHeader/>
        </w:trPr>
        <w:tc>
          <w:tcPr>
            <w:tcW w:w="4230" w:type="dxa"/>
          </w:tcPr>
          <w:p w14:paraId="6906751D" w14:textId="77777777" w:rsidR="00C71CE8" w:rsidRPr="00554EAE" w:rsidRDefault="00C71CE8" w:rsidP="00411A7C">
            <w:pPr>
              <w:spacing w:line="350" w:lineRule="exact"/>
              <w:ind w:right="-108"/>
              <w:rPr>
                <w:rFonts w:eastAsia="Times New Roman"/>
                <w:b/>
                <w:bCs/>
                <w:color w:val="auto"/>
                <w:spacing w:val="-5"/>
                <w:sz w:val="27"/>
                <w:szCs w:val="27"/>
                <w:u w:val="single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7C7D16C" w14:textId="77777777" w:rsidR="00C71CE8" w:rsidRPr="00554EAE" w:rsidRDefault="00C71CE8" w:rsidP="00411A7C">
            <w:pPr>
              <w:spacing w:line="350" w:lineRule="exact"/>
              <w:jc w:val="right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  <w:t>(หน่วย</w:t>
            </w: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 xml:space="preserve">: </w:t>
            </w: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  <w:t>พันบาท)</w:t>
            </w:r>
          </w:p>
        </w:tc>
      </w:tr>
      <w:tr w:rsidR="00C71CE8" w:rsidRPr="00554EAE" w14:paraId="5C666970" w14:textId="77777777" w:rsidTr="003A28EF">
        <w:trPr>
          <w:tblHeader/>
        </w:trPr>
        <w:tc>
          <w:tcPr>
            <w:tcW w:w="4230" w:type="dxa"/>
          </w:tcPr>
          <w:p w14:paraId="01FA2169" w14:textId="77777777" w:rsidR="00C71CE8" w:rsidRPr="00554EAE" w:rsidRDefault="00C71CE8" w:rsidP="00411A7C">
            <w:pPr>
              <w:spacing w:line="350" w:lineRule="exact"/>
              <w:ind w:right="-108"/>
              <w:rPr>
                <w:rFonts w:eastAsia="Times New Roman"/>
                <w:b/>
                <w:bCs/>
                <w:color w:val="auto"/>
                <w:spacing w:val="-5"/>
                <w:sz w:val="27"/>
                <w:szCs w:val="27"/>
                <w:u w:val="single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3E05DC8" w14:textId="77777777" w:rsidR="00C71CE8" w:rsidRPr="00554EAE" w:rsidRDefault="00C71CE8" w:rsidP="00411A7C">
            <w:pPr>
              <w:pBdr>
                <w:bottom w:val="single" w:sz="4" w:space="1" w:color="auto"/>
              </w:pBdr>
              <w:spacing w:line="350" w:lineRule="exact"/>
              <w:ind w:left="-18" w:right="-48"/>
              <w:jc w:val="center"/>
              <w:rPr>
                <w:rFonts w:eastAsia="Times New Roman"/>
                <w:color w:val="auto"/>
                <w:spacing w:val="0"/>
                <w:sz w:val="27"/>
                <w:szCs w:val="27"/>
              </w:rPr>
            </w:pPr>
            <w:r w:rsidRPr="00554EAE">
              <w:rPr>
                <w:rFonts w:eastAsia="Times New Roman"/>
                <w:color w:val="auto"/>
                <w:spacing w:val="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17ABB0C" w14:textId="77777777" w:rsidR="00C71CE8" w:rsidRPr="00554EAE" w:rsidRDefault="00C71CE8" w:rsidP="00411A7C">
            <w:pPr>
              <w:pBdr>
                <w:bottom w:val="single" w:sz="4" w:space="1" w:color="auto"/>
              </w:pBdr>
              <w:spacing w:line="350" w:lineRule="exact"/>
              <w:ind w:left="-18" w:right="-48"/>
              <w:jc w:val="center"/>
              <w:rPr>
                <w:rFonts w:eastAsia="Times New Roman"/>
                <w:color w:val="auto"/>
                <w:spacing w:val="0"/>
                <w:sz w:val="27"/>
                <w:szCs w:val="27"/>
              </w:rPr>
            </w:pPr>
            <w:r w:rsidRPr="00554EAE">
              <w:rPr>
                <w:rFonts w:eastAsia="Times New Roman"/>
                <w:color w:val="auto"/>
                <w:spacing w:val="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71CE8" w:rsidRPr="00554EAE" w14:paraId="615A677A" w14:textId="77777777" w:rsidTr="003A28EF">
        <w:trPr>
          <w:tblHeader/>
        </w:trPr>
        <w:tc>
          <w:tcPr>
            <w:tcW w:w="4230" w:type="dxa"/>
          </w:tcPr>
          <w:p w14:paraId="5FE7E2BA" w14:textId="77777777" w:rsidR="00C71CE8" w:rsidRPr="00554EAE" w:rsidRDefault="00C71CE8" w:rsidP="00411A7C">
            <w:pPr>
              <w:spacing w:line="350" w:lineRule="exact"/>
              <w:ind w:right="-108"/>
              <w:rPr>
                <w:rFonts w:eastAsia="Times New Roman"/>
                <w:b/>
                <w:bCs/>
                <w:color w:val="auto"/>
                <w:spacing w:val="-5"/>
                <w:sz w:val="27"/>
                <w:szCs w:val="27"/>
                <w:u w:val="single"/>
                <w:cs/>
              </w:rPr>
            </w:pPr>
          </w:p>
        </w:tc>
        <w:tc>
          <w:tcPr>
            <w:tcW w:w="1260" w:type="dxa"/>
          </w:tcPr>
          <w:p w14:paraId="5DF1D43B" w14:textId="77777777" w:rsidR="00C71CE8" w:rsidRPr="00554EAE" w:rsidRDefault="00B03835" w:rsidP="00411A7C">
            <w:pPr>
              <w:pBdr>
                <w:bottom w:val="single" w:sz="4" w:space="1" w:color="auto"/>
              </w:pBdr>
              <w:spacing w:line="350" w:lineRule="exact"/>
              <w:ind w:left="-18" w:right="-48"/>
              <w:jc w:val="center"/>
              <w:rPr>
                <w:rFonts w:eastAsia="Times New Roman"/>
                <w:color w:val="auto"/>
                <w:spacing w:val="0"/>
                <w:sz w:val="27"/>
                <w:szCs w:val="27"/>
              </w:rPr>
            </w:pPr>
            <w:r>
              <w:rPr>
                <w:rFonts w:eastAsia="Times New Roman"/>
                <w:color w:val="auto"/>
                <w:spacing w:val="0"/>
                <w:sz w:val="27"/>
                <w:szCs w:val="27"/>
              </w:rPr>
              <w:t xml:space="preserve">30 </w:t>
            </w:r>
            <w:r>
              <w:rPr>
                <w:rFonts w:eastAsia="Times New Roman"/>
                <w:color w:val="auto"/>
                <w:spacing w:val="0"/>
                <w:sz w:val="27"/>
                <w:szCs w:val="27"/>
                <w:cs/>
              </w:rPr>
              <w:t xml:space="preserve">กันยายน </w:t>
            </w:r>
            <w:r>
              <w:rPr>
                <w:rFonts w:eastAsia="Times New Roman"/>
                <w:color w:val="auto"/>
                <w:spacing w:val="0"/>
                <w:sz w:val="27"/>
                <w:szCs w:val="27"/>
              </w:rPr>
              <w:t>2562</w:t>
            </w:r>
          </w:p>
        </w:tc>
        <w:tc>
          <w:tcPr>
            <w:tcW w:w="1260" w:type="dxa"/>
          </w:tcPr>
          <w:p w14:paraId="2167D365" w14:textId="77777777" w:rsidR="00C71CE8" w:rsidRPr="00554EAE" w:rsidRDefault="005D5466" w:rsidP="00411A7C">
            <w:pPr>
              <w:pBdr>
                <w:bottom w:val="single" w:sz="4" w:space="1" w:color="auto"/>
              </w:pBdr>
              <w:spacing w:line="350" w:lineRule="exact"/>
              <w:ind w:left="-18" w:right="-48"/>
              <w:jc w:val="center"/>
              <w:rPr>
                <w:rFonts w:eastAsia="Times New Roman"/>
                <w:color w:val="auto"/>
                <w:spacing w:val="0"/>
                <w:sz w:val="27"/>
                <w:szCs w:val="27"/>
              </w:rPr>
            </w:pPr>
            <w:r w:rsidRPr="00554EAE">
              <w:rPr>
                <w:rFonts w:eastAsia="Times New Roman"/>
                <w:color w:val="auto"/>
                <w:spacing w:val="0"/>
                <w:sz w:val="27"/>
                <w:szCs w:val="27"/>
              </w:rPr>
              <w:t xml:space="preserve">31 </w:t>
            </w:r>
            <w:r w:rsidRPr="00554EAE">
              <w:rPr>
                <w:rFonts w:eastAsia="Times New Roman"/>
                <w:color w:val="auto"/>
                <w:spacing w:val="0"/>
                <w:sz w:val="27"/>
                <w:szCs w:val="27"/>
                <w:cs/>
              </w:rPr>
              <w:t xml:space="preserve">ธันวาคม </w:t>
            </w:r>
            <w:r w:rsidRPr="00554EAE">
              <w:rPr>
                <w:rFonts w:eastAsia="Times New Roman"/>
                <w:color w:val="auto"/>
                <w:spacing w:val="0"/>
                <w:sz w:val="27"/>
                <w:szCs w:val="27"/>
              </w:rPr>
              <w:t>2561</w:t>
            </w:r>
          </w:p>
        </w:tc>
        <w:tc>
          <w:tcPr>
            <w:tcW w:w="1260" w:type="dxa"/>
          </w:tcPr>
          <w:p w14:paraId="27259C1D" w14:textId="77777777" w:rsidR="00C71CE8" w:rsidRPr="00554EAE" w:rsidRDefault="00B03835" w:rsidP="00411A7C">
            <w:pPr>
              <w:pBdr>
                <w:bottom w:val="single" w:sz="4" w:space="1" w:color="auto"/>
              </w:pBdr>
              <w:spacing w:line="350" w:lineRule="exact"/>
              <w:ind w:left="-18" w:right="-48"/>
              <w:jc w:val="center"/>
              <w:rPr>
                <w:rFonts w:eastAsia="Times New Roman"/>
                <w:color w:val="auto"/>
                <w:spacing w:val="0"/>
                <w:sz w:val="27"/>
                <w:szCs w:val="27"/>
              </w:rPr>
            </w:pPr>
            <w:r>
              <w:rPr>
                <w:rFonts w:eastAsia="Times New Roman"/>
                <w:color w:val="auto"/>
                <w:spacing w:val="0"/>
                <w:sz w:val="27"/>
                <w:szCs w:val="27"/>
              </w:rPr>
              <w:t xml:space="preserve">30 </w:t>
            </w:r>
            <w:r>
              <w:rPr>
                <w:rFonts w:eastAsia="Times New Roman"/>
                <w:color w:val="auto"/>
                <w:spacing w:val="0"/>
                <w:sz w:val="27"/>
                <w:szCs w:val="27"/>
                <w:cs/>
              </w:rPr>
              <w:t xml:space="preserve">กันยายน </w:t>
            </w:r>
            <w:r>
              <w:rPr>
                <w:rFonts w:eastAsia="Times New Roman"/>
                <w:color w:val="auto"/>
                <w:spacing w:val="0"/>
                <w:sz w:val="27"/>
                <w:szCs w:val="27"/>
              </w:rPr>
              <w:t>2562</w:t>
            </w:r>
          </w:p>
        </w:tc>
        <w:tc>
          <w:tcPr>
            <w:tcW w:w="1260" w:type="dxa"/>
          </w:tcPr>
          <w:p w14:paraId="68E2D6E1" w14:textId="77777777" w:rsidR="00C71CE8" w:rsidRPr="00554EAE" w:rsidRDefault="005D5466" w:rsidP="00411A7C">
            <w:pPr>
              <w:pBdr>
                <w:bottom w:val="single" w:sz="4" w:space="1" w:color="auto"/>
              </w:pBdr>
              <w:spacing w:line="350" w:lineRule="exact"/>
              <w:ind w:left="-18" w:right="-48"/>
              <w:jc w:val="center"/>
              <w:rPr>
                <w:rFonts w:eastAsia="Times New Roman"/>
                <w:color w:val="auto"/>
                <w:spacing w:val="0"/>
                <w:sz w:val="27"/>
                <w:szCs w:val="27"/>
              </w:rPr>
            </w:pPr>
            <w:r w:rsidRPr="00554EAE">
              <w:rPr>
                <w:rFonts w:eastAsia="Times New Roman"/>
                <w:color w:val="auto"/>
                <w:spacing w:val="0"/>
                <w:sz w:val="27"/>
                <w:szCs w:val="27"/>
              </w:rPr>
              <w:t xml:space="preserve">31 </w:t>
            </w:r>
            <w:r w:rsidRPr="00554EAE">
              <w:rPr>
                <w:rFonts w:eastAsia="Times New Roman"/>
                <w:color w:val="auto"/>
                <w:spacing w:val="0"/>
                <w:sz w:val="27"/>
                <w:szCs w:val="27"/>
                <w:cs/>
              </w:rPr>
              <w:t xml:space="preserve">ธันวาคม </w:t>
            </w:r>
            <w:r w:rsidRPr="00554EAE">
              <w:rPr>
                <w:rFonts w:eastAsia="Times New Roman"/>
                <w:color w:val="auto"/>
                <w:spacing w:val="0"/>
                <w:sz w:val="27"/>
                <w:szCs w:val="27"/>
              </w:rPr>
              <w:t>2561</w:t>
            </w:r>
          </w:p>
        </w:tc>
      </w:tr>
      <w:tr w:rsidR="00C71CE8" w:rsidRPr="00554EAE" w14:paraId="35123EB6" w14:textId="77777777" w:rsidTr="003A28EF">
        <w:trPr>
          <w:tblHeader/>
        </w:trPr>
        <w:tc>
          <w:tcPr>
            <w:tcW w:w="4230" w:type="dxa"/>
          </w:tcPr>
          <w:p w14:paraId="6440A92E" w14:textId="77777777" w:rsidR="00C71CE8" w:rsidRPr="00554EAE" w:rsidRDefault="00C71CE8" w:rsidP="00411A7C">
            <w:pPr>
              <w:spacing w:line="350" w:lineRule="exact"/>
              <w:ind w:right="-108"/>
              <w:rPr>
                <w:rFonts w:eastAsia="Times New Roman"/>
                <w:b/>
                <w:bCs/>
                <w:color w:val="auto"/>
                <w:spacing w:val="-5"/>
                <w:sz w:val="27"/>
                <w:szCs w:val="27"/>
                <w:u w:val="single"/>
                <w:cs/>
              </w:rPr>
            </w:pPr>
          </w:p>
        </w:tc>
        <w:tc>
          <w:tcPr>
            <w:tcW w:w="1260" w:type="dxa"/>
          </w:tcPr>
          <w:p w14:paraId="1FA73F33" w14:textId="77777777" w:rsidR="00C71CE8" w:rsidRPr="00554EAE" w:rsidRDefault="00C71CE8" w:rsidP="00411A7C">
            <w:pPr>
              <w:spacing w:line="350" w:lineRule="exact"/>
              <w:ind w:left="-18" w:right="-48"/>
              <w:jc w:val="center"/>
              <w:rPr>
                <w:rFonts w:eastAsia="Times New Roman"/>
                <w:color w:val="auto"/>
                <w:spacing w:val="0"/>
                <w:sz w:val="27"/>
                <w:szCs w:val="27"/>
              </w:rPr>
            </w:pPr>
          </w:p>
        </w:tc>
        <w:tc>
          <w:tcPr>
            <w:tcW w:w="1260" w:type="dxa"/>
          </w:tcPr>
          <w:p w14:paraId="6E305A2C" w14:textId="77777777" w:rsidR="00C71CE8" w:rsidRPr="00554EAE" w:rsidRDefault="00C71CE8" w:rsidP="00411A7C">
            <w:pPr>
              <w:spacing w:line="350" w:lineRule="exact"/>
              <w:ind w:left="-243" w:right="-288"/>
              <w:jc w:val="center"/>
              <w:rPr>
                <w:rFonts w:eastAsia="Times New Roman"/>
                <w:color w:val="auto"/>
                <w:spacing w:val="-6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6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000313C" w14:textId="77777777" w:rsidR="00C71CE8" w:rsidRPr="00554EAE" w:rsidRDefault="00C71CE8" w:rsidP="00411A7C">
            <w:pPr>
              <w:spacing w:line="350" w:lineRule="exact"/>
              <w:ind w:left="-18" w:right="-48"/>
              <w:jc w:val="center"/>
              <w:rPr>
                <w:rFonts w:eastAsia="Times New Roman"/>
                <w:color w:val="auto"/>
                <w:spacing w:val="-6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26DB053" w14:textId="77777777" w:rsidR="00C71CE8" w:rsidRPr="00554EAE" w:rsidRDefault="00C71CE8" w:rsidP="00411A7C">
            <w:pPr>
              <w:spacing w:line="350" w:lineRule="exact"/>
              <w:ind w:left="-243" w:right="-288"/>
              <w:jc w:val="center"/>
              <w:rPr>
                <w:rFonts w:eastAsia="Times New Roman"/>
                <w:color w:val="auto"/>
                <w:spacing w:val="-8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8"/>
                <w:sz w:val="27"/>
                <w:szCs w:val="27"/>
                <w:cs/>
              </w:rPr>
              <w:t>(ตรวจสอบแล้ว)</w:t>
            </w:r>
          </w:p>
        </w:tc>
      </w:tr>
      <w:tr w:rsidR="00C71CE8" w:rsidRPr="00554EAE" w14:paraId="7CCA5BDA" w14:textId="77777777" w:rsidTr="003A28EF">
        <w:tc>
          <w:tcPr>
            <w:tcW w:w="4230" w:type="dxa"/>
          </w:tcPr>
          <w:p w14:paraId="17FCAECD" w14:textId="77777777" w:rsidR="00C71CE8" w:rsidRPr="00554EAE" w:rsidRDefault="00C71CE8" w:rsidP="00411A7C">
            <w:pPr>
              <w:spacing w:line="350" w:lineRule="exact"/>
              <w:ind w:left="162" w:right="-108" w:hanging="180"/>
              <w:rPr>
                <w:rFonts w:eastAsia="Times New Roman"/>
                <w:b/>
                <w:bCs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b/>
                <w:bCs/>
                <w:color w:val="auto"/>
                <w:spacing w:val="-5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554EAE">
              <w:rPr>
                <w:rFonts w:eastAsia="Times New Roman"/>
                <w:b/>
                <w:bCs/>
                <w:color w:val="auto"/>
                <w:spacing w:val="-5"/>
                <w:sz w:val="27"/>
                <w:szCs w:val="27"/>
                <w:u w:val="single"/>
              </w:rPr>
              <w:t>-</w:t>
            </w:r>
            <w:r w:rsidRPr="00554EAE">
              <w:rPr>
                <w:rFonts w:eastAsia="Times New Roman"/>
                <w:b/>
                <w:bCs/>
                <w:color w:val="auto"/>
                <w:spacing w:val="-5"/>
                <w:sz w:val="27"/>
                <w:szCs w:val="27"/>
                <w:u w:val="single"/>
                <w:cs/>
              </w:rPr>
              <w:t xml:space="preserve"> กิจการที่เกี่ยวข้องกัน</w:t>
            </w:r>
            <w:r w:rsidR="00EA6461" w:rsidRPr="00554EAE">
              <w:rPr>
                <w:rFonts w:eastAsia="Times New Roman"/>
                <w:b/>
                <w:bCs/>
                <w:color w:val="auto"/>
                <w:spacing w:val="-5"/>
                <w:sz w:val="27"/>
                <w:szCs w:val="27"/>
                <w:u w:val="single"/>
                <w:cs/>
              </w:rPr>
              <w:t xml:space="preserve">                      </w:t>
            </w:r>
            <w:r w:rsidR="00EA6461" w:rsidRPr="00554EAE">
              <w:rPr>
                <w:rFonts w:eastAsia="Times New Roman"/>
                <w:b/>
                <w:bCs/>
                <w:color w:val="auto"/>
                <w:spacing w:val="-5"/>
                <w:sz w:val="27"/>
                <w:szCs w:val="27"/>
                <w:cs/>
              </w:rPr>
              <w:t xml:space="preserve"> </w:t>
            </w:r>
            <w:r w:rsidRPr="00554EAE">
              <w:rPr>
                <w:rFonts w:eastAsia="Times New Roman"/>
                <w:b/>
                <w:bCs/>
                <w:color w:val="auto"/>
                <w:spacing w:val="-5"/>
                <w:sz w:val="27"/>
                <w:szCs w:val="27"/>
                <w:cs/>
              </w:rPr>
              <w:t xml:space="preserve">(หมายเหตุ </w:t>
            </w:r>
            <w:r w:rsidR="0074508C">
              <w:rPr>
                <w:rFonts w:eastAsia="Times New Roman"/>
                <w:b/>
                <w:bCs/>
                <w:color w:val="auto"/>
                <w:spacing w:val="-5"/>
                <w:sz w:val="27"/>
                <w:szCs w:val="27"/>
              </w:rPr>
              <w:t>6</w:t>
            </w:r>
            <w:r w:rsidRPr="00554EAE">
              <w:rPr>
                <w:rFonts w:eastAsia="Times New Roman"/>
                <w:b/>
                <w:bCs/>
                <w:color w:val="auto"/>
                <w:spacing w:val="-5"/>
                <w:sz w:val="27"/>
                <w:szCs w:val="27"/>
                <w:cs/>
              </w:rPr>
              <w:t>)</w:t>
            </w:r>
          </w:p>
        </w:tc>
        <w:tc>
          <w:tcPr>
            <w:tcW w:w="1260" w:type="dxa"/>
          </w:tcPr>
          <w:p w14:paraId="53CAAA6A" w14:textId="77777777" w:rsidR="00C71CE8" w:rsidRPr="00554EAE" w:rsidRDefault="00C71CE8" w:rsidP="00411A7C">
            <w:pPr>
              <w:tabs>
                <w:tab w:val="decimal" w:pos="857"/>
              </w:tabs>
              <w:spacing w:line="350" w:lineRule="exact"/>
              <w:ind w:left="-18" w:right="-48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0F88A56" w14:textId="77777777" w:rsidR="00C71CE8" w:rsidRPr="0074508C" w:rsidRDefault="00C71CE8" w:rsidP="00411A7C">
            <w:pPr>
              <w:tabs>
                <w:tab w:val="decimal" w:pos="857"/>
              </w:tabs>
              <w:spacing w:line="350" w:lineRule="exact"/>
              <w:ind w:right="-48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9DFD94F" w14:textId="77777777" w:rsidR="00C71CE8" w:rsidRPr="00554EAE" w:rsidRDefault="00C71CE8" w:rsidP="00411A7C">
            <w:pPr>
              <w:tabs>
                <w:tab w:val="decimal" w:pos="857"/>
              </w:tabs>
              <w:spacing w:line="350" w:lineRule="exact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BA0A443" w14:textId="77777777" w:rsidR="00C71CE8" w:rsidRPr="00554EAE" w:rsidRDefault="00C71CE8" w:rsidP="00411A7C">
            <w:pPr>
              <w:tabs>
                <w:tab w:val="decimal" w:pos="857"/>
              </w:tabs>
              <w:spacing w:line="350" w:lineRule="exact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</w:tr>
      <w:tr w:rsidR="00C71CE8" w:rsidRPr="00554EAE" w14:paraId="3BCCBA8E" w14:textId="77777777" w:rsidTr="003A28EF">
        <w:tc>
          <w:tcPr>
            <w:tcW w:w="4230" w:type="dxa"/>
          </w:tcPr>
          <w:p w14:paraId="7A32BF44" w14:textId="77777777" w:rsidR="00C71CE8" w:rsidRPr="00554EAE" w:rsidRDefault="00C71CE8" w:rsidP="00411A7C">
            <w:pPr>
              <w:spacing w:line="350" w:lineRule="exact"/>
              <w:ind w:right="-108"/>
              <w:rPr>
                <w:rFonts w:eastAsia="Times New Roman"/>
                <w:b/>
                <w:bCs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b/>
                <w:bCs/>
                <w:color w:val="auto"/>
                <w:spacing w:val="-5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07E08453" w14:textId="77777777" w:rsidR="00C71CE8" w:rsidRPr="00176D4F" w:rsidRDefault="00C71CE8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B4117ED" w14:textId="77777777" w:rsidR="00C71CE8" w:rsidRPr="00176D4F" w:rsidRDefault="00C71CE8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B3FCCA5" w14:textId="77777777" w:rsidR="00C71CE8" w:rsidRPr="00176D4F" w:rsidRDefault="00C71CE8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99A9ED8" w14:textId="77777777" w:rsidR="00C71CE8" w:rsidRPr="00176D4F" w:rsidRDefault="00C71CE8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</w:tr>
      <w:tr w:rsidR="001F109C" w:rsidRPr="00554EAE" w14:paraId="3808A831" w14:textId="77777777" w:rsidTr="003A28EF">
        <w:tc>
          <w:tcPr>
            <w:tcW w:w="4230" w:type="dxa"/>
          </w:tcPr>
          <w:p w14:paraId="381DBD9E" w14:textId="77777777" w:rsidR="001F109C" w:rsidRPr="00554EAE" w:rsidRDefault="001F109C" w:rsidP="00411A7C">
            <w:pPr>
              <w:spacing w:line="350" w:lineRule="exact"/>
              <w:ind w:right="-108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  <w:t xml:space="preserve">   บริษัทที่เกี่ยวข้องกัน</w:t>
            </w:r>
          </w:p>
        </w:tc>
        <w:tc>
          <w:tcPr>
            <w:tcW w:w="1260" w:type="dxa"/>
          </w:tcPr>
          <w:p w14:paraId="68001CAE" w14:textId="5A950982" w:rsidR="001F109C" w:rsidRPr="00176D4F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87,247</w:t>
            </w:r>
          </w:p>
        </w:tc>
        <w:tc>
          <w:tcPr>
            <w:tcW w:w="1260" w:type="dxa"/>
          </w:tcPr>
          <w:p w14:paraId="67592795" w14:textId="77777777" w:rsidR="001F109C" w:rsidRPr="00176D4F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87,337</w:t>
            </w:r>
          </w:p>
        </w:tc>
        <w:tc>
          <w:tcPr>
            <w:tcW w:w="1260" w:type="dxa"/>
          </w:tcPr>
          <w:p w14:paraId="6250804E" w14:textId="4632EF23" w:rsidR="001F109C" w:rsidRPr="00176D4F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14:paraId="45570FDF" w14:textId="77777777" w:rsidR="001F109C" w:rsidRPr="00176D4F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</w:tr>
      <w:tr w:rsidR="001F109C" w:rsidRPr="00554EAE" w14:paraId="7A5F3C40" w14:textId="77777777" w:rsidTr="003A28EF">
        <w:trPr>
          <w:trHeight w:val="261"/>
        </w:trPr>
        <w:tc>
          <w:tcPr>
            <w:tcW w:w="4230" w:type="dxa"/>
          </w:tcPr>
          <w:p w14:paraId="3F2932E6" w14:textId="77777777" w:rsidR="001F109C" w:rsidRPr="000114FE" w:rsidRDefault="001F109C" w:rsidP="00411A7C">
            <w:pPr>
              <w:spacing w:line="350" w:lineRule="exact"/>
              <w:ind w:right="-650"/>
              <w:rPr>
                <w:rFonts w:eastAsia="Times New Roman"/>
                <w:color w:val="auto"/>
                <w:spacing w:val="-6"/>
                <w:sz w:val="27"/>
                <w:szCs w:val="27"/>
                <w:cs/>
              </w:rPr>
            </w:pPr>
            <w:r w:rsidRPr="000114FE">
              <w:rPr>
                <w:rFonts w:eastAsia="Times New Roman"/>
                <w:color w:val="auto"/>
                <w:spacing w:val="-6"/>
                <w:sz w:val="27"/>
                <w:szCs w:val="27"/>
                <w:cs/>
              </w:rPr>
              <w:t xml:space="preserve">   บุคคลที่เกี่ยวข้องกัน</w:t>
            </w:r>
            <w:r w:rsidRPr="000114FE">
              <w:rPr>
                <w:rFonts w:eastAsia="Times New Roman"/>
                <w:color w:val="auto"/>
                <w:spacing w:val="-6"/>
                <w:sz w:val="27"/>
                <w:szCs w:val="27"/>
              </w:rPr>
              <w:t xml:space="preserve"> - </w:t>
            </w:r>
            <w:r w:rsidRPr="000114FE">
              <w:rPr>
                <w:rFonts w:eastAsia="Times New Roman"/>
                <w:color w:val="auto"/>
                <w:spacing w:val="-6"/>
                <w:sz w:val="27"/>
                <w:szCs w:val="27"/>
                <w:cs/>
              </w:rPr>
              <w:t>กรรมการของบริษัทฯและบริษัทย่อย</w:t>
            </w:r>
          </w:p>
        </w:tc>
        <w:tc>
          <w:tcPr>
            <w:tcW w:w="1260" w:type="dxa"/>
            <w:vAlign w:val="bottom"/>
          </w:tcPr>
          <w:p w14:paraId="2A9265E4" w14:textId="64CB46C0" w:rsidR="001F109C" w:rsidRPr="00176D4F" w:rsidRDefault="002A57CF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432</w:t>
            </w:r>
          </w:p>
        </w:tc>
        <w:tc>
          <w:tcPr>
            <w:tcW w:w="1260" w:type="dxa"/>
            <w:vAlign w:val="bottom"/>
          </w:tcPr>
          <w:p w14:paraId="4D5BA87B" w14:textId="77777777" w:rsidR="001F109C" w:rsidRPr="00176D4F" w:rsidRDefault="001F109C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410</w:t>
            </w:r>
          </w:p>
        </w:tc>
        <w:tc>
          <w:tcPr>
            <w:tcW w:w="1260" w:type="dxa"/>
            <w:vAlign w:val="bottom"/>
          </w:tcPr>
          <w:p w14:paraId="505B498E" w14:textId="2B0CECC1" w:rsidR="001F109C" w:rsidRPr="00176D4F" w:rsidRDefault="001F109C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921A261" w14:textId="77777777" w:rsidR="001F109C" w:rsidRPr="00176D4F" w:rsidRDefault="001F109C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</w:tr>
      <w:tr w:rsidR="001F109C" w:rsidRPr="00554EAE" w14:paraId="456DA8A6" w14:textId="77777777" w:rsidTr="003A28EF">
        <w:tc>
          <w:tcPr>
            <w:tcW w:w="4230" w:type="dxa"/>
          </w:tcPr>
          <w:p w14:paraId="32975B5C" w14:textId="77777777" w:rsidR="001F109C" w:rsidRPr="00554EAE" w:rsidRDefault="001F109C" w:rsidP="00411A7C">
            <w:pPr>
              <w:spacing w:line="350" w:lineRule="exact"/>
              <w:ind w:right="-108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  <w:t xml:space="preserve">   รวม</w:t>
            </w:r>
          </w:p>
        </w:tc>
        <w:tc>
          <w:tcPr>
            <w:tcW w:w="1260" w:type="dxa"/>
            <w:vAlign w:val="bottom"/>
          </w:tcPr>
          <w:p w14:paraId="7398B8DA" w14:textId="4DA237FC" w:rsidR="001F109C" w:rsidRPr="00176D4F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87,679</w:t>
            </w:r>
          </w:p>
        </w:tc>
        <w:tc>
          <w:tcPr>
            <w:tcW w:w="1260" w:type="dxa"/>
            <w:vAlign w:val="bottom"/>
          </w:tcPr>
          <w:p w14:paraId="44F87AA2" w14:textId="77777777" w:rsidR="001F109C" w:rsidRPr="00176D4F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87,747</w:t>
            </w:r>
          </w:p>
        </w:tc>
        <w:tc>
          <w:tcPr>
            <w:tcW w:w="1260" w:type="dxa"/>
            <w:vAlign w:val="bottom"/>
          </w:tcPr>
          <w:p w14:paraId="0B856103" w14:textId="29E37631" w:rsidR="001F109C" w:rsidRPr="00176D4F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16E7607F" w14:textId="77777777" w:rsidR="001F109C" w:rsidRPr="00176D4F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</w:tr>
      <w:tr w:rsidR="001F109C" w:rsidRPr="00554EAE" w14:paraId="1EA26575" w14:textId="77777777" w:rsidTr="003A28EF">
        <w:tc>
          <w:tcPr>
            <w:tcW w:w="4230" w:type="dxa"/>
          </w:tcPr>
          <w:p w14:paraId="1AEBD135" w14:textId="77777777" w:rsidR="001F109C" w:rsidRPr="00554EAE" w:rsidRDefault="001F109C" w:rsidP="00411A7C">
            <w:pPr>
              <w:spacing w:line="350" w:lineRule="exact"/>
              <w:ind w:right="-108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 xml:space="preserve">   </w:t>
            </w: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  <w:t>หัก</w:t>
            </w: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 xml:space="preserve">: </w:t>
            </w: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63C59D1E" w14:textId="25B0DAEF" w:rsidR="001F109C" w:rsidRPr="00176D4F" w:rsidRDefault="002A57CF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(82,391)</w:t>
            </w:r>
          </w:p>
        </w:tc>
        <w:tc>
          <w:tcPr>
            <w:tcW w:w="1260" w:type="dxa"/>
            <w:vAlign w:val="bottom"/>
          </w:tcPr>
          <w:p w14:paraId="2F2970F3" w14:textId="77777777" w:rsidR="001F109C" w:rsidRPr="00176D4F" w:rsidRDefault="001F109C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(82,391)</w:t>
            </w:r>
          </w:p>
        </w:tc>
        <w:tc>
          <w:tcPr>
            <w:tcW w:w="1260" w:type="dxa"/>
            <w:vAlign w:val="bottom"/>
          </w:tcPr>
          <w:p w14:paraId="63DEE714" w14:textId="1639F39F" w:rsidR="001F109C" w:rsidRPr="00176D4F" w:rsidRDefault="001F109C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953CB12" w14:textId="77777777" w:rsidR="001F109C" w:rsidRPr="00176D4F" w:rsidRDefault="001F109C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</w:tr>
      <w:tr w:rsidR="001F109C" w:rsidRPr="00554EAE" w14:paraId="14EBAD61" w14:textId="77777777" w:rsidTr="003A28EF">
        <w:tc>
          <w:tcPr>
            <w:tcW w:w="4230" w:type="dxa"/>
          </w:tcPr>
          <w:p w14:paraId="571AECFB" w14:textId="77777777" w:rsidR="001F109C" w:rsidRPr="00554EAE" w:rsidRDefault="001F109C" w:rsidP="00411A7C">
            <w:pPr>
              <w:spacing w:line="350" w:lineRule="exact"/>
              <w:ind w:right="-108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  <w:t xml:space="preserve">   รวม</w:t>
            </w:r>
          </w:p>
        </w:tc>
        <w:tc>
          <w:tcPr>
            <w:tcW w:w="1260" w:type="dxa"/>
            <w:vAlign w:val="bottom"/>
          </w:tcPr>
          <w:p w14:paraId="3F022ADB" w14:textId="67C0A8DB" w:rsidR="001F109C" w:rsidRPr="00176D4F" w:rsidRDefault="002A57CF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5,288</w:t>
            </w:r>
          </w:p>
        </w:tc>
        <w:tc>
          <w:tcPr>
            <w:tcW w:w="1260" w:type="dxa"/>
            <w:vAlign w:val="bottom"/>
          </w:tcPr>
          <w:p w14:paraId="5132ECF3" w14:textId="77777777" w:rsidR="001F109C" w:rsidRPr="00176D4F" w:rsidRDefault="001F109C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5,356</w:t>
            </w:r>
          </w:p>
        </w:tc>
        <w:tc>
          <w:tcPr>
            <w:tcW w:w="1260" w:type="dxa"/>
            <w:vAlign w:val="bottom"/>
          </w:tcPr>
          <w:p w14:paraId="29B8F481" w14:textId="4843C89E" w:rsidR="001F109C" w:rsidRPr="00176D4F" w:rsidRDefault="001F109C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3788C49E" w14:textId="77777777" w:rsidR="001F109C" w:rsidRPr="00176D4F" w:rsidRDefault="001F109C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</w:tr>
      <w:tr w:rsidR="001F109C" w:rsidRPr="00554EAE" w14:paraId="1DF26E86" w14:textId="77777777" w:rsidTr="003A28EF">
        <w:tc>
          <w:tcPr>
            <w:tcW w:w="4230" w:type="dxa"/>
          </w:tcPr>
          <w:p w14:paraId="30671CC2" w14:textId="77777777" w:rsidR="001F109C" w:rsidRPr="00554EAE" w:rsidRDefault="001F109C" w:rsidP="00411A7C">
            <w:pPr>
              <w:spacing w:line="350" w:lineRule="exact"/>
              <w:ind w:right="-108"/>
              <w:rPr>
                <w:rFonts w:eastAsia="Times New Roman"/>
                <w:b/>
                <w:bCs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b/>
                <w:bCs/>
                <w:color w:val="auto"/>
                <w:spacing w:val="-5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7EC712FE" w14:textId="77777777" w:rsidR="001F109C" w:rsidRPr="00176D4F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6309648" w14:textId="77777777" w:rsidR="001F109C" w:rsidRPr="00176D4F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1021350" w14:textId="77777777" w:rsidR="001F109C" w:rsidRPr="00176D4F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47AB9EA8" w14:textId="77777777" w:rsidR="001F109C" w:rsidRPr="00176D4F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</w:tr>
      <w:tr w:rsidR="001F109C" w:rsidRPr="00554EAE" w14:paraId="2DB65A1C" w14:textId="77777777" w:rsidTr="003A28EF">
        <w:tc>
          <w:tcPr>
            <w:tcW w:w="4230" w:type="dxa"/>
          </w:tcPr>
          <w:p w14:paraId="7886C14D" w14:textId="77777777" w:rsidR="001F109C" w:rsidRPr="00554EAE" w:rsidRDefault="001F109C" w:rsidP="00411A7C">
            <w:pPr>
              <w:spacing w:line="350" w:lineRule="exact"/>
              <w:ind w:right="-108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  <w:t xml:space="preserve">   บริษัทย่อย</w:t>
            </w:r>
          </w:p>
        </w:tc>
        <w:tc>
          <w:tcPr>
            <w:tcW w:w="1260" w:type="dxa"/>
            <w:vAlign w:val="bottom"/>
          </w:tcPr>
          <w:p w14:paraId="64B290C5" w14:textId="634A9BFB" w:rsidR="001F109C" w:rsidRPr="00176D4F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3168C1B0" w14:textId="77777777" w:rsidR="001F109C" w:rsidRPr="00176D4F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1ADB5AE6" w14:textId="0B391107" w:rsidR="001F109C" w:rsidRPr="00176D4F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93,764</w:t>
            </w:r>
          </w:p>
        </w:tc>
        <w:tc>
          <w:tcPr>
            <w:tcW w:w="1260" w:type="dxa"/>
            <w:vAlign w:val="bottom"/>
          </w:tcPr>
          <w:p w14:paraId="6C3AFAD9" w14:textId="77777777" w:rsidR="001F109C" w:rsidRPr="00176D4F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79,312</w:t>
            </w:r>
          </w:p>
        </w:tc>
      </w:tr>
      <w:tr w:rsidR="001F109C" w:rsidRPr="00554EAE" w14:paraId="63589E75" w14:textId="77777777" w:rsidTr="003A28EF">
        <w:tc>
          <w:tcPr>
            <w:tcW w:w="4230" w:type="dxa"/>
          </w:tcPr>
          <w:p w14:paraId="47ABA0A4" w14:textId="77777777" w:rsidR="001F109C" w:rsidRPr="00554EAE" w:rsidRDefault="001F109C" w:rsidP="00411A7C">
            <w:pPr>
              <w:spacing w:line="350" w:lineRule="exact"/>
              <w:ind w:right="-108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  <w:t xml:space="preserve">   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1E3E7D76" w14:textId="76A4BAF4" w:rsidR="001F109C" w:rsidRPr="00176D4F" w:rsidRDefault="002A57CF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2,46</w:t>
            </w:r>
            <w:r w:rsidR="007B0BB6">
              <w:rPr>
                <w:rFonts w:eastAsia="Times New Roman"/>
                <w:color w:val="auto"/>
                <w:spacing w:val="-5"/>
                <w:sz w:val="27"/>
                <w:szCs w:val="27"/>
              </w:rPr>
              <w:t>8</w:t>
            </w:r>
          </w:p>
        </w:tc>
        <w:tc>
          <w:tcPr>
            <w:tcW w:w="1260" w:type="dxa"/>
            <w:vAlign w:val="bottom"/>
          </w:tcPr>
          <w:p w14:paraId="5E5FCF16" w14:textId="77777777" w:rsidR="001F109C" w:rsidRPr="00176D4F" w:rsidRDefault="001F109C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2,755</w:t>
            </w:r>
          </w:p>
        </w:tc>
        <w:tc>
          <w:tcPr>
            <w:tcW w:w="1260" w:type="dxa"/>
            <w:vAlign w:val="bottom"/>
          </w:tcPr>
          <w:p w14:paraId="1C987A2D" w14:textId="274EF0EB" w:rsidR="001F109C" w:rsidRPr="00176D4F" w:rsidRDefault="001F109C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2093DB81" w14:textId="77777777" w:rsidR="001F109C" w:rsidRPr="00176D4F" w:rsidRDefault="001F109C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</w:tr>
      <w:tr w:rsidR="001F109C" w:rsidRPr="00554EAE" w14:paraId="7B56CE69" w14:textId="77777777" w:rsidTr="003A28EF">
        <w:tc>
          <w:tcPr>
            <w:tcW w:w="4230" w:type="dxa"/>
          </w:tcPr>
          <w:p w14:paraId="59C3C9FD" w14:textId="77777777" w:rsidR="001F109C" w:rsidRPr="00554EAE" w:rsidRDefault="001F109C" w:rsidP="00411A7C">
            <w:pPr>
              <w:spacing w:line="350" w:lineRule="exact"/>
              <w:ind w:right="-108"/>
              <w:rPr>
                <w:sz w:val="27"/>
                <w:szCs w:val="27"/>
                <w:cs/>
              </w:rPr>
            </w:pPr>
            <w:r w:rsidRPr="00554EAE">
              <w:rPr>
                <w:sz w:val="27"/>
                <w:szCs w:val="27"/>
                <w:cs/>
              </w:rPr>
              <w:t xml:space="preserve">   รวม</w:t>
            </w:r>
          </w:p>
        </w:tc>
        <w:tc>
          <w:tcPr>
            <w:tcW w:w="1260" w:type="dxa"/>
            <w:vAlign w:val="bottom"/>
          </w:tcPr>
          <w:p w14:paraId="4728E6CC" w14:textId="5EE6904A" w:rsidR="001F109C" w:rsidRPr="00176D4F" w:rsidRDefault="002A57CF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2,46</w:t>
            </w:r>
            <w:r w:rsidR="007B0BB6">
              <w:rPr>
                <w:rFonts w:eastAsia="Times New Roman"/>
                <w:color w:val="auto"/>
                <w:spacing w:val="-5"/>
                <w:sz w:val="27"/>
                <w:szCs w:val="27"/>
              </w:rPr>
              <w:t>8</w:t>
            </w:r>
          </w:p>
        </w:tc>
        <w:tc>
          <w:tcPr>
            <w:tcW w:w="1260" w:type="dxa"/>
            <w:vAlign w:val="bottom"/>
          </w:tcPr>
          <w:p w14:paraId="072AEB91" w14:textId="77777777" w:rsidR="001F109C" w:rsidRPr="00176D4F" w:rsidRDefault="001F109C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2,755</w:t>
            </w:r>
          </w:p>
        </w:tc>
        <w:tc>
          <w:tcPr>
            <w:tcW w:w="1260" w:type="dxa"/>
            <w:vAlign w:val="bottom"/>
          </w:tcPr>
          <w:p w14:paraId="149BC9C8" w14:textId="42EC45EA" w:rsidR="001F109C" w:rsidRPr="00176D4F" w:rsidRDefault="001F109C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93,764</w:t>
            </w:r>
          </w:p>
        </w:tc>
        <w:tc>
          <w:tcPr>
            <w:tcW w:w="1260" w:type="dxa"/>
            <w:vAlign w:val="bottom"/>
          </w:tcPr>
          <w:p w14:paraId="3798C8A9" w14:textId="77777777" w:rsidR="001F109C" w:rsidRPr="00176D4F" w:rsidRDefault="001F109C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79,312</w:t>
            </w:r>
          </w:p>
        </w:tc>
      </w:tr>
      <w:tr w:rsidR="001F109C" w:rsidRPr="00554EAE" w14:paraId="22FE044B" w14:textId="77777777" w:rsidTr="003A28EF">
        <w:tc>
          <w:tcPr>
            <w:tcW w:w="4230" w:type="dxa"/>
          </w:tcPr>
          <w:p w14:paraId="4C399C3D" w14:textId="77777777" w:rsidR="001F109C" w:rsidRPr="00554EAE" w:rsidRDefault="001F109C" w:rsidP="00411A7C">
            <w:pPr>
              <w:spacing w:line="350" w:lineRule="exact"/>
              <w:ind w:right="-108"/>
              <w:rPr>
                <w:rFonts w:eastAsia="Times New Roman"/>
                <w:b/>
                <w:bCs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b/>
                <w:bCs/>
                <w:color w:val="auto"/>
                <w:spacing w:val="-5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260" w:type="dxa"/>
            <w:vAlign w:val="bottom"/>
          </w:tcPr>
          <w:p w14:paraId="592BA102" w14:textId="77777777" w:rsidR="001F109C" w:rsidRPr="00176D4F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79CCA330" w14:textId="77777777" w:rsidR="001F109C" w:rsidRPr="00176D4F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A9D63FF" w14:textId="77777777" w:rsidR="001F109C" w:rsidRPr="00176D4F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4311F558" w14:textId="77777777" w:rsidR="001F109C" w:rsidRPr="00176D4F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</w:tr>
      <w:tr w:rsidR="001F109C" w:rsidRPr="00554EAE" w14:paraId="2B3142C9" w14:textId="77777777" w:rsidTr="003A28EF">
        <w:tc>
          <w:tcPr>
            <w:tcW w:w="4230" w:type="dxa"/>
          </w:tcPr>
          <w:p w14:paraId="05F76420" w14:textId="77777777" w:rsidR="001F109C" w:rsidRPr="00554EAE" w:rsidRDefault="001F109C" w:rsidP="00411A7C">
            <w:pPr>
              <w:spacing w:line="350" w:lineRule="exact"/>
              <w:ind w:right="-108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  <w:t xml:space="preserve">   บริษัทย่อย</w:t>
            </w:r>
          </w:p>
        </w:tc>
        <w:tc>
          <w:tcPr>
            <w:tcW w:w="1260" w:type="dxa"/>
            <w:vAlign w:val="bottom"/>
          </w:tcPr>
          <w:p w14:paraId="7EC8DFE9" w14:textId="345A6901" w:rsidR="001F109C" w:rsidRPr="00176D4F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B42E800" w14:textId="77777777" w:rsidR="001F109C" w:rsidRPr="00176D4F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0CB39AA" w14:textId="10369CFC" w:rsidR="001F109C" w:rsidRPr="00176D4F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29,609</w:t>
            </w:r>
          </w:p>
        </w:tc>
        <w:tc>
          <w:tcPr>
            <w:tcW w:w="1260" w:type="dxa"/>
            <w:vAlign w:val="bottom"/>
          </w:tcPr>
          <w:p w14:paraId="1F701DBB" w14:textId="77777777" w:rsidR="001F109C" w:rsidRPr="00176D4F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113,318</w:t>
            </w:r>
          </w:p>
        </w:tc>
      </w:tr>
      <w:tr w:rsidR="001F109C" w:rsidRPr="00554EAE" w14:paraId="7D8C9545" w14:textId="77777777" w:rsidTr="003A28EF">
        <w:trPr>
          <w:trHeight w:val="80"/>
        </w:trPr>
        <w:tc>
          <w:tcPr>
            <w:tcW w:w="4230" w:type="dxa"/>
          </w:tcPr>
          <w:p w14:paraId="1BDBE72C" w14:textId="77777777" w:rsidR="001F109C" w:rsidRPr="00554EAE" w:rsidRDefault="001F109C" w:rsidP="00411A7C">
            <w:pPr>
              <w:spacing w:line="350" w:lineRule="exact"/>
              <w:ind w:right="-108"/>
              <w:rPr>
                <w:sz w:val="27"/>
                <w:szCs w:val="27"/>
                <w:cs/>
              </w:rPr>
            </w:pPr>
            <w:r w:rsidRPr="00554EAE">
              <w:rPr>
                <w:sz w:val="27"/>
                <w:szCs w:val="27"/>
                <w:cs/>
              </w:rPr>
              <w:t xml:space="preserve">   รวม</w:t>
            </w:r>
          </w:p>
        </w:tc>
        <w:tc>
          <w:tcPr>
            <w:tcW w:w="1260" w:type="dxa"/>
            <w:vAlign w:val="bottom"/>
          </w:tcPr>
          <w:p w14:paraId="5E4047C4" w14:textId="0B7B1579" w:rsidR="001F109C" w:rsidRPr="00176D4F" w:rsidRDefault="002A57CF" w:rsidP="00411A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630E20AA" w14:textId="77777777" w:rsidR="001F109C" w:rsidRPr="00176D4F" w:rsidRDefault="001F109C" w:rsidP="00411A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3007FA44" w14:textId="7C4331FD" w:rsidR="001F109C" w:rsidRPr="00176D4F" w:rsidRDefault="001F109C" w:rsidP="00411A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29,609</w:t>
            </w:r>
          </w:p>
        </w:tc>
        <w:tc>
          <w:tcPr>
            <w:tcW w:w="1260" w:type="dxa"/>
            <w:vAlign w:val="bottom"/>
          </w:tcPr>
          <w:p w14:paraId="3D18DABF" w14:textId="77777777" w:rsidR="001F109C" w:rsidRPr="00176D4F" w:rsidRDefault="001F109C" w:rsidP="00411A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113,318</w:t>
            </w:r>
          </w:p>
        </w:tc>
      </w:tr>
      <w:tr w:rsidR="001F109C" w:rsidRPr="00554EAE" w14:paraId="0EB1CB07" w14:textId="77777777" w:rsidTr="003A28EF">
        <w:tc>
          <w:tcPr>
            <w:tcW w:w="4230" w:type="dxa"/>
            <w:vAlign w:val="bottom"/>
          </w:tcPr>
          <w:p w14:paraId="154767A3" w14:textId="77777777" w:rsidR="001F109C" w:rsidRPr="00554EAE" w:rsidRDefault="001F109C" w:rsidP="00411A7C">
            <w:pPr>
              <w:spacing w:line="350" w:lineRule="exact"/>
              <w:ind w:left="162" w:right="-108" w:hanging="180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F5F9D85" w14:textId="2FB73E01" w:rsidR="001F109C" w:rsidRPr="00176D4F" w:rsidRDefault="002A57CF" w:rsidP="00411A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7,75</w:t>
            </w:r>
            <w:r w:rsidR="007B0BB6">
              <w:rPr>
                <w:rFonts w:eastAsia="Times New Roman"/>
                <w:color w:val="auto"/>
                <w:spacing w:val="-5"/>
                <w:sz w:val="27"/>
                <w:szCs w:val="27"/>
              </w:rPr>
              <w:t>6</w:t>
            </w:r>
          </w:p>
        </w:tc>
        <w:tc>
          <w:tcPr>
            <w:tcW w:w="1260" w:type="dxa"/>
            <w:vAlign w:val="bottom"/>
          </w:tcPr>
          <w:p w14:paraId="422AF831" w14:textId="77777777" w:rsidR="001F109C" w:rsidRPr="00176D4F" w:rsidRDefault="001F109C" w:rsidP="00411A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8,111</w:t>
            </w:r>
          </w:p>
        </w:tc>
        <w:tc>
          <w:tcPr>
            <w:tcW w:w="1260" w:type="dxa"/>
            <w:vAlign w:val="bottom"/>
          </w:tcPr>
          <w:p w14:paraId="058059D4" w14:textId="10AF2192" w:rsidR="001F109C" w:rsidRPr="00176D4F" w:rsidRDefault="001F109C" w:rsidP="00411A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123,373</w:t>
            </w:r>
          </w:p>
        </w:tc>
        <w:tc>
          <w:tcPr>
            <w:tcW w:w="1260" w:type="dxa"/>
            <w:vAlign w:val="bottom"/>
          </w:tcPr>
          <w:p w14:paraId="2802CE51" w14:textId="77777777" w:rsidR="001F109C" w:rsidRPr="00176D4F" w:rsidRDefault="001F109C" w:rsidP="00411A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176D4F">
              <w:rPr>
                <w:rFonts w:eastAsia="Times New Roman"/>
                <w:color w:val="auto"/>
                <w:spacing w:val="-5"/>
                <w:sz w:val="27"/>
                <w:szCs w:val="27"/>
              </w:rPr>
              <w:t>192,630</w:t>
            </w:r>
          </w:p>
        </w:tc>
      </w:tr>
      <w:tr w:rsidR="001F109C" w:rsidRPr="00554EAE" w14:paraId="264438C5" w14:textId="77777777" w:rsidTr="003A28EF">
        <w:tc>
          <w:tcPr>
            <w:tcW w:w="4230" w:type="dxa"/>
          </w:tcPr>
          <w:p w14:paraId="55C6779A" w14:textId="77777777" w:rsidR="001F109C" w:rsidRPr="00554EAE" w:rsidRDefault="001F109C" w:rsidP="00411A7C">
            <w:pPr>
              <w:spacing w:line="350" w:lineRule="exact"/>
              <w:ind w:right="-45"/>
              <w:rPr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39E7214B" w14:textId="77777777" w:rsidR="001F109C" w:rsidRPr="00554EAE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72F5059F" w14:textId="77777777" w:rsidR="001F109C" w:rsidRPr="00554EAE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3CE59AA0" w14:textId="77777777" w:rsidR="001F109C" w:rsidRPr="00554EAE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4F69BB53" w14:textId="77777777" w:rsidR="001F109C" w:rsidRPr="00554EAE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</w:tr>
      <w:tr w:rsidR="001F109C" w:rsidRPr="00554EAE" w14:paraId="57C9227A" w14:textId="77777777" w:rsidTr="003A28EF">
        <w:tc>
          <w:tcPr>
            <w:tcW w:w="4230" w:type="dxa"/>
          </w:tcPr>
          <w:p w14:paraId="22429A56" w14:textId="77777777" w:rsidR="001F109C" w:rsidRPr="00554EAE" w:rsidRDefault="001F109C" w:rsidP="00411A7C">
            <w:pPr>
              <w:spacing w:line="350" w:lineRule="exact"/>
              <w:ind w:right="-45"/>
              <w:rPr>
                <w:b/>
                <w:bCs/>
                <w:sz w:val="27"/>
                <w:szCs w:val="27"/>
                <w:u w:val="single"/>
                <w:cs/>
              </w:rPr>
            </w:pPr>
            <w:r w:rsidRPr="00554EAE">
              <w:rPr>
                <w:b/>
                <w:bCs/>
                <w:sz w:val="27"/>
                <w:szCs w:val="27"/>
                <w:u w:val="single"/>
                <w:cs/>
              </w:rPr>
              <w:t>เงินจ่ายล่วงหน้าค่างานก่อสร้างแก่</w:t>
            </w:r>
            <w:r>
              <w:rPr>
                <w:b/>
                <w:bCs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02794A1" w14:textId="77777777" w:rsidR="001F109C" w:rsidRPr="00554EAE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397DD7F4" w14:textId="77777777" w:rsidR="001F109C" w:rsidRPr="00554EAE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2BD28209" w14:textId="77777777" w:rsidR="001F109C" w:rsidRPr="00554EAE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45D3574E" w14:textId="77777777" w:rsidR="001F109C" w:rsidRPr="00554EAE" w:rsidRDefault="001F109C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</w:tr>
      <w:tr w:rsidR="002A57CF" w:rsidRPr="00554EAE" w14:paraId="0A2513F4" w14:textId="77777777" w:rsidTr="003A28EF">
        <w:tc>
          <w:tcPr>
            <w:tcW w:w="4230" w:type="dxa"/>
          </w:tcPr>
          <w:p w14:paraId="5A3C85AD" w14:textId="77777777" w:rsidR="002A57CF" w:rsidRPr="00554EAE" w:rsidRDefault="002A57CF" w:rsidP="00411A7C">
            <w:pPr>
              <w:tabs>
                <w:tab w:val="left" w:pos="162"/>
              </w:tabs>
              <w:spacing w:line="350" w:lineRule="exact"/>
              <w:ind w:right="-45"/>
              <w:rPr>
                <w:sz w:val="27"/>
                <w:szCs w:val="27"/>
                <w:cs/>
              </w:rPr>
            </w:pPr>
            <w:r w:rsidRPr="00554EAE">
              <w:rPr>
                <w:sz w:val="27"/>
                <w:szCs w:val="27"/>
                <w:cs/>
              </w:rPr>
              <w:t xml:space="preserve">   บริษัทย่อย</w:t>
            </w:r>
          </w:p>
        </w:tc>
        <w:tc>
          <w:tcPr>
            <w:tcW w:w="1260" w:type="dxa"/>
            <w:vAlign w:val="bottom"/>
          </w:tcPr>
          <w:p w14:paraId="5EE11224" w14:textId="460F9D85" w:rsidR="002A57CF" w:rsidRPr="00554EAE" w:rsidRDefault="002A57CF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B81D62D" w14:textId="77777777" w:rsidR="002A57CF" w:rsidRPr="00554EAE" w:rsidRDefault="002A57CF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3F027A27" w14:textId="48BC662E" w:rsidR="002A57CF" w:rsidRPr="0096340D" w:rsidRDefault="002A57CF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153,194</w:t>
            </w:r>
          </w:p>
        </w:tc>
        <w:tc>
          <w:tcPr>
            <w:tcW w:w="1260" w:type="dxa"/>
            <w:vAlign w:val="bottom"/>
          </w:tcPr>
          <w:p w14:paraId="5D15031B" w14:textId="77777777" w:rsidR="002A57CF" w:rsidRPr="00554EAE" w:rsidRDefault="002A57CF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153,194</w:t>
            </w:r>
          </w:p>
        </w:tc>
      </w:tr>
      <w:tr w:rsidR="002A57CF" w:rsidRPr="00554EAE" w14:paraId="472FC43C" w14:textId="77777777" w:rsidTr="003A28EF">
        <w:tc>
          <w:tcPr>
            <w:tcW w:w="4230" w:type="dxa"/>
          </w:tcPr>
          <w:p w14:paraId="4B7B35C1" w14:textId="77777777" w:rsidR="002A57CF" w:rsidRPr="00554EAE" w:rsidRDefault="002A57CF" w:rsidP="00411A7C">
            <w:pPr>
              <w:spacing w:line="350" w:lineRule="exact"/>
              <w:ind w:left="162" w:right="-45" w:hanging="162"/>
              <w:rPr>
                <w:sz w:val="27"/>
                <w:szCs w:val="27"/>
                <w:cs/>
              </w:rPr>
            </w:pPr>
            <w:r w:rsidRPr="00554EAE">
              <w:rPr>
                <w:sz w:val="27"/>
                <w:szCs w:val="27"/>
                <w:cs/>
              </w:rPr>
              <w:t>รวมเงินจ่ายล่วงหน้าค่างานก่อสร้างแก่</w:t>
            </w:r>
            <w:r>
              <w:rPr>
                <w:sz w:val="27"/>
                <w:szCs w:val="27"/>
                <w:cs/>
              </w:rPr>
              <w:t>กิจการ                          ที่เกี่ยวข้องกัน</w:t>
            </w:r>
          </w:p>
        </w:tc>
        <w:tc>
          <w:tcPr>
            <w:tcW w:w="1260" w:type="dxa"/>
            <w:vAlign w:val="bottom"/>
          </w:tcPr>
          <w:p w14:paraId="50CA1D35" w14:textId="601AC46A" w:rsidR="002A57CF" w:rsidRPr="00554EAE" w:rsidRDefault="002A57CF" w:rsidP="00411A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4CF49E6" w14:textId="77777777" w:rsidR="002A57CF" w:rsidRPr="00554EAE" w:rsidRDefault="002A57CF" w:rsidP="00411A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F52FFFA" w14:textId="20240380" w:rsidR="002A57CF" w:rsidRPr="0096340D" w:rsidRDefault="002A57CF" w:rsidP="00411A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153,194</w:t>
            </w:r>
          </w:p>
        </w:tc>
        <w:tc>
          <w:tcPr>
            <w:tcW w:w="1260" w:type="dxa"/>
            <w:vAlign w:val="bottom"/>
          </w:tcPr>
          <w:p w14:paraId="3E330ABD" w14:textId="77777777" w:rsidR="002A57CF" w:rsidRPr="00554EAE" w:rsidRDefault="002A57CF" w:rsidP="00411A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153,194</w:t>
            </w:r>
          </w:p>
        </w:tc>
      </w:tr>
      <w:tr w:rsidR="002A57CF" w:rsidRPr="00554EAE" w14:paraId="61AB7496" w14:textId="77777777" w:rsidTr="003A28EF">
        <w:tc>
          <w:tcPr>
            <w:tcW w:w="4230" w:type="dxa"/>
          </w:tcPr>
          <w:p w14:paraId="0E8807E5" w14:textId="77777777" w:rsidR="002A57CF" w:rsidRPr="00554EAE" w:rsidRDefault="002A57CF" w:rsidP="00411A7C">
            <w:pPr>
              <w:spacing w:line="350" w:lineRule="exact"/>
              <w:ind w:right="-45"/>
              <w:rPr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13A3845B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3195853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7E5E23A4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7C8A5352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</w:tr>
      <w:tr w:rsidR="002A57CF" w:rsidRPr="00554EAE" w14:paraId="799FBB5E" w14:textId="77777777" w:rsidTr="003A28EF">
        <w:tc>
          <w:tcPr>
            <w:tcW w:w="4230" w:type="dxa"/>
          </w:tcPr>
          <w:p w14:paraId="09A48BD1" w14:textId="77777777" w:rsidR="002A57CF" w:rsidRPr="00554EAE" w:rsidRDefault="002A57CF" w:rsidP="00411A7C">
            <w:pPr>
              <w:spacing w:line="350" w:lineRule="exact"/>
              <w:ind w:left="162" w:right="-288" w:hanging="162"/>
              <w:rPr>
                <w:b/>
                <w:bCs/>
                <w:spacing w:val="-10"/>
                <w:sz w:val="27"/>
                <w:szCs w:val="27"/>
                <w:u w:val="single"/>
                <w:cs/>
              </w:rPr>
            </w:pPr>
            <w:r w:rsidRPr="00554EAE">
              <w:rPr>
                <w:b/>
                <w:bCs/>
                <w:spacing w:val="-10"/>
                <w:sz w:val="27"/>
                <w:szCs w:val="27"/>
                <w:u w:val="single"/>
                <w:cs/>
              </w:rPr>
              <w:t>รายได้ค่าธรรมเนียมบริหารค้างรับ</w:t>
            </w:r>
            <w:r>
              <w:rPr>
                <w:b/>
                <w:bCs/>
                <w:spacing w:val="-10"/>
                <w:sz w:val="27"/>
                <w:szCs w:val="27"/>
                <w:u w:val="single"/>
                <w:cs/>
              </w:rPr>
              <w:t>จาก</w:t>
            </w:r>
            <w:r>
              <w:rPr>
                <w:b/>
                <w:bCs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089484EE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44BC542F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07F671FC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147F7B09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</w:tr>
      <w:tr w:rsidR="002A57CF" w:rsidRPr="00554EAE" w14:paraId="35B7F4B3" w14:textId="77777777" w:rsidTr="003A28EF">
        <w:tc>
          <w:tcPr>
            <w:tcW w:w="4230" w:type="dxa"/>
          </w:tcPr>
          <w:p w14:paraId="7FE400B4" w14:textId="77777777" w:rsidR="002A57CF" w:rsidRPr="00554EAE" w:rsidRDefault="002A57CF" w:rsidP="00411A7C">
            <w:pPr>
              <w:spacing w:line="350" w:lineRule="exact"/>
              <w:ind w:right="-45"/>
              <w:rPr>
                <w:sz w:val="27"/>
                <w:szCs w:val="27"/>
                <w:u w:val="single"/>
                <w:cs/>
              </w:rPr>
            </w:pPr>
            <w:r w:rsidRPr="00554EAE">
              <w:rPr>
                <w:sz w:val="27"/>
                <w:szCs w:val="27"/>
                <w:cs/>
              </w:rPr>
              <w:t xml:space="preserve">   บริษัทย่อย</w:t>
            </w:r>
          </w:p>
        </w:tc>
        <w:tc>
          <w:tcPr>
            <w:tcW w:w="1260" w:type="dxa"/>
            <w:vAlign w:val="bottom"/>
          </w:tcPr>
          <w:p w14:paraId="68FBE775" w14:textId="7DEE132F" w:rsidR="002A57CF" w:rsidRPr="00554EAE" w:rsidRDefault="002A57CF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22EB6D44" w14:textId="77777777" w:rsidR="002A57CF" w:rsidRPr="00554EAE" w:rsidRDefault="002A57CF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3CCB838C" w14:textId="0DA81C24" w:rsidR="002A57CF" w:rsidRPr="00554EAE" w:rsidRDefault="002A57CF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321,702</w:t>
            </w:r>
          </w:p>
        </w:tc>
        <w:tc>
          <w:tcPr>
            <w:tcW w:w="1260" w:type="dxa"/>
            <w:vAlign w:val="bottom"/>
          </w:tcPr>
          <w:p w14:paraId="66827463" w14:textId="77777777" w:rsidR="002A57CF" w:rsidRPr="00554EAE" w:rsidRDefault="002A57CF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321,702</w:t>
            </w:r>
          </w:p>
        </w:tc>
      </w:tr>
      <w:tr w:rsidR="002A57CF" w:rsidRPr="00554EAE" w14:paraId="09799B2D" w14:textId="77777777" w:rsidTr="003A28EF">
        <w:tc>
          <w:tcPr>
            <w:tcW w:w="4230" w:type="dxa"/>
          </w:tcPr>
          <w:p w14:paraId="6D333EBB" w14:textId="77777777" w:rsidR="002A57CF" w:rsidRPr="00554EAE" w:rsidRDefault="002A57CF" w:rsidP="00411A7C">
            <w:pPr>
              <w:spacing w:line="350" w:lineRule="exact"/>
              <w:ind w:left="162" w:right="-45" w:hanging="162"/>
              <w:rPr>
                <w:sz w:val="27"/>
                <w:szCs w:val="27"/>
                <w:cs/>
              </w:rPr>
            </w:pPr>
            <w:r w:rsidRPr="00554EAE">
              <w:rPr>
                <w:sz w:val="27"/>
                <w:szCs w:val="27"/>
                <w:cs/>
              </w:rPr>
              <w:t>รวมรายได้ค่าธรรมเนียมบริหารค้างรับจา</w:t>
            </w:r>
            <w:r>
              <w:rPr>
                <w:sz w:val="27"/>
                <w:szCs w:val="27"/>
                <w:cs/>
              </w:rPr>
              <w:t>ก</w:t>
            </w:r>
            <w:r w:rsidRPr="00554EAE">
              <w:rPr>
                <w:sz w:val="27"/>
                <w:szCs w:val="27"/>
                <w:cs/>
              </w:rPr>
              <w:t>ก</w:t>
            </w:r>
            <w:r>
              <w:rPr>
                <w:sz w:val="27"/>
                <w:szCs w:val="27"/>
                <w:cs/>
              </w:rPr>
              <w:t>ิจการ                          ที่เกี่ยวข้องกัน</w:t>
            </w:r>
          </w:p>
        </w:tc>
        <w:tc>
          <w:tcPr>
            <w:tcW w:w="1260" w:type="dxa"/>
            <w:vAlign w:val="bottom"/>
          </w:tcPr>
          <w:p w14:paraId="61FA859E" w14:textId="3162FBDE" w:rsidR="002A57CF" w:rsidRPr="00554EAE" w:rsidRDefault="002A57CF" w:rsidP="00411A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62E4D7A3" w14:textId="77777777" w:rsidR="002A57CF" w:rsidRPr="00554EAE" w:rsidRDefault="002A57CF" w:rsidP="00411A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00316EDF" w14:textId="054C5AA9" w:rsidR="002A57CF" w:rsidRPr="00554EAE" w:rsidRDefault="002A57CF" w:rsidP="00411A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321,702</w:t>
            </w:r>
          </w:p>
        </w:tc>
        <w:tc>
          <w:tcPr>
            <w:tcW w:w="1260" w:type="dxa"/>
            <w:vAlign w:val="bottom"/>
          </w:tcPr>
          <w:p w14:paraId="03770EA6" w14:textId="77777777" w:rsidR="002A57CF" w:rsidRPr="00554EAE" w:rsidRDefault="002A57CF" w:rsidP="00411A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321,702</w:t>
            </w:r>
          </w:p>
        </w:tc>
      </w:tr>
      <w:tr w:rsidR="002A57CF" w:rsidRPr="00554EAE" w14:paraId="657A027E" w14:textId="77777777" w:rsidTr="003A28EF">
        <w:tc>
          <w:tcPr>
            <w:tcW w:w="4230" w:type="dxa"/>
          </w:tcPr>
          <w:p w14:paraId="1942B6EC" w14:textId="77777777" w:rsidR="002A57CF" w:rsidRPr="00554EAE" w:rsidRDefault="002A57CF" w:rsidP="00411A7C">
            <w:pPr>
              <w:spacing w:line="350" w:lineRule="exact"/>
              <w:ind w:right="-45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2F70376B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7F0ABE20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5A2CC74C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2E6A5F9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</w:p>
        </w:tc>
      </w:tr>
      <w:tr w:rsidR="002A57CF" w:rsidRPr="00554EAE" w14:paraId="72C4451C" w14:textId="77777777" w:rsidTr="003A28EF">
        <w:tc>
          <w:tcPr>
            <w:tcW w:w="4230" w:type="dxa"/>
          </w:tcPr>
          <w:p w14:paraId="14BE8F18" w14:textId="77777777" w:rsidR="002A57CF" w:rsidRPr="00554EAE" w:rsidRDefault="002A57CF" w:rsidP="00411A7C">
            <w:pPr>
              <w:spacing w:line="350" w:lineRule="exact"/>
              <w:ind w:left="162" w:right="-45" w:hanging="162"/>
              <w:rPr>
                <w:b/>
                <w:bCs/>
                <w:sz w:val="27"/>
                <w:szCs w:val="27"/>
                <w:u w:val="single"/>
              </w:rPr>
            </w:pPr>
            <w:r w:rsidRPr="00554EAE">
              <w:rPr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  <w:p w14:paraId="6D8444BD" w14:textId="77777777" w:rsidR="002A57CF" w:rsidRPr="00554EAE" w:rsidRDefault="002A57CF" w:rsidP="00411A7C">
            <w:pPr>
              <w:spacing w:line="350" w:lineRule="exact"/>
              <w:ind w:left="162" w:right="-45" w:hanging="162"/>
              <w:rPr>
                <w:b/>
                <w:bCs/>
                <w:sz w:val="27"/>
                <w:szCs w:val="27"/>
                <w:u w:val="single"/>
                <w:cs/>
              </w:rPr>
            </w:pPr>
            <w:r w:rsidRPr="00554EAE">
              <w:rPr>
                <w:sz w:val="27"/>
                <w:szCs w:val="27"/>
                <w:cs/>
              </w:rPr>
              <w:t xml:space="preserve">   </w:t>
            </w:r>
            <w:r w:rsidRPr="00554EAE">
              <w:rPr>
                <w:b/>
                <w:bCs/>
                <w:sz w:val="27"/>
                <w:szCs w:val="27"/>
                <w:cs/>
              </w:rPr>
              <w:t xml:space="preserve">(หมายเหตุ </w:t>
            </w:r>
            <w:r w:rsidRPr="00554EAE">
              <w:rPr>
                <w:b/>
                <w:bCs/>
                <w:sz w:val="27"/>
                <w:szCs w:val="27"/>
              </w:rPr>
              <w:t>1</w:t>
            </w:r>
            <w:r>
              <w:rPr>
                <w:b/>
                <w:bCs/>
                <w:sz w:val="27"/>
                <w:szCs w:val="27"/>
              </w:rPr>
              <w:t>8</w:t>
            </w:r>
            <w:r w:rsidRPr="00554EAE">
              <w:rPr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64DE945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75FAB10A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2D66B695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587745F9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</w:tr>
      <w:tr w:rsidR="002A57CF" w:rsidRPr="00554EAE" w14:paraId="23788F5E" w14:textId="77777777" w:rsidTr="003A28EF">
        <w:tc>
          <w:tcPr>
            <w:tcW w:w="4230" w:type="dxa"/>
          </w:tcPr>
          <w:p w14:paraId="6E9C3356" w14:textId="77777777" w:rsidR="002A57CF" w:rsidRPr="00554EAE" w:rsidRDefault="002A57CF" w:rsidP="00411A7C">
            <w:pPr>
              <w:spacing w:line="350" w:lineRule="exact"/>
              <w:ind w:right="-45"/>
              <w:rPr>
                <w:b/>
                <w:bCs/>
                <w:sz w:val="27"/>
                <w:szCs w:val="27"/>
                <w:cs/>
              </w:rPr>
            </w:pPr>
            <w:r w:rsidRPr="00554EAE">
              <w:rPr>
                <w:b/>
                <w:bCs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796A674B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0209AE99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487BCAEB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50248113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</w:tr>
      <w:tr w:rsidR="002A57CF" w:rsidRPr="00554EAE" w14:paraId="33F81AEB" w14:textId="77777777" w:rsidTr="003A28EF">
        <w:tc>
          <w:tcPr>
            <w:tcW w:w="4230" w:type="dxa"/>
          </w:tcPr>
          <w:p w14:paraId="6320DE57" w14:textId="77777777" w:rsidR="002A57CF" w:rsidRPr="00554EAE" w:rsidRDefault="002A57CF" w:rsidP="00411A7C">
            <w:pPr>
              <w:spacing w:line="350" w:lineRule="exact"/>
              <w:ind w:right="-45"/>
              <w:rPr>
                <w:sz w:val="27"/>
                <w:szCs w:val="27"/>
                <w:u w:val="single"/>
                <w:cs/>
              </w:rPr>
            </w:pPr>
            <w:r w:rsidRPr="00554EAE">
              <w:rPr>
                <w:sz w:val="27"/>
                <w:szCs w:val="27"/>
                <w:cs/>
              </w:rPr>
              <w:t xml:space="preserve">   บริษัทย่อย</w:t>
            </w:r>
          </w:p>
        </w:tc>
        <w:tc>
          <w:tcPr>
            <w:tcW w:w="1260" w:type="dxa"/>
            <w:vAlign w:val="bottom"/>
          </w:tcPr>
          <w:p w14:paraId="7EFE9D99" w14:textId="5A4EC50B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08F0E94D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1D32E60C" w14:textId="71317D0E" w:rsidR="002A57CF" w:rsidRPr="0096340D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15,166</w:t>
            </w:r>
          </w:p>
        </w:tc>
        <w:tc>
          <w:tcPr>
            <w:tcW w:w="1260" w:type="dxa"/>
            <w:vAlign w:val="bottom"/>
          </w:tcPr>
          <w:p w14:paraId="44B0213E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6,734</w:t>
            </w:r>
          </w:p>
        </w:tc>
      </w:tr>
      <w:tr w:rsidR="002A57CF" w:rsidRPr="00554EAE" w14:paraId="4F1200B2" w14:textId="77777777" w:rsidTr="003A28EF">
        <w:tc>
          <w:tcPr>
            <w:tcW w:w="4230" w:type="dxa"/>
          </w:tcPr>
          <w:p w14:paraId="502D8994" w14:textId="77777777" w:rsidR="002A57CF" w:rsidRPr="00554EAE" w:rsidRDefault="002A57CF" w:rsidP="00411A7C">
            <w:pPr>
              <w:spacing w:line="350" w:lineRule="exact"/>
              <w:ind w:right="-45"/>
              <w:rPr>
                <w:sz w:val="27"/>
                <w:szCs w:val="27"/>
                <w:cs/>
              </w:rPr>
            </w:pPr>
            <w:r w:rsidRPr="00554EAE">
              <w:rPr>
                <w:sz w:val="27"/>
                <w:szCs w:val="27"/>
                <w:cs/>
              </w:rPr>
              <w:t xml:space="preserve">   รวม</w:t>
            </w:r>
          </w:p>
        </w:tc>
        <w:tc>
          <w:tcPr>
            <w:tcW w:w="1260" w:type="dxa"/>
            <w:vAlign w:val="bottom"/>
          </w:tcPr>
          <w:p w14:paraId="7E03D54B" w14:textId="1AEA0DC4" w:rsidR="002A57CF" w:rsidRPr="00554EAE" w:rsidRDefault="002A57CF" w:rsidP="00411A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41A98FA" w14:textId="77777777" w:rsidR="002A57CF" w:rsidRPr="00554EAE" w:rsidRDefault="002A57CF" w:rsidP="00411A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3B6B9D0A" w14:textId="2E327145" w:rsidR="002A57CF" w:rsidRPr="0096340D" w:rsidRDefault="002A57CF" w:rsidP="00411A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15,166</w:t>
            </w:r>
          </w:p>
        </w:tc>
        <w:tc>
          <w:tcPr>
            <w:tcW w:w="1260" w:type="dxa"/>
            <w:vAlign w:val="bottom"/>
          </w:tcPr>
          <w:p w14:paraId="2A7469F7" w14:textId="77777777" w:rsidR="002A57CF" w:rsidRPr="00554EAE" w:rsidRDefault="002A57CF" w:rsidP="00411A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6,734</w:t>
            </w:r>
          </w:p>
        </w:tc>
      </w:tr>
      <w:tr w:rsidR="002A57CF" w:rsidRPr="00554EAE" w14:paraId="616E1C56" w14:textId="77777777" w:rsidTr="003A28EF">
        <w:tc>
          <w:tcPr>
            <w:tcW w:w="4230" w:type="dxa"/>
          </w:tcPr>
          <w:p w14:paraId="34497D54" w14:textId="77777777" w:rsidR="002A57CF" w:rsidRPr="00554EAE" w:rsidRDefault="002A57CF" w:rsidP="00411A7C">
            <w:pPr>
              <w:spacing w:line="350" w:lineRule="exact"/>
              <w:ind w:right="-45"/>
              <w:rPr>
                <w:b/>
                <w:bCs/>
                <w:sz w:val="27"/>
                <w:szCs w:val="27"/>
              </w:rPr>
            </w:pPr>
            <w:r w:rsidRPr="00554EAE">
              <w:rPr>
                <w:b/>
                <w:bCs/>
                <w:sz w:val="27"/>
                <w:szCs w:val="27"/>
                <w:cs/>
              </w:rPr>
              <w:lastRenderedPageBreak/>
              <w:t>เจ้าหนี้อื่น</w:t>
            </w:r>
          </w:p>
        </w:tc>
        <w:tc>
          <w:tcPr>
            <w:tcW w:w="1260" w:type="dxa"/>
            <w:vAlign w:val="bottom"/>
          </w:tcPr>
          <w:p w14:paraId="0259D8C2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4BDD4AC4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038A1534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635C27C2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</w:tr>
      <w:tr w:rsidR="002A57CF" w:rsidRPr="00554EAE" w14:paraId="704ED364" w14:textId="77777777" w:rsidTr="003A28EF">
        <w:tc>
          <w:tcPr>
            <w:tcW w:w="4230" w:type="dxa"/>
          </w:tcPr>
          <w:p w14:paraId="5841E76E" w14:textId="77777777" w:rsidR="002A57CF" w:rsidRPr="00554EAE" w:rsidRDefault="002A57CF" w:rsidP="00411A7C">
            <w:pPr>
              <w:spacing w:line="350" w:lineRule="exact"/>
              <w:ind w:right="-45"/>
              <w:rPr>
                <w:sz w:val="27"/>
                <w:szCs w:val="27"/>
                <w:cs/>
              </w:rPr>
            </w:pPr>
            <w:r w:rsidRPr="00554EAE">
              <w:rPr>
                <w:sz w:val="27"/>
                <w:szCs w:val="27"/>
                <w:cs/>
              </w:rPr>
              <w:t xml:space="preserve">   บริษัทย่อย</w:t>
            </w:r>
          </w:p>
        </w:tc>
        <w:tc>
          <w:tcPr>
            <w:tcW w:w="1260" w:type="dxa"/>
            <w:vAlign w:val="bottom"/>
          </w:tcPr>
          <w:p w14:paraId="73585F25" w14:textId="201ED8B8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2046F5C5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D4F4C9F" w14:textId="66067050" w:rsidR="002A57CF" w:rsidRPr="00554EAE" w:rsidRDefault="002C07FB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20,886</w:t>
            </w:r>
          </w:p>
        </w:tc>
        <w:tc>
          <w:tcPr>
            <w:tcW w:w="1260" w:type="dxa"/>
            <w:vAlign w:val="bottom"/>
          </w:tcPr>
          <w:p w14:paraId="463B6998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19,345</w:t>
            </w:r>
          </w:p>
        </w:tc>
      </w:tr>
      <w:tr w:rsidR="002A57CF" w:rsidRPr="00554EAE" w14:paraId="12A92B35" w14:textId="77777777" w:rsidTr="003A28EF">
        <w:tc>
          <w:tcPr>
            <w:tcW w:w="4230" w:type="dxa"/>
          </w:tcPr>
          <w:p w14:paraId="1B10A81B" w14:textId="77777777" w:rsidR="002A57CF" w:rsidRPr="00554EAE" w:rsidRDefault="002A57CF" w:rsidP="00411A7C">
            <w:pPr>
              <w:spacing w:line="350" w:lineRule="exact"/>
              <w:ind w:right="-45"/>
              <w:rPr>
                <w:sz w:val="27"/>
                <w:szCs w:val="27"/>
                <w:cs/>
              </w:rPr>
            </w:pPr>
            <w:r w:rsidRPr="00554EAE">
              <w:rPr>
                <w:sz w:val="27"/>
                <w:szCs w:val="27"/>
                <w:cs/>
              </w:rPr>
              <w:t xml:space="preserve">   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690DC230" w14:textId="75D2E71C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18,444</w:t>
            </w:r>
          </w:p>
        </w:tc>
        <w:tc>
          <w:tcPr>
            <w:tcW w:w="1260" w:type="dxa"/>
            <w:vAlign w:val="bottom"/>
          </w:tcPr>
          <w:p w14:paraId="4FDF95FC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29,888</w:t>
            </w:r>
          </w:p>
        </w:tc>
        <w:tc>
          <w:tcPr>
            <w:tcW w:w="1260" w:type="dxa"/>
            <w:vAlign w:val="bottom"/>
          </w:tcPr>
          <w:p w14:paraId="4F89C9A0" w14:textId="2945A65A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10</w:t>
            </w:r>
          </w:p>
        </w:tc>
        <w:tc>
          <w:tcPr>
            <w:tcW w:w="1260" w:type="dxa"/>
            <w:vAlign w:val="bottom"/>
          </w:tcPr>
          <w:p w14:paraId="7408DA3C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10</w:t>
            </w:r>
          </w:p>
        </w:tc>
      </w:tr>
      <w:tr w:rsidR="002A57CF" w:rsidRPr="00554EAE" w14:paraId="6F2791AB" w14:textId="77777777" w:rsidTr="003A28EF">
        <w:tc>
          <w:tcPr>
            <w:tcW w:w="4230" w:type="dxa"/>
          </w:tcPr>
          <w:p w14:paraId="7EEB4A05" w14:textId="77777777" w:rsidR="002A57CF" w:rsidRPr="00F70F29" w:rsidRDefault="002A57CF" w:rsidP="00411A7C">
            <w:pPr>
              <w:spacing w:line="350" w:lineRule="exact"/>
              <w:ind w:right="-200"/>
              <w:rPr>
                <w:spacing w:val="-4"/>
                <w:sz w:val="27"/>
                <w:szCs w:val="27"/>
                <w:cs/>
              </w:rPr>
            </w:pPr>
            <w:r w:rsidRPr="00F70F29">
              <w:rPr>
                <w:spacing w:val="-4"/>
                <w:sz w:val="27"/>
                <w:szCs w:val="27"/>
              </w:rPr>
              <w:t xml:space="preserve">   </w:t>
            </w:r>
            <w:r w:rsidRPr="00F70F29">
              <w:rPr>
                <w:spacing w:val="-4"/>
                <w:sz w:val="27"/>
                <w:szCs w:val="27"/>
                <w:cs/>
              </w:rPr>
              <w:t>บุคคลที่เกี่ยวข้องกัน - กรรมการของบริษัทและบริษัทย่อย</w:t>
            </w:r>
          </w:p>
        </w:tc>
        <w:tc>
          <w:tcPr>
            <w:tcW w:w="1260" w:type="dxa"/>
            <w:vAlign w:val="bottom"/>
          </w:tcPr>
          <w:p w14:paraId="2383A3BE" w14:textId="4FAA12B6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41,525</w:t>
            </w:r>
          </w:p>
        </w:tc>
        <w:tc>
          <w:tcPr>
            <w:tcW w:w="1260" w:type="dxa"/>
            <w:vAlign w:val="bottom"/>
          </w:tcPr>
          <w:p w14:paraId="0C2D88AB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9,880</w:t>
            </w:r>
          </w:p>
        </w:tc>
        <w:tc>
          <w:tcPr>
            <w:tcW w:w="1260" w:type="dxa"/>
            <w:vAlign w:val="bottom"/>
          </w:tcPr>
          <w:p w14:paraId="49E0B707" w14:textId="700B9492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CDA5624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</w:tr>
      <w:tr w:rsidR="002A57CF" w:rsidRPr="00554EAE" w14:paraId="7A58ED58" w14:textId="77777777" w:rsidTr="003A28EF">
        <w:tc>
          <w:tcPr>
            <w:tcW w:w="4230" w:type="dxa"/>
          </w:tcPr>
          <w:p w14:paraId="5C0C5138" w14:textId="77777777" w:rsidR="002A57CF" w:rsidRPr="00554EAE" w:rsidRDefault="002A57CF" w:rsidP="00411A7C">
            <w:pPr>
              <w:spacing w:line="350" w:lineRule="exact"/>
              <w:ind w:right="-45"/>
              <w:rPr>
                <w:sz w:val="27"/>
                <w:szCs w:val="27"/>
                <w:cs/>
              </w:rPr>
            </w:pPr>
            <w:r w:rsidRPr="00554EAE">
              <w:rPr>
                <w:sz w:val="27"/>
                <w:szCs w:val="27"/>
                <w:cs/>
              </w:rPr>
              <w:t xml:space="preserve">   รวม</w:t>
            </w:r>
          </w:p>
        </w:tc>
        <w:tc>
          <w:tcPr>
            <w:tcW w:w="1260" w:type="dxa"/>
            <w:vAlign w:val="bottom"/>
          </w:tcPr>
          <w:p w14:paraId="5F94B42C" w14:textId="1FA2AA1F" w:rsidR="002A57CF" w:rsidRPr="00554EAE" w:rsidRDefault="002A57CF" w:rsidP="00411A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59,969</w:t>
            </w:r>
          </w:p>
        </w:tc>
        <w:tc>
          <w:tcPr>
            <w:tcW w:w="1260" w:type="dxa"/>
            <w:vAlign w:val="bottom"/>
          </w:tcPr>
          <w:p w14:paraId="66D0EC3A" w14:textId="77777777" w:rsidR="002A57CF" w:rsidRPr="00554EAE" w:rsidRDefault="002A57CF" w:rsidP="00411A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39,768</w:t>
            </w:r>
          </w:p>
        </w:tc>
        <w:tc>
          <w:tcPr>
            <w:tcW w:w="1260" w:type="dxa"/>
            <w:vAlign w:val="bottom"/>
          </w:tcPr>
          <w:p w14:paraId="78034AA7" w14:textId="68DCE29D" w:rsidR="002A57CF" w:rsidRPr="00554EAE" w:rsidRDefault="00411A7C" w:rsidP="00411A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20</w:t>
            </w:r>
            <w:r w:rsidR="002A57CF">
              <w:rPr>
                <w:rFonts w:eastAsia="Times New Roman"/>
                <w:color w:val="auto"/>
                <w:spacing w:val="-5"/>
                <w:sz w:val="27"/>
                <w:szCs w:val="27"/>
              </w:rPr>
              <w:t>,</w:t>
            </w: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8</w:t>
            </w:r>
            <w:r w:rsidR="00C8456D">
              <w:rPr>
                <w:rFonts w:eastAsia="Times New Roman"/>
                <w:color w:val="auto"/>
                <w:spacing w:val="-5"/>
                <w:sz w:val="27"/>
                <w:szCs w:val="27"/>
              </w:rPr>
              <w:t>9</w:t>
            </w: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6</w:t>
            </w:r>
          </w:p>
        </w:tc>
        <w:tc>
          <w:tcPr>
            <w:tcW w:w="1260" w:type="dxa"/>
            <w:vAlign w:val="bottom"/>
          </w:tcPr>
          <w:p w14:paraId="3153E3DA" w14:textId="77777777" w:rsidR="002A57CF" w:rsidRPr="00554EAE" w:rsidRDefault="002A57CF" w:rsidP="00411A7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19,355</w:t>
            </w:r>
          </w:p>
        </w:tc>
      </w:tr>
      <w:tr w:rsidR="002A57CF" w:rsidRPr="00554EAE" w14:paraId="59568596" w14:textId="77777777" w:rsidTr="003A28EF">
        <w:tc>
          <w:tcPr>
            <w:tcW w:w="4230" w:type="dxa"/>
          </w:tcPr>
          <w:p w14:paraId="4096504A" w14:textId="77777777" w:rsidR="002A57CF" w:rsidRPr="00554EAE" w:rsidRDefault="002A57CF" w:rsidP="00411A7C">
            <w:pPr>
              <w:spacing w:line="350" w:lineRule="exact"/>
              <w:ind w:left="162" w:right="-45" w:hanging="162"/>
              <w:rPr>
                <w:spacing w:val="-6"/>
                <w:sz w:val="27"/>
                <w:szCs w:val="27"/>
                <w:cs/>
              </w:rPr>
            </w:pPr>
            <w:r w:rsidRPr="00554EAE">
              <w:rPr>
                <w:spacing w:val="-6"/>
                <w:sz w:val="27"/>
                <w:szCs w:val="27"/>
                <w:cs/>
              </w:rPr>
              <w:t>รวมเจ้าหนี้การค้าและเจ้าหนี้อื่น -</w:t>
            </w:r>
            <w:r w:rsidRPr="00554EAE">
              <w:rPr>
                <w:spacing w:val="-6"/>
                <w:sz w:val="27"/>
                <w:szCs w:val="27"/>
              </w:rPr>
              <w:t xml:space="preserve"> </w:t>
            </w:r>
            <w:r w:rsidRPr="00554EAE">
              <w:rPr>
                <w:spacing w:val="-6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1930285" w14:textId="7A6FF7E5" w:rsidR="002A57CF" w:rsidRPr="00554EAE" w:rsidRDefault="007B0BB6" w:rsidP="00411A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59,969</w:t>
            </w:r>
          </w:p>
        </w:tc>
        <w:tc>
          <w:tcPr>
            <w:tcW w:w="1260" w:type="dxa"/>
            <w:vAlign w:val="bottom"/>
          </w:tcPr>
          <w:p w14:paraId="5FD487C6" w14:textId="77777777" w:rsidR="002A57CF" w:rsidRPr="00554EAE" w:rsidRDefault="002A57CF" w:rsidP="00411A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39,768</w:t>
            </w:r>
          </w:p>
        </w:tc>
        <w:tc>
          <w:tcPr>
            <w:tcW w:w="1260" w:type="dxa"/>
            <w:vAlign w:val="bottom"/>
          </w:tcPr>
          <w:p w14:paraId="7769A080" w14:textId="5AD362B8" w:rsidR="002A57CF" w:rsidRPr="0096340D" w:rsidRDefault="00C8456D" w:rsidP="00411A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36,062</w:t>
            </w:r>
          </w:p>
        </w:tc>
        <w:tc>
          <w:tcPr>
            <w:tcW w:w="1260" w:type="dxa"/>
            <w:vAlign w:val="bottom"/>
          </w:tcPr>
          <w:p w14:paraId="2A3F4C15" w14:textId="77777777" w:rsidR="002A57CF" w:rsidRPr="00554EAE" w:rsidRDefault="002A57CF" w:rsidP="00411A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26,089</w:t>
            </w:r>
          </w:p>
        </w:tc>
      </w:tr>
      <w:tr w:rsidR="002A57CF" w:rsidRPr="00554EAE" w14:paraId="454689DD" w14:textId="77777777" w:rsidTr="003A28EF">
        <w:tc>
          <w:tcPr>
            <w:tcW w:w="4230" w:type="dxa"/>
          </w:tcPr>
          <w:p w14:paraId="674FC207" w14:textId="77777777" w:rsidR="002A57CF" w:rsidRPr="00554EAE" w:rsidRDefault="002A57CF" w:rsidP="00411A7C">
            <w:pPr>
              <w:spacing w:line="350" w:lineRule="exact"/>
              <w:ind w:right="-45"/>
              <w:rPr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79D36E04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3F3089BD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4420DBEB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3BA1B26B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</w:tr>
      <w:tr w:rsidR="002A57CF" w:rsidRPr="00554EAE" w14:paraId="316AD7AA" w14:textId="77777777" w:rsidTr="003A28EF">
        <w:tc>
          <w:tcPr>
            <w:tcW w:w="4230" w:type="dxa"/>
          </w:tcPr>
          <w:p w14:paraId="3E23B8B4" w14:textId="77777777" w:rsidR="002A57CF" w:rsidRPr="00554EAE" w:rsidRDefault="002A57CF" w:rsidP="00411A7C">
            <w:pPr>
              <w:spacing w:line="350" w:lineRule="exact"/>
              <w:ind w:left="165" w:right="-45" w:hanging="180"/>
              <w:rPr>
                <w:b/>
                <w:bCs/>
                <w:sz w:val="27"/>
                <w:szCs w:val="27"/>
                <w:u w:val="single"/>
              </w:rPr>
            </w:pPr>
            <w:r w:rsidRPr="00554EAE">
              <w:rPr>
                <w:b/>
                <w:bCs/>
                <w:sz w:val="27"/>
                <w:szCs w:val="27"/>
                <w:u w:val="single"/>
                <w:cs/>
              </w:rPr>
              <w:t xml:space="preserve">เงินรับล่วงหน้าและเงินมัดจำรับจากลูกค้า </w:t>
            </w:r>
            <w:r w:rsidRPr="00554EAE">
              <w:rPr>
                <w:b/>
                <w:bCs/>
                <w:sz w:val="27"/>
                <w:szCs w:val="27"/>
                <w:u w:val="single"/>
              </w:rPr>
              <w:t>-</w:t>
            </w:r>
            <w:r w:rsidRPr="00554EAE">
              <w:rPr>
                <w:b/>
                <w:bCs/>
                <w:sz w:val="27"/>
                <w:szCs w:val="27"/>
                <w:u w:val="single"/>
                <w:cs/>
              </w:rPr>
              <w:t xml:space="preserve"> </w:t>
            </w:r>
            <w:r w:rsidRPr="00554EAE">
              <w:rPr>
                <w:b/>
                <w:bCs/>
                <w:sz w:val="27"/>
                <w:szCs w:val="27"/>
                <w:u w:val="single"/>
              </w:rPr>
              <w:t xml:space="preserve">   </w:t>
            </w:r>
          </w:p>
          <w:p w14:paraId="7B71ADEC" w14:textId="77777777" w:rsidR="002A57CF" w:rsidRPr="00554EAE" w:rsidRDefault="002A57CF" w:rsidP="00411A7C">
            <w:pPr>
              <w:spacing w:line="350" w:lineRule="exact"/>
              <w:ind w:left="165" w:right="-45" w:hanging="180"/>
              <w:rPr>
                <w:sz w:val="27"/>
                <w:szCs w:val="27"/>
                <w:cs/>
              </w:rPr>
            </w:pPr>
            <w:r w:rsidRPr="00554EAE">
              <w:rPr>
                <w:b/>
                <w:bCs/>
                <w:sz w:val="27"/>
                <w:szCs w:val="27"/>
              </w:rPr>
              <w:t xml:space="preserve">   </w:t>
            </w:r>
            <w:r w:rsidRPr="00554EAE">
              <w:rPr>
                <w:b/>
                <w:bCs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32A4373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176A716A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698DB2CB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bottom"/>
          </w:tcPr>
          <w:p w14:paraId="7C10F3ED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</w:p>
        </w:tc>
      </w:tr>
      <w:tr w:rsidR="002A57CF" w:rsidRPr="00554EAE" w14:paraId="1A68ECBC" w14:textId="77777777" w:rsidTr="003A28EF">
        <w:tc>
          <w:tcPr>
            <w:tcW w:w="4230" w:type="dxa"/>
          </w:tcPr>
          <w:p w14:paraId="6AE0654E" w14:textId="77777777" w:rsidR="002A57CF" w:rsidRPr="00554EAE" w:rsidRDefault="002A57CF" w:rsidP="00411A7C">
            <w:pPr>
              <w:spacing w:line="350" w:lineRule="exact"/>
              <w:ind w:right="-45"/>
              <w:rPr>
                <w:sz w:val="27"/>
                <w:szCs w:val="27"/>
                <w:cs/>
              </w:rPr>
            </w:pPr>
            <w:r w:rsidRPr="00554EAE">
              <w:rPr>
                <w:sz w:val="27"/>
                <w:szCs w:val="27"/>
                <w:cs/>
              </w:rPr>
              <w:t xml:space="preserve">   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3D9B454A" w14:textId="243447BD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4,164</w:t>
            </w:r>
          </w:p>
        </w:tc>
        <w:tc>
          <w:tcPr>
            <w:tcW w:w="1260" w:type="dxa"/>
            <w:vAlign w:val="bottom"/>
          </w:tcPr>
          <w:p w14:paraId="08BE0DB7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4,164</w:t>
            </w:r>
          </w:p>
        </w:tc>
        <w:tc>
          <w:tcPr>
            <w:tcW w:w="1260" w:type="dxa"/>
            <w:vAlign w:val="bottom"/>
          </w:tcPr>
          <w:p w14:paraId="7E20D32F" w14:textId="36A63160" w:rsidR="002A57CF" w:rsidRPr="0096340D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96340D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C52AAA2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-</w:t>
            </w:r>
          </w:p>
        </w:tc>
      </w:tr>
      <w:tr w:rsidR="002A57CF" w:rsidRPr="00554EAE" w14:paraId="3712903B" w14:textId="77777777" w:rsidTr="003A28EF">
        <w:tc>
          <w:tcPr>
            <w:tcW w:w="4230" w:type="dxa"/>
          </w:tcPr>
          <w:p w14:paraId="464EA0A5" w14:textId="77777777" w:rsidR="002A57CF" w:rsidRPr="00554EAE" w:rsidRDefault="002A57CF" w:rsidP="00411A7C">
            <w:pPr>
              <w:spacing w:line="350" w:lineRule="exact"/>
              <w:ind w:left="342" w:right="-45" w:hanging="342"/>
              <w:rPr>
                <w:sz w:val="27"/>
                <w:szCs w:val="27"/>
              </w:rPr>
            </w:pPr>
            <w:r w:rsidRPr="00554EAE">
              <w:rPr>
                <w:sz w:val="27"/>
                <w:szCs w:val="27"/>
                <w:cs/>
              </w:rPr>
              <w:t xml:space="preserve">   บุคคลที่เกี่ยวข้องกัน </w:t>
            </w:r>
            <w:r>
              <w:rPr>
                <w:sz w:val="27"/>
                <w:szCs w:val="27"/>
              </w:rPr>
              <w:t>-</w:t>
            </w:r>
            <w:r w:rsidRPr="00554EAE">
              <w:rPr>
                <w:sz w:val="27"/>
                <w:szCs w:val="27"/>
              </w:rPr>
              <w:t xml:space="preserve"> </w:t>
            </w:r>
            <w:r w:rsidRPr="00554EAE">
              <w:rPr>
                <w:sz w:val="27"/>
                <w:szCs w:val="27"/>
                <w:cs/>
              </w:rPr>
              <w:t>กรรมการของบริษัทฯและ</w:t>
            </w:r>
            <w:r>
              <w:rPr>
                <w:sz w:val="27"/>
                <w:szCs w:val="27"/>
              </w:rPr>
              <w:t xml:space="preserve">                              </w:t>
            </w:r>
            <w:r w:rsidRPr="00554EAE">
              <w:rPr>
                <w:sz w:val="27"/>
                <w:szCs w:val="27"/>
                <w:cs/>
              </w:rPr>
              <w:t xml:space="preserve">  บริษัทย่อย</w:t>
            </w:r>
          </w:p>
        </w:tc>
        <w:tc>
          <w:tcPr>
            <w:tcW w:w="1260" w:type="dxa"/>
            <w:vAlign w:val="bottom"/>
          </w:tcPr>
          <w:p w14:paraId="5175A432" w14:textId="75601A84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42,727</w:t>
            </w:r>
          </w:p>
        </w:tc>
        <w:tc>
          <w:tcPr>
            <w:tcW w:w="1260" w:type="dxa"/>
            <w:vAlign w:val="bottom"/>
          </w:tcPr>
          <w:p w14:paraId="2928EC3B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40,327</w:t>
            </w:r>
          </w:p>
        </w:tc>
        <w:tc>
          <w:tcPr>
            <w:tcW w:w="1260" w:type="dxa"/>
            <w:vAlign w:val="bottom"/>
          </w:tcPr>
          <w:p w14:paraId="21FB53A6" w14:textId="053B840C" w:rsidR="002A57CF" w:rsidRPr="0096340D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42,727</w:t>
            </w:r>
          </w:p>
        </w:tc>
        <w:tc>
          <w:tcPr>
            <w:tcW w:w="1260" w:type="dxa"/>
            <w:vAlign w:val="bottom"/>
          </w:tcPr>
          <w:p w14:paraId="41C4D455" w14:textId="77777777" w:rsidR="002A57CF" w:rsidRPr="00554EAE" w:rsidRDefault="002A57CF" w:rsidP="00411A7C">
            <w:pP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40,327</w:t>
            </w:r>
          </w:p>
        </w:tc>
      </w:tr>
      <w:tr w:rsidR="002A57CF" w:rsidRPr="00554EAE" w14:paraId="5C988E97" w14:textId="77777777" w:rsidTr="003A28EF">
        <w:tc>
          <w:tcPr>
            <w:tcW w:w="4230" w:type="dxa"/>
          </w:tcPr>
          <w:p w14:paraId="5E33E89F" w14:textId="77777777" w:rsidR="002A57CF" w:rsidRPr="00554EAE" w:rsidRDefault="002A57CF" w:rsidP="00411A7C">
            <w:pPr>
              <w:spacing w:line="350" w:lineRule="exact"/>
              <w:ind w:right="-45"/>
              <w:rPr>
                <w:sz w:val="27"/>
                <w:szCs w:val="27"/>
                <w:cs/>
              </w:rPr>
            </w:pPr>
            <w:r w:rsidRPr="00554EAE">
              <w:rPr>
                <w:sz w:val="27"/>
                <w:szCs w:val="27"/>
                <w:cs/>
              </w:rPr>
              <w:t xml:space="preserve">   บุคคลที่เกี่ยวข้องกัน </w:t>
            </w:r>
            <w:r w:rsidRPr="00554EAE">
              <w:rPr>
                <w:sz w:val="27"/>
                <w:szCs w:val="27"/>
              </w:rPr>
              <w:t xml:space="preserve">- </w:t>
            </w:r>
            <w:r w:rsidRPr="00554EAE">
              <w:rPr>
                <w:sz w:val="27"/>
                <w:szCs w:val="27"/>
                <w:cs/>
              </w:rPr>
              <w:t>ผู้ถือหุ้นของบริษัทฯ</w:t>
            </w:r>
          </w:p>
        </w:tc>
        <w:tc>
          <w:tcPr>
            <w:tcW w:w="1260" w:type="dxa"/>
            <w:vAlign w:val="bottom"/>
          </w:tcPr>
          <w:p w14:paraId="086FF6A7" w14:textId="0E581A3C" w:rsidR="002A57CF" w:rsidRPr="00554EAE" w:rsidRDefault="002A57CF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327</w:t>
            </w:r>
          </w:p>
        </w:tc>
        <w:tc>
          <w:tcPr>
            <w:tcW w:w="1260" w:type="dxa"/>
            <w:vAlign w:val="bottom"/>
          </w:tcPr>
          <w:p w14:paraId="4A5624CE" w14:textId="77777777" w:rsidR="002A57CF" w:rsidRPr="00554EAE" w:rsidRDefault="002A57CF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327</w:t>
            </w:r>
          </w:p>
        </w:tc>
        <w:tc>
          <w:tcPr>
            <w:tcW w:w="1260" w:type="dxa"/>
            <w:vAlign w:val="bottom"/>
          </w:tcPr>
          <w:p w14:paraId="65CEDF41" w14:textId="27D55A98" w:rsidR="002A57CF" w:rsidRPr="0096340D" w:rsidRDefault="002A57CF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96340D">
              <w:rPr>
                <w:rFonts w:eastAsia="Times New Roman"/>
                <w:color w:val="auto"/>
                <w:spacing w:val="-5"/>
                <w:sz w:val="27"/>
                <w:szCs w:val="27"/>
              </w:rPr>
              <w:t>327</w:t>
            </w:r>
          </w:p>
        </w:tc>
        <w:tc>
          <w:tcPr>
            <w:tcW w:w="1260" w:type="dxa"/>
            <w:vAlign w:val="bottom"/>
          </w:tcPr>
          <w:p w14:paraId="4C57BA72" w14:textId="77777777" w:rsidR="002A57CF" w:rsidRPr="00554EAE" w:rsidRDefault="002A57CF" w:rsidP="00411A7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327</w:t>
            </w:r>
          </w:p>
        </w:tc>
      </w:tr>
      <w:tr w:rsidR="002A57CF" w:rsidRPr="00554EAE" w14:paraId="7B2D0F7B" w14:textId="77777777" w:rsidTr="003A28EF">
        <w:tc>
          <w:tcPr>
            <w:tcW w:w="4230" w:type="dxa"/>
          </w:tcPr>
          <w:p w14:paraId="63A31543" w14:textId="77777777" w:rsidR="002A57CF" w:rsidRPr="008B2DB9" w:rsidRDefault="002A57CF" w:rsidP="00411A7C">
            <w:pPr>
              <w:spacing w:line="350" w:lineRule="exact"/>
              <w:ind w:left="162" w:right="-45" w:hanging="162"/>
              <w:rPr>
                <w:spacing w:val="-6"/>
                <w:sz w:val="27"/>
                <w:szCs w:val="27"/>
              </w:rPr>
            </w:pPr>
            <w:r w:rsidRPr="008B2DB9">
              <w:rPr>
                <w:spacing w:val="-6"/>
                <w:sz w:val="27"/>
                <w:szCs w:val="27"/>
                <w:cs/>
              </w:rPr>
              <w:t>รวมเงินรับล่วงหน้าและเงินมัดจำรับจากลูกค้า -</w:t>
            </w:r>
          </w:p>
          <w:p w14:paraId="0273A673" w14:textId="77777777" w:rsidR="002A57CF" w:rsidRPr="00554EAE" w:rsidRDefault="002A57CF" w:rsidP="00411A7C">
            <w:pPr>
              <w:spacing w:line="350" w:lineRule="exact"/>
              <w:ind w:left="162" w:right="-45" w:hanging="162"/>
              <w:rPr>
                <w:sz w:val="27"/>
                <w:szCs w:val="27"/>
                <w:cs/>
              </w:rPr>
            </w:pPr>
            <w:r w:rsidRPr="008B2DB9">
              <w:rPr>
                <w:spacing w:val="-6"/>
                <w:sz w:val="27"/>
                <w:szCs w:val="27"/>
                <w:cs/>
              </w:rPr>
              <w:t xml:space="preserve">  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9C54DF7" w14:textId="3B6BA442" w:rsidR="002A57CF" w:rsidRPr="00554EAE" w:rsidRDefault="002A57CF" w:rsidP="00411A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47,218</w:t>
            </w:r>
          </w:p>
        </w:tc>
        <w:tc>
          <w:tcPr>
            <w:tcW w:w="1260" w:type="dxa"/>
            <w:vAlign w:val="bottom"/>
          </w:tcPr>
          <w:p w14:paraId="114CBB73" w14:textId="77777777" w:rsidR="002A57CF" w:rsidRPr="00554EAE" w:rsidRDefault="002A57CF" w:rsidP="00411A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44,818</w:t>
            </w:r>
          </w:p>
        </w:tc>
        <w:tc>
          <w:tcPr>
            <w:tcW w:w="1260" w:type="dxa"/>
            <w:vAlign w:val="bottom"/>
          </w:tcPr>
          <w:p w14:paraId="47BFF688" w14:textId="243DCED8" w:rsidR="002A57CF" w:rsidRPr="0096340D" w:rsidRDefault="002A57CF" w:rsidP="00411A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96340D">
              <w:rPr>
                <w:rFonts w:eastAsia="Times New Roman"/>
                <w:color w:val="auto"/>
                <w:spacing w:val="-5"/>
                <w:sz w:val="27"/>
                <w:szCs w:val="27"/>
              </w:rPr>
              <w:t>4</w:t>
            </w:r>
            <w:r>
              <w:rPr>
                <w:rFonts w:eastAsia="Times New Roman"/>
                <w:color w:val="auto"/>
                <w:spacing w:val="-5"/>
                <w:sz w:val="27"/>
                <w:szCs w:val="27"/>
              </w:rPr>
              <w:t>3,054</w:t>
            </w:r>
          </w:p>
        </w:tc>
        <w:tc>
          <w:tcPr>
            <w:tcW w:w="1260" w:type="dxa"/>
            <w:vAlign w:val="bottom"/>
          </w:tcPr>
          <w:p w14:paraId="2A618B63" w14:textId="77777777" w:rsidR="002A57CF" w:rsidRPr="00554EAE" w:rsidRDefault="002A57CF" w:rsidP="00411A7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ind w:left="-29" w:right="-29"/>
              <w:rPr>
                <w:rFonts w:eastAsia="Times New Roman"/>
                <w:color w:val="auto"/>
                <w:spacing w:val="-5"/>
                <w:sz w:val="27"/>
                <w:szCs w:val="27"/>
                <w:cs/>
              </w:rPr>
            </w:pPr>
            <w:r w:rsidRPr="00554EAE">
              <w:rPr>
                <w:rFonts w:eastAsia="Times New Roman"/>
                <w:color w:val="auto"/>
                <w:spacing w:val="-5"/>
                <w:sz w:val="27"/>
                <w:szCs w:val="27"/>
              </w:rPr>
              <w:t>40,654</w:t>
            </w:r>
          </w:p>
        </w:tc>
      </w:tr>
    </w:tbl>
    <w:p w14:paraId="0AB7DC92" w14:textId="77777777" w:rsidR="00C71CE8" w:rsidRPr="00554EAE" w:rsidRDefault="00927FB4" w:rsidP="00E73D0E">
      <w:pPr>
        <w:autoSpaceDE/>
        <w:autoSpaceDN/>
        <w:adjustRightInd/>
        <w:spacing w:before="240" w:after="120"/>
        <w:ind w:left="547"/>
        <w:rPr>
          <w:spacing w:val="0"/>
          <w:u w:val="single"/>
        </w:rPr>
      </w:pPr>
      <w:r w:rsidRPr="00554EAE">
        <w:rPr>
          <w:spacing w:val="0"/>
          <w:u w:val="single"/>
          <w:cs/>
        </w:rPr>
        <w:t>เงินให้กู้ยืมแก่กิจการที่เกี่ยวข้องกันและดอกเบี้ยค้างรับ</w:t>
      </w:r>
      <w:r w:rsidR="00945B5E" w:rsidRPr="00554EAE">
        <w:rPr>
          <w:spacing w:val="0"/>
          <w:u w:val="single"/>
        </w:rPr>
        <w:t xml:space="preserve"> </w:t>
      </w:r>
      <w:r w:rsidR="00BF1E9D" w:rsidRPr="00554EAE">
        <w:rPr>
          <w:spacing w:val="0"/>
          <w:u w:val="single"/>
          <w:cs/>
        </w:rPr>
        <w:t>และเงินกู้ยืมจากกิจการที่เกี่ยวข้องกันและดอกเบี้ยค้างจ่าย</w:t>
      </w:r>
    </w:p>
    <w:p w14:paraId="4A957C52" w14:textId="77777777" w:rsidR="00927FB4" w:rsidRPr="00554EAE" w:rsidRDefault="00927FB4" w:rsidP="00A20661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color w:val="auto"/>
          <w:spacing w:val="-4"/>
          <w:cs/>
        </w:rPr>
      </w:pPr>
      <w:r w:rsidRPr="00554EAE">
        <w:rPr>
          <w:color w:val="auto"/>
          <w:spacing w:val="-4"/>
          <w:cs/>
        </w:rPr>
        <w:t>ยอดคงค้างของเงินให้กู้ยืมและดอกเบี้ยค้างรับ</w:t>
      </w:r>
      <w:r w:rsidR="0065542A" w:rsidRPr="00554EAE">
        <w:rPr>
          <w:color w:val="auto"/>
          <w:spacing w:val="-4"/>
        </w:rPr>
        <w:t xml:space="preserve"> </w:t>
      </w:r>
      <w:r w:rsidR="00BF1E9D" w:rsidRPr="00554EAE">
        <w:rPr>
          <w:color w:val="auto"/>
          <w:spacing w:val="-4"/>
          <w:cs/>
        </w:rPr>
        <w:t>และเงินกู้ยืมและดอกเบี้ยค้างจ่าย</w:t>
      </w:r>
      <w:r w:rsidRPr="00554EAE">
        <w:rPr>
          <w:color w:val="auto"/>
          <w:spacing w:val="-4"/>
          <w:cs/>
        </w:rPr>
        <w:t>ระหว่างบริษัท</w:t>
      </w:r>
      <w:r w:rsidR="00BF1E9D" w:rsidRPr="00554EAE">
        <w:rPr>
          <w:color w:val="auto"/>
          <w:spacing w:val="-4"/>
          <w:cs/>
        </w:rPr>
        <w:t>ฯ</w:t>
      </w:r>
      <w:r w:rsidRPr="00554EAE">
        <w:rPr>
          <w:color w:val="auto"/>
          <w:spacing w:val="-4"/>
          <w:cs/>
        </w:rPr>
        <w:t xml:space="preserve"> บริษัทย่อย และกิจการที่เกี่ยวข้องกัน ณ วันที่ </w:t>
      </w:r>
      <w:r w:rsidR="00B03835">
        <w:rPr>
          <w:color w:val="auto"/>
          <w:spacing w:val="-4"/>
        </w:rPr>
        <w:t xml:space="preserve">30 </w:t>
      </w:r>
      <w:r w:rsidR="00B03835">
        <w:rPr>
          <w:color w:val="auto"/>
          <w:spacing w:val="-4"/>
          <w:cs/>
        </w:rPr>
        <w:t xml:space="preserve">กันยายน </w:t>
      </w:r>
      <w:r w:rsidR="00B03835">
        <w:rPr>
          <w:color w:val="auto"/>
          <w:spacing w:val="-4"/>
        </w:rPr>
        <w:t>2562</w:t>
      </w:r>
      <w:r w:rsidRPr="00554EAE">
        <w:rPr>
          <w:color w:val="auto"/>
          <w:spacing w:val="-4"/>
        </w:rPr>
        <w:t xml:space="preserve"> </w:t>
      </w:r>
      <w:r w:rsidRPr="00554EAE">
        <w:rPr>
          <w:color w:val="auto"/>
          <w:spacing w:val="-4"/>
          <w:cs/>
        </w:rPr>
        <w:t xml:space="preserve">และ </w:t>
      </w:r>
      <w:r w:rsidR="005D5466" w:rsidRPr="00554EAE">
        <w:rPr>
          <w:color w:val="auto"/>
          <w:spacing w:val="-4"/>
        </w:rPr>
        <w:t xml:space="preserve">31 </w:t>
      </w:r>
      <w:r w:rsidR="005D5466" w:rsidRPr="00554EAE">
        <w:rPr>
          <w:color w:val="auto"/>
          <w:spacing w:val="-4"/>
          <w:cs/>
        </w:rPr>
        <w:t xml:space="preserve">ธันวาคม </w:t>
      </w:r>
      <w:r w:rsidR="005D5466" w:rsidRPr="00554EAE">
        <w:rPr>
          <w:color w:val="auto"/>
          <w:spacing w:val="-4"/>
        </w:rPr>
        <w:t>2561</w:t>
      </w:r>
      <w:r w:rsidRPr="00554EAE">
        <w:rPr>
          <w:color w:val="auto"/>
          <w:spacing w:val="-4"/>
        </w:rPr>
        <w:t xml:space="preserve"> </w:t>
      </w:r>
      <w:r w:rsidRPr="00554EAE">
        <w:rPr>
          <w:color w:val="auto"/>
          <w:spacing w:val="-4"/>
          <w:cs/>
        </w:rPr>
        <w:t>และรายการเคลื่อนไหว</w:t>
      </w:r>
      <w:r w:rsidR="00FD1C26" w:rsidRPr="00554EAE">
        <w:rPr>
          <w:color w:val="auto"/>
          <w:spacing w:val="-4"/>
          <w:cs/>
        </w:rPr>
        <w:t xml:space="preserve">                             </w:t>
      </w:r>
      <w:r w:rsidRPr="00554EAE">
        <w:rPr>
          <w:color w:val="auto"/>
          <w:spacing w:val="-4"/>
          <w:cs/>
        </w:rPr>
        <w:t>มีรายละเอียด ดังนี้</w:t>
      </w:r>
    </w:p>
    <w:tbl>
      <w:tblPr>
        <w:tblW w:w="10080" w:type="dxa"/>
        <w:tblInd w:w="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458"/>
        <w:gridCol w:w="1368"/>
        <w:gridCol w:w="1368"/>
        <w:gridCol w:w="1368"/>
        <w:gridCol w:w="1368"/>
      </w:tblGrid>
      <w:tr w:rsidR="000C02F6" w:rsidRPr="00554EAE" w14:paraId="1C2CBEA4" w14:textId="77777777" w:rsidTr="00A20661">
        <w:tc>
          <w:tcPr>
            <w:tcW w:w="10080" w:type="dxa"/>
            <w:gridSpan w:val="6"/>
            <w:vAlign w:val="bottom"/>
          </w:tcPr>
          <w:p w14:paraId="63CF20DE" w14:textId="77777777" w:rsidR="000C02F6" w:rsidRPr="00554EAE" w:rsidRDefault="000C02F6" w:rsidP="002C07FB">
            <w:pPr>
              <w:ind w:right="-45"/>
              <w:jc w:val="right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(หน่วย</w:t>
            </w:r>
            <w:r w:rsidRPr="00554EAE">
              <w:rPr>
                <w:sz w:val="26"/>
                <w:szCs w:val="26"/>
              </w:rPr>
              <w:t xml:space="preserve">: </w:t>
            </w:r>
            <w:r w:rsidRPr="00554EAE">
              <w:rPr>
                <w:sz w:val="26"/>
                <w:szCs w:val="26"/>
                <w:cs/>
              </w:rPr>
              <w:t>พันบาท)</w:t>
            </w:r>
          </w:p>
        </w:tc>
      </w:tr>
      <w:tr w:rsidR="000C02F6" w:rsidRPr="00554EAE" w14:paraId="3B7E3C86" w14:textId="77777777" w:rsidTr="00A20661">
        <w:tc>
          <w:tcPr>
            <w:tcW w:w="3150" w:type="dxa"/>
            <w:vAlign w:val="bottom"/>
          </w:tcPr>
          <w:p w14:paraId="7B9A52D2" w14:textId="77777777" w:rsidR="000C02F6" w:rsidRPr="00554EAE" w:rsidRDefault="000C02F6" w:rsidP="002C07FB">
            <w:pPr>
              <w:ind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6930" w:type="dxa"/>
            <w:gridSpan w:val="5"/>
            <w:vAlign w:val="bottom"/>
          </w:tcPr>
          <w:p w14:paraId="6A6839CC" w14:textId="77777777" w:rsidR="000C02F6" w:rsidRPr="00554EAE" w:rsidRDefault="000C02F6" w:rsidP="002C07FB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0C02F6" w:rsidRPr="00554EAE" w14:paraId="791D4968" w14:textId="77777777" w:rsidTr="00A20661">
        <w:tc>
          <w:tcPr>
            <w:tcW w:w="3150" w:type="dxa"/>
            <w:vAlign w:val="bottom"/>
          </w:tcPr>
          <w:p w14:paraId="74E4AC5B" w14:textId="77777777" w:rsidR="000C02F6" w:rsidRPr="00554EAE" w:rsidRDefault="000C02F6" w:rsidP="002C07FB">
            <w:pPr>
              <w:ind w:right="-4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03B50A6F" w14:textId="77777777" w:rsidR="000C02F6" w:rsidRPr="00554EAE" w:rsidRDefault="000C02F6" w:rsidP="002C07FB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8" w:type="dxa"/>
            <w:vAlign w:val="bottom"/>
          </w:tcPr>
          <w:p w14:paraId="535E030A" w14:textId="77777777" w:rsidR="000C02F6" w:rsidRPr="00554EAE" w:rsidRDefault="000C02F6" w:rsidP="002C07FB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8A771BF" w14:textId="77777777" w:rsidR="000C02F6" w:rsidRPr="00554EAE" w:rsidRDefault="000C02F6" w:rsidP="002C07FB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AC3816F" w14:textId="77777777" w:rsidR="000C02F6" w:rsidRPr="00554EAE" w:rsidRDefault="00D73492" w:rsidP="002C07FB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368" w:type="dxa"/>
            <w:vAlign w:val="bottom"/>
          </w:tcPr>
          <w:p w14:paraId="29493905" w14:textId="77777777" w:rsidR="000C02F6" w:rsidRPr="00554EAE" w:rsidRDefault="000C02F6" w:rsidP="002C07FB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ยอดคงเหลือ</w:t>
            </w:r>
          </w:p>
        </w:tc>
      </w:tr>
      <w:tr w:rsidR="000C02F6" w:rsidRPr="00554EAE" w14:paraId="10F507F1" w14:textId="77777777" w:rsidTr="00A20661">
        <w:tc>
          <w:tcPr>
            <w:tcW w:w="3150" w:type="dxa"/>
            <w:vAlign w:val="bottom"/>
          </w:tcPr>
          <w:p w14:paraId="73961DC1" w14:textId="77777777" w:rsidR="000C02F6" w:rsidRPr="00554EAE" w:rsidRDefault="000C02F6" w:rsidP="002C07FB">
            <w:pPr>
              <w:ind w:right="-45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เงินให้กู้ยืมระยะยาวแก่กิจการ</w:t>
            </w:r>
          </w:p>
        </w:tc>
        <w:tc>
          <w:tcPr>
            <w:tcW w:w="1458" w:type="dxa"/>
            <w:vAlign w:val="bottom"/>
          </w:tcPr>
          <w:p w14:paraId="6100626F" w14:textId="77777777" w:rsidR="000C02F6" w:rsidRPr="00554EAE" w:rsidRDefault="000C02F6" w:rsidP="002C07FB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68" w:type="dxa"/>
            <w:vAlign w:val="bottom"/>
          </w:tcPr>
          <w:p w14:paraId="66CD16C3" w14:textId="77777777" w:rsidR="000C02F6" w:rsidRPr="00554EAE" w:rsidRDefault="00011DAA" w:rsidP="002C07FB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vAlign w:val="bottom"/>
          </w:tcPr>
          <w:p w14:paraId="64EF19E5" w14:textId="77777777" w:rsidR="000C02F6" w:rsidRPr="00554EAE" w:rsidRDefault="00011DAA" w:rsidP="002C07FB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ลดลง</w:t>
            </w:r>
          </w:p>
        </w:tc>
        <w:tc>
          <w:tcPr>
            <w:tcW w:w="1368" w:type="dxa"/>
            <w:vAlign w:val="bottom"/>
          </w:tcPr>
          <w:p w14:paraId="43C144FA" w14:textId="77777777" w:rsidR="000C02F6" w:rsidRPr="00554EAE" w:rsidRDefault="00DD1C9D" w:rsidP="002C07FB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การ</w:t>
            </w:r>
            <w:r w:rsidR="00D73492" w:rsidRPr="00554EAE">
              <w:rPr>
                <w:spacing w:val="-6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1368" w:type="dxa"/>
            <w:vAlign w:val="bottom"/>
          </w:tcPr>
          <w:p w14:paraId="687FFC0A" w14:textId="77777777" w:rsidR="000C02F6" w:rsidRPr="00554EAE" w:rsidRDefault="000C02F6" w:rsidP="002C07FB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ณ วันที่</w:t>
            </w:r>
          </w:p>
        </w:tc>
      </w:tr>
      <w:tr w:rsidR="00BF1E9D" w:rsidRPr="00554EAE" w14:paraId="4E820FF5" w14:textId="77777777" w:rsidTr="00A20661">
        <w:tc>
          <w:tcPr>
            <w:tcW w:w="3150" w:type="dxa"/>
            <w:vAlign w:val="bottom"/>
          </w:tcPr>
          <w:p w14:paraId="233E6924" w14:textId="77777777" w:rsidR="00BF1E9D" w:rsidRPr="00554EAE" w:rsidRDefault="00BF1E9D" w:rsidP="002C07FB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  <w:cs/>
              </w:rPr>
              <w:t>ที่เกี่ยวข้องกันและดอกเบี้ยค้างรับ</w:t>
            </w:r>
          </w:p>
        </w:tc>
        <w:tc>
          <w:tcPr>
            <w:tcW w:w="1458" w:type="dxa"/>
            <w:vAlign w:val="bottom"/>
          </w:tcPr>
          <w:p w14:paraId="2C545396" w14:textId="77777777" w:rsidR="00BF1E9D" w:rsidRPr="00554EAE" w:rsidRDefault="00EC0C4C" w:rsidP="002C07FB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</w:rPr>
              <w:t>31</w:t>
            </w:r>
            <w:r w:rsidR="005D5466" w:rsidRPr="00554EAE">
              <w:rPr>
                <w:sz w:val="26"/>
                <w:szCs w:val="26"/>
                <w:cs/>
              </w:rPr>
              <w:t xml:space="preserve"> ธันวาคม </w:t>
            </w:r>
            <w:r w:rsidRPr="00554EAE">
              <w:rPr>
                <w:sz w:val="26"/>
                <w:szCs w:val="26"/>
              </w:rPr>
              <w:t>2561</w:t>
            </w:r>
          </w:p>
        </w:tc>
        <w:tc>
          <w:tcPr>
            <w:tcW w:w="1368" w:type="dxa"/>
            <w:vAlign w:val="bottom"/>
          </w:tcPr>
          <w:p w14:paraId="3A175C3D" w14:textId="77777777" w:rsidR="00BF1E9D" w:rsidRPr="00554EAE" w:rsidRDefault="00011DAA" w:rsidP="002C07FB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68" w:type="dxa"/>
            <w:vAlign w:val="bottom"/>
          </w:tcPr>
          <w:p w14:paraId="2D3A5339" w14:textId="77777777" w:rsidR="00BF1E9D" w:rsidRPr="00554EAE" w:rsidRDefault="00011DAA" w:rsidP="002C07FB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68" w:type="dxa"/>
            <w:vAlign w:val="bottom"/>
          </w:tcPr>
          <w:p w14:paraId="31977AFD" w14:textId="77777777" w:rsidR="00BF1E9D" w:rsidRPr="00554EAE" w:rsidRDefault="00DD1C9D" w:rsidP="002C07FB">
            <w:pPr>
              <w:pBdr>
                <w:bottom w:val="single" w:sz="4" w:space="1" w:color="auto"/>
              </w:pBdr>
              <w:ind w:left="-29" w:right="-29"/>
              <w:jc w:val="center"/>
              <w:rPr>
                <w:spacing w:val="-6"/>
                <w:sz w:val="26"/>
                <w:szCs w:val="26"/>
                <w:cs/>
              </w:rPr>
            </w:pPr>
            <w:r w:rsidRPr="00554EAE">
              <w:rPr>
                <w:spacing w:val="-6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68" w:type="dxa"/>
            <w:vAlign w:val="bottom"/>
          </w:tcPr>
          <w:p w14:paraId="1B56081D" w14:textId="77777777" w:rsidR="00BF1E9D" w:rsidRPr="00554EAE" w:rsidRDefault="00B03835" w:rsidP="002C07FB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30 </w:t>
            </w:r>
            <w:r>
              <w:rPr>
                <w:sz w:val="26"/>
                <w:szCs w:val="26"/>
                <w:cs/>
              </w:rPr>
              <w:t xml:space="preserve">กันยายน </w:t>
            </w:r>
            <w:r>
              <w:rPr>
                <w:sz w:val="26"/>
                <w:szCs w:val="26"/>
              </w:rPr>
              <w:t>2562</w:t>
            </w:r>
          </w:p>
        </w:tc>
      </w:tr>
      <w:tr w:rsidR="00BF1E9D" w:rsidRPr="00554EAE" w14:paraId="290E7570" w14:textId="77777777" w:rsidTr="00A20661">
        <w:tc>
          <w:tcPr>
            <w:tcW w:w="3150" w:type="dxa"/>
            <w:vAlign w:val="bottom"/>
          </w:tcPr>
          <w:p w14:paraId="6EAB1885" w14:textId="77777777" w:rsidR="00BF1E9D" w:rsidRPr="00554EAE" w:rsidRDefault="00BF1E9D" w:rsidP="002C07FB">
            <w:pPr>
              <w:ind w:left="124" w:right="-12" w:hanging="124"/>
              <w:rPr>
                <w:sz w:val="26"/>
                <w:szCs w:val="26"/>
                <w:cs/>
              </w:rPr>
            </w:pPr>
          </w:p>
        </w:tc>
        <w:tc>
          <w:tcPr>
            <w:tcW w:w="1458" w:type="dxa"/>
            <w:vAlign w:val="bottom"/>
          </w:tcPr>
          <w:p w14:paraId="34D8A373" w14:textId="77777777" w:rsidR="00BF1E9D" w:rsidRPr="00554EAE" w:rsidRDefault="00BF1E9D" w:rsidP="002C07FB">
            <w:pPr>
              <w:ind w:left="-29" w:right="-29"/>
              <w:jc w:val="center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68" w:type="dxa"/>
            <w:vAlign w:val="bottom"/>
          </w:tcPr>
          <w:p w14:paraId="76033370" w14:textId="77777777" w:rsidR="00BF1E9D" w:rsidRPr="00554EAE" w:rsidRDefault="00BF1E9D" w:rsidP="002C07FB">
            <w:pPr>
              <w:ind w:left="-29" w:right="-29"/>
              <w:jc w:val="center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73D94685" w14:textId="77777777" w:rsidR="00BF1E9D" w:rsidRPr="00554EAE" w:rsidRDefault="00BF1E9D" w:rsidP="002C07FB">
            <w:pPr>
              <w:ind w:left="-29" w:right="-29"/>
              <w:jc w:val="center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735FD0" w14:textId="77777777" w:rsidR="00BF1E9D" w:rsidRPr="00554EAE" w:rsidRDefault="00BF1E9D" w:rsidP="002C07FB">
            <w:pPr>
              <w:ind w:left="-29" w:right="-29"/>
              <w:jc w:val="center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22FA65F" w14:textId="77777777" w:rsidR="00BF1E9D" w:rsidRPr="00554EAE" w:rsidRDefault="00BF1E9D" w:rsidP="002C07FB">
            <w:pPr>
              <w:ind w:left="-29" w:right="-29"/>
              <w:jc w:val="center"/>
              <w:rPr>
                <w:sz w:val="26"/>
                <w:szCs w:val="26"/>
              </w:rPr>
            </w:pPr>
          </w:p>
        </w:tc>
      </w:tr>
      <w:tr w:rsidR="0029450E" w:rsidRPr="00554EAE" w14:paraId="15210869" w14:textId="77777777" w:rsidTr="00A20661">
        <w:tc>
          <w:tcPr>
            <w:tcW w:w="3150" w:type="dxa"/>
            <w:vAlign w:val="bottom"/>
          </w:tcPr>
          <w:p w14:paraId="2ABC04F5" w14:textId="77777777" w:rsidR="0029450E" w:rsidRPr="00554EAE" w:rsidRDefault="0029450E" w:rsidP="002C07FB">
            <w:pPr>
              <w:ind w:left="162" w:right="-45" w:hanging="162"/>
              <w:rPr>
                <w:sz w:val="26"/>
                <w:szCs w:val="26"/>
                <w:u w:val="single"/>
                <w:cs/>
              </w:rPr>
            </w:pPr>
            <w:r w:rsidRPr="00554EAE">
              <w:rPr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58" w:type="dxa"/>
            <w:vAlign w:val="bottom"/>
          </w:tcPr>
          <w:p w14:paraId="0A16F87C" w14:textId="77777777" w:rsidR="0029450E" w:rsidRPr="00554EAE" w:rsidRDefault="0029450E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47597B" w14:textId="77777777" w:rsidR="0029450E" w:rsidRPr="00554EAE" w:rsidRDefault="0029450E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14:paraId="02409283" w14:textId="77777777" w:rsidR="0029450E" w:rsidRPr="00554EAE" w:rsidRDefault="0029450E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241625E" w14:textId="77777777" w:rsidR="0029450E" w:rsidRPr="00554EAE" w:rsidRDefault="0029450E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675B29" w14:textId="77777777" w:rsidR="0029450E" w:rsidRPr="00554EAE" w:rsidRDefault="0029450E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</w:p>
        </w:tc>
      </w:tr>
      <w:tr w:rsidR="0029450E" w:rsidRPr="00554EAE" w14:paraId="3DC57D74" w14:textId="77777777" w:rsidTr="00A20661">
        <w:tc>
          <w:tcPr>
            <w:tcW w:w="3150" w:type="dxa"/>
            <w:tcBorders>
              <w:bottom w:val="nil"/>
            </w:tcBorders>
            <w:vAlign w:val="bottom"/>
          </w:tcPr>
          <w:p w14:paraId="2F4C7225" w14:textId="77777777" w:rsidR="0029450E" w:rsidRPr="00554EAE" w:rsidRDefault="0029450E" w:rsidP="002C07FB">
            <w:pPr>
              <w:ind w:right="-12"/>
              <w:jc w:val="thaiDistribute"/>
              <w:rPr>
                <w:b/>
                <w:bCs/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 xml:space="preserve">   Grovepark International Limited</w:t>
            </w: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14:paraId="22C3D2A8" w14:textId="77777777" w:rsidR="0029450E" w:rsidRPr="00554EAE" w:rsidRDefault="0029450E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135,839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D752902" w14:textId="03B72A6E" w:rsidR="0029450E" w:rsidRPr="00554EAE" w:rsidRDefault="003D3AC2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</w:tcPr>
          <w:p w14:paraId="22B3117D" w14:textId="09D9613B" w:rsidR="0029450E" w:rsidRPr="00554EAE" w:rsidRDefault="003D3AC2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(83,489)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AB2A121" w14:textId="3050BBD8" w:rsidR="0029450E" w:rsidRPr="00554EAE" w:rsidRDefault="00DA04FE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(5,051)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1DC5C16" w14:textId="43EAF4D5" w:rsidR="0029450E" w:rsidRPr="00554EAE" w:rsidRDefault="00DA04FE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47,299</w:t>
            </w:r>
          </w:p>
        </w:tc>
      </w:tr>
      <w:tr w:rsidR="00DA04FE" w:rsidRPr="00554EAE" w14:paraId="29FE23DF" w14:textId="77777777" w:rsidTr="00A20661"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5C6A8D3A" w14:textId="77777777" w:rsidR="00DA04FE" w:rsidRPr="00554EAE" w:rsidRDefault="00DA04FE" w:rsidP="002C07FB">
            <w:pPr>
              <w:ind w:right="-108"/>
              <w:jc w:val="thaiDistribute"/>
              <w:rPr>
                <w:spacing w:val="-4"/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 xml:space="preserve">   </w:t>
            </w:r>
            <w:r w:rsidRPr="00554EAE">
              <w:rPr>
                <w:sz w:val="26"/>
                <w:szCs w:val="26"/>
                <w:cs/>
              </w:rPr>
              <w:t>บริษัท โฟร์ทีน พอยท์ส จำกัด</w:t>
            </w: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14:paraId="7EB8CBD9" w14:textId="77777777" w:rsidR="00DA04FE" w:rsidRPr="00554EAE" w:rsidRDefault="00DA04FE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271459C" w14:textId="1D446CB3" w:rsidR="00DA04FE" w:rsidRPr="00554EAE" w:rsidRDefault="00DA04FE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23,725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E883C3A" w14:textId="77995200" w:rsidR="00DA04FE" w:rsidRPr="00554EAE" w:rsidRDefault="00DA04FE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6B7B4CA4" w14:textId="3AA4C6D1" w:rsidR="00DA04FE" w:rsidRPr="00554EAE" w:rsidRDefault="00DA04FE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4382C08" w14:textId="1EAA25F7" w:rsidR="00DA04FE" w:rsidRPr="00554EAE" w:rsidRDefault="00DA04FE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23,725</w:t>
            </w:r>
          </w:p>
        </w:tc>
      </w:tr>
      <w:tr w:rsidR="00DA04FE" w:rsidRPr="00554EAE" w14:paraId="4DC0D449" w14:textId="77777777" w:rsidTr="00A20661"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395D60CD" w14:textId="5950BD10" w:rsidR="00DA04FE" w:rsidRPr="00554EAE" w:rsidRDefault="00DA04FE" w:rsidP="002C07FB">
            <w:pPr>
              <w:ind w:right="-108"/>
              <w:jc w:val="thaiDistribute"/>
              <w:rPr>
                <w:sz w:val="26"/>
                <w:szCs w:val="26"/>
              </w:rPr>
            </w:pPr>
            <w:r w:rsidRPr="00554EAE">
              <w:rPr>
                <w:spacing w:val="-4"/>
                <w:sz w:val="26"/>
                <w:szCs w:val="26"/>
              </w:rPr>
              <w:t xml:space="preserve">   </w:t>
            </w:r>
            <w:r w:rsidRPr="00554EAE">
              <w:rPr>
                <w:spacing w:val="-4"/>
                <w:sz w:val="26"/>
                <w:szCs w:val="26"/>
                <w:cs/>
              </w:rPr>
              <w:t>บริษัท มหานคร บีสโปค เทลเลอริ่ง จำกัด</w:t>
            </w: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14:paraId="4E577E26" w14:textId="0971E91B" w:rsidR="00DA04FE" w:rsidRPr="00554EAE" w:rsidRDefault="00DA04FE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D8F644E" w14:textId="41A2BC5E" w:rsidR="00DA04FE" w:rsidRPr="00554EAE" w:rsidRDefault="00DA04FE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1,910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107B869" w14:textId="4FEBBD04" w:rsidR="00DA04FE" w:rsidRPr="00554EAE" w:rsidRDefault="00DA04FE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03A7733" w14:textId="5E6C14D1" w:rsidR="00DA04FE" w:rsidRPr="00554EAE" w:rsidRDefault="00DA04FE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DFBBE50" w14:textId="007F2D4E" w:rsidR="00DA04FE" w:rsidRPr="00554EAE" w:rsidRDefault="00DA04FE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1,910</w:t>
            </w:r>
          </w:p>
        </w:tc>
      </w:tr>
      <w:tr w:rsidR="00DA04FE" w:rsidRPr="00554EAE" w14:paraId="46391C64" w14:textId="77777777" w:rsidTr="00A20661"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15B2EA52" w14:textId="13F1E143" w:rsidR="00DA04FE" w:rsidRPr="00A20661" w:rsidRDefault="00DA04FE" w:rsidP="002C07FB">
            <w:pPr>
              <w:ind w:right="-195"/>
              <w:rPr>
                <w:spacing w:val="-10"/>
                <w:sz w:val="26"/>
                <w:szCs w:val="26"/>
              </w:rPr>
            </w:pPr>
            <w:r w:rsidRPr="00A20661">
              <w:rPr>
                <w:spacing w:val="-10"/>
                <w:sz w:val="26"/>
                <w:szCs w:val="26"/>
                <w:cs/>
              </w:rPr>
              <w:t xml:space="preserve">   บริษัท เวอริตา เอ็มเอชเค (ประเทศไทย) จำกัด</w:t>
            </w: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14:paraId="0BD40A22" w14:textId="41CD8013" w:rsidR="00DA04FE" w:rsidRPr="00554EAE" w:rsidRDefault="00DA04FE" w:rsidP="002C07F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6095729F" w14:textId="5D1B33A6" w:rsidR="00DA04FE" w:rsidRPr="00554EAE" w:rsidRDefault="00DA04FE" w:rsidP="002C07F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13,316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605B2769" w14:textId="21BF1567" w:rsidR="00DA04FE" w:rsidRPr="00554EAE" w:rsidRDefault="00DA04FE" w:rsidP="002C07F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403C555" w14:textId="73678E68" w:rsidR="00DA04FE" w:rsidRPr="00554EAE" w:rsidRDefault="00DA04FE" w:rsidP="002C07F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FB60DB8" w14:textId="29F9C222" w:rsidR="00DA04FE" w:rsidRPr="00554EAE" w:rsidRDefault="00DA04FE" w:rsidP="002C07F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13,316</w:t>
            </w:r>
          </w:p>
        </w:tc>
      </w:tr>
      <w:tr w:rsidR="00DA04FE" w:rsidRPr="00554EAE" w14:paraId="4229834C" w14:textId="77777777" w:rsidTr="00A20661">
        <w:trPr>
          <w:trHeight w:val="315"/>
        </w:trPr>
        <w:tc>
          <w:tcPr>
            <w:tcW w:w="3150" w:type="dxa"/>
            <w:tcBorders>
              <w:bottom w:val="nil"/>
            </w:tcBorders>
            <w:vAlign w:val="bottom"/>
          </w:tcPr>
          <w:p w14:paraId="18030C49" w14:textId="77777777" w:rsidR="00DA04FE" w:rsidRPr="00554EAE" w:rsidRDefault="00DA04FE" w:rsidP="002C07FB">
            <w:pPr>
              <w:ind w:left="162" w:right="-45" w:hanging="162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รวมเงินให้กู้ยืมระยะยาวแก่กิจการ                              ที่เกี่ยวข้องกันและดอกเบี้ยค้างรับ</w:t>
            </w: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14:paraId="47FB0BD5" w14:textId="77777777" w:rsidR="00DA04FE" w:rsidRPr="00554EAE" w:rsidRDefault="00DA04FE" w:rsidP="002C07F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135,839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501D6E1" w14:textId="64880EC4" w:rsidR="00DA04FE" w:rsidRPr="00554EAE" w:rsidRDefault="00DA04FE" w:rsidP="002C07F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38,951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29D29D1" w14:textId="338B87C4" w:rsidR="00DA04FE" w:rsidRPr="00554EAE" w:rsidRDefault="00DA04FE" w:rsidP="002C07F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(83,489)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259F39E" w14:textId="3EE6CE04" w:rsidR="00DA04FE" w:rsidRPr="00554EAE" w:rsidRDefault="00DA04FE" w:rsidP="002C07F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(5,051)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FE3D32E" w14:textId="491246EA" w:rsidR="00DA04FE" w:rsidRPr="00554EAE" w:rsidRDefault="00DA04FE" w:rsidP="002C07F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86,250</w:t>
            </w:r>
          </w:p>
        </w:tc>
      </w:tr>
    </w:tbl>
    <w:p w14:paraId="2FF20795" w14:textId="06A81646" w:rsidR="00A20661" w:rsidRPr="00A20661" w:rsidRDefault="00A20661" w:rsidP="002C07FB">
      <w:pPr>
        <w:overflowPunct/>
        <w:autoSpaceDE/>
        <w:autoSpaceDN/>
        <w:adjustRightInd/>
        <w:textAlignment w:val="auto"/>
        <w:rPr>
          <w:sz w:val="2"/>
          <w:szCs w:val="2"/>
        </w:rPr>
      </w:pPr>
    </w:p>
    <w:tbl>
      <w:tblPr>
        <w:tblW w:w="9900" w:type="dxa"/>
        <w:tblInd w:w="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7"/>
        <w:gridCol w:w="1350"/>
        <w:gridCol w:w="1351"/>
        <w:gridCol w:w="1350"/>
        <w:gridCol w:w="1351"/>
        <w:gridCol w:w="1351"/>
      </w:tblGrid>
      <w:tr w:rsidR="00DA04FE" w:rsidRPr="00554EAE" w14:paraId="64E1BFDA" w14:textId="77777777" w:rsidTr="00411A7C">
        <w:tc>
          <w:tcPr>
            <w:tcW w:w="9900" w:type="dxa"/>
            <w:gridSpan w:val="6"/>
            <w:vAlign w:val="bottom"/>
          </w:tcPr>
          <w:p w14:paraId="60B3982C" w14:textId="7F4DCC65" w:rsidR="00DA04FE" w:rsidRPr="00554EAE" w:rsidRDefault="00DA04FE" w:rsidP="0082395D">
            <w:pPr>
              <w:ind w:right="-45"/>
              <w:jc w:val="right"/>
              <w:rPr>
                <w:sz w:val="26"/>
                <w:szCs w:val="26"/>
                <w:cs/>
              </w:rPr>
            </w:pPr>
            <w:r>
              <w:br w:type="page"/>
            </w:r>
            <w:r w:rsidRPr="00554EAE">
              <w:rPr>
                <w:sz w:val="26"/>
                <w:szCs w:val="26"/>
                <w:cs/>
              </w:rPr>
              <w:t>(หน่วย</w:t>
            </w:r>
            <w:r w:rsidRPr="00554EAE">
              <w:rPr>
                <w:sz w:val="26"/>
                <w:szCs w:val="26"/>
              </w:rPr>
              <w:t xml:space="preserve">: </w:t>
            </w:r>
            <w:r w:rsidRPr="00554EAE">
              <w:rPr>
                <w:sz w:val="26"/>
                <w:szCs w:val="26"/>
                <w:cs/>
              </w:rPr>
              <w:t>พันบาท)</w:t>
            </w:r>
          </w:p>
        </w:tc>
      </w:tr>
      <w:tr w:rsidR="00DA04FE" w:rsidRPr="00554EAE" w14:paraId="41CF8056" w14:textId="77777777" w:rsidTr="00411A7C">
        <w:tc>
          <w:tcPr>
            <w:tcW w:w="3147" w:type="dxa"/>
            <w:vAlign w:val="bottom"/>
          </w:tcPr>
          <w:p w14:paraId="4389EF4D" w14:textId="77777777" w:rsidR="00DA04FE" w:rsidRPr="00554EAE" w:rsidRDefault="00DA04FE" w:rsidP="0082395D">
            <w:pPr>
              <w:ind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6753" w:type="dxa"/>
            <w:gridSpan w:val="5"/>
            <w:vAlign w:val="bottom"/>
          </w:tcPr>
          <w:p w14:paraId="1DAE4666" w14:textId="77777777" w:rsidR="00DA04FE" w:rsidRPr="00554EAE" w:rsidRDefault="00DA04FE" w:rsidP="0082395D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04FE" w:rsidRPr="00554EAE" w14:paraId="20A57330" w14:textId="77777777" w:rsidTr="00411A7C">
        <w:tc>
          <w:tcPr>
            <w:tcW w:w="3147" w:type="dxa"/>
            <w:vAlign w:val="bottom"/>
          </w:tcPr>
          <w:p w14:paraId="507B2F72" w14:textId="77777777" w:rsidR="00DA04FE" w:rsidRPr="00554EAE" w:rsidRDefault="00DA04FE" w:rsidP="0082395D">
            <w:pPr>
              <w:ind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0D7F7D7" w14:textId="77777777" w:rsidR="00DA04FE" w:rsidRPr="00554EAE" w:rsidRDefault="00DA04FE" w:rsidP="0082395D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51" w:type="dxa"/>
            <w:vAlign w:val="bottom"/>
          </w:tcPr>
          <w:p w14:paraId="184BBB44" w14:textId="77777777" w:rsidR="00DA04FE" w:rsidRPr="00554EAE" w:rsidRDefault="00DA04FE" w:rsidP="0082395D">
            <w:pPr>
              <w:ind w:right="-4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C5BD01C" w14:textId="77777777" w:rsidR="00DA04FE" w:rsidRPr="00554EAE" w:rsidRDefault="00DA04FE" w:rsidP="0082395D">
            <w:pPr>
              <w:ind w:right="-4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51" w:type="dxa"/>
            <w:vAlign w:val="bottom"/>
          </w:tcPr>
          <w:p w14:paraId="594B82AF" w14:textId="77777777" w:rsidR="00DA04FE" w:rsidRPr="00554EAE" w:rsidRDefault="00DA04FE" w:rsidP="0082395D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ขาดทุนที่</w:t>
            </w:r>
          </w:p>
        </w:tc>
        <w:tc>
          <w:tcPr>
            <w:tcW w:w="1351" w:type="dxa"/>
            <w:vAlign w:val="bottom"/>
          </w:tcPr>
          <w:p w14:paraId="40E15C79" w14:textId="77777777" w:rsidR="00DA04FE" w:rsidRPr="00554EAE" w:rsidRDefault="00DA04FE" w:rsidP="0082395D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</w:p>
        </w:tc>
      </w:tr>
      <w:tr w:rsidR="00DA04FE" w:rsidRPr="00554EAE" w14:paraId="35D85174" w14:textId="77777777" w:rsidTr="00411A7C">
        <w:tc>
          <w:tcPr>
            <w:tcW w:w="3147" w:type="dxa"/>
            <w:vAlign w:val="bottom"/>
          </w:tcPr>
          <w:p w14:paraId="0640BB21" w14:textId="77777777" w:rsidR="00DA04FE" w:rsidRPr="00554EAE" w:rsidRDefault="00DA04FE" w:rsidP="0082395D">
            <w:pPr>
              <w:ind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57876C" w14:textId="77777777" w:rsidR="00DA04FE" w:rsidRPr="00554EAE" w:rsidRDefault="00DA04FE" w:rsidP="0082395D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1" w:type="dxa"/>
            <w:vAlign w:val="bottom"/>
          </w:tcPr>
          <w:p w14:paraId="44F34168" w14:textId="77777777" w:rsidR="00DA04FE" w:rsidRPr="00554EAE" w:rsidRDefault="00DA04FE" w:rsidP="0082395D">
            <w:pPr>
              <w:ind w:right="-4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43210055" w14:textId="77777777" w:rsidR="00DA04FE" w:rsidRPr="00554EAE" w:rsidRDefault="00DA04FE" w:rsidP="0082395D">
            <w:pPr>
              <w:ind w:right="-45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51" w:type="dxa"/>
            <w:vAlign w:val="bottom"/>
          </w:tcPr>
          <w:p w14:paraId="641696A4" w14:textId="77777777" w:rsidR="00DA04FE" w:rsidRPr="00554EAE" w:rsidRDefault="00DA04FE" w:rsidP="0082395D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ยังไม่เกิดขึ้นจริง</w:t>
            </w:r>
          </w:p>
        </w:tc>
        <w:tc>
          <w:tcPr>
            <w:tcW w:w="1351" w:type="dxa"/>
            <w:vAlign w:val="bottom"/>
          </w:tcPr>
          <w:p w14:paraId="519E02A5" w14:textId="77777777" w:rsidR="00DA04FE" w:rsidRPr="00554EAE" w:rsidRDefault="00DA04FE" w:rsidP="0082395D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ยอดคงเหลือ</w:t>
            </w:r>
          </w:p>
        </w:tc>
      </w:tr>
      <w:tr w:rsidR="00DA04FE" w:rsidRPr="00554EAE" w14:paraId="4EAF600B" w14:textId="77777777" w:rsidTr="00411A7C">
        <w:tc>
          <w:tcPr>
            <w:tcW w:w="3147" w:type="dxa"/>
            <w:vAlign w:val="bottom"/>
          </w:tcPr>
          <w:p w14:paraId="46B99CFE" w14:textId="77777777" w:rsidR="00DA04FE" w:rsidRPr="00554EAE" w:rsidRDefault="00DA04FE" w:rsidP="0082395D">
            <w:pPr>
              <w:ind w:right="-45"/>
              <w:jc w:val="center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  <w:cs/>
              </w:rPr>
              <w:t>เงินให้กู้ยืมระยะยาวแก่กิจการ</w:t>
            </w:r>
          </w:p>
        </w:tc>
        <w:tc>
          <w:tcPr>
            <w:tcW w:w="1350" w:type="dxa"/>
            <w:vAlign w:val="bottom"/>
          </w:tcPr>
          <w:p w14:paraId="59C88B8C" w14:textId="77777777" w:rsidR="00DA04FE" w:rsidRPr="00554EAE" w:rsidRDefault="00DA04FE" w:rsidP="0082395D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51" w:type="dxa"/>
            <w:vAlign w:val="bottom"/>
          </w:tcPr>
          <w:p w14:paraId="7D9E5A70" w14:textId="77777777" w:rsidR="00DA04FE" w:rsidRPr="00554EAE" w:rsidRDefault="00DA04FE" w:rsidP="0082395D">
            <w:pPr>
              <w:ind w:right="-45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F00800F" w14:textId="77777777" w:rsidR="00DA04FE" w:rsidRPr="00554EAE" w:rsidRDefault="00DA04FE" w:rsidP="0082395D">
            <w:pPr>
              <w:ind w:right="-45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ลดลง</w:t>
            </w:r>
          </w:p>
        </w:tc>
        <w:tc>
          <w:tcPr>
            <w:tcW w:w="1351" w:type="dxa"/>
            <w:vAlign w:val="bottom"/>
          </w:tcPr>
          <w:p w14:paraId="113DA594" w14:textId="77777777" w:rsidR="00DA04FE" w:rsidRPr="00554EAE" w:rsidRDefault="00DA04FE" w:rsidP="0082395D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จากการแปลงค่า</w:t>
            </w:r>
          </w:p>
        </w:tc>
        <w:tc>
          <w:tcPr>
            <w:tcW w:w="1351" w:type="dxa"/>
            <w:vAlign w:val="bottom"/>
          </w:tcPr>
          <w:p w14:paraId="0505E859" w14:textId="77777777" w:rsidR="00DA04FE" w:rsidRPr="00554EAE" w:rsidRDefault="00DA04FE" w:rsidP="0082395D">
            <w:pPr>
              <w:ind w:right="-45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ณ วันที่</w:t>
            </w:r>
          </w:p>
        </w:tc>
      </w:tr>
      <w:tr w:rsidR="00DA04FE" w:rsidRPr="00554EAE" w14:paraId="21922613" w14:textId="77777777" w:rsidTr="00411A7C">
        <w:tc>
          <w:tcPr>
            <w:tcW w:w="3147" w:type="dxa"/>
            <w:vAlign w:val="bottom"/>
          </w:tcPr>
          <w:p w14:paraId="39046B4D" w14:textId="77777777" w:rsidR="00DA04FE" w:rsidRPr="00554EAE" w:rsidRDefault="00DA04FE" w:rsidP="0082395D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  <w:cs/>
              </w:rPr>
              <w:t>ที่เกี่ยวข้องกันและดอกเบี้ยค้างรับ</w:t>
            </w:r>
          </w:p>
        </w:tc>
        <w:tc>
          <w:tcPr>
            <w:tcW w:w="1350" w:type="dxa"/>
            <w:vAlign w:val="bottom"/>
          </w:tcPr>
          <w:p w14:paraId="799532A0" w14:textId="77777777" w:rsidR="00DA04FE" w:rsidRPr="00554EAE" w:rsidRDefault="00DA04FE" w:rsidP="0082395D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</w:rPr>
              <w:t>31</w:t>
            </w:r>
            <w:r w:rsidRPr="00554EAE">
              <w:rPr>
                <w:sz w:val="26"/>
                <w:szCs w:val="26"/>
                <w:cs/>
              </w:rPr>
              <w:t xml:space="preserve"> ธันวาคม </w:t>
            </w:r>
            <w:r w:rsidRPr="00554EAE">
              <w:rPr>
                <w:sz w:val="26"/>
                <w:szCs w:val="26"/>
              </w:rPr>
              <w:t>2561</w:t>
            </w:r>
          </w:p>
        </w:tc>
        <w:tc>
          <w:tcPr>
            <w:tcW w:w="1351" w:type="dxa"/>
            <w:vAlign w:val="bottom"/>
          </w:tcPr>
          <w:p w14:paraId="6BC4132B" w14:textId="77777777" w:rsidR="00DA04FE" w:rsidRPr="00554EAE" w:rsidRDefault="00DA04FE" w:rsidP="0082395D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5C2039F4" w14:textId="77777777" w:rsidR="00DA04FE" w:rsidRPr="00554EAE" w:rsidRDefault="00DA04FE" w:rsidP="0082395D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1" w:type="dxa"/>
            <w:vAlign w:val="bottom"/>
          </w:tcPr>
          <w:p w14:paraId="5B5C1DAE" w14:textId="77777777" w:rsidR="00DA04FE" w:rsidRPr="00554EAE" w:rsidRDefault="00DA04FE" w:rsidP="0082395D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pacing w:val="-6"/>
                <w:sz w:val="26"/>
                <w:szCs w:val="26"/>
                <w:cs/>
              </w:rPr>
              <w:t>อัตรา</w:t>
            </w:r>
            <w:r w:rsidRPr="00554EAE">
              <w:rPr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351" w:type="dxa"/>
            <w:vAlign w:val="bottom"/>
          </w:tcPr>
          <w:p w14:paraId="77EB8675" w14:textId="77777777" w:rsidR="00DA04FE" w:rsidRPr="00554EAE" w:rsidRDefault="00DA04FE" w:rsidP="0082395D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30 </w:t>
            </w:r>
            <w:r>
              <w:rPr>
                <w:sz w:val="26"/>
                <w:szCs w:val="26"/>
                <w:cs/>
              </w:rPr>
              <w:t xml:space="preserve">กันยายน </w:t>
            </w:r>
            <w:r>
              <w:rPr>
                <w:sz w:val="26"/>
                <w:szCs w:val="26"/>
              </w:rPr>
              <w:t>2562</w:t>
            </w:r>
          </w:p>
        </w:tc>
      </w:tr>
      <w:tr w:rsidR="00DA04FE" w:rsidRPr="00554EAE" w14:paraId="74CD507A" w14:textId="77777777" w:rsidTr="00411A7C">
        <w:tc>
          <w:tcPr>
            <w:tcW w:w="3147" w:type="dxa"/>
            <w:vAlign w:val="bottom"/>
          </w:tcPr>
          <w:p w14:paraId="7ECB6C35" w14:textId="77777777" w:rsidR="00DA04FE" w:rsidRPr="00554EAE" w:rsidRDefault="00DA04FE" w:rsidP="0082395D">
            <w:pPr>
              <w:ind w:left="124" w:right="-12" w:hanging="124"/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D032E21" w14:textId="77777777" w:rsidR="00DA04FE" w:rsidRPr="00554EAE" w:rsidRDefault="00DA04FE" w:rsidP="0082395D">
            <w:pPr>
              <w:jc w:val="center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1" w:type="dxa"/>
            <w:vAlign w:val="bottom"/>
          </w:tcPr>
          <w:p w14:paraId="5E0D9203" w14:textId="77777777" w:rsidR="00DA04FE" w:rsidRPr="00554EAE" w:rsidRDefault="00DA04FE" w:rsidP="008239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9A757C1" w14:textId="77777777" w:rsidR="00DA04FE" w:rsidRPr="00554EAE" w:rsidRDefault="00DA04FE" w:rsidP="008239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33DE58B6" w14:textId="77777777" w:rsidR="00DA04FE" w:rsidRPr="00554EAE" w:rsidRDefault="00DA04FE" w:rsidP="008239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73FE1089" w14:textId="77777777" w:rsidR="00DA04FE" w:rsidRPr="00554EAE" w:rsidRDefault="00DA04FE" w:rsidP="0082395D">
            <w:pPr>
              <w:jc w:val="center"/>
              <w:rPr>
                <w:sz w:val="26"/>
                <w:szCs w:val="26"/>
              </w:rPr>
            </w:pPr>
          </w:p>
        </w:tc>
      </w:tr>
      <w:tr w:rsidR="00DA04FE" w:rsidRPr="00554EAE" w14:paraId="1BC9B296" w14:textId="77777777" w:rsidTr="00411A7C">
        <w:tc>
          <w:tcPr>
            <w:tcW w:w="3147" w:type="dxa"/>
            <w:vAlign w:val="bottom"/>
          </w:tcPr>
          <w:p w14:paraId="03954A24" w14:textId="77777777" w:rsidR="00DA04FE" w:rsidRPr="00554EAE" w:rsidRDefault="00DA04FE" w:rsidP="0082395D">
            <w:pPr>
              <w:ind w:left="124" w:right="-12" w:hanging="124"/>
              <w:rPr>
                <w:sz w:val="26"/>
                <w:szCs w:val="26"/>
                <w:u w:val="single"/>
                <w:cs/>
              </w:rPr>
            </w:pPr>
            <w:r w:rsidRPr="00554EAE">
              <w:rPr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149F743" w14:textId="77777777" w:rsidR="00DA04FE" w:rsidRPr="00554EAE" w:rsidRDefault="00DA04FE" w:rsidP="0082395D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51" w:type="dxa"/>
            <w:vAlign w:val="bottom"/>
          </w:tcPr>
          <w:p w14:paraId="5D9F70F2" w14:textId="77777777" w:rsidR="00DA04FE" w:rsidRPr="00554EAE" w:rsidRDefault="00DA04FE" w:rsidP="0082395D">
            <w:pPr>
              <w:tabs>
                <w:tab w:val="decimal" w:pos="1062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BCE92D" w14:textId="77777777" w:rsidR="00DA04FE" w:rsidRPr="00554EAE" w:rsidRDefault="00DA04FE" w:rsidP="0082395D">
            <w:pPr>
              <w:tabs>
                <w:tab w:val="decimal" w:pos="1062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124A4774" w14:textId="77777777" w:rsidR="00DA04FE" w:rsidRPr="00554EAE" w:rsidRDefault="00DA04FE" w:rsidP="0082395D">
            <w:pPr>
              <w:tabs>
                <w:tab w:val="decimal" w:pos="1062"/>
              </w:tabs>
              <w:jc w:val="thaiDistribute"/>
              <w:rPr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46A3FA64" w14:textId="77777777" w:rsidR="00DA04FE" w:rsidRPr="00554EAE" w:rsidRDefault="00DA04FE" w:rsidP="0082395D">
            <w:pPr>
              <w:tabs>
                <w:tab w:val="decimal" w:pos="1062"/>
              </w:tabs>
              <w:jc w:val="thaiDistribute"/>
              <w:rPr>
                <w:sz w:val="26"/>
                <w:szCs w:val="26"/>
              </w:rPr>
            </w:pPr>
          </w:p>
        </w:tc>
      </w:tr>
      <w:tr w:rsidR="00DA04FE" w:rsidRPr="00554EAE" w14:paraId="1663223F" w14:textId="77777777" w:rsidTr="00411A7C">
        <w:trPr>
          <w:trHeight w:val="80"/>
        </w:trPr>
        <w:tc>
          <w:tcPr>
            <w:tcW w:w="3147" w:type="dxa"/>
            <w:vAlign w:val="bottom"/>
          </w:tcPr>
          <w:p w14:paraId="23D4D952" w14:textId="77777777" w:rsidR="00DA04FE" w:rsidRPr="00554EAE" w:rsidRDefault="00DA04FE" w:rsidP="0082395D">
            <w:pPr>
              <w:ind w:left="124" w:right="-12" w:hanging="124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 xml:space="preserve">   บริษัท เพซ โปรเจ็ค ทู จำกัด</w:t>
            </w:r>
          </w:p>
        </w:tc>
        <w:tc>
          <w:tcPr>
            <w:tcW w:w="1350" w:type="dxa"/>
            <w:vAlign w:val="bottom"/>
          </w:tcPr>
          <w:p w14:paraId="37A1D470" w14:textId="77777777" w:rsidR="00DA04FE" w:rsidRPr="00554EAE" w:rsidRDefault="00DA04FE" w:rsidP="0082395D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334,576</w:t>
            </w:r>
          </w:p>
        </w:tc>
        <w:tc>
          <w:tcPr>
            <w:tcW w:w="1351" w:type="dxa"/>
            <w:vAlign w:val="bottom"/>
          </w:tcPr>
          <w:p w14:paraId="565FA8A0" w14:textId="4D427755" w:rsidR="00DA04FE" w:rsidRPr="00554EAE" w:rsidRDefault="00DA04FE" w:rsidP="0082395D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14,311</w:t>
            </w:r>
          </w:p>
        </w:tc>
        <w:tc>
          <w:tcPr>
            <w:tcW w:w="1350" w:type="dxa"/>
            <w:vAlign w:val="bottom"/>
          </w:tcPr>
          <w:p w14:paraId="2ED4D718" w14:textId="6F22CFD9" w:rsidR="00DA04FE" w:rsidRPr="00554EAE" w:rsidRDefault="00DA04FE" w:rsidP="0082395D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(24,742)</w:t>
            </w:r>
          </w:p>
        </w:tc>
        <w:tc>
          <w:tcPr>
            <w:tcW w:w="1351" w:type="dxa"/>
            <w:vAlign w:val="bottom"/>
          </w:tcPr>
          <w:p w14:paraId="364C8CCF" w14:textId="258CA6E1" w:rsidR="00DA04FE" w:rsidRPr="00554EAE" w:rsidRDefault="00DA04FE" w:rsidP="0082395D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31C2B9EA" w14:textId="3FE59D37" w:rsidR="00DA04FE" w:rsidRPr="00554EAE" w:rsidRDefault="00DA04FE" w:rsidP="0082395D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324,14</w:t>
            </w:r>
            <w:r w:rsidR="00D94EE0">
              <w:rPr>
                <w:sz w:val="26"/>
                <w:szCs w:val="26"/>
              </w:rPr>
              <w:t>5</w:t>
            </w:r>
          </w:p>
        </w:tc>
      </w:tr>
      <w:tr w:rsidR="002C07FB" w:rsidRPr="00554EAE" w14:paraId="6553BC88" w14:textId="77777777" w:rsidTr="00411A7C">
        <w:trPr>
          <w:trHeight w:val="80"/>
        </w:trPr>
        <w:tc>
          <w:tcPr>
            <w:tcW w:w="3147" w:type="dxa"/>
          </w:tcPr>
          <w:p w14:paraId="5CF2B02E" w14:textId="0BCD2488" w:rsidR="002C07FB" w:rsidRPr="00554EAE" w:rsidRDefault="002C07FB" w:rsidP="002C07FB">
            <w:pPr>
              <w:ind w:left="124" w:right="-12" w:hanging="124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 xml:space="preserve">   หัก</w:t>
            </w:r>
            <w:r w:rsidRPr="00554EAE">
              <w:rPr>
                <w:sz w:val="26"/>
                <w:szCs w:val="26"/>
              </w:rPr>
              <w:t xml:space="preserve">: </w:t>
            </w:r>
            <w:r w:rsidRPr="00554EAE">
              <w:rPr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vAlign w:val="bottom"/>
          </w:tcPr>
          <w:p w14:paraId="655DAC26" w14:textId="57FF1D7E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55A22D08" w14:textId="17112320" w:rsidR="002C07FB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(324,145)</w:t>
            </w:r>
          </w:p>
        </w:tc>
        <w:tc>
          <w:tcPr>
            <w:tcW w:w="1350" w:type="dxa"/>
            <w:vAlign w:val="bottom"/>
          </w:tcPr>
          <w:p w14:paraId="49A67614" w14:textId="077D40E5" w:rsidR="002C07FB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120CC5DE" w14:textId="6B2F427E" w:rsidR="002C07FB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0F0F9F02" w14:textId="56BAE74F" w:rsidR="002C07FB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(324,145)</w:t>
            </w:r>
          </w:p>
        </w:tc>
      </w:tr>
      <w:tr w:rsidR="002C07FB" w:rsidRPr="00554EAE" w14:paraId="5CFC361D" w14:textId="77777777" w:rsidTr="00411A7C">
        <w:tc>
          <w:tcPr>
            <w:tcW w:w="3147" w:type="dxa"/>
          </w:tcPr>
          <w:p w14:paraId="7425955D" w14:textId="77777777" w:rsidR="002C07FB" w:rsidRPr="00554EAE" w:rsidRDefault="002C07FB" w:rsidP="002C07FB">
            <w:pPr>
              <w:ind w:left="124" w:right="-12" w:hanging="124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 xml:space="preserve">   บริษัท เพซ เรียลเอสเตท จำกัด</w:t>
            </w:r>
          </w:p>
        </w:tc>
        <w:tc>
          <w:tcPr>
            <w:tcW w:w="1350" w:type="dxa"/>
            <w:vAlign w:val="bottom"/>
          </w:tcPr>
          <w:p w14:paraId="60DFFFC1" w14:textId="7777777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489,923</w:t>
            </w:r>
          </w:p>
        </w:tc>
        <w:tc>
          <w:tcPr>
            <w:tcW w:w="1351" w:type="dxa"/>
            <w:vAlign w:val="bottom"/>
          </w:tcPr>
          <w:p w14:paraId="0C636968" w14:textId="5BFED865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1,745</w:t>
            </w:r>
          </w:p>
        </w:tc>
        <w:tc>
          <w:tcPr>
            <w:tcW w:w="1350" w:type="dxa"/>
            <w:vAlign w:val="bottom"/>
          </w:tcPr>
          <w:p w14:paraId="5CCF6989" w14:textId="5AC0804B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1C1093CC" w14:textId="2606A2C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4302C995" w14:textId="4FA7BC3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491,668</w:t>
            </w:r>
          </w:p>
        </w:tc>
      </w:tr>
      <w:tr w:rsidR="002C07FB" w:rsidRPr="00554EAE" w14:paraId="38FC8A9F" w14:textId="77777777" w:rsidTr="00411A7C">
        <w:tc>
          <w:tcPr>
            <w:tcW w:w="3147" w:type="dxa"/>
          </w:tcPr>
          <w:p w14:paraId="52B4E055" w14:textId="77777777" w:rsidR="002C07FB" w:rsidRPr="00554EAE" w:rsidRDefault="002C07FB" w:rsidP="002C07FB">
            <w:pPr>
              <w:ind w:left="124" w:right="-12" w:hanging="124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  <w:cs/>
              </w:rPr>
              <w:t xml:space="preserve">   หัก</w:t>
            </w:r>
            <w:r w:rsidRPr="00554EAE">
              <w:rPr>
                <w:sz w:val="26"/>
                <w:szCs w:val="26"/>
              </w:rPr>
              <w:t xml:space="preserve">: </w:t>
            </w:r>
            <w:r w:rsidRPr="00554EAE">
              <w:rPr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vAlign w:val="bottom"/>
          </w:tcPr>
          <w:p w14:paraId="000F0901" w14:textId="7777777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(489,923)</w:t>
            </w:r>
          </w:p>
        </w:tc>
        <w:tc>
          <w:tcPr>
            <w:tcW w:w="1351" w:type="dxa"/>
            <w:vAlign w:val="bottom"/>
          </w:tcPr>
          <w:p w14:paraId="5BD922F5" w14:textId="4A729135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(1,745)</w:t>
            </w:r>
          </w:p>
        </w:tc>
        <w:tc>
          <w:tcPr>
            <w:tcW w:w="1350" w:type="dxa"/>
            <w:vAlign w:val="bottom"/>
          </w:tcPr>
          <w:p w14:paraId="341F08AB" w14:textId="376DC495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259C4C4F" w14:textId="091B61F9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78283169" w14:textId="3D3E3938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(491,668)</w:t>
            </w:r>
          </w:p>
        </w:tc>
      </w:tr>
      <w:tr w:rsidR="002C07FB" w:rsidRPr="00554EAE" w14:paraId="5E946466" w14:textId="77777777" w:rsidTr="00411A7C">
        <w:tc>
          <w:tcPr>
            <w:tcW w:w="3147" w:type="dxa"/>
          </w:tcPr>
          <w:p w14:paraId="4B5ECACE" w14:textId="77777777" w:rsidR="002C07FB" w:rsidRPr="00554EAE" w:rsidRDefault="002C07FB" w:rsidP="002C07FB">
            <w:pPr>
              <w:ind w:left="124" w:right="-12" w:hanging="124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 xml:space="preserve">   บริษัท เพซ ฟู้ด รีเทล จำกัด</w:t>
            </w:r>
            <w:r w:rsidRPr="00554EAE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E9720E6" w14:textId="7777777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3,961,419</w:t>
            </w:r>
          </w:p>
        </w:tc>
        <w:tc>
          <w:tcPr>
            <w:tcW w:w="1351" w:type="dxa"/>
            <w:vAlign w:val="bottom"/>
          </w:tcPr>
          <w:p w14:paraId="56D5C5C9" w14:textId="1E75F65A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823,167</w:t>
            </w:r>
          </w:p>
        </w:tc>
        <w:tc>
          <w:tcPr>
            <w:tcW w:w="1350" w:type="dxa"/>
            <w:vAlign w:val="bottom"/>
          </w:tcPr>
          <w:p w14:paraId="62118CA1" w14:textId="76F17865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(639,670)</w:t>
            </w:r>
          </w:p>
        </w:tc>
        <w:tc>
          <w:tcPr>
            <w:tcW w:w="1351" w:type="dxa"/>
            <w:vAlign w:val="bottom"/>
          </w:tcPr>
          <w:p w14:paraId="564CE9CF" w14:textId="28A4A65D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5FB28490" w14:textId="2979892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4,144,916</w:t>
            </w:r>
          </w:p>
        </w:tc>
      </w:tr>
      <w:tr w:rsidR="002C07FB" w:rsidRPr="00554EAE" w14:paraId="0B5D5EAC" w14:textId="77777777" w:rsidTr="00411A7C">
        <w:tc>
          <w:tcPr>
            <w:tcW w:w="3147" w:type="dxa"/>
          </w:tcPr>
          <w:p w14:paraId="7DDC7FF5" w14:textId="77777777" w:rsidR="002C07FB" w:rsidRPr="00554EAE" w:rsidRDefault="002C07FB" w:rsidP="002C07FB">
            <w:pPr>
              <w:ind w:left="124" w:right="-12" w:hanging="124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</w:rPr>
              <w:t xml:space="preserve">   </w:t>
            </w:r>
            <w:r w:rsidRPr="00554EAE">
              <w:rPr>
                <w:sz w:val="26"/>
                <w:szCs w:val="26"/>
                <w:cs/>
              </w:rPr>
              <w:t>หัก</w:t>
            </w:r>
            <w:r w:rsidRPr="00554EAE">
              <w:rPr>
                <w:sz w:val="26"/>
                <w:szCs w:val="26"/>
              </w:rPr>
              <w:t xml:space="preserve">: </w:t>
            </w:r>
            <w:r w:rsidRPr="00554EAE">
              <w:rPr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vAlign w:val="bottom"/>
          </w:tcPr>
          <w:p w14:paraId="0F25D138" w14:textId="7777777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(1,965,157)</w:t>
            </w:r>
          </w:p>
        </w:tc>
        <w:tc>
          <w:tcPr>
            <w:tcW w:w="1351" w:type="dxa"/>
            <w:vAlign w:val="bottom"/>
          </w:tcPr>
          <w:p w14:paraId="38D80485" w14:textId="3E7F8664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2323E7A" w14:textId="1F38745D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671,61</w:t>
            </w:r>
            <w:r w:rsidR="00411A7C">
              <w:rPr>
                <w:sz w:val="26"/>
                <w:szCs w:val="26"/>
              </w:rPr>
              <w:t>7</w:t>
            </w:r>
          </w:p>
        </w:tc>
        <w:tc>
          <w:tcPr>
            <w:tcW w:w="1351" w:type="dxa"/>
            <w:vAlign w:val="bottom"/>
          </w:tcPr>
          <w:p w14:paraId="6C93B831" w14:textId="46758924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7A0E22E3" w14:textId="670E1511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(1</w:t>
            </w:r>
            <w:r>
              <w:rPr>
                <w:sz w:val="26"/>
                <w:szCs w:val="26"/>
              </w:rPr>
              <w:t>,293,5</w:t>
            </w:r>
            <w:r w:rsidR="00411A7C">
              <w:rPr>
                <w:sz w:val="26"/>
                <w:szCs w:val="26"/>
              </w:rPr>
              <w:t>40</w:t>
            </w:r>
            <w:r w:rsidRPr="00554EAE">
              <w:rPr>
                <w:sz w:val="26"/>
                <w:szCs w:val="26"/>
              </w:rPr>
              <w:t>)</w:t>
            </w:r>
          </w:p>
        </w:tc>
      </w:tr>
      <w:tr w:rsidR="002C07FB" w:rsidRPr="00554EAE" w14:paraId="4C647696" w14:textId="77777777" w:rsidTr="00411A7C">
        <w:tc>
          <w:tcPr>
            <w:tcW w:w="3147" w:type="dxa"/>
          </w:tcPr>
          <w:p w14:paraId="180597DF" w14:textId="77777777" w:rsidR="002C07FB" w:rsidRPr="00554EAE" w:rsidRDefault="002C07FB" w:rsidP="002C07FB">
            <w:pPr>
              <w:ind w:left="124" w:right="-12" w:hanging="124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 xml:space="preserve">   บริษัท วาย แอล พี จำกัด</w:t>
            </w:r>
            <w:r w:rsidRPr="00554EAE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9A00002" w14:textId="7777777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209,207</w:t>
            </w:r>
          </w:p>
        </w:tc>
        <w:tc>
          <w:tcPr>
            <w:tcW w:w="1351" w:type="dxa"/>
            <w:vAlign w:val="bottom"/>
          </w:tcPr>
          <w:p w14:paraId="7A2D16D4" w14:textId="4AA3E753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41,423</w:t>
            </w:r>
          </w:p>
        </w:tc>
        <w:tc>
          <w:tcPr>
            <w:tcW w:w="1350" w:type="dxa"/>
            <w:vAlign w:val="bottom"/>
          </w:tcPr>
          <w:p w14:paraId="2ED1B582" w14:textId="6D4BEF99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(130,505)</w:t>
            </w:r>
          </w:p>
        </w:tc>
        <w:tc>
          <w:tcPr>
            <w:tcW w:w="1351" w:type="dxa"/>
            <w:vAlign w:val="bottom"/>
          </w:tcPr>
          <w:p w14:paraId="3E2D04AF" w14:textId="70E3D612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601979D9" w14:textId="07CBC016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120,125</w:t>
            </w:r>
          </w:p>
        </w:tc>
      </w:tr>
      <w:tr w:rsidR="002C07FB" w:rsidRPr="00554EAE" w14:paraId="1885E4AF" w14:textId="77777777" w:rsidTr="00411A7C">
        <w:tc>
          <w:tcPr>
            <w:tcW w:w="3147" w:type="dxa"/>
          </w:tcPr>
          <w:p w14:paraId="452642E4" w14:textId="77777777" w:rsidR="002C07FB" w:rsidRPr="00554EAE" w:rsidRDefault="002C07FB" w:rsidP="002C07FB">
            <w:pPr>
              <w:ind w:left="124" w:right="-12" w:hanging="124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 xml:space="preserve">   บริษัท เพซ คันทรี่ คลับ จำกัด</w:t>
            </w:r>
            <w:r w:rsidRPr="00554EAE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7E0FBF8" w14:textId="7777777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626,052</w:t>
            </w:r>
          </w:p>
        </w:tc>
        <w:tc>
          <w:tcPr>
            <w:tcW w:w="1351" w:type="dxa"/>
            <w:vAlign w:val="bottom"/>
          </w:tcPr>
          <w:p w14:paraId="3D2F3C73" w14:textId="61A70243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80,444</w:t>
            </w:r>
          </w:p>
        </w:tc>
        <w:tc>
          <w:tcPr>
            <w:tcW w:w="1350" w:type="dxa"/>
            <w:vAlign w:val="bottom"/>
          </w:tcPr>
          <w:p w14:paraId="582EDC12" w14:textId="5F0EAAB1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18BD85A5" w14:textId="50B726C9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vAlign w:val="bottom"/>
          </w:tcPr>
          <w:p w14:paraId="39BCBC05" w14:textId="004AF7AC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706,496</w:t>
            </w:r>
          </w:p>
        </w:tc>
      </w:tr>
      <w:tr w:rsidR="002C07FB" w:rsidRPr="00554EAE" w14:paraId="0C94AE3B" w14:textId="77777777" w:rsidTr="00411A7C">
        <w:tc>
          <w:tcPr>
            <w:tcW w:w="3147" w:type="dxa"/>
            <w:tcBorders>
              <w:bottom w:val="nil"/>
            </w:tcBorders>
            <w:vAlign w:val="bottom"/>
          </w:tcPr>
          <w:p w14:paraId="63A2D162" w14:textId="77777777" w:rsidR="002C07FB" w:rsidRPr="00554EAE" w:rsidRDefault="002C07FB" w:rsidP="002C07FB">
            <w:pPr>
              <w:ind w:left="252" w:right="-195" w:hanging="252"/>
              <w:rPr>
                <w:spacing w:val="-10"/>
                <w:sz w:val="26"/>
                <w:szCs w:val="26"/>
                <w:cs/>
              </w:rPr>
            </w:pPr>
            <w:r w:rsidRPr="00554EAE">
              <w:rPr>
                <w:spacing w:val="-4"/>
                <w:sz w:val="26"/>
                <w:szCs w:val="26"/>
                <w:cs/>
              </w:rPr>
              <w:t xml:space="preserve">   </w:t>
            </w:r>
            <w:r w:rsidRPr="00554EAE">
              <w:rPr>
                <w:spacing w:val="-10"/>
                <w:sz w:val="26"/>
                <w:szCs w:val="26"/>
                <w:cs/>
              </w:rPr>
              <w:t>บริษัท เพซ อินทีเรีย เซอร์วิสเซส จำกัด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8478533" w14:textId="7777777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79,103</w:t>
            </w:r>
          </w:p>
        </w:tc>
        <w:tc>
          <w:tcPr>
            <w:tcW w:w="1351" w:type="dxa"/>
            <w:tcBorders>
              <w:bottom w:val="nil"/>
            </w:tcBorders>
            <w:vAlign w:val="bottom"/>
          </w:tcPr>
          <w:p w14:paraId="6ACDE53E" w14:textId="405003FE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7,560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7E07521" w14:textId="58B60981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bottom w:val="nil"/>
            </w:tcBorders>
            <w:vAlign w:val="bottom"/>
          </w:tcPr>
          <w:p w14:paraId="78FA6BB2" w14:textId="5A9778B9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bottom w:val="nil"/>
            </w:tcBorders>
            <w:vAlign w:val="bottom"/>
          </w:tcPr>
          <w:p w14:paraId="3A027D7B" w14:textId="43D8493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86,663</w:t>
            </w:r>
          </w:p>
        </w:tc>
      </w:tr>
      <w:tr w:rsidR="002C07FB" w:rsidRPr="00554EAE" w14:paraId="17395EDC" w14:textId="77777777" w:rsidTr="00411A7C">
        <w:tc>
          <w:tcPr>
            <w:tcW w:w="3147" w:type="dxa"/>
            <w:tcBorders>
              <w:bottom w:val="nil"/>
            </w:tcBorders>
            <w:vAlign w:val="bottom"/>
          </w:tcPr>
          <w:p w14:paraId="3EECB90B" w14:textId="77777777" w:rsidR="002C07FB" w:rsidRPr="00554EAE" w:rsidRDefault="002C07FB" w:rsidP="002C07FB">
            <w:pPr>
              <w:ind w:left="252" w:right="-12" w:hanging="252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  <w:cs/>
              </w:rPr>
              <w:t xml:space="preserve">   บริษัท ดีน แอนด์ เดลูก้า เอเชีย</w:t>
            </w:r>
            <w:r w:rsidRPr="00554EAE">
              <w:rPr>
                <w:sz w:val="26"/>
                <w:szCs w:val="26"/>
              </w:rPr>
              <w:t xml:space="preserve">        </w:t>
            </w:r>
            <w:r w:rsidRPr="00554EAE">
              <w:rPr>
                <w:sz w:val="26"/>
                <w:szCs w:val="26"/>
                <w:cs/>
              </w:rPr>
              <w:t>(ประเทศไทย) จำกัด</w:t>
            </w:r>
            <w:r w:rsidRPr="00554EAE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A83A9E6" w14:textId="7777777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41,107</w:t>
            </w:r>
          </w:p>
        </w:tc>
        <w:tc>
          <w:tcPr>
            <w:tcW w:w="1351" w:type="dxa"/>
            <w:tcBorders>
              <w:bottom w:val="nil"/>
            </w:tcBorders>
            <w:vAlign w:val="bottom"/>
          </w:tcPr>
          <w:p w14:paraId="48199A4C" w14:textId="686C6360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4,883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94122DD" w14:textId="255BA691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(38,893)</w:t>
            </w:r>
          </w:p>
        </w:tc>
        <w:tc>
          <w:tcPr>
            <w:tcW w:w="1351" w:type="dxa"/>
            <w:tcBorders>
              <w:bottom w:val="nil"/>
            </w:tcBorders>
            <w:vAlign w:val="bottom"/>
          </w:tcPr>
          <w:p w14:paraId="72E3362C" w14:textId="4811DEC5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bottom w:val="nil"/>
            </w:tcBorders>
            <w:vAlign w:val="bottom"/>
          </w:tcPr>
          <w:p w14:paraId="11A2378A" w14:textId="7C48F1EC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7,097</w:t>
            </w:r>
          </w:p>
        </w:tc>
      </w:tr>
      <w:tr w:rsidR="002C07FB" w:rsidRPr="00554EAE" w14:paraId="11AD8E0C" w14:textId="77777777" w:rsidTr="00411A7C">
        <w:tc>
          <w:tcPr>
            <w:tcW w:w="3147" w:type="dxa"/>
            <w:tcBorders>
              <w:top w:val="nil"/>
              <w:bottom w:val="nil"/>
            </w:tcBorders>
          </w:tcPr>
          <w:p w14:paraId="0EF8DA78" w14:textId="77777777" w:rsidR="002C07FB" w:rsidRPr="00554EAE" w:rsidRDefault="002C07FB" w:rsidP="002C07FB">
            <w:pPr>
              <w:ind w:left="124" w:right="-12" w:hanging="124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 xml:space="preserve">   </w:t>
            </w:r>
            <w:r w:rsidRPr="00554EAE">
              <w:rPr>
                <w:sz w:val="26"/>
                <w:szCs w:val="26"/>
              </w:rPr>
              <w:t xml:space="preserve">Dean &amp; DeLuca, Inc.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BE1D813" w14:textId="7777777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2,824,751</w:t>
            </w: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222B50BB" w14:textId="4AACBF2C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153,750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2C4EB46" w14:textId="602EC7B6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0782D85D" w14:textId="6CF983B8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(162,446)</w:t>
            </w: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41B32C0C" w14:textId="68969B03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2,816,055</w:t>
            </w:r>
          </w:p>
        </w:tc>
      </w:tr>
      <w:tr w:rsidR="002C07FB" w:rsidRPr="00554EAE" w14:paraId="31C81D74" w14:textId="77777777" w:rsidTr="00411A7C">
        <w:tc>
          <w:tcPr>
            <w:tcW w:w="3147" w:type="dxa"/>
            <w:tcBorders>
              <w:top w:val="nil"/>
              <w:bottom w:val="nil"/>
            </w:tcBorders>
          </w:tcPr>
          <w:p w14:paraId="5576D241" w14:textId="27C33948" w:rsidR="002C07FB" w:rsidRPr="00554EAE" w:rsidRDefault="002C07FB" w:rsidP="002C07FB">
            <w:pPr>
              <w:ind w:left="124" w:right="-12" w:hanging="124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 xml:space="preserve">   หัก</w:t>
            </w:r>
            <w:r w:rsidRPr="00554EAE">
              <w:rPr>
                <w:sz w:val="26"/>
                <w:szCs w:val="26"/>
              </w:rPr>
              <w:t xml:space="preserve">: </w:t>
            </w:r>
            <w:r w:rsidRPr="00554EAE">
              <w:rPr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A6CDFCE" w14:textId="07794824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4DD2B3A8" w14:textId="5542A396" w:rsidR="002C07FB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(2,816,055)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7431B5C" w14:textId="788A85C9" w:rsidR="002C07FB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547D5E67" w14:textId="753B571E" w:rsidR="002C07FB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689B8848" w14:textId="6224F25A" w:rsidR="002C07FB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(2,816,055)</w:t>
            </w:r>
          </w:p>
        </w:tc>
      </w:tr>
      <w:tr w:rsidR="002C07FB" w:rsidRPr="00554EAE" w14:paraId="23D0580F" w14:textId="77777777" w:rsidTr="00411A7C">
        <w:tc>
          <w:tcPr>
            <w:tcW w:w="3147" w:type="dxa"/>
            <w:tcBorders>
              <w:top w:val="nil"/>
              <w:bottom w:val="nil"/>
            </w:tcBorders>
          </w:tcPr>
          <w:p w14:paraId="4A2F12FD" w14:textId="77777777" w:rsidR="002C07FB" w:rsidRPr="00554EAE" w:rsidRDefault="002C07FB" w:rsidP="002C07FB">
            <w:pPr>
              <w:ind w:left="124" w:right="-12" w:hanging="124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</w:rPr>
              <w:t xml:space="preserve">   </w:t>
            </w:r>
            <w:r w:rsidRPr="00554EAE">
              <w:rPr>
                <w:sz w:val="26"/>
                <w:szCs w:val="26"/>
                <w:cs/>
              </w:rPr>
              <w:t>บริษัท เพซ โปรเจ็ค วัน</w:t>
            </w:r>
            <w:r w:rsidRPr="00554EAE">
              <w:rPr>
                <w:sz w:val="26"/>
                <w:szCs w:val="26"/>
              </w:rPr>
              <w:t xml:space="preserve"> </w:t>
            </w:r>
            <w:r w:rsidRPr="00554EAE">
              <w:rPr>
                <w:sz w:val="26"/>
                <w:szCs w:val="26"/>
                <w:cs/>
              </w:rPr>
              <w:t>จำกัด</w:t>
            </w:r>
            <w:r w:rsidRPr="00554EAE">
              <w:rPr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AF84955" w14:textId="7777777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228,976</w:t>
            </w: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7221F80D" w14:textId="33CCFF10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7,899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C35F114" w14:textId="4EDF6E11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(25,999)</w:t>
            </w: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5C6E4489" w14:textId="6C8E71D1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0D48256C" w14:textId="5F81332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210,876</w:t>
            </w:r>
          </w:p>
        </w:tc>
      </w:tr>
      <w:tr w:rsidR="002C07FB" w:rsidRPr="00554EAE" w14:paraId="1EBB4BCA" w14:textId="77777777" w:rsidTr="00411A7C">
        <w:tc>
          <w:tcPr>
            <w:tcW w:w="3147" w:type="dxa"/>
            <w:tcBorders>
              <w:top w:val="nil"/>
              <w:bottom w:val="nil"/>
            </w:tcBorders>
          </w:tcPr>
          <w:p w14:paraId="66B11D13" w14:textId="2151720A" w:rsidR="002C07FB" w:rsidRPr="00554EAE" w:rsidRDefault="002C07FB" w:rsidP="002C07FB">
            <w:pPr>
              <w:ind w:left="124" w:right="-12" w:hanging="124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  <w:cs/>
              </w:rPr>
              <w:t xml:space="preserve">   หัก</w:t>
            </w:r>
            <w:r w:rsidRPr="00554EAE">
              <w:rPr>
                <w:sz w:val="26"/>
                <w:szCs w:val="26"/>
              </w:rPr>
              <w:t xml:space="preserve">: </w:t>
            </w:r>
            <w:r w:rsidRPr="00554EAE">
              <w:rPr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3B53F0A" w14:textId="4C90A9C5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4B403401" w14:textId="29C2A421" w:rsidR="002C07FB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(210,876)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917EE3D" w14:textId="2B1F3F9C" w:rsidR="002C07FB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261B9F3C" w14:textId="68D8114C" w:rsidR="002C07FB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0CB88B0E" w14:textId="6E185425" w:rsidR="002C07FB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(210,876)</w:t>
            </w:r>
          </w:p>
        </w:tc>
      </w:tr>
      <w:tr w:rsidR="002C07FB" w:rsidRPr="00554EAE" w14:paraId="166962E1" w14:textId="77777777" w:rsidTr="00411A7C">
        <w:tc>
          <w:tcPr>
            <w:tcW w:w="3147" w:type="dxa"/>
            <w:tcBorders>
              <w:top w:val="nil"/>
              <w:bottom w:val="nil"/>
            </w:tcBorders>
            <w:vAlign w:val="bottom"/>
          </w:tcPr>
          <w:p w14:paraId="0ACEF74B" w14:textId="77777777" w:rsidR="002C07FB" w:rsidRPr="00554EAE" w:rsidRDefault="002C07FB" w:rsidP="002C07FB">
            <w:pPr>
              <w:ind w:right="-108"/>
              <w:jc w:val="thaiDistribute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0F1A26E" w14:textId="7777777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10F139EB" w14:textId="7777777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147ABB0" w14:textId="7777777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05924513" w14:textId="7777777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57709DFA" w14:textId="7777777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</w:p>
        </w:tc>
      </w:tr>
      <w:tr w:rsidR="002C07FB" w:rsidRPr="00554EAE" w14:paraId="05D49899" w14:textId="77777777" w:rsidTr="00411A7C">
        <w:tc>
          <w:tcPr>
            <w:tcW w:w="3147" w:type="dxa"/>
            <w:tcBorders>
              <w:top w:val="nil"/>
              <w:bottom w:val="nil"/>
            </w:tcBorders>
            <w:vAlign w:val="bottom"/>
          </w:tcPr>
          <w:p w14:paraId="64030A28" w14:textId="77777777" w:rsidR="002C07FB" w:rsidRPr="00554EAE" w:rsidRDefault="002C07FB" w:rsidP="002C07FB">
            <w:pPr>
              <w:ind w:right="-108"/>
              <w:jc w:val="thaiDistribute"/>
              <w:rPr>
                <w:spacing w:val="-4"/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 xml:space="preserve">   </w:t>
            </w:r>
            <w:r w:rsidRPr="00554EAE">
              <w:rPr>
                <w:sz w:val="26"/>
                <w:szCs w:val="26"/>
                <w:cs/>
              </w:rPr>
              <w:t>บริษัท โฟร์ทีน พอยท์ส จำกัด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3A9981D" w14:textId="7777777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7C3D8CD6" w14:textId="18F3BEF8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23,725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050FB0E" w14:textId="59F1E478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1DBC381B" w14:textId="2FD6A829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58C12C7D" w14:textId="0FBE017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23,725</w:t>
            </w:r>
          </w:p>
        </w:tc>
      </w:tr>
      <w:tr w:rsidR="002C07FB" w:rsidRPr="00554EAE" w14:paraId="18424E41" w14:textId="77777777" w:rsidTr="00411A7C">
        <w:tc>
          <w:tcPr>
            <w:tcW w:w="3147" w:type="dxa"/>
            <w:tcBorders>
              <w:top w:val="nil"/>
              <w:bottom w:val="nil"/>
            </w:tcBorders>
            <w:vAlign w:val="bottom"/>
          </w:tcPr>
          <w:p w14:paraId="485D6AC7" w14:textId="5250D519" w:rsidR="002C07FB" w:rsidRPr="00554EAE" w:rsidRDefault="002C07FB" w:rsidP="002C07FB">
            <w:pPr>
              <w:ind w:right="-108"/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DA04FE">
              <w:rPr>
                <w:sz w:val="26"/>
                <w:szCs w:val="26"/>
                <w:cs/>
              </w:rPr>
              <w:t>บริษัท มหานคร บีสโปค เทลเลอริ่ง จำกัด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2D62A50" w14:textId="2E00B553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2D22069F" w14:textId="4D41ECD5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1,910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D64C726" w14:textId="75277A66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6E38B7EC" w14:textId="068F7ECA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10F4BEA4" w14:textId="3E078FE6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1,910</w:t>
            </w:r>
          </w:p>
        </w:tc>
      </w:tr>
      <w:tr w:rsidR="002C07FB" w:rsidRPr="00554EAE" w14:paraId="77797402" w14:textId="77777777" w:rsidTr="00411A7C">
        <w:tc>
          <w:tcPr>
            <w:tcW w:w="3147" w:type="dxa"/>
            <w:tcBorders>
              <w:top w:val="nil"/>
              <w:bottom w:val="nil"/>
            </w:tcBorders>
            <w:vAlign w:val="bottom"/>
          </w:tcPr>
          <w:p w14:paraId="47EEC93F" w14:textId="08D9F811" w:rsidR="002C07FB" w:rsidRPr="00A20661" w:rsidRDefault="002C07FB" w:rsidP="002C07FB">
            <w:pPr>
              <w:ind w:right="-108"/>
              <w:rPr>
                <w:spacing w:val="-8"/>
                <w:sz w:val="26"/>
                <w:szCs w:val="26"/>
              </w:rPr>
            </w:pPr>
            <w:r w:rsidRPr="00A20661">
              <w:rPr>
                <w:spacing w:val="-8"/>
                <w:sz w:val="26"/>
                <w:szCs w:val="26"/>
                <w:cs/>
              </w:rPr>
              <w:t xml:space="preserve">   บริษัท เวอริตา เอ็มเอชเค (ประเทศไทย) จำกัด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EAB6169" w14:textId="73A33334" w:rsidR="002C07FB" w:rsidRPr="00554EAE" w:rsidRDefault="002C07FB" w:rsidP="002C07F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7FC4C5B8" w14:textId="6897C525" w:rsidR="002C07FB" w:rsidRPr="00554EAE" w:rsidRDefault="002C07FB" w:rsidP="002C07F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13,316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AE2161C" w14:textId="21731514" w:rsidR="002C07FB" w:rsidRPr="00554EAE" w:rsidRDefault="002C07FB" w:rsidP="002C07F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0E770A2A" w14:textId="56FC64AD" w:rsidR="002C07FB" w:rsidRPr="00554EAE" w:rsidRDefault="002C07FB" w:rsidP="002C07F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1" w:type="dxa"/>
            <w:tcBorders>
              <w:top w:val="nil"/>
              <w:bottom w:val="nil"/>
            </w:tcBorders>
            <w:vAlign w:val="bottom"/>
          </w:tcPr>
          <w:p w14:paraId="07CDA682" w14:textId="1D1617FE" w:rsidR="002C07FB" w:rsidRPr="00554EAE" w:rsidRDefault="002C07FB" w:rsidP="002C07F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13,316</w:t>
            </w:r>
          </w:p>
        </w:tc>
      </w:tr>
      <w:tr w:rsidR="002C07FB" w:rsidRPr="00554EAE" w14:paraId="66ADBF4F" w14:textId="77777777" w:rsidTr="00411A7C">
        <w:trPr>
          <w:trHeight w:val="70"/>
        </w:trPr>
        <w:tc>
          <w:tcPr>
            <w:tcW w:w="3147" w:type="dxa"/>
            <w:tcBorders>
              <w:bottom w:val="nil"/>
            </w:tcBorders>
            <w:vAlign w:val="bottom"/>
          </w:tcPr>
          <w:p w14:paraId="09646611" w14:textId="77777777" w:rsidR="002C07FB" w:rsidRPr="00554EAE" w:rsidRDefault="002C07FB" w:rsidP="002C07FB">
            <w:pPr>
              <w:ind w:left="162" w:right="-45" w:hanging="162"/>
              <w:rPr>
                <w:sz w:val="26"/>
                <w:szCs w:val="26"/>
                <w:cs/>
              </w:rPr>
            </w:pPr>
            <w:r w:rsidRPr="00554EAE">
              <w:rPr>
                <w:spacing w:val="-4"/>
                <w:sz w:val="26"/>
                <w:szCs w:val="26"/>
                <w:cs/>
              </w:rPr>
              <w:t>รวมเงินให้กู้ยืมระยะยาวแก่กิจการ                   ที่เกี่ยวข้องกัน</w:t>
            </w:r>
            <w:r w:rsidRPr="00554EAE">
              <w:rPr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BAC5F08" w14:textId="77777777" w:rsidR="002C07FB" w:rsidRPr="00554EAE" w:rsidRDefault="002C07FB" w:rsidP="002C07F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6,340,034</w:t>
            </w:r>
          </w:p>
        </w:tc>
        <w:tc>
          <w:tcPr>
            <w:tcW w:w="1351" w:type="dxa"/>
            <w:tcBorders>
              <w:bottom w:val="nil"/>
            </w:tcBorders>
            <w:vAlign w:val="bottom"/>
          </w:tcPr>
          <w:p w14:paraId="4EC6B356" w14:textId="1192DA96" w:rsidR="002C07FB" w:rsidRPr="00554EAE" w:rsidRDefault="002C07FB" w:rsidP="002C07F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(2,178,688)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7DAC6C8" w14:textId="389FF958" w:rsidR="002C07FB" w:rsidRPr="00554EAE" w:rsidRDefault="002C07FB" w:rsidP="002C07F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(188,19</w:t>
            </w:r>
            <w:r w:rsidR="00411A7C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351" w:type="dxa"/>
            <w:tcBorders>
              <w:bottom w:val="nil"/>
            </w:tcBorders>
            <w:vAlign w:val="bottom"/>
          </w:tcPr>
          <w:p w14:paraId="5F08A6A5" w14:textId="2770DFA6" w:rsidR="002C07FB" w:rsidRPr="00554EAE" w:rsidRDefault="002C07FB" w:rsidP="002C07F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(162,446)</w:t>
            </w:r>
          </w:p>
        </w:tc>
        <w:tc>
          <w:tcPr>
            <w:tcW w:w="1351" w:type="dxa"/>
            <w:tcBorders>
              <w:bottom w:val="nil"/>
            </w:tcBorders>
            <w:vAlign w:val="bottom"/>
          </w:tcPr>
          <w:p w14:paraId="69EDE66C" w14:textId="2586BDFB" w:rsidR="002C07FB" w:rsidRPr="00554EAE" w:rsidRDefault="002C07FB" w:rsidP="002C07F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3,810,70</w:t>
            </w:r>
            <w:r w:rsidR="00411A7C">
              <w:rPr>
                <w:sz w:val="26"/>
                <w:szCs w:val="26"/>
              </w:rPr>
              <w:t>8</w:t>
            </w:r>
          </w:p>
        </w:tc>
      </w:tr>
      <w:tr w:rsidR="002C07FB" w:rsidRPr="00554EAE" w14:paraId="602E2AAB" w14:textId="77777777" w:rsidTr="00411A7C">
        <w:tc>
          <w:tcPr>
            <w:tcW w:w="3147" w:type="dxa"/>
            <w:tcBorders>
              <w:bottom w:val="nil"/>
            </w:tcBorders>
            <w:vAlign w:val="bottom"/>
          </w:tcPr>
          <w:p w14:paraId="32912021" w14:textId="77777777" w:rsidR="002C07FB" w:rsidRPr="00554EAE" w:rsidRDefault="002C07FB" w:rsidP="002C07FB">
            <w:pPr>
              <w:ind w:left="162" w:right="-45" w:hanging="162"/>
              <w:rPr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48A5115" w14:textId="7777777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nil"/>
            </w:tcBorders>
            <w:vAlign w:val="bottom"/>
          </w:tcPr>
          <w:p w14:paraId="495543DB" w14:textId="7777777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7190F5C" w14:textId="7777777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nil"/>
            </w:tcBorders>
            <w:vAlign w:val="bottom"/>
          </w:tcPr>
          <w:p w14:paraId="476F1E5A" w14:textId="7777777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nil"/>
            </w:tcBorders>
            <w:vAlign w:val="bottom"/>
          </w:tcPr>
          <w:p w14:paraId="0CEC4C0C" w14:textId="77777777" w:rsidR="002C07FB" w:rsidRPr="00554EAE" w:rsidRDefault="002C07FB" w:rsidP="002C07FB">
            <w:pPr>
              <w:tabs>
                <w:tab w:val="decimal" w:pos="1062"/>
              </w:tabs>
              <w:ind w:left="-29" w:right="-29"/>
              <w:rPr>
                <w:sz w:val="26"/>
                <w:szCs w:val="26"/>
                <w:cs/>
              </w:rPr>
            </w:pPr>
          </w:p>
        </w:tc>
      </w:tr>
      <w:tr w:rsidR="002C07FB" w:rsidRPr="00554EAE" w14:paraId="433AFEED" w14:textId="77777777" w:rsidTr="00411A7C">
        <w:tc>
          <w:tcPr>
            <w:tcW w:w="3147" w:type="dxa"/>
            <w:tcBorders>
              <w:bottom w:val="nil"/>
            </w:tcBorders>
            <w:vAlign w:val="bottom"/>
          </w:tcPr>
          <w:p w14:paraId="6627D8CE" w14:textId="77777777" w:rsidR="002C07FB" w:rsidRPr="00554EAE" w:rsidRDefault="002C07FB" w:rsidP="002C07FB">
            <w:pPr>
              <w:ind w:right="-12"/>
              <w:jc w:val="thaiDistribute"/>
              <w:rPr>
                <w:sz w:val="27"/>
                <w:szCs w:val="27"/>
                <w:cs/>
              </w:rPr>
            </w:pPr>
          </w:p>
        </w:tc>
        <w:tc>
          <w:tcPr>
            <w:tcW w:w="6753" w:type="dxa"/>
            <w:gridSpan w:val="5"/>
            <w:tcBorders>
              <w:bottom w:val="nil"/>
            </w:tcBorders>
            <w:vAlign w:val="bottom"/>
          </w:tcPr>
          <w:p w14:paraId="21B54C40" w14:textId="77777777" w:rsidR="002C07FB" w:rsidRPr="00554EAE" w:rsidRDefault="002C07FB" w:rsidP="002C07FB">
            <w:pPr>
              <w:tabs>
                <w:tab w:val="decimal" w:pos="1062"/>
              </w:tabs>
              <w:jc w:val="right"/>
              <w:rPr>
                <w:sz w:val="27"/>
                <w:szCs w:val="27"/>
                <w:cs/>
              </w:rPr>
            </w:pPr>
            <w:r w:rsidRPr="00554EAE">
              <w:rPr>
                <w:sz w:val="27"/>
                <w:szCs w:val="27"/>
                <w:cs/>
              </w:rPr>
              <w:t>(หน่วย</w:t>
            </w:r>
            <w:r w:rsidRPr="00554EAE">
              <w:rPr>
                <w:sz w:val="27"/>
                <w:szCs w:val="27"/>
              </w:rPr>
              <w:t xml:space="preserve">: </w:t>
            </w:r>
            <w:r w:rsidRPr="00554EAE">
              <w:rPr>
                <w:sz w:val="27"/>
                <w:szCs w:val="27"/>
                <w:cs/>
              </w:rPr>
              <w:t>พันบาท)</w:t>
            </w:r>
          </w:p>
        </w:tc>
      </w:tr>
      <w:tr w:rsidR="002C07FB" w:rsidRPr="00554EAE" w14:paraId="372C3EBA" w14:textId="77777777" w:rsidTr="00411A7C">
        <w:tc>
          <w:tcPr>
            <w:tcW w:w="3147" w:type="dxa"/>
            <w:vAlign w:val="bottom"/>
          </w:tcPr>
          <w:p w14:paraId="4952B578" w14:textId="77777777" w:rsidR="002C07FB" w:rsidRPr="00554EAE" w:rsidRDefault="002C07FB" w:rsidP="002C07FB">
            <w:pPr>
              <w:ind w:right="-45"/>
              <w:jc w:val="center"/>
              <w:rPr>
                <w:sz w:val="27"/>
                <w:szCs w:val="27"/>
              </w:rPr>
            </w:pPr>
          </w:p>
        </w:tc>
        <w:tc>
          <w:tcPr>
            <w:tcW w:w="6753" w:type="dxa"/>
            <w:gridSpan w:val="5"/>
            <w:vAlign w:val="bottom"/>
          </w:tcPr>
          <w:p w14:paraId="0508A19A" w14:textId="77777777" w:rsidR="002C07FB" w:rsidRPr="00554EAE" w:rsidRDefault="002C07FB" w:rsidP="002C07FB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7"/>
                <w:szCs w:val="27"/>
                <w:cs/>
              </w:rPr>
            </w:pPr>
            <w:r w:rsidRPr="00554EAE">
              <w:rPr>
                <w:sz w:val="27"/>
                <w:szCs w:val="27"/>
                <w:cs/>
              </w:rPr>
              <w:t>งบการเงินรวม</w:t>
            </w:r>
          </w:p>
        </w:tc>
      </w:tr>
      <w:tr w:rsidR="002C07FB" w:rsidRPr="00554EAE" w14:paraId="314E3200" w14:textId="77777777" w:rsidTr="00411A7C">
        <w:tc>
          <w:tcPr>
            <w:tcW w:w="3147" w:type="dxa"/>
            <w:vAlign w:val="bottom"/>
          </w:tcPr>
          <w:p w14:paraId="376F3EBC" w14:textId="77777777" w:rsidR="002C07FB" w:rsidRPr="00554EAE" w:rsidRDefault="002C07FB" w:rsidP="002C07FB">
            <w:pPr>
              <w:ind w:right="-45"/>
              <w:jc w:val="center"/>
              <w:rPr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41C691FB" w14:textId="77777777" w:rsidR="002C07FB" w:rsidRPr="00554EAE" w:rsidRDefault="002C07FB" w:rsidP="002C07FB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1" w:type="dxa"/>
            <w:vAlign w:val="bottom"/>
          </w:tcPr>
          <w:p w14:paraId="79DB224C" w14:textId="77777777" w:rsidR="002C07FB" w:rsidRPr="00554EAE" w:rsidRDefault="002C07FB" w:rsidP="002C07FB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66BFAED3" w14:textId="77777777" w:rsidR="002C07FB" w:rsidRPr="00554EAE" w:rsidRDefault="002C07FB" w:rsidP="002C07FB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51" w:type="dxa"/>
            <w:vAlign w:val="bottom"/>
          </w:tcPr>
          <w:p w14:paraId="62A2C02C" w14:textId="77777777" w:rsidR="002C07FB" w:rsidRPr="00554EAE" w:rsidRDefault="002C07FB" w:rsidP="002C07FB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351" w:type="dxa"/>
            <w:vAlign w:val="bottom"/>
          </w:tcPr>
          <w:p w14:paraId="18B34AED" w14:textId="77777777" w:rsidR="002C07FB" w:rsidRPr="00554EAE" w:rsidRDefault="002C07FB" w:rsidP="002C07FB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ยอดคงเหลือ</w:t>
            </w:r>
          </w:p>
        </w:tc>
      </w:tr>
      <w:tr w:rsidR="002C07FB" w:rsidRPr="00554EAE" w14:paraId="57F9594A" w14:textId="77777777" w:rsidTr="00411A7C">
        <w:tc>
          <w:tcPr>
            <w:tcW w:w="3147" w:type="dxa"/>
            <w:vAlign w:val="bottom"/>
          </w:tcPr>
          <w:p w14:paraId="1FE103EB" w14:textId="77777777" w:rsidR="002C07FB" w:rsidRPr="00554EAE" w:rsidRDefault="002C07FB" w:rsidP="002C07FB">
            <w:pPr>
              <w:ind w:right="-45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bottom"/>
          </w:tcPr>
          <w:p w14:paraId="166000A7" w14:textId="77777777" w:rsidR="002C07FB" w:rsidRPr="00554EAE" w:rsidRDefault="002C07FB" w:rsidP="002C07FB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51" w:type="dxa"/>
            <w:vAlign w:val="bottom"/>
          </w:tcPr>
          <w:p w14:paraId="7C05B592" w14:textId="77777777" w:rsidR="002C07FB" w:rsidRPr="00554EAE" w:rsidRDefault="002C07FB" w:rsidP="002C07FB">
            <w:pPr>
              <w:ind w:right="-45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2139702" w14:textId="77777777" w:rsidR="002C07FB" w:rsidRPr="00554EAE" w:rsidRDefault="002C07FB" w:rsidP="002C07FB">
            <w:pPr>
              <w:ind w:right="-45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ลดลง</w:t>
            </w:r>
          </w:p>
        </w:tc>
        <w:tc>
          <w:tcPr>
            <w:tcW w:w="1351" w:type="dxa"/>
            <w:vAlign w:val="bottom"/>
          </w:tcPr>
          <w:p w14:paraId="4494C9AB" w14:textId="77777777" w:rsidR="002C07FB" w:rsidRPr="00554EAE" w:rsidRDefault="002C07FB" w:rsidP="002C07FB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351" w:type="dxa"/>
            <w:vAlign w:val="bottom"/>
          </w:tcPr>
          <w:p w14:paraId="1B0989D4" w14:textId="77777777" w:rsidR="002C07FB" w:rsidRPr="00554EAE" w:rsidRDefault="002C07FB" w:rsidP="002C07FB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ณ วันที่</w:t>
            </w:r>
          </w:p>
        </w:tc>
      </w:tr>
      <w:tr w:rsidR="002C07FB" w:rsidRPr="00554EAE" w14:paraId="3013B537" w14:textId="77777777" w:rsidTr="00411A7C">
        <w:tc>
          <w:tcPr>
            <w:tcW w:w="3147" w:type="dxa"/>
            <w:vAlign w:val="bottom"/>
          </w:tcPr>
          <w:p w14:paraId="13E34C78" w14:textId="77777777" w:rsidR="002C07FB" w:rsidRPr="00554EAE" w:rsidRDefault="002C07FB" w:rsidP="002C07FB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7"/>
                <w:szCs w:val="27"/>
              </w:rPr>
            </w:pPr>
            <w:r w:rsidRPr="00554EAE">
              <w:rPr>
                <w:sz w:val="27"/>
                <w:szCs w:val="27"/>
                <w:cs/>
              </w:rPr>
              <w:t>เงินกู้ยืมระยะสั้นจาก</w:t>
            </w:r>
            <w:r>
              <w:rPr>
                <w:sz w:val="27"/>
                <w:szCs w:val="27"/>
                <w:cs/>
              </w:rPr>
              <w:t>บุคคล</w:t>
            </w:r>
            <w:r w:rsidRPr="00554EAE">
              <w:rPr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11F9503E" w14:textId="77777777" w:rsidR="002C07FB" w:rsidRPr="00554EAE" w:rsidRDefault="002C07FB" w:rsidP="002C07FB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</w:rPr>
              <w:t>31</w:t>
            </w:r>
            <w:r w:rsidRPr="00554EAE">
              <w:rPr>
                <w:sz w:val="26"/>
                <w:szCs w:val="26"/>
                <w:cs/>
              </w:rPr>
              <w:t xml:space="preserve"> ธันวาคม </w:t>
            </w:r>
            <w:r w:rsidRPr="00554EAE">
              <w:rPr>
                <w:sz w:val="26"/>
                <w:szCs w:val="26"/>
              </w:rPr>
              <w:t>2561</w:t>
            </w:r>
          </w:p>
        </w:tc>
        <w:tc>
          <w:tcPr>
            <w:tcW w:w="1351" w:type="dxa"/>
            <w:vAlign w:val="bottom"/>
          </w:tcPr>
          <w:p w14:paraId="24881A4A" w14:textId="77777777" w:rsidR="002C07FB" w:rsidRPr="00554EAE" w:rsidRDefault="002C07FB" w:rsidP="002C07FB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14655277" w14:textId="77777777" w:rsidR="002C07FB" w:rsidRPr="00554EAE" w:rsidRDefault="002C07FB" w:rsidP="002C07FB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351" w:type="dxa"/>
            <w:vAlign w:val="bottom"/>
          </w:tcPr>
          <w:p w14:paraId="0E1960F2" w14:textId="77777777" w:rsidR="002C07FB" w:rsidRPr="00554EAE" w:rsidRDefault="002C07FB" w:rsidP="002C07FB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51" w:type="dxa"/>
            <w:vAlign w:val="bottom"/>
          </w:tcPr>
          <w:p w14:paraId="7EA8E2DA" w14:textId="77777777" w:rsidR="002C07FB" w:rsidRPr="00554EAE" w:rsidRDefault="002C07FB" w:rsidP="002C07FB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30 </w:t>
            </w:r>
            <w:r>
              <w:rPr>
                <w:sz w:val="26"/>
                <w:szCs w:val="26"/>
                <w:cs/>
              </w:rPr>
              <w:t xml:space="preserve">กันยายน </w:t>
            </w:r>
            <w:r>
              <w:rPr>
                <w:sz w:val="26"/>
                <w:szCs w:val="26"/>
              </w:rPr>
              <w:t>2562</w:t>
            </w:r>
          </w:p>
        </w:tc>
      </w:tr>
      <w:tr w:rsidR="002C07FB" w:rsidRPr="00554EAE" w14:paraId="21966047" w14:textId="77777777" w:rsidTr="00411A7C">
        <w:tc>
          <w:tcPr>
            <w:tcW w:w="3147" w:type="dxa"/>
            <w:vAlign w:val="bottom"/>
          </w:tcPr>
          <w:p w14:paraId="7F1BC7BB" w14:textId="77777777" w:rsidR="002C07FB" w:rsidRPr="00554EAE" w:rsidRDefault="002C07FB" w:rsidP="002C07FB">
            <w:pPr>
              <w:ind w:right="-45"/>
              <w:jc w:val="center"/>
              <w:rPr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67CA5F72" w14:textId="77777777" w:rsidR="002C07FB" w:rsidRPr="00554EAE" w:rsidRDefault="002C07FB" w:rsidP="002C07FB">
            <w:pPr>
              <w:ind w:right="-45"/>
              <w:jc w:val="center"/>
              <w:rPr>
                <w:sz w:val="27"/>
                <w:szCs w:val="27"/>
                <w:cs/>
              </w:rPr>
            </w:pPr>
            <w:r w:rsidRPr="00554EAE">
              <w:rPr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351" w:type="dxa"/>
            <w:vAlign w:val="bottom"/>
          </w:tcPr>
          <w:p w14:paraId="59BC84D6" w14:textId="77777777" w:rsidR="002C07FB" w:rsidRPr="00554EAE" w:rsidRDefault="002C07FB" w:rsidP="002C07FB">
            <w:pPr>
              <w:ind w:right="-45"/>
              <w:jc w:val="center"/>
              <w:rPr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3040D937" w14:textId="77777777" w:rsidR="002C07FB" w:rsidRPr="00554EAE" w:rsidRDefault="002C07FB" w:rsidP="002C07FB">
            <w:pPr>
              <w:ind w:right="-45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351" w:type="dxa"/>
          </w:tcPr>
          <w:p w14:paraId="42D9D3CB" w14:textId="77777777" w:rsidR="002C07FB" w:rsidRPr="00554EAE" w:rsidRDefault="002C07FB" w:rsidP="002C07FB">
            <w:pPr>
              <w:ind w:right="-45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351" w:type="dxa"/>
            <w:vAlign w:val="bottom"/>
          </w:tcPr>
          <w:p w14:paraId="399EF128" w14:textId="77777777" w:rsidR="002C07FB" w:rsidRPr="00554EAE" w:rsidRDefault="002C07FB" w:rsidP="002C07FB">
            <w:pPr>
              <w:ind w:right="-45"/>
              <w:jc w:val="center"/>
              <w:rPr>
                <w:sz w:val="27"/>
                <w:szCs w:val="27"/>
                <w:cs/>
              </w:rPr>
            </w:pPr>
          </w:p>
        </w:tc>
      </w:tr>
      <w:tr w:rsidR="002C07FB" w:rsidRPr="00554EAE" w14:paraId="7AE4E06D" w14:textId="77777777" w:rsidTr="00411A7C">
        <w:tc>
          <w:tcPr>
            <w:tcW w:w="3147" w:type="dxa"/>
            <w:tcBorders>
              <w:bottom w:val="nil"/>
            </w:tcBorders>
            <w:vAlign w:val="bottom"/>
          </w:tcPr>
          <w:p w14:paraId="20F847FB" w14:textId="77777777" w:rsidR="002C07FB" w:rsidRPr="00554EAE" w:rsidRDefault="002C07FB" w:rsidP="002C07FB">
            <w:pPr>
              <w:ind w:left="162" w:right="-45" w:hanging="162"/>
              <w:rPr>
                <w:sz w:val="26"/>
                <w:szCs w:val="26"/>
                <w:vertAlign w:val="superscript"/>
                <w:cs/>
              </w:rPr>
            </w:pPr>
            <w:r>
              <w:rPr>
                <w:sz w:val="26"/>
                <w:szCs w:val="26"/>
                <w:cs/>
              </w:rPr>
              <w:t>กรรมการของบริษัทฯและบริษัทย่อย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FEE26E5" w14:textId="77777777" w:rsidR="002C07FB" w:rsidRPr="00554EAE" w:rsidRDefault="002C07FB" w:rsidP="002C07F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85,667</w:t>
            </w:r>
          </w:p>
        </w:tc>
        <w:tc>
          <w:tcPr>
            <w:tcW w:w="1351" w:type="dxa"/>
            <w:tcBorders>
              <w:bottom w:val="nil"/>
            </w:tcBorders>
            <w:vAlign w:val="bottom"/>
          </w:tcPr>
          <w:p w14:paraId="1E5720AB" w14:textId="67988101" w:rsidR="002C07FB" w:rsidRPr="00554EAE" w:rsidRDefault="002C07FB" w:rsidP="002C07F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F8D152B" w14:textId="7DFC66D2" w:rsidR="002C07FB" w:rsidRPr="00554EAE" w:rsidRDefault="002C07FB" w:rsidP="002C07F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(83,489)</w:t>
            </w:r>
          </w:p>
        </w:tc>
        <w:tc>
          <w:tcPr>
            <w:tcW w:w="1351" w:type="dxa"/>
            <w:tcBorders>
              <w:bottom w:val="nil"/>
            </w:tcBorders>
          </w:tcPr>
          <w:p w14:paraId="3271CC51" w14:textId="443E5E36" w:rsidR="002C07FB" w:rsidRPr="00554EAE" w:rsidRDefault="002C07FB" w:rsidP="002C07F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(2,178)</w:t>
            </w:r>
          </w:p>
        </w:tc>
        <w:tc>
          <w:tcPr>
            <w:tcW w:w="1351" w:type="dxa"/>
            <w:tcBorders>
              <w:bottom w:val="nil"/>
            </w:tcBorders>
            <w:vAlign w:val="bottom"/>
          </w:tcPr>
          <w:p w14:paraId="52B81405" w14:textId="27B1203A" w:rsidR="002C07FB" w:rsidRPr="00554EAE" w:rsidRDefault="002C07FB" w:rsidP="002C07FB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C07FB" w:rsidRPr="00554EAE" w14:paraId="6CC7753F" w14:textId="77777777" w:rsidTr="00411A7C">
        <w:tc>
          <w:tcPr>
            <w:tcW w:w="3147" w:type="dxa"/>
            <w:tcBorders>
              <w:bottom w:val="nil"/>
            </w:tcBorders>
            <w:vAlign w:val="bottom"/>
          </w:tcPr>
          <w:p w14:paraId="3982A2EB" w14:textId="77777777" w:rsidR="002C07FB" w:rsidRPr="00554EAE" w:rsidRDefault="002C07FB" w:rsidP="002C07FB">
            <w:pPr>
              <w:ind w:left="162" w:right="-45" w:hanging="162"/>
              <w:rPr>
                <w:sz w:val="27"/>
                <w:szCs w:val="27"/>
                <w:cs/>
              </w:rPr>
            </w:pPr>
            <w:r w:rsidRPr="00554EAE">
              <w:rPr>
                <w:sz w:val="27"/>
                <w:szCs w:val="27"/>
                <w:cs/>
              </w:rPr>
              <w:t>รวมเงินกู้ยืมระยะสั้นจาก</w:t>
            </w:r>
            <w:r>
              <w:rPr>
                <w:sz w:val="27"/>
                <w:szCs w:val="27"/>
                <w:cs/>
              </w:rPr>
              <w:t>บุคคล</w:t>
            </w:r>
            <w:r w:rsidRPr="00554EAE">
              <w:rPr>
                <w:sz w:val="27"/>
                <w:szCs w:val="27"/>
                <w:cs/>
              </w:rPr>
              <w:t xml:space="preserve">                    ที่เกี่ยวข้องกัน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3B0EBCF" w14:textId="77777777" w:rsidR="002C07FB" w:rsidRPr="00554EAE" w:rsidRDefault="002C07FB" w:rsidP="002C07F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85,667</w:t>
            </w:r>
          </w:p>
        </w:tc>
        <w:tc>
          <w:tcPr>
            <w:tcW w:w="1351" w:type="dxa"/>
            <w:tcBorders>
              <w:bottom w:val="nil"/>
            </w:tcBorders>
            <w:vAlign w:val="bottom"/>
          </w:tcPr>
          <w:p w14:paraId="15534742" w14:textId="3012B4B9" w:rsidR="002C07FB" w:rsidRPr="00554EAE" w:rsidRDefault="002C07FB" w:rsidP="002C07F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6E16766" w14:textId="7FE435FE" w:rsidR="002C07FB" w:rsidRPr="00554EAE" w:rsidRDefault="002C07FB" w:rsidP="002C07F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(83,489)</w:t>
            </w:r>
          </w:p>
        </w:tc>
        <w:tc>
          <w:tcPr>
            <w:tcW w:w="1351" w:type="dxa"/>
            <w:tcBorders>
              <w:bottom w:val="nil"/>
            </w:tcBorders>
            <w:vAlign w:val="bottom"/>
          </w:tcPr>
          <w:p w14:paraId="00488548" w14:textId="33C44BCC" w:rsidR="002C07FB" w:rsidRPr="00554EAE" w:rsidRDefault="002C07FB" w:rsidP="002C07F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(2,178)</w:t>
            </w:r>
          </w:p>
        </w:tc>
        <w:tc>
          <w:tcPr>
            <w:tcW w:w="1351" w:type="dxa"/>
            <w:tcBorders>
              <w:bottom w:val="nil"/>
            </w:tcBorders>
            <w:vAlign w:val="bottom"/>
          </w:tcPr>
          <w:p w14:paraId="792DCABC" w14:textId="0C9CAB67" w:rsidR="002C07FB" w:rsidRPr="00554EAE" w:rsidRDefault="002C07FB" w:rsidP="002C07FB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14:paraId="4CA216FF" w14:textId="77777777" w:rsidR="00411A7C" w:rsidRDefault="00411A7C" w:rsidP="00411A7C">
      <w:pPr>
        <w:spacing w:line="40" w:lineRule="exact"/>
      </w:pPr>
    </w:p>
    <w:tbl>
      <w:tblPr>
        <w:tblW w:w="9630" w:type="dxa"/>
        <w:tblInd w:w="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575"/>
        <w:gridCol w:w="1575"/>
        <w:gridCol w:w="1575"/>
        <w:gridCol w:w="1575"/>
      </w:tblGrid>
      <w:tr w:rsidR="00ED790C" w:rsidRPr="00554EAE" w14:paraId="2710A516" w14:textId="77777777" w:rsidTr="00411A7C">
        <w:trPr>
          <w:trHeight w:val="70"/>
        </w:trPr>
        <w:tc>
          <w:tcPr>
            <w:tcW w:w="3330" w:type="dxa"/>
            <w:tcBorders>
              <w:bottom w:val="nil"/>
            </w:tcBorders>
            <w:vAlign w:val="bottom"/>
          </w:tcPr>
          <w:p w14:paraId="2E43BAA6" w14:textId="3D330C8B" w:rsidR="00ED790C" w:rsidRPr="00554EAE" w:rsidRDefault="00ED790C" w:rsidP="003A28EF">
            <w:pPr>
              <w:ind w:right="-12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4"/>
            <w:tcBorders>
              <w:bottom w:val="nil"/>
            </w:tcBorders>
            <w:vAlign w:val="bottom"/>
          </w:tcPr>
          <w:p w14:paraId="775C32AA" w14:textId="77777777" w:rsidR="00ED790C" w:rsidRPr="00554EAE" w:rsidRDefault="00ED790C" w:rsidP="003A28EF">
            <w:pPr>
              <w:tabs>
                <w:tab w:val="decimal" w:pos="1062"/>
              </w:tabs>
              <w:jc w:val="right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(หน่วย</w:t>
            </w:r>
            <w:r w:rsidRPr="00554EAE">
              <w:rPr>
                <w:sz w:val="26"/>
                <w:szCs w:val="26"/>
              </w:rPr>
              <w:t xml:space="preserve">: </w:t>
            </w:r>
            <w:r w:rsidRPr="00554EAE">
              <w:rPr>
                <w:sz w:val="26"/>
                <w:szCs w:val="26"/>
                <w:cs/>
              </w:rPr>
              <w:t>พันบาท)</w:t>
            </w:r>
          </w:p>
        </w:tc>
      </w:tr>
      <w:tr w:rsidR="00ED790C" w:rsidRPr="00554EAE" w14:paraId="5360263A" w14:textId="77777777" w:rsidTr="00411A7C">
        <w:trPr>
          <w:trHeight w:val="70"/>
        </w:trPr>
        <w:tc>
          <w:tcPr>
            <w:tcW w:w="3330" w:type="dxa"/>
            <w:vAlign w:val="bottom"/>
          </w:tcPr>
          <w:p w14:paraId="449A0440" w14:textId="77777777" w:rsidR="00ED790C" w:rsidRPr="00554EAE" w:rsidRDefault="00ED790C" w:rsidP="003A28EF">
            <w:pPr>
              <w:ind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63A1DB1F" w14:textId="77777777" w:rsidR="00ED790C" w:rsidRPr="00554EAE" w:rsidRDefault="00ED790C" w:rsidP="003A28EF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790C" w:rsidRPr="00554EAE" w14:paraId="13D4EE40" w14:textId="77777777" w:rsidTr="00411A7C">
        <w:trPr>
          <w:trHeight w:val="70"/>
        </w:trPr>
        <w:tc>
          <w:tcPr>
            <w:tcW w:w="3330" w:type="dxa"/>
            <w:vAlign w:val="bottom"/>
          </w:tcPr>
          <w:p w14:paraId="2AA7637A" w14:textId="77777777" w:rsidR="00ED790C" w:rsidRPr="00554EAE" w:rsidRDefault="00ED790C" w:rsidP="003A28EF">
            <w:pPr>
              <w:ind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72A00214" w14:textId="77777777" w:rsidR="00ED790C" w:rsidRPr="00554EAE" w:rsidRDefault="00ED790C" w:rsidP="003A28EF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575" w:type="dxa"/>
            <w:vAlign w:val="bottom"/>
          </w:tcPr>
          <w:p w14:paraId="7F7CB365" w14:textId="77777777" w:rsidR="00ED790C" w:rsidRPr="00554EAE" w:rsidRDefault="00ED790C" w:rsidP="003A28EF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6DFB2CE3" w14:textId="77777777" w:rsidR="00ED790C" w:rsidRPr="00554EAE" w:rsidRDefault="00ED790C" w:rsidP="003A28EF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57F602C4" w14:textId="77777777" w:rsidR="00ED790C" w:rsidRPr="00554EAE" w:rsidRDefault="00ED790C" w:rsidP="003A28EF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ยอดคงเหลือ</w:t>
            </w:r>
          </w:p>
        </w:tc>
      </w:tr>
      <w:tr w:rsidR="003D4E4F" w:rsidRPr="00554EAE" w14:paraId="67EAFAA3" w14:textId="77777777" w:rsidTr="00411A7C">
        <w:trPr>
          <w:trHeight w:val="70"/>
        </w:trPr>
        <w:tc>
          <w:tcPr>
            <w:tcW w:w="3330" w:type="dxa"/>
            <w:vAlign w:val="bottom"/>
          </w:tcPr>
          <w:p w14:paraId="6AC4C6F1" w14:textId="5B839616" w:rsidR="003D4E4F" w:rsidRPr="00531F47" w:rsidRDefault="003D4E4F" w:rsidP="003A28EF">
            <w:pPr>
              <w:ind w:right="-45"/>
              <w:jc w:val="center"/>
              <w:rPr>
                <w:spacing w:val="-6"/>
                <w:sz w:val="26"/>
                <w:szCs w:val="26"/>
                <w:cs/>
              </w:rPr>
            </w:pPr>
            <w:r w:rsidRPr="00531F47">
              <w:rPr>
                <w:spacing w:val="-6"/>
                <w:sz w:val="26"/>
                <w:szCs w:val="26"/>
                <w:cs/>
              </w:rPr>
              <w:t>เงินกู้ยืมระยะยาวจาก</w:t>
            </w:r>
            <w:r w:rsidR="002A57CF">
              <w:rPr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75" w:type="dxa"/>
            <w:vAlign w:val="bottom"/>
          </w:tcPr>
          <w:p w14:paraId="1A110683" w14:textId="77777777" w:rsidR="003D4E4F" w:rsidRPr="00554EAE" w:rsidRDefault="003D4E4F" w:rsidP="003A28EF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75" w:type="dxa"/>
            <w:vAlign w:val="bottom"/>
          </w:tcPr>
          <w:p w14:paraId="1A3385EA" w14:textId="77777777" w:rsidR="003D4E4F" w:rsidRPr="00554EAE" w:rsidRDefault="003D4E4F" w:rsidP="003A28EF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75" w:type="dxa"/>
            <w:vAlign w:val="bottom"/>
          </w:tcPr>
          <w:p w14:paraId="45A52FEF" w14:textId="77777777" w:rsidR="003D4E4F" w:rsidRPr="00554EAE" w:rsidRDefault="003D4E4F" w:rsidP="003A28EF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ลดลง</w:t>
            </w:r>
          </w:p>
        </w:tc>
        <w:tc>
          <w:tcPr>
            <w:tcW w:w="1575" w:type="dxa"/>
            <w:vAlign w:val="bottom"/>
          </w:tcPr>
          <w:p w14:paraId="6D2CBA10" w14:textId="77777777" w:rsidR="003D4E4F" w:rsidRPr="00554EAE" w:rsidRDefault="003D4E4F" w:rsidP="003A28EF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ณ วันที่</w:t>
            </w:r>
          </w:p>
        </w:tc>
      </w:tr>
      <w:tr w:rsidR="003D4E4F" w:rsidRPr="00554EAE" w14:paraId="29FF4BDB" w14:textId="77777777" w:rsidTr="00411A7C">
        <w:trPr>
          <w:trHeight w:val="70"/>
        </w:trPr>
        <w:tc>
          <w:tcPr>
            <w:tcW w:w="3330" w:type="dxa"/>
            <w:vAlign w:val="bottom"/>
          </w:tcPr>
          <w:p w14:paraId="3C9E1EC0" w14:textId="77777777" w:rsidR="003D4E4F" w:rsidRPr="00554EAE" w:rsidRDefault="003D4E4F" w:rsidP="003A28EF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  <w:cs/>
              </w:rPr>
              <w:t>และดอกเบี้ยค้างจ่าย</w:t>
            </w:r>
          </w:p>
        </w:tc>
        <w:tc>
          <w:tcPr>
            <w:tcW w:w="1575" w:type="dxa"/>
            <w:vAlign w:val="bottom"/>
          </w:tcPr>
          <w:p w14:paraId="190E75EF" w14:textId="77777777" w:rsidR="003D4E4F" w:rsidRPr="00554EAE" w:rsidRDefault="003D4E4F" w:rsidP="003A28EF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</w:rPr>
              <w:t>31</w:t>
            </w:r>
            <w:r w:rsidRPr="00554EAE">
              <w:rPr>
                <w:sz w:val="26"/>
                <w:szCs w:val="26"/>
                <w:cs/>
              </w:rPr>
              <w:t xml:space="preserve"> ธันวาคม </w:t>
            </w:r>
            <w:r w:rsidRPr="00554EAE">
              <w:rPr>
                <w:sz w:val="26"/>
                <w:szCs w:val="26"/>
              </w:rPr>
              <w:t>2561</w:t>
            </w:r>
          </w:p>
        </w:tc>
        <w:tc>
          <w:tcPr>
            <w:tcW w:w="1575" w:type="dxa"/>
            <w:vAlign w:val="bottom"/>
          </w:tcPr>
          <w:p w14:paraId="5ACEFE8E" w14:textId="77777777" w:rsidR="003D4E4F" w:rsidRPr="00554EAE" w:rsidRDefault="003D4E4F" w:rsidP="003A28EF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75" w:type="dxa"/>
            <w:vAlign w:val="bottom"/>
          </w:tcPr>
          <w:p w14:paraId="52087848" w14:textId="77777777" w:rsidR="003D4E4F" w:rsidRPr="00554EAE" w:rsidRDefault="003D4E4F" w:rsidP="003A28EF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75" w:type="dxa"/>
            <w:vAlign w:val="bottom"/>
          </w:tcPr>
          <w:p w14:paraId="29FB552C" w14:textId="77777777" w:rsidR="003D4E4F" w:rsidRPr="00554EAE" w:rsidRDefault="00B03835" w:rsidP="003A28EF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30 </w:t>
            </w:r>
            <w:r>
              <w:rPr>
                <w:sz w:val="26"/>
                <w:szCs w:val="26"/>
                <w:cs/>
              </w:rPr>
              <w:t xml:space="preserve">กันยายน </w:t>
            </w:r>
            <w:r>
              <w:rPr>
                <w:sz w:val="26"/>
                <w:szCs w:val="26"/>
              </w:rPr>
              <w:t>2562</w:t>
            </w:r>
          </w:p>
        </w:tc>
      </w:tr>
      <w:tr w:rsidR="00ED790C" w:rsidRPr="00554EAE" w14:paraId="2E22C07D" w14:textId="77777777" w:rsidTr="00411A7C">
        <w:trPr>
          <w:trHeight w:val="70"/>
        </w:trPr>
        <w:tc>
          <w:tcPr>
            <w:tcW w:w="3330" w:type="dxa"/>
            <w:vAlign w:val="bottom"/>
          </w:tcPr>
          <w:p w14:paraId="420DE65A" w14:textId="77777777" w:rsidR="00ED790C" w:rsidRPr="00554EAE" w:rsidRDefault="00ED790C" w:rsidP="003A28EF">
            <w:pPr>
              <w:ind w:right="-45"/>
              <w:jc w:val="center"/>
              <w:rPr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A4AE3B6" w14:textId="77777777" w:rsidR="00ED790C" w:rsidRPr="00554EAE" w:rsidRDefault="00ED790C" w:rsidP="003A28EF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75" w:type="dxa"/>
            <w:vAlign w:val="bottom"/>
          </w:tcPr>
          <w:p w14:paraId="160E8EDE" w14:textId="77777777" w:rsidR="00ED790C" w:rsidRPr="00554EAE" w:rsidRDefault="00ED790C" w:rsidP="003A28EF">
            <w:pPr>
              <w:ind w:left="-29" w:right="-29"/>
              <w:jc w:val="center"/>
              <w:rPr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478B94A5" w14:textId="77777777" w:rsidR="00ED790C" w:rsidRPr="00554EAE" w:rsidRDefault="00ED790C" w:rsidP="003A28EF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50D2480B" w14:textId="77777777" w:rsidR="00ED790C" w:rsidRPr="00554EAE" w:rsidRDefault="00ED790C" w:rsidP="003A28EF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</w:p>
        </w:tc>
      </w:tr>
      <w:tr w:rsidR="00D61B76" w:rsidRPr="00554EAE" w14:paraId="3D6C3EF6" w14:textId="77777777" w:rsidTr="00411A7C">
        <w:trPr>
          <w:trHeight w:val="70"/>
        </w:trPr>
        <w:tc>
          <w:tcPr>
            <w:tcW w:w="3330" w:type="dxa"/>
            <w:vAlign w:val="bottom"/>
          </w:tcPr>
          <w:p w14:paraId="063F43DF" w14:textId="77777777" w:rsidR="00D61B76" w:rsidRPr="00554EAE" w:rsidRDefault="00D61B76" w:rsidP="003A28EF">
            <w:pPr>
              <w:ind w:right="-45"/>
              <w:rPr>
                <w:sz w:val="26"/>
                <w:szCs w:val="26"/>
                <w:u w:val="single"/>
              </w:rPr>
            </w:pPr>
            <w:r w:rsidRPr="00554EAE">
              <w:rPr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575" w:type="dxa"/>
            <w:vAlign w:val="bottom"/>
          </w:tcPr>
          <w:p w14:paraId="441B67ED" w14:textId="77777777" w:rsidR="00D61B76" w:rsidRPr="00554EAE" w:rsidRDefault="00D61B76" w:rsidP="003A28EF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6A6EC57D" w14:textId="77777777" w:rsidR="00D61B76" w:rsidRPr="00554EAE" w:rsidRDefault="00D61B76" w:rsidP="003A28EF">
            <w:pPr>
              <w:ind w:left="-29" w:right="-29"/>
              <w:jc w:val="center"/>
              <w:rPr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369B36CF" w14:textId="77777777" w:rsidR="00D61B76" w:rsidRPr="00554EAE" w:rsidRDefault="00D61B76" w:rsidP="003A28EF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7B927A56" w14:textId="77777777" w:rsidR="00D61B76" w:rsidRPr="00554EAE" w:rsidRDefault="00D61B76" w:rsidP="003A28EF">
            <w:pPr>
              <w:ind w:left="-29" w:right="-29"/>
              <w:jc w:val="center"/>
              <w:rPr>
                <w:sz w:val="26"/>
                <w:szCs w:val="26"/>
                <w:cs/>
              </w:rPr>
            </w:pPr>
          </w:p>
        </w:tc>
      </w:tr>
      <w:tr w:rsidR="003D4E4F" w:rsidRPr="00554EAE" w14:paraId="59C119F4" w14:textId="77777777" w:rsidTr="00411A7C">
        <w:trPr>
          <w:trHeight w:val="70"/>
        </w:trPr>
        <w:tc>
          <w:tcPr>
            <w:tcW w:w="3330" w:type="dxa"/>
            <w:tcBorders>
              <w:bottom w:val="nil"/>
            </w:tcBorders>
            <w:vAlign w:val="bottom"/>
          </w:tcPr>
          <w:p w14:paraId="7CB837CF" w14:textId="77777777" w:rsidR="003D4E4F" w:rsidRPr="00554EAE" w:rsidRDefault="003D4E4F" w:rsidP="003A28EF">
            <w:pPr>
              <w:ind w:left="162" w:right="-45" w:hanging="162"/>
              <w:rPr>
                <w:sz w:val="26"/>
                <w:szCs w:val="26"/>
                <w:vertAlign w:val="superscript"/>
                <w:cs/>
              </w:rPr>
            </w:pPr>
            <w:r w:rsidRPr="00554EAE">
              <w:rPr>
                <w:sz w:val="26"/>
                <w:szCs w:val="26"/>
                <w:cs/>
              </w:rPr>
              <w:t xml:space="preserve">   บริษัท เพซ โปรเจ็ค ทรี จำกัด</w:t>
            </w:r>
          </w:p>
        </w:tc>
        <w:tc>
          <w:tcPr>
            <w:tcW w:w="1575" w:type="dxa"/>
            <w:tcBorders>
              <w:bottom w:val="nil"/>
            </w:tcBorders>
            <w:vAlign w:val="bottom"/>
          </w:tcPr>
          <w:p w14:paraId="4241F53D" w14:textId="77777777" w:rsidR="003D4E4F" w:rsidRPr="00554EAE" w:rsidRDefault="003D4E4F" w:rsidP="003A28EF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8,316,159</w:t>
            </w:r>
          </w:p>
        </w:tc>
        <w:tc>
          <w:tcPr>
            <w:tcW w:w="1575" w:type="dxa"/>
            <w:tcBorders>
              <w:bottom w:val="nil"/>
            </w:tcBorders>
            <w:vAlign w:val="bottom"/>
          </w:tcPr>
          <w:p w14:paraId="7769F482" w14:textId="4650F940" w:rsidR="003D4E4F" w:rsidRPr="00554EAE" w:rsidRDefault="009F096D" w:rsidP="003A28EF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107,549</w:t>
            </w:r>
          </w:p>
        </w:tc>
        <w:tc>
          <w:tcPr>
            <w:tcW w:w="1575" w:type="dxa"/>
            <w:tcBorders>
              <w:bottom w:val="nil"/>
            </w:tcBorders>
            <w:vAlign w:val="bottom"/>
          </w:tcPr>
          <w:p w14:paraId="36D606C7" w14:textId="288918F6" w:rsidR="003D4E4F" w:rsidRPr="00554EAE" w:rsidRDefault="009F096D" w:rsidP="003A28EF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542C83">
              <w:rPr>
                <w:sz w:val="26"/>
                <w:szCs w:val="26"/>
              </w:rPr>
              <w:t>4,480)</w:t>
            </w:r>
          </w:p>
        </w:tc>
        <w:tc>
          <w:tcPr>
            <w:tcW w:w="1575" w:type="dxa"/>
            <w:tcBorders>
              <w:bottom w:val="nil"/>
            </w:tcBorders>
            <w:vAlign w:val="bottom"/>
          </w:tcPr>
          <w:p w14:paraId="4BCEDB55" w14:textId="3DD8A483" w:rsidR="003D4E4F" w:rsidRPr="00554EAE" w:rsidRDefault="00542C83" w:rsidP="003A28EF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8,419,228</w:t>
            </w:r>
          </w:p>
        </w:tc>
      </w:tr>
      <w:tr w:rsidR="003D4E4F" w:rsidRPr="00554EAE" w14:paraId="1EA5D744" w14:textId="77777777" w:rsidTr="00411A7C">
        <w:trPr>
          <w:trHeight w:val="751"/>
        </w:trPr>
        <w:tc>
          <w:tcPr>
            <w:tcW w:w="3330" w:type="dxa"/>
            <w:tcBorders>
              <w:bottom w:val="nil"/>
            </w:tcBorders>
            <w:vAlign w:val="bottom"/>
          </w:tcPr>
          <w:p w14:paraId="600D89D1" w14:textId="61E639DD" w:rsidR="003D4E4F" w:rsidRPr="00554EAE" w:rsidRDefault="003D4E4F" w:rsidP="003A28EF">
            <w:pPr>
              <w:ind w:left="162" w:right="-45" w:hanging="162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รวมเงินกู้ยืมระยะยาวจาก</w:t>
            </w:r>
            <w:r w:rsidR="002A57CF">
              <w:rPr>
                <w:sz w:val="26"/>
                <w:szCs w:val="26"/>
                <w:cs/>
              </w:rPr>
              <w:t>กิจการที่เกี่ยวข้องกัน</w:t>
            </w:r>
            <w:r w:rsidR="00D1763F">
              <w:rPr>
                <w:sz w:val="26"/>
                <w:szCs w:val="26"/>
                <w:cs/>
              </w:rPr>
              <w:t xml:space="preserve">                                </w:t>
            </w:r>
            <w:r w:rsidRPr="00554EAE">
              <w:rPr>
                <w:sz w:val="26"/>
                <w:szCs w:val="26"/>
                <w:cs/>
              </w:rPr>
              <w:t>และดอกเบี้ยค้างจ่าย</w:t>
            </w:r>
          </w:p>
        </w:tc>
        <w:tc>
          <w:tcPr>
            <w:tcW w:w="1575" w:type="dxa"/>
            <w:tcBorders>
              <w:bottom w:val="nil"/>
            </w:tcBorders>
            <w:vAlign w:val="bottom"/>
          </w:tcPr>
          <w:p w14:paraId="026D1183" w14:textId="77777777" w:rsidR="003D4E4F" w:rsidRPr="00554EAE" w:rsidRDefault="003D4E4F" w:rsidP="003A28EF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8,316,159</w:t>
            </w:r>
          </w:p>
        </w:tc>
        <w:tc>
          <w:tcPr>
            <w:tcW w:w="1575" w:type="dxa"/>
            <w:tcBorders>
              <w:bottom w:val="nil"/>
            </w:tcBorders>
            <w:vAlign w:val="bottom"/>
          </w:tcPr>
          <w:p w14:paraId="2D45885C" w14:textId="2669A8D7" w:rsidR="003D4E4F" w:rsidRPr="00554EAE" w:rsidRDefault="00542C83" w:rsidP="003A28EF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107,549</w:t>
            </w:r>
          </w:p>
        </w:tc>
        <w:tc>
          <w:tcPr>
            <w:tcW w:w="1575" w:type="dxa"/>
            <w:tcBorders>
              <w:bottom w:val="nil"/>
            </w:tcBorders>
            <w:vAlign w:val="bottom"/>
          </w:tcPr>
          <w:p w14:paraId="5F8D0CFC" w14:textId="6564A1FE" w:rsidR="003D4E4F" w:rsidRPr="00554EAE" w:rsidRDefault="00542C83" w:rsidP="003A28EF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(4,480)</w:t>
            </w:r>
          </w:p>
        </w:tc>
        <w:tc>
          <w:tcPr>
            <w:tcW w:w="1575" w:type="dxa"/>
            <w:tcBorders>
              <w:bottom w:val="nil"/>
            </w:tcBorders>
            <w:vAlign w:val="bottom"/>
          </w:tcPr>
          <w:p w14:paraId="41380F0A" w14:textId="43677031" w:rsidR="003D4E4F" w:rsidRPr="00554EAE" w:rsidRDefault="00542C83" w:rsidP="003A28EF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8,419,228</w:t>
            </w:r>
          </w:p>
        </w:tc>
      </w:tr>
    </w:tbl>
    <w:p w14:paraId="5B3FFD01" w14:textId="77777777" w:rsidR="00A52037" w:rsidRPr="00554EAE" w:rsidRDefault="00A52037" w:rsidP="003A28EF">
      <w:pPr>
        <w:autoSpaceDE/>
        <w:autoSpaceDN/>
        <w:adjustRightInd/>
        <w:spacing w:before="240" w:after="120"/>
        <w:ind w:left="547"/>
        <w:rPr>
          <w:u w:val="single"/>
        </w:rPr>
      </w:pPr>
      <w:r w:rsidRPr="00554EAE">
        <w:rPr>
          <w:u w:val="single"/>
          <w:cs/>
        </w:rPr>
        <w:t>ค่าตอบแทนกรรมการและผู้บริหาร</w:t>
      </w:r>
    </w:p>
    <w:p w14:paraId="40D9FD22" w14:textId="77777777" w:rsidR="00527362" w:rsidRPr="00554EAE" w:rsidRDefault="00A52037" w:rsidP="00D76630">
      <w:pPr>
        <w:tabs>
          <w:tab w:val="left" w:pos="547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</w:pPr>
      <w:r w:rsidRPr="00554EAE">
        <w:rPr>
          <w:cs/>
        </w:rPr>
        <w:t>ในระหว่างงวด</w:t>
      </w:r>
      <w:r w:rsidR="002D5E2E">
        <w:rPr>
          <w:cs/>
        </w:rPr>
        <w:t>สามเดือนและ</w:t>
      </w:r>
      <w:r w:rsidR="00B03835">
        <w:rPr>
          <w:cs/>
        </w:rPr>
        <w:t>เก้า</w:t>
      </w:r>
      <w:r w:rsidR="002D5E2E">
        <w:rPr>
          <w:cs/>
        </w:rPr>
        <w:t xml:space="preserve">เดือนสิ้นสุดวันที่ </w:t>
      </w:r>
      <w:r w:rsidR="00B03835">
        <w:t xml:space="preserve">30 </w:t>
      </w:r>
      <w:r w:rsidR="00B03835">
        <w:rPr>
          <w:cs/>
        </w:rPr>
        <w:t xml:space="preserve">กันยายน </w:t>
      </w:r>
      <w:r w:rsidR="00B03835">
        <w:t>2562</w:t>
      </w:r>
      <w:r w:rsidRPr="00554EAE">
        <w:rPr>
          <w:cs/>
        </w:rPr>
        <w:t xml:space="preserve"> และ </w:t>
      </w:r>
      <w:r w:rsidR="00CE47D4" w:rsidRPr="00554EAE">
        <w:t>2561</w:t>
      </w:r>
      <w:r w:rsidRPr="00554EAE">
        <w:rPr>
          <w:cs/>
        </w:rPr>
        <w:t xml:space="preserve"> 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85"/>
        <w:gridCol w:w="1485"/>
        <w:gridCol w:w="1485"/>
        <w:gridCol w:w="1485"/>
      </w:tblGrid>
      <w:tr w:rsidR="00E73D0E" w:rsidRPr="00A60711" w14:paraId="6BC6BF8D" w14:textId="77777777" w:rsidTr="00E1777F">
        <w:trPr>
          <w:tblHeader/>
        </w:trPr>
        <w:tc>
          <w:tcPr>
            <w:tcW w:w="3330" w:type="dxa"/>
          </w:tcPr>
          <w:p w14:paraId="05D0DF2A" w14:textId="77777777" w:rsidR="00E73D0E" w:rsidRPr="00A60711" w:rsidRDefault="00E73D0E" w:rsidP="00E1777F">
            <w:pPr>
              <w:ind w:firstLine="720"/>
              <w:jc w:val="both"/>
            </w:pPr>
          </w:p>
        </w:tc>
        <w:tc>
          <w:tcPr>
            <w:tcW w:w="5940" w:type="dxa"/>
            <w:gridSpan w:val="4"/>
          </w:tcPr>
          <w:p w14:paraId="390E119E" w14:textId="77777777" w:rsidR="00E73D0E" w:rsidRPr="00A60711" w:rsidRDefault="00E73D0E" w:rsidP="009E3C7E">
            <w:pPr>
              <w:ind w:right="-12"/>
              <w:jc w:val="right"/>
              <w:rPr>
                <w:cs/>
              </w:rPr>
            </w:pPr>
            <w:r>
              <w:t>(</w:t>
            </w:r>
            <w:r>
              <w:rPr>
                <w:cs/>
              </w:rPr>
              <w:t>หน่วย</w:t>
            </w:r>
            <w:r>
              <w:t xml:space="preserve">: </w:t>
            </w:r>
            <w:r w:rsidRPr="00A60711">
              <w:rPr>
                <w:cs/>
              </w:rPr>
              <w:t>พันบาท</w:t>
            </w:r>
            <w:r>
              <w:t>)</w:t>
            </w:r>
          </w:p>
        </w:tc>
      </w:tr>
      <w:tr w:rsidR="00E73D0E" w:rsidRPr="00A60711" w14:paraId="0A2B9749" w14:textId="77777777" w:rsidTr="00E1777F">
        <w:trPr>
          <w:tblHeader/>
        </w:trPr>
        <w:tc>
          <w:tcPr>
            <w:tcW w:w="3330" w:type="dxa"/>
          </w:tcPr>
          <w:p w14:paraId="42AF664E" w14:textId="77777777" w:rsidR="00E73D0E" w:rsidRPr="00A60711" w:rsidRDefault="00E73D0E" w:rsidP="00E1777F">
            <w:pPr>
              <w:ind w:firstLine="720"/>
              <w:jc w:val="both"/>
            </w:pPr>
          </w:p>
        </w:tc>
        <w:tc>
          <w:tcPr>
            <w:tcW w:w="5940" w:type="dxa"/>
            <w:gridSpan w:val="4"/>
          </w:tcPr>
          <w:p w14:paraId="5DF48F55" w14:textId="77777777" w:rsidR="00E73D0E" w:rsidRDefault="00E73D0E" w:rsidP="009E3C7E">
            <w:pPr>
              <w:pBdr>
                <w:bottom w:val="single" w:sz="4" w:space="1" w:color="auto"/>
              </w:pBdr>
              <w:tabs>
                <w:tab w:val="left" w:pos="-3402"/>
                <w:tab w:val="left" w:pos="-3261"/>
                <w:tab w:val="left" w:pos="-3119"/>
                <w:tab w:val="left" w:pos="1654"/>
              </w:tabs>
              <w:ind w:left="-29" w:right="-29"/>
              <w:jc w:val="center"/>
            </w:pPr>
            <w:r w:rsidRPr="00285FDE">
              <w:rPr>
                <w:cs/>
              </w:rPr>
              <w:t>สำหรับงวด</w:t>
            </w:r>
            <w:r>
              <w:rPr>
                <w:cs/>
              </w:rPr>
              <w:t>สาม</w:t>
            </w:r>
            <w:r w:rsidRPr="00285FDE">
              <w:rPr>
                <w:cs/>
              </w:rPr>
              <w:t>เดือน</w:t>
            </w:r>
            <w:r w:rsidRPr="00285FDE">
              <w:rPr>
                <w:cs/>
                <w:lang w:val="th-TH"/>
              </w:rPr>
              <w:t>สิ้นสุด</w:t>
            </w:r>
            <w:r w:rsidRPr="009E3C7E">
              <w:rPr>
                <w:rFonts w:eastAsia="Cordia New"/>
                <w:cs/>
              </w:rPr>
              <w:t>วันที่</w:t>
            </w:r>
            <w:r w:rsidRPr="00285FDE">
              <w:rPr>
                <w:cs/>
                <w:lang w:val="th-TH"/>
              </w:rPr>
              <w:t xml:space="preserve"> </w:t>
            </w:r>
            <w:r w:rsidR="00B03835">
              <w:t xml:space="preserve">30 </w:t>
            </w:r>
            <w:r w:rsidR="00B03835">
              <w:rPr>
                <w:cs/>
              </w:rPr>
              <w:t>กันยายน</w:t>
            </w:r>
          </w:p>
        </w:tc>
      </w:tr>
      <w:tr w:rsidR="00E73D0E" w:rsidRPr="00A60711" w14:paraId="75010BB4" w14:textId="77777777" w:rsidTr="00E1777F">
        <w:trPr>
          <w:tblHeader/>
        </w:trPr>
        <w:tc>
          <w:tcPr>
            <w:tcW w:w="3330" w:type="dxa"/>
          </w:tcPr>
          <w:p w14:paraId="4557721C" w14:textId="77777777" w:rsidR="00E73D0E" w:rsidRPr="00A60711" w:rsidRDefault="00E73D0E" w:rsidP="00E1777F">
            <w:pPr>
              <w:jc w:val="center"/>
            </w:pPr>
          </w:p>
        </w:tc>
        <w:tc>
          <w:tcPr>
            <w:tcW w:w="2970" w:type="dxa"/>
            <w:gridSpan w:val="2"/>
          </w:tcPr>
          <w:p w14:paraId="46C1648D" w14:textId="77777777" w:rsidR="00E73D0E" w:rsidRPr="00A60711" w:rsidRDefault="00E73D0E" w:rsidP="009E3C7E">
            <w:pPr>
              <w:pBdr>
                <w:bottom w:val="single" w:sz="4" w:space="1" w:color="auto"/>
              </w:pBdr>
              <w:tabs>
                <w:tab w:val="left" w:pos="-3402"/>
                <w:tab w:val="left" w:pos="-3261"/>
                <w:tab w:val="left" w:pos="-3119"/>
                <w:tab w:val="left" w:pos="1654"/>
              </w:tabs>
              <w:ind w:left="-29" w:right="-29"/>
              <w:jc w:val="center"/>
              <w:rPr>
                <w:rFonts w:eastAsia="Cordia New"/>
                <w:cs/>
              </w:rPr>
            </w:pPr>
            <w:r w:rsidRPr="00A60711">
              <w:rPr>
                <w:rFonts w:eastAsia="Cordia New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043B60E6" w14:textId="77777777" w:rsidR="00E73D0E" w:rsidRPr="00A60711" w:rsidRDefault="00E73D0E" w:rsidP="009E3C7E">
            <w:pPr>
              <w:pBdr>
                <w:bottom w:val="single" w:sz="4" w:space="1" w:color="auto"/>
              </w:pBdr>
              <w:tabs>
                <w:tab w:val="left" w:pos="-3402"/>
                <w:tab w:val="left" w:pos="-3261"/>
                <w:tab w:val="left" w:pos="-3119"/>
                <w:tab w:val="left" w:pos="1654"/>
              </w:tabs>
              <w:ind w:left="-29" w:right="-29"/>
              <w:jc w:val="center"/>
              <w:rPr>
                <w:rFonts w:eastAsia="Cordia New"/>
                <w:u w:val="single"/>
                <w:cs/>
              </w:rPr>
            </w:pPr>
            <w:r w:rsidRPr="00A60711">
              <w:rPr>
                <w:rFonts w:eastAsia="Cordia New"/>
                <w:cs/>
              </w:rPr>
              <w:t>งบการเงินเฉพาะกิจการ</w:t>
            </w:r>
          </w:p>
        </w:tc>
      </w:tr>
      <w:tr w:rsidR="00E73D0E" w:rsidRPr="00A60711" w14:paraId="676734C9" w14:textId="77777777" w:rsidTr="00E1777F">
        <w:trPr>
          <w:tblHeader/>
        </w:trPr>
        <w:tc>
          <w:tcPr>
            <w:tcW w:w="3330" w:type="dxa"/>
          </w:tcPr>
          <w:p w14:paraId="442AE26A" w14:textId="77777777" w:rsidR="00E73D0E" w:rsidRPr="00A60711" w:rsidRDefault="00E73D0E" w:rsidP="00E73D0E">
            <w:pPr>
              <w:jc w:val="center"/>
              <w:rPr>
                <w:cs/>
                <w:lang w:val="th-TH"/>
              </w:rPr>
            </w:pPr>
          </w:p>
        </w:tc>
        <w:tc>
          <w:tcPr>
            <w:tcW w:w="1485" w:type="dxa"/>
          </w:tcPr>
          <w:p w14:paraId="3C3CD73F" w14:textId="77777777" w:rsidR="00E73D0E" w:rsidRPr="00A60711" w:rsidRDefault="00E73D0E" w:rsidP="009E3C7E">
            <w:pPr>
              <w:ind w:left="-29" w:right="-29"/>
              <w:jc w:val="center"/>
              <w:rPr>
                <w:u w:val="single"/>
              </w:rPr>
            </w:pPr>
            <w:r>
              <w:rPr>
                <w:u w:val="single"/>
              </w:rPr>
              <w:t>2562</w:t>
            </w:r>
          </w:p>
        </w:tc>
        <w:tc>
          <w:tcPr>
            <w:tcW w:w="1485" w:type="dxa"/>
          </w:tcPr>
          <w:p w14:paraId="051A6475" w14:textId="77777777" w:rsidR="00E73D0E" w:rsidRPr="00A60711" w:rsidRDefault="00E73D0E" w:rsidP="009E3C7E">
            <w:pPr>
              <w:ind w:left="-29" w:right="-29"/>
              <w:jc w:val="center"/>
              <w:rPr>
                <w:u w:val="single"/>
              </w:rPr>
            </w:pPr>
            <w:r>
              <w:rPr>
                <w:u w:val="single"/>
              </w:rPr>
              <w:t>2561</w:t>
            </w:r>
          </w:p>
        </w:tc>
        <w:tc>
          <w:tcPr>
            <w:tcW w:w="1485" w:type="dxa"/>
          </w:tcPr>
          <w:p w14:paraId="608C8470" w14:textId="77777777" w:rsidR="00E73D0E" w:rsidRPr="00A60711" w:rsidRDefault="00E73D0E" w:rsidP="009E3C7E">
            <w:pPr>
              <w:ind w:left="-16" w:right="32"/>
              <w:jc w:val="center"/>
              <w:rPr>
                <w:u w:val="single"/>
              </w:rPr>
            </w:pPr>
            <w:r>
              <w:rPr>
                <w:u w:val="single"/>
              </w:rPr>
              <w:t>2562</w:t>
            </w:r>
          </w:p>
        </w:tc>
        <w:tc>
          <w:tcPr>
            <w:tcW w:w="1485" w:type="dxa"/>
          </w:tcPr>
          <w:p w14:paraId="09C1B5C6" w14:textId="77777777" w:rsidR="00E73D0E" w:rsidRPr="00A60711" w:rsidRDefault="00E73D0E" w:rsidP="009E3C7E">
            <w:pPr>
              <w:ind w:left="-16" w:right="32"/>
              <w:jc w:val="center"/>
              <w:rPr>
                <w:u w:val="single"/>
              </w:rPr>
            </w:pPr>
            <w:r>
              <w:rPr>
                <w:u w:val="single"/>
              </w:rPr>
              <w:t>2561</w:t>
            </w:r>
          </w:p>
        </w:tc>
      </w:tr>
      <w:tr w:rsidR="00D76630" w:rsidRPr="00A60711" w14:paraId="0E9A43A0" w14:textId="77777777" w:rsidTr="00E1777F">
        <w:tc>
          <w:tcPr>
            <w:tcW w:w="3330" w:type="dxa"/>
          </w:tcPr>
          <w:p w14:paraId="7D60E446" w14:textId="77777777" w:rsidR="00D76630" w:rsidRPr="00A60711" w:rsidRDefault="00D76630" w:rsidP="00D76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eastAsia="Cordia New"/>
                <w:cs/>
              </w:rPr>
            </w:pPr>
            <w:r>
              <w:rPr>
                <w:rFonts w:eastAsia="Cordia New"/>
                <w:cs/>
              </w:rPr>
              <w:t>ผลประโยชน์ระยะสั้น</w:t>
            </w:r>
          </w:p>
        </w:tc>
        <w:tc>
          <w:tcPr>
            <w:tcW w:w="1485" w:type="dxa"/>
            <w:vAlign w:val="bottom"/>
          </w:tcPr>
          <w:p w14:paraId="092248CB" w14:textId="397158C4" w:rsidR="00D76630" w:rsidRPr="00046EA0" w:rsidRDefault="002A57CF" w:rsidP="00D76630">
            <w:pPr>
              <w:tabs>
                <w:tab w:val="decimal" w:pos="1152"/>
              </w:tabs>
              <w:ind w:left="-29" w:right="-29"/>
            </w:pPr>
            <w:r>
              <w:t>9,013</w:t>
            </w:r>
          </w:p>
        </w:tc>
        <w:tc>
          <w:tcPr>
            <w:tcW w:w="1485" w:type="dxa"/>
            <w:vAlign w:val="bottom"/>
          </w:tcPr>
          <w:p w14:paraId="034F54DD" w14:textId="53DB38F6" w:rsidR="00D76630" w:rsidRPr="00046EA0" w:rsidRDefault="0082395D" w:rsidP="00D76630">
            <w:pPr>
              <w:tabs>
                <w:tab w:val="decimal" w:pos="1152"/>
              </w:tabs>
              <w:ind w:left="-29" w:right="-29"/>
            </w:pPr>
            <w:r>
              <w:t>13</w:t>
            </w:r>
            <w:r w:rsidR="00D76630">
              <w:t>,</w:t>
            </w:r>
            <w:r>
              <w:t>356</w:t>
            </w:r>
          </w:p>
        </w:tc>
        <w:tc>
          <w:tcPr>
            <w:tcW w:w="1485" w:type="dxa"/>
            <w:vAlign w:val="bottom"/>
          </w:tcPr>
          <w:p w14:paraId="15774FD8" w14:textId="0CB2E34C" w:rsidR="00D76630" w:rsidRPr="00046EA0" w:rsidRDefault="0082395D" w:rsidP="00D76630">
            <w:pPr>
              <w:tabs>
                <w:tab w:val="decimal" w:pos="1152"/>
              </w:tabs>
              <w:ind w:left="-29" w:right="-29"/>
            </w:pPr>
            <w:r>
              <w:t>5,541</w:t>
            </w:r>
          </w:p>
        </w:tc>
        <w:tc>
          <w:tcPr>
            <w:tcW w:w="1485" w:type="dxa"/>
            <w:vAlign w:val="bottom"/>
          </w:tcPr>
          <w:p w14:paraId="1D3ED5BC" w14:textId="6428239A" w:rsidR="00D76630" w:rsidRPr="00046EA0" w:rsidRDefault="0082395D" w:rsidP="00D76630">
            <w:pPr>
              <w:tabs>
                <w:tab w:val="decimal" w:pos="1152"/>
              </w:tabs>
              <w:ind w:left="-29" w:right="-29"/>
            </w:pPr>
            <w:r>
              <w:t>12</w:t>
            </w:r>
            <w:r w:rsidR="00D76630">
              <w:t>,</w:t>
            </w:r>
            <w:r>
              <w:t>426</w:t>
            </w:r>
          </w:p>
        </w:tc>
      </w:tr>
      <w:tr w:rsidR="00D76630" w:rsidRPr="00A60711" w14:paraId="2176C174" w14:textId="77777777" w:rsidTr="00E1777F">
        <w:tc>
          <w:tcPr>
            <w:tcW w:w="3330" w:type="dxa"/>
          </w:tcPr>
          <w:p w14:paraId="4F20F8B0" w14:textId="77777777" w:rsidR="00D76630" w:rsidRPr="00A60711" w:rsidRDefault="00D76630" w:rsidP="00D76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eastAsia="Cordia New"/>
                <w:cs/>
              </w:rPr>
            </w:pPr>
            <w:r>
              <w:rPr>
                <w:rFonts w:eastAsia="Cordia New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  <w:vAlign w:val="bottom"/>
          </w:tcPr>
          <w:p w14:paraId="3EF14E2E" w14:textId="49320131" w:rsidR="00D76630" w:rsidRPr="00046EA0" w:rsidRDefault="002A57CF" w:rsidP="0082395D">
            <w:pPr>
              <w:tabs>
                <w:tab w:val="decimal" w:pos="1152"/>
              </w:tabs>
              <w:ind w:left="-29" w:right="-29"/>
            </w:pPr>
            <w:r>
              <w:t>178</w:t>
            </w:r>
          </w:p>
        </w:tc>
        <w:tc>
          <w:tcPr>
            <w:tcW w:w="1485" w:type="dxa"/>
            <w:vAlign w:val="bottom"/>
          </w:tcPr>
          <w:p w14:paraId="4A51172C" w14:textId="77777777" w:rsidR="00D76630" w:rsidRPr="00046EA0" w:rsidRDefault="00D76630" w:rsidP="0082395D">
            <w:pPr>
              <w:tabs>
                <w:tab w:val="decimal" w:pos="1152"/>
              </w:tabs>
              <w:ind w:left="-29" w:right="-29"/>
            </w:pPr>
            <w:r>
              <w:t>197</w:t>
            </w:r>
          </w:p>
        </w:tc>
        <w:tc>
          <w:tcPr>
            <w:tcW w:w="1485" w:type="dxa"/>
            <w:vAlign w:val="bottom"/>
          </w:tcPr>
          <w:p w14:paraId="23F2D25F" w14:textId="11ED6B8D" w:rsidR="00D76630" w:rsidRPr="00046EA0" w:rsidRDefault="0082395D" w:rsidP="0082395D">
            <w:pPr>
              <w:tabs>
                <w:tab w:val="decimal" w:pos="1152"/>
              </w:tabs>
              <w:ind w:left="-29" w:right="-29"/>
            </w:pPr>
            <w:r>
              <w:t>177</w:t>
            </w:r>
          </w:p>
        </w:tc>
        <w:tc>
          <w:tcPr>
            <w:tcW w:w="1485" w:type="dxa"/>
            <w:vAlign w:val="bottom"/>
          </w:tcPr>
          <w:p w14:paraId="357D42C1" w14:textId="3010D590" w:rsidR="00D76630" w:rsidRPr="00046EA0" w:rsidRDefault="00D76630" w:rsidP="0082395D">
            <w:pPr>
              <w:tabs>
                <w:tab w:val="decimal" w:pos="1152"/>
              </w:tabs>
              <w:ind w:left="-29" w:right="-29"/>
            </w:pPr>
            <w:r>
              <w:t>19</w:t>
            </w:r>
            <w:r w:rsidR="0082395D">
              <w:t>7</w:t>
            </w:r>
          </w:p>
        </w:tc>
      </w:tr>
      <w:tr w:rsidR="0082395D" w:rsidRPr="00A60711" w14:paraId="60085D03" w14:textId="77777777" w:rsidTr="00E1777F">
        <w:tc>
          <w:tcPr>
            <w:tcW w:w="3330" w:type="dxa"/>
          </w:tcPr>
          <w:p w14:paraId="5C1A03CD" w14:textId="1E1F5EFD" w:rsidR="0082395D" w:rsidRDefault="0082395D" w:rsidP="00D76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eastAsia="Cordia New"/>
                <w:cs/>
              </w:rPr>
            </w:pPr>
            <w:r>
              <w:rPr>
                <w:rFonts w:eastAsia="Cordia New"/>
                <w:cs/>
              </w:rPr>
              <w:t>ผลประโยชน์ระยะยาวอื่น</w:t>
            </w:r>
          </w:p>
        </w:tc>
        <w:tc>
          <w:tcPr>
            <w:tcW w:w="1485" w:type="dxa"/>
            <w:vAlign w:val="bottom"/>
          </w:tcPr>
          <w:p w14:paraId="6D10C555" w14:textId="130E97C3" w:rsidR="0082395D" w:rsidRPr="00046EA0" w:rsidRDefault="002A57CF" w:rsidP="00D7663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29" w:right="-29"/>
            </w:pPr>
            <w:r>
              <w:t>21</w:t>
            </w:r>
          </w:p>
        </w:tc>
        <w:tc>
          <w:tcPr>
            <w:tcW w:w="1485" w:type="dxa"/>
            <w:vAlign w:val="bottom"/>
          </w:tcPr>
          <w:p w14:paraId="376F435E" w14:textId="3BE53314" w:rsidR="0082395D" w:rsidRDefault="0082395D" w:rsidP="00D7663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29" w:right="-29"/>
            </w:pPr>
            <w:r>
              <w:t>-</w:t>
            </w:r>
          </w:p>
        </w:tc>
        <w:tc>
          <w:tcPr>
            <w:tcW w:w="1485" w:type="dxa"/>
            <w:vAlign w:val="bottom"/>
          </w:tcPr>
          <w:p w14:paraId="42783FCB" w14:textId="11746236" w:rsidR="0082395D" w:rsidRDefault="0082395D" w:rsidP="00D7663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29" w:right="-29"/>
            </w:pPr>
            <w:r>
              <w:t>18</w:t>
            </w:r>
          </w:p>
        </w:tc>
        <w:tc>
          <w:tcPr>
            <w:tcW w:w="1485" w:type="dxa"/>
            <w:vAlign w:val="bottom"/>
          </w:tcPr>
          <w:p w14:paraId="1A343600" w14:textId="38E87820" w:rsidR="0082395D" w:rsidRDefault="0082395D" w:rsidP="00D7663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29" w:right="-29"/>
            </w:pPr>
            <w:r>
              <w:t>-</w:t>
            </w:r>
          </w:p>
        </w:tc>
      </w:tr>
      <w:tr w:rsidR="00D76630" w:rsidRPr="00A60711" w14:paraId="33C50A2A" w14:textId="77777777" w:rsidTr="00E1777F">
        <w:tc>
          <w:tcPr>
            <w:tcW w:w="3330" w:type="dxa"/>
          </w:tcPr>
          <w:p w14:paraId="63E842B9" w14:textId="77777777" w:rsidR="00D76630" w:rsidRPr="00A60711" w:rsidRDefault="00D76630" w:rsidP="00D76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eastAsia="Cordia New"/>
                <w:cs/>
              </w:rPr>
            </w:pPr>
            <w:r w:rsidRPr="00A60711">
              <w:rPr>
                <w:rFonts w:eastAsia="Cordia New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6054AD43" w14:textId="6873161B" w:rsidR="00D76630" w:rsidRPr="00046EA0" w:rsidRDefault="002A57CF" w:rsidP="00D7663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29" w:right="-29"/>
            </w:pPr>
            <w:r>
              <w:t>9,212</w:t>
            </w:r>
          </w:p>
        </w:tc>
        <w:tc>
          <w:tcPr>
            <w:tcW w:w="1485" w:type="dxa"/>
            <w:vAlign w:val="bottom"/>
          </w:tcPr>
          <w:p w14:paraId="2B87DF6C" w14:textId="4E08E7EC" w:rsidR="00D76630" w:rsidRPr="00046EA0" w:rsidRDefault="0082395D" w:rsidP="00D7663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29" w:right="-29"/>
            </w:pPr>
            <w:r>
              <w:t>13</w:t>
            </w:r>
            <w:r w:rsidR="00D76630">
              <w:t>,</w:t>
            </w:r>
            <w:r>
              <w:t>553</w:t>
            </w:r>
          </w:p>
        </w:tc>
        <w:tc>
          <w:tcPr>
            <w:tcW w:w="1485" w:type="dxa"/>
            <w:vAlign w:val="bottom"/>
          </w:tcPr>
          <w:p w14:paraId="16930449" w14:textId="2426F64B" w:rsidR="00D76630" w:rsidRPr="00046EA0" w:rsidRDefault="0082395D" w:rsidP="00D7663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29" w:right="-29"/>
            </w:pPr>
            <w:r>
              <w:t>5,736</w:t>
            </w:r>
          </w:p>
        </w:tc>
        <w:tc>
          <w:tcPr>
            <w:tcW w:w="1485" w:type="dxa"/>
            <w:vAlign w:val="bottom"/>
          </w:tcPr>
          <w:p w14:paraId="21181407" w14:textId="5FAF4C6C" w:rsidR="00D76630" w:rsidRPr="00046EA0" w:rsidRDefault="00093993" w:rsidP="00D7663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29" w:right="-29"/>
            </w:pPr>
            <w:r>
              <w:t>12,623</w:t>
            </w:r>
          </w:p>
        </w:tc>
      </w:tr>
    </w:tbl>
    <w:p w14:paraId="2923BAE3" w14:textId="77777777" w:rsidR="00E73D0E" w:rsidRDefault="00E73D0E">
      <w:pPr>
        <w:overflowPunct/>
        <w:autoSpaceDE/>
        <w:autoSpaceDN/>
        <w:adjustRightInd/>
        <w:textAlignment w:val="auto"/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85"/>
        <w:gridCol w:w="1485"/>
        <w:gridCol w:w="1485"/>
        <w:gridCol w:w="1485"/>
      </w:tblGrid>
      <w:tr w:rsidR="00E73D0E" w:rsidRPr="00A60711" w14:paraId="436F960A" w14:textId="77777777" w:rsidTr="00E1777F">
        <w:trPr>
          <w:tblHeader/>
        </w:trPr>
        <w:tc>
          <w:tcPr>
            <w:tcW w:w="3330" w:type="dxa"/>
          </w:tcPr>
          <w:p w14:paraId="5AC550D5" w14:textId="77777777" w:rsidR="00E73D0E" w:rsidRPr="00A60711" w:rsidRDefault="00E73D0E" w:rsidP="00E1777F">
            <w:pPr>
              <w:ind w:firstLine="720"/>
              <w:jc w:val="both"/>
            </w:pPr>
          </w:p>
        </w:tc>
        <w:tc>
          <w:tcPr>
            <w:tcW w:w="5940" w:type="dxa"/>
            <w:gridSpan w:val="4"/>
          </w:tcPr>
          <w:p w14:paraId="5EBAE853" w14:textId="77777777" w:rsidR="00E73D0E" w:rsidRPr="00A60711" w:rsidRDefault="00E73D0E" w:rsidP="009E3C7E">
            <w:pPr>
              <w:ind w:right="-12"/>
              <w:jc w:val="right"/>
              <w:rPr>
                <w:cs/>
              </w:rPr>
            </w:pPr>
            <w:r>
              <w:t>(</w:t>
            </w:r>
            <w:r>
              <w:rPr>
                <w:cs/>
              </w:rPr>
              <w:t>หน่วย</w:t>
            </w:r>
            <w:r>
              <w:t xml:space="preserve">: </w:t>
            </w:r>
            <w:r w:rsidRPr="00A60711">
              <w:rPr>
                <w:cs/>
              </w:rPr>
              <w:t>พันบาท</w:t>
            </w:r>
            <w:r>
              <w:t>)</w:t>
            </w:r>
          </w:p>
        </w:tc>
      </w:tr>
      <w:tr w:rsidR="00E73D0E" w:rsidRPr="00A60711" w14:paraId="3FDC7083" w14:textId="77777777" w:rsidTr="00E1777F">
        <w:trPr>
          <w:tblHeader/>
        </w:trPr>
        <w:tc>
          <w:tcPr>
            <w:tcW w:w="3330" w:type="dxa"/>
          </w:tcPr>
          <w:p w14:paraId="2ADBC7F7" w14:textId="77777777" w:rsidR="00E73D0E" w:rsidRPr="00A60711" w:rsidRDefault="00E73D0E" w:rsidP="00E1777F">
            <w:pPr>
              <w:ind w:firstLine="720"/>
              <w:jc w:val="both"/>
            </w:pPr>
          </w:p>
        </w:tc>
        <w:tc>
          <w:tcPr>
            <w:tcW w:w="5940" w:type="dxa"/>
            <w:gridSpan w:val="4"/>
          </w:tcPr>
          <w:p w14:paraId="4C930966" w14:textId="77777777" w:rsidR="00E73D0E" w:rsidRDefault="00E73D0E" w:rsidP="009E3C7E">
            <w:pPr>
              <w:pBdr>
                <w:bottom w:val="single" w:sz="4" w:space="1" w:color="auto"/>
              </w:pBdr>
              <w:tabs>
                <w:tab w:val="left" w:pos="-3402"/>
                <w:tab w:val="left" w:pos="-3261"/>
                <w:tab w:val="left" w:pos="-3119"/>
                <w:tab w:val="left" w:pos="1654"/>
              </w:tabs>
              <w:ind w:left="-29" w:right="-29"/>
              <w:jc w:val="center"/>
            </w:pPr>
            <w:r w:rsidRPr="00285FDE">
              <w:rPr>
                <w:cs/>
              </w:rPr>
              <w:t>สำหรับงวด</w:t>
            </w:r>
            <w:r w:rsidR="00B03835">
              <w:rPr>
                <w:cs/>
              </w:rPr>
              <w:t>เก้า</w:t>
            </w:r>
            <w:r w:rsidRPr="00285FDE">
              <w:rPr>
                <w:cs/>
              </w:rPr>
              <w:t>เดือน</w:t>
            </w:r>
            <w:r w:rsidRPr="009E3C7E">
              <w:rPr>
                <w:cs/>
              </w:rPr>
              <w:t xml:space="preserve">สิ้นสุดวันที่ </w:t>
            </w:r>
            <w:r w:rsidR="00B03835">
              <w:t xml:space="preserve">30 </w:t>
            </w:r>
            <w:r w:rsidR="00B03835">
              <w:rPr>
                <w:cs/>
              </w:rPr>
              <w:t>กันยายน</w:t>
            </w:r>
          </w:p>
        </w:tc>
      </w:tr>
      <w:tr w:rsidR="00E73D0E" w:rsidRPr="00A60711" w14:paraId="52730317" w14:textId="77777777" w:rsidTr="00E1777F">
        <w:trPr>
          <w:tblHeader/>
        </w:trPr>
        <w:tc>
          <w:tcPr>
            <w:tcW w:w="3330" w:type="dxa"/>
          </w:tcPr>
          <w:p w14:paraId="06D51EFF" w14:textId="77777777" w:rsidR="00E73D0E" w:rsidRPr="00A60711" w:rsidRDefault="00E73D0E" w:rsidP="00E1777F">
            <w:pPr>
              <w:jc w:val="center"/>
            </w:pPr>
          </w:p>
        </w:tc>
        <w:tc>
          <w:tcPr>
            <w:tcW w:w="2970" w:type="dxa"/>
            <w:gridSpan w:val="2"/>
          </w:tcPr>
          <w:p w14:paraId="3912C21A" w14:textId="77777777" w:rsidR="00E73D0E" w:rsidRPr="009E3C7E" w:rsidRDefault="00E73D0E" w:rsidP="009E3C7E">
            <w:pPr>
              <w:pBdr>
                <w:bottom w:val="single" w:sz="4" w:space="1" w:color="auto"/>
              </w:pBdr>
              <w:tabs>
                <w:tab w:val="left" w:pos="-3402"/>
                <w:tab w:val="left" w:pos="-3261"/>
                <w:tab w:val="left" w:pos="-3119"/>
                <w:tab w:val="left" w:pos="1654"/>
              </w:tabs>
              <w:ind w:left="-29" w:right="-29"/>
              <w:jc w:val="center"/>
              <w:rPr>
                <w:cs/>
              </w:rPr>
            </w:pPr>
            <w:r w:rsidRPr="009E3C7E">
              <w:rPr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FAD3265" w14:textId="77777777" w:rsidR="00E73D0E" w:rsidRPr="009E3C7E" w:rsidRDefault="00E73D0E" w:rsidP="009E3C7E">
            <w:pPr>
              <w:pBdr>
                <w:bottom w:val="single" w:sz="4" w:space="1" w:color="auto"/>
              </w:pBdr>
              <w:tabs>
                <w:tab w:val="left" w:pos="-3402"/>
                <w:tab w:val="left" w:pos="-3261"/>
                <w:tab w:val="left" w:pos="-3119"/>
                <w:tab w:val="left" w:pos="1654"/>
              </w:tabs>
              <w:ind w:left="-29" w:right="-29"/>
              <w:jc w:val="center"/>
              <w:rPr>
                <w:cs/>
              </w:rPr>
            </w:pPr>
            <w:r w:rsidRPr="009E3C7E">
              <w:rPr>
                <w:cs/>
              </w:rPr>
              <w:t>งบการเงินเฉพาะกิจการ</w:t>
            </w:r>
          </w:p>
        </w:tc>
      </w:tr>
      <w:tr w:rsidR="00E73D0E" w:rsidRPr="00A60711" w14:paraId="43B70236" w14:textId="77777777" w:rsidTr="00E1777F">
        <w:trPr>
          <w:tblHeader/>
        </w:trPr>
        <w:tc>
          <w:tcPr>
            <w:tcW w:w="3330" w:type="dxa"/>
          </w:tcPr>
          <w:p w14:paraId="214A5E40" w14:textId="77777777" w:rsidR="00E73D0E" w:rsidRPr="00A60711" w:rsidRDefault="00E73D0E" w:rsidP="00E73D0E">
            <w:pPr>
              <w:jc w:val="center"/>
              <w:rPr>
                <w:cs/>
                <w:lang w:val="th-TH"/>
              </w:rPr>
            </w:pPr>
          </w:p>
        </w:tc>
        <w:tc>
          <w:tcPr>
            <w:tcW w:w="1485" w:type="dxa"/>
          </w:tcPr>
          <w:p w14:paraId="3D0E8F5F" w14:textId="77777777" w:rsidR="00E73D0E" w:rsidRPr="00A60711" w:rsidRDefault="00E73D0E" w:rsidP="00E73D0E">
            <w:pPr>
              <w:ind w:right="90"/>
              <w:jc w:val="center"/>
              <w:rPr>
                <w:u w:val="single"/>
              </w:rPr>
            </w:pPr>
            <w:r>
              <w:rPr>
                <w:u w:val="single"/>
              </w:rPr>
              <w:t>2562</w:t>
            </w:r>
          </w:p>
        </w:tc>
        <w:tc>
          <w:tcPr>
            <w:tcW w:w="1485" w:type="dxa"/>
          </w:tcPr>
          <w:p w14:paraId="729F0C58" w14:textId="77777777" w:rsidR="00E73D0E" w:rsidRPr="00A60711" w:rsidRDefault="00E73D0E" w:rsidP="00E73D0E">
            <w:pPr>
              <w:ind w:left="-108" w:right="-108"/>
              <w:jc w:val="center"/>
              <w:rPr>
                <w:u w:val="single"/>
              </w:rPr>
            </w:pPr>
            <w:r>
              <w:rPr>
                <w:u w:val="single"/>
              </w:rPr>
              <w:t>2561</w:t>
            </w:r>
          </w:p>
        </w:tc>
        <w:tc>
          <w:tcPr>
            <w:tcW w:w="1485" w:type="dxa"/>
          </w:tcPr>
          <w:p w14:paraId="5AA98E31" w14:textId="77777777" w:rsidR="00E73D0E" w:rsidRPr="00A60711" w:rsidRDefault="00E73D0E" w:rsidP="00E73D0E">
            <w:pPr>
              <w:ind w:right="90"/>
              <w:jc w:val="center"/>
              <w:rPr>
                <w:u w:val="single"/>
              </w:rPr>
            </w:pPr>
            <w:r>
              <w:rPr>
                <w:u w:val="single"/>
              </w:rPr>
              <w:t>2562</w:t>
            </w:r>
          </w:p>
        </w:tc>
        <w:tc>
          <w:tcPr>
            <w:tcW w:w="1485" w:type="dxa"/>
          </w:tcPr>
          <w:p w14:paraId="35C0E251" w14:textId="77777777" w:rsidR="00E73D0E" w:rsidRPr="00A60711" w:rsidRDefault="00E73D0E" w:rsidP="00E73D0E">
            <w:pPr>
              <w:ind w:right="90"/>
              <w:jc w:val="center"/>
              <w:rPr>
                <w:u w:val="single"/>
              </w:rPr>
            </w:pPr>
            <w:r>
              <w:rPr>
                <w:u w:val="single"/>
              </w:rPr>
              <w:t>2561</w:t>
            </w:r>
          </w:p>
        </w:tc>
      </w:tr>
      <w:tr w:rsidR="00D76630" w:rsidRPr="00A60711" w14:paraId="382E623A" w14:textId="77777777" w:rsidTr="00E1777F">
        <w:tc>
          <w:tcPr>
            <w:tcW w:w="3330" w:type="dxa"/>
          </w:tcPr>
          <w:p w14:paraId="5EDCA1B7" w14:textId="77777777" w:rsidR="00D76630" w:rsidRPr="00A60711" w:rsidRDefault="00D76630" w:rsidP="00D76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eastAsia="Cordia New"/>
                <w:cs/>
              </w:rPr>
            </w:pPr>
            <w:r>
              <w:rPr>
                <w:rFonts w:eastAsia="Cordia New"/>
                <w:cs/>
              </w:rPr>
              <w:t>ผลประโยชน์ระยะสั้น</w:t>
            </w:r>
          </w:p>
        </w:tc>
        <w:tc>
          <w:tcPr>
            <w:tcW w:w="1485" w:type="dxa"/>
            <w:vAlign w:val="bottom"/>
          </w:tcPr>
          <w:p w14:paraId="5134C9FD" w14:textId="2EEF51C5" w:rsidR="00D76630" w:rsidRPr="00046EA0" w:rsidRDefault="002A57CF" w:rsidP="00D76630">
            <w:pPr>
              <w:tabs>
                <w:tab w:val="decimal" w:pos="1152"/>
              </w:tabs>
              <w:ind w:left="-29" w:right="-29"/>
            </w:pPr>
            <w:r>
              <w:t>30,903</w:t>
            </w:r>
          </w:p>
        </w:tc>
        <w:tc>
          <w:tcPr>
            <w:tcW w:w="1485" w:type="dxa"/>
            <w:vAlign w:val="bottom"/>
          </w:tcPr>
          <w:p w14:paraId="7135C6F3" w14:textId="72ED7C58" w:rsidR="00D76630" w:rsidRPr="00046EA0" w:rsidRDefault="00D76630" w:rsidP="00D76630">
            <w:pPr>
              <w:tabs>
                <w:tab w:val="decimal" w:pos="1152"/>
              </w:tabs>
              <w:ind w:left="-29" w:right="-29"/>
            </w:pPr>
            <w:r>
              <w:t>40,</w:t>
            </w:r>
            <w:r w:rsidR="00A90864" w:rsidRPr="00A90864">
              <w:t>876</w:t>
            </w:r>
          </w:p>
        </w:tc>
        <w:tc>
          <w:tcPr>
            <w:tcW w:w="1485" w:type="dxa"/>
            <w:vAlign w:val="bottom"/>
          </w:tcPr>
          <w:p w14:paraId="371E4287" w14:textId="1C846733" w:rsidR="00D76630" w:rsidRPr="00046EA0" w:rsidRDefault="0082395D" w:rsidP="00D76630">
            <w:pPr>
              <w:tabs>
                <w:tab w:val="decimal" w:pos="1152"/>
              </w:tabs>
              <w:ind w:left="-29" w:right="-29"/>
            </w:pPr>
            <w:r>
              <w:t>25,479</w:t>
            </w:r>
          </w:p>
        </w:tc>
        <w:tc>
          <w:tcPr>
            <w:tcW w:w="1485" w:type="dxa"/>
            <w:vAlign w:val="bottom"/>
          </w:tcPr>
          <w:p w14:paraId="1EEAFE66" w14:textId="08DA59A0" w:rsidR="00D76630" w:rsidRPr="00046EA0" w:rsidRDefault="00D76630" w:rsidP="00D76630">
            <w:pPr>
              <w:tabs>
                <w:tab w:val="decimal" w:pos="1152"/>
              </w:tabs>
              <w:ind w:left="-29" w:right="-29"/>
            </w:pPr>
            <w:r>
              <w:t>38,0</w:t>
            </w:r>
            <w:r w:rsidR="00A90864" w:rsidRPr="00A90864">
              <w:t>88</w:t>
            </w:r>
          </w:p>
        </w:tc>
      </w:tr>
      <w:tr w:rsidR="00D76630" w:rsidRPr="00A60711" w14:paraId="0E5788DE" w14:textId="77777777" w:rsidTr="00E1777F">
        <w:tc>
          <w:tcPr>
            <w:tcW w:w="3330" w:type="dxa"/>
          </w:tcPr>
          <w:p w14:paraId="667B165F" w14:textId="77777777" w:rsidR="00D76630" w:rsidRPr="00A60711" w:rsidRDefault="00D76630" w:rsidP="00D76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eastAsia="Cordia New"/>
                <w:cs/>
              </w:rPr>
            </w:pPr>
            <w:r>
              <w:rPr>
                <w:rFonts w:eastAsia="Cordia New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  <w:vAlign w:val="bottom"/>
          </w:tcPr>
          <w:p w14:paraId="1B162968" w14:textId="03DE2666" w:rsidR="00D76630" w:rsidRPr="00046EA0" w:rsidRDefault="002A57CF" w:rsidP="0082395D">
            <w:pPr>
              <w:tabs>
                <w:tab w:val="decimal" w:pos="1152"/>
              </w:tabs>
              <w:ind w:left="-29" w:right="-29"/>
            </w:pPr>
            <w:r>
              <w:t>532</w:t>
            </w:r>
          </w:p>
        </w:tc>
        <w:tc>
          <w:tcPr>
            <w:tcW w:w="1485" w:type="dxa"/>
            <w:vAlign w:val="bottom"/>
          </w:tcPr>
          <w:p w14:paraId="3C3F4E07" w14:textId="77777777" w:rsidR="00D76630" w:rsidRPr="00046EA0" w:rsidRDefault="00D76630" w:rsidP="0082395D">
            <w:pPr>
              <w:tabs>
                <w:tab w:val="decimal" w:pos="1152"/>
              </w:tabs>
              <w:ind w:left="-29" w:right="-29"/>
            </w:pPr>
            <w:r>
              <w:t>591</w:t>
            </w:r>
          </w:p>
        </w:tc>
        <w:tc>
          <w:tcPr>
            <w:tcW w:w="1485" w:type="dxa"/>
            <w:vAlign w:val="bottom"/>
          </w:tcPr>
          <w:p w14:paraId="63A134D0" w14:textId="5C890632" w:rsidR="00D76630" w:rsidRPr="00046EA0" w:rsidRDefault="0082395D" w:rsidP="0082395D">
            <w:pPr>
              <w:tabs>
                <w:tab w:val="decimal" w:pos="1152"/>
              </w:tabs>
              <w:ind w:left="-29" w:right="-29"/>
            </w:pPr>
            <w:r>
              <w:t>530</w:t>
            </w:r>
          </w:p>
        </w:tc>
        <w:tc>
          <w:tcPr>
            <w:tcW w:w="1485" w:type="dxa"/>
            <w:vAlign w:val="bottom"/>
          </w:tcPr>
          <w:p w14:paraId="3A73FA56" w14:textId="3BC5ABE5" w:rsidR="00D76630" w:rsidRPr="00046EA0" w:rsidRDefault="00A90864" w:rsidP="0082395D">
            <w:pPr>
              <w:tabs>
                <w:tab w:val="decimal" w:pos="1152"/>
              </w:tabs>
              <w:ind w:left="-29" w:right="-29"/>
            </w:pPr>
            <w:r w:rsidRPr="00A90864">
              <w:t>589</w:t>
            </w:r>
          </w:p>
        </w:tc>
      </w:tr>
      <w:tr w:rsidR="0082395D" w:rsidRPr="00A60711" w14:paraId="744A96B8" w14:textId="77777777" w:rsidTr="00E1777F">
        <w:tc>
          <w:tcPr>
            <w:tcW w:w="3330" w:type="dxa"/>
          </w:tcPr>
          <w:p w14:paraId="1E3151A0" w14:textId="1E1D2B37" w:rsidR="0082395D" w:rsidRDefault="0082395D" w:rsidP="00D76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eastAsia="Cordia New"/>
                <w:cs/>
              </w:rPr>
            </w:pPr>
            <w:r>
              <w:rPr>
                <w:rFonts w:eastAsia="Cordia New"/>
                <w:cs/>
              </w:rPr>
              <w:t>ผลประโยชน์ระยะยาวอื่น</w:t>
            </w:r>
          </w:p>
        </w:tc>
        <w:tc>
          <w:tcPr>
            <w:tcW w:w="1485" w:type="dxa"/>
            <w:vAlign w:val="bottom"/>
          </w:tcPr>
          <w:p w14:paraId="6515186D" w14:textId="7E451692" w:rsidR="0082395D" w:rsidRPr="00046EA0" w:rsidRDefault="002A57CF" w:rsidP="00D7663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29" w:right="-29"/>
            </w:pPr>
            <w:r>
              <w:t>61</w:t>
            </w:r>
          </w:p>
        </w:tc>
        <w:tc>
          <w:tcPr>
            <w:tcW w:w="1485" w:type="dxa"/>
            <w:vAlign w:val="bottom"/>
          </w:tcPr>
          <w:p w14:paraId="7556FB5D" w14:textId="475497FE" w:rsidR="0082395D" w:rsidRDefault="0082395D" w:rsidP="00D7663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29" w:right="-29"/>
            </w:pPr>
            <w:r>
              <w:rPr>
                <w:cs/>
              </w:rPr>
              <w:t>-</w:t>
            </w:r>
          </w:p>
        </w:tc>
        <w:tc>
          <w:tcPr>
            <w:tcW w:w="1485" w:type="dxa"/>
            <w:vAlign w:val="bottom"/>
          </w:tcPr>
          <w:p w14:paraId="24F622F6" w14:textId="34AE6BC0" w:rsidR="0082395D" w:rsidRPr="00046EA0" w:rsidRDefault="00A90864" w:rsidP="00D7663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29" w:right="-29"/>
            </w:pPr>
            <w:r w:rsidRPr="00A90864">
              <w:t>52</w:t>
            </w:r>
          </w:p>
        </w:tc>
        <w:tc>
          <w:tcPr>
            <w:tcW w:w="1485" w:type="dxa"/>
            <w:vAlign w:val="bottom"/>
          </w:tcPr>
          <w:p w14:paraId="11A7FABB" w14:textId="3288DDA4" w:rsidR="0082395D" w:rsidRDefault="0082395D" w:rsidP="00D7663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29" w:right="-29"/>
            </w:pPr>
            <w:r>
              <w:rPr>
                <w:cs/>
              </w:rPr>
              <w:t>-</w:t>
            </w:r>
          </w:p>
        </w:tc>
      </w:tr>
      <w:tr w:rsidR="00D76630" w:rsidRPr="00A60711" w14:paraId="60CFC47A" w14:textId="77777777" w:rsidTr="00E1777F">
        <w:tc>
          <w:tcPr>
            <w:tcW w:w="3330" w:type="dxa"/>
          </w:tcPr>
          <w:p w14:paraId="4F2A5509" w14:textId="77777777" w:rsidR="00D76630" w:rsidRPr="00A60711" w:rsidRDefault="00D76630" w:rsidP="00D7663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eastAsia="Cordia New"/>
                <w:cs/>
              </w:rPr>
            </w:pPr>
            <w:r w:rsidRPr="00A60711">
              <w:rPr>
                <w:rFonts w:eastAsia="Cordia New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60D1070" w14:textId="351AE9C1" w:rsidR="00D76630" w:rsidRPr="00046EA0" w:rsidRDefault="002A57CF" w:rsidP="00D7663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29" w:right="-29"/>
            </w:pPr>
            <w:r>
              <w:t>31,496</w:t>
            </w:r>
          </w:p>
        </w:tc>
        <w:tc>
          <w:tcPr>
            <w:tcW w:w="1485" w:type="dxa"/>
            <w:vAlign w:val="bottom"/>
          </w:tcPr>
          <w:p w14:paraId="5E3C6E2E" w14:textId="72E1C64D" w:rsidR="00D76630" w:rsidRPr="00046EA0" w:rsidRDefault="00D76630" w:rsidP="00D7663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29" w:right="-29"/>
            </w:pPr>
            <w:r>
              <w:t>41,</w:t>
            </w:r>
            <w:r w:rsidR="00A90864" w:rsidRPr="00A90864">
              <w:t>467</w:t>
            </w:r>
          </w:p>
        </w:tc>
        <w:tc>
          <w:tcPr>
            <w:tcW w:w="1485" w:type="dxa"/>
            <w:vAlign w:val="bottom"/>
          </w:tcPr>
          <w:p w14:paraId="4F5BBE37" w14:textId="473C4AF9" w:rsidR="00D76630" w:rsidRPr="00046EA0" w:rsidRDefault="0082395D" w:rsidP="00D7663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29" w:right="-29"/>
            </w:pPr>
            <w:r>
              <w:t>26,061</w:t>
            </w:r>
          </w:p>
        </w:tc>
        <w:tc>
          <w:tcPr>
            <w:tcW w:w="1485" w:type="dxa"/>
            <w:vAlign w:val="bottom"/>
          </w:tcPr>
          <w:p w14:paraId="0D9D2637" w14:textId="2E0BBCF8" w:rsidR="00D76630" w:rsidRPr="00046EA0" w:rsidRDefault="00D76630" w:rsidP="00D7663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29" w:right="-29"/>
            </w:pPr>
            <w:r>
              <w:t>38,</w:t>
            </w:r>
            <w:r w:rsidR="00A90864" w:rsidRPr="00A90864">
              <w:t>677</w:t>
            </w:r>
          </w:p>
        </w:tc>
      </w:tr>
    </w:tbl>
    <w:p w14:paraId="1DB15483" w14:textId="77777777" w:rsidR="003A28EF" w:rsidRDefault="003A28EF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p w14:paraId="3703F76A" w14:textId="77777777" w:rsidR="00F158FA" w:rsidRPr="00554EAE" w:rsidRDefault="00F158FA" w:rsidP="00D158EC">
      <w:pPr>
        <w:tabs>
          <w:tab w:val="left" w:pos="540"/>
        </w:tabs>
        <w:spacing w:before="240" w:after="120"/>
        <w:jc w:val="both"/>
        <w:rPr>
          <w:u w:val="single"/>
        </w:rPr>
      </w:pPr>
      <w:r w:rsidRPr="00554EAE">
        <w:rPr>
          <w:cs/>
        </w:rPr>
        <w:lastRenderedPageBreak/>
        <w:tab/>
      </w:r>
      <w:r w:rsidRPr="00554EAE">
        <w:rPr>
          <w:u w:val="single"/>
          <w:cs/>
        </w:rPr>
        <w:t>ภาระค้ำประกันกับกิจการที่เกี่ยวข้องกัน</w:t>
      </w:r>
    </w:p>
    <w:p w14:paraId="2E375E79" w14:textId="55DFEB0A" w:rsidR="000E3DAB" w:rsidRPr="00782CC9" w:rsidRDefault="00BB7556" w:rsidP="00D158EC">
      <w:pPr>
        <w:spacing w:before="120" w:after="120"/>
        <w:ind w:left="540"/>
        <w:jc w:val="thaiDistribute"/>
        <w:rPr>
          <w:spacing w:val="-12"/>
        </w:rPr>
      </w:pPr>
      <w:r w:rsidRPr="00554EAE">
        <w:rPr>
          <w:spacing w:val="0"/>
          <w:cs/>
        </w:rPr>
        <w:t>บริษัทฯ</w:t>
      </w:r>
      <w:r w:rsidR="00D9010D">
        <w:rPr>
          <w:rFonts w:hint="cs"/>
          <w:spacing w:val="0"/>
          <w:cs/>
        </w:rPr>
        <w:t>และบริษัทย่อย</w:t>
      </w:r>
      <w:r w:rsidRPr="00554EAE">
        <w:rPr>
          <w:spacing w:val="0"/>
          <w:cs/>
        </w:rPr>
        <w:t>มีภาระค้ำประกันให้กับ</w:t>
      </w:r>
      <w:r w:rsidR="00D9010D">
        <w:rPr>
          <w:rFonts w:hint="cs"/>
          <w:spacing w:val="0"/>
          <w:cs/>
        </w:rPr>
        <w:t>บริษัทฯและ</w:t>
      </w:r>
      <w:r w:rsidRPr="00554EAE">
        <w:rPr>
          <w:spacing w:val="0"/>
          <w:cs/>
        </w:rPr>
        <w:t>บริษัทย่อยตามที่กล่าวไว้ในหมายเหตุประกอบงบการเงิน</w:t>
      </w:r>
      <w:r w:rsidR="006D3368" w:rsidRPr="00554EAE">
        <w:rPr>
          <w:spacing w:val="0"/>
          <w:cs/>
        </w:rPr>
        <w:t>รวม</w:t>
      </w:r>
      <w:r w:rsidRPr="00554EAE">
        <w:rPr>
          <w:spacing w:val="0"/>
          <w:cs/>
        </w:rPr>
        <w:t xml:space="preserve">ระหว่างกาลข้อ </w:t>
      </w:r>
      <w:r w:rsidR="00D9010D">
        <w:rPr>
          <w:spacing w:val="0"/>
        </w:rPr>
        <w:t xml:space="preserve">16 </w:t>
      </w:r>
      <w:r w:rsidR="00D9010D">
        <w:rPr>
          <w:rFonts w:hint="cs"/>
          <w:spacing w:val="0"/>
          <w:cs/>
        </w:rPr>
        <w:t>ข้อ</w:t>
      </w:r>
      <w:r w:rsidR="00D9010D">
        <w:rPr>
          <w:spacing w:val="0"/>
        </w:rPr>
        <w:t xml:space="preserve"> 19</w:t>
      </w:r>
      <w:r w:rsidR="00D9010D">
        <w:rPr>
          <w:rFonts w:hint="cs"/>
          <w:spacing w:val="0"/>
          <w:cs/>
        </w:rPr>
        <w:t xml:space="preserve"> และข้อ</w:t>
      </w:r>
      <w:r w:rsidR="00D9010D">
        <w:rPr>
          <w:spacing w:val="0"/>
        </w:rPr>
        <w:t xml:space="preserve"> </w:t>
      </w:r>
      <w:r w:rsidR="002B01D3">
        <w:rPr>
          <w:spacing w:val="0"/>
        </w:rPr>
        <w:t>30</w:t>
      </w:r>
      <w:r w:rsidR="00390362" w:rsidRPr="00554EAE">
        <w:rPr>
          <w:spacing w:val="0"/>
        </w:rPr>
        <w:t>.</w:t>
      </w:r>
      <w:r w:rsidR="000D2E41" w:rsidRPr="00554EAE">
        <w:rPr>
          <w:spacing w:val="0"/>
        </w:rPr>
        <w:t>4</w:t>
      </w:r>
      <w:r w:rsidR="004135F9" w:rsidRPr="00554EAE">
        <w:rPr>
          <w:spacing w:val="0"/>
        </w:rPr>
        <w:t xml:space="preserve"> </w:t>
      </w:r>
      <w:r w:rsidR="004135F9" w:rsidRPr="00554EAE">
        <w:rPr>
          <w:spacing w:val="0"/>
          <w:cs/>
        </w:rPr>
        <w:t>ก</w:t>
      </w:r>
      <w:r w:rsidR="004135F9" w:rsidRPr="00554EAE">
        <w:rPr>
          <w:spacing w:val="-12"/>
        </w:rPr>
        <w:t>)</w:t>
      </w:r>
      <w:r w:rsidR="00782CC9">
        <w:rPr>
          <w:spacing w:val="-12"/>
          <w:cs/>
        </w:rPr>
        <w:t xml:space="preserve"> </w:t>
      </w:r>
    </w:p>
    <w:p w14:paraId="1D300DF1" w14:textId="77777777" w:rsidR="00155A83" w:rsidRPr="00554EAE" w:rsidRDefault="0045567F" w:rsidP="00D158EC">
      <w:pPr>
        <w:tabs>
          <w:tab w:val="left" w:pos="540"/>
        </w:tabs>
        <w:spacing w:before="120" w:after="120"/>
        <w:jc w:val="both"/>
        <w:rPr>
          <w:b/>
          <w:bCs/>
          <w:cs/>
        </w:rPr>
      </w:pPr>
      <w:bookmarkStart w:id="1" w:name="OLE_LINK2"/>
      <w:r w:rsidRPr="00554EAE">
        <w:rPr>
          <w:b/>
          <w:bCs/>
        </w:rPr>
        <w:t>4</w:t>
      </w:r>
      <w:r w:rsidR="00155A83" w:rsidRPr="00554EAE">
        <w:rPr>
          <w:b/>
          <w:bCs/>
          <w:cs/>
        </w:rPr>
        <w:t>.</w:t>
      </w:r>
      <w:r w:rsidR="00155A83" w:rsidRPr="00554EAE">
        <w:rPr>
          <w:b/>
          <w:bCs/>
          <w:cs/>
        </w:rPr>
        <w:tab/>
        <w:t>เงินสดและรายการเทียบเท่าเงินสด</w:t>
      </w:r>
    </w:p>
    <w:bookmarkEnd w:id="1"/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155A83" w:rsidRPr="00554EAE" w14:paraId="03AA3EDB" w14:textId="77777777" w:rsidTr="003A28EF">
        <w:tc>
          <w:tcPr>
            <w:tcW w:w="3510" w:type="dxa"/>
          </w:tcPr>
          <w:p w14:paraId="5793A30D" w14:textId="77777777" w:rsidR="00155A83" w:rsidRPr="00554EAE" w:rsidRDefault="00155A83" w:rsidP="00D158EC">
            <w:pPr>
              <w:ind w:right="-108"/>
              <w:jc w:val="both"/>
            </w:pPr>
          </w:p>
        </w:tc>
        <w:tc>
          <w:tcPr>
            <w:tcW w:w="5760" w:type="dxa"/>
            <w:gridSpan w:val="4"/>
          </w:tcPr>
          <w:p w14:paraId="55E31505" w14:textId="77777777" w:rsidR="00155A83" w:rsidRPr="00554EAE" w:rsidRDefault="00155A83" w:rsidP="00D158EC">
            <w:pPr>
              <w:ind w:right="90"/>
              <w:jc w:val="right"/>
            </w:pPr>
            <w:r w:rsidRPr="00554EAE">
              <w:t>(</w:t>
            </w:r>
            <w:r w:rsidRPr="00554EAE">
              <w:rPr>
                <w:cs/>
              </w:rPr>
              <w:t>หน่วย</w:t>
            </w:r>
            <w:r w:rsidRPr="00554EAE">
              <w:t xml:space="preserve">: </w:t>
            </w:r>
            <w:r w:rsidRPr="00554EAE">
              <w:rPr>
                <w:cs/>
              </w:rPr>
              <w:t>พันบาท</w:t>
            </w:r>
            <w:r w:rsidRPr="00554EAE">
              <w:t>)</w:t>
            </w:r>
          </w:p>
        </w:tc>
      </w:tr>
      <w:tr w:rsidR="00155A83" w:rsidRPr="00554EAE" w14:paraId="7816E684" w14:textId="77777777" w:rsidTr="00967DA2">
        <w:trPr>
          <w:trHeight w:val="80"/>
        </w:trPr>
        <w:tc>
          <w:tcPr>
            <w:tcW w:w="3510" w:type="dxa"/>
          </w:tcPr>
          <w:p w14:paraId="353A0976" w14:textId="77777777" w:rsidR="00155A83" w:rsidRPr="00554EAE" w:rsidRDefault="00155A83" w:rsidP="00D158EC">
            <w:pPr>
              <w:ind w:right="-108"/>
              <w:jc w:val="both"/>
            </w:pPr>
          </w:p>
        </w:tc>
        <w:tc>
          <w:tcPr>
            <w:tcW w:w="2880" w:type="dxa"/>
            <w:gridSpan w:val="2"/>
          </w:tcPr>
          <w:p w14:paraId="0E89CCA9" w14:textId="77777777" w:rsidR="00155A83" w:rsidRPr="00554EAE" w:rsidRDefault="00155A83" w:rsidP="00D76630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cs/>
              </w:rPr>
            </w:pPr>
            <w:r w:rsidRPr="00554EAE">
              <w:rPr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77D2C3C" w14:textId="77777777" w:rsidR="00155A83" w:rsidRPr="00554EAE" w:rsidRDefault="00155A83" w:rsidP="00D76630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  <w:rPr>
                <w:cs/>
              </w:rPr>
            </w:pPr>
            <w:r w:rsidRPr="00554EAE">
              <w:rPr>
                <w:cs/>
              </w:rPr>
              <w:t>งบการเงินเฉพาะกิจการ</w:t>
            </w:r>
          </w:p>
        </w:tc>
      </w:tr>
      <w:tr w:rsidR="00155A83" w:rsidRPr="00554EAE" w14:paraId="7F5FF8D2" w14:textId="77777777" w:rsidTr="00967DA2">
        <w:trPr>
          <w:trHeight w:val="70"/>
        </w:trPr>
        <w:tc>
          <w:tcPr>
            <w:tcW w:w="3510" w:type="dxa"/>
          </w:tcPr>
          <w:p w14:paraId="2196454C" w14:textId="77777777" w:rsidR="00155A83" w:rsidRPr="00554EAE" w:rsidRDefault="00155A83" w:rsidP="00D158EC">
            <w:pPr>
              <w:ind w:right="-108"/>
              <w:jc w:val="both"/>
            </w:pPr>
          </w:p>
        </w:tc>
        <w:tc>
          <w:tcPr>
            <w:tcW w:w="1440" w:type="dxa"/>
          </w:tcPr>
          <w:p w14:paraId="1CED4B74" w14:textId="77777777" w:rsidR="00155A83" w:rsidRPr="00554EAE" w:rsidRDefault="00B03835" w:rsidP="00D76630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</w:pPr>
            <w:r>
              <w:t xml:space="preserve">30 </w:t>
            </w:r>
            <w:r>
              <w:rPr>
                <w:cs/>
              </w:rPr>
              <w:t xml:space="preserve">กันยายน </w:t>
            </w:r>
            <w:r>
              <w:t>2562</w:t>
            </w:r>
          </w:p>
        </w:tc>
        <w:tc>
          <w:tcPr>
            <w:tcW w:w="1440" w:type="dxa"/>
          </w:tcPr>
          <w:p w14:paraId="5674689F" w14:textId="77777777" w:rsidR="00155A83" w:rsidRPr="00554EAE" w:rsidRDefault="00155A83" w:rsidP="00D76630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</w:pPr>
            <w:r w:rsidRPr="00554EAE">
              <w:t xml:space="preserve">31 </w:t>
            </w:r>
            <w:r w:rsidRPr="00554EAE">
              <w:rPr>
                <w:cs/>
              </w:rPr>
              <w:t xml:space="preserve">ธันวาคม </w:t>
            </w:r>
            <w:r w:rsidRPr="00554EAE">
              <w:t>2561</w:t>
            </w:r>
          </w:p>
        </w:tc>
        <w:tc>
          <w:tcPr>
            <w:tcW w:w="1440" w:type="dxa"/>
          </w:tcPr>
          <w:p w14:paraId="4ADE808A" w14:textId="77777777" w:rsidR="00155A83" w:rsidRPr="00554EAE" w:rsidRDefault="00B03835" w:rsidP="00D76630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</w:pPr>
            <w:r>
              <w:t xml:space="preserve">30 </w:t>
            </w:r>
            <w:r>
              <w:rPr>
                <w:cs/>
              </w:rPr>
              <w:t xml:space="preserve">กันยายน </w:t>
            </w:r>
            <w:r>
              <w:t>2562</w:t>
            </w:r>
          </w:p>
        </w:tc>
        <w:tc>
          <w:tcPr>
            <w:tcW w:w="1440" w:type="dxa"/>
          </w:tcPr>
          <w:p w14:paraId="54F613BC" w14:textId="77777777" w:rsidR="00155A83" w:rsidRPr="00554EAE" w:rsidRDefault="00155A83" w:rsidP="00D76630">
            <w:pPr>
              <w:pBdr>
                <w:bottom w:val="single" w:sz="4" w:space="1" w:color="auto"/>
              </w:pBdr>
              <w:tabs>
                <w:tab w:val="left" w:pos="540"/>
              </w:tabs>
              <w:ind w:left="-29" w:right="-29"/>
              <w:jc w:val="center"/>
            </w:pPr>
            <w:r w:rsidRPr="00554EAE">
              <w:t xml:space="preserve">31 </w:t>
            </w:r>
            <w:r w:rsidRPr="00554EAE">
              <w:rPr>
                <w:cs/>
              </w:rPr>
              <w:t xml:space="preserve">ธันวาคม </w:t>
            </w:r>
            <w:r w:rsidRPr="00554EAE">
              <w:t>2561</w:t>
            </w:r>
          </w:p>
        </w:tc>
      </w:tr>
      <w:tr w:rsidR="0045567F" w:rsidRPr="00554EAE" w14:paraId="0E803B48" w14:textId="77777777" w:rsidTr="00967DA2">
        <w:trPr>
          <w:trHeight w:val="70"/>
        </w:trPr>
        <w:tc>
          <w:tcPr>
            <w:tcW w:w="3510" w:type="dxa"/>
          </w:tcPr>
          <w:p w14:paraId="1FD99537" w14:textId="77777777" w:rsidR="0045567F" w:rsidRPr="00554EAE" w:rsidRDefault="0045567F" w:rsidP="00D158EC">
            <w:pPr>
              <w:ind w:right="-108"/>
              <w:jc w:val="both"/>
            </w:pPr>
          </w:p>
        </w:tc>
        <w:tc>
          <w:tcPr>
            <w:tcW w:w="1440" w:type="dxa"/>
          </w:tcPr>
          <w:p w14:paraId="793E1B72" w14:textId="77777777" w:rsidR="0045567F" w:rsidRPr="00554EAE" w:rsidRDefault="0045567F" w:rsidP="00D76630">
            <w:pPr>
              <w:tabs>
                <w:tab w:val="left" w:pos="540"/>
              </w:tabs>
              <w:ind w:left="-29" w:right="-29"/>
              <w:jc w:val="center"/>
            </w:pPr>
          </w:p>
        </w:tc>
        <w:tc>
          <w:tcPr>
            <w:tcW w:w="1440" w:type="dxa"/>
          </w:tcPr>
          <w:p w14:paraId="5EAFD4A8" w14:textId="77777777" w:rsidR="0045567F" w:rsidRPr="00554EAE" w:rsidRDefault="0045567F" w:rsidP="00D76630">
            <w:pPr>
              <w:ind w:left="-102" w:right="-102"/>
              <w:jc w:val="center"/>
              <w:rPr>
                <w:spacing w:val="-6"/>
                <w:cs/>
              </w:rPr>
            </w:pPr>
            <w:r w:rsidRPr="00554EAE">
              <w:rPr>
                <w:spacing w:val="-6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1A7E0EC5" w14:textId="77777777" w:rsidR="0045567F" w:rsidRPr="00554EAE" w:rsidRDefault="0045567F" w:rsidP="00D76630">
            <w:pPr>
              <w:tabs>
                <w:tab w:val="left" w:pos="540"/>
              </w:tabs>
              <w:ind w:left="-29" w:right="-29"/>
              <w:jc w:val="center"/>
            </w:pPr>
          </w:p>
        </w:tc>
        <w:tc>
          <w:tcPr>
            <w:tcW w:w="1440" w:type="dxa"/>
          </w:tcPr>
          <w:p w14:paraId="710957F5" w14:textId="77777777" w:rsidR="0045567F" w:rsidRPr="00D76630" w:rsidRDefault="00F106EA" w:rsidP="00D76630">
            <w:pPr>
              <w:ind w:left="-102" w:right="-102"/>
              <w:jc w:val="center"/>
              <w:rPr>
                <w:spacing w:val="-6"/>
                <w:cs/>
              </w:rPr>
            </w:pPr>
            <w:r w:rsidRPr="00554EAE">
              <w:rPr>
                <w:spacing w:val="-6"/>
                <w:cs/>
              </w:rPr>
              <w:t>(ตรวจสอบแล้ว)</w:t>
            </w:r>
          </w:p>
        </w:tc>
      </w:tr>
      <w:tr w:rsidR="00155A83" w:rsidRPr="00554EAE" w14:paraId="7447B310" w14:textId="77777777" w:rsidTr="00967DA2">
        <w:tc>
          <w:tcPr>
            <w:tcW w:w="3510" w:type="dxa"/>
          </w:tcPr>
          <w:p w14:paraId="686EF492" w14:textId="77777777" w:rsidR="00155A83" w:rsidRPr="00554EAE" w:rsidRDefault="00155A83" w:rsidP="00D158EC">
            <w:pPr>
              <w:tabs>
                <w:tab w:val="left" w:pos="540"/>
              </w:tabs>
              <w:rPr>
                <w:cs/>
                <w:lang w:val="th-TH"/>
              </w:rPr>
            </w:pPr>
            <w:r w:rsidRPr="00554EAE">
              <w:rPr>
                <w:cs/>
                <w:lang w:val="th-TH"/>
              </w:rPr>
              <w:t>เงินสด</w:t>
            </w:r>
          </w:p>
        </w:tc>
        <w:tc>
          <w:tcPr>
            <w:tcW w:w="1440" w:type="dxa"/>
            <w:vAlign w:val="bottom"/>
          </w:tcPr>
          <w:p w14:paraId="03A986D2" w14:textId="03CC807E" w:rsidR="00155A83" w:rsidRPr="00554EAE" w:rsidRDefault="002A57CF" w:rsidP="00D76630">
            <w:pPr>
              <w:tabs>
                <w:tab w:val="decimal" w:pos="1158"/>
              </w:tabs>
              <w:ind w:left="-29" w:right="-29"/>
            </w:pPr>
            <w:r>
              <w:t>2,252</w:t>
            </w:r>
          </w:p>
        </w:tc>
        <w:tc>
          <w:tcPr>
            <w:tcW w:w="1440" w:type="dxa"/>
            <w:vAlign w:val="bottom"/>
          </w:tcPr>
          <w:p w14:paraId="19A5CA7B" w14:textId="77777777" w:rsidR="00155A83" w:rsidRPr="00554EAE" w:rsidRDefault="00155A83" w:rsidP="00D76630">
            <w:pPr>
              <w:tabs>
                <w:tab w:val="decimal" w:pos="1158"/>
              </w:tabs>
              <w:ind w:left="-29" w:right="-29"/>
            </w:pPr>
            <w:r w:rsidRPr="00554EAE">
              <w:t>6,039</w:t>
            </w:r>
          </w:p>
        </w:tc>
        <w:tc>
          <w:tcPr>
            <w:tcW w:w="1440" w:type="dxa"/>
            <w:vAlign w:val="bottom"/>
          </w:tcPr>
          <w:p w14:paraId="0855A043" w14:textId="2EE32CB3" w:rsidR="00155A83" w:rsidRPr="00554EAE" w:rsidRDefault="00662291" w:rsidP="00D76630">
            <w:pPr>
              <w:tabs>
                <w:tab w:val="decimal" w:pos="1158"/>
              </w:tabs>
              <w:ind w:left="-29" w:right="-29"/>
            </w:pPr>
            <w:r>
              <w:t>46</w:t>
            </w:r>
          </w:p>
        </w:tc>
        <w:tc>
          <w:tcPr>
            <w:tcW w:w="1440" w:type="dxa"/>
            <w:vAlign w:val="bottom"/>
          </w:tcPr>
          <w:p w14:paraId="57F1DA11" w14:textId="77777777" w:rsidR="00155A83" w:rsidRPr="00554EAE" w:rsidRDefault="00155A83" w:rsidP="00D76630">
            <w:pPr>
              <w:tabs>
                <w:tab w:val="decimal" w:pos="1158"/>
              </w:tabs>
              <w:ind w:left="-29" w:right="-29"/>
            </w:pPr>
            <w:r w:rsidRPr="00554EAE">
              <w:t>160</w:t>
            </w:r>
          </w:p>
        </w:tc>
      </w:tr>
      <w:tr w:rsidR="00155A83" w:rsidRPr="00554EAE" w14:paraId="64DEA9DB" w14:textId="77777777" w:rsidTr="00967DA2">
        <w:tc>
          <w:tcPr>
            <w:tcW w:w="3510" w:type="dxa"/>
          </w:tcPr>
          <w:p w14:paraId="7DAD546F" w14:textId="77777777" w:rsidR="00155A83" w:rsidRPr="00554EAE" w:rsidRDefault="00155A83" w:rsidP="00D158EC">
            <w:pPr>
              <w:tabs>
                <w:tab w:val="left" w:pos="540"/>
              </w:tabs>
              <w:rPr>
                <w:cs/>
              </w:rPr>
            </w:pPr>
            <w:r w:rsidRPr="00554EAE">
              <w:rPr>
                <w:cs/>
                <w:lang w:val="th-TH"/>
              </w:rPr>
              <w:t>เงินฝาก</w:t>
            </w:r>
            <w:r w:rsidRPr="00554EAE">
              <w:rPr>
                <w:cs/>
              </w:rPr>
              <w:t xml:space="preserve">ธนาคาร </w:t>
            </w:r>
          </w:p>
        </w:tc>
        <w:tc>
          <w:tcPr>
            <w:tcW w:w="1440" w:type="dxa"/>
            <w:vAlign w:val="bottom"/>
          </w:tcPr>
          <w:p w14:paraId="7D8D2E9E" w14:textId="03D686CD" w:rsidR="00155A83" w:rsidRPr="00554EAE" w:rsidRDefault="002A57CF" w:rsidP="00D76630">
            <w:pPr>
              <w:pBdr>
                <w:bottom w:val="single" w:sz="4" w:space="1" w:color="auto"/>
              </w:pBdr>
              <w:tabs>
                <w:tab w:val="decimal" w:pos="1158"/>
              </w:tabs>
              <w:ind w:left="-29" w:right="-29"/>
            </w:pPr>
            <w:r>
              <w:t>317,565</w:t>
            </w:r>
          </w:p>
        </w:tc>
        <w:tc>
          <w:tcPr>
            <w:tcW w:w="1440" w:type="dxa"/>
            <w:vAlign w:val="bottom"/>
          </w:tcPr>
          <w:p w14:paraId="2C424CD3" w14:textId="77777777" w:rsidR="00155A83" w:rsidRPr="00554EAE" w:rsidRDefault="00155A83" w:rsidP="00D76630">
            <w:pPr>
              <w:pBdr>
                <w:bottom w:val="single" w:sz="4" w:space="1" w:color="auto"/>
              </w:pBdr>
              <w:tabs>
                <w:tab w:val="decimal" w:pos="1158"/>
              </w:tabs>
              <w:ind w:left="-29" w:right="-29"/>
            </w:pPr>
            <w:r w:rsidRPr="00554EAE">
              <w:t>1,272,019</w:t>
            </w:r>
          </w:p>
        </w:tc>
        <w:tc>
          <w:tcPr>
            <w:tcW w:w="1440" w:type="dxa"/>
            <w:vAlign w:val="bottom"/>
          </w:tcPr>
          <w:p w14:paraId="068A0403" w14:textId="3D5F5026" w:rsidR="00155A83" w:rsidRPr="00554EAE" w:rsidRDefault="00662291" w:rsidP="00D76630">
            <w:pPr>
              <w:pBdr>
                <w:bottom w:val="single" w:sz="4" w:space="1" w:color="auto"/>
              </w:pBdr>
              <w:tabs>
                <w:tab w:val="decimal" w:pos="1158"/>
              </w:tabs>
              <w:ind w:left="-29" w:right="-29"/>
            </w:pPr>
            <w:r>
              <w:t>41,025</w:t>
            </w:r>
          </w:p>
        </w:tc>
        <w:tc>
          <w:tcPr>
            <w:tcW w:w="1440" w:type="dxa"/>
            <w:vAlign w:val="bottom"/>
          </w:tcPr>
          <w:p w14:paraId="77C893E5" w14:textId="77777777" w:rsidR="00155A83" w:rsidRPr="00554EAE" w:rsidRDefault="00155A83" w:rsidP="00D76630">
            <w:pPr>
              <w:pBdr>
                <w:bottom w:val="single" w:sz="4" w:space="1" w:color="auto"/>
              </w:pBdr>
              <w:tabs>
                <w:tab w:val="decimal" w:pos="1158"/>
              </w:tabs>
              <w:ind w:left="-29" w:right="-29"/>
            </w:pPr>
            <w:r w:rsidRPr="00554EAE">
              <w:t>839,769</w:t>
            </w:r>
          </w:p>
        </w:tc>
      </w:tr>
      <w:tr w:rsidR="00155A83" w:rsidRPr="00554EAE" w14:paraId="34D408D0" w14:textId="77777777" w:rsidTr="00967DA2">
        <w:tc>
          <w:tcPr>
            <w:tcW w:w="3510" w:type="dxa"/>
          </w:tcPr>
          <w:p w14:paraId="4D272587" w14:textId="77777777" w:rsidR="00155A83" w:rsidRPr="00554EAE" w:rsidRDefault="0045567F" w:rsidP="00D158EC">
            <w:pPr>
              <w:tabs>
                <w:tab w:val="left" w:pos="540"/>
              </w:tabs>
              <w:jc w:val="both"/>
              <w:rPr>
                <w:cs/>
              </w:rPr>
            </w:pPr>
            <w:r w:rsidRPr="00554EAE">
              <w:rPr>
                <w:cs/>
              </w:rPr>
              <w:t>รวมเงินสดและราย</w:t>
            </w:r>
            <w:r w:rsidR="003A28EF">
              <w:rPr>
                <w:cs/>
              </w:rPr>
              <w:t>การ</w:t>
            </w:r>
            <w:r w:rsidRPr="00554EAE">
              <w:rPr>
                <w:cs/>
              </w:rPr>
              <w:t>เทียบเท่าเงินสด</w:t>
            </w:r>
          </w:p>
        </w:tc>
        <w:tc>
          <w:tcPr>
            <w:tcW w:w="1440" w:type="dxa"/>
            <w:vAlign w:val="bottom"/>
          </w:tcPr>
          <w:p w14:paraId="71D78641" w14:textId="0174C01D" w:rsidR="00155A83" w:rsidRPr="00554EAE" w:rsidRDefault="002A57CF" w:rsidP="00D76630">
            <w:pPr>
              <w:pBdr>
                <w:bottom w:val="double" w:sz="4" w:space="1" w:color="auto"/>
              </w:pBdr>
              <w:tabs>
                <w:tab w:val="decimal" w:pos="1158"/>
              </w:tabs>
              <w:ind w:left="-29" w:right="-29"/>
            </w:pPr>
            <w:r>
              <w:t>319,817</w:t>
            </w:r>
          </w:p>
        </w:tc>
        <w:tc>
          <w:tcPr>
            <w:tcW w:w="1440" w:type="dxa"/>
            <w:vAlign w:val="bottom"/>
          </w:tcPr>
          <w:p w14:paraId="74466020" w14:textId="77777777" w:rsidR="00155A83" w:rsidRPr="00554EAE" w:rsidRDefault="00155A83" w:rsidP="00D76630">
            <w:pPr>
              <w:pBdr>
                <w:bottom w:val="double" w:sz="4" w:space="1" w:color="auto"/>
              </w:pBdr>
              <w:tabs>
                <w:tab w:val="decimal" w:pos="1158"/>
              </w:tabs>
              <w:ind w:left="-29" w:right="-29"/>
            </w:pPr>
            <w:r w:rsidRPr="00554EAE">
              <w:t>1,278,058</w:t>
            </w:r>
          </w:p>
        </w:tc>
        <w:tc>
          <w:tcPr>
            <w:tcW w:w="1440" w:type="dxa"/>
            <w:vAlign w:val="bottom"/>
          </w:tcPr>
          <w:p w14:paraId="4AE296D9" w14:textId="257BDF4D" w:rsidR="00155A83" w:rsidRPr="00554EAE" w:rsidRDefault="00662291" w:rsidP="00D76630">
            <w:pPr>
              <w:pBdr>
                <w:bottom w:val="double" w:sz="4" w:space="1" w:color="auto"/>
              </w:pBdr>
              <w:tabs>
                <w:tab w:val="decimal" w:pos="1158"/>
              </w:tabs>
              <w:ind w:left="-29" w:right="-29"/>
            </w:pPr>
            <w:r>
              <w:t>41,071</w:t>
            </w:r>
          </w:p>
        </w:tc>
        <w:tc>
          <w:tcPr>
            <w:tcW w:w="1440" w:type="dxa"/>
            <w:vAlign w:val="bottom"/>
          </w:tcPr>
          <w:p w14:paraId="71C1D9F9" w14:textId="77777777" w:rsidR="00155A83" w:rsidRPr="00554EAE" w:rsidRDefault="00155A83" w:rsidP="00D76630">
            <w:pPr>
              <w:pBdr>
                <w:bottom w:val="double" w:sz="4" w:space="1" w:color="auto"/>
              </w:pBdr>
              <w:tabs>
                <w:tab w:val="decimal" w:pos="1158"/>
              </w:tabs>
              <w:ind w:left="-29" w:right="-29"/>
            </w:pPr>
            <w:r w:rsidRPr="00554EAE">
              <w:t>839,929</w:t>
            </w:r>
          </w:p>
        </w:tc>
      </w:tr>
    </w:tbl>
    <w:p w14:paraId="4562E802" w14:textId="77777777" w:rsidR="00887BC8" w:rsidRPr="00554EAE" w:rsidRDefault="00265BD8" w:rsidP="00D158EC">
      <w:pPr>
        <w:tabs>
          <w:tab w:val="left" w:pos="540"/>
        </w:tabs>
        <w:spacing w:before="240" w:after="120"/>
        <w:jc w:val="both"/>
        <w:rPr>
          <w:b/>
          <w:bCs/>
        </w:rPr>
      </w:pPr>
      <w:r>
        <w:rPr>
          <w:b/>
          <w:bCs/>
        </w:rPr>
        <w:t>5</w:t>
      </w:r>
      <w:r w:rsidR="00527362" w:rsidRPr="00554EAE">
        <w:rPr>
          <w:b/>
          <w:bCs/>
        </w:rPr>
        <w:t>.</w:t>
      </w:r>
      <w:r w:rsidR="00527362" w:rsidRPr="00554EAE">
        <w:rPr>
          <w:b/>
          <w:bCs/>
        </w:rPr>
        <w:tab/>
      </w:r>
      <w:r w:rsidR="00527362" w:rsidRPr="00554EAE">
        <w:rPr>
          <w:b/>
          <w:bCs/>
          <w:cs/>
        </w:rPr>
        <w:t>เงินลงทุน</w:t>
      </w:r>
      <w:r w:rsidR="00F467E5" w:rsidRPr="00554EAE">
        <w:rPr>
          <w:b/>
          <w:bCs/>
          <w:cs/>
        </w:rPr>
        <w:t>ชั่วคราว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45"/>
        <w:gridCol w:w="1845"/>
      </w:tblGrid>
      <w:tr w:rsidR="002B2BC9" w:rsidRPr="00554EAE" w14:paraId="78D1359D" w14:textId="77777777" w:rsidTr="00FE6EAD">
        <w:trPr>
          <w:trHeight w:val="198"/>
        </w:trPr>
        <w:tc>
          <w:tcPr>
            <w:tcW w:w="9270" w:type="dxa"/>
            <w:gridSpan w:val="3"/>
          </w:tcPr>
          <w:p w14:paraId="7E6B6366" w14:textId="77777777" w:rsidR="002B2BC9" w:rsidRPr="00554EAE" w:rsidRDefault="002B2BC9" w:rsidP="00D158EC">
            <w:pPr>
              <w:ind w:right="90"/>
              <w:jc w:val="right"/>
            </w:pPr>
            <w:r w:rsidRPr="00554EAE">
              <w:t>(</w:t>
            </w:r>
            <w:r w:rsidRPr="00554EAE">
              <w:rPr>
                <w:cs/>
              </w:rPr>
              <w:t>หน่วย</w:t>
            </w:r>
            <w:r w:rsidRPr="00554EAE">
              <w:t xml:space="preserve">: </w:t>
            </w:r>
            <w:r w:rsidRPr="00554EAE">
              <w:rPr>
                <w:cs/>
              </w:rPr>
              <w:t>พันบาท)</w:t>
            </w:r>
          </w:p>
        </w:tc>
      </w:tr>
      <w:tr w:rsidR="002B2BC9" w:rsidRPr="00554EAE" w14:paraId="119F9648" w14:textId="77777777" w:rsidTr="00FE6EAD">
        <w:tc>
          <w:tcPr>
            <w:tcW w:w="5580" w:type="dxa"/>
          </w:tcPr>
          <w:p w14:paraId="0D02C817" w14:textId="77777777" w:rsidR="002B2BC9" w:rsidRPr="00554EAE" w:rsidRDefault="002B2BC9" w:rsidP="00D158EC">
            <w:pPr>
              <w:ind w:right="-108"/>
              <w:jc w:val="both"/>
            </w:pPr>
          </w:p>
        </w:tc>
        <w:tc>
          <w:tcPr>
            <w:tcW w:w="3690" w:type="dxa"/>
            <w:gridSpan w:val="2"/>
          </w:tcPr>
          <w:p w14:paraId="3EC2DE2A" w14:textId="77777777" w:rsidR="00F467E5" w:rsidRPr="00554EAE" w:rsidRDefault="002B2BC9" w:rsidP="00D158EC">
            <w:pPr>
              <w:pBdr>
                <w:bottom w:val="single" w:sz="4" w:space="1" w:color="auto"/>
              </w:pBdr>
              <w:ind w:right="27"/>
              <w:jc w:val="center"/>
            </w:pPr>
            <w:r w:rsidRPr="00554EAE">
              <w:rPr>
                <w:cs/>
              </w:rPr>
              <w:t>งบการเงินรวม</w:t>
            </w:r>
            <w:r w:rsidR="00F467E5" w:rsidRPr="00554EAE">
              <w:rPr>
                <w:cs/>
              </w:rPr>
              <w:t>และ</w:t>
            </w:r>
          </w:p>
          <w:p w14:paraId="54D1D9DB" w14:textId="77777777" w:rsidR="002B2BC9" w:rsidRPr="00554EAE" w:rsidRDefault="002B2BC9" w:rsidP="00D158EC">
            <w:pPr>
              <w:pBdr>
                <w:bottom w:val="single" w:sz="4" w:space="1" w:color="auto"/>
              </w:pBdr>
              <w:ind w:right="27"/>
              <w:jc w:val="center"/>
            </w:pPr>
            <w:r w:rsidRPr="00554EAE">
              <w:rPr>
                <w:cs/>
              </w:rPr>
              <w:t>งบการเงินเฉพาะกิจการ</w:t>
            </w:r>
          </w:p>
        </w:tc>
      </w:tr>
      <w:tr w:rsidR="002B2BC9" w:rsidRPr="00554EAE" w14:paraId="0F6AD3B9" w14:textId="77777777" w:rsidTr="00FE6EAD">
        <w:trPr>
          <w:trHeight w:val="80"/>
        </w:trPr>
        <w:tc>
          <w:tcPr>
            <w:tcW w:w="5580" w:type="dxa"/>
          </w:tcPr>
          <w:p w14:paraId="3254F4F7" w14:textId="77777777" w:rsidR="002B2BC9" w:rsidRPr="00554EAE" w:rsidRDefault="002B2BC9" w:rsidP="00D158EC">
            <w:pPr>
              <w:ind w:right="-108"/>
              <w:jc w:val="both"/>
            </w:pPr>
          </w:p>
        </w:tc>
        <w:tc>
          <w:tcPr>
            <w:tcW w:w="1845" w:type="dxa"/>
          </w:tcPr>
          <w:p w14:paraId="0046730A" w14:textId="77777777" w:rsidR="002B2BC9" w:rsidRPr="00554EAE" w:rsidRDefault="00B03835" w:rsidP="00D158EC">
            <w:pPr>
              <w:pBdr>
                <w:bottom w:val="single" w:sz="4" w:space="1" w:color="auto"/>
              </w:pBdr>
              <w:tabs>
                <w:tab w:val="left" w:pos="540"/>
              </w:tabs>
              <w:ind w:right="27"/>
              <w:jc w:val="center"/>
            </w:pPr>
            <w:r>
              <w:t xml:space="preserve">30 </w:t>
            </w:r>
            <w:r>
              <w:rPr>
                <w:cs/>
              </w:rPr>
              <w:t xml:space="preserve">กันยายน </w:t>
            </w:r>
            <w:r>
              <w:t>2562</w:t>
            </w:r>
          </w:p>
        </w:tc>
        <w:tc>
          <w:tcPr>
            <w:tcW w:w="1845" w:type="dxa"/>
          </w:tcPr>
          <w:p w14:paraId="29B7E8CD" w14:textId="77777777" w:rsidR="002B2BC9" w:rsidRPr="00554EAE" w:rsidRDefault="005D5466" w:rsidP="00D158EC">
            <w:pPr>
              <w:pBdr>
                <w:bottom w:val="single" w:sz="4" w:space="1" w:color="auto"/>
              </w:pBdr>
              <w:tabs>
                <w:tab w:val="left" w:pos="540"/>
              </w:tabs>
              <w:ind w:right="27"/>
              <w:jc w:val="center"/>
            </w:pPr>
            <w:r w:rsidRPr="00554EAE">
              <w:t xml:space="preserve">31 </w:t>
            </w:r>
            <w:r w:rsidRPr="00554EAE">
              <w:rPr>
                <w:cs/>
              </w:rPr>
              <w:t xml:space="preserve">ธันวาคม </w:t>
            </w:r>
            <w:r w:rsidRPr="00554EAE">
              <w:t>2561</w:t>
            </w:r>
          </w:p>
        </w:tc>
      </w:tr>
      <w:tr w:rsidR="002B2BC9" w:rsidRPr="00554EAE" w14:paraId="5858D878" w14:textId="77777777" w:rsidTr="00FE6EAD">
        <w:trPr>
          <w:trHeight w:val="80"/>
        </w:trPr>
        <w:tc>
          <w:tcPr>
            <w:tcW w:w="5580" w:type="dxa"/>
          </w:tcPr>
          <w:p w14:paraId="10491A81" w14:textId="77777777" w:rsidR="002B2BC9" w:rsidRPr="00554EAE" w:rsidRDefault="002B2BC9" w:rsidP="00D158EC">
            <w:pPr>
              <w:ind w:right="-108"/>
              <w:jc w:val="both"/>
            </w:pPr>
          </w:p>
        </w:tc>
        <w:tc>
          <w:tcPr>
            <w:tcW w:w="1845" w:type="dxa"/>
          </w:tcPr>
          <w:p w14:paraId="5F8A867A" w14:textId="77777777" w:rsidR="002B2BC9" w:rsidRPr="00554EAE" w:rsidRDefault="002B2BC9" w:rsidP="00D158EC">
            <w:pPr>
              <w:tabs>
                <w:tab w:val="left" w:pos="540"/>
              </w:tabs>
              <w:ind w:right="27"/>
              <w:jc w:val="center"/>
            </w:pPr>
          </w:p>
        </w:tc>
        <w:tc>
          <w:tcPr>
            <w:tcW w:w="1845" w:type="dxa"/>
          </w:tcPr>
          <w:p w14:paraId="6055D853" w14:textId="77777777" w:rsidR="002B2BC9" w:rsidRPr="00554EAE" w:rsidRDefault="002B2BC9" w:rsidP="00D158EC">
            <w:pPr>
              <w:tabs>
                <w:tab w:val="left" w:pos="540"/>
              </w:tabs>
              <w:ind w:right="27"/>
              <w:jc w:val="center"/>
              <w:rPr>
                <w:cs/>
              </w:rPr>
            </w:pPr>
            <w:r w:rsidRPr="00554EAE">
              <w:rPr>
                <w:cs/>
              </w:rPr>
              <w:t>(ตรวจสอบแล้ว)</w:t>
            </w:r>
          </w:p>
        </w:tc>
      </w:tr>
      <w:tr w:rsidR="005E1162" w:rsidRPr="00554EAE" w14:paraId="4A1443C3" w14:textId="77777777" w:rsidTr="00FE6EAD">
        <w:trPr>
          <w:trHeight w:val="80"/>
        </w:trPr>
        <w:tc>
          <w:tcPr>
            <w:tcW w:w="5580" w:type="dxa"/>
          </w:tcPr>
          <w:p w14:paraId="63755825" w14:textId="77777777" w:rsidR="005E1162" w:rsidRPr="00554EAE" w:rsidRDefault="005E1162" w:rsidP="00D158EC">
            <w:pPr>
              <w:ind w:right="-108"/>
              <w:jc w:val="both"/>
              <w:rPr>
                <w:b/>
                <w:bCs/>
              </w:rPr>
            </w:pPr>
            <w:r w:rsidRPr="00554EAE">
              <w:rPr>
                <w:b/>
                <w:bCs/>
                <w:cs/>
              </w:rPr>
              <w:t>เงินลงทุนใน</w:t>
            </w:r>
            <w:r w:rsidR="00F467E5" w:rsidRPr="00554EAE">
              <w:rPr>
                <w:b/>
                <w:bCs/>
                <w:cs/>
              </w:rPr>
              <w:t>หลักทรัพย์เพื่อค้า</w:t>
            </w:r>
          </w:p>
        </w:tc>
        <w:tc>
          <w:tcPr>
            <w:tcW w:w="1845" w:type="dxa"/>
          </w:tcPr>
          <w:p w14:paraId="27C37A81" w14:textId="77777777" w:rsidR="005E1162" w:rsidRPr="00554EAE" w:rsidRDefault="005E1162" w:rsidP="00D158EC">
            <w:pPr>
              <w:tabs>
                <w:tab w:val="left" w:pos="540"/>
              </w:tabs>
              <w:ind w:right="27"/>
              <w:jc w:val="center"/>
            </w:pPr>
          </w:p>
        </w:tc>
        <w:tc>
          <w:tcPr>
            <w:tcW w:w="1845" w:type="dxa"/>
          </w:tcPr>
          <w:p w14:paraId="113F7265" w14:textId="77777777" w:rsidR="005E1162" w:rsidRPr="00554EAE" w:rsidRDefault="005E1162" w:rsidP="00D158EC">
            <w:pPr>
              <w:tabs>
                <w:tab w:val="left" w:pos="540"/>
              </w:tabs>
              <w:ind w:right="27"/>
              <w:jc w:val="center"/>
              <w:rPr>
                <w:cs/>
              </w:rPr>
            </w:pPr>
          </w:p>
        </w:tc>
      </w:tr>
      <w:tr w:rsidR="00DB120B" w:rsidRPr="00554EAE" w14:paraId="21B66084" w14:textId="77777777" w:rsidTr="00FE6EAD">
        <w:tc>
          <w:tcPr>
            <w:tcW w:w="5580" w:type="dxa"/>
          </w:tcPr>
          <w:p w14:paraId="06787D17" w14:textId="77777777" w:rsidR="00DB120B" w:rsidRPr="00554EAE" w:rsidRDefault="00DB120B" w:rsidP="00D158EC">
            <w:pPr>
              <w:ind w:right="-108"/>
              <w:jc w:val="both"/>
            </w:pPr>
            <w:r w:rsidRPr="00554EAE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1845" w:type="dxa"/>
            <w:vAlign w:val="bottom"/>
          </w:tcPr>
          <w:p w14:paraId="57638863" w14:textId="7AE23E81" w:rsidR="00DB120B" w:rsidRPr="00554EAE" w:rsidRDefault="00CA5BAE" w:rsidP="00D158EC">
            <w:pPr>
              <w:tabs>
                <w:tab w:val="decimal" w:pos="1422"/>
              </w:tabs>
              <w:ind w:right="27"/>
            </w:pPr>
            <w:r>
              <w:t>-</w:t>
            </w:r>
          </w:p>
        </w:tc>
        <w:tc>
          <w:tcPr>
            <w:tcW w:w="1845" w:type="dxa"/>
            <w:vAlign w:val="bottom"/>
          </w:tcPr>
          <w:p w14:paraId="20741E2D" w14:textId="77777777" w:rsidR="00DB120B" w:rsidRPr="00554EAE" w:rsidRDefault="00DB120B" w:rsidP="00D158EC">
            <w:pPr>
              <w:tabs>
                <w:tab w:val="decimal" w:pos="1425"/>
              </w:tabs>
              <w:ind w:right="27"/>
              <w:rPr>
                <w:cs/>
              </w:rPr>
            </w:pPr>
            <w:r w:rsidRPr="00554EAE">
              <w:t>6,785</w:t>
            </w:r>
          </w:p>
        </w:tc>
      </w:tr>
      <w:tr w:rsidR="00DB120B" w:rsidRPr="00554EAE" w14:paraId="304C5DA3" w14:textId="77777777" w:rsidTr="00FE6EAD">
        <w:tc>
          <w:tcPr>
            <w:tcW w:w="5580" w:type="dxa"/>
          </w:tcPr>
          <w:p w14:paraId="6CA17C52" w14:textId="77777777" w:rsidR="00DB120B" w:rsidRPr="00554EAE" w:rsidRDefault="00DB120B" w:rsidP="00D158EC">
            <w:pPr>
              <w:pStyle w:val="ListParagraph"/>
              <w:ind w:left="162" w:right="-108" w:hanging="162"/>
              <w:jc w:val="both"/>
              <w:rPr>
                <w:spacing w:val="0"/>
                <w:szCs w:val="32"/>
                <w:cs/>
              </w:rPr>
            </w:pPr>
            <w:r w:rsidRPr="00554EAE">
              <w:rPr>
                <w:spacing w:val="0"/>
                <w:szCs w:val="32"/>
                <w:cs/>
              </w:rPr>
              <w:t>กำไรที่ยังไม่เกิดขึ้นจริงจากการเปลี่ยนแปลง                                                มูลค่าเงินลงทุนในหลักทรัพย์เพื่อค้า</w:t>
            </w:r>
          </w:p>
        </w:tc>
        <w:tc>
          <w:tcPr>
            <w:tcW w:w="1845" w:type="dxa"/>
            <w:vAlign w:val="bottom"/>
          </w:tcPr>
          <w:p w14:paraId="0A2B43DD" w14:textId="5484DD8A" w:rsidR="00DB120B" w:rsidRPr="00554EAE" w:rsidRDefault="00CA5BAE" w:rsidP="00D158E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27"/>
            </w:pPr>
            <w:r>
              <w:t>-</w:t>
            </w:r>
          </w:p>
        </w:tc>
        <w:tc>
          <w:tcPr>
            <w:tcW w:w="1845" w:type="dxa"/>
            <w:vAlign w:val="bottom"/>
          </w:tcPr>
          <w:p w14:paraId="38D72251" w14:textId="77777777" w:rsidR="00DB120B" w:rsidRPr="00554EAE" w:rsidRDefault="00DB120B" w:rsidP="00D158E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27"/>
            </w:pPr>
            <w:r w:rsidRPr="00554EAE">
              <w:t>148</w:t>
            </w:r>
          </w:p>
        </w:tc>
      </w:tr>
      <w:tr w:rsidR="00DB120B" w:rsidRPr="00554EAE" w14:paraId="63B12B51" w14:textId="77777777" w:rsidTr="00FE6EAD">
        <w:tc>
          <w:tcPr>
            <w:tcW w:w="5580" w:type="dxa"/>
          </w:tcPr>
          <w:p w14:paraId="7CB0F261" w14:textId="77777777" w:rsidR="00DB120B" w:rsidRPr="00554EAE" w:rsidRDefault="00DB120B" w:rsidP="00D158EC">
            <w:pPr>
              <w:pStyle w:val="ListParagraph"/>
              <w:ind w:left="0" w:right="-108"/>
              <w:jc w:val="both"/>
              <w:rPr>
                <w:szCs w:val="32"/>
              </w:rPr>
            </w:pPr>
            <w:r w:rsidRPr="00554EAE">
              <w:rPr>
                <w:szCs w:val="32"/>
                <w:cs/>
              </w:rPr>
              <w:t>รวมเงินลงทุนชั่วคราว</w:t>
            </w:r>
          </w:p>
        </w:tc>
        <w:tc>
          <w:tcPr>
            <w:tcW w:w="1845" w:type="dxa"/>
            <w:vAlign w:val="bottom"/>
          </w:tcPr>
          <w:p w14:paraId="2B4F6DF9" w14:textId="0833C895" w:rsidR="00DB120B" w:rsidRPr="00554EAE" w:rsidRDefault="00CA5BAE" w:rsidP="00D158E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27"/>
            </w:pPr>
            <w:r>
              <w:t>-</w:t>
            </w:r>
          </w:p>
        </w:tc>
        <w:tc>
          <w:tcPr>
            <w:tcW w:w="1845" w:type="dxa"/>
            <w:vAlign w:val="bottom"/>
          </w:tcPr>
          <w:p w14:paraId="213AB151" w14:textId="77777777" w:rsidR="00DB120B" w:rsidRPr="00554EAE" w:rsidRDefault="00DB120B" w:rsidP="00D158E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27"/>
            </w:pPr>
            <w:r w:rsidRPr="00554EAE">
              <w:t>6,933</w:t>
            </w:r>
          </w:p>
        </w:tc>
      </w:tr>
    </w:tbl>
    <w:p w14:paraId="1ED7B9CA" w14:textId="77777777" w:rsidR="00A04660" w:rsidRDefault="00A04660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54FF3B6B" w14:textId="77777777" w:rsidR="00527362" w:rsidRPr="00554EAE" w:rsidRDefault="00265BD8" w:rsidP="00045754">
      <w:pPr>
        <w:tabs>
          <w:tab w:val="left" w:pos="540"/>
        </w:tabs>
        <w:spacing w:before="240" w:after="120"/>
        <w:jc w:val="both"/>
        <w:rPr>
          <w:b/>
          <w:bCs/>
        </w:rPr>
      </w:pPr>
      <w:r>
        <w:rPr>
          <w:b/>
          <w:bCs/>
        </w:rPr>
        <w:lastRenderedPageBreak/>
        <w:t>6</w:t>
      </w:r>
      <w:r w:rsidR="00527362" w:rsidRPr="00554EAE">
        <w:rPr>
          <w:b/>
          <w:bCs/>
          <w:cs/>
        </w:rPr>
        <w:t>.</w:t>
      </w:r>
      <w:r w:rsidR="00527362" w:rsidRPr="00554EAE">
        <w:rPr>
          <w:b/>
          <w:bCs/>
          <w:cs/>
        </w:rPr>
        <w:tab/>
        <w:t>ลูกหนี้การค้าและ</w:t>
      </w:r>
      <w:r w:rsidR="00794655" w:rsidRPr="00554EAE">
        <w:rPr>
          <w:b/>
          <w:bCs/>
          <w:cs/>
        </w:rPr>
        <w:t>ลูกหนี้อื่น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781E69" w:rsidRPr="00554EAE" w14:paraId="2954892C" w14:textId="77777777" w:rsidTr="003A28EF">
        <w:trPr>
          <w:tblHeader/>
        </w:trPr>
        <w:tc>
          <w:tcPr>
            <w:tcW w:w="4230" w:type="dxa"/>
          </w:tcPr>
          <w:p w14:paraId="5E976B2F" w14:textId="77777777" w:rsidR="00781E69" w:rsidRPr="00554EAE" w:rsidRDefault="00781E69" w:rsidP="00653BE9">
            <w:pPr>
              <w:ind w:right="-18"/>
              <w:jc w:val="thaiDistribute"/>
              <w:rPr>
                <w:sz w:val="30"/>
                <w:szCs w:val="30"/>
                <w:cs/>
              </w:rPr>
            </w:pPr>
            <w:r w:rsidRPr="00554EAE">
              <w:rPr>
                <w:b/>
                <w:bCs/>
                <w:sz w:val="30"/>
                <w:szCs w:val="30"/>
                <w:cs/>
              </w:rPr>
              <w:tab/>
            </w:r>
            <w:r w:rsidRPr="00554EAE">
              <w:rPr>
                <w:b/>
                <w:bCs/>
                <w:sz w:val="30"/>
                <w:szCs w:val="30"/>
                <w:cs/>
              </w:rPr>
              <w:tab/>
            </w:r>
            <w:r w:rsidRPr="00554EAE">
              <w:rPr>
                <w:sz w:val="30"/>
                <w:szCs w:val="30"/>
                <w:cs/>
              </w:rPr>
              <w:tab/>
            </w:r>
          </w:p>
        </w:tc>
        <w:tc>
          <w:tcPr>
            <w:tcW w:w="2565" w:type="dxa"/>
            <w:gridSpan w:val="2"/>
          </w:tcPr>
          <w:p w14:paraId="71F7D8D1" w14:textId="77777777" w:rsidR="00781E69" w:rsidRPr="00554EAE" w:rsidRDefault="00781E69" w:rsidP="00653BE9">
            <w:pPr>
              <w:ind w:right="-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</w:tcPr>
          <w:p w14:paraId="4C45B599" w14:textId="77777777" w:rsidR="00781E69" w:rsidRPr="00554EAE" w:rsidRDefault="00781E69" w:rsidP="00653BE9">
            <w:pPr>
              <w:ind w:right="-18"/>
              <w:jc w:val="right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(หน่วย: พันบาท)</w:t>
            </w:r>
          </w:p>
        </w:tc>
      </w:tr>
      <w:tr w:rsidR="00781E69" w:rsidRPr="00554EAE" w14:paraId="07038C90" w14:textId="77777777" w:rsidTr="003A28EF">
        <w:trPr>
          <w:tblHeader/>
        </w:trPr>
        <w:tc>
          <w:tcPr>
            <w:tcW w:w="4230" w:type="dxa"/>
          </w:tcPr>
          <w:p w14:paraId="2B1F279D" w14:textId="77777777" w:rsidR="00781E69" w:rsidRPr="00554EAE" w:rsidRDefault="00781E69" w:rsidP="00653BE9">
            <w:pPr>
              <w:ind w:right="-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</w:tcPr>
          <w:p w14:paraId="653F8893" w14:textId="77777777" w:rsidR="00781E69" w:rsidRPr="00554EAE" w:rsidRDefault="00781E69" w:rsidP="00653BE9">
            <w:pPr>
              <w:pBdr>
                <w:bottom w:val="single" w:sz="4" w:space="1" w:color="auto"/>
              </w:pBdr>
              <w:ind w:right="-18"/>
              <w:jc w:val="center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16767BD" w14:textId="77777777" w:rsidR="00781E69" w:rsidRPr="00554EAE" w:rsidRDefault="00781E69" w:rsidP="00653BE9">
            <w:pPr>
              <w:pBdr>
                <w:bottom w:val="single" w:sz="4" w:space="1" w:color="auto"/>
              </w:pBdr>
              <w:ind w:right="-18"/>
              <w:jc w:val="center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E69" w:rsidRPr="00554EAE" w14:paraId="49EF3D32" w14:textId="77777777" w:rsidTr="003A28EF">
        <w:trPr>
          <w:tblHeader/>
        </w:trPr>
        <w:tc>
          <w:tcPr>
            <w:tcW w:w="4230" w:type="dxa"/>
          </w:tcPr>
          <w:p w14:paraId="2E342E0E" w14:textId="77777777" w:rsidR="00781E69" w:rsidRPr="00554EAE" w:rsidRDefault="00781E69" w:rsidP="00653BE9">
            <w:pPr>
              <w:ind w:right="-18"/>
              <w:jc w:val="thaiDistribute"/>
              <w:rPr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</w:tcPr>
          <w:p w14:paraId="22D79C57" w14:textId="77777777" w:rsidR="00781E69" w:rsidRPr="00554EAE" w:rsidRDefault="00B03835" w:rsidP="00653BE9">
            <w:pPr>
              <w:pBdr>
                <w:bottom w:val="single" w:sz="4" w:space="1" w:color="auto"/>
              </w:pBdr>
              <w:ind w:right="-1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>
              <w:rPr>
                <w:sz w:val="30"/>
                <w:szCs w:val="30"/>
                <w:cs/>
              </w:rPr>
              <w:t xml:space="preserve">กันยายน </w:t>
            </w:r>
            <w:r>
              <w:rPr>
                <w:sz w:val="30"/>
                <w:szCs w:val="30"/>
              </w:rPr>
              <w:t>2562</w:t>
            </w:r>
          </w:p>
        </w:tc>
        <w:tc>
          <w:tcPr>
            <w:tcW w:w="1283" w:type="dxa"/>
          </w:tcPr>
          <w:p w14:paraId="4495737F" w14:textId="77777777" w:rsidR="00781E69" w:rsidRPr="00554EAE" w:rsidRDefault="005D5466" w:rsidP="00653BE9">
            <w:pPr>
              <w:pBdr>
                <w:bottom w:val="single" w:sz="4" w:space="1" w:color="auto"/>
              </w:pBdr>
              <w:ind w:right="-18"/>
              <w:jc w:val="center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 xml:space="preserve">31 </w:t>
            </w:r>
            <w:r w:rsidRPr="00554EAE">
              <w:rPr>
                <w:sz w:val="30"/>
                <w:szCs w:val="30"/>
                <w:cs/>
              </w:rPr>
              <w:t xml:space="preserve">ธันวาคม </w:t>
            </w:r>
            <w:r w:rsidRPr="00554EAE">
              <w:rPr>
                <w:sz w:val="30"/>
                <w:szCs w:val="30"/>
              </w:rPr>
              <w:t>2561</w:t>
            </w:r>
          </w:p>
        </w:tc>
        <w:tc>
          <w:tcPr>
            <w:tcW w:w="1282" w:type="dxa"/>
          </w:tcPr>
          <w:p w14:paraId="347CAA53" w14:textId="77777777" w:rsidR="00781E69" w:rsidRPr="00554EAE" w:rsidRDefault="00B03835" w:rsidP="00653BE9">
            <w:pPr>
              <w:pBdr>
                <w:bottom w:val="single" w:sz="4" w:space="1" w:color="auto"/>
              </w:pBdr>
              <w:ind w:right="-1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30 </w:t>
            </w:r>
            <w:r>
              <w:rPr>
                <w:sz w:val="30"/>
                <w:szCs w:val="30"/>
                <w:cs/>
              </w:rPr>
              <w:t xml:space="preserve">กันยายน </w:t>
            </w:r>
            <w:r>
              <w:rPr>
                <w:sz w:val="30"/>
                <w:szCs w:val="30"/>
              </w:rPr>
              <w:t>2562</w:t>
            </w:r>
          </w:p>
        </w:tc>
        <w:tc>
          <w:tcPr>
            <w:tcW w:w="1283" w:type="dxa"/>
          </w:tcPr>
          <w:p w14:paraId="2D9F0E2A" w14:textId="77777777" w:rsidR="00781E69" w:rsidRPr="00554EAE" w:rsidRDefault="005D5466" w:rsidP="00653BE9">
            <w:pPr>
              <w:pBdr>
                <w:bottom w:val="single" w:sz="4" w:space="1" w:color="auto"/>
              </w:pBdr>
              <w:ind w:right="-18"/>
              <w:jc w:val="center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 xml:space="preserve">31 </w:t>
            </w:r>
            <w:r w:rsidRPr="00554EAE">
              <w:rPr>
                <w:sz w:val="30"/>
                <w:szCs w:val="30"/>
                <w:cs/>
              </w:rPr>
              <w:t xml:space="preserve">ธันวาคม </w:t>
            </w:r>
            <w:r w:rsidRPr="00554EAE">
              <w:rPr>
                <w:sz w:val="30"/>
                <w:szCs w:val="30"/>
              </w:rPr>
              <w:t>2561</w:t>
            </w:r>
          </w:p>
        </w:tc>
      </w:tr>
      <w:tr w:rsidR="00DF656C" w:rsidRPr="00554EAE" w14:paraId="5DC27237" w14:textId="77777777" w:rsidTr="003A28EF">
        <w:trPr>
          <w:tblHeader/>
        </w:trPr>
        <w:tc>
          <w:tcPr>
            <w:tcW w:w="4230" w:type="dxa"/>
          </w:tcPr>
          <w:p w14:paraId="7A0B7C21" w14:textId="77777777" w:rsidR="00DF656C" w:rsidRPr="00554EAE" w:rsidRDefault="00DF656C" w:rsidP="00653BE9">
            <w:pPr>
              <w:ind w:right="-18"/>
              <w:jc w:val="thaiDistribute"/>
              <w:rPr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</w:tcPr>
          <w:p w14:paraId="25A5FD71" w14:textId="77777777" w:rsidR="00DF656C" w:rsidRPr="00554EAE" w:rsidRDefault="00DF656C" w:rsidP="00653BE9">
            <w:pPr>
              <w:ind w:right="-18"/>
              <w:jc w:val="center"/>
              <w:rPr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</w:tcPr>
          <w:p w14:paraId="6BF8B0D7" w14:textId="77777777" w:rsidR="00DF656C" w:rsidRPr="00554EAE" w:rsidRDefault="00DF656C" w:rsidP="00653BE9">
            <w:pPr>
              <w:ind w:left="-240" w:right="-203"/>
              <w:jc w:val="center"/>
              <w:rPr>
                <w:spacing w:val="-8"/>
                <w:sz w:val="30"/>
                <w:szCs w:val="30"/>
              </w:rPr>
            </w:pPr>
            <w:r w:rsidRPr="00554EAE">
              <w:rPr>
                <w:spacing w:val="-8"/>
                <w:sz w:val="30"/>
                <w:szCs w:val="30"/>
                <w:cs/>
              </w:rPr>
              <w:t>(</w:t>
            </w:r>
            <w:r w:rsidRPr="00554EAE">
              <w:rPr>
                <w:spacing w:val="-10"/>
                <w:sz w:val="30"/>
                <w:szCs w:val="30"/>
                <w:cs/>
              </w:rPr>
              <w:t>ตรวจสอบ</w:t>
            </w:r>
            <w:r w:rsidRPr="00554EAE">
              <w:rPr>
                <w:spacing w:val="-8"/>
                <w:sz w:val="30"/>
                <w:szCs w:val="30"/>
                <w:cs/>
              </w:rPr>
              <w:t>แล้ว)</w:t>
            </w:r>
          </w:p>
        </w:tc>
        <w:tc>
          <w:tcPr>
            <w:tcW w:w="1282" w:type="dxa"/>
          </w:tcPr>
          <w:p w14:paraId="3EA50B50" w14:textId="77777777" w:rsidR="00DF656C" w:rsidRPr="00554EAE" w:rsidRDefault="00DF656C" w:rsidP="00653BE9">
            <w:pPr>
              <w:ind w:right="-18"/>
              <w:jc w:val="center"/>
              <w:rPr>
                <w:spacing w:val="-4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CAFC26B" w14:textId="77777777" w:rsidR="00DF656C" w:rsidRPr="00554EAE" w:rsidRDefault="00DF656C" w:rsidP="00653BE9">
            <w:pPr>
              <w:ind w:left="-240" w:right="-203"/>
              <w:jc w:val="center"/>
              <w:rPr>
                <w:spacing w:val="-10"/>
                <w:sz w:val="30"/>
                <w:szCs w:val="30"/>
              </w:rPr>
            </w:pPr>
            <w:r w:rsidRPr="00554EAE">
              <w:rPr>
                <w:spacing w:val="-10"/>
                <w:sz w:val="30"/>
                <w:szCs w:val="30"/>
                <w:cs/>
              </w:rPr>
              <w:t>(</w:t>
            </w:r>
            <w:r w:rsidRPr="00554EAE">
              <w:rPr>
                <w:spacing w:val="-8"/>
                <w:sz w:val="30"/>
                <w:szCs w:val="30"/>
                <w:cs/>
              </w:rPr>
              <w:t>ตรวจสอบ</w:t>
            </w:r>
            <w:r w:rsidRPr="00554EAE">
              <w:rPr>
                <w:spacing w:val="-10"/>
                <w:sz w:val="30"/>
                <w:szCs w:val="30"/>
                <w:cs/>
              </w:rPr>
              <w:t>แล้ว)</w:t>
            </w:r>
          </w:p>
        </w:tc>
      </w:tr>
      <w:tr w:rsidR="00DF656C" w:rsidRPr="00554EAE" w14:paraId="6DF36259" w14:textId="77777777" w:rsidTr="003A28EF">
        <w:tc>
          <w:tcPr>
            <w:tcW w:w="4230" w:type="dxa"/>
          </w:tcPr>
          <w:p w14:paraId="07A47EAD" w14:textId="77777777" w:rsidR="00DF656C" w:rsidRPr="00554EAE" w:rsidRDefault="00DF656C" w:rsidP="00653BE9">
            <w:pPr>
              <w:ind w:right="-45"/>
              <w:jc w:val="thaiDistribute"/>
              <w:rPr>
                <w:sz w:val="30"/>
                <w:szCs w:val="30"/>
                <w:u w:val="single"/>
                <w:cs/>
              </w:rPr>
            </w:pPr>
            <w:r w:rsidRPr="00554EAE">
              <w:rPr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554EAE">
              <w:rPr>
                <w:sz w:val="30"/>
                <w:szCs w:val="30"/>
                <w:u w:val="single"/>
              </w:rPr>
              <w:t>-</w:t>
            </w:r>
            <w:r w:rsidRPr="00554EAE">
              <w:rPr>
                <w:sz w:val="30"/>
                <w:szCs w:val="30"/>
                <w:u w:val="single"/>
                <w:cs/>
              </w:rPr>
              <w:t xml:space="preserve"> </w:t>
            </w:r>
            <w:r w:rsidR="00F467E5" w:rsidRPr="00554EAE">
              <w:rPr>
                <w:sz w:val="30"/>
                <w:szCs w:val="30"/>
                <w:u w:val="single"/>
                <w:cs/>
              </w:rPr>
              <w:t>กิจการ</w:t>
            </w:r>
            <w:r w:rsidRPr="00554EAE">
              <w:rPr>
                <w:sz w:val="30"/>
                <w:szCs w:val="30"/>
                <w:u w:val="single"/>
                <w:cs/>
              </w:rPr>
              <w:t>ที่เกี่ยวข้องกัน</w:t>
            </w:r>
          </w:p>
        </w:tc>
        <w:tc>
          <w:tcPr>
            <w:tcW w:w="1282" w:type="dxa"/>
          </w:tcPr>
          <w:p w14:paraId="4C9C6C64" w14:textId="77777777" w:rsidR="00DF656C" w:rsidRPr="00554EAE" w:rsidRDefault="00DF656C" w:rsidP="00653BE9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27F7255A" w14:textId="77777777" w:rsidR="00DF656C" w:rsidRPr="00554EAE" w:rsidRDefault="00DF656C" w:rsidP="00653BE9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F60AC2F" w14:textId="77777777" w:rsidR="00DF656C" w:rsidRPr="00554EAE" w:rsidRDefault="00DF656C" w:rsidP="00653BE9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4ABA73A5" w14:textId="77777777" w:rsidR="00DF656C" w:rsidRPr="00554EAE" w:rsidRDefault="00DF656C" w:rsidP="00653BE9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</w:tr>
      <w:tr w:rsidR="00DF656C" w:rsidRPr="00554EAE" w14:paraId="1E9EE088" w14:textId="77777777" w:rsidTr="003A28EF">
        <w:tc>
          <w:tcPr>
            <w:tcW w:w="4230" w:type="dxa"/>
          </w:tcPr>
          <w:p w14:paraId="2D10CF45" w14:textId="77777777" w:rsidR="00DF656C" w:rsidRPr="00554EAE" w:rsidRDefault="00DF656C" w:rsidP="00653BE9">
            <w:pPr>
              <w:ind w:right="-45"/>
              <w:jc w:val="thaiDistribute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8EC42EF" w14:textId="77777777" w:rsidR="00DF656C" w:rsidRPr="00554EAE" w:rsidRDefault="00DF656C" w:rsidP="00653BE9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1AD0C5DC" w14:textId="77777777" w:rsidR="00DF656C" w:rsidRPr="00554EAE" w:rsidRDefault="00DF656C" w:rsidP="00653BE9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5643464A" w14:textId="77777777" w:rsidR="00DF656C" w:rsidRPr="00554EAE" w:rsidRDefault="00DF656C" w:rsidP="00653BE9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6DEC55A7" w14:textId="77777777" w:rsidR="00DF656C" w:rsidRPr="00554EAE" w:rsidRDefault="00DF656C" w:rsidP="00653BE9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</w:tr>
      <w:tr w:rsidR="00662291" w:rsidRPr="00554EAE" w14:paraId="1B0C90CC" w14:textId="77777777" w:rsidTr="003A28EF">
        <w:tc>
          <w:tcPr>
            <w:tcW w:w="4230" w:type="dxa"/>
          </w:tcPr>
          <w:p w14:paraId="5018746F" w14:textId="77777777" w:rsidR="00662291" w:rsidRPr="00554EAE" w:rsidRDefault="00662291" w:rsidP="00662291">
            <w:pPr>
              <w:ind w:right="-45"/>
              <w:jc w:val="thaiDistribute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 xml:space="preserve">   ยังไม่ถึงกำหนดชำระ</w:t>
            </w:r>
          </w:p>
        </w:tc>
        <w:tc>
          <w:tcPr>
            <w:tcW w:w="1282" w:type="dxa"/>
          </w:tcPr>
          <w:p w14:paraId="5537948C" w14:textId="47D00707" w:rsidR="00662291" w:rsidRPr="00554EAE" w:rsidRDefault="002A57CF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</w:p>
        </w:tc>
        <w:tc>
          <w:tcPr>
            <w:tcW w:w="1283" w:type="dxa"/>
          </w:tcPr>
          <w:p w14:paraId="504AB0F9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 w:rsidRPr="00554EAE">
              <w:rPr>
                <w:sz w:val="30"/>
                <w:szCs w:val="30"/>
              </w:rPr>
              <w:t>39</w:t>
            </w:r>
          </w:p>
        </w:tc>
        <w:tc>
          <w:tcPr>
            <w:tcW w:w="1282" w:type="dxa"/>
          </w:tcPr>
          <w:p w14:paraId="5C7432CC" w14:textId="34F1F49F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70CD9CFD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</w:tr>
      <w:tr w:rsidR="00662291" w:rsidRPr="00554EAE" w14:paraId="0054F631" w14:textId="77777777" w:rsidTr="003A28EF">
        <w:tc>
          <w:tcPr>
            <w:tcW w:w="4230" w:type="dxa"/>
          </w:tcPr>
          <w:p w14:paraId="4C1B9164" w14:textId="77777777" w:rsidR="00662291" w:rsidRPr="00554EAE" w:rsidRDefault="00662291" w:rsidP="00662291">
            <w:pPr>
              <w:ind w:right="-45"/>
              <w:jc w:val="thaiDistribute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 xml:space="preserve">   ค้างชำระ</w:t>
            </w:r>
          </w:p>
        </w:tc>
        <w:tc>
          <w:tcPr>
            <w:tcW w:w="1282" w:type="dxa"/>
          </w:tcPr>
          <w:p w14:paraId="58A57468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5E6F93C5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984CC2C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7699AB7E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</w:tr>
      <w:tr w:rsidR="00662291" w:rsidRPr="00554EAE" w14:paraId="7309FE25" w14:textId="77777777" w:rsidTr="003A28EF">
        <w:tc>
          <w:tcPr>
            <w:tcW w:w="4230" w:type="dxa"/>
          </w:tcPr>
          <w:p w14:paraId="56755B30" w14:textId="77777777" w:rsidR="00662291" w:rsidRPr="00554EAE" w:rsidRDefault="00662291" w:rsidP="00662291">
            <w:pPr>
              <w:tabs>
                <w:tab w:val="left" w:pos="162"/>
              </w:tabs>
              <w:ind w:right="-45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 xml:space="preserve">      ไม่เกิน </w:t>
            </w:r>
            <w:r w:rsidRPr="00554EAE">
              <w:rPr>
                <w:sz w:val="30"/>
                <w:szCs w:val="30"/>
              </w:rPr>
              <w:t>3</w:t>
            </w:r>
            <w:r w:rsidRPr="00554EAE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F3832C7" w14:textId="12AA65EC" w:rsidR="00662291" w:rsidRPr="00554EAE" w:rsidRDefault="002A57CF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5A00EB8F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109</w:t>
            </w:r>
          </w:p>
        </w:tc>
        <w:tc>
          <w:tcPr>
            <w:tcW w:w="1282" w:type="dxa"/>
          </w:tcPr>
          <w:p w14:paraId="7059C31C" w14:textId="41423FD8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3E9EF42B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</w:tr>
      <w:tr w:rsidR="00662291" w:rsidRPr="00554EAE" w14:paraId="33CE17C8" w14:textId="77777777" w:rsidTr="003A28EF">
        <w:tc>
          <w:tcPr>
            <w:tcW w:w="4230" w:type="dxa"/>
          </w:tcPr>
          <w:p w14:paraId="6167BA31" w14:textId="77777777" w:rsidR="00662291" w:rsidRPr="00554EAE" w:rsidRDefault="00662291" w:rsidP="00662291">
            <w:pPr>
              <w:tabs>
                <w:tab w:val="left" w:pos="162"/>
              </w:tabs>
              <w:ind w:right="-45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 xml:space="preserve">      </w:t>
            </w:r>
            <w:r w:rsidRPr="00554EAE">
              <w:rPr>
                <w:sz w:val="30"/>
                <w:szCs w:val="30"/>
              </w:rPr>
              <w:t>3</w:t>
            </w:r>
            <w:r w:rsidRPr="00554EAE">
              <w:rPr>
                <w:sz w:val="30"/>
                <w:szCs w:val="30"/>
                <w:cs/>
              </w:rPr>
              <w:t xml:space="preserve"> - </w:t>
            </w:r>
            <w:r w:rsidRPr="00554EAE">
              <w:rPr>
                <w:sz w:val="30"/>
                <w:szCs w:val="30"/>
              </w:rPr>
              <w:t>6</w:t>
            </w:r>
            <w:r w:rsidRPr="00554EAE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35EC13E" w14:textId="2E14C210" w:rsidR="00662291" w:rsidRPr="00554EAE" w:rsidRDefault="002A57CF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45284063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25</w:t>
            </w:r>
          </w:p>
        </w:tc>
        <w:tc>
          <w:tcPr>
            <w:tcW w:w="1282" w:type="dxa"/>
          </w:tcPr>
          <w:p w14:paraId="343B0024" w14:textId="25981145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56812750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</w:tr>
      <w:tr w:rsidR="00662291" w:rsidRPr="00554EAE" w14:paraId="112DF4C8" w14:textId="77777777" w:rsidTr="003A28EF">
        <w:tc>
          <w:tcPr>
            <w:tcW w:w="4230" w:type="dxa"/>
          </w:tcPr>
          <w:p w14:paraId="047326D5" w14:textId="77777777" w:rsidR="00662291" w:rsidRPr="00554EAE" w:rsidRDefault="00662291" w:rsidP="00662291">
            <w:pPr>
              <w:tabs>
                <w:tab w:val="left" w:pos="162"/>
              </w:tabs>
              <w:ind w:right="-45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 xml:space="preserve">      </w:t>
            </w:r>
            <w:r w:rsidRPr="00554EAE">
              <w:rPr>
                <w:sz w:val="30"/>
                <w:szCs w:val="30"/>
              </w:rPr>
              <w:t>6</w:t>
            </w:r>
            <w:r w:rsidRPr="00554EAE">
              <w:rPr>
                <w:sz w:val="30"/>
                <w:szCs w:val="30"/>
                <w:cs/>
              </w:rPr>
              <w:t xml:space="preserve"> - </w:t>
            </w:r>
            <w:r w:rsidRPr="00554EAE">
              <w:rPr>
                <w:sz w:val="30"/>
                <w:szCs w:val="30"/>
              </w:rPr>
              <w:t>12</w:t>
            </w:r>
            <w:r w:rsidRPr="00554EAE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50A55E51" w14:textId="6F40137D" w:rsidR="00662291" w:rsidRPr="00554EAE" w:rsidRDefault="002A57CF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94</w:t>
            </w:r>
          </w:p>
        </w:tc>
        <w:tc>
          <w:tcPr>
            <w:tcW w:w="1283" w:type="dxa"/>
          </w:tcPr>
          <w:p w14:paraId="73203851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11,530</w:t>
            </w:r>
          </w:p>
        </w:tc>
        <w:tc>
          <w:tcPr>
            <w:tcW w:w="1282" w:type="dxa"/>
          </w:tcPr>
          <w:p w14:paraId="361D7509" w14:textId="55DB48B3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231FAC9E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</w:tr>
      <w:tr w:rsidR="00662291" w:rsidRPr="00554EAE" w14:paraId="3BFF0B65" w14:textId="77777777" w:rsidTr="003A28EF">
        <w:tc>
          <w:tcPr>
            <w:tcW w:w="4230" w:type="dxa"/>
          </w:tcPr>
          <w:p w14:paraId="2B1445CB" w14:textId="77777777" w:rsidR="00662291" w:rsidRPr="00554EAE" w:rsidRDefault="00662291" w:rsidP="00662291">
            <w:pPr>
              <w:ind w:right="-45"/>
              <w:jc w:val="thaiDistribute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 xml:space="preserve">      มากกว่า </w:t>
            </w:r>
            <w:r w:rsidRPr="00554EAE">
              <w:rPr>
                <w:sz w:val="30"/>
                <w:szCs w:val="30"/>
              </w:rPr>
              <w:t xml:space="preserve">12 </w:t>
            </w:r>
            <w:r w:rsidRPr="00554EAE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</w:tcPr>
          <w:p w14:paraId="43C64BDF" w14:textId="76969AFE" w:rsidR="00662291" w:rsidRPr="00554EAE" w:rsidRDefault="002A57CF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87,576</w:t>
            </w:r>
          </w:p>
        </w:tc>
        <w:tc>
          <w:tcPr>
            <w:tcW w:w="1283" w:type="dxa"/>
          </w:tcPr>
          <w:p w14:paraId="29597CA9" w14:textId="77777777" w:rsidR="00662291" w:rsidRPr="00554EAE" w:rsidRDefault="00662291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76,044</w:t>
            </w:r>
          </w:p>
        </w:tc>
        <w:tc>
          <w:tcPr>
            <w:tcW w:w="1282" w:type="dxa"/>
          </w:tcPr>
          <w:p w14:paraId="69102048" w14:textId="5880E38D" w:rsidR="00662291" w:rsidRPr="00554EAE" w:rsidRDefault="00662291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2AB34F89" w14:textId="77777777" w:rsidR="00662291" w:rsidRPr="00554EAE" w:rsidRDefault="00662291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</w:tr>
      <w:tr w:rsidR="00662291" w:rsidRPr="00554EAE" w14:paraId="2A8E83FC" w14:textId="77777777" w:rsidTr="003A28EF">
        <w:tc>
          <w:tcPr>
            <w:tcW w:w="4230" w:type="dxa"/>
          </w:tcPr>
          <w:p w14:paraId="4264E640" w14:textId="77777777" w:rsidR="00662291" w:rsidRPr="00554EAE" w:rsidRDefault="00662291" w:rsidP="00662291">
            <w:pPr>
              <w:ind w:right="-45"/>
              <w:jc w:val="thaiDistribute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33E206CF" w14:textId="34683A49" w:rsidR="00662291" w:rsidRPr="00554EAE" w:rsidRDefault="002A57CF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87,679</w:t>
            </w:r>
          </w:p>
        </w:tc>
        <w:tc>
          <w:tcPr>
            <w:tcW w:w="1283" w:type="dxa"/>
          </w:tcPr>
          <w:p w14:paraId="012BF9B6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87,747</w:t>
            </w:r>
          </w:p>
        </w:tc>
        <w:tc>
          <w:tcPr>
            <w:tcW w:w="1282" w:type="dxa"/>
          </w:tcPr>
          <w:p w14:paraId="0F176BAD" w14:textId="63A680F8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108A73F0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</w:tr>
      <w:tr w:rsidR="00662291" w:rsidRPr="00554EAE" w14:paraId="6113AB0C" w14:textId="77777777" w:rsidTr="003A28EF">
        <w:tc>
          <w:tcPr>
            <w:tcW w:w="4230" w:type="dxa"/>
          </w:tcPr>
          <w:p w14:paraId="386A28CF" w14:textId="77777777" w:rsidR="00662291" w:rsidRPr="00554EAE" w:rsidRDefault="00662291" w:rsidP="00662291">
            <w:pPr>
              <w:ind w:right="-45"/>
              <w:jc w:val="thaiDistribute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หัก</w:t>
            </w:r>
            <w:r w:rsidRPr="00554EAE">
              <w:rPr>
                <w:sz w:val="30"/>
                <w:szCs w:val="30"/>
              </w:rPr>
              <w:t xml:space="preserve">: </w:t>
            </w:r>
            <w:r w:rsidRPr="00554EAE">
              <w:rPr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</w:tcPr>
          <w:p w14:paraId="5BAC6F9E" w14:textId="42354C54" w:rsidR="00662291" w:rsidRPr="00554EAE" w:rsidRDefault="002A57CF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(82,391)</w:t>
            </w:r>
          </w:p>
        </w:tc>
        <w:tc>
          <w:tcPr>
            <w:tcW w:w="1283" w:type="dxa"/>
          </w:tcPr>
          <w:p w14:paraId="0142DD77" w14:textId="77777777" w:rsidR="00662291" w:rsidRPr="00554EAE" w:rsidRDefault="00662291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(82,391)</w:t>
            </w:r>
          </w:p>
        </w:tc>
        <w:tc>
          <w:tcPr>
            <w:tcW w:w="1282" w:type="dxa"/>
          </w:tcPr>
          <w:p w14:paraId="7D36C244" w14:textId="05AEA7C1" w:rsidR="00662291" w:rsidRPr="00554EAE" w:rsidRDefault="00662291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38C7B912" w14:textId="77777777" w:rsidR="00662291" w:rsidRPr="00554EAE" w:rsidRDefault="00662291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</w:tr>
      <w:tr w:rsidR="00662291" w:rsidRPr="00554EAE" w14:paraId="0DA9E07A" w14:textId="77777777" w:rsidTr="003A28EF">
        <w:tc>
          <w:tcPr>
            <w:tcW w:w="4230" w:type="dxa"/>
          </w:tcPr>
          <w:p w14:paraId="4A95DE73" w14:textId="77777777" w:rsidR="00662291" w:rsidRPr="00554EAE" w:rsidRDefault="00662291" w:rsidP="00662291">
            <w:pPr>
              <w:ind w:right="-45"/>
              <w:jc w:val="thaiDistribute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  <w:r w:rsidRPr="00554EAE">
              <w:rPr>
                <w:sz w:val="30"/>
                <w:szCs w:val="30"/>
              </w:rPr>
              <w:t xml:space="preserve">, </w:t>
            </w:r>
            <w:r w:rsidRPr="00554EAE">
              <w:rPr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7283BB9D" w14:textId="43D4E214" w:rsidR="00662291" w:rsidRPr="00554EAE" w:rsidRDefault="002A57CF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5,288</w:t>
            </w:r>
          </w:p>
        </w:tc>
        <w:tc>
          <w:tcPr>
            <w:tcW w:w="1283" w:type="dxa"/>
          </w:tcPr>
          <w:p w14:paraId="42C16E12" w14:textId="77777777" w:rsidR="00662291" w:rsidRPr="00554EAE" w:rsidRDefault="00662291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5,356</w:t>
            </w:r>
          </w:p>
        </w:tc>
        <w:tc>
          <w:tcPr>
            <w:tcW w:w="1282" w:type="dxa"/>
          </w:tcPr>
          <w:p w14:paraId="11A88215" w14:textId="18663BAE" w:rsidR="00662291" w:rsidRPr="00554EAE" w:rsidRDefault="00662291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0893156E" w14:textId="77777777" w:rsidR="00662291" w:rsidRPr="00554EAE" w:rsidRDefault="00662291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</w:tr>
      <w:tr w:rsidR="00662291" w:rsidRPr="00554EAE" w14:paraId="684C043C" w14:textId="77777777" w:rsidTr="003A28EF">
        <w:tc>
          <w:tcPr>
            <w:tcW w:w="4230" w:type="dxa"/>
          </w:tcPr>
          <w:p w14:paraId="49154EAF" w14:textId="77777777" w:rsidR="00662291" w:rsidRPr="00554EAE" w:rsidRDefault="00662291" w:rsidP="00662291">
            <w:pPr>
              <w:ind w:right="-45"/>
              <w:jc w:val="thaiDistribute"/>
              <w:rPr>
                <w:sz w:val="30"/>
                <w:szCs w:val="30"/>
                <w:u w:val="single"/>
                <w:cs/>
              </w:rPr>
            </w:pPr>
            <w:r w:rsidRPr="00554EAE">
              <w:rPr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554EAE">
              <w:rPr>
                <w:sz w:val="30"/>
                <w:szCs w:val="30"/>
                <w:u w:val="single"/>
              </w:rPr>
              <w:t>-</w:t>
            </w:r>
            <w:r w:rsidRPr="00554EAE">
              <w:rPr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</w:tcPr>
          <w:p w14:paraId="5178696A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1370D92F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6B489319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5A401AAB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</w:tr>
      <w:tr w:rsidR="00662291" w:rsidRPr="00554EAE" w14:paraId="7006254F" w14:textId="77777777" w:rsidTr="003A28EF">
        <w:tc>
          <w:tcPr>
            <w:tcW w:w="4230" w:type="dxa"/>
          </w:tcPr>
          <w:p w14:paraId="474B6423" w14:textId="77777777" w:rsidR="00662291" w:rsidRPr="00554EAE" w:rsidRDefault="00662291" w:rsidP="00662291">
            <w:pPr>
              <w:ind w:right="-45"/>
              <w:jc w:val="thaiDistribute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324D7399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60588919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3F908017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258EBD70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</w:tr>
      <w:tr w:rsidR="00662291" w:rsidRPr="00554EAE" w14:paraId="579D2987" w14:textId="77777777" w:rsidTr="003A28EF">
        <w:trPr>
          <w:trHeight w:val="394"/>
        </w:trPr>
        <w:tc>
          <w:tcPr>
            <w:tcW w:w="4230" w:type="dxa"/>
          </w:tcPr>
          <w:p w14:paraId="36D24DAC" w14:textId="77777777" w:rsidR="00662291" w:rsidRPr="00554EAE" w:rsidRDefault="00662291" w:rsidP="00662291">
            <w:pPr>
              <w:ind w:right="-45"/>
              <w:jc w:val="thaiDistribute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 xml:space="preserve">   ยังไม่ถึงกำหนดชำระ</w:t>
            </w:r>
          </w:p>
        </w:tc>
        <w:tc>
          <w:tcPr>
            <w:tcW w:w="1282" w:type="dxa"/>
          </w:tcPr>
          <w:p w14:paraId="3CFA90A2" w14:textId="32D59618" w:rsidR="00662291" w:rsidRPr="00554EAE" w:rsidRDefault="002A57CF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17,809</w:t>
            </w:r>
          </w:p>
        </w:tc>
        <w:tc>
          <w:tcPr>
            <w:tcW w:w="1283" w:type="dxa"/>
          </w:tcPr>
          <w:p w14:paraId="738B65D3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 w:rsidRPr="00554EAE">
              <w:rPr>
                <w:sz w:val="30"/>
                <w:szCs w:val="30"/>
              </w:rPr>
              <w:t>199,346</w:t>
            </w:r>
          </w:p>
        </w:tc>
        <w:tc>
          <w:tcPr>
            <w:tcW w:w="1282" w:type="dxa"/>
          </w:tcPr>
          <w:p w14:paraId="45CE3ABA" w14:textId="77E477A1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13AFBAC7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</w:tr>
      <w:tr w:rsidR="00662291" w:rsidRPr="00554EAE" w14:paraId="25094F18" w14:textId="77777777" w:rsidTr="003A28EF">
        <w:tc>
          <w:tcPr>
            <w:tcW w:w="4230" w:type="dxa"/>
          </w:tcPr>
          <w:p w14:paraId="434EF397" w14:textId="77777777" w:rsidR="00662291" w:rsidRPr="00554EAE" w:rsidRDefault="00662291" w:rsidP="00662291">
            <w:pPr>
              <w:ind w:right="-45"/>
              <w:jc w:val="thaiDistribute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 xml:space="preserve">   ค้างชำระ</w:t>
            </w:r>
          </w:p>
        </w:tc>
        <w:tc>
          <w:tcPr>
            <w:tcW w:w="1282" w:type="dxa"/>
          </w:tcPr>
          <w:p w14:paraId="46E3AFA3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27D5DA81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522C5BFB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0AD19337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</w:p>
        </w:tc>
      </w:tr>
      <w:tr w:rsidR="00662291" w:rsidRPr="00554EAE" w14:paraId="7942E85C" w14:textId="77777777" w:rsidTr="003A28EF">
        <w:tc>
          <w:tcPr>
            <w:tcW w:w="4230" w:type="dxa"/>
          </w:tcPr>
          <w:p w14:paraId="712C0257" w14:textId="77777777" w:rsidR="00662291" w:rsidRPr="00554EAE" w:rsidRDefault="00662291" w:rsidP="00662291">
            <w:pPr>
              <w:tabs>
                <w:tab w:val="left" w:pos="162"/>
              </w:tabs>
              <w:ind w:right="-45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 xml:space="preserve">      ไม่เกิน </w:t>
            </w:r>
            <w:r w:rsidRPr="00554EAE">
              <w:rPr>
                <w:sz w:val="30"/>
                <w:szCs w:val="30"/>
              </w:rPr>
              <w:t>3</w:t>
            </w:r>
            <w:r w:rsidRPr="00554EAE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4062AD68" w14:textId="7F7748E7" w:rsidR="00662291" w:rsidRPr="00554EAE" w:rsidRDefault="002A57CF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3,797</w:t>
            </w:r>
          </w:p>
        </w:tc>
        <w:tc>
          <w:tcPr>
            <w:tcW w:w="1283" w:type="dxa"/>
          </w:tcPr>
          <w:p w14:paraId="24A3348B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12,938</w:t>
            </w:r>
          </w:p>
        </w:tc>
        <w:tc>
          <w:tcPr>
            <w:tcW w:w="1282" w:type="dxa"/>
          </w:tcPr>
          <w:p w14:paraId="24237018" w14:textId="12CE472A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</w:tcPr>
          <w:p w14:paraId="7E901A03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-</w:t>
            </w:r>
          </w:p>
        </w:tc>
      </w:tr>
      <w:tr w:rsidR="00662291" w:rsidRPr="00554EAE" w14:paraId="7E95DA24" w14:textId="77777777" w:rsidTr="003A28EF">
        <w:tc>
          <w:tcPr>
            <w:tcW w:w="4230" w:type="dxa"/>
          </w:tcPr>
          <w:p w14:paraId="16D91A9E" w14:textId="77777777" w:rsidR="00662291" w:rsidRPr="00554EAE" w:rsidRDefault="00662291" w:rsidP="00662291">
            <w:pPr>
              <w:tabs>
                <w:tab w:val="left" w:pos="162"/>
              </w:tabs>
              <w:ind w:right="-45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 xml:space="preserve">      </w:t>
            </w:r>
            <w:r w:rsidRPr="00554EAE">
              <w:rPr>
                <w:sz w:val="30"/>
                <w:szCs w:val="30"/>
              </w:rPr>
              <w:t>3</w:t>
            </w:r>
            <w:r w:rsidRPr="00554EAE">
              <w:rPr>
                <w:sz w:val="30"/>
                <w:szCs w:val="30"/>
                <w:cs/>
              </w:rPr>
              <w:t xml:space="preserve"> - </w:t>
            </w:r>
            <w:r w:rsidRPr="00554EAE">
              <w:rPr>
                <w:sz w:val="30"/>
                <w:szCs w:val="30"/>
              </w:rPr>
              <w:t>6</w:t>
            </w:r>
            <w:r w:rsidRPr="00554EAE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21DEE95B" w14:textId="2C171F82" w:rsidR="00662291" w:rsidRPr="00554EAE" w:rsidRDefault="002A57CF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7,520</w:t>
            </w:r>
          </w:p>
        </w:tc>
        <w:tc>
          <w:tcPr>
            <w:tcW w:w="1283" w:type="dxa"/>
          </w:tcPr>
          <w:p w14:paraId="7FAB063F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22</w:t>
            </w:r>
          </w:p>
        </w:tc>
        <w:tc>
          <w:tcPr>
            <w:tcW w:w="1282" w:type="dxa"/>
          </w:tcPr>
          <w:p w14:paraId="5F1B95F2" w14:textId="0E8CCA7C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</w:tcPr>
          <w:p w14:paraId="405456E1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-</w:t>
            </w:r>
          </w:p>
        </w:tc>
      </w:tr>
      <w:tr w:rsidR="00662291" w:rsidRPr="00554EAE" w14:paraId="5A0F3AD8" w14:textId="77777777" w:rsidTr="003A28EF">
        <w:tc>
          <w:tcPr>
            <w:tcW w:w="4230" w:type="dxa"/>
          </w:tcPr>
          <w:p w14:paraId="55DE8034" w14:textId="77777777" w:rsidR="00662291" w:rsidRPr="00554EAE" w:rsidRDefault="00662291" w:rsidP="00662291">
            <w:pPr>
              <w:tabs>
                <w:tab w:val="left" w:pos="162"/>
              </w:tabs>
              <w:ind w:right="-45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 xml:space="preserve">      </w:t>
            </w:r>
            <w:r w:rsidRPr="00554EAE">
              <w:rPr>
                <w:sz w:val="30"/>
                <w:szCs w:val="30"/>
              </w:rPr>
              <w:t>6</w:t>
            </w:r>
            <w:r w:rsidRPr="00554EAE">
              <w:rPr>
                <w:sz w:val="30"/>
                <w:szCs w:val="30"/>
                <w:cs/>
              </w:rPr>
              <w:t xml:space="preserve"> - </w:t>
            </w:r>
            <w:r w:rsidRPr="00554EAE">
              <w:rPr>
                <w:sz w:val="30"/>
                <w:szCs w:val="30"/>
              </w:rPr>
              <w:t>12</w:t>
            </w:r>
            <w:r w:rsidRPr="00554EAE">
              <w:rPr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53E91EBC" w14:textId="3448ADB4" w:rsidR="00662291" w:rsidRPr="00554EAE" w:rsidRDefault="002A57CF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10,346</w:t>
            </w:r>
          </w:p>
        </w:tc>
        <w:tc>
          <w:tcPr>
            <w:tcW w:w="1283" w:type="dxa"/>
          </w:tcPr>
          <w:p w14:paraId="314CF5F4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2,983</w:t>
            </w:r>
          </w:p>
        </w:tc>
        <w:tc>
          <w:tcPr>
            <w:tcW w:w="1282" w:type="dxa"/>
          </w:tcPr>
          <w:p w14:paraId="70845B71" w14:textId="4A40C1AD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</w:tcPr>
          <w:p w14:paraId="20B4FB09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-</w:t>
            </w:r>
          </w:p>
        </w:tc>
      </w:tr>
      <w:tr w:rsidR="00662291" w:rsidRPr="00554EAE" w14:paraId="511D0C0B" w14:textId="77777777" w:rsidTr="003A28EF">
        <w:tc>
          <w:tcPr>
            <w:tcW w:w="4230" w:type="dxa"/>
          </w:tcPr>
          <w:p w14:paraId="1551619D" w14:textId="77777777" w:rsidR="00662291" w:rsidRPr="00554EAE" w:rsidRDefault="00662291" w:rsidP="00662291">
            <w:pPr>
              <w:ind w:right="-45"/>
              <w:jc w:val="thaiDistribute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 xml:space="preserve">      มากกว่า </w:t>
            </w:r>
            <w:r w:rsidRPr="00554EAE">
              <w:rPr>
                <w:sz w:val="30"/>
                <w:szCs w:val="30"/>
              </w:rPr>
              <w:t xml:space="preserve">12 </w:t>
            </w:r>
            <w:r w:rsidRPr="00554EAE">
              <w:rPr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</w:tcPr>
          <w:p w14:paraId="6E1A8226" w14:textId="25529707" w:rsidR="00662291" w:rsidRPr="00554EAE" w:rsidRDefault="002A57CF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23</w:t>
            </w:r>
          </w:p>
        </w:tc>
        <w:tc>
          <w:tcPr>
            <w:tcW w:w="1283" w:type="dxa"/>
          </w:tcPr>
          <w:p w14:paraId="09FFDBE7" w14:textId="77777777" w:rsidR="00662291" w:rsidRPr="00554EAE" w:rsidRDefault="00662291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1,280</w:t>
            </w:r>
          </w:p>
        </w:tc>
        <w:tc>
          <w:tcPr>
            <w:tcW w:w="1282" w:type="dxa"/>
          </w:tcPr>
          <w:p w14:paraId="37A3D634" w14:textId="3152E064" w:rsidR="00662291" w:rsidRPr="00554EAE" w:rsidRDefault="00662291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</w:tcPr>
          <w:p w14:paraId="235D65F4" w14:textId="77777777" w:rsidR="00662291" w:rsidRPr="00554EAE" w:rsidRDefault="00662291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-</w:t>
            </w:r>
          </w:p>
        </w:tc>
      </w:tr>
      <w:tr w:rsidR="00662291" w:rsidRPr="00554EAE" w14:paraId="7E35E762" w14:textId="77777777" w:rsidTr="003A28EF">
        <w:tc>
          <w:tcPr>
            <w:tcW w:w="4230" w:type="dxa"/>
          </w:tcPr>
          <w:p w14:paraId="6263E9FF" w14:textId="77777777" w:rsidR="00662291" w:rsidRPr="00554EAE" w:rsidRDefault="00662291" w:rsidP="00662291">
            <w:pPr>
              <w:ind w:right="-45"/>
              <w:jc w:val="thaiDistribute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2E14B9F9" w14:textId="0ECCD13A" w:rsidR="00662291" w:rsidRPr="00554EAE" w:rsidRDefault="002A57CF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39,495</w:t>
            </w:r>
          </w:p>
        </w:tc>
        <w:tc>
          <w:tcPr>
            <w:tcW w:w="1283" w:type="dxa"/>
          </w:tcPr>
          <w:p w14:paraId="6C2F533B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216,569</w:t>
            </w:r>
          </w:p>
        </w:tc>
        <w:tc>
          <w:tcPr>
            <w:tcW w:w="1282" w:type="dxa"/>
          </w:tcPr>
          <w:p w14:paraId="6E98ED1A" w14:textId="53772E4C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7BCCE338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</w:tr>
      <w:tr w:rsidR="007B0BB6" w:rsidRPr="00554EAE" w14:paraId="78B8F4F9" w14:textId="77777777" w:rsidTr="003A28EF">
        <w:tc>
          <w:tcPr>
            <w:tcW w:w="4230" w:type="dxa"/>
          </w:tcPr>
          <w:p w14:paraId="1972C75F" w14:textId="0D7D8867" w:rsidR="007B0BB6" w:rsidRPr="00554EAE" w:rsidRDefault="007B0BB6" w:rsidP="00662291">
            <w:pPr>
              <w:ind w:right="-45"/>
              <w:jc w:val="thaiDistribute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ลูกหนี้การค้าที่ยังไม่เรียกเก็บ</w:t>
            </w:r>
          </w:p>
        </w:tc>
        <w:tc>
          <w:tcPr>
            <w:tcW w:w="1282" w:type="dxa"/>
          </w:tcPr>
          <w:p w14:paraId="635739B6" w14:textId="50C06323" w:rsidR="007B0BB6" w:rsidRDefault="007B0BB6" w:rsidP="007B0BB6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26,953</w:t>
            </w:r>
          </w:p>
        </w:tc>
        <w:tc>
          <w:tcPr>
            <w:tcW w:w="1283" w:type="dxa"/>
          </w:tcPr>
          <w:p w14:paraId="244DEFC8" w14:textId="7D2120D0" w:rsidR="007B0BB6" w:rsidRPr="00554EAE" w:rsidRDefault="007B0BB6" w:rsidP="007B0BB6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15,788</w:t>
            </w:r>
          </w:p>
        </w:tc>
        <w:tc>
          <w:tcPr>
            <w:tcW w:w="1282" w:type="dxa"/>
          </w:tcPr>
          <w:p w14:paraId="5CF49E60" w14:textId="7AF4C073" w:rsidR="007B0BB6" w:rsidRPr="00554EAE" w:rsidRDefault="007B0BB6" w:rsidP="007B0BB6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2F6CB719" w14:textId="1A87E368" w:rsidR="007B0BB6" w:rsidRPr="00554EAE" w:rsidRDefault="007B0BB6" w:rsidP="007B0BB6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7B0BB6" w:rsidRPr="00554EAE" w14:paraId="46747C66" w14:textId="77777777" w:rsidTr="003A28EF">
        <w:tc>
          <w:tcPr>
            <w:tcW w:w="4230" w:type="dxa"/>
          </w:tcPr>
          <w:p w14:paraId="23E4DA1C" w14:textId="209A7618" w:rsidR="007B0BB6" w:rsidRPr="00554EAE" w:rsidRDefault="007B0BB6" w:rsidP="00662291">
            <w:pPr>
              <w:ind w:right="-45"/>
              <w:jc w:val="thaiDistribute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1D902822" w14:textId="430DA400" w:rsidR="007B0BB6" w:rsidRDefault="007B0BB6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66,448</w:t>
            </w:r>
          </w:p>
        </w:tc>
        <w:tc>
          <w:tcPr>
            <w:tcW w:w="1283" w:type="dxa"/>
          </w:tcPr>
          <w:p w14:paraId="3E607086" w14:textId="7BC46696" w:rsidR="007B0BB6" w:rsidRPr="00554EAE" w:rsidRDefault="007B0BB6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232,357</w:t>
            </w:r>
          </w:p>
        </w:tc>
        <w:tc>
          <w:tcPr>
            <w:tcW w:w="1282" w:type="dxa"/>
          </w:tcPr>
          <w:p w14:paraId="14C9AC29" w14:textId="38A0706B" w:rsidR="007B0BB6" w:rsidRPr="00554EAE" w:rsidRDefault="007B0BB6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17DE4E74" w14:textId="7E05904F" w:rsidR="007B0BB6" w:rsidRPr="00554EAE" w:rsidRDefault="007B0BB6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662291" w:rsidRPr="00554EAE" w14:paraId="2A553BCD" w14:textId="77777777" w:rsidTr="003A28EF">
        <w:tc>
          <w:tcPr>
            <w:tcW w:w="4230" w:type="dxa"/>
          </w:tcPr>
          <w:p w14:paraId="74FA872B" w14:textId="77777777" w:rsidR="00662291" w:rsidRPr="00554EAE" w:rsidRDefault="00662291" w:rsidP="00662291">
            <w:pPr>
              <w:ind w:right="-45"/>
              <w:jc w:val="thaiDistribute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282" w:type="dxa"/>
          </w:tcPr>
          <w:p w14:paraId="4A208477" w14:textId="7C2B9832" w:rsidR="00662291" w:rsidRPr="00554EAE" w:rsidRDefault="002A57CF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(163)</w:t>
            </w:r>
          </w:p>
        </w:tc>
        <w:tc>
          <w:tcPr>
            <w:tcW w:w="1283" w:type="dxa"/>
          </w:tcPr>
          <w:p w14:paraId="5C86AF35" w14:textId="77777777" w:rsidR="00662291" w:rsidRPr="00554EAE" w:rsidRDefault="00662291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(173)</w:t>
            </w:r>
          </w:p>
        </w:tc>
        <w:tc>
          <w:tcPr>
            <w:tcW w:w="1282" w:type="dxa"/>
          </w:tcPr>
          <w:p w14:paraId="35FC6643" w14:textId="1E380EE0" w:rsidR="00662291" w:rsidRPr="00554EAE" w:rsidRDefault="00662291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283" w:type="dxa"/>
          </w:tcPr>
          <w:p w14:paraId="2EEBE24C" w14:textId="77777777" w:rsidR="00662291" w:rsidRPr="00554EAE" w:rsidRDefault="00662291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-</w:t>
            </w:r>
          </w:p>
        </w:tc>
      </w:tr>
      <w:tr w:rsidR="00662291" w:rsidRPr="00554EAE" w14:paraId="4F0C097B" w14:textId="77777777" w:rsidTr="003A28EF">
        <w:tc>
          <w:tcPr>
            <w:tcW w:w="4230" w:type="dxa"/>
          </w:tcPr>
          <w:p w14:paraId="22E3F82C" w14:textId="77777777" w:rsidR="00662291" w:rsidRPr="00554EAE" w:rsidRDefault="00662291" w:rsidP="00662291">
            <w:pPr>
              <w:ind w:right="-108"/>
              <w:jc w:val="thaiDistribute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 xml:space="preserve">รวมลูกหนี้การค้า </w:t>
            </w:r>
            <w:r w:rsidRPr="00554EAE">
              <w:rPr>
                <w:sz w:val="30"/>
                <w:szCs w:val="30"/>
              </w:rPr>
              <w:t>-</w:t>
            </w:r>
            <w:r w:rsidRPr="00554EAE">
              <w:rPr>
                <w:sz w:val="30"/>
                <w:szCs w:val="30"/>
                <w:cs/>
              </w:rPr>
              <w:t xml:space="preserve"> กิจการที่ไม่เกี่ยวข้องกัน</w:t>
            </w:r>
            <w:r w:rsidRPr="00554EAE">
              <w:rPr>
                <w:sz w:val="30"/>
                <w:szCs w:val="30"/>
              </w:rPr>
              <w:t xml:space="preserve">, </w:t>
            </w:r>
            <w:r w:rsidRPr="00554EAE">
              <w:rPr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1EB47B84" w14:textId="58528B03" w:rsidR="00662291" w:rsidRPr="00554EAE" w:rsidRDefault="007B0BB6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66,285</w:t>
            </w:r>
          </w:p>
        </w:tc>
        <w:tc>
          <w:tcPr>
            <w:tcW w:w="1283" w:type="dxa"/>
          </w:tcPr>
          <w:p w14:paraId="0CF32E07" w14:textId="074DE0B8" w:rsidR="00662291" w:rsidRPr="00554EAE" w:rsidRDefault="007B0BB6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232,184</w:t>
            </w:r>
          </w:p>
        </w:tc>
        <w:tc>
          <w:tcPr>
            <w:tcW w:w="1282" w:type="dxa"/>
          </w:tcPr>
          <w:p w14:paraId="6839896C" w14:textId="679F651D" w:rsidR="00662291" w:rsidRPr="00554EAE" w:rsidRDefault="00662291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0259EDFF" w14:textId="77777777" w:rsidR="00662291" w:rsidRPr="00554EAE" w:rsidRDefault="00662291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</w:tr>
      <w:tr w:rsidR="00662291" w:rsidRPr="00554EAE" w14:paraId="315DF97D" w14:textId="77777777" w:rsidTr="003A28EF">
        <w:tc>
          <w:tcPr>
            <w:tcW w:w="4230" w:type="dxa"/>
          </w:tcPr>
          <w:p w14:paraId="1BD49638" w14:textId="77777777" w:rsidR="00662291" w:rsidRPr="00554EAE" w:rsidRDefault="00662291" w:rsidP="00662291">
            <w:pPr>
              <w:ind w:right="-45"/>
              <w:jc w:val="thaiDistribute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 xml:space="preserve">รวมลูกหนี้การค้า </w:t>
            </w:r>
            <w:r w:rsidRPr="00554EAE">
              <w:rPr>
                <w:sz w:val="30"/>
                <w:szCs w:val="30"/>
              </w:rPr>
              <w:t>-</w:t>
            </w:r>
            <w:r w:rsidRPr="00554EAE">
              <w:rPr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82" w:type="dxa"/>
          </w:tcPr>
          <w:p w14:paraId="4593A75A" w14:textId="51DD9FC0" w:rsidR="00662291" w:rsidRPr="00554EAE" w:rsidRDefault="007B0BB6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71,573</w:t>
            </w:r>
          </w:p>
        </w:tc>
        <w:tc>
          <w:tcPr>
            <w:tcW w:w="1283" w:type="dxa"/>
          </w:tcPr>
          <w:p w14:paraId="4C880CB3" w14:textId="6B5C1F4D" w:rsidR="00662291" w:rsidRPr="00554EAE" w:rsidRDefault="007B0BB6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237,540</w:t>
            </w:r>
          </w:p>
        </w:tc>
        <w:tc>
          <w:tcPr>
            <w:tcW w:w="1282" w:type="dxa"/>
          </w:tcPr>
          <w:p w14:paraId="1A5C032D" w14:textId="68F6FD26" w:rsidR="00662291" w:rsidRPr="00554EAE" w:rsidRDefault="00662291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56F28826" w14:textId="77777777" w:rsidR="00662291" w:rsidRPr="00554EAE" w:rsidRDefault="00662291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</w:tr>
      <w:tr w:rsidR="00662291" w:rsidRPr="00554EAE" w14:paraId="684DBFAF" w14:textId="77777777" w:rsidTr="003A28EF">
        <w:tc>
          <w:tcPr>
            <w:tcW w:w="4230" w:type="dxa"/>
          </w:tcPr>
          <w:p w14:paraId="7D390886" w14:textId="77777777" w:rsidR="00662291" w:rsidRPr="00554EAE" w:rsidRDefault="00662291" w:rsidP="00662291">
            <w:pPr>
              <w:tabs>
                <w:tab w:val="left" w:pos="162"/>
              </w:tabs>
              <w:ind w:right="-17"/>
              <w:rPr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</w:tcPr>
          <w:p w14:paraId="1008EDE6" w14:textId="77777777" w:rsidR="00662291" w:rsidRPr="003A28EF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83" w:type="dxa"/>
          </w:tcPr>
          <w:p w14:paraId="419B55B7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82" w:type="dxa"/>
          </w:tcPr>
          <w:p w14:paraId="7F341A0E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83" w:type="dxa"/>
          </w:tcPr>
          <w:p w14:paraId="0CD87D5B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</w:p>
        </w:tc>
      </w:tr>
      <w:tr w:rsidR="00662291" w:rsidRPr="00554EAE" w14:paraId="2B636CCE" w14:textId="77777777" w:rsidTr="003A28EF">
        <w:tc>
          <w:tcPr>
            <w:tcW w:w="4230" w:type="dxa"/>
          </w:tcPr>
          <w:p w14:paraId="09BF7C30" w14:textId="77777777" w:rsidR="00662291" w:rsidRPr="00554EAE" w:rsidRDefault="00662291" w:rsidP="00662291">
            <w:pPr>
              <w:tabs>
                <w:tab w:val="left" w:pos="162"/>
              </w:tabs>
              <w:ind w:right="-17"/>
              <w:rPr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</w:tcPr>
          <w:p w14:paraId="120BE83A" w14:textId="77777777" w:rsidR="00662291" w:rsidRPr="003A28EF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83" w:type="dxa"/>
          </w:tcPr>
          <w:p w14:paraId="6DD8A1AE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82" w:type="dxa"/>
          </w:tcPr>
          <w:p w14:paraId="2ABF7B49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83" w:type="dxa"/>
          </w:tcPr>
          <w:p w14:paraId="0EE968BA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</w:p>
        </w:tc>
      </w:tr>
      <w:tr w:rsidR="00662291" w:rsidRPr="00554EAE" w14:paraId="1D10F234" w14:textId="77777777" w:rsidTr="003A28EF">
        <w:tc>
          <w:tcPr>
            <w:tcW w:w="4230" w:type="dxa"/>
          </w:tcPr>
          <w:p w14:paraId="2E69D6A4" w14:textId="77777777" w:rsidR="00662291" w:rsidRPr="00554EAE" w:rsidRDefault="00662291" w:rsidP="00662291">
            <w:pPr>
              <w:tabs>
                <w:tab w:val="left" w:pos="162"/>
              </w:tabs>
              <w:ind w:right="-17"/>
              <w:rPr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</w:tcPr>
          <w:p w14:paraId="2D5C2354" w14:textId="77777777" w:rsidR="00662291" w:rsidRPr="003A28EF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83" w:type="dxa"/>
          </w:tcPr>
          <w:p w14:paraId="42C40783" w14:textId="77777777" w:rsidR="00662291" w:rsidRPr="003A28EF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82" w:type="dxa"/>
          </w:tcPr>
          <w:p w14:paraId="7560F6B1" w14:textId="77777777" w:rsidR="00662291" w:rsidRPr="003A28EF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83" w:type="dxa"/>
          </w:tcPr>
          <w:p w14:paraId="23E4D6CB" w14:textId="77777777" w:rsidR="00662291" w:rsidRPr="003A28EF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</w:p>
        </w:tc>
      </w:tr>
      <w:tr w:rsidR="00662291" w:rsidRPr="00554EAE" w14:paraId="328B6743" w14:textId="77777777" w:rsidTr="003A28EF">
        <w:tc>
          <w:tcPr>
            <w:tcW w:w="4230" w:type="dxa"/>
          </w:tcPr>
          <w:p w14:paraId="4741CC4B" w14:textId="77777777" w:rsidR="00662291" w:rsidRPr="00554EAE" w:rsidRDefault="00662291" w:rsidP="00662291">
            <w:pPr>
              <w:tabs>
                <w:tab w:val="left" w:pos="162"/>
              </w:tabs>
              <w:ind w:right="-17"/>
              <w:rPr>
                <w:sz w:val="30"/>
                <w:szCs w:val="30"/>
                <w:u w:val="single"/>
                <w:cs/>
              </w:rPr>
            </w:pPr>
            <w:r w:rsidRPr="00554EAE">
              <w:rPr>
                <w:sz w:val="30"/>
                <w:szCs w:val="30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282" w:type="dxa"/>
          </w:tcPr>
          <w:p w14:paraId="42472872" w14:textId="77777777" w:rsidR="00662291" w:rsidRPr="003A28EF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83" w:type="dxa"/>
          </w:tcPr>
          <w:p w14:paraId="3EE77707" w14:textId="77777777" w:rsidR="00662291" w:rsidRPr="003A28EF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82" w:type="dxa"/>
          </w:tcPr>
          <w:p w14:paraId="50CE2AAC" w14:textId="77777777" w:rsidR="00662291" w:rsidRPr="003A28EF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</w:p>
        </w:tc>
        <w:tc>
          <w:tcPr>
            <w:tcW w:w="1283" w:type="dxa"/>
          </w:tcPr>
          <w:p w14:paraId="1047EE3D" w14:textId="77777777" w:rsidR="00662291" w:rsidRPr="003A28EF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</w:p>
        </w:tc>
      </w:tr>
      <w:tr w:rsidR="00662291" w:rsidRPr="00554EAE" w14:paraId="71E9C1FC" w14:textId="77777777" w:rsidTr="003A28EF">
        <w:tc>
          <w:tcPr>
            <w:tcW w:w="4230" w:type="dxa"/>
          </w:tcPr>
          <w:p w14:paraId="29054BA9" w14:textId="77777777" w:rsidR="00662291" w:rsidRPr="00554EAE" w:rsidRDefault="00662291" w:rsidP="00662291">
            <w:pPr>
              <w:tabs>
                <w:tab w:val="left" w:pos="162"/>
              </w:tabs>
              <w:ind w:right="-18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ลูกหนี้อื่น -</w:t>
            </w:r>
            <w:r w:rsidRPr="00554EAE">
              <w:rPr>
                <w:sz w:val="30"/>
                <w:szCs w:val="30"/>
              </w:rPr>
              <w:t xml:space="preserve"> </w:t>
            </w:r>
            <w:r w:rsidRPr="00554EAE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4B344F76" w14:textId="2081DF6C" w:rsidR="00662291" w:rsidRPr="00554EAE" w:rsidRDefault="002A57CF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2,46</w:t>
            </w:r>
            <w:r w:rsidR="007B0BB6">
              <w:rPr>
                <w:sz w:val="30"/>
                <w:szCs w:val="30"/>
              </w:rPr>
              <w:t>8</w:t>
            </w:r>
          </w:p>
        </w:tc>
        <w:tc>
          <w:tcPr>
            <w:tcW w:w="1283" w:type="dxa"/>
          </w:tcPr>
          <w:p w14:paraId="30D93D22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2,755</w:t>
            </w:r>
          </w:p>
        </w:tc>
        <w:tc>
          <w:tcPr>
            <w:tcW w:w="1282" w:type="dxa"/>
          </w:tcPr>
          <w:p w14:paraId="190AFDF9" w14:textId="096F71C2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93,764</w:t>
            </w:r>
          </w:p>
        </w:tc>
        <w:tc>
          <w:tcPr>
            <w:tcW w:w="1283" w:type="dxa"/>
          </w:tcPr>
          <w:p w14:paraId="55BDEAE9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 w:rsidRPr="00554EAE">
              <w:rPr>
                <w:sz w:val="30"/>
                <w:szCs w:val="30"/>
              </w:rPr>
              <w:t>79,312</w:t>
            </w:r>
          </w:p>
        </w:tc>
      </w:tr>
      <w:tr w:rsidR="00662291" w:rsidRPr="00554EAE" w14:paraId="5FBCCFD3" w14:textId="77777777" w:rsidTr="003A28EF">
        <w:tc>
          <w:tcPr>
            <w:tcW w:w="4230" w:type="dxa"/>
          </w:tcPr>
          <w:p w14:paraId="2FC3DC7B" w14:textId="77777777" w:rsidR="00662291" w:rsidRPr="00554EAE" w:rsidRDefault="00662291" w:rsidP="00662291">
            <w:pPr>
              <w:ind w:right="-18"/>
              <w:jc w:val="thaiDistribute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 xml:space="preserve">ลูกหนี้อื่น </w:t>
            </w:r>
            <w:r w:rsidRPr="00554EAE">
              <w:rPr>
                <w:sz w:val="30"/>
                <w:szCs w:val="30"/>
              </w:rPr>
              <w:t>-</w:t>
            </w:r>
            <w:r w:rsidRPr="00554EAE">
              <w:rPr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</w:tcPr>
          <w:p w14:paraId="07EE1EF2" w14:textId="288E7D54" w:rsidR="00662291" w:rsidRPr="00554EAE" w:rsidRDefault="00411A7C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54</w:t>
            </w:r>
            <w:r w:rsidR="00CE7B8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258</w:t>
            </w:r>
          </w:p>
        </w:tc>
        <w:tc>
          <w:tcPr>
            <w:tcW w:w="1283" w:type="dxa"/>
          </w:tcPr>
          <w:p w14:paraId="5525EF99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46,430</w:t>
            </w:r>
          </w:p>
        </w:tc>
        <w:tc>
          <w:tcPr>
            <w:tcW w:w="1282" w:type="dxa"/>
          </w:tcPr>
          <w:p w14:paraId="2B659793" w14:textId="2CE8358D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1,661</w:t>
            </w:r>
          </w:p>
        </w:tc>
        <w:tc>
          <w:tcPr>
            <w:tcW w:w="1283" w:type="dxa"/>
          </w:tcPr>
          <w:p w14:paraId="7374B7D1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256</w:t>
            </w:r>
          </w:p>
        </w:tc>
      </w:tr>
      <w:tr w:rsidR="00662291" w:rsidRPr="00554EAE" w14:paraId="61642902" w14:textId="77777777" w:rsidTr="003A28EF">
        <w:tc>
          <w:tcPr>
            <w:tcW w:w="4230" w:type="dxa"/>
          </w:tcPr>
          <w:p w14:paraId="697DB814" w14:textId="77777777" w:rsidR="00662291" w:rsidRPr="00554EAE" w:rsidRDefault="00662291" w:rsidP="00662291">
            <w:pPr>
              <w:ind w:right="-18"/>
              <w:jc w:val="thaiDistribute"/>
              <w:rPr>
                <w:sz w:val="30"/>
                <w:szCs w:val="30"/>
              </w:rPr>
            </w:pPr>
            <w:r w:rsidRPr="00554EAE">
              <w:rPr>
                <w:sz w:val="30"/>
                <w:szCs w:val="30"/>
                <w:cs/>
              </w:rPr>
              <w:t>เงินทดรองจ่าย -</w:t>
            </w:r>
            <w:r w:rsidRPr="00554EAE">
              <w:rPr>
                <w:sz w:val="30"/>
                <w:szCs w:val="30"/>
              </w:rPr>
              <w:t xml:space="preserve"> </w:t>
            </w:r>
            <w:r w:rsidRPr="00554EAE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170BBCB9" w14:textId="1C685E8B" w:rsidR="00662291" w:rsidRPr="00554EAE" w:rsidRDefault="002A57CF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3853B670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7E8AA71F" w14:textId="1EF3854D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29,609</w:t>
            </w:r>
          </w:p>
        </w:tc>
        <w:tc>
          <w:tcPr>
            <w:tcW w:w="1283" w:type="dxa"/>
          </w:tcPr>
          <w:p w14:paraId="283A588F" w14:textId="77777777" w:rsidR="00662291" w:rsidRPr="00554EAE" w:rsidRDefault="00662291" w:rsidP="00662291">
            <w:pP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113,318</w:t>
            </w:r>
          </w:p>
        </w:tc>
      </w:tr>
      <w:tr w:rsidR="00662291" w:rsidRPr="00554EAE" w14:paraId="15BF3405" w14:textId="77777777" w:rsidTr="003A28EF">
        <w:tc>
          <w:tcPr>
            <w:tcW w:w="4230" w:type="dxa"/>
          </w:tcPr>
          <w:p w14:paraId="5A86215E" w14:textId="77777777" w:rsidR="00662291" w:rsidRPr="00554EAE" w:rsidRDefault="00662291" w:rsidP="00662291">
            <w:pPr>
              <w:ind w:right="-18"/>
              <w:jc w:val="thaiDistribute"/>
              <w:rPr>
                <w:sz w:val="30"/>
                <w:szCs w:val="30"/>
              </w:rPr>
            </w:pPr>
            <w:r w:rsidRPr="00554EAE">
              <w:rPr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282" w:type="dxa"/>
          </w:tcPr>
          <w:p w14:paraId="66BB05B6" w14:textId="406B5438" w:rsidR="00662291" w:rsidRPr="00554EAE" w:rsidRDefault="002A57CF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CE7B87">
              <w:rPr>
                <w:sz w:val="30"/>
                <w:szCs w:val="30"/>
              </w:rPr>
              <w:t>30,</w:t>
            </w:r>
            <w:r w:rsidR="00411A7C">
              <w:rPr>
                <w:sz w:val="30"/>
                <w:szCs w:val="30"/>
              </w:rPr>
              <w:t>000</w:t>
            </w:r>
          </w:p>
        </w:tc>
        <w:tc>
          <w:tcPr>
            <w:tcW w:w="1283" w:type="dxa"/>
          </w:tcPr>
          <w:p w14:paraId="2FD70CE8" w14:textId="6FC14270" w:rsidR="00662291" w:rsidRPr="00554EAE" w:rsidRDefault="007B0BB6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600,000</w:t>
            </w:r>
          </w:p>
        </w:tc>
        <w:tc>
          <w:tcPr>
            <w:tcW w:w="1282" w:type="dxa"/>
          </w:tcPr>
          <w:p w14:paraId="6816E86F" w14:textId="5A3C9CAC" w:rsidR="00662291" w:rsidRPr="00554EAE" w:rsidRDefault="00662291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330,000</w:t>
            </w:r>
          </w:p>
        </w:tc>
        <w:tc>
          <w:tcPr>
            <w:tcW w:w="1283" w:type="dxa"/>
          </w:tcPr>
          <w:p w14:paraId="51DFE774" w14:textId="77777777" w:rsidR="00662291" w:rsidRPr="00554EAE" w:rsidRDefault="00662291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</w:rPr>
            </w:pPr>
            <w:r w:rsidRPr="00554EAE">
              <w:rPr>
                <w:sz w:val="30"/>
                <w:szCs w:val="30"/>
              </w:rPr>
              <w:t>600,000</w:t>
            </w:r>
          </w:p>
        </w:tc>
      </w:tr>
      <w:tr w:rsidR="00662291" w:rsidRPr="00554EAE" w14:paraId="6438356A" w14:textId="77777777" w:rsidTr="003A28EF">
        <w:tc>
          <w:tcPr>
            <w:tcW w:w="4230" w:type="dxa"/>
          </w:tcPr>
          <w:p w14:paraId="633B665A" w14:textId="77777777" w:rsidR="00662291" w:rsidRPr="00554EAE" w:rsidRDefault="00662291" w:rsidP="00662291">
            <w:pPr>
              <w:ind w:right="-18"/>
              <w:jc w:val="thaiDistribute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78D26FEC" w14:textId="736907F0" w:rsidR="00662291" w:rsidRPr="00554EAE" w:rsidRDefault="00411A7C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386</w:t>
            </w:r>
            <w:r w:rsidR="00CE7B87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726</w:t>
            </w:r>
          </w:p>
        </w:tc>
        <w:tc>
          <w:tcPr>
            <w:tcW w:w="1283" w:type="dxa"/>
          </w:tcPr>
          <w:p w14:paraId="3C1C99C9" w14:textId="0494A0DA" w:rsidR="00662291" w:rsidRPr="00554EAE" w:rsidRDefault="00662291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</w:t>
            </w:r>
            <w:r w:rsidR="007B0BB6">
              <w:rPr>
                <w:sz w:val="30"/>
                <w:szCs w:val="30"/>
              </w:rPr>
              <w:t>49,185</w:t>
            </w:r>
          </w:p>
        </w:tc>
        <w:tc>
          <w:tcPr>
            <w:tcW w:w="1282" w:type="dxa"/>
          </w:tcPr>
          <w:p w14:paraId="304480F9" w14:textId="5515A284" w:rsidR="00662291" w:rsidRPr="00554EAE" w:rsidRDefault="00F20420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455,034</w:t>
            </w:r>
          </w:p>
        </w:tc>
        <w:tc>
          <w:tcPr>
            <w:tcW w:w="1283" w:type="dxa"/>
          </w:tcPr>
          <w:p w14:paraId="4F1498D6" w14:textId="77777777" w:rsidR="00662291" w:rsidRPr="00554EAE" w:rsidRDefault="00662291" w:rsidP="00662291">
            <w:pPr>
              <w:pBdr>
                <w:bottom w:val="sing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792,886</w:t>
            </w:r>
          </w:p>
        </w:tc>
      </w:tr>
      <w:tr w:rsidR="00662291" w:rsidRPr="00554EAE" w14:paraId="14780A57" w14:textId="77777777" w:rsidTr="003A28EF">
        <w:tc>
          <w:tcPr>
            <w:tcW w:w="4230" w:type="dxa"/>
          </w:tcPr>
          <w:p w14:paraId="5B65FE05" w14:textId="77777777" w:rsidR="00662291" w:rsidRPr="00554EAE" w:rsidRDefault="00662291" w:rsidP="00662291">
            <w:pPr>
              <w:ind w:right="-18"/>
              <w:jc w:val="thaiDistribute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554EAE">
              <w:rPr>
                <w:sz w:val="30"/>
                <w:szCs w:val="30"/>
              </w:rPr>
              <w:t>-</w:t>
            </w:r>
            <w:r w:rsidRPr="00554EAE">
              <w:rPr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82" w:type="dxa"/>
          </w:tcPr>
          <w:p w14:paraId="72CEEFD6" w14:textId="007B1204" w:rsidR="00662291" w:rsidRPr="00554EAE" w:rsidRDefault="00411A7C" w:rsidP="00662291">
            <w:pPr>
              <w:pBdr>
                <w:bottom w:val="doub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458</w:t>
            </w:r>
            <w:r w:rsidR="007B0BB6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299</w:t>
            </w:r>
          </w:p>
        </w:tc>
        <w:tc>
          <w:tcPr>
            <w:tcW w:w="1283" w:type="dxa"/>
          </w:tcPr>
          <w:p w14:paraId="07D3E5C6" w14:textId="77777777" w:rsidR="00662291" w:rsidRPr="00554EAE" w:rsidRDefault="00662291" w:rsidP="00662291">
            <w:pPr>
              <w:pBdr>
                <w:bottom w:val="doub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886,725</w:t>
            </w:r>
          </w:p>
        </w:tc>
        <w:tc>
          <w:tcPr>
            <w:tcW w:w="1282" w:type="dxa"/>
          </w:tcPr>
          <w:p w14:paraId="67228850" w14:textId="10135D21" w:rsidR="00662291" w:rsidRPr="00554EAE" w:rsidRDefault="00F20420" w:rsidP="00662291">
            <w:pPr>
              <w:pBdr>
                <w:bottom w:val="doub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455,034</w:t>
            </w:r>
          </w:p>
        </w:tc>
        <w:tc>
          <w:tcPr>
            <w:tcW w:w="1283" w:type="dxa"/>
          </w:tcPr>
          <w:p w14:paraId="32D4456C" w14:textId="77777777" w:rsidR="00662291" w:rsidRPr="00554EAE" w:rsidRDefault="00662291" w:rsidP="00662291">
            <w:pPr>
              <w:pBdr>
                <w:bottom w:val="double" w:sz="4" w:space="1" w:color="auto"/>
              </w:pBdr>
              <w:tabs>
                <w:tab w:val="decimal" w:pos="947"/>
              </w:tabs>
              <w:ind w:right="-14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>792,886</w:t>
            </w:r>
          </w:p>
        </w:tc>
      </w:tr>
    </w:tbl>
    <w:p w14:paraId="5C3177BB" w14:textId="77777777" w:rsidR="005239A1" w:rsidRPr="00554EAE" w:rsidRDefault="00CC7035" w:rsidP="00045754">
      <w:pPr>
        <w:tabs>
          <w:tab w:val="left" w:pos="547"/>
        </w:tabs>
        <w:spacing w:before="240" w:after="120"/>
        <w:ind w:left="547"/>
        <w:jc w:val="thaiDistribute"/>
        <w:rPr>
          <w:cs/>
        </w:rPr>
      </w:pPr>
      <w:r w:rsidRPr="00554EAE">
        <w:rPr>
          <w:cs/>
        </w:rPr>
        <w:t xml:space="preserve">เมื่อวันที่ </w:t>
      </w:r>
      <w:r w:rsidR="00EA2CC7" w:rsidRPr="00554EAE">
        <w:t>1</w:t>
      </w:r>
      <w:r w:rsidR="000D2E41" w:rsidRPr="00554EAE">
        <w:t>5</w:t>
      </w:r>
      <w:r w:rsidRPr="00554EAE">
        <w:t xml:space="preserve"> </w:t>
      </w:r>
      <w:r w:rsidRPr="00554EAE">
        <w:rPr>
          <w:cs/>
        </w:rPr>
        <w:t xml:space="preserve">มิถุนายน </w:t>
      </w:r>
      <w:r w:rsidR="000D2E41" w:rsidRPr="00554EAE">
        <w:t>256</w:t>
      </w:r>
      <w:r w:rsidR="00EA2CC7" w:rsidRPr="00554EAE">
        <w:t>1</w:t>
      </w:r>
      <w:r w:rsidRPr="00554EAE">
        <w:t xml:space="preserve"> </w:t>
      </w:r>
      <w:r w:rsidRPr="00554EAE">
        <w:rPr>
          <w:cs/>
        </w:rPr>
        <w:t xml:space="preserve">บริษัท เพซ โปรเจ็ค วัน จำกัด บริษัท เพซ โปรเจ็ค ทู จำกัด </w:t>
      </w:r>
      <w:r w:rsidRPr="00554EAE">
        <w:t>(“PP</w:t>
      </w:r>
      <w:r w:rsidR="000D2E41" w:rsidRPr="00554EAE">
        <w:t>2</w:t>
      </w:r>
      <w:r w:rsidRPr="00554EAE">
        <w:t xml:space="preserve">”) </w:t>
      </w:r>
      <w:r w:rsidRPr="00554EAE">
        <w:rPr>
          <w:cs/>
        </w:rPr>
        <w:t xml:space="preserve">และบริษัท </w:t>
      </w:r>
      <w:r w:rsidRPr="00554EAE">
        <w:rPr>
          <w:spacing w:val="-4"/>
          <w:cs/>
        </w:rPr>
        <w:t>เพซ โปรเจ็ค ทรี จำกัด</w:t>
      </w:r>
      <w:r w:rsidR="003F6BCB" w:rsidRPr="00554EAE">
        <w:rPr>
          <w:spacing w:val="-4"/>
          <w:cs/>
        </w:rPr>
        <w:t xml:space="preserve"> </w:t>
      </w:r>
      <w:r w:rsidR="00270E28" w:rsidRPr="00554EAE">
        <w:rPr>
          <w:spacing w:val="-4"/>
        </w:rPr>
        <w:t>(</w:t>
      </w:r>
      <w:r w:rsidR="003F6BCB" w:rsidRPr="00554EAE">
        <w:rPr>
          <w:spacing w:val="-4"/>
          <w:cs/>
        </w:rPr>
        <w:t>รวมเรียกว่า</w:t>
      </w:r>
      <w:r w:rsidRPr="00554EAE">
        <w:rPr>
          <w:spacing w:val="-4"/>
          <w:cs/>
        </w:rPr>
        <w:t xml:space="preserve"> </w:t>
      </w:r>
      <w:r w:rsidRPr="00554EAE">
        <w:rPr>
          <w:spacing w:val="-4"/>
        </w:rPr>
        <w:t>“</w:t>
      </w:r>
      <w:r w:rsidRPr="00554EAE">
        <w:rPr>
          <w:spacing w:val="-4"/>
          <w:cs/>
        </w:rPr>
        <w:t>ผู้จะขาย</w:t>
      </w:r>
      <w:r w:rsidRPr="00554EAE">
        <w:rPr>
          <w:spacing w:val="-4"/>
        </w:rPr>
        <w:t>”)</w:t>
      </w:r>
      <w:r w:rsidRPr="00554EAE">
        <w:rPr>
          <w:spacing w:val="-4"/>
          <w:cs/>
        </w:rPr>
        <w:t xml:space="preserve"> ได้เข้าทำสัญญาจะซื้อจะขายห้องชุดจำนวน </w:t>
      </w:r>
      <w:r w:rsidR="000D2E41" w:rsidRPr="00554EAE">
        <w:rPr>
          <w:spacing w:val="-4"/>
        </w:rPr>
        <w:t>2</w:t>
      </w:r>
      <w:r w:rsidRPr="00554EAE">
        <w:rPr>
          <w:spacing w:val="-4"/>
        </w:rPr>
        <w:t xml:space="preserve"> </w:t>
      </w:r>
      <w:r w:rsidRPr="00554EAE">
        <w:rPr>
          <w:spacing w:val="-4"/>
          <w:cs/>
        </w:rPr>
        <w:t>ฉบับ</w:t>
      </w:r>
      <w:r w:rsidR="000A0EF5" w:rsidRPr="00554EAE">
        <w:rPr>
          <w:spacing w:val="-4"/>
        </w:rPr>
        <w:t xml:space="preserve"> </w:t>
      </w:r>
      <w:r w:rsidRPr="00554EAE">
        <w:rPr>
          <w:spacing w:val="-4"/>
          <w:cs/>
        </w:rPr>
        <w:t>กับบริษัท คิง เพาเวอร์</w:t>
      </w:r>
      <w:r w:rsidRPr="00554EAE">
        <w:rPr>
          <w:cs/>
        </w:rPr>
        <w:t xml:space="preserve"> มหานคร จำกัด และบริษัท วี แอนด์ เอ โฮลดิ้ง จำกัด </w:t>
      </w:r>
      <w:r w:rsidR="00270E28" w:rsidRPr="00554EAE">
        <w:t>(</w:t>
      </w:r>
      <w:r w:rsidR="003F6BCB" w:rsidRPr="00554EAE">
        <w:rPr>
          <w:spacing w:val="-4"/>
          <w:cs/>
        </w:rPr>
        <w:t xml:space="preserve">รวมเรียกว่า </w:t>
      </w:r>
      <w:r w:rsidRPr="00554EAE">
        <w:t>“</w:t>
      </w:r>
      <w:r w:rsidRPr="00554EAE">
        <w:rPr>
          <w:cs/>
        </w:rPr>
        <w:t>ผู้จะซื้อ</w:t>
      </w:r>
      <w:r w:rsidRPr="00554EAE">
        <w:t>”)</w:t>
      </w:r>
      <w:r w:rsidRPr="00554EAE">
        <w:rPr>
          <w:cs/>
        </w:rPr>
        <w:t xml:space="preserve"> เพื่อขายห้องชุดในโครงการแห่งหนึ่งจำนวน </w:t>
      </w:r>
      <w:r w:rsidR="000D2E41" w:rsidRPr="00554EAE">
        <w:t>48</w:t>
      </w:r>
      <w:r w:rsidRPr="00554EAE">
        <w:t xml:space="preserve"> </w:t>
      </w:r>
      <w:r w:rsidRPr="00554EAE">
        <w:rPr>
          <w:cs/>
        </w:rPr>
        <w:t xml:space="preserve">ห้อง และ </w:t>
      </w:r>
      <w:r w:rsidR="000D2E41" w:rsidRPr="00554EAE">
        <w:t>3</w:t>
      </w:r>
      <w:r w:rsidRPr="00554EAE">
        <w:t xml:space="preserve"> </w:t>
      </w:r>
      <w:r w:rsidRPr="00554EAE">
        <w:rPr>
          <w:cs/>
        </w:rPr>
        <w:t xml:space="preserve">ห้อง ในราคารวมเป็นจำนวนเงินประมาณ </w:t>
      </w:r>
      <w:r w:rsidR="000D2E41" w:rsidRPr="00554EAE">
        <w:t>3</w:t>
      </w:r>
      <w:r w:rsidRPr="00554EAE">
        <w:t>,</w:t>
      </w:r>
      <w:r w:rsidR="000D2E41" w:rsidRPr="00554EAE">
        <w:t>592</w:t>
      </w:r>
      <w:r w:rsidRPr="00554EAE">
        <w:t xml:space="preserve"> </w:t>
      </w:r>
      <w:r w:rsidRPr="00554EAE">
        <w:rPr>
          <w:cs/>
        </w:rPr>
        <w:t xml:space="preserve">ล้านบาท และ </w:t>
      </w:r>
      <w:r w:rsidR="000D2E41" w:rsidRPr="00554EAE">
        <w:t>380</w:t>
      </w:r>
      <w:r w:rsidRPr="00554EAE">
        <w:t xml:space="preserve"> </w:t>
      </w:r>
      <w:r w:rsidR="003F6BCB" w:rsidRPr="00554EAE">
        <w:rPr>
          <w:cs/>
        </w:rPr>
        <w:t>ล้านบาท</w:t>
      </w:r>
      <w:r w:rsidR="00D9791D">
        <w:t xml:space="preserve"> </w:t>
      </w:r>
      <w:r w:rsidR="003F6BCB" w:rsidRPr="00554EAE">
        <w:rPr>
          <w:cs/>
        </w:rPr>
        <w:t xml:space="preserve">ตามลำดับ </w:t>
      </w:r>
      <w:r w:rsidR="00531F47">
        <w:rPr>
          <w:cs/>
        </w:rPr>
        <w:t xml:space="preserve">โดยมียอดค้างชำระเป็นจำนวน </w:t>
      </w:r>
      <w:r w:rsidR="00531F47">
        <w:t xml:space="preserve">184 </w:t>
      </w:r>
      <w:r w:rsidR="00531F47">
        <w:rPr>
          <w:cs/>
        </w:rPr>
        <w:t xml:space="preserve">ล้านบาท ณ วันที่ </w:t>
      </w:r>
      <w:r w:rsidR="00531F47">
        <w:t xml:space="preserve">31 </w:t>
      </w:r>
      <w:r w:rsidR="00531F47">
        <w:rPr>
          <w:cs/>
        </w:rPr>
        <w:t xml:space="preserve">ธันวาคม </w:t>
      </w:r>
      <w:r w:rsidR="00531F47">
        <w:t xml:space="preserve">2561 </w:t>
      </w:r>
      <w:r w:rsidR="0045567F" w:rsidRPr="00554EAE">
        <w:rPr>
          <w:cs/>
        </w:rPr>
        <w:t>ต่อมา</w:t>
      </w:r>
      <w:r w:rsidR="00531F47">
        <w:t xml:space="preserve">                                   </w:t>
      </w:r>
      <w:r w:rsidR="0045567F" w:rsidRPr="00554EAE">
        <w:rPr>
          <w:cs/>
        </w:rPr>
        <w:t xml:space="preserve"> ในระหว่างเดือนมกราคม </w:t>
      </w:r>
      <w:r w:rsidR="0045567F" w:rsidRPr="00554EAE">
        <w:t xml:space="preserve">2562 PP2 </w:t>
      </w:r>
      <w:r w:rsidR="0045567F" w:rsidRPr="00554EAE">
        <w:rPr>
          <w:cs/>
        </w:rPr>
        <w:t>ได้รับชำระเงินส่วนที่เหลือ</w:t>
      </w:r>
      <w:r w:rsidR="00531F47">
        <w:rPr>
          <w:cs/>
        </w:rPr>
        <w:t>แล้ว</w:t>
      </w:r>
      <w:r w:rsidR="0045567F" w:rsidRPr="00554EAE">
        <w:rPr>
          <w:cs/>
        </w:rPr>
        <w:t>ทั้ง</w:t>
      </w:r>
      <w:r w:rsidR="00531F47">
        <w:rPr>
          <w:cs/>
        </w:rPr>
        <w:t>จำนวน</w:t>
      </w:r>
    </w:p>
    <w:p w14:paraId="70CB2FC0" w14:textId="77777777" w:rsidR="00527362" w:rsidRPr="00554EAE" w:rsidRDefault="00265BD8" w:rsidP="00F70F29">
      <w:pPr>
        <w:tabs>
          <w:tab w:val="left" w:pos="540"/>
        </w:tabs>
        <w:spacing w:before="120" w:after="120"/>
        <w:jc w:val="both"/>
        <w:rPr>
          <w:b/>
          <w:bCs/>
          <w:cs/>
        </w:rPr>
      </w:pPr>
      <w:r>
        <w:rPr>
          <w:b/>
          <w:bCs/>
        </w:rPr>
        <w:t>7</w:t>
      </w:r>
      <w:r w:rsidR="00D30F76" w:rsidRPr="00554EAE">
        <w:rPr>
          <w:b/>
          <w:bCs/>
        </w:rPr>
        <w:t xml:space="preserve">. </w:t>
      </w:r>
      <w:r w:rsidR="00D30F76" w:rsidRPr="00554EAE">
        <w:rPr>
          <w:b/>
          <w:bCs/>
        </w:rPr>
        <w:tab/>
      </w:r>
      <w:r w:rsidR="00527362" w:rsidRPr="00554EAE">
        <w:rPr>
          <w:b/>
          <w:bCs/>
          <w:cs/>
        </w:rPr>
        <w:t>สินค้าคงเหลือ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EA44DC" w:rsidRPr="00554EAE" w14:paraId="2BBEE9FC" w14:textId="77777777" w:rsidTr="00EA44DC">
        <w:tc>
          <w:tcPr>
            <w:tcW w:w="5400" w:type="dxa"/>
          </w:tcPr>
          <w:p w14:paraId="3DF3CB64" w14:textId="77777777" w:rsidR="00EA44DC" w:rsidRPr="00554EAE" w:rsidRDefault="00EA44DC" w:rsidP="00A04660">
            <w:pPr>
              <w:ind w:right="-108"/>
              <w:jc w:val="both"/>
              <w:rPr>
                <w:cs/>
              </w:rPr>
            </w:pPr>
          </w:p>
        </w:tc>
        <w:tc>
          <w:tcPr>
            <w:tcW w:w="3690" w:type="dxa"/>
            <w:gridSpan w:val="2"/>
          </w:tcPr>
          <w:p w14:paraId="4CCE91DF" w14:textId="77777777" w:rsidR="00EA44DC" w:rsidRPr="00554EAE" w:rsidRDefault="00EA44DC" w:rsidP="00D76630">
            <w:pPr>
              <w:tabs>
                <w:tab w:val="left" w:pos="540"/>
              </w:tabs>
              <w:ind w:left="-108"/>
              <w:jc w:val="right"/>
              <w:rPr>
                <w:cs/>
              </w:rPr>
            </w:pPr>
            <w:r w:rsidRPr="00554EAE">
              <w:t>(</w:t>
            </w:r>
            <w:r w:rsidRPr="00554EAE">
              <w:rPr>
                <w:cs/>
              </w:rPr>
              <w:t>หน่วย</w:t>
            </w:r>
            <w:r w:rsidRPr="00554EAE">
              <w:t xml:space="preserve">: </w:t>
            </w:r>
            <w:r w:rsidRPr="00554EAE">
              <w:rPr>
                <w:cs/>
              </w:rPr>
              <w:t>พันบาท)</w:t>
            </w:r>
          </w:p>
        </w:tc>
      </w:tr>
      <w:tr w:rsidR="00EA44DC" w:rsidRPr="00554EAE" w14:paraId="123B5F92" w14:textId="77777777" w:rsidTr="00EA44DC">
        <w:trPr>
          <w:trHeight w:val="81"/>
        </w:trPr>
        <w:tc>
          <w:tcPr>
            <w:tcW w:w="5400" w:type="dxa"/>
          </w:tcPr>
          <w:p w14:paraId="56233772" w14:textId="77777777" w:rsidR="00EA44DC" w:rsidRPr="00554EAE" w:rsidRDefault="00EA44DC" w:rsidP="00A04660">
            <w:pPr>
              <w:ind w:right="-108"/>
              <w:jc w:val="both"/>
            </w:pPr>
          </w:p>
        </w:tc>
        <w:tc>
          <w:tcPr>
            <w:tcW w:w="3690" w:type="dxa"/>
            <w:gridSpan w:val="2"/>
          </w:tcPr>
          <w:p w14:paraId="2012F485" w14:textId="77777777" w:rsidR="00EA44DC" w:rsidRPr="00554EAE" w:rsidRDefault="00EA44DC" w:rsidP="00A04660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firstLine="18"/>
              <w:jc w:val="center"/>
              <w:rPr>
                <w:cs/>
              </w:rPr>
            </w:pPr>
            <w:r w:rsidRPr="00554EAE">
              <w:rPr>
                <w:cs/>
              </w:rPr>
              <w:t>งบการเงินรวม</w:t>
            </w:r>
          </w:p>
        </w:tc>
      </w:tr>
      <w:tr w:rsidR="00EA44DC" w:rsidRPr="00554EAE" w14:paraId="6ACE5D5C" w14:textId="77777777" w:rsidTr="00EA44DC">
        <w:tc>
          <w:tcPr>
            <w:tcW w:w="5400" w:type="dxa"/>
          </w:tcPr>
          <w:p w14:paraId="0ACE21EF" w14:textId="77777777" w:rsidR="00EA44DC" w:rsidRPr="00554EAE" w:rsidRDefault="00EA44DC" w:rsidP="00A04660">
            <w:pPr>
              <w:ind w:right="-108"/>
              <w:jc w:val="both"/>
            </w:pPr>
          </w:p>
        </w:tc>
        <w:tc>
          <w:tcPr>
            <w:tcW w:w="1845" w:type="dxa"/>
          </w:tcPr>
          <w:p w14:paraId="20F882A7" w14:textId="77777777" w:rsidR="00EA44DC" w:rsidRPr="00554EAE" w:rsidRDefault="00B03835" w:rsidP="00A04660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firstLine="18"/>
              <w:jc w:val="center"/>
            </w:pPr>
            <w:r>
              <w:t xml:space="preserve">30 </w:t>
            </w:r>
            <w:r>
              <w:rPr>
                <w:cs/>
              </w:rPr>
              <w:t xml:space="preserve">กันยายน </w:t>
            </w:r>
            <w:r>
              <w:t>2562</w:t>
            </w:r>
          </w:p>
        </w:tc>
        <w:tc>
          <w:tcPr>
            <w:tcW w:w="1845" w:type="dxa"/>
          </w:tcPr>
          <w:p w14:paraId="78B8F650" w14:textId="77777777" w:rsidR="00EA44DC" w:rsidRPr="00554EAE" w:rsidRDefault="005D5466" w:rsidP="00A04660">
            <w:pPr>
              <w:pBdr>
                <w:bottom w:val="single" w:sz="4" w:space="1" w:color="auto"/>
              </w:pBdr>
              <w:tabs>
                <w:tab w:val="left" w:pos="540"/>
              </w:tabs>
              <w:ind w:left="-18" w:firstLine="18"/>
              <w:jc w:val="center"/>
            </w:pPr>
            <w:r w:rsidRPr="00554EAE">
              <w:t xml:space="preserve">31 </w:t>
            </w:r>
            <w:r w:rsidRPr="00554EAE">
              <w:rPr>
                <w:cs/>
              </w:rPr>
              <w:t xml:space="preserve">ธันวาคม </w:t>
            </w:r>
            <w:r w:rsidRPr="00554EAE">
              <w:t>2561</w:t>
            </w:r>
          </w:p>
        </w:tc>
      </w:tr>
      <w:tr w:rsidR="00D6305A" w:rsidRPr="00554EAE" w14:paraId="6F2F75A3" w14:textId="77777777" w:rsidTr="00EA44DC">
        <w:tc>
          <w:tcPr>
            <w:tcW w:w="5400" w:type="dxa"/>
          </w:tcPr>
          <w:p w14:paraId="09E08DD5" w14:textId="77777777" w:rsidR="00D6305A" w:rsidRPr="00554EAE" w:rsidRDefault="00D6305A" w:rsidP="00A04660">
            <w:pPr>
              <w:ind w:right="-108"/>
              <w:jc w:val="both"/>
            </w:pPr>
          </w:p>
        </w:tc>
        <w:tc>
          <w:tcPr>
            <w:tcW w:w="1845" w:type="dxa"/>
          </w:tcPr>
          <w:p w14:paraId="06ADDE27" w14:textId="77777777" w:rsidR="00D6305A" w:rsidRPr="00554EAE" w:rsidRDefault="00D6305A" w:rsidP="00A04660">
            <w:pPr>
              <w:tabs>
                <w:tab w:val="left" w:pos="540"/>
              </w:tabs>
              <w:ind w:left="-18" w:firstLine="18"/>
              <w:jc w:val="center"/>
            </w:pPr>
          </w:p>
        </w:tc>
        <w:tc>
          <w:tcPr>
            <w:tcW w:w="1845" w:type="dxa"/>
          </w:tcPr>
          <w:p w14:paraId="5730335E" w14:textId="77777777" w:rsidR="00D6305A" w:rsidRPr="00554EAE" w:rsidRDefault="00D6305A" w:rsidP="00A04660">
            <w:pPr>
              <w:tabs>
                <w:tab w:val="left" w:pos="540"/>
              </w:tabs>
              <w:ind w:left="-18" w:firstLine="18"/>
              <w:jc w:val="center"/>
            </w:pPr>
            <w:r w:rsidRPr="00554EAE">
              <w:rPr>
                <w:cs/>
              </w:rPr>
              <w:t>(ตรวจสอบแล้ว)</w:t>
            </w:r>
          </w:p>
        </w:tc>
      </w:tr>
      <w:tr w:rsidR="00EA44DC" w:rsidRPr="00554EAE" w14:paraId="1DC5199C" w14:textId="77777777" w:rsidTr="009F51FB">
        <w:trPr>
          <w:trHeight w:val="621"/>
        </w:trPr>
        <w:tc>
          <w:tcPr>
            <w:tcW w:w="5400" w:type="dxa"/>
          </w:tcPr>
          <w:p w14:paraId="0AC0DBEA" w14:textId="77777777" w:rsidR="00EA44DC" w:rsidRPr="00554EAE" w:rsidRDefault="00EA44DC" w:rsidP="00A04660">
            <w:pPr>
              <w:tabs>
                <w:tab w:val="left" w:pos="720"/>
              </w:tabs>
              <w:ind w:left="162" w:right="-108" w:hanging="162"/>
            </w:pPr>
            <w:r w:rsidRPr="00554EAE">
              <w:rPr>
                <w:cs/>
              </w:rPr>
              <w:t>สินค้าคงเหลือในธุรกิจส่วนงานบริการออกแบบและ</w:t>
            </w:r>
            <w:r w:rsidRPr="00554EAE">
              <w:t xml:space="preserve">                  </w:t>
            </w:r>
            <w:r w:rsidRPr="00554EAE">
              <w:rPr>
                <w:cs/>
              </w:rPr>
              <w:t>ตกแต่งภายใน</w:t>
            </w:r>
          </w:p>
        </w:tc>
        <w:tc>
          <w:tcPr>
            <w:tcW w:w="1845" w:type="dxa"/>
            <w:vAlign w:val="bottom"/>
          </w:tcPr>
          <w:p w14:paraId="23C1507D" w14:textId="64B780DE" w:rsidR="00DC1AD0" w:rsidRPr="00554EAE" w:rsidRDefault="00DB2D49" w:rsidP="00A04660">
            <w:pPr>
              <w:tabs>
                <w:tab w:val="decimal" w:pos="1422"/>
              </w:tabs>
            </w:pPr>
            <w:r>
              <w:t>84,699</w:t>
            </w:r>
          </w:p>
        </w:tc>
        <w:tc>
          <w:tcPr>
            <w:tcW w:w="1845" w:type="dxa"/>
            <w:vAlign w:val="bottom"/>
          </w:tcPr>
          <w:p w14:paraId="4A3992E4" w14:textId="77777777" w:rsidR="00EA44DC" w:rsidRPr="00554EAE" w:rsidRDefault="00DB120B" w:rsidP="00A04660">
            <w:pPr>
              <w:tabs>
                <w:tab w:val="decimal" w:pos="1422"/>
              </w:tabs>
              <w:rPr>
                <w:cs/>
              </w:rPr>
            </w:pPr>
            <w:r w:rsidRPr="00554EAE">
              <w:t>66,921</w:t>
            </w:r>
          </w:p>
        </w:tc>
      </w:tr>
      <w:tr w:rsidR="00A6652C" w:rsidRPr="00554EAE" w14:paraId="31B6E92E" w14:textId="77777777" w:rsidTr="009F51FB">
        <w:tc>
          <w:tcPr>
            <w:tcW w:w="5400" w:type="dxa"/>
          </w:tcPr>
          <w:p w14:paraId="2D7434EA" w14:textId="77777777" w:rsidR="00A6652C" w:rsidRPr="00554EAE" w:rsidRDefault="00A6652C" w:rsidP="00A04660">
            <w:pPr>
              <w:tabs>
                <w:tab w:val="left" w:pos="720"/>
              </w:tabs>
              <w:ind w:left="162" w:right="-108" w:hanging="162"/>
            </w:pPr>
            <w:r w:rsidRPr="00554EAE">
              <w:rPr>
                <w:cs/>
              </w:rPr>
              <w:t>สินค้าคงเหลือในธุรกิจร้านซุปเปอร์มาร์เก็ตระดับพรีเมี่ยม                         ชั้นนำและร้านอาหารและเครื่องดื่ม</w:t>
            </w:r>
          </w:p>
        </w:tc>
        <w:tc>
          <w:tcPr>
            <w:tcW w:w="1845" w:type="dxa"/>
            <w:vAlign w:val="bottom"/>
          </w:tcPr>
          <w:p w14:paraId="5E1EB42C" w14:textId="19C6193B" w:rsidR="00A6652C" w:rsidRPr="00554EAE" w:rsidRDefault="00DB2D49" w:rsidP="00A04660">
            <w:pPr>
              <w:pBdr>
                <w:bottom w:val="single" w:sz="4" w:space="1" w:color="auto"/>
              </w:pBdr>
              <w:tabs>
                <w:tab w:val="decimal" w:pos="1422"/>
              </w:tabs>
            </w:pPr>
            <w:r>
              <w:t>36,508</w:t>
            </w:r>
          </w:p>
        </w:tc>
        <w:tc>
          <w:tcPr>
            <w:tcW w:w="1845" w:type="dxa"/>
            <w:vAlign w:val="bottom"/>
          </w:tcPr>
          <w:p w14:paraId="5AF2DA8B" w14:textId="77777777" w:rsidR="00A6652C" w:rsidRPr="00554EAE" w:rsidRDefault="00A6652C" w:rsidP="00A04660">
            <w:pPr>
              <w:pBdr>
                <w:bottom w:val="single" w:sz="4" w:space="1" w:color="auto"/>
              </w:pBdr>
              <w:tabs>
                <w:tab w:val="decimal" w:pos="1422"/>
              </w:tabs>
            </w:pPr>
            <w:r w:rsidRPr="00554EAE">
              <w:t>100,852</w:t>
            </w:r>
          </w:p>
        </w:tc>
      </w:tr>
      <w:tr w:rsidR="00A6652C" w:rsidRPr="00554EAE" w14:paraId="1EC75474" w14:textId="77777777" w:rsidTr="009F51FB">
        <w:tc>
          <w:tcPr>
            <w:tcW w:w="5400" w:type="dxa"/>
          </w:tcPr>
          <w:p w14:paraId="511C45A7" w14:textId="77777777" w:rsidR="00A6652C" w:rsidRPr="00554EAE" w:rsidRDefault="00A6652C" w:rsidP="00A04660">
            <w:pPr>
              <w:ind w:right="-108"/>
              <w:jc w:val="both"/>
            </w:pPr>
            <w:r w:rsidRPr="00554EAE">
              <w:rPr>
                <w:cs/>
              </w:rPr>
              <w:t>รวมสินค้าคงเหลือ</w:t>
            </w:r>
          </w:p>
        </w:tc>
        <w:tc>
          <w:tcPr>
            <w:tcW w:w="1845" w:type="dxa"/>
            <w:vAlign w:val="bottom"/>
          </w:tcPr>
          <w:p w14:paraId="44A8FD7F" w14:textId="2E12280C" w:rsidR="00A6652C" w:rsidRPr="00554EAE" w:rsidRDefault="00DB2D49" w:rsidP="00A04660">
            <w:pPr>
              <w:pBdr>
                <w:bottom w:val="double" w:sz="4" w:space="1" w:color="auto"/>
              </w:pBdr>
              <w:tabs>
                <w:tab w:val="decimal" w:pos="1422"/>
              </w:tabs>
            </w:pPr>
            <w:r>
              <w:t>121,207</w:t>
            </w:r>
          </w:p>
        </w:tc>
        <w:tc>
          <w:tcPr>
            <w:tcW w:w="1845" w:type="dxa"/>
            <w:vAlign w:val="bottom"/>
          </w:tcPr>
          <w:p w14:paraId="2211C535" w14:textId="77777777" w:rsidR="00A6652C" w:rsidRPr="00554EAE" w:rsidRDefault="00A6652C" w:rsidP="00A04660">
            <w:pPr>
              <w:pBdr>
                <w:bottom w:val="double" w:sz="4" w:space="1" w:color="auto"/>
              </w:pBdr>
              <w:tabs>
                <w:tab w:val="decimal" w:pos="1422"/>
              </w:tabs>
            </w:pPr>
            <w:r w:rsidRPr="00554EAE">
              <w:t>167,773</w:t>
            </w:r>
          </w:p>
        </w:tc>
      </w:tr>
    </w:tbl>
    <w:p w14:paraId="5FFFA395" w14:textId="77777777" w:rsidR="00F70F29" w:rsidRDefault="00F70F29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6D3362DE" w14:textId="77777777" w:rsidR="00567319" w:rsidRPr="00554EAE" w:rsidRDefault="00F70F29" w:rsidP="00045754">
      <w:pPr>
        <w:tabs>
          <w:tab w:val="left" w:pos="540"/>
        </w:tabs>
        <w:spacing w:before="240" w:after="120"/>
        <w:jc w:val="both"/>
        <w:rPr>
          <w:b/>
          <w:bCs/>
        </w:rPr>
      </w:pPr>
      <w:r>
        <w:rPr>
          <w:b/>
          <w:bCs/>
        </w:rPr>
        <w:lastRenderedPageBreak/>
        <w:t>8</w:t>
      </w:r>
      <w:r w:rsidR="00567319" w:rsidRPr="00554EAE">
        <w:rPr>
          <w:b/>
          <w:bCs/>
        </w:rPr>
        <w:t xml:space="preserve">. </w:t>
      </w:r>
      <w:r w:rsidR="00567319" w:rsidRPr="00554EAE">
        <w:rPr>
          <w:b/>
          <w:bCs/>
        </w:rPr>
        <w:tab/>
      </w:r>
      <w:r w:rsidR="00567319" w:rsidRPr="00554EAE">
        <w:rPr>
          <w:b/>
          <w:bCs/>
          <w:cs/>
        </w:rPr>
        <w:t>ต้นทุนโครงการ</w:t>
      </w:r>
      <w:r w:rsidR="00845CC6" w:rsidRPr="00554EAE">
        <w:rPr>
          <w:b/>
          <w:bCs/>
          <w:cs/>
        </w:rPr>
        <w:t>พัฒนา</w:t>
      </w:r>
      <w:r w:rsidR="00567319" w:rsidRPr="00554EAE">
        <w:rPr>
          <w:b/>
          <w:bCs/>
          <w:cs/>
        </w:rPr>
        <w:t>อสังหาริมทรัพย์เพื่อขาย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2160"/>
        <w:gridCol w:w="2160"/>
      </w:tblGrid>
      <w:tr w:rsidR="00567319" w:rsidRPr="00554EAE" w14:paraId="1B24EE83" w14:textId="77777777" w:rsidTr="007145A0">
        <w:tc>
          <w:tcPr>
            <w:tcW w:w="4770" w:type="dxa"/>
            <w:tcBorders>
              <w:top w:val="nil"/>
              <w:left w:val="nil"/>
              <w:right w:val="nil"/>
            </w:tcBorders>
          </w:tcPr>
          <w:p w14:paraId="6764D362" w14:textId="77777777" w:rsidR="00567319" w:rsidRPr="00554EAE" w:rsidRDefault="00567319" w:rsidP="00045754">
            <w:pPr>
              <w:tabs>
                <w:tab w:val="left" w:pos="360"/>
                <w:tab w:val="left" w:pos="540"/>
                <w:tab w:val="left" w:pos="720"/>
              </w:tabs>
              <w:jc w:val="center"/>
            </w:pPr>
          </w:p>
        </w:tc>
        <w:tc>
          <w:tcPr>
            <w:tcW w:w="4320" w:type="dxa"/>
            <w:gridSpan w:val="2"/>
          </w:tcPr>
          <w:p w14:paraId="220E56CE" w14:textId="77777777" w:rsidR="00567319" w:rsidRPr="00554EAE" w:rsidRDefault="00567319" w:rsidP="00045754">
            <w:pPr>
              <w:ind w:left="-108" w:right="-22"/>
              <w:jc w:val="right"/>
            </w:pPr>
            <w:r w:rsidRPr="00554EAE">
              <w:t>(</w:t>
            </w:r>
            <w:r w:rsidRPr="00554EAE">
              <w:rPr>
                <w:cs/>
              </w:rPr>
              <w:t>หน่วย</w:t>
            </w:r>
            <w:r w:rsidRPr="00554EAE">
              <w:t xml:space="preserve">: </w:t>
            </w:r>
            <w:r w:rsidRPr="00554EAE">
              <w:rPr>
                <w:cs/>
              </w:rPr>
              <w:t>พันบาท</w:t>
            </w:r>
            <w:r w:rsidRPr="00554EAE">
              <w:t>)</w:t>
            </w:r>
          </w:p>
        </w:tc>
      </w:tr>
      <w:tr w:rsidR="00567319" w:rsidRPr="00554EAE" w14:paraId="3A6599B7" w14:textId="77777777" w:rsidTr="007145A0">
        <w:tc>
          <w:tcPr>
            <w:tcW w:w="4770" w:type="dxa"/>
            <w:tcBorders>
              <w:left w:val="nil"/>
              <w:right w:val="nil"/>
            </w:tcBorders>
          </w:tcPr>
          <w:p w14:paraId="72DECA9D" w14:textId="77777777" w:rsidR="00567319" w:rsidRPr="00554EAE" w:rsidRDefault="00567319" w:rsidP="00045754">
            <w:pPr>
              <w:tabs>
                <w:tab w:val="left" w:pos="360"/>
                <w:tab w:val="left" w:pos="540"/>
                <w:tab w:val="left" w:pos="720"/>
              </w:tabs>
              <w:jc w:val="center"/>
            </w:pPr>
          </w:p>
        </w:tc>
        <w:tc>
          <w:tcPr>
            <w:tcW w:w="2160" w:type="dxa"/>
            <w:vAlign w:val="bottom"/>
          </w:tcPr>
          <w:p w14:paraId="680FDD9F" w14:textId="77777777" w:rsidR="00567319" w:rsidRPr="00554EAE" w:rsidRDefault="00567319" w:rsidP="00045754">
            <w:pPr>
              <w:pBdr>
                <w:bottom w:val="single" w:sz="4" w:space="1" w:color="auto"/>
              </w:pBdr>
              <w:ind w:left="-18"/>
              <w:jc w:val="center"/>
            </w:pPr>
            <w:r w:rsidRPr="00554EAE">
              <w:rPr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  <w:hideMark/>
          </w:tcPr>
          <w:p w14:paraId="43B60EE1" w14:textId="77777777" w:rsidR="00567319" w:rsidRPr="00554EAE" w:rsidRDefault="00567319" w:rsidP="00045754">
            <w:pPr>
              <w:pBdr>
                <w:bottom w:val="single" w:sz="4" w:space="1" w:color="auto"/>
              </w:pBdr>
              <w:ind w:left="-18"/>
              <w:jc w:val="center"/>
              <w:rPr>
                <w:spacing w:val="-6"/>
              </w:rPr>
            </w:pPr>
            <w:r w:rsidRPr="00554EAE">
              <w:rPr>
                <w:spacing w:val="-6"/>
                <w:cs/>
              </w:rPr>
              <w:t>งบการเงินเฉพาะกิจการ</w:t>
            </w:r>
          </w:p>
        </w:tc>
      </w:tr>
      <w:tr w:rsidR="00567319" w:rsidRPr="00554EAE" w14:paraId="06030757" w14:textId="77777777" w:rsidTr="007145A0">
        <w:tc>
          <w:tcPr>
            <w:tcW w:w="4770" w:type="dxa"/>
          </w:tcPr>
          <w:p w14:paraId="66C6E25C" w14:textId="77777777" w:rsidR="00567319" w:rsidRPr="00554EAE" w:rsidRDefault="00567319" w:rsidP="00045754">
            <w:pPr>
              <w:tabs>
                <w:tab w:val="left" w:pos="270"/>
              </w:tabs>
              <w:ind w:right="29"/>
            </w:pPr>
            <w:r w:rsidRPr="00554EAE">
              <w:rPr>
                <w:cs/>
              </w:rPr>
              <w:t xml:space="preserve">ยอดคงเหลือ ณ วันที่ </w:t>
            </w:r>
            <w:r w:rsidR="00EA2CC7" w:rsidRPr="00554EAE">
              <w:t>1</w:t>
            </w:r>
            <w:r w:rsidRPr="00554EAE">
              <w:t xml:space="preserve"> </w:t>
            </w:r>
            <w:r w:rsidRPr="00554EAE">
              <w:rPr>
                <w:cs/>
              </w:rPr>
              <w:t xml:space="preserve">มกราคม </w:t>
            </w:r>
            <w:r w:rsidR="000D2E41" w:rsidRPr="00554EAE">
              <w:t>256</w:t>
            </w:r>
            <w:r w:rsidR="00143C91" w:rsidRPr="00554EAE">
              <w:t>2</w:t>
            </w:r>
          </w:p>
        </w:tc>
        <w:tc>
          <w:tcPr>
            <w:tcW w:w="2160" w:type="dxa"/>
            <w:vAlign w:val="bottom"/>
          </w:tcPr>
          <w:p w14:paraId="76E6DE4D" w14:textId="77777777" w:rsidR="00567319" w:rsidRPr="00554EAE" w:rsidRDefault="00DB120B" w:rsidP="00045754">
            <w:pPr>
              <w:tabs>
                <w:tab w:val="decimal" w:pos="1602"/>
              </w:tabs>
              <w:ind w:left="-18"/>
            </w:pPr>
            <w:r w:rsidRPr="00554EAE">
              <w:t>9,556,362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11EB2BFB" w14:textId="77777777" w:rsidR="00567319" w:rsidRPr="00554EAE" w:rsidRDefault="00DB120B" w:rsidP="00045754">
            <w:pPr>
              <w:tabs>
                <w:tab w:val="decimal" w:pos="1602"/>
              </w:tabs>
              <w:ind w:left="-18"/>
            </w:pPr>
            <w:r w:rsidRPr="00554EAE">
              <w:t>7,467,151</w:t>
            </w:r>
          </w:p>
        </w:tc>
      </w:tr>
      <w:tr w:rsidR="00567319" w:rsidRPr="00554EAE" w14:paraId="0750CF47" w14:textId="77777777" w:rsidTr="007145A0">
        <w:tc>
          <w:tcPr>
            <w:tcW w:w="4770" w:type="dxa"/>
          </w:tcPr>
          <w:p w14:paraId="3D3D4F33" w14:textId="77777777" w:rsidR="00567319" w:rsidRPr="00554EAE" w:rsidRDefault="00567319" w:rsidP="00045754">
            <w:pPr>
              <w:tabs>
                <w:tab w:val="left" w:pos="270"/>
              </w:tabs>
              <w:ind w:right="29"/>
              <w:rPr>
                <w:cs/>
              </w:rPr>
            </w:pPr>
            <w:r w:rsidRPr="00554EAE">
              <w:rPr>
                <w:cs/>
              </w:rPr>
              <w:t>ต้นทุนงานก่อสร้างเพิ่มขึ้น</w:t>
            </w:r>
          </w:p>
        </w:tc>
        <w:tc>
          <w:tcPr>
            <w:tcW w:w="2160" w:type="dxa"/>
            <w:vAlign w:val="bottom"/>
          </w:tcPr>
          <w:p w14:paraId="74143303" w14:textId="429437F2" w:rsidR="00567319" w:rsidRPr="00554EAE" w:rsidRDefault="004F02E1" w:rsidP="00045754">
            <w:pPr>
              <w:tabs>
                <w:tab w:val="decimal" w:pos="1602"/>
              </w:tabs>
              <w:ind w:left="-18"/>
            </w:pPr>
            <w:r>
              <w:t>661,629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45F5F1FA" w14:textId="7041AF89" w:rsidR="00567319" w:rsidRPr="00554EAE" w:rsidRDefault="00A94173" w:rsidP="00045754">
            <w:pPr>
              <w:tabs>
                <w:tab w:val="decimal" w:pos="1602"/>
              </w:tabs>
              <w:ind w:left="-18"/>
            </w:pPr>
            <w:r>
              <w:t>271,338</w:t>
            </w:r>
          </w:p>
        </w:tc>
      </w:tr>
      <w:tr w:rsidR="00567319" w:rsidRPr="00554EAE" w14:paraId="0B86BDD4" w14:textId="77777777" w:rsidTr="007145A0">
        <w:tc>
          <w:tcPr>
            <w:tcW w:w="4770" w:type="dxa"/>
            <w:vAlign w:val="bottom"/>
          </w:tcPr>
          <w:p w14:paraId="422C86E6" w14:textId="77777777" w:rsidR="00567319" w:rsidRPr="00554EAE" w:rsidRDefault="00567319" w:rsidP="00045754">
            <w:pPr>
              <w:tabs>
                <w:tab w:val="left" w:pos="270"/>
              </w:tabs>
              <w:ind w:right="29"/>
              <w:rPr>
                <w:cs/>
              </w:rPr>
            </w:pPr>
            <w:r w:rsidRPr="00554EAE">
              <w:rPr>
                <w:spacing w:val="-3"/>
                <w:cs/>
              </w:rPr>
              <w:t>ต้นทุนการกู้ยืมเพิ่มขึ้น</w:t>
            </w:r>
            <w:r w:rsidRPr="00531F47">
              <w:rPr>
                <w:spacing w:val="-3"/>
                <w:vertAlign w:val="superscript"/>
              </w:rPr>
              <w:t>*</w:t>
            </w:r>
          </w:p>
        </w:tc>
        <w:tc>
          <w:tcPr>
            <w:tcW w:w="2160" w:type="dxa"/>
            <w:vAlign w:val="bottom"/>
          </w:tcPr>
          <w:p w14:paraId="413FF08F" w14:textId="53A0C636" w:rsidR="00567319" w:rsidRPr="00554EAE" w:rsidRDefault="004F02E1" w:rsidP="00045754">
            <w:pPr>
              <w:tabs>
                <w:tab w:val="decimal" w:pos="1602"/>
              </w:tabs>
              <w:ind w:left="-18"/>
            </w:pPr>
            <w:r>
              <w:t>77,518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4CFC70F8" w14:textId="06CD0215" w:rsidR="00567319" w:rsidRPr="00554EAE" w:rsidRDefault="00A20661" w:rsidP="00045754">
            <w:pPr>
              <w:tabs>
                <w:tab w:val="decimal" w:pos="1602"/>
              </w:tabs>
              <w:ind w:left="-18"/>
            </w:pPr>
            <w:r>
              <w:t>40,596</w:t>
            </w:r>
          </w:p>
        </w:tc>
      </w:tr>
      <w:tr w:rsidR="00567319" w:rsidRPr="00554EAE" w14:paraId="04016A88" w14:textId="77777777" w:rsidTr="007145A0">
        <w:tc>
          <w:tcPr>
            <w:tcW w:w="4770" w:type="dxa"/>
            <w:vAlign w:val="bottom"/>
          </w:tcPr>
          <w:p w14:paraId="4B2D186D" w14:textId="77777777" w:rsidR="00567319" w:rsidRPr="00554EAE" w:rsidRDefault="00567319" w:rsidP="00045754">
            <w:pPr>
              <w:tabs>
                <w:tab w:val="left" w:pos="270"/>
              </w:tabs>
              <w:ind w:left="162" w:right="29" w:hanging="162"/>
              <w:rPr>
                <w:cs/>
              </w:rPr>
            </w:pPr>
            <w:r w:rsidRPr="00554EAE">
              <w:rPr>
                <w:cs/>
              </w:rPr>
              <w:t>ค่าตัดจำหน่ายค่าธรรมเนียม</w:t>
            </w:r>
            <w:r w:rsidR="001C60AE" w:rsidRPr="00554EAE">
              <w:rPr>
                <w:cs/>
              </w:rPr>
              <w:t>ใน</w:t>
            </w:r>
            <w:r w:rsidRPr="00554EAE">
              <w:rPr>
                <w:cs/>
              </w:rPr>
              <w:t>การจัดหาเงินกู้และ</w:t>
            </w:r>
            <w:r w:rsidR="009D78FA" w:rsidRPr="00554EAE">
              <w:rPr>
                <w:cs/>
              </w:rPr>
              <w:t xml:space="preserve">                                                                            </w:t>
            </w:r>
            <w:r w:rsidRPr="00554EAE">
              <w:rPr>
                <w:cs/>
              </w:rPr>
              <w:t>ค่า</w:t>
            </w:r>
            <w:r w:rsidR="001C60AE" w:rsidRPr="00554EAE">
              <w:rPr>
                <w:cs/>
              </w:rPr>
              <w:t>ใช้จ่าย</w:t>
            </w:r>
            <w:r w:rsidR="009D78FA" w:rsidRPr="00554EAE">
              <w:rPr>
                <w:cs/>
              </w:rPr>
              <w:t>ในการออกหุ้นกู้</w:t>
            </w:r>
            <w:r w:rsidR="001C60AE" w:rsidRPr="00554EAE">
              <w:rPr>
                <w:cs/>
              </w:rPr>
              <w:t>รอตัดบัญชี</w:t>
            </w:r>
          </w:p>
        </w:tc>
        <w:tc>
          <w:tcPr>
            <w:tcW w:w="2160" w:type="dxa"/>
            <w:vAlign w:val="bottom"/>
          </w:tcPr>
          <w:p w14:paraId="1C0EE019" w14:textId="69B843FC" w:rsidR="00567319" w:rsidRPr="00554EAE" w:rsidRDefault="004F02E1" w:rsidP="00045754">
            <w:pPr>
              <w:tabs>
                <w:tab w:val="decimal" w:pos="1602"/>
              </w:tabs>
              <w:ind w:left="-18"/>
            </w:pPr>
            <w:r>
              <w:t>3,039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01B7D20A" w14:textId="7C10777E" w:rsidR="00567319" w:rsidRPr="00554EAE" w:rsidRDefault="00A20661" w:rsidP="00045754">
            <w:pPr>
              <w:tabs>
                <w:tab w:val="decimal" w:pos="1602"/>
              </w:tabs>
              <w:ind w:left="-18"/>
            </w:pPr>
            <w:r>
              <w:t>1,383</w:t>
            </w:r>
          </w:p>
        </w:tc>
      </w:tr>
      <w:tr w:rsidR="004A5D8D" w:rsidRPr="00554EAE" w14:paraId="15382E4C" w14:textId="77777777" w:rsidTr="004A5D8D">
        <w:tc>
          <w:tcPr>
            <w:tcW w:w="4770" w:type="dxa"/>
          </w:tcPr>
          <w:p w14:paraId="45608CEB" w14:textId="77777777" w:rsidR="004A5D8D" w:rsidRPr="00554EAE" w:rsidRDefault="004A5D8D" w:rsidP="00045754">
            <w:pPr>
              <w:tabs>
                <w:tab w:val="left" w:pos="270"/>
              </w:tabs>
              <w:ind w:right="-108"/>
              <w:rPr>
                <w:b/>
                <w:cs/>
              </w:rPr>
            </w:pPr>
            <w:r w:rsidRPr="00554EAE">
              <w:rPr>
                <w:spacing w:val="-3"/>
                <w:cs/>
              </w:rPr>
              <w:t>ต้นทุนขายอสังหาริมทรัพย์สำหรับงวด</w:t>
            </w:r>
          </w:p>
        </w:tc>
        <w:tc>
          <w:tcPr>
            <w:tcW w:w="2160" w:type="dxa"/>
            <w:vAlign w:val="bottom"/>
          </w:tcPr>
          <w:p w14:paraId="240AF5F8" w14:textId="6594E9E0" w:rsidR="004A5D8D" w:rsidRPr="00554EAE" w:rsidRDefault="004F02E1" w:rsidP="00045754">
            <w:pPr>
              <w:tabs>
                <w:tab w:val="decimal" w:pos="1602"/>
              </w:tabs>
              <w:ind w:left="-18"/>
            </w:pPr>
            <w:r>
              <w:t>(241,438)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538AF725" w14:textId="1EC51E7A" w:rsidR="004A5D8D" w:rsidRPr="00554EAE" w:rsidRDefault="00A20661" w:rsidP="00045754">
            <w:pPr>
              <w:tabs>
                <w:tab w:val="decimal" w:pos="1602"/>
              </w:tabs>
              <w:ind w:left="-18"/>
            </w:pPr>
            <w:r>
              <w:t>-</w:t>
            </w:r>
          </w:p>
        </w:tc>
      </w:tr>
      <w:tr w:rsidR="00EF62B1" w:rsidRPr="00554EAE" w14:paraId="4CA0F38E" w14:textId="77777777" w:rsidTr="004A5D8D">
        <w:tc>
          <w:tcPr>
            <w:tcW w:w="4770" w:type="dxa"/>
          </w:tcPr>
          <w:p w14:paraId="2754C3A5" w14:textId="77777777" w:rsidR="00EF62B1" w:rsidRPr="00EF62B1" w:rsidRDefault="00EF62B1" w:rsidP="00045754">
            <w:pPr>
              <w:tabs>
                <w:tab w:val="left" w:pos="270"/>
              </w:tabs>
              <w:ind w:right="-108"/>
              <w:rPr>
                <w:spacing w:val="-3"/>
                <w:cs/>
              </w:rPr>
            </w:pPr>
            <w:r>
              <w:rPr>
                <w:spacing w:val="-3"/>
                <w:cs/>
              </w:rPr>
              <w:t>รับโอนจาก</w:t>
            </w:r>
            <w:r w:rsidRPr="00EF62B1">
              <w:rPr>
                <w:spacing w:val="-3"/>
                <w:cs/>
              </w:rPr>
              <w:t>ที่ดิน อาคารและอุปกรณ์</w:t>
            </w:r>
            <w:r>
              <w:rPr>
                <w:spacing w:val="-3"/>
                <w:cs/>
              </w:rPr>
              <w:t xml:space="preserve"> (หมายเหตุ </w:t>
            </w:r>
            <w:r>
              <w:rPr>
                <w:spacing w:val="-3"/>
              </w:rPr>
              <w:t>1</w:t>
            </w:r>
            <w:r w:rsidR="00F70F29">
              <w:rPr>
                <w:spacing w:val="-3"/>
              </w:rPr>
              <w:t>3</w:t>
            </w:r>
            <w:r>
              <w:rPr>
                <w:spacing w:val="-3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79E266F5" w14:textId="663BAC5B" w:rsidR="00EF62B1" w:rsidRDefault="004F02E1" w:rsidP="00045754">
            <w:pPr>
              <w:tabs>
                <w:tab w:val="decimal" w:pos="1602"/>
              </w:tabs>
              <w:ind w:left="-18"/>
            </w:pPr>
            <w:r>
              <w:t>568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7D94B2EC" w14:textId="0B2EF1FC" w:rsidR="00EF62B1" w:rsidRPr="00554EAE" w:rsidRDefault="00A20661" w:rsidP="00045754">
            <w:pPr>
              <w:tabs>
                <w:tab w:val="decimal" w:pos="1602"/>
              </w:tabs>
              <w:ind w:left="-18"/>
            </w:pPr>
            <w:r>
              <w:t>-</w:t>
            </w:r>
          </w:p>
        </w:tc>
      </w:tr>
      <w:tr w:rsidR="0093300A" w:rsidRPr="00554EAE" w14:paraId="6864D578" w14:textId="77777777" w:rsidTr="007145A0">
        <w:tc>
          <w:tcPr>
            <w:tcW w:w="4770" w:type="dxa"/>
          </w:tcPr>
          <w:p w14:paraId="55AC771C" w14:textId="77777777" w:rsidR="0093300A" w:rsidRPr="00C25378" w:rsidRDefault="00C25378" w:rsidP="00045754">
            <w:pPr>
              <w:tabs>
                <w:tab w:val="left" w:pos="270"/>
              </w:tabs>
              <w:ind w:left="162" w:right="29" w:hanging="162"/>
              <w:rPr>
                <w:cs/>
              </w:rPr>
            </w:pPr>
            <w:r w:rsidRPr="00C25378">
              <w:rPr>
                <w:cs/>
              </w:rPr>
              <w:t>โอนกลับ</w:t>
            </w:r>
            <w:r w:rsidR="00E4703E" w:rsidRPr="00C25378">
              <w:rPr>
                <w:cs/>
              </w:rPr>
              <w:t>รายการปรับลดราคาทุนให้เป็นมูลค่าสุทธิ</w:t>
            </w:r>
            <w:r>
              <w:rPr>
                <w:cs/>
              </w:rPr>
              <w:t xml:space="preserve">                      </w:t>
            </w:r>
            <w:r w:rsidR="00E4703E" w:rsidRPr="00C25378">
              <w:rPr>
                <w:cs/>
              </w:rPr>
              <w:t>ที่จะได้รับ</w:t>
            </w:r>
          </w:p>
        </w:tc>
        <w:tc>
          <w:tcPr>
            <w:tcW w:w="2160" w:type="dxa"/>
            <w:vAlign w:val="bottom"/>
          </w:tcPr>
          <w:p w14:paraId="546255EC" w14:textId="7E79F851" w:rsidR="0093300A" w:rsidRPr="00E4703E" w:rsidRDefault="004F02E1" w:rsidP="004F02E1">
            <w:pPr>
              <w:tabs>
                <w:tab w:val="decimal" w:pos="1602"/>
              </w:tabs>
              <w:ind w:left="-18"/>
            </w:pPr>
            <w:r>
              <w:t>12,700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5B871606" w14:textId="230604D9" w:rsidR="0093300A" w:rsidRPr="00554EAE" w:rsidRDefault="00A20661" w:rsidP="004F02E1">
            <w:pPr>
              <w:tabs>
                <w:tab w:val="decimal" w:pos="1602"/>
              </w:tabs>
              <w:ind w:left="-18"/>
            </w:pPr>
            <w:r>
              <w:t>-</w:t>
            </w:r>
          </w:p>
        </w:tc>
      </w:tr>
      <w:tr w:rsidR="004F02E1" w:rsidRPr="00554EAE" w14:paraId="7BDFC6CD" w14:textId="77777777" w:rsidTr="007145A0">
        <w:tc>
          <w:tcPr>
            <w:tcW w:w="4770" w:type="dxa"/>
          </w:tcPr>
          <w:p w14:paraId="638F8FC9" w14:textId="5DFAA25A" w:rsidR="004F02E1" w:rsidRPr="00EC3695" w:rsidRDefault="00EC3695" w:rsidP="00EC3695">
            <w:pPr>
              <w:tabs>
                <w:tab w:val="left" w:pos="270"/>
              </w:tabs>
              <w:ind w:left="162" w:right="-105" w:hanging="162"/>
              <w:rPr>
                <w:spacing w:val="-6"/>
                <w:cs/>
              </w:rPr>
            </w:pPr>
            <w:r w:rsidRPr="00EC3695">
              <w:rPr>
                <w:spacing w:val="-6"/>
                <w:cs/>
              </w:rPr>
              <w:t>จัดประเภทเป็น</w:t>
            </w:r>
            <w:r w:rsidR="004F02E1" w:rsidRPr="00EC3695">
              <w:rPr>
                <w:spacing w:val="-6"/>
                <w:cs/>
              </w:rPr>
              <w:t>สินทรัพย์ที่ถือไว้เพื่อขาย</w:t>
            </w:r>
            <w:r w:rsidRPr="00EC3695">
              <w:rPr>
                <w:spacing w:val="-6"/>
                <w:cs/>
              </w:rPr>
              <w:t xml:space="preserve"> (หมายเหตุ </w:t>
            </w:r>
            <w:r w:rsidRPr="00EC3695">
              <w:rPr>
                <w:spacing w:val="-6"/>
              </w:rPr>
              <w:t>9.1.3</w:t>
            </w:r>
            <w:r w:rsidRPr="00EC3695">
              <w:rPr>
                <w:spacing w:val="-6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14:paraId="158BFD8B" w14:textId="31C15D06" w:rsidR="004F02E1" w:rsidRDefault="004F02E1" w:rsidP="00045754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</w:pPr>
            <w:r>
              <w:t>(1,367,992)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368A8A13" w14:textId="621A8BDD" w:rsidR="004F02E1" w:rsidRDefault="004F02E1" w:rsidP="00045754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</w:pPr>
            <w:r>
              <w:t>-</w:t>
            </w:r>
          </w:p>
        </w:tc>
      </w:tr>
      <w:tr w:rsidR="00845CC6" w:rsidRPr="00554EAE" w14:paraId="38D48605" w14:textId="77777777" w:rsidTr="007145A0">
        <w:tc>
          <w:tcPr>
            <w:tcW w:w="4770" w:type="dxa"/>
          </w:tcPr>
          <w:p w14:paraId="7F5E4F01" w14:textId="77777777" w:rsidR="00845CC6" w:rsidRPr="001F376E" w:rsidRDefault="00845CC6" w:rsidP="00045754">
            <w:pPr>
              <w:tabs>
                <w:tab w:val="left" w:pos="270"/>
              </w:tabs>
              <w:ind w:right="-108"/>
              <w:rPr>
                <w:b/>
              </w:rPr>
            </w:pPr>
            <w:r w:rsidRPr="001F376E">
              <w:rPr>
                <w:b/>
                <w:cs/>
              </w:rPr>
              <w:t xml:space="preserve">ยอดคงเหลือ ณ วันที่ </w:t>
            </w:r>
            <w:r w:rsidR="00B03835">
              <w:rPr>
                <w:bCs/>
                <w:lang w:val="en-GB"/>
              </w:rPr>
              <w:t xml:space="preserve">30 </w:t>
            </w:r>
            <w:r w:rsidR="00B03835" w:rsidRPr="00D85D07">
              <w:rPr>
                <w:b/>
                <w:cs/>
                <w:lang w:val="en-GB"/>
              </w:rPr>
              <w:t>กันยายน</w:t>
            </w:r>
            <w:r w:rsidR="00D85D07">
              <w:rPr>
                <w:bCs/>
                <w:lang w:val="en-GB"/>
              </w:rPr>
              <w:t xml:space="preserve"> </w:t>
            </w:r>
            <w:r w:rsidR="00B03835">
              <w:rPr>
                <w:bCs/>
                <w:lang w:val="en-GB"/>
              </w:rPr>
              <w:t>2562</w:t>
            </w:r>
          </w:p>
        </w:tc>
        <w:tc>
          <w:tcPr>
            <w:tcW w:w="2160" w:type="dxa"/>
            <w:vAlign w:val="bottom"/>
          </w:tcPr>
          <w:p w14:paraId="6009E793" w14:textId="6686A578" w:rsidR="00845CC6" w:rsidRPr="00554EAE" w:rsidRDefault="004F02E1" w:rsidP="00045754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</w:pPr>
            <w:r>
              <w:t>8,702,386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7705E94F" w14:textId="5E3F5B51" w:rsidR="00845CC6" w:rsidRPr="00554EAE" w:rsidRDefault="00A20661" w:rsidP="00045754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</w:pPr>
            <w:r>
              <w:t>7,</w:t>
            </w:r>
            <w:r w:rsidR="00A94173">
              <w:t>780,468</w:t>
            </w:r>
          </w:p>
        </w:tc>
      </w:tr>
      <w:tr w:rsidR="00845CC6" w:rsidRPr="00554EAE" w14:paraId="21719A96" w14:textId="77777777" w:rsidTr="007145A0">
        <w:trPr>
          <w:trHeight w:val="74"/>
        </w:trPr>
        <w:tc>
          <w:tcPr>
            <w:tcW w:w="4770" w:type="dxa"/>
            <w:vAlign w:val="bottom"/>
          </w:tcPr>
          <w:p w14:paraId="4C262D48" w14:textId="77777777" w:rsidR="00845CC6" w:rsidRPr="00554EAE" w:rsidRDefault="00845CC6" w:rsidP="00045754">
            <w:pPr>
              <w:tabs>
                <w:tab w:val="left" w:pos="540"/>
              </w:tabs>
              <w:spacing w:before="240"/>
              <w:jc w:val="thaiDistribute"/>
              <w:outlineLvl w:val="0"/>
              <w:rPr>
                <w:sz w:val="26"/>
                <w:szCs w:val="26"/>
                <w:cs/>
              </w:rPr>
            </w:pPr>
            <w:r w:rsidRPr="00554EAE">
              <w:rPr>
                <w:spacing w:val="-5"/>
                <w:sz w:val="26"/>
                <w:szCs w:val="26"/>
              </w:rPr>
              <w:t xml:space="preserve">* </w:t>
            </w:r>
            <w:r w:rsidRPr="00554EAE">
              <w:rPr>
                <w:spacing w:val="-5"/>
                <w:sz w:val="26"/>
                <w:szCs w:val="26"/>
                <w:cs/>
              </w:rPr>
              <w:t xml:space="preserve">อัตราการตั้งขึ้นเป็นทุนร้อยละ </w:t>
            </w:r>
            <w:r w:rsidR="000D2E41" w:rsidRPr="00554EAE">
              <w:rPr>
                <w:spacing w:val="-5"/>
                <w:sz w:val="26"/>
                <w:szCs w:val="26"/>
              </w:rPr>
              <w:t>5</w:t>
            </w:r>
            <w:r w:rsidRPr="00554EAE">
              <w:rPr>
                <w:spacing w:val="-5"/>
                <w:sz w:val="26"/>
                <w:szCs w:val="26"/>
                <w:cs/>
              </w:rPr>
              <w:t xml:space="preserve"> ถึง </w:t>
            </w:r>
            <w:r w:rsidR="000D2E41" w:rsidRPr="00554EAE">
              <w:rPr>
                <w:spacing w:val="-5"/>
                <w:sz w:val="26"/>
                <w:szCs w:val="26"/>
              </w:rPr>
              <w:t>7</w:t>
            </w:r>
            <w:r w:rsidR="00D9791D">
              <w:rPr>
                <w:spacing w:val="-5"/>
                <w:sz w:val="26"/>
                <w:szCs w:val="26"/>
              </w:rPr>
              <w:t>.5</w:t>
            </w:r>
            <w:r w:rsidR="003A2081" w:rsidRPr="00554EAE">
              <w:rPr>
                <w:spacing w:val="-5"/>
                <w:sz w:val="26"/>
                <w:szCs w:val="26"/>
              </w:rPr>
              <w:t xml:space="preserve"> </w:t>
            </w:r>
            <w:r w:rsidRPr="00554EAE">
              <w:rPr>
                <w:spacing w:val="-5"/>
                <w:sz w:val="26"/>
                <w:szCs w:val="26"/>
                <w:cs/>
              </w:rPr>
              <w:t>ต่อปี</w:t>
            </w:r>
          </w:p>
        </w:tc>
        <w:tc>
          <w:tcPr>
            <w:tcW w:w="2160" w:type="dxa"/>
            <w:vAlign w:val="bottom"/>
          </w:tcPr>
          <w:p w14:paraId="6FA3F739" w14:textId="77777777" w:rsidR="00845CC6" w:rsidRPr="00554EAE" w:rsidRDefault="00845CC6" w:rsidP="00045754">
            <w:pPr>
              <w:tabs>
                <w:tab w:val="decimal" w:pos="1602"/>
              </w:tabs>
              <w:ind w:right="162"/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00503E45" w14:textId="77777777" w:rsidR="00845CC6" w:rsidRPr="00554EAE" w:rsidRDefault="00845CC6" w:rsidP="00045754">
            <w:pPr>
              <w:tabs>
                <w:tab w:val="decimal" w:pos="1602"/>
              </w:tabs>
              <w:ind w:right="162"/>
            </w:pPr>
          </w:p>
        </w:tc>
      </w:tr>
    </w:tbl>
    <w:p w14:paraId="1E4424D8" w14:textId="77777777" w:rsidR="00567319" w:rsidRPr="00554EAE" w:rsidRDefault="00567319" w:rsidP="00045754">
      <w:pPr>
        <w:spacing w:before="240" w:after="120"/>
        <w:ind w:left="547"/>
        <w:jc w:val="thaiDistribute"/>
      </w:pPr>
      <w:r w:rsidRPr="00554EAE">
        <w:rPr>
          <w:cs/>
        </w:rPr>
        <w:t>บริษัทฯและบริษัทย่อยสองแห่งได้นำที่ดินพร้อมสิ่งปลูกสร้างในโครงการไปค้ำประกันเงินกู้ยืม</w:t>
      </w:r>
      <w:r w:rsidR="00F467E5" w:rsidRPr="00554EAE">
        <w:rPr>
          <w:cs/>
        </w:rPr>
        <w:t>ระยะสั้นและ</w:t>
      </w:r>
      <w:r w:rsidRPr="00554EAE">
        <w:rPr>
          <w:cs/>
        </w:rPr>
        <w:t>ระยะยาวและวงเงินสินเชื่อจากสถาบันการเงินของบริษัทฯและบริษัทย่อย</w:t>
      </w:r>
      <w:r w:rsidR="00F467E5" w:rsidRPr="00554EAE">
        <w:t xml:space="preserve"> </w:t>
      </w:r>
      <w:r w:rsidRPr="00554EAE">
        <w:rPr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575"/>
        <w:gridCol w:w="1575"/>
        <w:gridCol w:w="1575"/>
        <w:gridCol w:w="1575"/>
      </w:tblGrid>
      <w:tr w:rsidR="00567319" w:rsidRPr="00554EAE" w14:paraId="21E20616" w14:textId="77777777" w:rsidTr="004F02E1">
        <w:trPr>
          <w:cantSplit/>
        </w:trPr>
        <w:tc>
          <w:tcPr>
            <w:tcW w:w="2790" w:type="dxa"/>
          </w:tcPr>
          <w:p w14:paraId="374624BF" w14:textId="77777777" w:rsidR="00567319" w:rsidRPr="00554EAE" w:rsidRDefault="00567319" w:rsidP="00045754">
            <w:pPr>
              <w:tabs>
                <w:tab w:val="left" w:pos="900"/>
              </w:tabs>
              <w:ind w:left="-18"/>
              <w:jc w:val="both"/>
              <w:rPr>
                <w:b/>
                <w:bCs/>
                <w:spacing w:val="-3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18FC88A8" w14:textId="77777777" w:rsidR="00567319" w:rsidRPr="00554EAE" w:rsidRDefault="00567319" w:rsidP="00045754">
            <w:pPr>
              <w:pBdr>
                <w:bottom w:val="single" w:sz="4" w:space="1" w:color="auto"/>
              </w:pBdr>
              <w:ind w:left="-18"/>
              <w:jc w:val="center"/>
              <w:rPr>
                <w:spacing w:val="-3"/>
                <w:sz w:val="30"/>
                <w:szCs w:val="30"/>
                <w:cs/>
              </w:rPr>
            </w:pPr>
            <w:r w:rsidRPr="00554EAE">
              <w:rPr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2B1363A2" w14:textId="77777777" w:rsidR="00567319" w:rsidRPr="00554EAE" w:rsidRDefault="00567319" w:rsidP="00045754">
            <w:pPr>
              <w:pBdr>
                <w:bottom w:val="single" w:sz="4" w:space="1" w:color="auto"/>
              </w:pBdr>
              <w:ind w:left="-18"/>
              <w:jc w:val="center"/>
              <w:rPr>
                <w:spacing w:val="-3"/>
                <w:sz w:val="30"/>
                <w:szCs w:val="30"/>
                <w:cs/>
              </w:rPr>
            </w:pPr>
            <w:r w:rsidRPr="00554EAE">
              <w:rPr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7319" w:rsidRPr="00554EAE" w14:paraId="13AE2462" w14:textId="77777777" w:rsidTr="004F02E1">
        <w:tc>
          <w:tcPr>
            <w:tcW w:w="2790" w:type="dxa"/>
          </w:tcPr>
          <w:p w14:paraId="7710315C" w14:textId="77777777" w:rsidR="00567319" w:rsidRPr="00554EAE" w:rsidRDefault="00567319" w:rsidP="00045754">
            <w:pPr>
              <w:tabs>
                <w:tab w:val="left" w:pos="900"/>
              </w:tabs>
              <w:ind w:left="-18"/>
              <w:jc w:val="both"/>
              <w:rPr>
                <w:b/>
                <w:bCs/>
                <w:spacing w:val="-3"/>
                <w:sz w:val="30"/>
                <w:szCs w:val="30"/>
              </w:rPr>
            </w:pPr>
          </w:p>
        </w:tc>
        <w:tc>
          <w:tcPr>
            <w:tcW w:w="1575" w:type="dxa"/>
          </w:tcPr>
          <w:p w14:paraId="43429F8A" w14:textId="77777777" w:rsidR="00567319" w:rsidRPr="00554EAE" w:rsidRDefault="00B03835" w:rsidP="00045754">
            <w:pPr>
              <w:pBdr>
                <w:bottom w:val="single" w:sz="4" w:space="1" w:color="auto"/>
              </w:pBdr>
              <w:ind w:left="-18"/>
              <w:jc w:val="center"/>
              <w:rPr>
                <w:spacing w:val="-3"/>
                <w:sz w:val="30"/>
                <w:szCs w:val="30"/>
              </w:rPr>
            </w:pPr>
            <w:r>
              <w:rPr>
                <w:spacing w:val="-3"/>
                <w:sz w:val="30"/>
                <w:szCs w:val="30"/>
              </w:rPr>
              <w:t xml:space="preserve">30 </w:t>
            </w:r>
            <w:r>
              <w:rPr>
                <w:spacing w:val="-3"/>
                <w:sz w:val="30"/>
                <w:szCs w:val="30"/>
                <w:cs/>
              </w:rPr>
              <w:t xml:space="preserve">กันยายน </w:t>
            </w:r>
            <w:r>
              <w:rPr>
                <w:spacing w:val="-3"/>
                <w:sz w:val="30"/>
                <w:szCs w:val="30"/>
              </w:rPr>
              <w:t>2562</w:t>
            </w:r>
          </w:p>
        </w:tc>
        <w:tc>
          <w:tcPr>
            <w:tcW w:w="1575" w:type="dxa"/>
          </w:tcPr>
          <w:p w14:paraId="6DEF5A8E" w14:textId="77777777" w:rsidR="00567319" w:rsidRPr="00554EAE" w:rsidRDefault="005D5466" w:rsidP="00045754">
            <w:pPr>
              <w:pBdr>
                <w:bottom w:val="single" w:sz="4" w:space="1" w:color="auto"/>
              </w:pBdr>
              <w:ind w:left="-18"/>
              <w:jc w:val="center"/>
              <w:rPr>
                <w:spacing w:val="-8"/>
                <w:sz w:val="30"/>
                <w:szCs w:val="30"/>
              </w:rPr>
            </w:pPr>
            <w:r w:rsidRPr="00554EAE">
              <w:rPr>
                <w:spacing w:val="-8"/>
                <w:sz w:val="30"/>
                <w:szCs w:val="30"/>
              </w:rPr>
              <w:t xml:space="preserve">31 </w:t>
            </w:r>
            <w:r w:rsidRPr="00554EAE">
              <w:rPr>
                <w:spacing w:val="-8"/>
                <w:sz w:val="30"/>
                <w:szCs w:val="30"/>
                <w:cs/>
              </w:rPr>
              <w:t xml:space="preserve">ธันวาคม </w:t>
            </w:r>
            <w:r w:rsidRPr="00554EAE">
              <w:rPr>
                <w:spacing w:val="-8"/>
                <w:sz w:val="30"/>
                <w:szCs w:val="30"/>
              </w:rPr>
              <w:t>2561</w:t>
            </w:r>
          </w:p>
        </w:tc>
        <w:tc>
          <w:tcPr>
            <w:tcW w:w="1575" w:type="dxa"/>
          </w:tcPr>
          <w:p w14:paraId="1271E93B" w14:textId="77777777" w:rsidR="00567319" w:rsidRPr="00554EAE" w:rsidRDefault="00B03835" w:rsidP="00045754">
            <w:pPr>
              <w:pBdr>
                <w:bottom w:val="single" w:sz="4" w:space="1" w:color="auto"/>
              </w:pBdr>
              <w:ind w:left="-18"/>
              <w:jc w:val="center"/>
              <w:rPr>
                <w:spacing w:val="-3"/>
                <w:sz w:val="30"/>
                <w:szCs w:val="30"/>
              </w:rPr>
            </w:pPr>
            <w:r>
              <w:rPr>
                <w:spacing w:val="-3"/>
                <w:sz w:val="30"/>
                <w:szCs w:val="30"/>
              </w:rPr>
              <w:t xml:space="preserve">30 </w:t>
            </w:r>
            <w:r>
              <w:rPr>
                <w:spacing w:val="-3"/>
                <w:sz w:val="30"/>
                <w:szCs w:val="30"/>
                <w:cs/>
              </w:rPr>
              <w:t xml:space="preserve">กันยายน </w:t>
            </w:r>
            <w:r>
              <w:rPr>
                <w:spacing w:val="-3"/>
                <w:sz w:val="30"/>
                <w:szCs w:val="30"/>
              </w:rPr>
              <w:t>2562</w:t>
            </w:r>
          </w:p>
        </w:tc>
        <w:tc>
          <w:tcPr>
            <w:tcW w:w="1575" w:type="dxa"/>
          </w:tcPr>
          <w:p w14:paraId="370D48C9" w14:textId="77777777" w:rsidR="00567319" w:rsidRPr="00554EAE" w:rsidRDefault="005D5466" w:rsidP="00045754">
            <w:pPr>
              <w:pBdr>
                <w:bottom w:val="single" w:sz="4" w:space="1" w:color="auto"/>
              </w:pBdr>
              <w:ind w:left="-18"/>
              <w:jc w:val="center"/>
              <w:rPr>
                <w:spacing w:val="-8"/>
                <w:sz w:val="30"/>
                <w:szCs w:val="30"/>
              </w:rPr>
            </w:pPr>
            <w:r w:rsidRPr="00554EAE">
              <w:rPr>
                <w:spacing w:val="-8"/>
                <w:sz w:val="30"/>
                <w:szCs w:val="30"/>
              </w:rPr>
              <w:t xml:space="preserve">31 </w:t>
            </w:r>
            <w:r w:rsidRPr="00554EAE">
              <w:rPr>
                <w:spacing w:val="-8"/>
                <w:sz w:val="30"/>
                <w:szCs w:val="30"/>
                <w:cs/>
              </w:rPr>
              <w:t xml:space="preserve">ธันวาคม </w:t>
            </w:r>
            <w:r w:rsidRPr="00554EAE">
              <w:rPr>
                <w:spacing w:val="-8"/>
                <w:sz w:val="30"/>
                <w:szCs w:val="30"/>
              </w:rPr>
              <w:t>2561</w:t>
            </w:r>
          </w:p>
        </w:tc>
      </w:tr>
      <w:tr w:rsidR="00567319" w:rsidRPr="00554EAE" w14:paraId="0DA244FE" w14:textId="77777777" w:rsidTr="004F02E1">
        <w:tc>
          <w:tcPr>
            <w:tcW w:w="2790" w:type="dxa"/>
          </w:tcPr>
          <w:p w14:paraId="1AB68385" w14:textId="77777777" w:rsidR="00567319" w:rsidRPr="00554EAE" w:rsidRDefault="00567319" w:rsidP="00045754">
            <w:pPr>
              <w:ind w:left="72"/>
              <w:jc w:val="both"/>
              <w:rPr>
                <w:spacing w:val="-3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14:paraId="66E03678" w14:textId="77777777" w:rsidR="00567319" w:rsidRPr="00554EAE" w:rsidRDefault="00567319" w:rsidP="00045754">
            <w:pPr>
              <w:ind w:left="-108" w:right="-108"/>
              <w:jc w:val="center"/>
              <w:rPr>
                <w:spacing w:val="-5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4296796D" w14:textId="77777777" w:rsidR="00567319" w:rsidRPr="00554EAE" w:rsidRDefault="00567319" w:rsidP="00045754">
            <w:pPr>
              <w:ind w:left="-108" w:right="-108"/>
              <w:jc w:val="center"/>
              <w:rPr>
                <w:spacing w:val="-5"/>
                <w:sz w:val="30"/>
                <w:szCs w:val="30"/>
              </w:rPr>
            </w:pPr>
            <w:r w:rsidRPr="00554EAE">
              <w:rPr>
                <w:spacing w:val="-5"/>
                <w:sz w:val="30"/>
                <w:szCs w:val="30"/>
              </w:rPr>
              <w:t>(</w:t>
            </w:r>
            <w:r w:rsidRPr="00554EAE">
              <w:rPr>
                <w:spacing w:val="-5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75" w:type="dxa"/>
          </w:tcPr>
          <w:p w14:paraId="21BD30A7" w14:textId="77777777" w:rsidR="00567319" w:rsidRPr="00554EAE" w:rsidRDefault="00567319" w:rsidP="00045754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575" w:type="dxa"/>
          </w:tcPr>
          <w:p w14:paraId="72003947" w14:textId="77777777" w:rsidR="00567319" w:rsidRPr="00554EAE" w:rsidRDefault="00567319" w:rsidP="00045754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554EAE">
              <w:rPr>
                <w:spacing w:val="-5"/>
                <w:sz w:val="30"/>
                <w:szCs w:val="30"/>
              </w:rPr>
              <w:t>(</w:t>
            </w:r>
            <w:r w:rsidRPr="00554EAE">
              <w:rPr>
                <w:spacing w:val="-5"/>
                <w:sz w:val="30"/>
                <w:szCs w:val="30"/>
                <w:cs/>
              </w:rPr>
              <w:t>ตรวจสอบแล้ว)</w:t>
            </w:r>
          </w:p>
        </w:tc>
      </w:tr>
      <w:tr w:rsidR="00567319" w:rsidRPr="00554EAE" w14:paraId="7AD37FE8" w14:textId="77777777" w:rsidTr="004F02E1">
        <w:tc>
          <w:tcPr>
            <w:tcW w:w="2790" w:type="dxa"/>
          </w:tcPr>
          <w:p w14:paraId="253D82D7" w14:textId="77777777" w:rsidR="00567319" w:rsidRPr="00554EAE" w:rsidRDefault="00567319" w:rsidP="00045754">
            <w:pPr>
              <w:ind w:hanging="18"/>
              <w:jc w:val="both"/>
              <w:rPr>
                <w:spacing w:val="-3"/>
                <w:sz w:val="30"/>
                <w:szCs w:val="30"/>
                <w:cs/>
              </w:rPr>
            </w:pPr>
            <w:r w:rsidRPr="00554EAE">
              <w:rPr>
                <w:spacing w:val="-3"/>
                <w:sz w:val="30"/>
                <w:szCs w:val="30"/>
                <w:cs/>
              </w:rPr>
              <w:t>มูลค่าสุทธิตามบัญชี</w:t>
            </w:r>
            <w:r w:rsidRPr="00554EAE">
              <w:rPr>
                <w:spacing w:val="-3"/>
                <w:sz w:val="30"/>
                <w:szCs w:val="30"/>
              </w:rPr>
              <w:t xml:space="preserve"> </w:t>
            </w:r>
            <w:r w:rsidRPr="00554EAE">
              <w:rPr>
                <w:spacing w:val="-3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575" w:type="dxa"/>
            <w:vAlign w:val="bottom"/>
          </w:tcPr>
          <w:p w14:paraId="43D13F48" w14:textId="6EC948F1" w:rsidR="00567319" w:rsidRPr="00554EAE" w:rsidRDefault="00D9010D" w:rsidP="00045754">
            <w:pPr>
              <w:tabs>
                <w:tab w:val="decimal" w:pos="1152"/>
              </w:tabs>
              <w:ind w:left="-17"/>
              <w:rPr>
                <w:spacing w:val="-5"/>
                <w:sz w:val="30"/>
                <w:szCs w:val="30"/>
              </w:rPr>
            </w:pPr>
            <w:r>
              <w:rPr>
                <w:spacing w:val="-5"/>
                <w:sz w:val="30"/>
                <w:szCs w:val="30"/>
              </w:rPr>
              <w:t>10,070</w:t>
            </w:r>
          </w:p>
        </w:tc>
        <w:tc>
          <w:tcPr>
            <w:tcW w:w="1575" w:type="dxa"/>
            <w:vAlign w:val="bottom"/>
          </w:tcPr>
          <w:p w14:paraId="4D758A71" w14:textId="77777777" w:rsidR="00567319" w:rsidRPr="00554EAE" w:rsidRDefault="00DB120B" w:rsidP="00045754">
            <w:pPr>
              <w:tabs>
                <w:tab w:val="decimal" w:pos="1152"/>
              </w:tabs>
              <w:ind w:left="-17"/>
              <w:rPr>
                <w:spacing w:val="-5"/>
                <w:sz w:val="30"/>
                <w:szCs w:val="30"/>
              </w:rPr>
            </w:pPr>
            <w:r w:rsidRPr="00554EAE">
              <w:rPr>
                <w:spacing w:val="-5"/>
                <w:sz w:val="30"/>
                <w:szCs w:val="30"/>
              </w:rPr>
              <w:t>9,556</w:t>
            </w:r>
          </w:p>
        </w:tc>
        <w:tc>
          <w:tcPr>
            <w:tcW w:w="1575" w:type="dxa"/>
            <w:vAlign w:val="bottom"/>
          </w:tcPr>
          <w:p w14:paraId="314CF05C" w14:textId="2E830C0E" w:rsidR="00567319" w:rsidRPr="00554EAE" w:rsidRDefault="00A20661" w:rsidP="00045754">
            <w:pPr>
              <w:tabs>
                <w:tab w:val="decimal" w:pos="1152"/>
              </w:tabs>
              <w:ind w:left="-17"/>
              <w:rPr>
                <w:spacing w:val="-5"/>
                <w:sz w:val="30"/>
                <w:szCs w:val="30"/>
              </w:rPr>
            </w:pPr>
            <w:r>
              <w:rPr>
                <w:spacing w:val="-5"/>
                <w:sz w:val="30"/>
                <w:szCs w:val="30"/>
              </w:rPr>
              <w:t>7,</w:t>
            </w:r>
            <w:r w:rsidR="00A94173">
              <w:rPr>
                <w:spacing w:val="-5"/>
                <w:sz w:val="30"/>
                <w:szCs w:val="30"/>
              </w:rPr>
              <w:t>780</w:t>
            </w:r>
          </w:p>
        </w:tc>
        <w:tc>
          <w:tcPr>
            <w:tcW w:w="1575" w:type="dxa"/>
            <w:vAlign w:val="bottom"/>
          </w:tcPr>
          <w:p w14:paraId="6FADD50E" w14:textId="77777777" w:rsidR="00567319" w:rsidRPr="00554EAE" w:rsidRDefault="00DB120B" w:rsidP="00045754">
            <w:pPr>
              <w:tabs>
                <w:tab w:val="decimal" w:pos="1152"/>
              </w:tabs>
              <w:rPr>
                <w:spacing w:val="-5"/>
                <w:sz w:val="30"/>
                <w:szCs w:val="30"/>
              </w:rPr>
            </w:pPr>
            <w:r w:rsidRPr="00554EAE">
              <w:rPr>
                <w:spacing w:val="-5"/>
                <w:sz w:val="30"/>
                <w:szCs w:val="30"/>
              </w:rPr>
              <w:t>7,467</w:t>
            </w:r>
          </w:p>
        </w:tc>
      </w:tr>
    </w:tbl>
    <w:p w14:paraId="1EDED102" w14:textId="77777777" w:rsidR="00A04660" w:rsidRDefault="00A04660" w:rsidP="00F70F29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6504F897" w14:textId="77777777" w:rsidR="00527362" w:rsidRPr="00554EAE" w:rsidRDefault="00F70F29" w:rsidP="00653BE9">
      <w:pPr>
        <w:tabs>
          <w:tab w:val="left" w:pos="540"/>
        </w:tabs>
        <w:spacing w:before="240" w:after="120"/>
        <w:jc w:val="both"/>
        <w:rPr>
          <w:b/>
          <w:bCs/>
        </w:rPr>
      </w:pPr>
      <w:r>
        <w:rPr>
          <w:b/>
          <w:bCs/>
        </w:rPr>
        <w:lastRenderedPageBreak/>
        <w:t>9</w:t>
      </w:r>
      <w:r w:rsidR="00527362" w:rsidRPr="00554EAE">
        <w:rPr>
          <w:b/>
          <w:bCs/>
        </w:rPr>
        <w:t xml:space="preserve"> </w:t>
      </w:r>
      <w:r w:rsidR="00527362" w:rsidRPr="00554EAE">
        <w:rPr>
          <w:b/>
          <w:bCs/>
        </w:rPr>
        <w:tab/>
      </w:r>
      <w:r w:rsidR="0099618E" w:rsidRPr="00554EAE">
        <w:rPr>
          <w:b/>
          <w:bCs/>
          <w:cs/>
        </w:rPr>
        <w:t>เงินลงทุนในบริษัทย่อย</w:t>
      </w:r>
    </w:p>
    <w:p w14:paraId="0AC1A1E9" w14:textId="77777777" w:rsidR="0099618E" w:rsidRPr="00554EAE" w:rsidRDefault="00F70F29" w:rsidP="00653BE9">
      <w:pPr>
        <w:tabs>
          <w:tab w:val="left" w:pos="540"/>
        </w:tabs>
        <w:spacing w:before="120" w:after="120"/>
        <w:jc w:val="both"/>
        <w:rPr>
          <w:b/>
          <w:bCs/>
          <w:cs/>
        </w:rPr>
      </w:pPr>
      <w:r>
        <w:rPr>
          <w:b/>
          <w:bCs/>
        </w:rPr>
        <w:t>9</w:t>
      </w:r>
      <w:r w:rsidR="0099618E" w:rsidRPr="00554EAE">
        <w:rPr>
          <w:b/>
          <w:bCs/>
        </w:rPr>
        <w:t>.</w:t>
      </w:r>
      <w:r w:rsidR="00EA2CC7" w:rsidRPr="00554EAE">
        <w:rPr>
          <w:b/>
          <w:bCs/>
        </w:rPr>
        <w:t>1</w:t>
      </w:r>
      <w:r w:rsidR="0099618E" w:rsidRPr="00554EAE">
        <w:rPr>
          <w:b/>
          <w:bCs/>
        </w:rPr>
        <w:tab/>
      </w:r>
      <w:r w:rsidR="0099618E" w:rsidRPr="00554EAE">
        <w:rPr>
          <w:b/>
          <w:bCs/>
          <w:cs/>
        </w:rPr>
        <w:t>บริษัทย่อยที่บริษัทฯถือหุ้นโดยตรง</w:t>
      </w:r>
    </w:p>
    <w:p w14:paraId="416D0E15" w14:textId="77777777" w:rsidR="00645EDF" w:rsidRPr="00554EAE" w:rsidRDefault="00645EDF" w:rsidP="00045754">
      <w:pPr>
        <w:tabs>
          <w:tab w:val="left" w:pos="540"/>
        </w:tabs>
        <w:spacing w:before="120" w:after="120"/>
        <w:ind w:left="547"/>
        <w:jc w:val="both"/>
        <w:rPr>
          <w:b/>
          <w:bCs/>
        </w:rPr>
      </w:pPr>
      <w:r w:rsidRPr="00554EAE">
        <w:rPr>
          <w:cs/>
        </w:rPr>
        <w:t>เงินลงทุนในบริษัทย่อยตามที่แสดงในงบการเงินเฉพาะกิจการ</w:t>
      </w:r>
      <w:r w:rsidR="001C60AE" w:rsidRPr="00554EAE">
        <w:rPr>
          <w:cs/>
        </w:rPr>
        <w:t xml:space="preserve"> </w:t>
      </w:r>
      <w:r w:rsidRPr="00554EAE">
        <w:rPr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810"/>
        <w:gridCol w:w="270"/>
        <w:gridCol w:w="1080"/>
        <w:gridCol w:w="1080"/>
        <w:gridCol w:w="1080"/>
        <w:gridCol w:w="1080"/>
        <w:gridCol w:w="1080"/>
      </w:tblGrid>
      <w:tr w:rsidR="00DA0D5D" w:rsidRPr="00554EAE" w14:paraId="6B2D77EC" w14:textId="77777777" w:rsidTr="00B4129E">
        <w:tc>
          <w:tcPr>
            <w:tcW w:w="2790" w:type="dxa"/>
            <w:shd w:val="clear" w:color="auto" w:fill="auto"/>
          </w:tcPr>
          <w:p w14:paraId="0FC21C71" w14:textId="77777777" w:rsidR="00DA0D5D" w:rsidRPr="00554EAE" w:rsidRDefault="00DA0D5D" w:rsidP="00653BE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7"/>
          </w:tcPr>
          <w:p w14:paraId="24C9C23E" w14:textId="77777777" w:rsidR="00DA0D5D" w:rsidRPr="00554EAE" w:rsidRDefault="00DA0D5D" w:rsidP="00653BE9">
            <w:pPr>
              <w:ind w:left="-18" w:right="-18"/>
              <w:jc w:val="right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 xml:space="preserve"> </w:t>
            </w:r>
            <w:r w:rsidRPr="00554EAE">
              <w:rPr>
                <w:sz w:val="26"/>
                <w:szCs w:val="26"/>
              </w:rPr>
              <w:t>(</w:t>
            </w:r>
            <w:r w:rsidRPr="00554EAE">
              <w:rPr>
                <w:sz w:val="26"/>
                <w:szCs w:val="26"/>
                <w:cs/>
              </w:rPr>
              <w:t>หน่วย</w:t>
            </w:r>
            <w:r w:rsidRPr="00554EAE">
              <w:rPr>
                <w:sz w:val="26"/>
                <w:szCs w:val="26"/>
              </w:rPr>
              <w:t>:</w:t>
            </w:r>
            <w:r w:rsidR="00054162">
              <w:rPr>
                <w:sz w:val="26"/>
                <w:szCs w:val="26"/>
                <w:cs/>
              </w:rPr>
              <w:t xml:space="preserve"> </w:t>
            </w:r>
            <w:r w:rsidRPr="00554EAE">
              <w:rPr>
                <w:sz w:val="26"/>
                <w:szCs w:val="26"/>
                <w:cs/>
              </w:rPr>
              <w:t>พันบาท)</w:t>
            </w:r>
          </w:p>
        </w:tc>
      </w:tr>
      <w:tr w:rsidR="00D6305A" w:rsidRPr="00554EAE" w14:paraId="457A1A4D" w14:textId="77777777" w:rsidTr="00B4129E">
        <w:tc>
          <w:tcPr>
            <w:tcW w:w="2790" w:type="dxa"/>
            <w:shd w:val="clear" w:color="auto" w:fill="auto"/>
          </w:tcPr>
          <w:p w14:paraId="4A5E89CD" w14:textId="77777777" w:rsidR="00D6305A" w:rsidRPr="00554EAE" w:rsidRDefault="00D6305A" w:rsidP="00653BE9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  <w:cs/>
              </w:rPr>
              <w:t>บริษัท</w:t>
            </w:r>
          </w:p>
        </w:tc>
        <w:tc>
          <w:tcPr>
            <w:tcW w:w="2160" w:type="dxa"/>
            <w:gridSpan w:val="3"/>
          </w:tcPr>
          <w:p w14:paraId="27D95B0F" w14:textId="77777777" w:rsidR="00D6305A" w:rsidRPr="00554EAE" w:rsidRDefault="00D6305A" w:rsidP="00653BE9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  <w:cs/>
              </w:rPr>
              <w:t>ทุน</w:t>
            </w:r>
            <w:r w:rsidR="0099618E" w:rsidRPr="00554EAE">
              <w:rPr>
                <w:sz w:val="26"/>
                <w:szCs w:val="26"/>
                <w:cs/>
              </w:rPr>
              <w:t>เรียก</w:t>
            </w:r>
            <w:r w:rsidRPr="00554EAE">
              <w:rPr>
                <w:sz w:val="26"/>
                <w:szCs w:val="26"/>
                <w:cs/>
              </w:rPr>
              <w:t>ชำระแล้ว</w:t>
            </w:r>
          </w:p>
        </w:tc>
        <w:tc>
          <w:tcPr>
            <w:tcW w:w="2160" w:type="dxa"/>
            <w:gridSpan w:val="2"/>
          </w:tcPr>
          <w:p w14:paraId="58872344" w14:textId="77777777" w:rsidR="00D6305A" w:rsidRPr="00554EAE" w:rsidRDefault="00D6305A" w:rsidP="00653BE9">
            <w:pPr>
              <w:pBdr>
                <w:bottom w:val="single" w:sz="4" w:space="1" w:color="auto"/>
              </w:pBdr>
              <w:tabs>
                <w:tab w:val="left" w:pos="1242"/>
              </w:tabs>
              <w:ind w:left="-29" w:right="-29"/>
              <w:jc w:val="center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5360D938" w14:textId="77777777" w:rsidR="00D6305A" w:rsidRPr="00554EAE" w:rsidRDefault="00D6305A" w:rsidP="00653BE9">
            <w:pPr>
              <w:pBdr>
                <w:bottom w:val="single" w:sz="4" w:space="1" w:color="auto"/>
              </w:pBdr>
              <w:tabs>
                <w:tab w:val="left" w:pos="1242"/>
              </w:tabs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ราคาทุน</w:t>
            </w:r>
          </w:p>
        </w:tc>
      </w:tr>
      <w:tr w:rsidR="00D504A0" w:rsidRPr="00554EAE" w14:paraId="06D0C3C8" w14:textId="77777777" w:rsidTr="00B4129E">
        <w:tc>
          <w:tcPr>
            <w:tcW w:w="2790" w:type="dxa"/>
            <w:shd w:val="clear" w:color="auto" w:fill="auto"/>
          </w:tcPr>
          <w:p w14:paraId="784FD775" w14:textId="77777777" w:rsidR="00D504A0" w:rsidRPr="00554EAE" w:rsidRDefault="00D504A0" w:rsidP="00653BE9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A099B64" w14:textId="77777777" w:rsidR="00D504A0" w:rsidRPr="00554EAE" w:rsidRDefault="00B03835" w:rsidP="00653BE9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>
              <w:rPr>
                <w:spacing w:val="-4"/>
                <w:sz w:val="26"/>
                <w:szCs w:val="26"/>
              </w:rPr>
              <w:t xml:space="preserve">30 </w:t>
            </w:r>
            <w:r>
              <w:rPr>
                <w:spacing w:val="-4"/>
                <w:sz w:val="26"/>
                <w:szCs w:val="26"/>
                <w:cs/>
              </w:rPr>
              <w:t xml:space="preserve">กันยายน </w:t>
            </w:r>
            <w:r>
              <w:rPr>
                <w:spacing w:val="-4"/>
                <w:sz w:val="26"/>
                <w:szCs w:val="26"/>
              </w:rPr>
              <w:t>2562</w:t>
            </w:r>
          </w:p>
        </w:tc>
        <w:tc>
          <w:tcPr>
            <w:tcW w:w="1080" w:type="dxa"/>
          </w:tcPr>
          <w:p w14:paraId="4D9B16C8" w14:textId="77777777" w:rsidR="00D504A0" w:rsidRPr="00554EAE" w:rsidRDefault="000D2E41" w:rsidP="00653BE9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pacing w:val="-10"/>
                <w:sz w:val="26"/>
                <w:szCs w:val="26"/>
                <w:lang w:val="en-GB"/>
              </w:rPr>
              <w:t>3</w:t>
            </w:r>
            <w:r w:rsidR="00EA2CC7" w:rsidRPr="00554EAE">
              <w:rPr>
                <w:spacing w:val="-10"/>
                <w:sz w:val="26"/>
                <w:szCs w:val="26"/>
                <w:lang w:val="en-GB"/>
              </w:rPr>
              <w:t>1</w:t>
            </w:r>
            <w:r w:rsidR="00D504A0" w:rsidRPr="00554EAE">
              <w:rPr>
                <w:spacing w:val="-10"/>
                <w:sz w:val="26"/>
                <w:szCs w:val="26"/>
              </w:rPr>
              <w:t xml:space="preserve"> </w:t>
            </w:r>
            <w:r w:rsidR="00D504A0" w:rsidRPr="00554EAE">
              <w:rPr>
                <w:spacing w:val="-10"/>
                <w:sz w:val="26"/>
                <w:szCs w:val="26"/>
                <w:cs/>
              </w:rPr>
              <w:t>ธันวาคม</w:t>
            </w:r>
            <w:r w:rsidR="00D504A0" w:rsidRPr="00554EAE">
              <w:rPr>
                <w:spacing w:val="-8"/>
                <w:sz w:val="26"/>
                <w:szCs w:val="26"/>
              </w:rPr>
              <w:t xml:space="preserve">  </w:t>
            </w:r>
            <w:r w:rsidRPr="00554EAE">
              <w:rPr>
                <w:sz w:val="26"/>
                <w:szCs w:val="26"/>
              </w:rPr>
              <w:t>25</w:t>
            </w:r>
            <w:r w:rsidR="00AE5FBC" w:rsidRPr="00554EAE">
              <w:rPr>
                <w:sz w:val="26"/>
                <w:szCs w:val="26"/>
              </w:rPr>
              <w:t>61</w:t>
            </w:r>
          </w:p>
        </w:tc>
        <w:tc>
          <w:tcPr>
            <w:tcW w:w="1080" w:type="dxa"/>
          </w:tcPr>
          <w:p w14:paraId="51C5CD1F" w14:textId="77777777" w:rsidR="00D504A0" w:rsidRPr="00554EAE" w:rsidRDefault="00B03835" w:rsidP="00653BE9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>
              <w:rPr>
                <w:spacing w:val="-4"/>
                <w:sz w:val="26"/>
                <w:szCs w:val="26"/>
              </w:rPr>
              <w:t xml:space="preserve">30 </w:t>
            </w:r>
            <w:r>
              <w:rPr>
                <w:spacing w:val="-4"/>
                <w:sz w:val="26"/>
                <w:szCs w:val="26"/>
                <w:cs/>
              </w:rPr>
              <w:t xml:space="preserve">กันยายน </w:t>
            </w:r>
            <w:r>
              <w:rPr>
                <w:spacing w:val="-4"/>
                <w:sz w:val="26"/>
                <w:szCs w:val="26"/>
              </w:rPr>
              <w:t>2562</w:t>
            </w:r>
          </w:p>
        </w:tc>
        <w:tc>
          <w:tcPr>
            <w:tcW w:w="1080" w:type="dxa"/>
          </w:tcPr>
          <w:p w14:paraId="2C5B0FA1" w14:textId="77777777" w:rsidR="00D504A0" w:rsidRPr="00554EAE" w:rsidRDefault="000D2E41" w:rsidP="00653BE9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pacing w:val="-10"/>
                <w:sz w:val="26"/>
                <w:szCs w:val="26"/>
                <w:lang w:val="en-GB"/>
              </w:rPr>
              <w:t>3</w:t>
            </w:r>
            <w:r w:rsidR="00EA2CC7" w:rsidRPr="00554EAE">
              <w:rPr>
                <w:spacing w:val="-10"/>
                <w:sz w:val="26"/>
                <w:szCs w:val="26"/>
                <w:lang w:val="en-GB"/>
              </w:rPr>
              <w:t>1</w:t>
            </w:r>
            <w:r w:rsidR="00D504A0" w:rsidRPr="00554EAE">
              <w:rPr>
                <w:spacing w:val="-10"/>
                <w:sz w:val="26"/>
                <w:szCs w:val="26"/>
              </w:rPr>
              <w:t xml:space="preserve"> </w:t>
            </w:r>
            <w:r w:rsidR="00D504A0" w:rsidRPr="00554EAE">
              <w:rPr>
                <w:spacing w:val="-10"/>
                <w:sz w:val="26"/>
                <w:szCs w:val="26"/>
                <w:cs/>
              </w:rPr>
              <w:t>ธันวาคม</w:t>
            </w:r>
            <w:r w:rsidR="00D504A0" w:rsidRPr="00554EAE">
              <w:rPr>
                <w:spacing w:val="-8"/>
                <w:sz w:val="26"/>
                <w:szCs w:val="26"/>
              </w:rPr>
              <w:t xml:space="preserve">  </w:t>
            </w:r>
            <w:r w:rsidR="00AE5FBC" w:rsidRPr="00554EAE">
              <w:rPr>
                <w:sz w:val="26"/>
                <w:szCs w:val="26"/>
              </w:rPr>
              <w:t>2561</w:t>
            </w:r>
          </w:p>
        </w:tc>
        <w:tc>
          <w:tcPr>
            <w:tcW w:w="1080" w:type="dxa"/>
          </w:tcPr>
          <w:p w14:paraId="3C736682" w14:textId="77777777" w:rsidR="00D504A0" w:rsidRPr="00554EAE" w:rsidRDefault="00B03835" w:rsidP="00653BE9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>
              <w:rPr>
                <w:spacing w:val="-4"/>
                <w:sz w:val="26"/>
                <w:szCs w:val="26"/>
              </w:rPr>
              <w:t xml:space="preserve">30 </w:t>
            </w:r>
            <w:r>
              <w:rPr>
                <w:spacing w:val="-4"/>
                <w:sz w:val="26"/>
                <w:szCs w:val="26"/>
                <w:cs/>
              </w:rPr>
              <w:t xml:space="preserve">กันยายน </w:t>
            </w:r>
            <w:r>
              <w:rPr>
                <w:spacing w:val="-4"/>
                <w:sz w:val="26"/>
                <w:szCs w:val="26"/>
              </w:rPr>
              <w:t>2562</w:t>
            </w:r>
          </w:p>
        </w:tc>
        <w:tc>
          <w:tcPr>
            <w:tcW w:w="1080" w:type="dxa"/>
          </w:tcPr>
          <w:p w14:paraId="32306CF5" w14:textId="77777777" w:rsidR="00D504A0" w:rsidRPr="00554EAE" w:rsidRDefault="000D2E41" w:rsidP="00653BE9">
            <w:pPr>
              <w:pBdr>
                <w:bottom w:val="single" w:sz="4" w:space="1" w:color="auto"/>
              </w:pBdr>
              <w:ind w:left="-29" w:right="-29"/>
              <w:jc w:val="center"/>
              <w:rPr>
                <w:sz w:val="26"/>
                <w:szCs w:val="26"/>
                <w:cs/>
              </w:rPr>
            </w:pPr>
            <w:r w:rsidRPr="00554EAE">
              <w:rPr>
                <w:spacing w:val="-10"/>
                <w:sz w:val="26"/>
                <w:szCs w:val="26"/>
                <w:lang w:val="en-GB"/>
              </w:rPr>
              <w:t>3</w:t>
            </w:r>
            <w:r w:rsidR="00EA2CC7" w:rsidRPr="00554EAE">
              <w:rPr>
                <w:spacing w:val="-10"/>
                <w:sz w:val="26"/>
                <w:szCs w:val="26"/>
                <w:lang w:val="en-GB"/>
              </w:rPr>
              <w:t>1</w:t>
            </w:r>
            <w:r w:rsidR="00D504A0" w:rsidRPr="00554EAE">
              <w:rPr>
                <w:spacing w:val="-10"/>
                <w:sz w:val="26"/>
                <w:szCs w:val="26"/>
              </w:rPr>
              <w:t xml:space="preserve"> </w:t>
            </w:r>
            <w:r w:rsidR="00D504A0" w:rsidRPr="00554EAE">
              <w:rPr>
                <w:spacing w:val="-10"/>
                <w:sz w:val="26"/>
                <w:szCs w:val="26"/>
                <w:cs/>
              </w:rPr>
              <w:t>ธันวาคม</w:t>
            </w:r>
            <w:r w:rsidR="00D504A0" w:rsidRPr="00554EAE">
              <w:rPr>
                <w:spacing w:val="-8"/>
                <w:sz w:val="26"/>
                <w:szCs w:val="26"/>
              </w:rPr>
              <w:t xml:space="preserve">  </w:t>
            </w:r>
            <w:r w:rsidR="00AE5FBC" w:rsidRPr="00554EAE">
              <w:rPr>
                <w:sz w:val="26"/>
                <w:szCs w:val="26"/>
              </w:rPr>
              <w:t>2561</w:t>
            </w:r>
          </w:p>
        </w:tc>
      </w:tr>
      <w:tr w:rsidR="0098396D" w:rsidRPr="00554EAE" w14:paraId="45F9DB23" w14:textId="77777777" w:rsidTr="00B4129E">
        <w:trPr>
          <w:trHeight w:val="64"/>
        </w:trPr>
        <w:tc>
          <w:tcPr>
            <w:tcW w:w="2790" w:type="dxa"/>
            <w:shd w:val="clear" w:color="auto" w:fill="auto"/>
          </w:tcPr>
          <w:p w14:paraId="11F37BCB" w14:textId="77777777" w:rsidR="0098396D" w:rsidRPr="00554EAE" w:rsidRDefault="0098396D" w:rsidP="00653BE9">
            <w:pPr>
              <w:ind w:right="-108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</w:tcPr>
          <w:p w14:paraId="44E0CDB3" w14:textId="77777777" w:rsidR="0098396D" w:rsidRPr="00554EAE" w:rsidRDefault="0098396D" w:rsidP="00653BE9">
            <w:pPr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7F401348" w14:textId="77777777" w:rsidR="0098396D" w:rsidRPr="00554EAE" w:rsidRDefault="0098396D" w:rsidP="00653BE9">
            <w:pPr>
              <w:ind w:left="-43" w:right="-43"/>
              <w:jc w:val="center"/>
              <w:rPr>
                <w:spacing w:val="-16"/>
                <w:sz w:val="26"/>
                <w:szCs w:val="26"/>
              </w:rPr>
            </w:pPr>
            <w:r w:rsidRPr="00554EAE">
              <w:rPr>
                <w:spacing w:val="-1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5830A764" w14:textId="77777777" w:rsidR="0098396D" w:rsidRPr="00554EAE" w:rsidRDefault="0098396D" w:rsidP="00653BE9">
            <w:pPr>
              <w:ind w:left="-29" w:right="-29"/>
              <w:jc w:val="center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(</w:t>
            </w:r>
            <w:r w:rsidRPr="00554EAE">
              <w:rPr>
                <w:sz w:val="26"/>
                <w:szCs w:val="26"/>
                <w:cs/>
              </w:rPr>
              <w:t>ร้อยละ</w:t>
            </w:r>
            <w:r w:rsidRPr="00554EAE">
              <w:rPr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5D929971" w14:textId="77777777" w:rsidR="0098396D" w:rsidRPr="00554EAE" w:rsidRDefault="0098396D" w:rsidP="00653BE9">
            <w:pPr>
              <w:ind w:left="-29" w:right="-29"/>
              <w:jc w:val="center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(</w:t>
            </w:r>
            <w:r w:rsidRPr="00554EAE">
              <w:rPr>
                <w:sz w:val="26"/>
                <w:szCs w:val="26"/>
                <w:cs/>
              </w:rPr>
              <w:t>ร้อยละ</w:t>
            </w:r>
            <w:r w:rsidRPr="00554EAE">
              <w:rPr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C157664" w14:textId="77777777" w:rsidR="0098396D" w:rsidRPr="00554EAE" w:rsidRDefault="0098396D" w:rsidP="00653BE9">
            <w:pPr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E6BBB36" w14:textId="77777777" w:rsidR="0098396D" w:rsidRPr="00554EAE" w:rsidRDefault="0098396D" w:rsidP="00653BE9">
            <w:pPr>
              <w:ind w:left="-43" w:right="-43"/>
              <w:jc w:val="center"/>
              <w:rPr>
                <w:spacing w:val="-16"/>
                <w:sz w:val="26"/>
                <w:szCs w:val="26"/>
              </w:rPr>
            </w:pPr>
            <w:r w:rsidRPr="00554EAE">
              <w:rPr>
                <w:spacing w:val="-16"/>
                <w:sz w:val="26"/>
                <w:szCs w:val="26"/>
                <w:cs/>
              </w:rPr>
              <w:t>(ตรวจสอบแล้ว)</w:t>
            </w:r>
          </w:p>
        </w:tc>
      </w:tr>
      <w:tr w:rsidR="00015F6C" w:rsidRPr="00554EAE" w14:paraId="416A11EF" w14:textId="77777777" w:rsidTr="00B4129E">
        <w:tc>
          <w:tcPr>
            <w:tcW w:w="2790" w:type="dxa"/>
            <w:shd w:val="clear" w:color="auto" w:fill="auto"/>
          </w:tcPr>
          <w:p w14:paraId="1D58A35C" w14:textId="77777777" w:rsidR="00015F6C" w:rsidRPr="00554EAE" w:rsidRDefault="00015F6C" w:rsidP="00015F6C">
            <w:pPr>
              <w:ind w:right="-108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บริษัท วาย แอล พี จำกัด</w:t>
            </w:r>
          </w:p>
        </w:tc>
        <w:tc>
          <w:tcPr>
            <w:tcW w:w="1080" w:type="dxa"/>
            <w:gridSpan w:val="2"/>
            <w:vAlign w:val="bottom"/>
          </w:tcPr>
          <w:p w14:paraId="6C7FCB7F" w14:textId="3705E2AA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170,000</w:t>
            </w:r>
          </w:p>
        </w:tc>
        <w:tc>
          <w:tcPr>
            <w:tcW w:w="1080" w:type="dxa"/>
            <w:vAlign w:val="bottom"/>
          </w:tcPr>
          <w:p w14:paraId="7DAEC77C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170,000</w:t>
            </w:r>
          </w:p>
        </w:tc>
        <w:tc>
          <w:tcPr>
            <w:tcW w:w="1080" w:type="dxa"/>
            <w:vAlign w:val="bottom"/>
          </w:tcPr>
          <w:p w14:paraId="3527E618" w14:textId="001B5EA5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100</w:t>
            </w:r>
          </w:p>
        </w:tc>
        <w:tc>
          <w:tcPr>
            <w:tcW w:w="1080" w:type="dxa"/>
            <w:vAlign w:val="bottom"/>
          </w:tcPr>
          <w:p w14:paraId="56B2FEE9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EA0278" w14:textId="6D3DAB4D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170,000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6D768E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170,000</w:t>
            </w:r>
          </w:p>
        </w:tc>
      </w:tr>
      <w:tr w:rsidR="00015F6C" w:rsidRPr="00554EAE" w14:paraId="710581ED" w14:textId="77777777" w:rsidTr="00B4129E">
        <w:tc>
          <w:tcPr>
            <w:tcW w:w="2790" w:type="dxa"/>
            <w:shd w:val="clear" w:color="auto" w:fill="auto"/>
          </w:tcPr>
          <w:p w14:paraId="1D3ECA54" w14:textId="77777777" w:rsidR="00015F6C" w:rsidRPr="00554EAE" w:rsidRDefault="00015F6C" w:rsidP="00015F6C">
            <w:pPr>
              <w:ind w:right="-108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บริษัท เพซ คันทรี่ คลับ จำกัด</w:t>
            </w:r>
          </w:p>
        </w:tc>
        <w:tc>
          <w:tcPr>
            <w:tcW w:w="1080" w:type="dxa"/>
            <w:gridSpan w:val="2"/>
            <w:vAlign w:val="bottom"/>
          </w:tcPr>
          <w:p w14:paraId="0CE4BD74" w14:textId="77D55A6A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</w:rPr>
              <w:t>20,000</w:t>
            </w:r>
          </w:p>
        </w:tc>
        <w:tc>
          <w:tcPr>
            <w:tcW w:w="1080" w:type="dxa"/>
            <w:vAlign w:val="bottom"/>
          </w:tcPr>
          <w:p w14:paraId="3E44C2D0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</w:rPr>
              <w:t>20,000</w:t>
            </w:r>
          </w:p>
        </w:tc>
        <w:tc>
          <w:tcPr>
            <w:tcW w:w="1080" w:type="dxa"/>
            <w:vAlign w:val="bottom"/>
          </w:tcPr>
          <w:p w14:paraId="6EF27DD3" w14:textId="350A9524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100</w:t>
            </w:r>
          </w:p>
        </w:tc>
        <w:tc>
          <w:tcPr>
            <w:tcW w:w="1080" w:type="dxa"/>
            <w:vAlign w:val="bottom"/>
          </w:tcPr>
          <w:p w14:paraId="67D206CE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5BF01D" w14:textId="71E19EC2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20,000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177C3A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20,000</w:t>
            </w:r>
          </w:p>
        </w:tc>
      </w:tr>
      <w:tr w:rsidR="00015F6C" w:rsidRPr="00554EAE" w14:paraId="6F1F1AAC" w14:textId="77777777" w:rsidTr="00B4129E">
        <w:tc>
          <w:tcPr>
            <w:tcW w:w="2790" w:type="dxa"/>
            <w:shd w:val="clear" w:color="auto" w:fill="auto"/>
          </w:tcPr>
          <w:p w14:paraId="7B565E86" w14:textId="77777777" w:rsidR="00015F6C" w:rsidRPr="00554EAE" w:rsidRDefault="00015F6C" w:rsidP="00015F6C">
            <w:pPr>
              <w:ind w:right="-108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บริษัท เพซ อินทีเรีย เซอร์วิสเซส จำกัด</w:t>
            </w:r>
          </w:p>
        </w:tc>
        <w:tc>
          <w:tcPr>
            <w:tcW w:w="1080" w:type="dxa"/>
            <w:gridSpan w:val="2"/>
            <w:vAlign w:val="bottom"/>
          </w:tcPr>
          <w:p w14:paraId="3B753D94" w14:textId="4EFA795C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20,000</w:t>
            </w:r>
          </w:p>
        </w:tc>
        <w:tc>
          <w:tcPr>
            <w:tcW w:w="1080" w:type="dxa"/>
            <w:vAlign w:val="bottom"/>
          </w:tcPr>
          <w:p w14:paraId="1BC83D32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20,000</w:t>
            </w:r>
          </w:p>
        </w:tc>
        <w:tc>
          <w:tcPr>
            <w:tcW w:w="1080" w:type="dxa"/>
            <w:vAlign w:val="bottom"/>
          </w:tcPr>
          <w:p w14:paraId="6BE06640" w14:textId="72085E91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100</w:t>
            </w:r>
          </w:p>
        </w:tc>
        <w:tc>
          <w:tcPr>
            <w:tcW w:w="1080" w:type="dxa"/>
            <w:vAlign w:val="bottom"/>
          </w:tcPr>
          <w:p w14:paraId="1ABFA335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E4E8C4" w14:textId="779466FE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20,000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C2901B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20,000</w:t>
            </w:r>
          </w:p>
        </w:tc>
      </w:tr>
      <w:tr w:rsidR="00015F6C" w:rsidRPr="00554EAE" w14:paraId="1A2ECACA" w14:textId="77777777" w:rsidTr="00B4129E">
        <w:tc>
          <w:tcPr>
            <w:tcW w:w="2790" w:type="dxa"/>
            <w:shd w:val="clear" w:color="auto" w:fill="auto"/>
          </w:tcPr>
          <w:p w14:paraId="174F2189" w14:textId="77777777" w:rsidR="00015F6C" w:rsidRPr="00554EAE" w:rsidRDefault="00015F6C" w:rsidP="00015F6C">
            <w:pPr>
              <w:ind w:right="-108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บริษัท เพซ แมเนจเมนท์ จำกัด</w:t>
            </w:r>
          </w:p>
        </w:tc>
        <w:tc>
          <w:tcPr>
            <w:tcW w:w="1080" w:type="dxa"/>
            <w:gridSpan w:val="2"/>
            <w:vAlign w:val="bottom"/>
          </w:tcPr>
          <w:p w14:paraId="51C651B8" w14:textId="7A0EAB24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1,000</w:t>
            </w:r>
          </w:p>
        </w:tc>
        <w:tc>
          <w:tcPr>
            <w:tcW w:w="1080" w:type="dxa"/>
            <w:vAlign w:val="bottom"/>
          </w:tcPr>
          <w:p w14:paraId="4039EE97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1,000</w:t>
            </w:r>
          </w:p>
        </w:tc>
        <w:tc>
          <w:tcPr>
            <w:tcW w:w="1080" w:type="dxa"/>
            <w:vAlign w:val="bottom"/>
          </w:tcPr>
          <w:p w14:paraId="0982DC2B" w14:textId="4620DCC2" w:rsidR="00015F6C" w:rsidRPr="00554EAE" w:rsidRDefault="00015F6C" w:rsidP="00015F6C">
            <w:pPr>
              <w:tabs>
                <w:tab w:val="decimal" w:pos="600"/>
              </w:tabs>
              <w:ind w:left="-29" w:right="72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99.97</w:t>
            </w:r>
          </w:p>
        </w:tc>
        <w:tc>
          <w:tcPr>
            <w:tcW w:w="1080" w:type="dxa"/>
            <w:vAlign w:val="bottom"/>
          </w:tcPr>
          <w:p w14:paraId="7C4511C5" w14:textId="77777777" w:rsidR="00015F6C" w:rsidRPr="00554EAE" w:rsidRDefault="00015F6C" w:rsidP="00015F6C">
            <w:pPr>
              <w:tabs>
                <w:tab w:val="decimal" w:pos="600"/>
              </w:tabs>
              <w:ind w:left="-29" w:right="72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99.97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C79C98" w14:textId="13401B7B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CF2799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1,000</w:t>
            </w:r>
          </w:p>
        </w:tc>
      </w:tr>
      <w:tr w:rsidR="00015F6C" w:rsidRPr="00554EAE" w14:paraId="7440361C" w14:textId="77777777" w:rsidTr="00B4129E">
        <w:tc>
          <w:tcPr>
            <w:tcW w:w="2790" w:type="dxa"/>
            <w:shd w:val="clear" w:color="auto" w:fill="auto"/>
          </w:tcPr>
          <w:p w14:paraId="10265AD2" w14:textId="77777777" w:rsidR="00015F6C" w:rsidRPr="00554EAE" w:rsidRDefault="00015F6C" w:rsidP="00015F6C">
            <w:pPr>
              <w:ind w:right="-108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บริษัท เพซ ฟู้ด รีเทล จำกัด</w:t>
            </w:r>
          </w:p>
        </w:tc>
        <w:tc>
          <w:tcPr>
            <w:tcW w:w="1080" w:type="dxa"/>
            <w:gridSpan w:val="2"/>
            <w:vAlign w:val="bottom"/>
          </w:tcPr>
          <w:p w14:paraId="2A76DDAC" w14:textId="618641D0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015F6C">
              <w:rPr>
                <w:sz w:val="26"/>
                <w:szCs w:val="26"/>
              </w:rPr>
              <w:t>3,135,120</w:t>
            </w:r>
          </w:p>
        </w:tc>
        <w:tc>
          <w:tcPr>
            <w:tcW w:w="1080" w:type="dxa"/>
            <w:vAlign w:val="bottom"/>
          </w:tcPr>
          <w:p w14:paraId="2D22E20A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2,551,450</w:t>
            </w:r>
          </w:p>
        </w:tc>
        <w:tc>
          <w:tcPr>
            <w:tcW w:w="1080" w:type="dxa"/>
            <w:vAlign w:val="bottom"/>
          </w:tcPr>
          <w:p w14:paraId="2E465B6C" w14:textId="75C1D085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100</w:t>
            </w:r>
          </w:p>
        </w:tc>
        <w:tc>
          <w:tcPr>
            <w:tcW w:w="1080" w:type="dxa"/>
            <w:vAlign w:val="bottom"/>
          </w:tcPr>
          <w:p w14:paraId="5C2E0424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61C4F9" w14:textId="30A2689C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015F6C">
              <w:rPr>
                <w:sz w:val="26"/>
                <w:szCs w:val="26"/>
              </w:rPr>
              <w:t>3,135,120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CE73DF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2,551,450</w:t>
            </w:r>
          </w:p>
        </w:tc>
      </w:tr>
      <w:tr w:rsidR="00015F6C" w:rsidRPr="00554EAE" w14:paraId="192F6A31" w14:textId="77777777" w:rsidTr="00B4129E">
        <w:tc>
          <w:tcPr>
            <w:tcW w:w="2790" w:type="dxa"/>
            <w:shd w:val="clear" w:color="auto" w:fill="auto"/>
          </w:tcPr>
          <w:p w14:paraId="5E68B300" w14:textId="77777777" w:rsidR="00015F6C" w:rsidRPr="00554EAE" w:rsidRDefault="00015F6C" w:rsidP="00015F6C">
            <w:pPr>
              <w:ind w:right="-108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บริษัท เพซ เรียล</w:t>
            </w:r>
            <w:r w:rsidRPr="00554EAE">
              <w:rPr>
                <w:sz w:val="26"/>
                <w:szCs w:val="26"/>
              </w:rPr>
              <w:t xml:space="preserve"> </w:t>
            </w:r>
            <w:r w:rsidRPr="00554EAE">
              <w:rPr>
                <w:sz w:val="26"/>
                <w:szCs w:val="26"/>
                <w:cs/>
              </w:rPr>
              <w:t>เอสเตท จำกัด</w:t>
            </w:r>
          </w:p>
        </w:tc>
        <w:tc>
          <w:tcPr>
            <w:tcW w:w="1080" w:type="dxa"/>
            <w:gridSpan w:val="2"/>
            <w:vAlign w:val="bottom"/>
          </w:tcPr>
          <w:p w14:paraId="71A7F751" w14:textId="4A1F5B24" w:rsidR="00015F6C" w:rsidRPr="00554EAE" w:rsidRDefault="00C8456D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10,184</w:t>
            </w:r>
          </w:p>
        </w:tc>
        <w:tc>
          <w:tcPr>
            <w:tcW w:w="1080" w:type="dxa"/>
            <w:vAlign w:val="bottom"/>
          </w:tcPr>
          <w:p w14:paraId="53C7C2FB" w14:textId="4FD91C89" w:rsidR="00015F6C" w:rsidRPr="00554EAE" w:rsidRDefault="00C8456D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10,184</w:t>
            </w:r>
          </w:p>
        </w:tc>
        <w:tc>
          <w:tcPr>
            <w:tcW w:w="1080" w:type="dxa"/>
            <w:vAlign w:val="bottom"/>
          </w:tcPr>
          <w:p w14:paraId="318FE808" w14:textId="27697A8D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100</w:t>
            </w:r>
          </w:p>
        </w:tc>
        <w:tc>
          <w:tcPr>
            <w:tcW w:w="1080" w:type="dxa"/>
            <w:vAlign w:val="bottom"/>
          </w:tcPr>
          <w:p w14:paraId="78C5545E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4295B5" w14:textId="2DB4E0E9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19,972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760876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19,972</w:t>
            </w:r>
          </w:p>
        </w:tc>
      </w:tr>
      <w:tr w:rsidR="00015F6C" w:rsidRPr="00554EAE" w14:paraId="0C9D8F9C" w14:textId="77777777" w:rsidTr="00B4129E">
        <w:tc>
          <w:tcPr>
            <w:tcW w:w="2790" w:type="dxa"/>
            <w:shd w:val="clear" w:color="auto" w:fill="auto"/>
          </w:tcPr>
          <w:p w14:paraId="4B098CAD" w14:textId="77777777" w:rsidR="00015F6C" w:rsidRPr="00554EAE" w:rsidRDefault="00015F6C" w:rsidP="00015F6C">
            <w:pPr>
              <w:ind w:right="-108"/>
              <w:rPr>
                <w:sz w:val="26"/>
                <w:szCs w:val="26"/>
                <w:vertAlign w:val="superscript"/>
                <w:cs/>
              </w:rPr>
            </w:pPr>
            <w:r w:rsidRPr="00554EAE">
              <w:rPr>
                <w:sz w:val="26"/>
                <w:szCs w:val="26"/>
                <w:cs/>
              </w:rPr>
              <w:t>บริษัท เพซ โปรเจ็ค วัน จำกัด</w:t>
            </w:r>
          </w:p>
        </w:tc>
        <w:tc>
          <w:tcPr>
            <w:tcW w:w="1080" w:type="dxa"/>
            <w:gridSpan w:val="2"/>
            <w:vAlign w:val="bottom"/>
          </w:tcPr>
          <w:p w14:paraId="4866AF80" w14:textId="01C83FC0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392,100</w:t>
            </w:r>
          </w:p>
        </w:tc>
        <w:tc>
          <w:tcPr>
            <w:tcW w:w="1080" w:type="dxa"/>
            <w:vAlign w:val="bottom"/>
          </w:tcPr>
          <w:p w14:paraId="2667957F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392,100</w:t>
            </w:r>
          </w:p>
        </w:tc>
        <w:tc>
          <w:tcPr>
            <w:tcW w:w="1080" w:type="dxa"/>
            <w:vAlign w:val="bottom"/>
          </w:tcPr>
          <w:p w14:paraId="6EDEF45D" w14:textId="148F2CFF" w:rsidR="00015F6C" w:rsidRPr="00554EAE" w:rsidRDefault="00015F6C" w:rsidP="00015F6C">
            <w:pPr>
              <w:tabs>
                <w:tab w:val="decimal" w:pos="610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74.50</w:t>
            </w:r>
          </w:p>
        </w:tc>
        <w:tc>
          <w:tcPr>
            <w:tcW w:w="1080" w:type="dxa"/>
            <w:vAlign w:val="bottom"/>
          </w:tcPr>
          <w:p w14:paraId="7A517BB5" w14:textId="77777777" w:rsidR="00015F6C" w:rsidRPr="00554EAE" w:rsidRDefault="00015F6C" w:rsidP="00015F6C">
            <w:pPr>
              <w:tabs>
                <w:tab w:val="decimal" w:pos="610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74.50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03CC90" w14:textId="0F2505C4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388,779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CB62E3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388,779</w:t>
            </w:r>
          </w:p>
        </w:tc>
      </w:tr>
      <w:tr w:rsidR="00015F6C" w:rsidRPr="00554EAE" w14:paraId="1F270903" w14:textId="77777777" w:rsidTr="00B4129E">
        <w:tc>
          <w:tcPr>
            <w:tcW w:w="2790" w:type="dxa"/>
            <w:shd w:val="clear" w:color="auto" w:fill="auto"/>
          </w:tcPr>
          <w:p w14:paraId="139B11CA" w14:textId="77777777" w:rsidR="00015F6C" w:rsidRPr="00554EAE" w:rsidRDefault="00015F6C" w:rsidP="00015F6C">
            <w:pPr>
              <w:ind w:right="-108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บริษัท เพซ โปรเจ็ค ทู จำกัด</w:t>
            </w:r>
          </w:p>
        </w:tc>
        <w:tc>
          <w:tcPr>
            <w:tcW w:w="1080" w:type="dxa"/>
            <w:gridSpan w:val="2"/>
            <w:vAlign w:val="bottom"/>
          </w:tcPr>
          <w:p w14:paraId="3F063C1D" w14:textId="7A426729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200,000</w:t>
            </w:r>
          </w:p>
        </w:tc>
        <w:tc>
          <w:tcPr>
            <w:tcW w:w="1080" w:type="dxa"/>
            <w:vAlign w:val="bottom"/>
          </w:tcPr>
          <w:p w14:paraId="6D3CF42E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200,000</w:t>
            </w:r>
          </w:p>
        </w:tc>
        <w:tc>
          <w:tcPr>
            <w:tcW w:w="1080" w:type="dxa"/>
            <w:vAlign w:val="bottom"/>
          </w:tcPr>
          <w:p w14:paraId="56708C22" w14:textId="53BDE7D6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50</w:t>
            </w:r>
          </w:p>
        </w:tc>
        <w:tc>
          <w:tcPr>
            <w:tcW w:w="1080" w:type="dxa"/>
            <w:vAlign w:val="bottom"/>
          </w:tcPr>
          <w:p w14:paraId="36BCE545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B457A5" w14:textId="1A5AEFBF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195,569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9304AC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195,569</w:t>
            </w:r>
          </w:p>
        </w:tc>
      </w:tr>
      <w:tr w:rsidR="00015F6C" w:rsidRPr="00554EAE" w14:paraId="3DD40927" w14:textId="77777777" w:rsidTr="00B4129E">
        <w:tc>
          <w:tcPr>
            <w:tcW w:w="2790" w:type="dxa"/>
            <w:shd w:val="clear" w:color="auto" w:fill="auto"/>
          </w:tcPr>
          <w:p w14:paraId="3791795A" w14:textId="77777777" w:rsidR="00015F6C" w:rsidRPr="00554EAE" w:rsidRDefault="00015F6C" w:rsidP="00015F6C">
            <w:pPr>
              <w:ind w:right="-108"/>
              <w:rPr>
                <w:sz w:val="26"/>
                <w:szCs w:val="26"/>
                <w:vertAlign w:val="superscript"/>
                <w:cs/>
              </w:rPr>
            </w:pPr>
            <w:r w:rsidRPr="00554EAE">
              <w:rPr>
                <w:sz w:val="26"/>
                <w:szCs w:val="26"/>
                <w:cs/>
              </w:rPr>
              <w:t>บริษัท เพซ โปรเจ็ค ทรี จำกัด</w:t>
            </w:r>
          </w:p>
        </w:tc>
        <w:tc>
          <w:tcPr>
            <w:tcW w:w="1080" w:type="dxa"/>
            <w:gridSpan w:val="2"/>
            <w:vAlign w:val="bottom"/>
          </w:tcPr>
          <w:p w14:paraId="62E9538D" w14:textId="607C9BDC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195,000</w:t>
            </w:r>
          </w:p>
        </w:tc>
        <w:tc>
          <w:tcPr>
            <w:tcW w:w="1080" w:type="dxa"/>
            <w:vAlign w:val="bottom"/>
          </w:tcPr>
          <w:p w14:paraId="2C372A9B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195,000</w:t>
            </w:r>
          </w:p>
        </w:tc>
        <w:tc>
          <w:tcPr>
            <w:tcW w:w="1080" w:type="dxa"/>
            <w:vAlign w:val="bottom"/>
          </w:tcPr>
          <w:p w14:paraId="5B6A42BD" w14:textId="3773D53C" w:rsidR="00015F6C" w:rsidRPr="00554EAE" w:rsidRDefault="00015F6C" w:rsidP="00015F6C">
            <w:pPr>
              <w:tabs>
                <w:tab w:val="decimal" w:pos="610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74.36</w:t>
            </w:r>
          </w:p>
        </w:tc>
        <w:tc>
          <w:tcPr>
            <w:tcW w:w="1080" w:type="dxa"/>
            <w:vAlign w:val="bottom"/>
          </w:tcPr>
          <w:p w14:paraId="168F42FA" w14:textId="77777777" w:rsidR="00015F6C" w:rsidRPr="00554EAE" w:rsidRDefault="00015F6C" w:rsidP="00015F6C">
            <w:pPr>
              <w:tabs>
                <w:tab w:val="decimal" w:pos="610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74.36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091D08" w14:textId="2DAC2710" w:rsidR="00015F6C" w:rsidRPr="00554EAE" w:rsidRDefault="00015F6C" w:rsidP="00015F6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9,300,576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AB75D4" w14:textId="77777777" w:rsidR="00015F6C" w:rsidRPr="00554EAE" w:rsidRDefault="00015F6C" w:rsidP="00015F6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9,300,576</w:t>
            </w:r>
          </w:p>
        </w:tc>
      </w:tr>
      <w:tr w:rsidR="00015F6C" w:rsidRPr="00554EAE" w14:paraId="0209A69D" w14:textId="77777777" w:rsidTr="00B4129E">
        <w:tc>
          <w:tcPr>
            <w:tcW w:w="2790" w:type="dxa"/>
            <w:shd w:val="clear" w:color="auto" w:fill="auto"/>
          </w:tcPr>
          <w:p w14:paraId="0A6FED6B" w14:textId="77777777" w:rsidR="00015F6C" w:rsidRPr="00554EAE" w:rsidRDefault="00015F6C" w:rsidP="00015F6C">
            <w:pPr>
              <w:ind w:right="-108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gridSpan w:val="2"/>
            <w:vAlign w:val="bottom"/>
          </w:tcPr>
          <w:p w14:paraId="02F3E9F5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630570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BD484B1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F32D19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161E20" w14:textId="7BEA7CBE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13,251,016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8EB02E" w14:textId="77777777" w:rsidR="00015F6C" w:rsidRPr="00554EAE" w:rsidRDefault="00015F6C" w:rsidP="00015F6C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12,667,346</w:t>
            </w:r>
          </w:p>
        </w:tc>
      </w:tr>
      <w:tr w:rsidR="004F02E1" w:rsidRPr="00554EAE" w14:paraId="47FC5582" w14:textId="77777777" w:rsidTr="00B4129E">
        <w:tc>
          <w:tcPr>
            <w:tcW w:w="2790" w:type="dxa"/>
            <w:shd w:val="clear" w:color="auto" w:fill="auto"/>
          </w:tcPr>
          <w:p w14:paraId="7CECB5C4" w14:textId="3CFF16ED" w:rsidR="004F02E1" w:rsidRPr="00554EAE" w:rsidRDefault="004F02E1" w:rsidP="004F02E1">
            <w:pPr>
              <w:ind w:right="-108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หัก</w:t>
            </w:r>
            <w:r w:rsidRPr="00554EAE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cs/>
              </w:rPr>
              <w:t>สินทรัพย์ที่ถือไว้เพื่อขาย</w:t>
            </w:r>
          </w:p>
        </w:tc>
        <w:tc>
          <w:tcPr>
            <w:tcW w:w="1080" w:type="dxa"/>
            <w:gridSpan w:val="2"/>
            <w:vAlign w:val="bottom"/>
          </w:tcPr>
          <w:p w14:paraId="200614B8" w14:textId="77777777" w:rsidR="004F02E1" w:rsidRPr="00554EAE" w:rsidRDefault="004F02E1" w:rsidP="004F02E1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4559BB4" w14:textId="77777777" w:rsidR="004F02E1" w:rsidRPr="00554EAE" w:rsidRDefault="004F02E1" w:rsidP="004F02E1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3431F76" w14:textId="77777777" w:rsidR="004F02E1" w:rsidRPr="00554EAE" w:rsidRDefault="004F02E1" w:rsidP="004F02E1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1AA7E4" w14:textId="77777777" w:rsidR="004F02E1" w:rsidRPr="00554EAE" w:rsidRDefault="004F02E1" w:rsidP="004F02E1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A7AE3F" w14:textId="13CEEE51" w:rsidR="004F02E1" w:rsidRDefault="004F02E1" w:rsidP="004F02E1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(170,000)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D47E40" w14:textId="0499652F" w:rsidR="004F02E1" w:rsidRPr="00554EAE" w:rsidRDefault="004F02E1" w:rsidP="004F02E1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4F02E1" w:rsidRPr="00554EAE" w14:paraId="5F9898CE" w14:textId="77777777" w:rsidTr="00726D2C">
        <w:tc>
          <w:tcPr>
            <w:tcW w:w="3600" w:type="dxa"/>
            <w:gridSpan w:val="2"/>
            <w:shd w:val="clear" w:color="auto" w:fill="auto"/>
          </w:tcPr>
          <w:p w14:paraId="4749769A" w14:textId="143AB5D0" w:rsidR="004F02E1" w:rsidRPr="00554EAE" w:rsidRDefault="004F02E1" w:rsidP="004F02E1">
            <w:pPr>
              <w:ind w:right="-108"/>
              <w:rPr>
                <w:sz w:val="26"/>
                <w:szCs w:val="26"/>
              </w:rPr>
            </w:pPr>
            <w:r w:rsidRPr="004F02E1">
              <w:rPr>
                <w:color w:val="FFFFFF" w:themeColor="background1"/>
                <w:sz w:val="26"/>
                <w:szCs w:val="26"/>
                <w:cs/>
              </w:rPr>
              <w:t>หัก</w:t>
            </w:r>
            <w:r w:rsidRPr="004F02E1">
              <w:rPr>
                <w:color w:val="FFFFFF" w:themeColor="background1"/>
                <w:sz w:val="26"/>
                <w:szCs w:val="26"/>
              </w:rPr>
              <w:t xml:space="preserve">: </w:t>
            </w:r>
            <w:r w:rsidRPr="00554EAE">
              <w:rPr>
                <w:sz w:val="26"/>
                <w:szCs w:val="26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270" w:type="dxa"/>
            <w:vAlign w:val="bottom"/>
          </w:tcPr>
          <w:p w14:paraId="6857DA2C" w14:textId="77777777" w:rsidR="004F02E1" w:rsidRPr="00554EAE" w:rsidRDefault="004F02E1" w:rsidP="004F02E1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59ADDE" w14:textId="77777777" w:rsidR="004F02E1" w:rsidRPr="00554EAE" w:rsidRDefault="004F02E1" w:rsidP="004F02E1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46FD5FF" w14:textId="77777777" w:rsidR="004F02E1" w:rsidRPr="00554EAE" w:rsidRDefault="004F02E1" w:rsidP="004F02E1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7161E5" w14:textId="77777777" w:rsidR="004F02E1" w:rsidRPr="00554EAE" w:rsidRDefault="004F02E1" w:rsidP="004F02E1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C541E4" w14:textId="5BA261DF" w:rsidR="004F02E1" w:rsidRPr="00554EAE" w:rsidRDefault="004F02E1" w:rsidP="004F02E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(</w:t>
            </w:r>
            <w:r w:rsidR="002C07FB">
              <w:rPr>
                <w:sz w:val="26"/>
                <w:szCs w:val="26"/>
              </w:rPr>
              <w:t>4,858,578</w:t>
            </w:r>
            <w:r w:rsidRPr="00554EAE">
              <w:rPr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7DAE68" w14:textId="77777777" w:rsidR="004F02E1" w:rsidRPr="00554EAE" w:rsidRDefault="004F02E1" w:rsidP="004F02E1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(4,274,908)</w:t>
            </w:r>
          </w:p>
        </w:tc>
      </w:tr>
      <w:tr w:rsidR="004F02E1" w:rsidRPr="00554EAE" w14:paraId="78CF1BCD" w14:textId="77777777" w:rsidTr="00B4129E">
        <w:tc>
          <w:tcPr>
            <w:tcW w:w="2790" w:type="dxa"/>
            <w:shd w:val="clear" w:color="auto" w:fill="auto"/>
          </w:tcPr>
          <w:p w14:paraId="7C2B0C8C" w14:textId="77777777" w:rsidR="004F02E1" w:rsidRPr="00554EAE" w:rsidRDefault="004F02E1" w:rsidP="004F02E1">
            <w:pPr>
              <w:ind w:right="-108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080" w:type="dxa"/>
            <w:gridSpan w:val="2"/>
            <w:vAlign w:val="bottom"/>
          </w:tcPr>
          <w:p w14:paraId="1A8D3E6A" w14:textId="77777777" w:rsidR="004F02E1" w:rsidRPr="00554EAE" w:rsidRDefault="004F02E1" w:rsidP="004F02E1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7A01D2F" w14:textId="77777777" w:rsidR="004F02E1" w:rsidRPr="00554EAE" w:rsidRDefault="004F02E1" w:rsidP="004F02E1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48C6227" w14:textId="77777777" w:rsidR="004F02E1" w:rsidRPr="00554EAE" w:rsidRDefault="004F02E1" w:rsidP="004F02E1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89E2FFB" w14:textId="77777777" w:rsidR="004F02E1" w:rsidRPr="00554EAE" w:rsidRDefault="004F02E1" w:rsidP="004F02E1">
            <w:pPr>
              <w:tabs>
                <w:tab w:val="decimal" w:pos="792"/>
              </w:tabs>
              <w:ind w:left="-29" w:right="-29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A3AAC5" w14:textId="418D4062" w:rsidR="004F02E1" w:rsidRPr="00554EAE" w:rsidRDefault="004F02E1" w:rsidP="004F02E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8,</w:t>
            </w:r>
            <w:r w:rsidR="002C07FB">
              <w:rPr>
                <w:sz w:val="26"/>
                <w:szCs w:val="26"/>
              </w:rPr>
              <w:t>222,438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DB0155" w14:textId="77777777" w:rsidR="004F02E1" w:rsidRPr="00554EAE" w:rsidRDefault="004F02E1" w:rsidP="004F02E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rPr>
                <w:sz w:val="26"/>
                <w:szCs w:val="26"/>
                <w:cs/>
              </w:rPr>
            </w:pPr>
            <w:r w:rsidRPr="00554EAE">
              <w:rPr>
                <w:sz w:val="26"/>
                <w:szCs w:val="26"/>
              </w:rPr>
              <w:t>8,392,438</w:t>
            </w:r>
          </w:p>
        </w:tc>
      </w:tr>
    </w:tbl>
    <w:p w14:paraId="3C6A867A" w14:textId="77777777" w:rsidR="00C61FC1" w:rsidRPr="00554EAE" w:rsidRDefault="008F7C40" w:rsidP="00653BE9">
      <w:pPr>
        <w:tabs>
          <w:tab w:val="left" w:pos="547"/>
        </w:tabs>
        <w:spacing w:before="240" w:after="120"/>
        <w:ind w:left="547"/>
        <w:jc w:val="thaiDistribute"/>
      </w:pPr>
      <w:r w:rsidRPr="00554EAE">
        <w:rPr>
          <w:cs/>
        </w:rPr>
        <w:t xml:space="preserve">ณ วันที่ </w:t>
      </w:r>
      <w:r w:rsidR="00B03835">
        <w:t xml:space="preserve">30 </w:t>
      </w:r>
      <w:r w:rsidR="00B03835">
        <w:rPr>
          <w:cs/>
        </w:rPr>
        <w:t xml:space="preserve">กันยายน </w:t>
      </w:r>
      <w:r w:rsidR="00B03835">
        <w:t>2562</w:t>
      </w:r>
      <w:r w:rsidRPr="00554EAE">
        <w:t xml:space="preserve"> </w:t>
      </w:r>
      <w:r w:rsidRPr="00554EAE">
        <w:rPr>
          <w:cs/>
        </w:rPr>
        <w:t xml:space="preserve">และ </w:t>
      </w:r>
      <w:r w:rsidR="005D5466" w:rsidRPr="00554EAE">
        <w:t xml:space="preserve">31 </w:t>
      </w:r>
      <w:r w:rsidR="005D5466" w:rsidRPr="00554EAE">
        <w:rPr>
          <w:cs/>
        </w:rPr>
        <w:t xml:space="preserve">ธันวาคม </w:t>
      </w:r>
      <w:r w:rsidR="005D5466" w:rsidRPr="00554EAE">
        <w:t>2561</w:t>
      </w:r>
      <w:r w:rsidRPr="00554EAE">
        <w:t xml:space="preserve"> </w:t>
      </w:r>
      <w:r w:rsidRPr="00554EAE">
        <w:rPr>
          <w:cs/>
        </w:rPr>
        <w:t xml:space="preserve">หุ้นทั้งหมดของบริษัท เพซ โปรเจ็ค ทู จำกัด </w:t>
      </w:r>
      <w:r w:rsidR="00ED790C" w:rsidRPr="00554EAE">
        <w:rPr>
          <w:cs/>
        </w:rPr>
        <w:t xml:space="preserve">บริษัท </w:t>
      </w:r>
      <w:r w:rsidR="00D504A0" w:rsidRPr="00554EAE">
        <w:rPr>
          <w:cs/>
        </w:rPr>
        <w:t xml:space="preserve">                                             </w:t>
      </w:r>
      <w:r w:rsidR="00ED790C" w:rsidRPr="00554EAE">
        <w:rPr>
          <w:cs/>
        </w:rPr>
        <w:t xml:space="preserve">เพซ </w:t>
      </w:r>
      <w:r w:rsidR="00ED790C" w:rsidRPr="00554EAE">
        <w:rPr>
          <w:spacing w:val="-4"/>
          <w:cs/>
        </w:rPr>
        <w:t>ฟู้ด รีเทล จำกัด</w:t>
      </w:r>
      <w:r w:rsidRPr="00554EAE">
        <w:rPr>
          <w:spacing w:val="-4"/>
        </w:rPr>
        <w:t xml:space="preserve"> (</w:t>
      </w:r>
      <w:r w:rsidRPr="00554EAE">
        <w:rPr>
          <w:spacing w:val="-4"/>
          <w:cs/>
        </w:rPr>
        <w:t>ไม่รวมหุ้นสามัญเพิ่มทุนในระหว่าง</w:t>
      </w:r>
      <w:r w:rsidR="000332F3" w:rsidRPr="00554EAE">
        <w:rPr>
          <w:spacing w:val="-4"/>
          <w:cs/>
        </w:rPr>
        <w:t xml:space="preserve">ปี </w:t>
      </w:r>
      <w:r w:rsidR="000D2E41" w:rsidRPr="00554EAE">
        <w:rPr>
          <w:spacing w:val="-4"/>
        </w:rPr>
        <w:t>256</w:t>
      </w:r>
      <w:r w:rsidR="00EA2CC7" w:rsidRPr="00554EAE">
        <w:rPr>
          <w:spacing w:val="-4"/>
        </w:rPr>
        <w:t>1</w:t>
      </w:r>
      <w:r w:rsidRPr="00554EAE">
        <w:rPr>
          <w:spacing w:val="-4"/>
        </w:rPr>
        <w:t xml:space="preserve">) </w:t>
      </w:r>
      <w:r w:rsidRPr="00554EAE">
        <w:rPr>
          <w:spacing w:val="-4"/>
          <w:cs/>
        </w:rPr>
        <w:t>บริษัท เพซ คันทรี่ คลับ</w:t>
      </w:r>
      <w:r w:rsidRPr="00554EAE">
        <w:rPr>
          <w:spacing w:val="-4"/>
        </w:rPr>
        <w:t xml:space="preserve"> </w:t>
      </w:r>
      <w:r w:rsidRPr="00554EAE">
        <w:rPr>
          <w:spacing w:val="-4"/>
          <w:cs/>
        </w:rPr>
        <w:t xml:space="preserve">จำกัด </w:t>
      </w:r>
      <w:r w:rsidR="00403FF6">
        <w:rPr>
          <w:spacing w:val="-4"/>
          <w:cs/>
        </w:rPr>
        <w:t xml:space="preserve">และ </w:t>
      </w:r>
      <w:r w:rsidR="00403FF6">
        <w:rPr>
          <w:spacing w:val="-4"/>
        </w:rPr>
        <w:t xml:space="preserve">Dean &amp; DeLuca, Inc. </w:t>
      </w:r>
      <w:r w:rsidRPr="00554EAE">
        <w:rPr>
          <w:spacing w:val="-4"/>
          <w:cs/>
        </w:rPr>
        <w:t>ที่ถือโดยบริษัทฯ</w:t>
      </w:r>
      <w:r w:rsidRPr="00554EAE">
        <w:rPr>
          <w:cs/>
        </w:rPr>
        <w:t>และบริษัทย่อยได้นำมาใช้เป็นหลักประกันวงเงินสินเชื่อของบริษัทฯและบริษัทย่อย</w:t>
      </w:r>
      <w:r w:rsidR="00ED790C" w:rsidRPr="00554EAE">
        <w:rPr>
          <w:cs/>
        </w:rPr>
        <w:t xml:space="preserve"> </w:t>
      </w:r>
      <w:r w:rsidRPr="00554EAE">
        <w:rPr>
          <w:cs/>
        </w:rPr>
        <w:t xml:space="preserve">ตามที่กล่าวไว้ในหมายเหตุประกอบงบการเงินรวมระหว่างกาลข้อ </w:t>
      </w:r>
      <w:r w:rsidR="00F70F29">
        <w:t>19</w:t>
      </w:r>
    </w:p>
    <w:p w14:paraId="5DB5CBAA" w14:textId="5BED05F6" w:rsidR="008F7C40" w:rsidRDefault="008F7C40" w:rsidP="00653BE9">
      <w:pPr>
        <w:tabs>
          <w:tab w:val="left" w:pos="540"/>
        </w:tabs>
        <w:spacing w:before="120" w:after="120"/>
        <w:ind w:left="547"/>
        <w:jc w:val="thaiDistribute"/>
      </w:pPr>
      <w:r w:rsidRPr="00554EAE">
        <w:rPr>
          <w:cs/>
        </w:rPr>
        <w:t xml:space="preserve">ณ วันที่ </w:t>
      </w:r>
      <w:r w:rsidR="00B03835">
        <w:t xml:space="preserve">30 </w:t>
      </w:r>
      <w:r w:rsidR="00B03835">
        <w:rPr>
          <w:cs/>
        </w:rPr>
        <w:t xml:space="preserve">กันยายน </w:t>
      </w:r>
      <w:r w:rsidR="00B03835">
        <w:t>2562</w:t>
      </w:r>
      <w:r w:rsidRPr="00554EAE">
        <w:t xml:space="preserve"> </w:t>
      </w:r>
      <w:r w:rsidR="0045567F" w:rsidRPr="00554EAE">
        <w:rPr>
          <w:cs/>
        </w:rPr>
        <w:t xml:space="preserve">และ </w:t>
      </w:r>
      <w:r w:rsidR="0045567F" w:rsidRPr="00554EAE">
        <w:t xml:space="preserve">31 </w:t>
      </w:r>
      <w:r w:rsidR="0045567F" w:rsidRPr="00554EAE">
        <w:rPr>
          <w:cs/>
        </w:rPr>
        <w:t xml:space="preserve">ธันวาคม </w:t>
      </w:r>
      <w:r w:rsidR="0045567F" w:rsidRPr="00554EAE">
        <w:t xml:space="preserve">2561 </w:t>
      </w:r>
      <w:r w:rsidRPr="00554EAE">
        <w:rPr>
          <w:cs/>
        </w:rPr>
        <w:t>หุ้นทั้งหมดของบริษัท วาย แอล พี จำกัด ที่ถือโดยบริษัทฯได้นำมาใช้เป็นหลักทรัพย์ค้ำประกันเงินกู้ยืมระยะยาวจากบริษัทอื่นของบริษัทย่อยแห่งหนึ่ง</w:t>
      </w:r>
      <w:r w:rsidR="00ED790C" w:rsidRPr="00554EAE">
        <w:rPr>
          <w:cs/>
        </w:rPr>
        <w:t xml:space="preserve"> </w:t>
      </w:r>
      <w:r w:rsidRPr="00554EAE">
        <w:rPr>
          <w:cs/>
        </w:rPr>
        <w:t xml:space="preserve">ตามที่กล่าวไว้ในหมายเหตุประกอบงบการเงินรวมระหว่างกาลข้อ </w:t>
      </w:r>
      <w:r w:rsidR="00D9010D">
        <w:t xml:space="preserve">9.1.3 </w:t>
      </w:r>
      <w:r w:rsidR="00D9010D">
        <w:rPr>
          <w:rFonts w:hint="cs"/>
          <w:cs/>
        </w:rPr>
        <w:t>และข้อ</w:t>
      </w:r>
      <w:r w:rsidR="00D9010D">
        <w:t xml:space="preserve"> </w:t>
      </w:r>
      <w:r w:rsidR="000D2E41" w:rsidRPr="00554EAE">
        <w:t>2</w:t>
      </w:r>
      <w:r w:rsidR="00F70F29">
        <w:t>1</w:t>
      </w:r>
    </w:p>
    <w:p w14:paraId="22530E54" w14:textId="77777777" w:rsidR="00905100" w:rsidRDefault="00905100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675970A0" w14:textId="77777777" w:rsidR="00AB0F26" w:rsidRDefault="00AB0F26" w:rsidP="00D158EC">
      <w:pPr>
        <w:tabs>
          <w:tab w:val="left" w:pos="540"/>
        </w:tabs>
        <w:spacing w:before="120" w:after="120"/>
        <w:jc w:val="both"/>
        <w:rPr>
          <w:b/>
          <w:bCs/>
        </w:rPr>
      </w:pPr>
      <w:r>
        <w:rPr>
          <w:b/>
          <w:bCs/>
        </w:rPr>
        <w:lastRenderedPageBreak/>
        <w:t>9.1.1</w:t>
      </w:r>
      <w:r>
        <w:rPr>
          <w:b/>
          <w:bCs/>
        </w:rPr>
        <w:tab/>
      </w:r>
      <w:r>
        <w:rPr>
          <w:b/>
          <w:bCs/>
          <w:cs/>
        </w:rPr>
        <w:t xml:space="preserve">บริษัท เพซ โปรเจ็ค วัน จำกัด </w:t>
      </w:r>
      <w:r>
        <w:rPr>
          <w:b/>
          <w:bCs/>
        </w:rPr>
        <w:t xml:space="preserve">(“PP1”) </w:t>
      </w:r>
      <w:r>
        <w:rPr>
          <w:b/>
          <w:bCs/>
          <w:cs/>
        </w:rPr>
        <w:t xml:space="preserve">และบริษัทเพซ โปรเจ็ค ทรี จำกัด </w:t>
      </w:r>
      <w:r>
        <w:rPr>
          <w:b/>
          <w:bCs/>
        </w:rPr>
        <w:t>(“PP3”)</w:t>
      </w:r>
    </w:p>
    <w:p w14:paraId="6D42883C" w14:textId="77777777" w:rsidR="00054162" w:rsidRPr="003760F1" w:rsidRDefault="00AB0F26" w:rsidP="00D158EC">
      <w:pPr>
        <w:spacing w:before="120" w:after="120"/>
        <w:ind w:left="540" w:right="-43"/>
        <w:jc w:val="thaiDistribute"/>
        <w:rPr>
          <w:color w:val="auto"/>
          <w:spacing w:val="-6"/>
        </w:rPr>
      </w:pPr>
      <w:r w:rsidRPr="00AB0F26">
        <w:rPr>
          <w:cs/>
        </w:rPr>
        <w:t xml:space="preserve">เมื่อวันที่ </w:t>
      </w:r>
      <w:r w:rsidR="00054162" w:rsidRPr="00054162">
        <w:t>6</w:t>
      </w:r>
      <w:r w:rsidRPr="00AB0F26">
        <w:rPr>
          <w:cs/>
        </w:rPr>
        <w:t xml:space="preserve"> เมษายน </w:t>
      </w:r>
      <w:r w:rsidR="00054162" w:rsidRPr="00054162">
        <w:t>2561</w:t>
      </w:r>
      <w:r w:rsidRPr="00AB0F26">
        <w:rPr>
          <w:cs/>
        </w:rPr>
        <w:t xml:space="preserve"> บริษัทฯ PP</w:t>
      </w:r>
      <w:r w:rsidR="00054162" w:rsidRPr="00054162">
        <w:t>1</w:t>
      </w:r>
      <w:r w:rsidRPr="00AB0F26">
        <w:rPr>
          <w:cs/>
        </w:rPr>
        <w:t xml:space="preserve"> PP</w:t>
      </w:r>
      <w:r w:rsidR="00054162" w:rsidRPr="00054162">
        <w:t>3</w:t>
      </w:r>
      <w:r w:rsidRPr="00AB0F26">
        <w:rPr>
          <w:cs/>
        </w:rPr>
        <w:t xml:space="preserve"> และกรรมการท่านหนึ่งของบริษัทฯได้เข้าทำสัญญาซื้อขายทรัพย์สินเพื่อจำหน่ายสินทรัพย์ของ </w:t>
      </w:r>
      <w:r w:rsidRPr="00AB0F26">
        <w:t>PP1</w:t>
      </w:r>
      <w:r w:rsidRPr="00AB0F26">
        <w:rPr>
          <w:cs/>
        </w:rPr>
        <w:t xml:space="preserve"> และ PP</w:t>
      </w:r>
      <w:r w:rsidR="00054162" w:rsidRPr="00054162">
        <w:t>3</w:t>
      </w:r>
      <w:r w:rsidRPr="00AB0F26">
        <w:rPr>
          <w:cs/>
        </w:rPr>
        <w:t xml:space="preserve"> มูลค่ารวมจำนวนไม่เกิน </w:t>
      </w:r>
      <w:r w:rsidR="00054162" w:rsidRPr="00054162">
        <w:t>12</w:t>
      </w:r>
      <w:r w:rsidRPr="00AB0F26">
        <w:rPr>
          <w:cs/>
        </w:rPr>
        <w:t>,</w:t>
      </w:r>
      <w:r w:rsidR="00054162" w:rsidRPr="00054162">
        <w:t>800</w:t>
      </w:r>
      <w:r w:rsidRPr="00AB0F26">
        <w:rPr>
          <w:cs/>
        </w:rPr>
        <w:t xml:space="preserve"> ล้านบาท ให้กับ                                       บริษัท คิง เพาเวอร์ มหานคร จำกัด ในวันเดียวกัน บริษัทฯและบริษัท คิง เพาเวอร์ มหานคร จำกัด ได้เข้าทำสัญญา Business Procurement Agreement ซึ่งบริษัท คิง เพาเวอร์ มหานคร จำกัด ตกลงจะจ่ายค่าดำเนินการเพื่อให้รายการจำหน่ายสินทรัพย์แล้วเสร็จให้แก่บริษัทฯมูลค่ารวมไม่เกิน </w:t>
      </w:r>
      <w:r w:rsidR="00054162" w:rsidRPr="00054162">
        <w:t>1</w:t>
      </w:r>
      <w:r w:rsidRPr="00AB0F26">
        <w:rPr>
          <w:cs/>
        </w:rPr>
        <w:t>,</w:t>
      </w:r>
      <w:r w:rsidR="00054162" w:rsidRPr="00054162">
        <w:t>200</w:t>
      </w:r>
      <w:r w:rsidRPr="00AB0F26">
        <w:rPr>
          <w:cs/>
        </w:rPr>
        <w:t xml:space="preserve"> ล้านบาท</w:t>
      </w:r>
      <w:r w:rsidR="00054162">
        <w:rPr>
          <w:cs/>
        </w:rPr>
        <w:t xml:space="preserve"> </w:t>
      </w:r>
      <w:r w:rsidR="00054162" w:rsidRPr="003760F1">
        <w:rPr>
          <w:color w:val="auto"/>
          <w:spacing w:val="-6"/>
          <w:cs/>
          <w:lang w:val="th-TH"/>
        </w:rPr>
        <w:t>ตามมติที่ประชุมคณะกรรมการบริษัทฯ</w:t>
      </w:r>
      <w:r w:rsidR="00054162">
        <w:rPr>
          <w:color w:val="auto"/>
          <w:spacing w:val="-6"/>
          <w:cs/>
          <w:lang w:val="th-TH"/>
        </w:rPr>
        <w:t xml:space="preserve"> </w:t>
      </w:r>
      <w:r w:rsidR="00054162" w:rsidRPr="003760F1">
        <w:rPr>
          <w:color w:val="auto"/>
          <w:spacing w:val="-6"/>
          <w:cs/>
          <w:lang w:val="th-TH"/>
        </w:rPr>
        <w:t xml:space="preserve">ครั้งที่ </w:t>
      </w:r>
      <w:r w:rsidR="00054162" w:rsidRPr="003760F1">
        <w:rPr>
          <w:color w:val="auto"/>
          <w:spacing w:val="-6"/>
        </w:rPr>
        <w:t xml:space="preserve">10/2561 </w:t>
      </w:r>
      <w:r w:rsidR="00054162" w:rsidRPr="003760F1">
        <w:rPr>
          <w:color w:val="auto"/>
          <w:spacing w:val="-6"/>
          <w:cs/>
        </w:rPr>
        <w:t>โดยมีสรุปสาระสำคัญดังต่อไปนี้</w:t>
      </w:r>
    </w:p>
    <w:p w14:paraId="2C714508" w14:textId="77777777" w:rsidR="00054162" w:rsidRPr="003760F1" w:rsidRDefault="00054162" w:rsidP="00D158EC">
      <w:pPr>
        <w:spacing w:before="120" w:after="120"/>
        <w:ind w:left="900" w:right="-43" w:hanging="360"/>
        <w:jc w:val="thaiDistribute"/>
        <w:rPr>
          <w:color w:val="auto"/>
          <w:spacing w:val="0"/>
        </w:rPr>
      </w:pPr>
      <w:r w:rsidRPr="003760F1">
        <w:rPr>
          <w:color w:val="auto"/>
          <w:spacing w:val="0"/>
          <w:cs/>
        </w:rPr>
        <w:t>ก</w:t>
      </w:r>
      <w:r w:rsidRPr="003760F1">
        <w:rPr>
          <w:color w:val="auto"/>
          <w:spacing w:val="0"/>
        </w:rPr>
        <w:t>)</w:t>
      </w:r>
      <w:r w:rsidRPr="003760F1">
        <w:rPr>
          <w:color w:val="auto"/>
          <w:spacing w:val="0"/>
        </w:rPr>
        <w:tab/>
      </w:r>
      <w:r w:rsidRPr="003760F1">
        <w:rPr>
          <w:color w:val="auto"/>
          <w:spacing w:val="0"/>
          <w:cs/>
        </w:rPr>
        <w:t>จำหน่าย</w:t>
      </w:r>
      <w:r w:rsidRPr="003760F1">
        <w:rPr>
          <w:color w:val="auto"/>
          <w:spacing w:val="-6"/>
          <w:cs/>
          <w:lang w:val="th-TH"/>
        </w:rPr>
        <w:t>สินทรัพย์</w:t>
      </w:r>
      <w:r w:rsidRPr="003760F1">
        <w:rPr>
          <w:color w:val="auto"/>
          <w:spacing w:val="0"/>
          <w:cs/>
        </w:rPr>
        <w:t xml:space="preserve">ของ </w:t>
      </w:r>
      <w:r w:rsidRPr="003760F1">
        <w:rPr>
          <w:color w:val="auto"/>
          <w:spacing w:val="0"/>
        </w:rPr>
        <w:t>PP1</w:t>
      </w:r>
      <w:r w:rsidRPr="003760F1">
        <w:rPr>
          <w:color w:val="auto"/>
          <w:spacing w:val="0"/>
          <w:cs/>
        </w:rPr>
        <w:t xml:space="preserve"> และ</w:t>
      </w:r>
      <w:r w:rsidRPr="003760F1">
        <w:rPr>
          <w:color w:val="auto"/>
          <w:spacing w:val="0"/>
        </w:rPr>
        <w:t xml:space="preserve"> PP3</w:t>
      </w:r>
      <w:r w:rsidRPr="003760F1">
        <w:rPr>
          <w:color w:val="auto"/>
          <w:spacing w:val="0"/>
          <w:cs/>
        </w:rPr>
        <w:t xml:space="preserve"> </w:t>
      </w:r>
      <w:r w:rsidRPr="003760F1">
        <w:rPr>
          <w:color w:val="auto"/>
          <w:spacing w:val="-4"/>
          <w:cs/>
        </w:rPr>
        <w:t>ซึ่งได้แก่ ที่ดิน โรงแรม อาคารจุดชมวิว อาคารรีเทล คิวบ์ ปฏิมากรรม ภาพวาด ใบอนุญาตต่างๆ</w:t>
      </w:r>
      <w:r w:rsidRPr="003760F1">
        <w:rPr>
          <w:color w:val="auto"/>
          <w:spacing w:val="0"/>
          <w:cs/>
        </w:rPr>
        <w:t xml:space="preserve"> รวมถึงสัญญาต่างๆที่เกี่ยวข้องในการประกอบธุรกิจของ</w:t>
      </w:r>
      <w:r w:rsidRPr="003760F1">
        <w:rPr>
          <w:color w:val="auto"/>
          <w:spacing w:val="0"/>
        </w:rPr>
        <w:t xml:space="preserve"> PP1</w:t>
      </w:r>
      <w:r w:rsidRPr="003760F1">
        <w:rPr>
          <w:color w:val="auto"/>
          <w:spacing w:val="0"/>
          <w:cs/>
        </w:rPr>
        <w:t xml:space="preserve"> (โรงแรม) และ </w:t>
      </w:r>
      <w:r w:rsidRPr="003760F1">
        <w:rPr>
          <w:color w:val="auto"/>
          <w:spacing w:val="-4"/>
        </w:rPr>
        <w:t>PP3</w:t>
      </w:r>
      <w:r w:rsidRPr="003760F1">
        <w:rPr>
          <w:color w:val="auto"/>
          <w:spacing w:val="-4"/>
          <w:cs/>
        </w:rPr>
        <w:t xml:space="preserve"> (อาคารจุดชมวิวและอาคารรีเทล คิวบ์)</w:t>
      </w:r>
      <w:r w:rsidRPr="003760F1">
        <w:rPr>
          <w:color w:val="auto"/>
          <w:spacing w:val="-4"/>
        </w:rPr>
        <w:t xml:space="preserve"> </w:t>
      </w:r>
      <w:r w:rsidRPr="003760F1">
        <w:rPr>
          <w:color w:val="auto"/>
          <w:spacing w:val="-4"/>
          <w:cs/>
        </w:rPr>
        <w:t xml:space="preserve">ในโครงการมหานคร คิดเป็นมูลค่ารวมไม่เกิน </w:t>
      </w:r>
      <w:r w:rsidRPr="003760F1">
        <w:rPr>
          <w:color w:val="auto"/>
          <w:spacing w:val="-4"/>
        </w:rPr>
        <w:t>12,617</w:t>
      </w:r>
      <w:r w:rsidRPr="003760F1">
        <w:rPr>
          <w:color w:val="auto"/>
          <w:spacing w:val="-4"/>
          <w:cs/>
        </w:rPr>
        <w:t xml:space="preserve"> ล้านบาท</w:t>
      </w:r>
    </w:p>
    <w:p w14:paraId="107218A7" w14:textId="77777777" w:rsidR="00054162" w:rsidRPr="003760F1" w:rsidRDefault="00054162" w:rsidP="00D158EC">
      <w:pPr>
        <w:spacing w:before="120" w:after="120"/>
        <w:ind w:left="900" w:right="-43" w:hanging="360"/>
        <w:jc w:val="thaiDistribute"/>
        <w:rPr>
          <w:color w:val="auto"/>
          <w:spacing w:val="0"/>
        </w:rPr>
      </w:pPr>
      <w:r w:rsidRPr="003760F1">
        <w:rPr>
          <w:color w:val="auto"/>
          <w:spacing w:val="0"/>
          <w:cs/>
        </w:rPr>
        <w:t>ข</w:t>
      </w:r>
      <w:r w:rsidRPr="003760F1">
        <w:rPr>
          <w:color w:val="auto"/>
          <w:spacing w:val="0"/>
        </w:rPr>
        <w:t>)</w:t>
      </w:r>
      <w:r w:rsidRPr="003760F1">
        <w:rPr>
          <w:color w:val="auto"/>
          <w:spacing w:val="0"/>
        </w:rPr>
        <w:tab/>
      </w:r>
      <w:r w:rsidRPr="003760F1">
        <w:rPr>
          <w:color w:val="auto"/>
          <w:cs/>
        </w:rPr>
        <w:t>จำหน่ายที่ดินซึ่งเป็นกรรมสิทธิ์ร่วมระหว่าง</w:t>
      </w:r>
      <w:r w:rsidRPr="003760F1">
        <w:rPr>
          <w:color w:val="auto"/>
        </w:rPr>
        <w:t xml:space="preserve"> PP1</w:t>
      </w:r>
      <w:r w:rsidRPr="003760F1">
        <w:rPr>
          <w:color w:val="auto"/>
          <w:cs/>
        </w:rPr>
        <w:t xml:space="preserve"> บริษัท เพซ โปรเจ็ค ทู จำกัด </w:t>
      </w:r>
      <w:r w:rsidRPr="003760F1">
        <w:rPr>
          <w:color w:val="auto"/>
        </w:rPr>
        <w:t>PP3</w:t>
      </w:r>
      <w:r w:rsidRPr="003760F1">
        <w:rPr>
          <w:color w:val="auto"/>
          <w:cs/>
        </w:rPr>
        <w:t xml:space="preserve"> และบริษัท เพซ                 เรียลเอสเตท จำกัด คิดเป็นมูลค่าไม่เกิน</w:t>
      </w:r>
      <w:r w:rsidRPr="003760F1">
        <w:rPr>
          <w:color w:val="auto"/>
          <w:spacing w:val="0"/>
          <w:cs/>
        </w:rPr>
        <w:t xml:space="preserve"> </w:t>
      </w:r>
      <w:r w:rsidRPr="003760F1">
        <w:rPr>
          <w:color w:val="auto"/>
          <w:spacing w:val="0"/>
        </w:rPr>
        <w:t>183</w:t>
      </w:r>
      <w:r w:rsidRPr="003760F1">
        <w:rPr>
          <w:color w:val="auto"/>
          <w:spacing w:val="0"/>
          <w:cs/>
        </w:rPr>
        <w:t xml:space="preserve"> ล้านบาท</w:t>
      </w:r>
    </w:p>
    <w:p w14:paraId="042882DB" w14:textId="77777777" w:rsidR="00054162" w:rsidRPr="003760F1" w:rsidRDefault="00054162" w:rsidP="00D158EC">
      <w:pPr>
        <w:spacing w:before="120" w:after="120"/>
        <w:ind w:left="900" w:right="-43" w:hanging="360"/>
        <w:jc w:val="thaiDistribute"/>
        <w:rPr>
          <w:color w:val="auto"/>
          <w:spacing w:val="0"/>
          <w:cs/>
        </w:rPr>
      </w:pPr>
      <w:r w:rsidRPr="003760F1">
        <w:rPr>
          <w:color w:val="auto"/>
          <w:spacing w:val="0"/>
          <w:cs/>
        </w:rPr>
        <w:t>ค</w:t>
      </w:r>
      <w:r w:rsidRPr="003760F1">
        <w:rPr>
          <w:color w:val="auto"/>
          <w:spacing w:val="0"/>
        </w:rPr>
        <w:t>)</w:t>
      </w:r>
      <w:r w:rsidRPr="003760F1">
        <w:rPr>
          <w:color w:val="auto"/>
          <w:spacing w:val="0"/>
        </w:rPr>
        <w:tab/>
      </w:r>
      <w:r w:rsidRPr="003760F1">
        <w:rPr>
          <w:color w:val="auto"/>
          <w:spacing w:val="0"/>
          <w:cs/>
        </w:rPr>
        <w:t xml:space="preserve">บริษัทฯได้รับค่าตอบแทนในการจัดหาผู้ซื้อ เจรจาต่อรองกับฝ่ายที่เกี่ยวข้อง รวมทั้งบริหารและดำเนินการเพื่อให้รายการจำหน่ายสินทรัพย์แล้วเสร็จ คิดเป็นมูลค่าไม่เกิน </w:t>
      </w:r>
      <w:r w:rsidRPr="003760F1">
        <w:rPr>
          <w:color w:val="auto"/>
          <w:spacing w:val="0"/>
        </w:rPr>
        <w:t>1,200</w:t>
      </w:r>
      <w:r w:rsidRPr="003760F1">
        <w:rPr>
          <w:color w:val="auto"/>
          <w:spacing w:val="0"/>
          <w:cs/>
        </w:rPr>
        <w:t xml:space="preserve"> ล้านบาท</w:t>
      </w:r>
    </w:p>
    <w:p w14:paraId="2130CA47" w14:textId="2AAAA072" w:rsidR="00AB0F26" w:rsidRPr="00F53716" w:rsidRDefault="00AB0F26" w:rsidP="00D158EC">
      <w:pPr>
        <w:spacing w:before="120" w:after="120"/>
        <w:ind w:left="540" w:right="-43"/>
        <w:jc w:val="thaiDistribute"/>
        <w:rPr>
          <w:color w:val="auto"/>
          <w:spacing w:val="0"/>
          <w:cs/>
          <w:lang w:val="th-TH"/>
        </w:rPr>
      </w:pPr>
      <w:r w:rsidRPr="00F53716">
        <w:rPr>
          <w:color w:val="auto"/>
          <w:spacing w:val="0"/>
          <w:cs/>
          <w:lang w:val="th-TH"/>
        </w:rPr>
        <w:t xml:space="preserve">ต่อมา เมื่อวันที่ </w:t>
      </w:r>
      <w:r w:rsidR="00054162" w:rsidRPr="00F53716">
        <w:rPr>
          <w:color w:val="auto"/>
          <w:spacing w:val="0"/>
        </w:rPr>
        <w:t>9</w:t>
      </w:r>
      <w:r w:rsidRPr="00F53716">
        <w:rPr>
          <w:color w:val="auto"/>
          <w:spacing w:val="0"/>
          <w:cs/>
          <w:lang w:val="th-TH"/>
        </w:rPr>
        <w:t xml:space="preserve"> เมษายน </w:t>
      </w:r>
      <w:r w:rsidR="00054162" w:rsidRPr="00F53716">
        <w:rPr>
          <w:color w:val="auto"/>
          <w:spacing w:val="0"/>
        </w:rPr>
        <w:t>2561</w:t>
      </w:r>
      <w:r w:rsidRPr="00F53716">
        <w:rPr>
          <w:color w:val="auto"/>
          <w:spacing w:val="0"/>
          <w:cs/>
          <w:lang w:val="th-TH"/>
        </w:rPr>
        <w:t xml:space="preserve"> บริษัทฯ PP</w:t>
      </w:r>
      <w:r w:rsidR="00054162" w:rsidRPr="00F53716">
        <w:rPr>
          <w:color w:val="auto"/>
          <w:spacing w:val="0"/>
        </w:rPr>
        <w:t>1</w:t>
      </w:r>
      <w:r w:rsidRPr="00F53716">
        <w:rPr>
          <w:color w:val="auto"/>
          <w:spacing w:val="0"/>
          <w:cs/>
          <w:lang w:val="th-TH"/>
        </w:rPr>
        <w:t xml:space="preserve"> และ PP</w:t>
      </w:r>
      <w:r w:rsidR="00054162" w:rsidRPr="00F53716">
        <w:rPr>
          <w:color w:val="auto"/>
          <w:spacing w:val="0"/>
        </w:rPr>
        <w:t>3</w:t>
      </w:r>
      <w:r w:rsidRPr="00F53716">
        <w:rPr>
          <w:color w:val="auto"/>
          <w:spacing w:val="0"/>
          <w:cs/>
          <w:lang w:val="th-TH"/>
        </w:rPr>
        <w:t xml:space="preserve"> ได้เข้าทำสัญญา Investment Buy-Out Agreement กับ Apollo</w:t>
      </w:r>
      <w:r w:rsidR="009B32CA">
        <w:rPr>
          <w:color w:val="auto"/>
          <w:spacing w:val="0"/>
          <w:cs/>
          <w:lang w:val="th-TH"/>
        </w:rPr>
        <w:t xml:space="preserve"> Asia Sprint Co., Ltd.</w:t>
      </w:r>
      <w:r w:rsidRPr="00F53716">
        <w:rPr>
          <w:color w:val="auto"/>
          <w:spacing w:val="0"/>
          <w:cs/>
          <w:lang w:val="th-TH"/>
        </w:rPr>
        <w:t xml:space="preserve"> และ Goldman </w:t>
      </w:r>
      <w:r w:rsidR="009B32CA">
        <w:rPr>
          <w:color w:val="auto"/>
          <w:spacing w:val="0"/>
          <w:cs/>
          <w:lang w:val="th-TH"/>
        </w:rPr>
        <w:t xml:space="preserve">Sachs Investments Holdings (Asia) Limited </w:t>
      </w:r>
      <w:r w:rsidRPr="00F53716">
        <w:rPr>
          <w:color w:val="auto"/>
          <w:spacing w:val="0"/>
          <w:cs/>
          <w:lang w:val="th-TH"/>
        </w:rPr>
        <w:t>(ผู้ร่วมทุน)</w:t>
      </w:r>
      <w:r w:rsidR="009B32CA">
        <w:rPr>
          <w:color w:val="auto"/>
          <w:spacing w:val="0"/>
          <w:cs/>
          <w:lang w:val="th-TH"/>
        </w:rPr>
        <w:t xml:space="preserve">                   </w:t>
      </w:r>
      <w:r w:rsidRPr="00F53716">
        <w:rPr>
          <w:color w:val="auto"/>
          <w:spacing w:val="0"/>
          <w:cs/>
          <w:lang w:val="th-TH"/>
        </w:rPr>
        <w:t xml:space="preserve"> เพื่อเข้าซื้อหุ้นที่ผู้ร่วมทุนถืออยู่ใน PP</w:t>
      </w:r>
      <w:r w:rsidR="00054162" w:rsidRPr="00F53716">
        <w:rPr>
          <w:color w:val="auto"/>
          <w:spacing w:val="0"/>
        </w:rPr>
        <w:t>1</w:t>
      </w:r>
      <w:r w:rsidRPr="00F53716">
        <w:rPr>
          <w:color w:val="auto"/>
          <w:spacing w:val="0"/>
          <w:cs/>
          <w:lang w:val="th-TH"/>
        </w:rPr>
        <w:t xml:space="preserve"> และ PP</w:t>
      </w:r>
      <w:r w:rsidR="00054162" w:rsidRPr="00F53716">
        <w:rPr>
          <w:color w:val="auto"/>
          <w:spacing w:val="0"/>
        </w:rPr>
        <w:t>3</w:t>
      </w:r>
      <w:r w:rsidRPr="00F53716">
        <w:rPr>
          <w:color w:val="auto"/>
          <w:spacing w:val="0"/>
          <w:cs/>
          <w:lang w:val="th-TH"/>
        </w:rPr>
        <w:t xml:space="preserve"> ทั้งหมดรวมเป็นเงินจำนวนไม่เกิน </w:t>
      </w:r>
      <w:r w:rsidR="00054162" w:rsidRPr="00F53716">
        <w:rPr>
          <w:color w:val="auto"/>
          <w:spacing w:val="0"/>
        </w:rPr>
        <w:t>320</w:t>
      </w:r>
      <w:r w:rsidRPr="00F53716">
        <w:rPr>
          <w:color w:val="auto"/>
          <w:spacing w:val="0"/>
          <w:cs/>
          <w:lang w:val="th-TH"/>
        </w:rPr>
        <w:t xml:space="preserve"> ล้านเหรียญสหรัฐ หรือไม่เกิน </w:t>
      </w:r>
      <w:r w:rsidR="00054162" w:rsidRPr="00F53716">
        <w:rPr>
          <w:color w:val="auto"/>
          <w:spacing w:val="0"/>
        </w:rPr>
        <w:t>10</w:t>
      </w:r>
      <w:r w:rsidRPr="00F53716">
        <w:rPr>
          <w:color w:val="auto"/>
          <w:spacing w:val="0"/>
          <w:cs/>
          <w:lang w:val="th-TH"/>
        </w:rPr>
        <w:t>,</w:t>
      </w:r>
      <w:r w:rsidR="00054162" w:rsidRPr="00F53716">
        <w:rPr>
          <w:color w:val="auto"/>
          <w:spacing w:val="0"/>
        </w:rPr>
        <w:t>000</w:t>
      </w:r>
      <w:r w:rsidRPr="00F53716">
        <w:rPr>
          <w:color w:val="auto"/>
          <w:spacing w:val="0"/>
          <w:cs/>
          <w:lang w:val="th-TH"/>
        </w:rPr>
        <w:t xml:space="preserve"> ล้านบาท</w:t>
      </w:r>
    </w:p>
    <w:p w14:paraId="67CCBA8A" w14:textId="77777777" w:rsidR="00AB0F26" w:rsidRDefault="00AB0F26" w:rsidP="00D158EC">
      <w:pPr>
        <w:spacing w:before="120" w:after="120"/>
        <w:ind w:left="540" w:right="-43"/>
        <w:jc w:val="thaiDistribute"/>
        <w:rPr>
          <w:color w:val="auto"/>
          <w:spacing w:val="0"/>
          <w:cs/>
          <w:lang w:val="th-TH"/>
        </w:rPr>
      </w:pPr>
      <w:r w:rsidRPr="00F53716">
        <w:rPr>
          <w:color w:val="auto"/>
          <w:spacing w:val="0"/>
          <w:cs/>
          <w:lang w:val="th-TH"/>
        </w:rPr>
        <w:t xml:space="preserve">ทั้งนี้ </w:t>
      </w:r>
      <w:r w:rsidR="00F53716" w:rsidRPr="00F53716">
        <w:rPr>
          <w:color w:val="auto"/>
          <w:spacing w:val="0"/>
          <w:cs/>
          <w:lang w:val="th-TH"/>
        </w:rPr>
        <w:t>PP</w:t>
      </w:r>
      <w:r w:rsidR="00790A43" w:rsidRPr="00790A43">
        <w:rPr>
          <w:color w:val="auto"/>
          <w:spacing w:val="0"/>
        </w:rPr>
        <w:t>1</w:t>
      </w:r>
      <w:r w:rsidR="00F53716" w:rsidRPr="00F53716">
        <w:rPr>
          <w:color w:val="auto"/>
          <w:spacing w:val="0"/>
          <w:cs/>
          <w:lang w:val="th-TH"/>
        </w:rPr>
        <w:t xml:space="preserve"> และ</w:t>
      </w:r>
      <w:r w:rsidR="00F53716" w:rsidRPr="00F53716">
        <w:rPr>
          <w:color w:val="auto"/>
          <w:spacing w:val="0"/>
        </w:rPr>
        <w:t xml:space="preserve"> PP3 </w:t>
      </w:r>
      <w:r w:rsidRPr="00F53716">
        <w:rPr>
          <w:color w:val="auto"/>
          <w:spacing w:val="0"/>
          <w:cs/>
          <w:lang w:val="th-TH"/>
        </w:rPr>
        <w:t xml:space="preserve">ได้รับชำระค่าสินทรัพย์จากบริษัท คิง เพาเวอร์ มหานคร จำกัด เป็นจำนวนเงิน </w:t>
      </w:r>
      <w:r w:rsidR="00054162" w:rsidRPr="00F53716">
        <w:rPr>
          <w:color w:val="auto"/>
          <w:spacing w:val="0"/>
        </w:rPr>
        <w:t>12</w:t>
      </w:r>
      <w:r w:rsidRPr="00F53716">
        <w:rPr>
          <w:color w:val="auto"/>
          <w:spacing w:val="0"/>
          <w:cs/>
          <w:lang w:val="th-TH"/>
        </w:rPr>
        <w:t>,</w:t>
      </w:r>
      <w:r w:rsidR="00F53716" w:rsidRPr="00F53716">
        <w:rPr>
          <w:color w:val="auto"/>
          <w:spacing w:val="0"/>
        </w:rPr>
        <w:t>781</w:t>
      </w:r>
      <w:r w:rsidRPr="00F53716">
        <w:rPr>
          <w:color w:val="auto"/>
          <w:spacing w:val="0"/>
          <w:cs/>
          <w:lang w:val="th-TH"/>
        </w:rPr>
        <w:t xml:space="preserve">                          </w:t>
      </w:r>
      <w:r w:rsidRPr="00F53716">
        <w:rPr>
          <w:color w:val="auto"/>
          <w:cs/>
          <w:lang w:val="th-TH"/>
        </w:rPr>
        <w:t xml:space="preserve">ล้านบาท และได้โอนกรรมสิทธิ์สินทรัพย์ดังกล่าวแล้วเมื่อวันที่ </w:t>
      </w:r>
      <w:r w:rsidR="00054162" w:rsidRPr="00F53716">
        <w:rPr>
          <w:color w:val="auto"/>
        </w:rPr>
        <w:t>10</w:t>
      </w:r>
      <w:r w:rsidRPr="00F53716">
        <w:rPr>
          <w:color w:val="auto"/>
          <w:cs/>
          <w:lang w:val="th-TH"/>
        </w:rPr>
        <w:t xml:space="preserve"> เมษายน </w:t>
      </w:r>
      <w:r w:rsidR="00054162" w:rsidRPr="00F53716">
        <w:rPr>
          <w:color w:val="auto"/>
        </w:rPr>
        <w:t>2561</w:t>
      </w:r>
      <w:r w:rsidRPr="00F53716">
        <w:rPr>
          <w:color w:val="auto"/>
          <w:cs/>
          <w:lang w:val="th-TH"/>
        </w:rPr>
        <w:t xml:space="preserve"> และในวันเดียวกัน บริษัทฯ</w:t>
      </w:r>
      <w:r w:rsidRPr="00F53716">
        <w:rPr>
          <w:color w:val="auto"/>
          <w:spacing w:val="0"/>
          <w:cs/>
          <w:lang w:val="th-TH"/>
        </w:rPr>
        <w:t xml:space="preserve">ได้จ่ายชำระค่าหุ้นตามสัญญา Investment Buy-Out Agreement ดังกล่าวแก่ Apollo และ Goldman ทั้งจำนวน </w:t>
      </w:r>
    </w:p>
    <w:p w14:paraId="341D3B8A" w14:textId="77777777" w:rsidR="00051CE1" w:rsidRDefault="00051CE1" w:rsidP="00D158EC">
      <w:pPr>
        <w:spacing w:before="120" w:after="120"/>
        <w:ind w:left="540" w:right="-43"/>
        <w:jc w:val="thaiDistribute"/>
        <w:rPr>
          <w:spacing w:val="0"/>
        </w:rPr>
      </w:pPr>
      <w:r w:rsidRPr="00C8427D">
        <w:rPr>
          <w:spacing w:val="0"/>
          <w:cs/>
        </w:rPr>
        <w:t>จากการซื้อหุ้นดังกล่าว</w:t>
      </w:r>
      <w:r w:rsidRPr="00C8427D">
        <w:rPr>
          <w:spacing w:val="0"/>
        </w:rPr>
        <w:t xml:space="preserve"> </w:t>
      </w:r>
      <w:r w:rsidRPr="00C8427D">
        <w:rPr>
          <w:color w:val="auto"/>
          <w:spacing w:val="0"/>
          <w:cs/>
          <w:lang w:val="th-TH"/>
        </w:rPr>
        <w:t xml:space="preserve">ทำให้กลุ่มบริษัทถือหุ้นใน </w:t>
      </w:r>
      <w:r w:rsidRPr="00C8427D">
        <w:rPr>
          <w:color w:val="auto"/>
          <w:spacing w:val="0"/>
        </w:rPr>
        <w:t>PP</w:t>
      </w:r>
      <w:r>
        <w:rPr>
          <w:color w:val="auto"/>
          <w:spacing w:val="0"/>
        </w:rPr>
        <w:t>1</w:t>
      </w:r>
      <w:r w:rsidRPr="00C8427D">
        <w:rPr>
          <w:color w:val="auto"/>
          <w:spacing w:val="0"/>
        </w:rPr>
        <w:t xml:space="preserve"> </w:t>
      </w:r>
      <w:r w:rsidRPr="00C8427D">
        <w:rPr>
          <w:color w:val="auto"/>
          <w:spacing w:val="0"/>
          <w:cs/>
        </w:rPr>
        <w:t xml:space="preserve">และ </w:t>
      </w:r>
      <w:r w:rsidRPr="00C8427D">
        <w:rPr>
          <w:color w:val="auto"/>
          <w:spacing w:val="0"/>
        </w:rPr>
        <w:t>PP</w:t>
      </w:r>
      <w:r>
        <w:rPr>
          <w:color w:val="auto"/>
          <w:spacing w:val="0"/>
        </w:rPr>
        <w:t>3</w:t>
      </w:r>
      <w:r w:rsidRPr="00C8427D">
        <w:rPr>
          <w:color w:val="auto"/>
          <w:spacing w:val="0"/>
          <w:cs/>
          <w:lang w:val="th-TH"/>
        </w:rPr>
        <w:t xml:space="preserve"> เป็นจำนวนรวมทั้งสิ้น</w:t>
      </w:r>
      <w:r>
        <w:rPr>
          <w:color w:val="auto"/>
          <w:spacing w:val="0"/>
        </w:rPr>
        <w:t xml:space="preserve"> 3,921,000</w:t>
      </w:r>
      <w:r w:rsidRPr="00C8427D">
        <w:rPr>
          <w:color w:val="auto"/>
          <w:spacing w:val="0"/>
        </w:rPr>
        <w:t xml:space="preserve"> </w:t>
      </w:r>
      <w:r w:rsidRPr="00C8427D">
        <w:rPr>
          <w:color w:val="auto"/>
          <w:spacing w:val="0"/>
          <w:cs/>
          <w:lang w:val="th-TH"/>
        </w:rPr>
        <w:t xml:space="preserve">หุ้น และ </w:t>
      </w:r>
      <w:r>
        <w:rPr>
          <w:color w:val="auto"/>
          <w:spacing w:val="0"/>
        </w:rPr>
        <w:t>1,950,003</w:t>
      </w:r>
      <w:r w:rsidRPr="00C8427D">
        <w:rPr>
          <w:color w:val="auto"/>
          <w:spacing w:val="0"/>
        </w:rPr>
        <w:t xml:space="preserve"> </w:t>
      </w:r>
      <w:r w:rsidRPr="00C8427D">
        <w:rPr>
          <w:color w:val="auto"/>
          <w:spacing w:val="0"/>
          <w:cs/>
        </w:rPr>
        <w:t>หุ้น ตามลำดับ</w:t>
      </w:r>
      <w:r w:rsidRPr="00C8427D">
        <w:rPr>
          <w:color w:val="auto"/>
          <w:spacing w:val="0"/>
          <w:cs/>
          <w:lang w:val="th-TH"/>
        </w:rPr>
        <w:t xml:space="preserve"> คิดเป็นร้อยละ </w:t>
      </w:r>
      <w:r>
        <w:rPr>
          <w:color w:val="auto"/>
          <w:spacing w:val="0"/>
        </w:rPr>
        <w:t>100</w:t>
      </w:r>
      <w:r w:rsidRPr="00C8427D">
        <w:rPr>
          <w:color w:val="auto"/>
          <w:spacing w:val="0"/>
          <w:cs/>
          <w:lang w:val="th-TH"/>
        </w:rPr>
        <w:t xml:space="preserve"> ของจำนวนหุ้นที่ชำระแล้วทั้งหมดของ </w:t>
      </w:r>
      <w:r w:rsidRPr="00C8427D">
        <w:rPr>
          <w:color w:val="auto"/>
          <w:spacing w:val="0"/>
        </w:rPr>
        <w:t>PP</w:t>
      </w:r>
      <w:r>
        <w:rPr>
          <w:color w:val="auto"/>
          <w:spacing w:val="0"/>
        </w:rPr>
        <w:t>1</w:t>
      </w:r>
      <w:r w:rsidRPr="00C8427D">
        <w:rPr>
          <w:color w:val="auto"/>
          <w:spacing w:val="0"/>
        </w:rPr>
        <w:t xml:space="preserve"> </w:t>
      </w:r>
      <w:r w:rsidRPr="00C8427D">
        <w:rPr>
          <w:color w:val="auto"/>
          <w:spacing w:val="0"/>
          <w:cs/>
          <w:lang w:val="th-TH"/>
        </w:rPr>
        <w:t xml:space="preserve">และ </w:t>
      </w:r>
      <w:r w:rsidRPr="00C8427D">
        <w:rPr>
          <w:color w:val="auto"/>
          <w:spacing w:val="0"/>
        </w:rPr>
        <w:t>PP</w:t>
      </w:r>
      <w:r>
        <w:rPr>
          <w:color w:val="auto"/>
          <w:spacing w:val="0"/>
        </w:rPr>
        <w:t>3</w:t>
      </w:r>
      <w:r w:rsidRPr="00C8427D">
        <w:rPr>
          <w:color w:val="auto"/>
          <w:spacing w:val="0"/>
        </w:rPr>
        <w:t xml:space="preserve"> </w:t>
      </w:r>
      <w:r w:rsidRPr="00C8427D">
        <w:rPr>
          <w:spacing w:val="0"/>
          <w:cs/>
        </w:rPr>
        <w:t>มีผลทำให้</w:t>
      </w:r>
      <w:r w:rsidRPr="00C8427D">
        <w:rPr>
          <w:color w:val="auto"/>
          <w:spacing w:val="0"/>
          <w:cs/>
        </w:rPr>
        <w:t xml:space="preserve"> </w:t>
      </w:r>
      <w:r w:rsidRPr="00C8427D">
        <w:rPr>
          <w:color w:val="auto"/>
          <w:spacing w:val="0"/>
        </w:rPr>
        <w:t>PP</w:t>
      </w:r>
      <w:r>
        <w:rPr>
          <w:color w:val="auto"/>
          <w:spacing w:val="0"/>
        </w:rPr>
        <w:t>1</w:t>
      </w:r>
      <w:r w:rsidRPr="00C8427D">
        <w:rPr>
          <w:color w:val="auto"/>
          <w:spacing w:val="0"/>
        </w:rPr>
        <w:t xml:space="preserve"> </w:t>
      </w:r>
      <w:r w:rsidRPr="00C8427D">
        <w:rPr>
          <w:color w:val="auto"/>
          <w:spacing w:val="0"/>
          <w:cs/>
        </w:rPr>
        <w:t xml:space="preserve">และ </w:t>
      </w:r>
      <w:r w:rsidRPr="00C8427D">
        <w:rPr>
          <w:color w:val="auto"/>
          <w:spacing w:val="0"/>
        </w:rPr>
        <w:t>PP</w:t>
      </w:r>
      <w:r>
        <w:rPr>
          <w:color w:val="auto"/>
          <w:spacing w:val="0"/>
        </w:rPr>
        <w:t>3</w:t>
      </w:r>
      <w:r w:rsidRPr="00C8427D">
        <w:rPr>
          <w:color w:val="auto"/>
          <w:spacing w:val="0"/>
        </w:rPr>
        <w:t xml:space="preserve"> </w:t>
      </w:r>
      <w:r w:rsidRPr="00C8427D">
        <w:rPr>
          <w:color w:val="auto"/>
          <w:spacing w:val="0"/>
          <w:cs/>
        </w:rPr>
        <w:t>เปลี่ยนสถานะจากการร่วมค้ามาเป็นบริษัทย่อยของกลุ่มบริษัท โดย</w:t>
      </w:r>
      <w:r w:rsidRPr="00C8427D">
        <w:rPr>
          <w:spacing w:val="0"/>
          <w:cs/>
        </w:rPr>
        <w:t xml:space="preserve">บริษัทฯมีอำนาจในการควบคุมใน </w:t>
      </w:r>
      <w:r w:rsidRPr="00C8427D">
        <w:rPr>
          <w:spacing w:val="0"/>
        </w:rPr>
        <w:t>PP</w:t>
      </w:r>
      <w:r>
        <w:rPr>
          <w:spacing w:val="0"/>
        </w:rPr>
        <w:t>1</w:t>
      </w:r>
      <w:r w:rsidRPr="00C8427D">
        <w:rPr>
          <w:spacing w:val="0"/>
        </w:rPr>
        <w:t xml:space="preserve"> </w:t>
      </w:r>
      <w:r w:rsidRPr="00C8427D">
        <w:rPr>
          <w:spacing w:val="0"/>
          <w:cs/>
        </w:rPr>
        <w:t xml:space="preserve">และ </w:t>
      </w:r>
      <w:r w:rsidRPr="00C8427D">
        <w:rPr>
          <w:spacing w:val="0"/>
        </w:rPr>
        <w:t>PP</w:t>
      </w:r>
      <w:r>
        <w:rPr>
          <w:spacing w:val="0"/>
        </w:rPr>
        <w:t>3</w:t>
      </w:r>
      <w:r w:rsidRPr="00C8427D">
        <w:rPr>
          <w:spacing w:val="0"/>
        </w:rPr>
        <w:t xml:space="preserve"> </w:t>
      </w:r>
      <w:r w:rsidRPr="00C8427D">
        <w:rPr>
          <w:spacing w:val="0"/>
          <w:cs/>
        </w:rPr>
        <w:t xml:space="preserve">ตั้งแต่วันที่ </w:t>
      </w:r>
      <w:r>
        <w:rPr>
          <w:spacing w:val="0"/>
        </w:rPr>
        <w:t>10</w:t>
      </w:r>
      <w:r w:rsidRPr="00C8427D">
        <w:rPr>
          <w:spacing w:val="0"/>
        </w:rPr>
        <w:t xml:space="preserve"> </w:t>
      </w:r>
      <w:r w:rsidRPr="00C8427D">
        <w:rPr>
          <w:spacing w:val="0"/>
          <w:cs/>
        </w:rPr>
        <w:t xml:space="preserve">เมษายน </w:t>
      </w:r>
      <w:r>
        <w:rPr>
          <w:spacing w:val="0"/>
        </w:rPr>
        <w:t>2561</w:t>
      </w:r>
    </w:p>
    <w:p w14:paraId="6081FD30" w14:textId="30E99753" w:rsidR="00051CE1" w:rsidRPr="00F53716" w:rsidRDefault="00051CE1" w:rsidP="00D158EC">
      <w:pPr>
        <w:spacing w:before="120" w:after="120"/>
        <w:ind w:left="540" w:right="-43"/>
        <w:jc w:val="thaiDistribute"/>
        <w:rPr>
          <w:color w:val="auto"/>
          <w:spacing w:val="0"/>
          <w:cs/>
          <w:lang w:val="th-TH"/>
        </w:rPr>
      </w:pPr>
      <w:r w:rsidRPr="00F53716">
        <w:rPr>
          <w:color w:val="auto"/>
          <w:spacing w:val="-6"/>
          <w:cs/>
          <w:lang w:val="th-TH"/>
        </w:rPr>
        <w:t>จากการเข้าทำรายการ</w:t>
      </w:r>
      <w:r>
        <w:rPr>
          <w:color w:val="auto"/>
          <w:spacing w:val="-6"/>
          <w:cs/>
          <w:lang w:val="th-TH"/>
        </w:rPr>
        <w:t>จำหน่าย</w:t>
      </w:r>
      <w:r w:rsidRPr="00F53716">
        <w:rPr>
          <w:color w:val="auto"/>
          <w:spacing w:val="-6"/>
          <w:cs/>
          <w:lang w:val="th-TH"/>
        </w:rPr>
        <w:t>สินทรัพย์และเข้าซื้อหุ้นดังกล่าว ทำให้บริษัทบันทึกผลขาดทุนจำนว</w:t>
      </w:r>
      <w:r w:rsidR="004F02E1">
        <w:rPr>
          <w:color w:val="auto"/>
          <w:spacing w:val="-6"/>
          <w:cs/>
          <w:lang w:val="th-TH"/>
        </w:rPr>
        <w:t xml:space="preserve">น </w:t>
      </w:r>
      <w:r w:rsidR="004F02E1">
        <w:rPr>
          <w:color w:val="auto"/>
          <w:spacing w:val="-6"/>
        </w:rPr>
        <w:t xml:space="preserve">422                  </w:t>
      </w:r>
      <w:r w:rsidR="004F02E1">
        <w:rPr>
          <w:color w:val="auto"/>
          <w:spacing w:val="-6"/>
          <w:cs/>
          <w:lang w:val="th-TH"/>
        </w:rPr>
        <w:t xml:space="preserve">ล้านบาท </w:t>
      </w:r>
      <w:r w:rsidR="00D85D07" w:rsidRPr="00F53716">
        <w:rPr>
          <w:color w:val="auto"/>
          <w:spacing w:val="-6"/>
        </w:rPr>
        <w:t>3,</w:t>
      </w:r>
      <w:r w:rsidR="00D85D07">
        <w:rPr>
          <w:color w:val="auto"/>
          <w:spacing w:val="-6"/>
        </w:rPr>
        <w:t>537</w:t>
      </w:r>
      <w:r w:rsidR="00D85D07" w:rsidRPr="00F53716">
        <w:rPr>
          <w:color w:val="auto"/>
          <w:spacing w:val="-6"/>
          <w:cs/>
          <w:lang w:val="th-TH"/>
        </w:rPr>
        <w:t xml:space="preserve"> ล้านบาท</w:t>
      </w:r>
      <w:r w:rsidR="00D85D07">
        <w:rPr>
          <w:color w:val="auto"/>
          <w:spacing w:val="-6"/>
          <w:cs/>
          <w:lang w:val="th-TH"/>
        </w:rPr>
        <w:t xml:space="preserve"> และ </w:t>
      </w:r>
      <w:r w:rsidRPr="00F53716">
        <w:rPr>
          <w:color w:val="auto"/>
          <w:spacing w:val="-6"/>
        </w:rPr>
        <w:t>3,533</w:t>
      </w:r>
      <w:r w:rsidRPr="00F53716">
        <w:rPr>
          <w:color w:val="auto"/>
          <w:spacing w:val="-6"/>
          <w:cs/>
          <w:lang w:val="th-TH"/>
        </w:rPr>
        <w:t xml:space="preserve"> ล้านบาท</w:t>
      </w:r>
      <w:r w:rsidRPr="00F53716">
        <w:rPr>
          <w:color w:val="auto"/>
          <w:spacing w:val="0"/>
          <w:cs/>
          <w:lang w:val="th-TH"/>
        </w:rPr>
        <w:t xml:space="preserve"> โดยแสดงไว้เป็นรายการ “ขาดทุนจากรายการจำหน่ายสินทรัพย์” ในงบกำไรขาดทุนเบ็ดเสร็จรวมสำหรับ</w:t>
      </w:r>
      <w:r w:rsidR="00D85D07">
        <w:rPr>
          <w:color w:val="auto"/>
          <w:spacing w:val="0"/>
          <w:cs/>
          <w:lang w:val="th-TH"/>
        </w:rPr>
        <w:t>งวด</w:t>
      </w:r>
      <w:r w:rsidR="005163C8">
        <w:rPr>
          <w:color w:val="auto"/>
          <w:spacing w:val="0"/>
          <w:cs/>
          <w:lang w:val="th-TH"/>
        </w:rPr>
        <w:t>สามเดือนและ</w:t>
      </w:r>
      <w:r w:rsidR="00D85D07">
        <w:rPr>
          <w:color w:val="auto"/>
          <w:spacing w:val="0"/>
          <w:cs/>
          <w:lang w:val="th-TH"/>
        </w:rPr>
        <w:t xml:space="preserve">เก้าเดือนสิ้นสุดวันที่ </w:t>
      </w:r>
      <w:r w:rsidR="00D85D07">
        <w:rPr>
          <w:color w:val="auto"/>
          <w:spacing w:val="0"/>
        </w:rPr>
        <w:t>30</w:t>
      </w:r>
      <w:r w:rsidR="00D85D07">
        <w:rPr>
          <w:color w:val="auto"/>
          <w:spacing w:val="0"/>
          <w:cs/>
          <w:lang w:val="th-TH"/>
        </w:rPr>
        <w:t xml:space="preserve"> กันยายน </w:t>
      </w:r>
      <w:r w:rsidR="00D85D07" w:rsidRPr="00F53716">
        <w:rPr>
          <w:color w:val="auto"/>
          <w:spacing w:val="0"/>
        </w:rPr>
        <w:t>2561</w:t>
      </w:r>
      <w:r w:rsidR="00D85D07">
        <w:rPr>
          <w:color w:val="auto"/>
          <w:spacing w:val="0"/>
        </w:rPr>
        <w:t xml:space="preserve"> </w:t>
      </w:r>
      <w:r w:rsidR="00D85D07">
        <w:rPr>
          <w:color w:val="auto"/>
          <w:spacing w:val="0"/>
          <w:cs/>
          <w:lang w:val="th-TH"/>
        </w:rPr>
        <w:t>และสำหรับ</w:t>
      </w:r>
      <w:r w:rsidRPr="00F53716">
        <w:rPr>
          <w:color w:val="auto"/>
          <w:spacing w:val="0"/>
          <w:cs/>
          <w:lang w:val="th-TH"/>
        </w:rPr>
        <w:t xml:space="preserve">ปีสิ้นสุดวันที่ </w:t>
      </w:r>
      <w:r w:rsidRPr="00F53716">
        <w:rPr>
          <w:color w:val="auto"/>
          <w:spacing w:val="0"/>
        </w:rPr>
        <w:t xml:space="preserve">31 </w:t>
      </w:r>
      <w:r w:rsidRPr="00F53716">
        <w:rPr>
          <w:color w:val="auto"/>
          <w:spacing w:val="0"/>
          <w:cs/>
        </w:rPr>
        <w:t>ธันวาคม</w:t>
      </w:r>
      <w:r w:rsidRPr="00F53716">
        <w:rPr>
          <w:color w:val="auto"/>
          <w:spacing w:val="0"/>
        </w:rPr>
        <w:t xml:space="preserve"> 2561</w:t>
      </w:r>
      <w:r w:rsidR="00D85D07">
        <w:rPr>
          <w:color w:val="auto"/>
          <w:spacing w:val="0"/>
        </w:rPr>
        <w:t xml:space="preserve"> </w:t>
      </w:r>
      <w:r w:rsidR="00D85D07">
        <w:rPr>
          <w:color w:val="auto"/>
          <w:spacing w:val="0"/>
          <w:cs/>
        </w:rPr>
        <w:t>ตามลำดับ</w:t>
      </w:r>
    </w:p>
    <w:p w14:paraId="75DB1564" w14:textId="77777777" w:rsidR="00051CE1" w:rsidRDefault="00051CE1">
      <w:pPr>
        <w:overflowPunct/>
        <w:autoSpaceDE/>
        <w:autoSpaceDN/>
        <w:adjustRightInd/>
        <w:textAlignment w:val="auto"/>
        <w:rPr>
          <w:color w:val="auto"/>
          <w:spacing w:val="-6"/>
          <w:cs/>
          <w:lang w:val="th-TH"/>
        </w:rPr>
      </w:pPr>
      <w:r>
        <w:rPr>
          <w:color w:val="auto"/>
          <w:spacing w:val="-6"/>
          <w:cs/>
          <w:lang w:val="th-TH"/>
        </w:rPr>
        <w:br w:type="page"/>
      </w:r>
    </w:p>
    <w:p w14:paraId="70D0A04D" w14:textId="77777777" w:rsidR="00051CE1" w:rsidRPr="005B1573" w:rsidRDefault="00051CE1" w:rsidP="005163C8">
      <w:pPr>
        <w:tabs>
          <w:tab w:val="left" w:pos="547"/>
        </w:tabs>
        <w:spacing w:before="120" w:after="120"/>
        <w:ind w:left="547"/>
        <w:jc w:val="thaiDistribute"/>
        <w:rPr>
          <w:u w:val="single"/>
        </w:rPr>
      </w:pPr>
      <w:r w:rsidRPr="005B1573">
        <w:rPr>
          <w:u w:val="single"/>
          <w:cs/>
        </w:rPr>
        <w:lastRenderedPageBreak/>
        <w:t>งบการเงินเฉพาะกิจการ</w:t>
      </w:r>
    </w:p>
    <w:p w14:paraId="0EA2974C" w14:textId="4156311E" w:rsidR="00A708B5" w:rsidRDefault="00051CE1" w:rsidP="005163C8">
      <w:pPr>
        <w:tabs>
          <w:tab w:val="left" w:pos="547"/>
        </w:tabs>
        <w:spacing w:before="120" w:after="120"/>
        <w:ind w:left="547"/>
        <w:jc w:val="thaiDistribute"/>
      </w:pPr>
      <w:r w:rsidRPr="00A708B5">
        <w:rPr>
          <w:cs/>
        </w:rPr>
        <w:t xml:space="preserve">ภายหลังจากการเข้าทำรายการจำหน่ายสินทรัพย์และซื้อหุ้นดังกล่าว ในวันเดียวกัน </w:t>
      </w:r>
      <w:r w:rsidRPr="00A708B5">
        <w:t xml:space="preserve">PP1 </w:t>
      </w:r>
      <w:r w:rsidRPr="00A708B5">
        <w:rPr>
          <w:cs/>
        </w:rPr>
        <w:t>ได้ชำระคืนเงินกู้ยืมและดอกเบี้ยค้างจ่ายแก่บริษัทฯ</w:t>
      </w:r>
      <w:r>
        <w:rPr>
          <w:cs/>
        </w:rPr>
        <w:t xml:space="preserve">ทั้งจำนวน </w:t>
      </w:r>
      <w:r w:rsidR="00B20074">
        <w:rPr>
          <w:cs/>
        </w:rPr>
        <w:t xml:space="preserve">จากผลของการเข้าทำรายการดังกล่าว </w:t>
      </w:r>
      <w:r>
        <w:rPr>
          <w:cs/>
        </w:rPr>
        <w:t xml:space="preserve">บริษัทฯได้บันทึกกลับรายการค่าเผื่อหนี้สงสัยจะสูญของเงินให้กู้ยืม </w:t>
      </w:r>
      <w:r>
        <w:t>PP1</w:t>
      </w:r>
      <w:r>
        <w:rPr>
          <w:cs/>
        </w:rPr>
        <w:t xml:space="preserve"> ดังกล่าวจำนวน </w:t>
      </w:r>
      <w:r>
        <w:t xml:space="preserve">1,634 </w:t>
      </w:r>
      <w:r>
        <w:rPr>
          <w:cs/>
        </w:rPr>
        <w:t xml:space="preserve">ล้านบาท และบริษัทฯได้ทำการทดสอบการด้อยค่าของเงินลงทุนใน </w:t>
      </w:r>
      <w:r>
        <w:t xml:space="preserve">PP1 </w:t>
      </w:r>
      <w:r>
        <w:rPr>
          <w:cs/>
        </w:rPr>
        <w:t xml:space="preserve">และ </w:t>
      </w:r>
      <w:r>
        <w:t xml:space="preserve">PP3 </w:t>
      </w:r>
      <w:r>
        <w:rPr>
          <w:cs/>
        </w:rPr>
        <w:t xml:space="preserve">และได้บันทึกผลขาดทุนจากการด้อยค่าของเงินลงทุนในบริษัทย่อยทั้งสองแห่งจำนวน </w:t>
      </w:r>
      <w:r>
        <w:t xml:space="preserve">193.2 </w:t>
      </w:r>
      <w:r>
        <w:rPr>
          <w:cs/>
        </w:rPr>
        <w:t xml:space="preserve">ล้านบาท และ </w:t>
      </w:r>
      <w:r w:rsidR="00A708B5">
        <w:t>1,064</w:t>
      </w:r>
      <w:r>
        <w:t xml:space="preserve"> </w:t>
      </w:r>
      <w:r>
        <w:rPr>
          <w:cs/>
        </w:rPr>
        <w:t xml:space="preserve">ล้านบาท ตามลำดับ บริษัทฯได้แสดงการกลับรายการค่าเผื่อหนี้สงสัยจะสูญของเงินให้กู้ยืมแก่ </w:t>
      </w:r>
      <w:r>
        <w:t xml:space="preserve">PP1 </w:t>
      </w:r>
      <w:r>
        <w:rPr>
          <w:cs/>
        </w:rPr>
        <w:t>สุทธิกับผลขาดทุนจากการด้อยค่าของเงินลงทุนในบริษัทย่อยทั้งสองแห่งเป็นรายการแยกต่างหากภายใต้รายการ</w:t>
      </w:r>
      <w:r w:rsidR="00B20074">
        <w:t xml:space="preserve"> “</w:t>
      </w:r>
      <w:r>
        <w:rPr>
          <w:cs/>
        </w:rPr>
        <w:t>กลับรายการด้อยค่าในบริษัทย่อยสุทธิ</w:t>
      </w:r>
      <w:r w:rsidR="00B20074">
        <w:t xml:space="preserve">”                     </w:t>
      </w:r>
      <w:r>
        <w:rPr>
          <w:cs/>
        </w:rPr>
        <w:t xml:space="preserve">เป็นเงินจำนวน </w:t>
      </w:r>
      <w:r w:rsidR="00A708B5">
        <w:t>377</w:t>
      </w:r>
      <w:r>
        <w:t xml:space="preserve"> </w:t>
      </w:r>
      <w:r>
        <w:rPr>
          <w:cs/>
        </w:rPr>
        <w:t>ล้านบาท ในงบกำไรขาดทุนเบ็ดเสร็จสำหรับงวด</w:t>
      </w:r>
      <w:r w:rsidR="00B03835">
        <w:rPr>
          <w:cs/>
        </w:rPr>
        <w:t>เก้า</w:t>
      </w:r>
      <w:r>
        <w:rPr>
          <w:cs/>
        </w:rPr>
        <w:t>เดือนสิ้นสุดวันที่</w:t>
      </w:r>
      <w:r w:rsidR="00B20074">
        <w:t xml:space="preserve"> </w:t>
      </w:r>
      <w:r w:rsidR="00B03835">
        <w:t xml:space="preserve">30 </w:t>
      </w:r>
      <w:r w:rsidR="00B03835">
        <w:rPr>
          <w:cs/>
        </w:rPr>
        <w:t>กันยายน</w:t>
      </w:r>
      <w:r>
        <w:rPr>
          <w:cs/>
        </w:rPr>
        <w:t xml:space="preserve"> </w:t>
      </w:r>
      <w:r>
        <w:t>2561</w:t>
      </w:r>
      <w:r w:rsidR="00A708B5">
        <w:t xml:space="preserve"> </w:t>
      </w:r>
      <w:r w:rsidR="00A708B5" w:rsidRPr="00D9010D">
        <w:rPr>
          <w:spacing w:val="-6"/>
          <w:cs/>
        </w:rPr>
        <w:t>และภายใต้รายการ</w:t>
      </w:r>
      <w:r w:rsidR="00D9010D" w:rsidRPr="00D9010D">
        <w:rPr>
          <w:rFonts w:hint="cs"/>
          <w:spacing w:val="-6"/>
          <w:cs/>
        </w:rPr>
        <w:t xml:space="preserve"> “</w:t>
      </w:r>
      <w:r w:rsidR="00A708B5" w:rsidRPr="00D9010D">
        <w:rPr>
          <w:spacing w:val="-6"/>
          <w:cs/>
        </w:rPr>
        <w:t>ขาดทุนจากการด้อยค่าเงินลงทุนและเงินให้กู้ยืม</w:t>
      </w:r>
      <w:r w:rsidR="00D9010D" w:rsidRPr="00D9010D">
        <w:rPr>
          <w:rFonts w:hint="cs"/>
          <w:spacing w:val="-6"/>
          <w:cs/>
        </w:rPr>
        <w:t>ระยะยาว</w:t>
      </w:r>
      <w:r w:rsidR="00A708B5" w:rsidRPr="00D9010D">
        <w:rPr>
          <w:spacing w:val="-6"/>
          <w:cs/>
        </w:rPr>
        <w:t>แก่บริษัทย่อยและดอกเบี้ยค้างรับ</w:t>
      </w:r>
      <w:r w:rsidR="00D9010D" w:rsidRPr="00D9010D">
        <w:rPr>
          <w:rFonts w:hint="cs"/>
          <w:spacing w:val="-6"/>
          <w:cs/>
        </w:rPr>
        <w:t>”</w:t>
      </w:r>
      <w:r w:rsidR="00D9010D">
        <w:rPr>
          <w:rFonts w:hint="cs"/>
          <w:cs/>
        </w:rPr>
        <w:t xml:space="preserve"> </w:t>
      </w:r>
      <w:r w:rsidR="00A708B5" w:rsidRPr="00A708B5">
        <w:rPr>
          <w:cs/>
        </w:rPr>
        <w:t>เป็นจำนวนเงิน</w:t>
      </w:r>
      <w:r w:rsidR="00A708B5">
        <w:t xml:space="preserve"> 331</w:t>
      </w:r>
      <w:r w:rsidR="00A708B5" w:rsidRPr="00A708B5">
        <w:rPr>
          <w:cs/>
        </w:rPr>
        <w:t xml:space="preserve"> ล้านบาท ในงบกำไรขาดทุนเบ็ดเสร็จสำหรับงวดสามเดือนสิ้นสุดวัน</w:t>
      </w:r>
      <w:r w:rsidR="00D9010D">
        <w:rPr>
          <w:rFonts w:hint="cs"/>
          <w:cs/>
        </w:rPr>
        <w:t>เดียวกัน</w:t>
      </w:r>
    </w:p>
    <w:p w14:paraId="0E92F2B0" w14:textId="77777777" w:rsidR="00A708B5" w:rsidRDefault="00A708B5" w:rsidP="005163C8">
      <w:pPr>
        <w:tabs>
          <w:tab w:val="left" w:pos="540"/>
        </w:tabs>
        <w:spacing w:before="120" w:after="120"/>
        <w:jc w:val="both"/>
        <w:rPr>
          <w:b/>
          <w:bCs/>
        </w:rPr>
      </w:pPr>
      <w:r>
        <w:rPr>
          <w:b/>
          <w:bCs/>
          <w:color w:val="auto"/>
        </w:rPr>
        <w:t>9.1.2</w:t>
      </w:r>
      <w:r>
        <w:rPr>
          <w:b/>
          <w:bCs/>
          <w:color w:val="auto"/>
        </w:rPr>
        <w:tab/>
      </w:r>
      <w:r>
        <w:rPr>
          <w:b/>
          <w:bCs/>
          <w:cs/>
        </w:rPr>
        <w:t xml:space="preserve">บริษัท เพซ ฟู้ด รีเทล จำกัด </w:t>
      </w:r>
      <w:r>
        <w:rPr>
          <w:b/>
          <w:bCs/>
        </w:rPr>
        <w:t>(“PFR”)</w:t>
      </w:r>
    </w:p>
    <w:p w14:paraId="367506A1" w14:textId="674DD657" w:rsidR="00A708B5" w:rsidRDefault="00A708B5" w:rsidP="005163C8">
      <w:pPr>
        <w:spacing w:before="120" w:after="120"/>
        <w:ind w:left="547"/>
        <w:jc w:val="thaiDistribute"/>
        <w:rPr>
          <w:spacing w:val="-4"/>
        </w:rPr>
      </w:pPr>
      <w:r w:rsidRPr="005065E4">
        <w:rPr>
          <w:cs/>
        </w:rPr>
        <w:t xml:space="preserve">เมื่อวันที่ </w:t>
      </w:r>
      <w:r>
        <w:t>15</w:t>
      </w:r>
      <w:r w:rsidRPr="005065E4">
        <w:t xml:space="preserve"> </w:t>
      </w:r>
      <w:r>
        <w:rPr>
          <w:cs/>
        </w:rPr>
        <w:t xml:space="preserve">กรกฎาคม </w:t>
      </w:r>
      <w:r>
        <w:t xml:space="preserve">2562 </w:t>
      </w:r>
      <w:r>
        <w:rPr>
          <w:cs/>
        </w:rPr>
        <w:t xml:space="preserve">ที่ประชุมวิสามัญผู้ถือหุ้นของ </w:t>
      </w:r>
      <w:r>
        <w:t xml:space="preserve">PFR </w:t>
      </w:r>
      <w:r>
        <w:rPr>
          <w:cs/>
        </w:rPr>
        <w:t xml:space="preserve">ครั้งที่ </w:t>
      </w:r>
      <w:r>
        <w:t xml:space="preserve">1/2562 </w:t>
      </w:r>
      <w:r>
        <w:rPr>
          <w:cs/>
        </w:rPr>
        <w:t>ได้มีมติอนุมัติให้เพิ่มทุน                    จด</w:t>
      </w:r>
      <w:r w:rsidRPr="00C612B3">
        <w:rPr>
          <w:cs/>
        </w:rPr>
        <w:t xml:space="preserve">ทะเบียนจากเดิม </w:t>
      </w:r>
      <w:r w:rsidRPr="00C612B3">
        <w:t xml:space="preserve">2,551 </w:t>
      </w:r>
      <w:r w:rsidRPr="00C612B3">
        <w:rPr>
          <w:cs/>
        </w:rPr>
        <w:t xml:space="preserve">ล้านบาท </w:t>
      </w:r>
      <w:r w:rsidRPr="00C612B3">
        <w:t>(</w:t>
      </w:r>
      <w:r w:rsidRPr="00C612B3">
        <w:rPr>
          <w:cs/>
        </w:rPr>
        <w:t xml:space="preserve">หุ้นสามัญ </w:t>
      </w:r>
      <w:r w:rsidRPr="00C612B3">
        <w:t xml:space="preserve">25.51 </w:t>
      </w:r>
      <w:r w:rsidRPr="00C612B3">
        <w:rPr>
          <w:cs/>
        </w:rPr>
        <w:t xml:space="preserve">ล้านหุ้น มูลค่าที่ตราไว้หุ้นละ </w:t>
      </w:r>
      <w:r w:rsidRPr="00C612B3">
        <w:t xml:space="preserve">100 </w:t>
      </w:r>
      <w:r w:rsidRPr="00C612B3">
        <w:rPr>
          <w:cs/>
        </w:rPr>
        <w:t>บาท</w:t>
      </w:r>
      <w:r w:rsidRPr="00C612B3">
        <w:t>)</w:t>
      </w:r>
      <w:r w:rsidRPr="00C612B3">
        <w:rPr>
          <w:cs/>
        </w:rPr>
        <w:t xml:space="preserve"> เป็นจำนวน </w:t>
      </w:r>
      <w:r w:rsidRPr="00C612B3">
        <w:t xml:space="preserve">3,351 </w:t>
      </w:r>
      <w:r w:rsidRPr="00C612B3">
        <w:rPr>
          <w:cs/>
        </w:rPr>
        <w:t xml:space="preserve">ล้านบาท </w:t>
      </w:r>
      <w:r w:rsidRPr="00C612B3">
        <w:t>(</w:t>
      </w:r>
      <w:r w:rsidRPr="00C612B3">
        <w:rPr>
          <w:cs/>
        </w:rPr>
        <w:t xml:space="preserve">หุ้นสามัญ </w:t>
      </w:r>
      <w:r w:rsidRPr="00C612B3">
        <w:t xml:space="preserve">33.51 </w:t>
      </w:r>
      <w:r w:rsidRPr="00C612B3">
        <w:rPr>
          <w:cs/>
        </w:rPr>
        <w:t xml:space="preserve">ล้านหุ้น มูลค่าที่ตราไว้หุ้นละ </w:t>
      </w:r>
      <w:r w:rsidRPr="00C612B3">
        <w:t xml:space="preserve">100 </w:t>
      </w:r>
      <w:r w:rsidRPr="00C612B3">
        <w:rPr>
          <w:cs/>
        </w:rPr>
        <w:t>บาท</w:t>
      </w:r>
      <w:r w:rsidRPr="00C612B3">
        <w:t xml:space="preserve">) </w:t>
      </w:r>
      <w:r w:rsidRPr="00C612B3">
        <w:rPr>
          <w:cs/>
        </w:rPr>
        <w:t xml:space="preserve">โดยการออกหุ้นสามัญเพิ่มทุนจำนวน </w:t>
      </w:r>
      <w:r w:rsidRPr="00C612B3">
        <w:t xml:space="preserve">8 </w:t>
      </w:r>
      <w:r w:rsidRPr="00C612B3">
        <w:rPr>
          <w:cs/>
        </w:rPr>
        <w:t xml:space="preserve">ล้านหุ้น มูลค่าที่ตราไว้หุ้นละ </w:t>
      </w:r>
      <w:r w:rsidRPr="00C612B3">
        <w:t xml:space="preserve">100 </w:t>
      </w:r>
      <w:r w:rsidRPr="00C612B3">
        <w:rPr>
          <w:cs/>
        </w:rPr>
        <w:t xml:space="preserve">บาท </w:t>
      </w:r>
      <w:r w:rsidRPr="00C612B3">
        <w:rPr>
          <w:spacing w:val="-4"/>
        </w:rPr>
        <w:t xml:space="preserve">PFR </w:t>
      </w:r>
      <w:r w:rsidRPr="00C612B3">
        <w:rPr>
          <w:cs/>
        </w:rPr>
        <w:t xml:space="preserve">จดทะเบียนเพิ่มทุนกับกระทรวงพาณิชย์เมื่อวันที่ </w:t>
      </w:r>
      <w:r>
        <w:t xml:space="preserve">                         </w:t>
      </w:r>
      <w:r w:rsidRPr="00C612B3">
        <w:t xml:space="preserve">22 </w:t>
      </w:r>
      <w:r w:rsidRPr="00C612B3">
        <w:rPr>
          <w:cs/>
        </w:rPr>
        <w:t xml:space="preserve">กรกฎาคม </w:t>
      </w:r>
      <w:r w:rsidRPr="00C612B3">
        <w:t>2562</w:t>
      </w:r>
      <w:r w:rsidRPr="00C612B3">
        <w:rPr>
          <w:cs/>
        </w:rPr>
        <w:t xml:space="preserve"> </w:t>
      </w:r>
      <w:r>
        <w:rPr>
          <w:cs/>
        </w:rPr>
        <w:t xml:space="preserve">บริษัทฯได้ซื้อหุ้นสามัญเพิ่มทุนของ </w:t>
      </w:r>
      <w:r>
        <w:t xml:space="preserve">PFR </w:t>
      </w:r>
      <w:r>
        <w:rPr>
          <w:cs/>
        </w:rPr>
        <w:t xml:space="preserve">ทั้งหมด ทำให้สัดส่วนการลงทุนของบริษัทฯใน </w:t>
      </w:r>
      <w:r>
        <w:t xml:space="preserve">PFR </w:t>
      </w:r>
      <w:r>
        <w:rPr>
          <w:cs/>
        </w:rPr>
        <w:t xml:space="preserve">คงเดิมที่ร้อยละ </w:t>
      </w:r>
      <w:r>
        <w:t>100</w:t>
      </w:r>
      <w:r w:rsidRPr="00C612B3">
        <w:t xml:space="preserve"> </w:t>
      </w:r>
      <w:r>
        <w:rPr>
          <w:cs/>
        </w:rPr>
        <w:t>ใน</w:t>
      </w:r>
      <w:r w:rsidRPr="00C612B3">
        <w:rPr>
          <w:cs/>
        </w:rPr>
        <w:t>ระหว่าง</w:t>
      </w:r>
      <w:r w:rsidR="005163C8">
        <w:rPr>
          <w:cs/>
        </w:rPr>
        <w:t>งวดปัจจุบัน</w:t>
      </w:r>
      <w:r w:rsidRPr="00C612B3">
        <w:t xml:space="preserve"> </w:t>
      </w:r>
      <w:r w:rsidRPr="00C612B3">
        <w:rPr>
          <w:spacing w:val="-4"/>
          <w:cs/>
        </w:rPr>
        <w:t>บริษัทฯได้ชำระค่าหุ้นดังกล่าวแล้วจำนวน</w:t>
      </w:r>
      <w:r>
        <w:rPr>
          <w:spacing w:val="-4"/>
          <w:cs/>
        </w:rPr>
        <w:t xml:space="preserve"> </w:t>
      </w:r>
      <w:r>
        <w:rPr>
          <w:spacing w:val="-4"/>
        </w:rPr>
        <w:t>58</w:t>
      </w:r>
      <w:r w:rsidR="00EE0310">
        <w:rPr>
          <w:spacing w:val="-4"/>
        </w:rPr>
        <w:t>3</w:t>
      </w:r>
      <w:r>
        <w:rPr>
          <w:spacing w:val="-4"/>
        </w:rPr>
        <w:t>.</w:t>
      </w:r>
      <w:r w:rsidR="00EE0310">
        <w:rPr>
          <w:spacing w:val="-4"/>
        </w:rPr>
        <w:t>7</w:t>
      </w:r>
      <w:r>
        <w:rPr>
          <w:spacing w:val="-4"/>
        </w:rPr>
        <w:t xml:space="preserve"> </w:t>
      </w:r>
      <w:r>
        <w:rPr>
          <w:spacing w:val="-4"/>
          <w:cs/>
        </w:rPr>
        <w:t xml:space="preserve">ล้านบาท คิดเป็นร้อยละ </w:t>
      </w:r>
      <w:r>
        <w:rPr>
          <w:spacing w:val="-4"/>
        </w:rPr>
        <w:t xml:space="preserve">73 </w:t>
      </w:r>
      <w:r>
        <w:rPr>
          <w:spacing w:val="-4"/>
          <w:cs/>
        </w:rPr>
        <w:t>ของมูลค่าหุ้นที่ออกใหม่ทั้งหมด</w:t>
      </w:r>
      <w:r>
        <w:rPr>
          <w:spacing w:val="-4"/>
        </w:rPr>
        <w:t xml:space="preserve"> </w:t>
      </w:r>
    </w:p>
    <w:p w14:paraId="58C262C4" w14:textId="6A5EB09B" w:rsidR="005163C8" w:rsidRDefault="00A90864" w:rsidP="005163C8">
      <w:pPr>
        <w:tabs>
          <w:tab w:val="left" w:pos="540"/>
        </w:tabs>
        <w:spacing w:before="120" w:after="120"/>
        <w:jc w:val="both"/>
        <w:rPr>
          <w:b/>
          <w:bCs/>
        </w:rPr>
      </w:pPr>
      <w:r w:rsidRPr="00A90864">
        <w:rPr>
          <w:b/>
          <w:bCs/>
        </w:rPr>
        <w:t>9</w:t>
      </w:r>
      <w:r w:rsidR="005163C8">
        <w:rPr>
          <w:b/>
          <w:bCs/>
          <w:cs/>
        </w:rPr>
        <w:t>.</w:t>
      </w:r>
      <w:r w:rsidRPr="00A90864">
        <w:rPr>
          <w:b/>
          <w:bCs/>
        </w:rPr>
        <w:t>1</w:t>
      </w:r>
      <w:r w:rsidR="005163C8">
        <w:rPr>
          <w:b/>
          <w:bCs/>
          <w:cs/>
        </w:rPr>
        <w:t>.</w:t>
      </w:r>
      <w:r w:rsidRPr="00A90864">
        <w:rPr>
          <w:b/>
          <w:bCs/>
        </w:rPr>
        <w:t>3</w:t>
      </w:r>
      <w:r w:rsidR="005163C8">
        <w:rPr>
          <w:b/>
          <w:bCs/>
          <w:cs/>
        </w:rPr>
        <w:tab/>
        <w:t xml:space="preserve">บริษัท วาย แอล พี จำกัด </w:t>
      </w:r>
      <w:r w:rsidR="005163C8">
        <w:rPr>
          <w:b/>
          <w:bCs/>
        </w:rPr>
        <w:t>(“YLP”)</w:t>
      </w:r>
    </w:p>
    <w:p w14:paraId="5CA474C4" w14:textId="76DAEE63" w:rsidR="008133D8" w:rsidRDefault="008133D8" w:rsidP="008133D8">
      <w:pPr>
        <w:spacing w:before="120" w:after="120" w:line="420" w:lineRule="exact"/>
        <w:ind w:left="547"/>
        <w:jc w:val="thaiDistribute"/>
        <w:rPr>
          <w:rFonts w:eastAsiaTheme="minorHAnsi"/>
        </w:rPr>
      </w:pPr>
      <w:r w:rsidRPr="00C95704">
        <w:rPr>
          <w:rFonts w:asciiTheme="majorBidi" w:eastAsiaTheme="minorHAnsi" w:hAnsiTheme="majorBidi" w:cstheme="majorBidi"/>
          <w:cs/>
        </w:rPr>
        <w:t>เมื่อ</w:t>
      </w:r>
      <w:r w:rsidRPr="00232956">
        <w:rPr>
          <w:rFonts w:eastAsiaTheme="minorHAnsi"/>
          <w:cs/>
        </w:rPr>
        <w:t xml:space="preserve">วันที่ </w:t>
      </w:r>
      <w:r>
        <w:rPr>
          <w:rFonts w:eastAsiaTheme="minorHAnsi"/>
        </w:rPr>
        <w:t>8</w:t>
      </w:r>
      <w:r w:rsidRPr="00232956">
        <w:rPr>
          <w:rFonts w:eastAsiaTheme="minorHAnsi"/>
          <w:cs/>
        </w:rPr>
        <w:t xml:space="preserve"> พฤศจิกายน </w:t>
      </w:r>
      <w:r w:rsidR="00A90864" w:rsidRPr="00A90864">
        <w:rPr>
          <w:rFonts w:eastAsiaTheme="minorHAnsi"/>
        </w:rPr>
        <w:t>2562</w:t>
      </w:r>
      <w:r w:rsidRPr="00232956">
        <w:rPr>
          <w:rFonts w:eastAsiaTheme="minorHAnsi"/>
        </w:rPr>
        <w:t xml:space="preserve"> </w:t>
      </w:r>
      <w:r>
        <w:rPr>
          <w:rFonts w:eastAsiaTheme="minorHAnsi"/>
          <w:cs/>
        </w:rPr>
        <w:t xml:space="preserve">บริษัทฯได้เข้าทำสัญญา </w:t>
      </w:r>
      <w:r w:rsidR="00C8456D">
        <w:rPr>
          <w:rFonts w:eastAsiaTheme="minorHAnsi"/>
        </w:rPr>
        <w:t>Settlement</w:t>
      </w:r>
      <w:r>
        <w:rPr>
          <w:rFonts w:eastAsiaTheme="minorHAnsi"/>
          <w:cs/>
        </w:rPr>
        <w:t xml:space="preserve"> กับ</w:t>
      </w:r>
      <w:r w:rsidRPr="004F0F04">
        <w:rPr>
          <w:rFonts w:eastAsiaTheme="minorHAnsi"/>
          <w:cs/>
        </w:rPr>
        <w:t xml:space="preserve">บริษัท บรุ๊คเคอร์ กรุ๊ป จำกัด (มหาชน) </w:t>
      </w:r>
      <w:r>
        <w:rPr>
          <w:rFonts w:eastAsiaTheme="minorHAnsi"/>
        </w:rPr>
        <w:t>(“</w:t>
      </w:r>
      <w:r w:rsidR="00C8456D">
        <w:rPr>
          <w:rFonts w:eastAsiaTheme="minorHAnsi"/>
        </w:rPr>
        <w:t>Brooker</w:t>
      </w:r>
      <w:r>
        <w:rPr>
          <w:rFonts w:eastAsiaTheme="minorHAnsi"/>
        </w:rPr>
        <w:t xml:space="preserve">”) </w:t>
      </w:r>
      <w:r>
        <w:rPr>
          <w:rFonts w:eastAsiaTheme="minorHAnsi"/>
          <w:cs/>
        </w:rPr>
        <w:t>และ</w:t>
      </w:r>
      <w:r w:rsidRPr="004F0F04">
        <w:rPr>
          <w:rFonts w:eastAsiaTheme="minorHAnsi"/>
          <w:cs/>
        </w:rPr>
        <w:t xml:space="preserve">บริษัท </w:t>
      </w:r>
      <w:r>
        <w:rPr>
          <w:rFonts w:eastAsiaTheme="minorHAnsi"/>
          <w:cs/>
        </w:rPr>
        <w:t xml:space="preserve">เอ็ม ซี แอล พร็อพเพอร์ตี้ จำกัด </w:t>
      </w:r>
      <w:r>
        <w:rPr>
          <w:rFonts w:eastAsiaTheme="minorHAnsi"/>
        </w:rPr>
        <w:t>(“MCL”)</w:t>
      </w:r>
      <w:r>
        <w:rPr>
          <w:rFonts w:eastAsiaTheme="minorHAnsi"/>
          <w:cs/>
        </w:rPr>
        <w:t xml:space="preserve"> </w:t>
      </w:r>
      <w:r>
        <w:rPr>
          <w:rFonts w:eastAsiaTheme="minorHAnsi"/>
        </w:rPr>
        <w:t>(</w:t>
      </w:r>
      <w:r w:rsidRPr="008341A0">
        <w:rPr>
          <w:rFonts w:eastAsiaTheme="minorHAnsi"/>
          <w:cs/>
        </w:rPr>
        <w:t xml:space="preserve">รวมเรียกว่า </w:t>
      </w:r>
      <w:r w:rsidRPr="008341A0">
        <w:rPr>
          <w:rFonts w:eastAsiaTheme="minorHAnsi"/>
        </w:rPr>
        <w:t>“</w:t>
      </w:r>
      <w:r w:rsidRPr="008341A0">
        <w:rPr>
          <w:rFonts w:eastAsiaTheme="minorHAnsi"/>
          <w:cs/>
        </w:rPr>
        <w:t>ผู้ซื้อ</w:t>
      </w:r>
      <w:r w:rsidRPr="008341A0">
        <w:rPr>
          <w:rFonts w:eastAsiaTheme="minorHAnsi"/>
        </w:rPr>
        <w:t>”)</w:t>
      </w:r>
      <w:r>
        <w:rPr>
          <w:rFonts w:eastAsiaTheme="minorHAnsi"/>
          <w:cs/>
        </w:rPr>
        <w:t xml:space="preserve"> เพื่อจำหน่ายหุ้นสามัญทั้งหมดที่บริษัทฯถืออยู่ใน </w:t>
      </w:r>
      <w:r>
        <w:rPr>
          <w:rFonts w:eastAsiaTheme="minorHAnsi"/>
        </w:rPr>
        <w:t>YLP</w:t>
      </w:r>
      <w:r>
        <w:rPr>
          <w:rFonts w:eastAsiaTheme="minorHAnsi"/>
          <w:cs/>
        </w:rPr>
        <w:t xml:space="preserve"> จำนวน </w:t>
      </w:r>
      <w:r w:rsidR="00A90864" w:rsidRPr="00A90864">
        <w:rPr>
          <w:rFonts w:eastAsiaTheme="minorHAnsi"/>
        </w:rPr>
        <w:t>1</w:t>
      </w:r>
      <w:r>
        <w:rPr>
          <w:rFonts w:eastAsiaTheme="minorHAnsi"/>
        </w:rPr>
        <w:t>,</w:t>
      </w:r>
      <w:r w:rsidR="00A90864" w:rsidRPr="00A90864">
        <w:rPr>
          <w:rFonts w:eastAsiaTheme="minorHAnsi"/>
        </w:rPr>
        <w:t>699</w:t>
      </w:r>
      <w:r>
        <w:rPr>
          <w:rFonts w:eastAsiaTheme="minorHAnsi"/>
        </w:rPr>
        <w:t>,</w:t>
      </w:r>
      <w:r w:rsidR="00A90864" w:rsidRPr="00A90864">
        <w:rPr>
          <w:rFonts w:eastAsiaTheme="minorHAnsi"/>
        </w:rPr>
        <w:t>998</w:t>
      </w:r>
      <w:r>
        <w:rPr>
          <w:rFonts w:eastAsiaTheme="minorHAnsi"/>
          <w:cs/>
        </w:rPr>
        <w:t xml:space="preserve"> หุ้น รวมเป็นเงินจำนวน </w:t>
      </w:r>
      <w:r>
        <w:rPr>
          <w:rFonts w:eastAsiaTheme="minorHAnsi"/>
        </w:rPr>
        <w:t xml:space="preserve">349 </w:t>
      </w:r>
      <w:r>
        <w:rPr>
          <w:rFonts w:eastAsiaTheme="minorHAnsi"/>
          <w:cs/>
        </w:rPr>
        <w:t>ล้านบาท ตามมติที่</w:t>
      </w:r>
      <w:r w:rsidRPr="00232956">
        <w:rPr>
          <w:rFonts w:eastAsiaTheme="minorHAnsi"/>
          <w:cs/>
        </w:rPr>
        <w:t xml:space="preserve">ประชุมคณะกรรมการบริษัทฯครั้งที่ </w:t>
      </w:r>
      <w:r w:rsidR="00A90864" w:rsidRPr="00A90864">
        <w:rPr>
          <w:rFonts w:eastAsiaTheme="minorHAnsi"/>
        </w:rPr>
        <w:t>16</w:t>
      </w:r>
      <w:r w:rsidRPr="00232956">
        <w:rPr>
          <w:rFonts w:eastAsiaTheme="minorHAnsi"/>
          <w:cs/>
        </w:rPr>
        <w:t>/</w:t>
      </w:r>
      <w:r w:rsidR="00A90864" w:rsidRPr="00A90864">
        <w:rPr>
          <w:rFonts w:eastAsiaTheme="minorHAnsi"/>
        </w:rPr>
        <w:t>2562</w:t>
      </w:r>
      <w:r w:rsidRPr="00232956">
        <w:rPr>
          <w:rFonts w:eastAsiaTheme="minorHAnsi"/>
          <w:cs/>
        </w:rPr>
        <w:t xml:space="preserve"> </w:t>
      </w:r>
      <w:r>
        <w:rPr>
          <w:rFonts w:eastAsiaTheme="minorHAnsi"/>
          <w:cs/>
        </w:rPr>
        <w:t>โดยมีวัตถุประสงค์เพื่อชำระคืนเงินกู้ยืมระยะยาวและดอกเบี้ยค้างจ่ายตามสัญญากู้ยืมระหว่างบริษัท เพซ ฟู้ด รีเทล จำกัด</w:t>
      </w:r>
      <w:r>
        <w:rPr>
          <w:rFonts w:eastAsiaTheme="minorHAnsi"/>
        </w:rPr>
        <w:t xml:space="preserve"> </w:t>
      </w:r>
      <w:r>
        <w:rPr>
          <w:rFonts w:eastAsiaTheme="minorHAnsi"/>
          <w:cs/>
        </w:rPr>
        <w:t>กับผู้ซื้อ ซึ่งบริษัทฯ</w:t>
      </w:r>
      <w:r w:rsidRPr="000C1113">
        <w:rPr>
          <w:rFonts w:eastAsiaTheme="minorHAnsi"/>
          <w:cs/>
        </w:rPr>
        <w:t>ได้นำ</w:t>
      </w:r>
      <w:r>
        <w:rPr>
          <w:rFonts w:eastAsiaTheme="minorHAnsi"/>
          <w:cs/>
        </w:rPr>
        <w:t>หุ้นสามัญดังกล่าว</w:t>
      </w:r>
      <w:r w:rsidRPr="000C1113">
        <w:rPr>
          <w:rFonts w:eastAsiaTheme="minorHAnsi"/>
          <w:cs/>
        </w:rPr>
        <w:t>มาใช้เป็นหลักทรัพย์ค้ำประกันเงินกู้ยืม</w:t>
      </w:r>
      <w:r>
        <w:rPr>
          <w:rFonts w:eastAsiaTheme="minorHAnsi"/>
          <w:cs/>
        </w:rPr>
        <w:t>นี้</w:t>
      </w:r>
      <w:r w:rsidRPr="000C1113">
        <w:rPr>
          <w:rFonts w:eastAsiaTheme="minorHAnsi"/>
          <w:cs/>
        </w:rPr>
        <w:t xml:space="preserve"> ตามที่กล่าวไว้ในหมายเหตุประกอบงบการเงินรวมระหว่างกาลข้อ </w:t>
      </w:r>
      <w:r w:rsidR="00A90864" w:rsidRPr="00A90864">
        <w:rPr>
          <w:rFonts w:eastAsiaTheme="minorHAnsi"/>
        </w:rPr>
        <w:t>21</w:t>
      </w:r>
      <w:r w:rsidRPr="004F0F04">
        <w:rPr>
          <w:rFonts w:eastAsiaTheme="minorHAnsi"/>
          <w:cs/>
        </w:rPr>
        <w:t>โดยมีรายละเอียดดังนี้</w:t>
      </w:r>
    </w:p>
    <w:p w14:paraId="2C206EE0" w14:textId="0C6EDB6E" w:rsidR="008133D8" w:rsidRDefault="008133D8" w:rsidP="008133D8">
      <w:pPr>
        <w:pStyle w:val="ListParagraph"/>
        <w:numPr>
          <w:ilvl w:val="0"/>
          <w:numId w:val="28"/>
        </w:numPr>
        <w:spacing w:before="120" w:after="120" w:line="420" w:lineRule="exact"/>
        <w:jc w:val="thaiDistribute"/>
        <w:rPr>
          <w:rFonts w:eastAsiaTheme="minorHAnsi"/>
          <w:szCs w:val="32"/>
        </w:rPr>
      </w:pPr>
      <w:r w:rsidRPr="004F0F04">
        <w:rPr>
          <w:rFonts w:eastAsiaTheme="minorHAnsi"/>
          <w:szCs w:val="32"/>
          <w:cs/>
        </w:rPr>
        <w:t>หุ้น</w:t>
      </w:r>
      <w:r>
        <w:rPr>
          <w:rFonts w:eastAsiaTheme="minorHAnsi"/>
          <w:szCs w:val="32"/>
          <w:cs/>
        </w:rPr>
        <w:t xml:space="preserve">สามัญจำนวน </w:t>
      </w:r>
      <w:r w:rsidR="00A90864" w:rsidRPr="00A90864">
        <w:rPr>
          <w:rFonts w:eastAsiaTheme="minorHAnsi"/>
          <w:szCs w:val="32"/>
        </w:rPr>
        <w:t>1</w:t>
      </w:r>
      <w:r>
        <w:rPr>
          <w:rFonts w:eastAsiaTheme="minorHAnsi"/>
          <w:szCs w:val="32"/>
        </w:rPr>
        <w:t>,</w:t>
      </w:r>
      <w:r w:rsidR="00A90864" w:rsidRPr="00A90864">
        <w:rPr>
          <w:rFonts w:eastAsiaTheme="minorHAnsi"/>
          <w:szCs w:val="32"/>
        </w:rPr>
        <w:t>257</w:t>
      </w:r>
      <w:r>
        <w:rPr>
          <w:rFonts w:eastAsiaTheme="minorHAnsi"/>
          <w:szCs w:val="32"/>
        </w:rPr>
        <w:t>,</w:t>
      </w:r>
      <w:r w:rsidR="00A90864" w:rsidRPr="00A90864">
        <w:rPr>
          <w:rFonts w:eastAsiaTheme="minorHAnsi"/>
          <w:szCs w:val="32"/>
        </w:rPr>
        <w:t>599</w:t>
      </w:r>
      <w:r>
        <w:rPr>
          <w:rFonts w:eastAsiaTheme="minorHAnsi"/>
          <w:szCs w:val="32"/>
          <w:cs/>
        </w:rPr>
        <w:t xml:space="preserve"> หุ้น มูลค่าที่ตราไว้หุ้นละ </w:t>
      </w:r>
      <w:r w:rsidR="00A90864" w:rsidRPr="00A90864">
        <w:rPr>
          <w:rFonts w:eastAsiaTheme="minorHAnsi"/>
          <w:szCs w:val="32"/>
        </w:rPr>
        <w:t>100</w:t>
      </w:r>
      <w:r w:rsidR="00411A7C">
        <w:rPr>
          <w:rFonts w:eastAsiaTheme="minorHAnsi"/>
          <w:szCs w:val="32"/>
        </w:rPr>
        <w:t xml:space="preserve"> </w:t>
      </w:r>
      <w:r>
        <w:rPr>
          <w:rFonts w:eastAsiaTheme="minorHAnsi"/>
          <w:szCs w:val="32"/>
          <w:cs/>
        </w:rPr>
        <w:t>บาท ให้กับ</w:t>
      </w:r>
      <w:r>
        <w:rPr>
          <w:rFonts w:eastAsiaTheme="minorHAnsi"/>
          <w:szCs w:val="32"/>
        </w:rPr>
        <w:t xml:space="preserve"> Brooker</w:t>
      </w:r>
      <w:r w:rsidRPr="004F0F04">
        <w:rPr>
          <w:rFonts w:eastAsiaTheme="minorHAnsi"/>
          <w:szCs w:val="32"/>
          <w:cs/>
        </w:rPr>
        <w:t xml:space="preserve"> </w:t>
      </w:r>
      <w:r>
        <w:rPr>
          <w:rFonts w:eastAsiaTheme="minorHAnsi"/>
          <w:szCs w:val="32"/>
          <w:cs/>
        </w:rPr>
        <w:t xml:space="preserve">ในราคา </w:t>
      </w:r>
      <w:r w:rsidR="00A90864" w:rsidRPr="00A90864">
        <w:rPr>
          <w:rFonts w:eastAsiaTheme="minorHAnsi"/>
          <w:szCs w:val="32"/>
        </w:rPr>
        <w:t>256</w:t>
      </w:r>
      <w:r>
        <w:rPr>
          <w:rFonts w:eastAsiaTheme="minorHAnsi"/>
          <w:szCs w:val="32"/>
          <w:cs/>
        </w:rPr>
        <w:t xml:space="preserve"> ล้านบาท </w:t>
      </w:r>
    </w:p>
    <w:p w14:paraId="734A61E3" w14:textId="13E4B261" w:rsidR="008133D8" w:rsidRPr="006C12E8" w:rsidRDefault="008133D8" w:rsidP="008133D8">
      <w:pPr>
        <w:pStyle w:val="ListParagraph"/>
        <w:numPr>
          <w:ilvl w:val="0"/>
          <w:numId w:val="28"/>
        </w:numPr>
        <w:spacing w:before="120" w:after="120" w:line="420" w:lineRule="exact"/>
        <w:jc w:val="thaiDistribute"/>
        <w:rPr>
          <w:rFonts w:eastAsiaTheme="minorHAnsi"/>
          <w:szCs w:val="32"/>
        </w:rPr>
      </w:pPr>
      <w:r w:rsidRPr="004F0F04">
        <w:rPr>
          <w:rFonts w:eastAsiaTheme="minorHAnsi"/>
          <w:szCs w:val="32"/>
          <w:cs/>
        </w:rPr>
        <w:t>หุ้น</w:t>
      </w:r>
      <w:r>
        <w:rPr>
          <w:rFonts w:eastAsiaTheme="minorHAnsi"/>
          <w:szCs w:val="32"/>
          <w:cs/>
        </w:rPr>
        <w:t xml:space="preserve">สามัญจำนวน </w:t>
      </w:r>
      <w:r w:rsidR="00A90864" w:rsidRPr="00A90864">
        <w:rPr>
          <w:rFonts w:eastAsiaTheme="minorHAnsi"/>
          <w:szCs w:val="32"/>
        </w:rPr>
        <w:t>441</w:t>
      </w:r>
      <w:r>
        <w:rPr>
          <w:rFonts w:eastAsiaTheme="minorHAnsi"/>
          <w:szCs w:val="32"/>
        </w:rPr>
        <w:t>,</w:t>
      </w:r>
      <w:r w:rsidR="00A90864" w:rsidRPr="00A90864">
        <w:rPr>
          <w:rFonts w:eastAsiaTheme="minorHAnsi"/>
          <w:szCs w:val="32"/>
        </w:rPr>
        <w:t>999</w:t>
      </w:r>
      <w:r>
        <w:rPr>
          <w:rFonts w:eastAsiaTheme="minorHAnsi"/>
          <w:szCs w:val="32"/>
          <w:cs/>
        </w:rPr>
        <w:t xml:space="preserve"> หุ้น มูลค่าที่ตราไว้หุ้นละ </w:t>
      </w:r>
      <w:r w:rsidR="00A90864" w:rsidRPr="00A90864">
        <w:rPr>
          <w:rFonts w:eastAsiaTheme="minorHAnsi"/>
          <w:szCs w:val="32"/>
        </w:rPr>
        <w:t>100</w:t>
      </w:r>
      <w:r w:rsidR="00411A7C">
        <w:rPr>
          <w:rFonts w:eastAsiaTheme="minorHAnsi"/>
          <w:szCs w:val="32"/>
        </w:rPr>
        <w:t xml:space="preserve"> </w:t>
      </w:r>
      <w:r>
        <w:rPr>
          <w:rFonts w:eastAsiaTheme="minorHAnsi"/>
          <w:szCs w:val="32"/>
          <w:cs/>
        </w:rPr>
        <w:t>บาท ให้กับ</w:t>
      </w:r>
      <w:r>
        <w:rPr>
          <w:rFonts w:eastAsiaTheme="minorHAnsi"/>
          <w:szCs w:val="32"/>
        </w:rPr>
        <w:t xml:space="preserve"> MCL</w:t>
      </w:r>
      <w:r w:rsidRPr="004F0F04">
        <w:rPr>
          <w:rFonts w:eastAsiaTheme="minorHAnsi"/>
          <w:szCs w:val="32"/>
          <w:cs/>
        </w:rPr>
        <w:t xml:space="preserve"> </w:t>
      </w:r>
      <w:r>
        <w:rPr>
          <w:rFonts w:eastAsiaTheme="minorHAnsi"/>
          <w:szCs w:val="32"/>
          <w:cs/>
        </w:rPr>
        <w:t xml:space="preserve">ในราคา </w:t>
      </w:r>
      <w:r w:rsidR="00A90864" w:rsidRPr="00A90864">
        <w:rPr>
          <w:rFonts w:eastAsiaTheme="minorHAnsi"/>
          <w:szCs w:val="32"/>
        </w:rPr>
        <w:t>92</w:t>
      </w:r>
      <w:r>
        <w:rPr>
          <w:rFonts w:eastAsiaTheme="minorHAnsi"/>
          <w:szCs w:val="32"/>
          <w:cs/>
        </w:rPr>
        <w:t xml:space="preserve"> ล้านบาท </w:t>
      </w:r>
    </w:p>
    <w:p w14:paraId="735DB315" w14:textId="77777777" w:rsidR="00E17427" w:rsidRDefault="00E17427">
      <w:pPr>
        <w:overflowPunct/>
        <w:autoSpaceDE/>
        <w:autoSpaceDN/>
        <w:adjustRightInd/>
        <w:textAlignment w:val="auto"/>
        <w:rPr>
          <w:cs/>
          <w:lang w:val="th-TH" w:eastAsia="th-TH"/>
        </w:rPr>
      </w:pPr>
      <w:r>
        <w:rPr>
          <w:cs/>
          <w:lang w:val="th-TH" w:eastAsia="th-TH"/>
        </w:rPr>
        <w:br w:type="page"/>
      </w:r>
    </w:p>
    <w:p w14:paraId="079A2B7E" w14:textId="510CA6A7" w:rsidR="008133D8" w:rsidRPr="00144D98" w:rsidRDefault="008133D8" w:rsidP="00EC3695">
      <w:pPr>
        <w:spacing w:before="120" w:after="120" w:line="420" w:lineRule="exact"/>
        <w:ind w:left="547"/>
        <w:jc w:val="thaiDistribute"/>
      </w:pPr>
      <w:r w:rsidRPr="00FE12A5">
        <w:rPr>
          <w:cs/>
          <w:lang w:val="th-TH" w:eastAsia="th-TH"/>
        </w:rPr>
        <w:lastRenderedPageBreak/>
        <w:t>เพื่อให้สอดคล้องกับข้อกำหนดของ</w:t>
      </w:r>
      <w:r w:rsidRPr="00144D98">
        <w:rPr>
          <w:cs/>
        </w:rPr>
        <w:t xml:space="preserve">มาตรฐานการรายงานทางการเงิน ฉบับที่ </w:t>
      </w:r>
      <w:r w:rsidRPr="00144D98">
        <w:t>5</w:t>
      </w:r>
      <w:r w:rsidRPr="00144D98">
        <w:rPr>
          <w:cs/>
        </w:rPr>
        <w:t xml:space="preserve"> (ปรับปรุง </w:t>
      </w:r>
      <w:r>
        <w:t>2561</w:t>
      </w:r>
      <w:r w:rsidRPr="00144D98">
        <w:rPr>
          <w:cs/>
        </w:rPr>
        <w:t xml:space="preserve">) เรื่อง สินทรัพย์ไม่หมุนเวียนที่ถือไว้เพื่อขายและการดำเนินงานที่ยกเลิก </w:t>
      </w:r>
      <w:r w:rsidRPr="00FE12A5">
        <w:rPr>
          <w:cs/>
          <w:lang w:val="th-TH" w:eastAsia="th-TH"/>
        </w:rPr>
        <w:t>บริษัทฯแสดงสินทรัพย์</w:t>
      </w:r>
      <w:r>
        <w:rPr>
          <w:cs/>
          <w:lang w:eastAsia="th-TH"/>
        </w:rPr>
        <w:t>และ</w:t>
      </w:r>
      <w:r>
        <w:rPr>
          <w:cs/>
          <w:lang w:val="th-TH" w:eastAsia="th-TH"/>
        </w:rPr>
        <w:t>หนี้สิน</w:t>
      </w:r>
      <w:r w:rsidR="00F67BCB">
        <w:rPr>
          <w:cs/>
          <w:lang w:val="th-TH" w:eastAsia="th-TH"/>
        </w:rPr>
        <w:t xml:space="preserve">                                 </w:t>
      </w:r>
      <w:r>
        <w:rPr>
          <w:cs/>
          <w:lang w:val="th-TH" w:eastAsia="th-TH"/>
        </w:rPr>
        <w:t>ที่</w:t>
      </w:r>
      <w:r w:rsidRPr="006236C8">
        <w:rPr>
          <w:cs/>
          <w:lang w:val="th-TH" w:eastAsia="th-TH"/>
        </w:rPr>
        <w:t xml:space="preserve">เกี่ยวข้องกับ </w:t>
      </w:r>
      <w:r>
        <w:rPr>
          <w:lang w:eastAsia="th-TH"/>
        </w:rPr>
        <w:t>YLP</w:t>
      </w:r>
      <w:r w:rsidRPr="006236C8">
        <w:rPr>
          <w:rFonts w:asciiTheme="majorBidi" w:eastAsiaTheme="minorHAnsi" w:hAnsiTheme="majorBidi" w:cstheme="majorBidi"/>
          <w:cs/>
        </w:rPr>
        <w:t xml:space="preserve"> </w:t>
      </w:r>
      <w:r w:rsidRPr="006236C8">
        <w:rPr>
          <w:cs/>
          <w:lang w:val="th-TH" w:eastAsia="th-TH"/>
        </w:rPr>
        <w:t>เป็น</w:t>
      </w:r>
      <w:r w:rsidRPr="00FE12A5">
        <w:rPr>
          <w:cs/>
          <w:lang w:val="th-TH" w:eastAsia="th-TH"/>
        </w:rPr>
        <w:t>รายการแยกต่างหากภายใต้หัวข้อ “</w:t>
      </w:r>
      <w:r>
        <w:rPr>
          <w:cs/>
          <w:lang w:val="th-TH" w:eastAsia="th-TH"/>
        </w:rPr>
        <w:t xml:space="preserve">สินทรัพย์ที่ถือไว้เพื่อขาย” และ </w:t>
      </w:r>
      <w:r w:rsidRPr="00FE12A5">
        <w:rPr>
          <w:cs/>
          <w:lang w:val="th-TH" w:eastAsia="th-TH"/>
        </w:rPr>
        <w:t>“หนี้สิน</w:t>
      </w:r>
      <w:r w:rsidR="00F67BCB">
        <w:rPr>
          <w:cs/>
          <w:lang w:val="th-TH" w:eastAsia="th-TH"/>
        </w:rPr>
        <w:t xml:space="preserve">                            </w:t>
      </w:r>
      <w:r w:rsidRPr="00FE12A5">
        <w:rPr>
          <w:cs/>
          <w:lang w:val="th-TH" w:eastAsia="th-TH"/>
        </w:rPr>
        <w:t>ที่เกี่ยวข้องโดยตรงกับสินทรัพย์</w:t>
      </w:r>
      <w:r>
        <w:rPr>
          <w:cs/>
          <w:lang w:val="th-TH" w:eastAsia="th-TH"/>
        </w:rPr>
        <w:t xml:space="preserve">ที่ถือไว้เพื่อขาย” </w:t>
      </w:r>
      <w:r w:rsidRPr="00FE12A5">
        <w:rPr>
          <w:cs/>
          <w:lang w:val="th-TH" w:eastAsia="th-TH"/>
        </w:rPr>
        <w:t>ในงบ</w:t>
      </w:r>
      <w:r w:rsidRPr="00FE12A5">
        <w:rPr>
          <w:cs/>
          <w:lang w:eastAsia="th-TH"/>
        </w:rPr>
        <w:t>แสดงฐานะการเงิน</w:t>
      </w:r>
      <w:r>
        <w:rPr>
          <w:cs/>
          <w:lang w:val="th-TH" w:eastAsia="th-TH"/>
        </w:rPr>
        <w:t xml:space="preserve"> </w:t>
      </w:r>
      <w:r w:rsidRPr="00FE12A5">
        <w:rPr>
          <w:cs/>
          <w:lang w:val="th-TH" w:eastAsia="th-TH"/>
        </w:rPr>
        <w:t xml:space="preserve">ณ วันที่ </w:t>
      </w:r>
      <w:r>
        <w:rPr>
          <w:lang w:eastAsia="th-TH"/>
        </w:rPr>
        <w:t xml:space="preserve">30 </w:t>
      </w:r>
      <w:r>
        <w:rPr>
          <w:cs/>
          <w:lang w:eastAsia="th-TH"/>
        </w:rPr>
        <w:t xml:space="preserve">กันยายน </w:t>
      </w:r>
      <w:r>
        <w:rPr>
          <w:lang w:eastAsia="th-TH"/>
        </w:rPr>
        <w:t>2562</w:t>
      </w:r>
      <w:r w:rsidRPr="00EB223F">
        <w:rPr>
          <w:cs/>
          <w:lang w:val="th-TH" w:eastAsia="th-TH"/>
        </w:rPr>
        <w:t xml:space="preserve"> </w:t>
      </w:r>
      <w:r w:rsidRPr="00FE12A5">
        <w:rPr>
          <w:cs/>
          <w:lang w:val="th-TH" w:eastAsia="th-TH"/>
        </w:rPr>
        <w:t>และแยกแสดงผลการดำเนินงานของ</w:t>
      </w:r>
      <w:r>
        <w:rPr>
          <w:lang w:eastAsia="th-TH"/>
        </w:rPr>
        <w:t xml:space="preserve"> YLP </w:t>
      </w:r>
      <w:r>
        <w:rPr>
          <w:cs/>
          <w:lang w:val="th-TH" w:eastAsia="th-TH"/>
        </w:rPr>
        <w:t>เป็น</w:t>
      </w:r>
      <w:r w:rsidR="00F67BCB">
        <w:rPr>
          <w:cs/>
          <w:lang w:val="th-TH" w:eastAsia="th-TH"/>
        </w:rPr>
        <w:t xml:space="preserve"> </w:t>
      </w:r>
      <w:r>
        <w:rPr>
          <w:cs/>
          <w:lang w:val="th-TH" w:eastAsia="th-TH"/>
        </w:rPr>
        <w:t xml:space="preserve">“กำไร </w:t>
      </w:r>
      <w:r>
        <w:rPr>
          <w:lang w:eastAsia="th-TH"/>
        </w:rPr>
        <w:t>(</w:t>
      </w:r>
      <w:r>
        <w:rPr>
          <w:cs/>
          <w:lang w:val="th-TH" w:eastAsia="th-TH"/>
        </w:rPr>
        <w:t>ขาดทุน) สำหรับงวด</w:t>
      </w:r>
      <w:r w:rsidRPr="00FE12A5">
        <w:rPr>
          <w:cs/>
          <w:lang w:val="th-TH" w:eastAsia="th-TH"/>
        </w:rPr>
        <w:t>จากการดำเนินงานที่ยกเลิก” ใน</w:t>
      </w:r>
      <w:r w:rsidR="00E17427">
        <w:rPr>
          <w:cs/>
          <w:lang w:eastAsia="th-TH"/>
        </w:rPr>
        <w:t>ส่วน</w:t>
      </w:r>
      <w:r w:rsidR="00E17427" w:rsidRPr="00F67BCB">
        <w:rPr>
          <w:spacing w:val="-8"/>
          <w:cs/>
          <w:lang w:eastAsia="th-TH"/>
        </w:rPr>
        <w:t>ของ</w:t>
      </w:r>
      <w:r w:rsidRPr="00F67BCB">
        <w:rPr>
          <w:spacing w:val="-8"/>
          <w:cs/>
          <w:lang w:val="th-TH" w:eastAsia="th-TH"/>
        </w:rPr>
        <w:t xml:space="preserve">กำไรขาดทุนรวมสำหรับงวดสามเดือนและเก้าเดือนสิ้นสุดวันที่ </w:t>
      </w:r>
      <w:r w:rsidR="00A90864" w:rsidRPr="00F67BCB">
        <w:rPr>
          <w:spacing w:val="-8"/>
          <w:lang w:eastAsia="th-TH"/>
        </w:rPr>
        <w:t>30</w:t>
      </w:r>
      <w:r w:rsidRPr="00F67BCB">
        <w:rPr>
          <w:spacing w:val="-8"/>
          <w:cs/>
          <w:lang w:val="th-TH" w:eastAsia="th-TH"/>
        </w:rPr>
        <w:t xml:space="preserve"> กันยายน </w:t>
      </w:r>
      <w:r w:rsidR="00A90864" w:rsidRPr="00F67BCB">
        <w:rPr>
          <w:spacing w:val="-8"/>
          <w:lang w:eastAsia="th-TH"/>
        </w:rPr>
        <w:t>2562</w:t>
      </w:r>
      <w:r w:rsidRPr="00F67BCB">
        <w:rPr>
          <w:spacing w:val="-8"/>
          <w:lang w:eastAsia="th-TH"/>
        </w:rPr>
        <w:t xml:space="preserve"> </w:t>
      </w:r>
      <w:r w:rsidRPr="00F67BCB">
        <w:rPr>
          <w:spacing w:val="-8"/>
          <w:cs/>
          <w:lang w:eastAsia="th-TH"/>
        </w:rPr>
        <w:t>และ</w:t>
      </w:r>
      <w:r w:rsidRPr="00F67BCB">
        <w:rPr>
          <w:spacing w:val="-8"/>
          <w:cs/>
          <w:lang w:val="th-TH" w:eastAsia="th-TH"/>
        </w:rPr>
        <w:t>สำหรับงวดสามเดือน</w:t>
      </w:r>
      <w:r>
        <w:rPr>
          <w:cs/>
          <w:lang w:val="th-TH" w:eastAsia="th-TH"/>
        </w:rPr>
        <w:t>และเก้าเดือน</w:t>
      </w:r>
      <w:r w:rsidRPr="00FE12A5">
        <w:rPr>
          <w:cs/>
          <w:lang w:val="th-TH" w:eastAsia="th-TH"/>
        </w:rPr>
        <w:t>สิ้นสุดวันที่</w:t>
      </w:r>
      <w:r>
        <w:rPr>
          <w:cs/>
          <w:lang w:val="th-TH" w:eastAsia="th-TH"/>
        </w:rPr>
        <w:t xml:space="preserve"> </w:t>
      </w:r>
      <w:r>
        <w:rPr>
          <w:lang w:eastAsia="th-TH"/>
        </w:rPr>
        <w:t xml:space="preserve">30 </w:t>
      </w:r>
      <w:r>
        <w:rPr>
          <w:cs/>
          <w:lang w:eastAsia="th-TH"/>
        </w:rPr>
        <w:t xml:space="preserve">กันยายน </w:t>
      </w:r>
      <w:r>
        <w:rPr>
          <w:lang w:eastAsia="th-TH"/>
        </w:rPr>
        <w:t>25</w:t>
      </w:r>
      <w:r w:rsidR="00A90864" w:rsidRPr="00A90864">
        <w:rPr>
          <w:lang w:eastAsia="th-TH"/>
        </w:rPr>
        <w:t>61</w:t>
      </w:r>
      <w:r>
        <w:rPr>
          <w:lang w:eastAsia="th-TH"/>
        </w:rPr>
        <w:t xml:space="preserve"> </w:t>
      </w:r>
      <w:r w:rsidRPr="00FE12A5">
        <w:rPr>
          <w:cs/>
          <w:lang w:val="th-TH" w:eastAsia="th-TH"/>
        </w:rPr>
        <w:t>ที่แสดงเปรียบเทียบ</w:t>
      </w:r>
    </w:p>
    <w:p w14:paraId="40833526" w14:textId="04462913" w:rsidR="008133D8" w:rsidRDefault="008133D8" w:rsidP="00C8456D">
      <w:pPr>
        <w:spacing w:before="120" w:after="120" w:line="420" w:lineRule="exact"/>
        <w:ind w:left="547" w:hanging="547"/>
        <w:jc w:val="thaiDistribute"/>
      </w:pPr>
      <w:r>
        <w:rPr>
          <w:spacing w:val="-6"/>
          <w:lang w:eastAsia="th-TH"/>
        </w:rPr>
        <w:tab/>
      </w:r>
      <w:r w:rsidRPr="00604A09">
        <w:rPr>
          <w:spacing w:val="-6"/>
          <w:cs/>
          <w:lang w:eastAsia="th-TH"/>
        </w:rPr>
        <w:t>สินทรัพย์และห</w:t>
      </w:r>
      <w:r>
        <w:rPr>
          <w:spacing w:val="-6"/>
          <w:cs/>
          <w:lang w:eastAsia="th-TH"/>
        </w:rPr>
        <w:t>นี้สิน</w:t>
      </w:r>
      <w:r w:rsidRPr="00604A09">
        <w:rPr>
          <w:cs/>
          <w:lang w:val="th-TH" w:eastAsia="th-TH"/>
        </w:rPr>
        <w:t xml:space="preserve">ที่เกี่ยวข้องกับ </w:t>
      </w:r>
      <w:r>
        <w:rPr>
          <w:lang w:eastAsia="th-TH"/>
        </w:rPr>
        <w:t>YLP</w:t>
      </w:r>
      <w:r w:rsidRPr="00604A09">
        <w:rPr>
          <w:spacing w:val="-6"/>
          <w:cs/>
          <w:lang w:eastAsia="th-TH"/>
        </w:rPr>
        <w:t xml:space="preserve"> ณ วันที่ </w:t>
      </w:r>
      <w:r w:rsidR="00A90864" w:rsidRPr="00A90864">
        <w:t>30</w:t>
      </w:r>
      <w:r w:rsidRPr="00604A09">
        <w:rPr>
          <w:cs/>
        </w:rPr>
        <w:t xml:space="preserve"> กันยายน </w:t>
      </w:r>
      <w:r w:rsidR="00A90864" w:rsidRPr="00A90864">
        <w:t>256</w:t>
      </w:r>
      <w:r>
        <w:t>2</w:t>
      </w:r>
      <w:r w:rsidRPr="00604A09">
        <w:rPr>
          <w:spacing w:val="-6"/>
          <w:cs/>
          <w:lang w:eastAsia="th-TH"/>
        </w:rPr>
        <w:t xml:space="preserve"> 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025"/>
        <w:gridCol w:w="2025"/>
      </w:tblGrid>
      <w:tr w:rsidR="008133D8" w:rsidRPr="00E278C4" w14:paraId="51E30348" w14:textId="77777777" w:rsidTr="00587392">
        <w:trPr>
          <w:tblHeader/>
        </w:trPr>
        <w:tc>
          <w:tcPr>
            <w:tcW w:w="5220" w:type="dxa"/>
          </w:tcPr>
          <w:p w14:paraId="049ACB60" w14:textId="77777777" w:rsidR="008133D8" w:rsidRPr="00E278C4" w:rsidRDefault="008133D8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sz w:val="29"/>
                <w:szCs w:val="29"/>
                <w:cs/>
                <w:lang w:val="th-TH" w:eastAsia="th-TH"/>
              </w:rPr>
            </w:pPr>
          </w:p>
        </w:tc>
        <w:tc>
          <w:tcPr>
            <w:tcW w:w="4050" w:type="dxa"/>
            <w:gridSpan w:val="2"/>
          </w:tcPr>
          <w:p w14:paraId="4178C9D0" w14:textId="77777777" w:rsidR="008133D8" w:rsidRPr="00E278C4" w:rsidRDefault="008133D8" w:rsidP="002E454A">
            <w:pPr>
              <w:suppressAutoHyphens/>
              <w:overflowPunct/>
              <w:autoSpaceDE/>
              <w:adjustRightInd/>
              <w:jc w:val="right"/>
              <w:outlineLvl w:val="0"/>
              <w:rPr>
                <w:rFonts w:asciiTheme="majorBidi" w:hAnsiTheme="majorBidi"/>
                <w:sz w:val="29"/>
                <w:szCs w:val="29"/>
                <w:cs/>
                <w:lang w:eastAsia="th-TH"/>
              </w:rPr>
            </w:pPr>
            <w:r w:rsidRPr="00E278C4">
              <w:rPr>
                <w:rFonts w:asciiTheme="majorBidi" w:hAnsiTheme="majorBidi"/>
                <w:sz w:val="29"/>
                <w:szCs w:val="29"/>
                <w:cs/>
                <w:lang w:val="th-TH" w:eastAsia="th-TH"/>
              </w:rPr>
              <w:t>(หน่วย</w:t>
            </w:r>
            <w:r w:rsidRPr="00E278C4">
              <w:rPr>
                <w:rFonts w:asciiTheme="majorBidi" w:hAnsiTheme="majorBidi"/>
                <w:sz w:val="29"/>
                <w:szCs w:val="29"/>
                <w:lang w:eastAsia="th-TH"/>
              </w:rPr>
              <w:t xml:space="preserve">: </w:t>
            </w:r>
            <w:r w:rsidRPr="00E278C4">
              <w:rPr>
                <w:rFonts w:asciiTheme="majorBidi" w:hAnsiTheme="majorBidi"/>
                <w:sz w:val="29"/>
                <w:szCs w:val="29"/>
                <w:cs/>
                <w:lang w:eastAsia="th-TH"/>
              </w:rPr>
              <w:t>พันบาท)</w:t>
            </w:r>
          </w:p>
        </w:tc>
      </w:tr>
      <w:tr w:rsidR="008133D8" w:rsidRPr="00E278C4" w14:paraId="7D502458" w14:textId="77777777" w:rsidTr="00587392">
        <w:trPr>
          <w:tblHeader/>
        </w:trPr>
        <w:tc>
          <w:tcPr>
            <w:tcW w:w="5220" w:type="dxa"/>
          </w:tcPr>
          <w:p w14:paraId="0D01CF61" w14:textId="77777777" w:rsidR="008133D8" w:rsidRPr="00E278C4" w:rsidRDefault="008133D8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  <w:lang w:val="th-TH" w:eastAsia="th-TH"/>
              </w:rPr>
            </w:pPr>
          </w:p>
        </w:tc>
        <w:tc>
          <w:tcPr>
            <w:tcW w:w="4050" w:type="dxa"/>
            <w:gridSpan w:val="2"/>
          </w:tcPr>
          <w:p w14:paraId="197D7722" w14:textId="77777777" w:rsidR="008133D8" w:rsidRPr="00E278C4" w:rsidRDefault="008133D8" w:rsidP="002E454A">
            <w:pPr>
              <w:pBdr>
                <w:bottom w:val="single" w:sz="4" w:space="1" w:color="auto"/>
              </w:pBdr>
              <w:suppressAutoHyphens/>
              <w:overflowPunct/>
              <w:autoSpaceDE/>
              <w:adjustRightInd/>
              <w:jc w:val="center"/>
              <w:outlineLvl w:val="0"/>
              <w:rPr>
                <w:rFonts w:asciiTheme="majorBidi" w:hAnsiTheme="majorBidi" w:cstheme="majorBidi"/>
                <w:sz w:val="29"/>
                <w:szCs w:val="29"/>
                <w:cs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 xml:space="preserve">30 </w:t>
            </w:r>
            <w:r w:rsidRPr="00E278C4">
              <w:rPr>
                <w:rFonts w:asciiTheme="majorBidi" w:hAnsiTheme="majorBidi" w:cstheme="majorBidi"/>
                <w:sz w:val="29"/>
                <w:szCs w:val="29"/>
                <w:cs/>
                <w:lang w:eastAsia="th-TH"/>
              </w:rPr>
              <w:t xml:space="preserve">กันยายน </w:t>
            </w: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2562</w:t>
            </w:r>
          </w:p>
        </w:tc>
      </w:tr>
      <w:tr w:rsidR="008133D8" w:rsidRPr="00E278C4" w14:paraId="58468FC0" w14:textId="77777777" w:rsidTr="00587392">
        <w:trPr>
          <w:tblHeader/>
        </w:trPr>
        <w:tc>
          <w:tcPr>
            <w:tcW w:w="5220" w:type="dxa"/>
          </w:tcPr>
          <w:p w14:paraId="068F51BD" w14:textId="77777777" w:rsidR="008133D8" w:rsidRPr="00E278C4" w:rsidRDefault="008133D8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b/>
                <w:bCs/>
                <w:sz w:val="29"/>
                <w:szCs w:val="29"/>
                <w:u w:val="single"/>
                <w:lang w:eastAsia="th-TH"/>
              </w:rPr>
            </w:pPr>
          </w:p>
        </w:tc>
        <w:tc>
          <w:tcPr>
            <w:tcW w:w="2025" w:type="dxa"/>
          </w:tcPr>
          <w:p w14:paraId="72426DA1" w14:textId="77777777" w:rsidR="008133D8" w:rsidRPr="00E278C4" w:rsidRDefault="008133D8" w:rsidP="002E454A">
            <w:pPr>
              <w:pBdr>
                <w:bottom w:val="single" w:sz="4" w:space="1" w:color="auto"/>
              </w:pBdr>
              <w:suppressAutoHyphens/>
              <w:overflowPunct/>
              <w:autoSpaceDE/>
              <w:adjustRightInd/>
              <w:jc w:val="center"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cs/>
                <w:lang w:eastAsia="th-TH"/>
              </w:rPr>
              <w:t>งบการเงินรวม</w:t>
            </w:r>
          </w:p>
        </w:tc>
        <w:tc>
          <w:tcPr>
            <w:tcW w:w="2025" w:type="dxa"/>
            <w:vAlign w:val="bottom"/>
            <w:hideMark/>
          </w:tcPr>
          <w:p w14:paraId="0AF0F07D" w14:textId="7F4F9F0D" w:rsidR="008133D8" w:rsidRPr="00E278C4" w:rsidRDefault="008133D8" w:rsidP="00587392">
            <w:pPr>
              <w:pBdr>
                <w:bottom w:val="single" w:sz="4" w:space="1" w:color="auto"/>
              </w:pBdr>
              <w:suppressAutoHyphens/>
              <w:overflowPunct/>
              <w:autoSpaceDE/>
              <w:adjustRightInd/>
              <w:jc w:val="center"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cs/>
                <w:lang w:eastAsia="th-TH"/>
              </w:rPr>
              <w:t>งบการเงินเฉ</w:t>
            </w:r>
            <w:r w:rsidRPr="00E278C4">
              <w:rPr>
                <w:rStyle w:val="PageNumber"/>
                <w:rFonts w:asciiTheme="majorBidi" w:hAnsiTheme="majorBidi" w:cstheme="majorBidi"/>
                <w:sz w:val="29"/>
                <w:szCs w:val="29"/>
                <w:cs/>
              </w:rPr>
              <w:t>พ</w:t>
            </w:r>
            <w:r w:rsidRPr="00E278C4">
              <w:rPr>
                <w:rFonts w:asciiTheme="majorBidi" w:hAnsiTheme="majorBidi" w:cstheme="majorBidi"/>
                <w:sz w:val="29"/>
                <w:szCs w:val="29"/>
                <w:cs/>
                <w:lang w:eastAsia="th-TH"/>
              </w:rPr>
              <w:t>าะกิจการ</w:t>
            </w:r>
          </w:p>
        </w:tc>
      </w:tr>
      <w:tr w:rsidR="008133D8" w:rsidRPr="00E278C4" w14:paraId="76DF6A7B" w14:textId="77777777" w:rsidTr="00587392">
        <w:tc>
          <w:tcPr>
            <w:tcW w:w="5220" w:type="dxa"/>
            <w:hideMark/>
          </w:tcPr>
          <w:p w14:paraId="26059643" w14:textId="77777777" w:rsidR="008133D8" w:rsidRPr="00E278C4" w:rsidRDefault="008133D8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  <w:lang w:val="th-TH" w:eastAsia="th-TH"/>
              </w:rPr>
            </w:pPr>
            <w:r w:rsidRPr="00E278C4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  <w:lang w:val="th-TH" w:eastAsia="th-TH"/>
              </w:rPr>
              <w:t>งบแสดงฐานะการเงิน</w:t>
            </w:r>
          </w:p>
        </w:tc>
        <w:tc>
          <w:tcPr>
            <w:tcW w:w="2025" w:type="dxa"/>
          </w:tcPr>
          <w:p w14:paraId="3F625631" w14:textId="77777777" w:rsidR="008133D8" w:rsidRPr="00E278C4" w:rsidRDefault="008133D8" w:rsidP="002E454A">
            <w:pPr>
              <w:tabs>
                <w:tab w:val="decimal" w:pos="1587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sz w:val="29"/>
                <w:szCs w:val="29"/>
                <w:cs/>
                <w:lang w:val="th-TH" w:eastAsia="th-TH"/>
              </w:rPr>
            </w:pPr>
          </w:p>
        </w:tc>
        <w:tc>
          <w:tcPr>
            <w:tcW w:w="2025" w:type="dxa"/>
          </w:tcPr>
          <w:p w14:paraId="3A916513" w14:textId="77777777" w:rsidR="008133D8" w:rsidRPr="00E278C4" w:rsidRDefault="008133D8" w:rsidP="002E454A">
            <w:pPr>
              <w:tabs>
                <w:tab w:val="decimal" w:pos="1587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sz w:val="29"/>
                <w:szCs w:val="29"/>
                <w:cs/>
                <w:lang w:val="th-TH" w:eastAsia="th-TH"/>
              </w:rPr>
            </w:pPr>
          </w:p>
        </w:tc>
      </w:tr>
      <w:tr w:rsidR="008133D8" w:rsidRPr="00E278C4" w14:paraId="0924C5F9" w14:textId="77777777" w:rsidTr="00587392">
        <w:tc>
          <w:tcPr>
            <w:tcW w:w="5220" w:type="dxa"/>
            <w:hideMark/>
          </w:tcPr>
          <w:p w14:paraId="7404F60E" w14:textId="77777777" w:rsidR="008133D8" w:rsidRPr="00E278C4" w:rsidRDefault="008133D8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b/>
                <w:bCs/>
                <w:sz w:val="29"/>
                <w:szCs w:val="29"/>
                <w:cs/>
                <w:lang w:val="th-TH" w:eastAsia="th-TH"/>
              </w:rPr>
            </w:pPr>
            <w:r w:rsidRPr="00E278C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th-TH" w:eastAsia="th-TH"/>
              </w:rPr>
              <w:t>สินทรัพย์</w:t>
            </w:r>
          </w:p>
        </w:tc>
        <w:tc>
          <w:tcPr>
            <w:tcW w:w="2025" w:type="dxa"/>
            <w:vAlign w:val="bottom"/>
          </w:tcPr>
          <w:p w14:paraId="7D605D36" w14:textId="77777777" w:rsidR="008133D8" w:rsidRPr="00E278C4" w:rsidRDefault="008133D8" w:rsidP="002E454A">
            <w:pPr>
              <w:tabs>
                <w:tab w:val="decimal" w:pos="963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sz w:val="29"/>
                <w:szCs w:val="29"/>
                <w:cs/>
                <w:lang w:val="th-TH" w:eastAsia="th-TH"/>
              </w:rPr>
            </w:pPr>
          </w:p>
        </w:tc>
        <w:tc>
          <w:tcPr>
            <w:tcW w:w="2025" w:type="dxa"/>
            <w:vAlign w:val="bottom"/>
          </w:tcPr>
          <w:p w14:paraId="74E4D0A2" w14:textId="77777777" w:rsidR="008133D8" w:rsidRPr="00E278C4" w:rsidRDefault="008133D8" w:rsidP="002E454A">
            <w:pPr>
              <w:tabs>
                <w:tab w:val="decimal" w:pos="963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sz w:val="29"/>
                <w:szCs w:val="29"/>
                <w:cs/>
                <w:lang w:val="th-TH" w:eastAsia="th-TH"/>
              </w:rPr>
            </w:pPr>
          </w:p>
        </w:tc>
      </w:tr>
      <w:tr w:rsidR="008133D8" w:rsidRPr="00E278C4" w14:paraId="3EBB0333" w14:textId="77777777" w:rsidTr="00587392">
        <w:tc>
          <w:tcPr>
            <w:tcW w:w="5220" w:type="dxa"/>
            <w:hideMark/>
          </w:tcPr>
          <w:p w14:paraId="62CBA351" w14:textId="77777777" w:rsidR="008133D8" w:rsidRPr="00E278C4" w:rsidRDefault="008133D8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sz w:val="29"/>
                <w:szCs w:val="29"/>
                <w:cs/>
                <w:lang w:val="th-TH"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  <w:t>เงินสดและรายการเทียบเท่าเงินสด</w:t>
            </w:r>
          </w:p>
        </w:tc>
        <w:tc>
          <w:tcPr>
            <w:tcW w:w="2025" w:type="dxa"/>
            <w:vAlign w:val="bottom"/>
          </w:tcPr>
          <w:p w14:paraId="39454DAB" w14:textId="2872D26C" w:rsidR="008133D8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59,448</w:t>
            </w:r>
          </w:p>
        </w:tc>
        <w:tc>
          <w:tcPr>
            <w:tcW w:w="2025" w:type="dxa"/>
            <w:vAlign w:val="bottom"/>
          </w:tcPr>
          <w:p w14:paraId="32C15A89" w14:textId="494122C4" w:rsidR="008133D8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-</w:t>
            </w:r>
          </w:p>
        </w:tc>
      </w:tr>
      <w:tr w:rsidR="008133D8" w:rsidRPr="00E278C4" w14:paraId="51DAD73F" w14:textId="77777777" w:rsidTr="00587392">
        <w:tc>
          <w:tcPr>
            <w:tcW w:w="5220" w:type="dxa"/>
            <w:hideMark/>
          </w:tcPr>
          <w:p w14:paraId="277695AB" w14:textId="20CFA18E" w:rsidR="008133D8" w:rsidRPr="00E278C4" w:rsidRDefault="008133D8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cs/>
                <w:lang w:eastAsia="th-TH"/>
              </w:rPr>
              <w:t>ลูกหนี้อื่น</w:t>
            </w:r>
          </w:p>
        </w:tc>
        <w:tc>
          <w:tcPr>
            <w:tcW w:w="2025" w:type="dxa"/>
            <w:vAlign w:val="bottom"/>
          </w:tcPr>
          <w:p w14:paraId="0B58884E" w14:textId="4620DE7F" w:rsidR="008133D8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1,711</w:t>
            </w:r>
          </w:p>
        </w:tc>
        <w:tc>
          <w:tcPr>
            <w:tcW w:w="2025" w:type="dxa"/>
            <w:vAlign w:val="bottom"/>
          </w:tcPr>
          <w:p w14:paraId="5E71E13D" w14:textId="62DF9D15" w:rsidR="008133D8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-</w:t>
            </w:r>
          </w:p>
        </w:tc>
      </w:tr>
      <w:tr w:rsidR="00587392" w:rsidRPr="00E278C4" w14:paraId="7D31D3BB" w14:textId="77777777" w:rsidTr="00587392">
        <w:tc>
          <w:tcPr>
            <w:tcW w:w="5220" w:type="dxa"/>
          </w:tcPr>
          <w:p w14:paraId="4CCEB3AA" w14:textId="0E32A6F4" w:rsidR="00587392" w:rsidRPr="00E278C4" w:rsidRDefault="00587392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cs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cs/>
                <w:lang w:eastAsia="th-TH"/>
              </w:rPr>
              <w:t>ต้นทุนโครงการพัฒนาอสังหาริมทรัพย์เพื่อขาย</w:t>
            </w:r>
            <w:r w:rsidR="00C8456D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 xml:space="preserve"> (</w:t>
            </w:r>
            <w:r w:rsidR="00C8456D">
              <w:rPr>
                <w:rFonts w:asciiTheme="majorBidi" w:hAnsiTheme="majorBidi" w:cstheme="majorBidi"/>
                <w:sz w:val="29"/>
                <w:szCs w:val="29"/>
                <w:cs/>
                <w:lang w:eastAsia="th-TH"/>
              </w:rPr>
              <w:t xml:space="preserve">หมายเหตุ </w:t>
            </w:r>
            <w:r w:rsidR="00C8456D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8)</w:t>
            </w:r>
          </w:p>
        </w:tc>
        <w:tc>
          <w:tcPr>
            <w:tcW w:w="2025" w:type="dxa"/>
            <w:vAlign w:val="bottom"/>
          </w:tcPr>
          <w:p w14:paraId="30CF53EE" w14:textId="542EA547" w:rsidR="00587392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1,367,992</w:t>
            </w:r>
          </w:p>
        </w:tc>
        <w:tc>
          <w:tcPr>
            <w:tcW w:w="2025" w:type="dxa"/>
            <w:vAlign w:val="bottom"/>
          </w:tcPr>
          <w:p w14:paraId="1CD39CC4" w14:textId="3F6D87D6" w:rsidR="00587392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-</w:t>
            </w:r>
          </w:p>
        </w:tc>
      </w:tr>
      <w:tr w:rsidR="00587392" w:rsidRPr="00E278C4" w14:paraId="1586F89E" w14:textId="77777777" w:rsidTr="00587392">
        <w:tc>
          <w:tcPr>
            <w:tcW w:w="5220" w:type="dxa"/>
          </w:tcPr>
          <w:p w14:paraId="1BAF91AC" w14:textId="650EB9BF" w:rsidR="00587392" w:rsidRPr="00E278C4" w:rsidRDefault="00587392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cs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cs/>
                <w:lang w:eastAsia="th-TH"/>
              </w:rPr>
              <w:t>เงินจ่ายล่วงหน้าค่างานก่อสร้าง</w:t>
            </w:r>
          </w:p>
        </w:tc>
        <w:tc>
          <w:tcPr>
            <w:tcW w:w="2025" w:type="dxa"/>
            <w:vAlign w:val="bottom"/>
          </w:tcPr>
          <w:p w14:paraId="397444B5" w14:textId="1BA3034F" w:rsidR="00587392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7,298</w:t>
            </w:r>
          </w:p>
        </w:tc>
        <w:tc>
          <w:tcPr>
            <w:tcW w:w="2025" w:type="dxa"/>
            <w:vAlign w:val="bottom"/>
          </w:tcPr>
          <w:p w14:paraId="3C7CA9B2" w14:textId="6800E3EC" w:rsidR="00587392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-</w:t>
            </w:r>
          </w:p>
        </w:tc>
      </w:tr>
      <w:tr w:rsidR="00587392" w:rsidRPr="00E278C4" w14:paraId="69B70EC2" w14:textId="77777777" w:rsidTr="00587392">
        <w:tc>
          <w:tcPr>
            <w:tcW w:w="5220" w:type="dxa"/>
          </w:tcPr>
          <w:p w14:paraId="1FAED981" w14:textId="0426714B" w:rsidR="00587392" w:rsidRPr="00E278C4" w:rsidRDefault="00587392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cs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cs/>
                <w:lang w:eastAsia="th-TH"/>
              </w:rPr>
              <w:t>ต้นทุน</w:t>
            </w:r>
            <w:r w:rsidR="00D9010D">
              <w:rPr>
                <w:rFonts w:asciiTheme="majorBidi" w:hAnsiTheme="majorBidi" w:cstheme="majorBidi" w:hint="cs"/>
                <w:sz w:val="29"/>
                <w:szCs w:val="29"/>
                <w:cs/>
                <w:lang w:eastAsia="th-TH"/>
              </w:rPr>
              <w:t>เพื่อให้</w:t>
            </w:r>
            <w:r w:rsidRPr="00E278C4">
              <w:rPr>
                <w:rFonts w:asciiTheme="majorBidi" w:hAnsiTheme="majorBidi" w:cstheme="majorBidi"/>
                <w:sz w:val="29"/>
                <w:szCs w:val="29"/>
                <w:cs/>
                <w:lang w:eastAsia="th-TH"/>
              </w:rPr>
              <w:t>ได้มาซึ่งสัญญาที่ทำกับลูกค้า</w:t>
            </w:r>
          </w:p>
        </w:tc>
        <w:tc>
          <w:tcPr>
            <w:tcW w:w="2025" w:type="dxa"/>
            <w:vAlign w:val="bottom"/>
          </w:tcPr>
          <w:p w14:paraId="11DAFA6A" w14:textId="25EAE55B" w:rsidR="00587392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36,417</w:t>
            </w:r>
          </w:p>
        </w:tc>
        <w:tc>
          <w:tcPr>
            <w:tcW w:w="2025" w:type="dxa"/>
            <w:vAlign w:val="bottom"/>
          </w:tcPr>
          <w:p w14:paraId="18C5721A" w14:textId="0534C402" w:rsidR="00587392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-</w:t>
            </w:r>
          </w:p>
        </w:tc>
      </w:tr>
      <w:tr w:rsidR="008133D8" w:rsidRPr="00E278C4" w14:paraId="180123D0" w14:textId="77777777" w:rsidTr="00587392">
        <w:tc>
          <w:tcPr>
            <w:tcW w:w="5220" w:type="dxa"/>
            <w:hideMark/>
          </w:tcPr>
          <w:p w14:paraId="53806FEA" w14:textId="77777777" w:rsidR="008133D8" w:rsidRPr="00E278C4" w:rsidRDefault="008133D8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sz w:val="29"/>
                <w:szCs w:val="29"/>
                <w:cs/>
                <w:lang w:val="th-TH"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  <w:t>สินทรัพย์หมุนเวียนอื่น</w:t>
            </w:r>
          </w:p>
        </w:tc>
        <w:tc>
          <w:tcPr>
            <w:tcW w:w="2025" w:type="dxa"/>
            <w:vAlign w:val="bottom"/>
          </w:tcPr>
          <w:p w14:paraId="015250A8" w14:textId="6E5F7160" w:rsidR="008133D8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115</w:t>
            </w:r>
          </w:p>
        </w:tc>
        <w:tc>
          <w:tcPr>
            <w:tcW w:w="2025" w:type="dxa"/>
            <w:vAlign w:val="bottom"/>
          </w:tcPr>
          <w:p w14:paraId="4DECFF0B" w14:textId="379A0D57" w:rsidR="008133D8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-</w:t>
            </w:r>
          </w:p>
        </w:tc>
      </w:tr>
      <w:tr w:rsidR="008133D8" w:rsidRPr="00E278C4" w14:paraId="52CF9819" w14:textId="77777777" w:rsidTr="00587392">
        <w:tc>
          <w:tcPr>
            <w:tcW w:w="5220" w:type="dxa"/>
            <w:hideMark/>
          </w:tcPr>
          <w:p w14:paraId="7EC7A731" w14:textId="1ADA8D07" w:rsidR="008133D8" w:rsidRPr="00E278C4" w:rsidRDefault="008133D8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sz w:val="29"/>
                <w:szCs w:val="29"/>
                <w:cs/>
                <w:lang w:val="th-TH"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  <w:t>เงินลงทุนในบริษัทย่อย</w:t>
            </w:r>
            <w:r w:rsidR="00C8456D"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  <w:t xml:space="preserve"> (หมายเหตุ </w:t>
            </w:r>
            <w:r w:rsidR="00C8456D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9.1</w:t>
            </w:r>
            <w:r w:rsidR="00C8456D"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  <w:t>)</w:t>
            </w:r>
          </w:p>
        </w:tc>
        <w:tc>
          <w:tcPr>
            <w:tcW w:w="2025" w:type="dxa"/>
            <w:vAlign w:val="bottom"/>
          </w:tcPr>
          <w:p w14:paraId="4C6611B0" w14:textId="5E8D59D2" w:rsidR="008133D8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-</w:t>
            </w:r>
          </w:p>
        </w:tc>
        <w:tc>
          <w:tcPr>
            <w:tcW w:w="2025" w:type="dxa"/>
            <w:vAlign w:val="bottom"/>
          </w:tcPr>
          <w:p w14:paraId="02C175C4" w14:textId="483B909E" w:rsidR="008133D8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17</w:t>
            </w:r>
            <w:r w:rsidR="00C8456D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0</w:t>
            </w: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,000</w:t>
            </w:r>
          </w:p>
        </w:tc>
      </w:tr>
      <w:tr w:rsidR="008133D8" w:rsidRPr="00E278C4" w14:paraId="22798C76" w14:textId="77777777" w:rsidTr="00587392">
        <w:tc>
          <w:tcPr>
            <w:tcW w:w="5220" w:type="dxa"/>
            <w:hideMark/>
          </w:tcPr>
          <w:p w14:paraId="010AE442" w14:textId="53F316AE" w:rsidR="008133D8" w:rsidRPr="00E278C4" w:rsidRDefault="008133D8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sz w:val="29"/>
                <w:szCs w:val="29"/>
                <w:cs/>
                <w:lang w:val="th-TH"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  <w:t>ที่ดิน อาคารและอุปกรณ์</w:t>
            </w:r>
            <w:r w:rsidRPr="00E278C4">
              <w:rPr>
                <w:rFonts w:asciiTheme="majorBidi" w:hAnsiTheme="majorBidi" w:cstheme="majorBidi"/>
                <w:sz w:val="29"/>
                <w:szCs w:val="29"/>
                <w:cs/>
                <w:lang w:eastAsia="th-TH"/>
              </w:rPr>
              <w:t xml:space="preserve"> </w:t>
            </w:r>
            <w:r w:rsidR="00C8456D"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  <w:t xml:space="preserve">(หมายเหตุ </w:t>
            </w:r>
            <w:r w:rsidR="00C8456D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13</w:t>
            </w:r>
            <w:r w:rsidR="00C8456D"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  <w:t>)</w:t>
            </w:r>
          </w:p>
        </w:tc>
        <w:tc>
          <w:tcPr>
            <w:tcW w:w="2025" w:type="dxa"/>
            <w:vAlign w:val="bottom"/>
          </w:tcPr>
          <w:p w14:paraId="19E3750C" w14:textId="715E4AD3" w:rsidR="008133D8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2,196</w:t>
            </w:r>
          </w:p>
        </w:tc>
        <w:tc>
          <w:tcPr>
            <w:tcW w:w="2025" w:type="dxa"/>
            <w:vAlign w:val="bottom"/>
          </w:tcPr>
          <w:p w14:paraId="460E0243" w14:textId="752ACF40" w:rsidR="008133D8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-</w:t>
            </w:r>
          </w:p>
        </w:tc>
      </w:tr>
      <w:tr w:rsidR="008133D8" w:rsidRPr="00E278C4" w14:paraId="03122597" w14:textId="77777777" w:rsidTr="00587392">
        <w:tc>
          <w:tcPr>
            <w:tcW w:w="5220" w:type="dxa"/>
            <w:hideMark/>
          </w:tcPr>
          <w:p w14:paraId="2C0E4B02" w14:textId="556111C1" w:rsidR="008133D8" w:rsidRPr="00E278C4" w:rsidRDefault="008133D8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sz w:val="29"/>
                <w:szCs w:val="29"/>
                <w:cs/>
                <w:lang w:val="th-TH"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  <w:t>สินทรัพย์ไม</w:t>
            </w:r>
            <w:r w:rsidR="00C8456D"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  <w:t>่หมุนเวียนอื่น</w:t>
            </w:r>
          </w:p>
        </w:tc>
        <w:tc>
          <w:tcPr>
            <w:tcW w:w="2025" w:type="dxa"/>
            <w:vAlign w:val="bottom"/>
          </w:tcPr>
          <w:p w14:paraId="3B6051C9" w14:textId="2B1B16A9" w:rsidR="008133D8" w:rsidRPr="00E278C4" w:rsidRDefault="00587392" w:rsidP="00EC3695">
            <w:pPr>
              <w:pBdr>
                <w:bottom w:val="single" w:sz="4" w:space="1" w:color="auto"/>
              </w:pBd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2,465</w:t>
            </w:r>
          </w:p>
        </w:tc>
        <w:tc>
          <w:tcPr>
            <w:tcW w:w="2025" w:type="dxa"/>
            <w:vAlign w:val="bottom"/>
          </w:tcPr>
          <w:p w14:paraId="792E5F7D" w14:textId="065DB0C1" w:rsidR="008133D8" w:rsidRPr="00E278C4" w:rsidRDefault="00587392" w:rsidP="00EC3695">
            <w:pPr>
              <w:pBdr>
                <w:bottom w:val="single" w:sz="4" w:space="1" w:color="auto"/>
              </w:pBd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-</w:t>
            </w:r>
          </w:p>
        </w:tc>
      </w:tr>
      <w:tr w:rsidR="008133D8" w:rsidRPr="00E278C4" w14:paraId="5D6BB5E3" w14:textId="77777777" w:rsidTr="00587392">
        <w:tc>
          <w:tcPr>
            <w:tcW w:w="5220" w:type="dxa"/>
            <w:hideMark/>
          </w:tcPr>
          <w:p w14:paraId="5697C167" w14:textId="77777777" w:rsidR="008133D8" w:rsidRPr="00E278C4" w:rsidRDefault="008133D8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th-TH" w:eastAsia="th-TH"/>
              </w:rPr>
              <w:t>สินทรัพย์ที่ถือไว้เพื่อขาย</w:t>
            </w:r>
          </w:p>
        </w:tc>
        <w:tc>
          <w:tcPr>
            <w:tcW w:w="2025" w:type="dxa"/>
            <w:vAlign w:val="bottom"/>
          </w:tcPr>
          <w:p w14:paraId="16E37326" w14:textId="60BA7467" w:rsidR="008133D8" w:rsidRPr="00E278C4" w:rsidRDefault="00587392" w:rsidP="00E278C4">
            <w:pPr>
              <w:pBdr>
                <w:bottom w:val="double" w:sz="4" w:space="1" w:color="auto"/>
              </w:pBd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th-TH"/>
              </w:rPr>
              <w:t>1,477,642</w:t>
            </w:r>
          </w:p>
        </w:tc>
        <w:tc>
          <w:tcPr>
            <w:tcW w:w="2025" w:type="dxa"/>
            <w:vAlign w:val="bottom"/>
          </w:tcPr>
          <w:p w14:paraId="2EC52D68" w14:textId="37060B16" w:rsidR="008133D8" w:rsidRPr="00E278C4" w:rsidRDefault="00587392" w:rsidP="00E278C4">
            <w:pPr>
              <w:pBdr>
                <w:bottom w:val="double" w:sz="4" w:space="1" w:color="auto"/>
              </w:pBd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th-TH"/>
              </w:rPr>
              <w:t>17</w:t>
            </w:r>
            <w:r w:rsidR="00C8456D"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th-TH"/>
              </w:rPr>
              <w:t>0</w:t>
            </w:r>
            <w:r w:rsidRPr="00E278C4"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th-TH"/>
              </w:rPr>
              <w:t>,000</w:t>
            </w:r>
          </w:p>
        </w:tc>
      </w:tr>
      <w:tr w:rsidR="008133D8" w:rsidRPr="00E278C4" w14:paraId="1558BF43" w14:textId="77777777" w:rsidTr="00587392">
        <w:tc>
          <w:tcPr>
            <w:tcW w:w="5220" w:type="dxa"/>
            <w:vAlign w:val="bottom"/>
            <w:hideMark/>
          </w:tcPr>
          <w:p w14:paraId="082DADC5" w14:textId="77777777" w:rsidR="008133D8" w:rsidRPr="00E278C4" w:rsidRDefault="008133D8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b/>
                <w:bCs/>
                <w:sz w:val="29"/>
                <w:szCs w:val="29"/>
                <w:cs/>
                <w:lang w:val="th-TH" w:eastAsia="th-TH"/>
              </w:rPr>
            </w:pPr>
            <w:r w:rsidRPr="00E278C4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val="th-TH" w:eastAsia="th-TH"/>
              </w:rPr>
              <w:t>หนี้สิน</w:t>
            </w:r>
          </w:p>
        </w:tc>
        <w:tc>
          <w:tcPr>
            <w:tcW w:w="2025" w:type="dxa"/>
            <w:vAlign w:val="bottom"/>
          </w:tcPr>
          <w:p w14:paraId="5B700C0C" w14:textId="77777777" w:rsidR="008133D8" w:rsidRPr="00E278C4" w:rsidRDefault="008133D8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sz w:val="29"/>
                <w:szCs w:val="29"/>
                <w:cs/>
                <w:lang w:val="th-TH" w:eastAsia="th-TH"/>
              </w:rPr>
            </w:pPr>
          </w:p>
        </w:tc>
        <w:tc>
          <w:tcPr>
            <w:tcW w:w="2025" w:type="dxa"/>
            <w:vAlign w:val="bottom"/>
          </w:tcPr>
          <w:p w14:paraId="748B0C03" w14:textId="77777777" w:rsidR="008133D8" w:rsidRPr="00E278C4" w:rsidRDefault="008133D8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sz w:val="29"/>
                <w:szCs w:val="29"/>
                <w:cs/>
                <w:lang w:val="th-TH" w:eastAsia="th-TH"/>
              </w:rPr>
            </w:pPr>
          </w:p>
        </w:tc>
      </w:tr>
      <w:tr w:rsidR="00EC3695" w:rsidRPr="00E278C4" w14:paraId="2C931375" w14:textId="77777777" w:rsidTr="00587392">
        <w:tc>
          <w:tcPr>
            <w:tcW w:w="5220" w:type="dxa"/>
            <w:vAlign w:val="bottom"/>
          </w:tcPr>
          <w:p w14:paraId="7ADB3F3C" w14:textId="5419DA76" w:rsidR="00EC3695" w:rsidRPr="00C8456D" w:rsidRDefault="00EC3695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  <w:t>เงินกู้ยืมระยะสั้นจาก</w:t>
            </w:r>
            <w:r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  <w:t>บริษัทอื่น</w:t>
            </w:r>
            <w:r w:rsidR="00C8456D"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  <w:t xml:space="preserve"> (หมายเหตุ </w:t>
            </w:r>
            <w:r w:rsidR="00C8456D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17</w:t>
            </w:r>
            <w:r w:rsidR="00C8456D"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  <w:t>)</w:t>
            </w:r>
          </w:p>
        </w:tc>
        <w:tc>
          <w:tcPr>
            <w:tcW w:w="2025" w:type="dxa"/>
            <w:vAlign w:val="bottom"/>
          </w:tcPr>
          <w:p w14:paraId="4815D4DC" w14:textId="0DAA023A" w:rsidR="00EC3695" w:rsidRDefault="00EC3695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70,000</w:t>
            </w:r>
          </w:p>
        </w:tc>
        <w:tc>
          <w:tcPr>
            <w:tcW w:w="2025" w:type="dxa"/>
            <w:vAlign w:val="bottom"/>
          </w:tcPr>
          <w:p w14:paraId="0893E3B4" w14:textId="4E241315" w:rsidR="00EC3695" w:rsidRDefault="00EC3695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-</w:t>
            </w:r>
          </w:p>
        </w:tc>
      </w:tr>
      <w:tr w:rsidR="008133D8" w:rsidRPr="00E278C4" w14:paraId="58F4FF2A" w14:textId="77777777" w:rsidTr="00587392">
        <w:tc>
          <w:tcPr>
            <w:tcW w:w="5220" w:type="dxa"/>
            <w:vAlign w:val="bottom"/>
            <w:hideMark/>
          </w:tcPr>
          <w:p w14:paraId="08AE1DAC" w14:textId="77777777" w:rsidR="008133D8" w:rsidRPr="00E278C4" w:rsidRDefault="008133D8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b/>
                <w:bCs/>
                <w:sz w:val="29"/>
                <w:szCs w:val="29"/>
                <w:cs/>
                <w:lang w:val="th-TH"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  <w:t>เจ้าหนี้การค้าและเจ้าหนี้อื่น</w:t>
            </w:r>
          </w:p>
        </w:tc>
        <w:tc>
          <w:tcPr>
            <w:tcW w:w="2025" w:type="dxa"/>
            <w:vAlign w:val="bottom"/>
          </w:tcPr>
          <w:p w14:paraId="1AB50908" w14:textId="51D4F627" w:rsidR="008133D8" w:rsidRPr="00E278C4" w:rsidRDefault="00D9010D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7</w:t>
            </w:r>
            <w:r w:rsidR="00587392"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1,347</w:t>
            </w:r>
          </w:p>
        </w:tc>
        <w:tc>
          <w:tcPr>
            <w:tcW w:w="2025" w:type="dxa"/>
            <w:vAlign w:val="bottom"/>
          </w:tcPr>
          <w:p w14:paraId="2E283E91" w14:textId="49CCB30F" w:rsidR="008133D8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-</w:t>
            </w:r>
          </w:p>
        </w:tc>
      </w:tr>
      <w:tr w:rsidR="00587392" w:rsidRPr="00E278C4" w14:paraId="38DDCD44" w14:textId="77777777" w:rsidTr="00587392">
        <w:tc>
          <w:tcPr>
            <w:tcW w:w="5220" w:type="dxa"/>
            <w:vAlign w:val="bottom"/>
          </w:tcPr>
          <w:p w14:paraId="11E22057" w14:textId="563DD69A" w:rsidR="00587392" w:rsidRPr="00E278C4" w:rsidRDefault="00587392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  <w:t>เงินรับล่วงหน้าและเงินมัดจำรับจากลูกค้า</w:t>
            </w:r>
          </w:p>
        </w:tc>
        <w:tc>
          <w:tcPr>
            <w:tcW w:w="2025" w:type="dxa"/>
            <w:vAlign w:val="bottom"/>
          </w:tcPr>
          <w:p w14:paraId="2AFF5909" w14:textId="0EC456B0" w:rsidR="00587392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156,510</w:t>
            </w:r>
          </w:p>
        </w:tc>
        <w:tc>
          <w:tcPr>
            <w:tcW w:w="2025" w:type="dxa"/>
            <w:vAlign w:val="bottom"/>
          </w:tcPr>
          <w:p w14:paraId="21078749" w14:textId="1D3E4CFF" w:rsidR="00587392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-</w:t>
            </w:r>
          </w:p>
        </w:tc>
      </w:tr>
      <w:tr w:rsidR="008133D8" w:rsidRPr="00E278C4" w14:paraId="5D46FEC7" w14:textId="77777777" w:rsidTr="00587392">
        <w:tc>
          <w:tcPr>
            <w:tcW w:w="5220" w:type="dxa"/>
            <w:vAlign w:val="bottom"/>
            <w:hideMark/>
          </w:tcPr>
          <w:p w14:paraId="49EDDAD4" w14:textId="77777777" w:rsidR="008133D8" w:rsidRPr="00E278C4" w:rsidRDefault="008133D8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sz w:val="29"/>
                <w:szCs w:val="29"/>
                <w:cs/>
                <w:lang w:val="th-TH"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  <w:t>หนี้สินหมุนเวียนอื่น</w:t>
            </w:r>
          </w:p>
        </w:tc>
        <w:tc>
          <w:tcPr>
            <w:tcW w:w="2025" w:type="dxa"/>
            <w:vAlign w:val="bottom"/>
          </w:tcPr>
          <w:p w14:paraId="44F0D86C" w14:textId="4B72C0AF" w:rsidR="008133D8" w:rsidRPr="00E278C4" w:rsidRDefault="00C8456D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6,569</w:t>
            </w:r>
          </w:p>
        </w:tc>
        <w:tc>
          <w:tcPr>
            <w:tcW w:w="2025" w:type="dxa"/>
            <w:vAlign w:val="bottom"/>
          </w:tcPr>
          <w:p w14:paraId="66AB862B" w14:textId="4CFE351E" w:rsidR="008133D8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-</w:t>
            </w:r>
          </w:p>
        </w:tc>
      </w:tr>
      <w:tr w:rsidR="00587392" w:rsidRPr="00E278C4" w14:paraId="3256C5E7" w14:textId="77777777" w:rsidTr="00587392">
        <w:tc>
          <w:tcPr>
            <w:tcW w:w="5220" w:type="dxa"/>
            <w:vAlign w:val="bottom"/>
          </w:tcPr>
          <w:p w14:paraId="1C42329D" w14:textId="5CF94287" w:rsidR="00587392" w:rsidRPr="00E278C4" w:rsidRDefault="00587392" w:rsidP="002E454A">
            <w:pPr>
              <w:suppressAutoHyphens/>
              <w:overflowPunct/>
              <w:autoSpaceDE/>
              <w:adjustRightInd/>
              <w:ind w:left="162" w:right="324" w:hanging="162"/>
              <w:outlineLvl w:val="0"/>
              <w:rPr>
                <w:rFonts w:asciiTheme="majorBidi" w:hAnsiTheme="majorBidi" w:cstheme="majorBidi"/>
                <w:spacing w:val="-4"/>
                <w:sz w:val="29"/>
                <w:szCs w:val="29"/>
                <w:cs/>
                <w:lang w:val="th-TH" w:eastAsia="th-TH"/>
              </w:rPr>
            </w:pPr>
            <w:r w:rsidRPr="00E278C4">
              <w:rPr>
                <w:rFonts w:asciiTheme="majorBidi" w:hAnsiTheme="majorBidi" w:cstheme="majorBidi"/>
                <w:spacing w:val="-4"/>
                <w:sz w:val="29"/>
                <w:szCs w:val="29"/>
                <w:cs/>
                <w:lang w:val="th-TH" w:eastAsia="th-TH"/>
              </w:rPr>
              <w:t xml:space="preserve">เงินกู้ยืมระยะยาวจากสถาบันการเงิน </w:t>
            </w:r>
            <w:r w:rsidR="00C8456D"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  <w:t xml:space="preserve">(หมายเหตุ </w:t>
            </w:r>
            <w:r w:rsidR="00C8456D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19</w:t>
            </w:r>
            <w:r w:rsidR="00C8456D"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  <w:t>)</w:t>
            </w:r>
          </w:p>
        </w:tc>
        <w:tc>
          <w:tcPr>
            <w:tcW w:w="2025" w:type="dxa"/>
            <w:vAlign w:val="bottom"/>
          </w:tcPr>
          <w:p w14:paraId="329C833C" w14:textId="41821901" w:rsidR="00587392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6</w:t>
            </w:r>
            <w:r w:rsidR="00C8456D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86,179</w:t>
            </w:r>
          </w:p>
        </w:tc>
        <w:tc>
          <w:tcPr>
            <w:tcW w:w="2025" w:type="dxa"/>
            <w:vAlign w:val="bottom"/>
          </w:tcPr>
          <w:p w14:paraId="3963523D" w14:textId="4057A50A" w:rsidR="00587392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-</w:t>
            </w:r>
          </w:p>
        </w:tc>
      </w:tr>
      <w:tr w:rsidR="00587392" w:rsidRPr="00E278C4" w14:paraId="10469888" w14:textId="77777777" w:rsidTr="00587392">
        <w:tc>
          <w:tcPr>
            <w:tcW w:w="5220" w:type="dxa"/>
            <w:vAlign w:val="bottom"/>
          </w:tcPr>
          <w:p w14:paraId="312A1663" w14:textId="3CCC2CB9" w:rsidR="00587392" w:rsidRPr="00E278C4" w:rsidRDefault="00587392" w:rsidP="002E454A">
            <w:pPr>
              <w:suppressAutoHyphens/>
              <w:overflowPunct/>
              <w:autoSpaceDE/>
              <w:adjustRightInd/>
              <w:ind w:left="162" w:right="324" w:hanging="162"/>
              <w:outlineLvl w:val="0"/>
              <w:rPr>
                <w:rFonts w:asciiTheme="majorBidi" w:hAnsiTheme="majorBidi" w:cstheme="majorBidi"/>
                <w:spacing w:val="-4"/>
                <w:sz w:val="29"/>
                <w:szCs w:val="29"/>
                <w:cs/>
                <w:lang w:val="th-TH" w:eastAsia="th-TH"/>
              </w:rPr>
            </w:pPr>
            <w:r w:rsidRPr="00E278C4">
              <w:rPr>
                <w:rFonts w:asciiTheme="majorBidi" w:hAnsiTheme="majorBidi" w:cstheme="majorBidi"/>
                <w:spacing w:val="-4"/>
                <w:sz w:val="29"/>
                <w:szCs w:val="29"/>
                <w:cs/>
                <w:lang w:val="th-TH" w:eastAsia="th-TH"/>
              </w:rPr>
              <w:t>หนี้สินภาษีเงินได้รอการตัดบัญชี</w:t>
            </w:r>
          </w:p>
        </w:tc>
        <w:tc>
          <w:tcPr>
            <w:tcW w:w="2025" w:type="dxa"/>
            <w:vAlign w:val="bottom"/>
          </w:tcPr>
          <w:p w14:paraId="36A99740" w14:textId="2A84D41A" w:rsidR="00587392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7,261</w:t>
            </w:r>
          </w:p>
        </w:tc>
        <w:tc>
          <w:tcPr>
            <w:tcW w:w="2025" w:type="dxa"/>
            <w:vAlign w:val="bottom"/>
          </w:tcPr>
          <w:p w14:paraId="231C5070" w14:textId="7D635123" w:rsidR="00587392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-</w:t>
            </w:r>
          </w:p>
        </w:tc>
      </w:tr>
      <w:tr w:rsidR="00587392" w:rsidRPr="00E278C4" w14:paraId="39EF284B" w14:textId="77777777" w:rsidTr="00587392">
        <w:tc>
          <w:tcPr>
            <w:tcW w:w="5220" w:type="dxa"/>
            <w:vAlign w:val="bottom"/>
          </w:tcPr>
          <w:p w14:paraId="27C96AB2" w14:textId="7F46A5E4" w:rsidR="00587392" w:rsidRPr="00E278C4" w:rsidRDefault="00587392" w:rsidP="002E454A">
            <w:pPr>
              <w:suppressAutoHyphens/>
              <w:overflowPunct/>
              <w:autoSpaceDE/>
              <w:adjustRightInd/>
              <w:ind w:left="162" w:right="324" w:hanging="162"/>
              <w:outlineLvl w:val="0"/>
              <w:rPr>
                <w:rFonts w:asciiTheme="majorBidi" w:hAnsiTheme="majorBidi" w:cstheme="majorBidi"/>
                <w:spacing w:val="-4"/>
                <w:sz w:val="29"/>
                <w:szCs w:val="29"/>
                <w:cs/>
                <w:lang w:val="th-TH" w:eastAsia="th-TH"/>
              </w:rPr>
            </w:pPr>
            <w:r w:rsidRPr="00E278C4">
              <w:rPr>
                <w:rFonts w:asciiTheme="majorBidi" w:hAnsiTheme="majorBidi" w:cstheme="majorBidi"/>
                <w:spacing w:val="-4"/>
                <w:sz w:val="29"/>
                <w:szCs w:val="29"/>
                <w:cs/>
                <w:lang w:val="th-TH" w:eastAsia="th-TH"/>
              </w:rPr>
              <w:t>สำรองผลประโยชน์ระยะยาวของพนักงาน</w:t>
            </w:r>
            <w:r w:rsidR="00C8456D">
              <w:rPr>
                <w:rFonts w:asciiTheme="majorBidi" w:hAnsiTheme="majorBidi" w:cstheme="majorBidi"/>
                <w:spacing w:val="-4"/>
                <w:sz w:val="29"/>
                <w:szCs w:val="29"/>
                <w:cs/>
                <w:lang w:val="th-TH" w:eastAsia="th-TH"/>
              </w:rPr>
              <w:t xml:space="preserve"> </w:t>
            </w:r>
            <w:r w:rsidR="00C8456D"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  <w:t xml:space="preserve">(หมายเหตุ </w:t>
            </w:r>
            <w:r w:rsidR="00C8456D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22</w:t>
            </w:r>
            <w:r w:rsidR="00C8456D">
              <w:rPr>
                <w:rFonts w:asciiTheme="majorBidi" w:hAnsiTheme="majorBidi" w:cstheme="majorBidi"/>
                <w:sz w:val="29"/>
                <w:szCs w:val="29"/>
                <w:cs/>
                <w:lang w:val="th-TH" w:eastAsia="th-TH"/>
              </w:rPr>
              <w:t>)</w:t>
            </w:r>
          </w:p>
        </w:tc>
        <w:tc>
          <w:tcPr>
            <w:tcW w:w="2025" w:type="dxa"/>
            <w:vAlign w:val="bottom"/>
          </w:tcPr>
          <w:p w14:paraId="750EE6EF" w14:textId="1542D7A5" w:rsidR="00587392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113</w:t>
            </w:r>
          </w:p>
        </w:tc>
        <w:tc>
          <w:tcPr>
            <w:tcW w:w="2025" w:type="dxa"/>
            <w:vAlign w:val="bottom"/>
          </w:tcPr>
          <w:p w14:paraId="57BE4879" w14:textId="662CAA1E" w:rsidR="00587392" w:rsidRPr="00E278C4" w:rsidRDefault="00587392" w:rsidP="00E278C4">
            <w:pP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-</w:t>
            </w:r>
          </w:p>
        </w:tc>
      </w:tr>
      <w:tr w:rsidR="00587392" w:rsidRPr="00E278C4" w14:paraId="6AD16560" w14:textId="77777777" w:rsidTr="00587392">
        <w:tc>
          <w:tcPr>
            <w:tcW w:w="5220" w:type="dxa"/>
            <w:vAlign w:val="bottom"/>
          </w:tcPr>
          <w:p w14:paraId="5E2A8935" w14:textId="165F3DCF" w:rsidR="00587392" w:rsidRPr="00E278C4" w:rsidRDefault="00587392" w:rsidP="002E454A">
            <w:pPr>
              <w:suppressAutoHyphens/>
              <w:overflowPunct/>
              <w:autoSpaceDE/>
              <w:adjustRightInd/>
              <w:ind w:left="162" w:right="324" w:hanging="162"/>
              <w:outlineLvl w:val="0"/>
              <w:rPr>
                <w:rFonts w:asciiTheme="majorBidi" w:hAnsiTheme="majorBidi" w:cstheme="majorBidi"/>
                <w:spacing w:val="-4"/>
                <w:sz w:val="29"/>
                <w:szCs w:val="29"/>
                <w:cs/>
                <w:lang w:val="th-TH" w:eastAsia="th-TH"/>
              </w:rPr>
            </w:pPr>
            <w:r w:rsidRPr="00E278C4">
              <w:rPr>
                <w:rFonts w:asciiTheme="majorBidi" w:hAnsiTheme="majorBidi" w:cstheme="majorBidi"/>
                <w:spacing w:val="-4"/>
                <w:sz w:val="29"/>
                <w:szCs w:val="29"/>
                <w:cs/>
                <w:lang w:val="th-TH" w:eastAsia="th-TH"/>
              </w:rPr>
              <w:t>หนี้สินไม่หมุนเวียนอื่น</w:t>
            </w:r>
          </w:p>
        </w:tc>
        <w:tc>
          <w:tcPr>
            <w:tcW w:w="2025" w:type="dxa"/>
            <w:vAlign w:val="bottom"/>
          </w:tcPr>
          <w:p w14:paraId="20DE9471" w14:textId="0B51A86A" w:rsidR="00587392" w:rsidRPr="00E278C4" w:rsidRDefault="00587392" w:rsidP="00E278C4">
            <w:pPr>
              <w:pBdr>
                <w:bottom w:val="single" w:sz="4" w:space="1" w:color="auto"/>
              </w:pBd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39,739</w:t>
            </w:r>
          </w:p>
        </w:tc>
        <w:tc>
          <w:tcPr>
            <w:tcW w:w="2025" w:type="dxa"/>
            <w:vAlign w:val="bottom"/>
          </w:tcPr>
          <w:p w14:paraId="15F172E5" w14:textId="56B69E6F" w:rsidR="00587392" w:rsidRPr="00E278C4" w:rsidRDefault="00587392" w:rsidP="00E278C4">
            <w:pPr>
              <w:pBdr>
                <w:bottom w:val="single" w:sz="4" w:space="1" w:color="auto"/>
              </w:pBd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sz w:val="29"/>
                <w:szCs w:val="29"/>
                <w:lang w:eastAsia="th-TH"/>
              </w:rPr>
              <w:t>-</w:t>
            </w:r>
          </w:p>
        </w:tc>
      </w:tr>
      <w:tr w:rsidR="008133D8" w:rsidRPr="00E278C4" w14:paraId="26002D4F" w14:textId="77777777" w:rsidTr="00587392">
        <w:tc>
          <w:tcPr>
            <w:tcW w:w="5220" w:type="dxa"/>
            <w:vAlign w:val="bottom"/>
            <w:hideMark/>
          </w:tcPr>
          <w:p w14:paraId="07A90C5C" w14:textId="77777777" w:rsidR="008133D8" w:rsidRPr="00E278C4" w:rsidRDefault="008133D8" w:rsidP="002E454A">
            <w:pPr>
              <w:suppressAutoHyphens/>
              <w:overflowPunct/>
              <w:autoSpaceDE/>
              <w:adjustRightInd/>
              <w:ind w:left="162" w:right="324" w:hanging="162"/>
              <w:outlineLvl w:val="0"/>
              <w:rPr>
                <w:rFonts w:asciiTheme="majorBidi" w:hAnsiTheme="majorBidi"/>
                <w:spacing w:val="-4"/>
                <w:sz w:val="29"/>
                <w:szCs w:val="29"/>
                <w:cs/>
                <w:lang w:val="th-TH" w:eastAsia="th-TH"/>
              </w:rPr>
            </w:pPr>
            <w:r w:rsidRPr="00E278C4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  <w:lang w:val="th-TH" w:eastAsia="th-TH"/>
              </w:rPr>
              <w:t>หนี้สินที่เกี่ยวข้องโดยตรงกับสินทรัพย์ที่ถือไว้เพื่อขาย</w:t>
            </w:r>
          </w:p>
        </w:tc>
        <w:tc>
          <w:tcPr>
            <w:tcW w:w="2025" w:type="dxa"/>
            <w:vAlign w:val="bottom"/>
          </w:tcPr>
          <w:p w14:paraId="7B4BE6C2" w14:textId="739582ED" w:rsidR="008133D8" w:rsidRPr="00E278C4" w:rsidRDefault="00587392" w:rsidP="00E278C4">
            <w:pPr>
              <w:pBdr>
                <w:bottom w:val="double" w:sz="4" w:space="1" w:color="auto"/>
              </w:pBd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th-TH"/>
              </w:rPr>
              <w:t>1,037,718</w:t>
            </w:r>
          </w:p>
        </w:tc>
        <w:tc>
          <w:tcPr>
            <w:tcW w:w="2025" w:type="dxa"/>
            <w:vAlign w:val="bottom"/>
          </w:tcPr>
          <w:p w14:paraId="29E0894E" w14:textId="4F48A49A" w:rsidR="008133D8" w:rsidRPr="00E278C4" w:rsidRDefault="00587392" w:rsidP="00E278C4">
            <w:pPr>
              <w:pBdr>
                <w:bottom w:val="double" w:sz="4" w:space="1" w:color="auto"/>
              </w:pBdr>
              <w:tabs>
                <w:tab w:val="decimal" w:pos="142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th-TH"/>
              </w:rPr>
            </w:pPr>
            <w:r w:rsidRPr="00E278C4">
              <w:rPr>
                <w:rFonts w:asciiTheme="majorBidi" w:hAnsiTheme="majorBidi" w:cstheme="majorBidi"/>
                <w:b/>
                <w:bCs/>
                <w:sz w:val="29"/>
                <w:szCs w:val="29"/>
                <w:lang w:eastAsia="th-TH"/>
              </w:rPr>
              <w:t>-</w:t>
            </w:r>
          </w:p>
        </w:tc>
      </w:tr>
    </w:tbl>
    <w:p w14:paraId="25C6F9A1" w14:textId="7BC5C030" w:rsidR="008133D8" w:rsidRPr="00C3196F" w:rsidRDefault="008133D8" w:rsidP="008133D8">
      <w:pPr>
        <w:spacing w:before="240" w:after="120" w:line="420" w:lineRule="exact"/>
        <w:ind w:left="547" w:hanging="547"/>
        <w:jc w:val="thaiDistribute"/>
      </w:pPr>
      <w:r w:rsidRPr="00C3196F">
        <w:rPr>
          <w:lang w:eastAsia="th-TH"/>
        </w:rPr>
        <w:lastRenderedPageBreak/>
        <w:tab/>
      </w:r>
      <w:r w:rsidRPr="00BB1263">
        <w:rPr>
          <w:cs/>
          <w:lang w:eastAsia="th-TH"/>
        </w:rPr>
        <w:t xml:space="preserve">ผลการดำเนินงานของ </w:t>
      </w:r>
      <w:r>
        <w:rPr>
          <w:lang w:eastAsia="th-TH"/>
        </w:rPr>
        <w:t>YLP</w:t>
      </w:r>
      <w:r w:rsidRPr="00BB1263">
        <w:rPr>
          <w:lang w:eastAsia="th-TH"/>
        </w:rPr>
        <w:t xml:space="preserve"> </w:t>
      </w:r>
      <w:r w:rsidRPr="00BB1263">
        <w:rPr>
          <w:cs/>
          <w:lang w:eastAsia="th-TH"/>
        </w:rPr>
        <w:t>สำหรับงวดสามเดือนและ</w:t>
      </w:r>
      <w:r>
        <w:rPr>
          <w:cs/>
          <w:lang w:eastAsia="th-TH"/>
        </w:rPr>
        <w:t>เ</w:t>
      </w:r>
      <w:r w:rsidRPr="00BB1263">
        <w:rPr>
          <w:cs/>
          <w:lang w:eastAsia="th-TH"/>
        </w:rPr>
        <w:t>ก</w:t>
      </w:r>
      <w:r>
        <w:rPr>
          <w:cs/>
          <w:lang w:eastAsia="th-TH"/>
        </w:rPr>
        <w:t>้า</w:t>
      </w:r>
      <w:r w:rsidRPr="00BB1263">
        <w:rPr>
          <w:cs/>
          <w:lang w:eastAsia="th-TH"/>
        </w:rPr>
        <w:t xml:space="preserve">เดือนสิ้นสุดวันที่ </w:t>
      </w:r>
      <w:r w:rsidR="00A90864" w:rsidRPr="00A90864">
        <w:rPr>
          <w:lang w:eastAsia="th-TH"/>
        </w:rPr>
        <w:t>30</w:t>
      </w:r>
      <w:r w:rsidRPr="00BB1263">
        <w:rPr>
          <w:cs/>
          <w:lang w:eastAsia="th-TH"/>
        </w:rPr>
        <w:t xml:space="preserve"> กันยายน </w:t>
      </w:r>
      <w:r w:rsidR="00A90864" w:rsidRPr="00A90864">
        <w:rPr>
          <w:lang w:eastAsia="th-TH"/>
        </w:rPr>
        <w:t>2562</w:t>
      </w:r>
      <w:r w:rsidRPr="00BB1263">
        <w:rPr>
          <w:lang w:eastAsia="th-TH"/>
        </w:rPr>
        <w:t xml:space="preserve"> </w:t>
      </w:r>
      <w:r w:rsidRPr="00BB1263">
        <w:rPr>
          <w:cs/>
          <w:lang w:eastAsia="th-TH"/>
        </w:rPr>
        <w:t>และ</w:t>
      </w:r>
      <w:r w:rsidRPr="00BB1263">
        <w:rPr>
          <w:lang w:eastAsia="th-TH"/>
        </w:rPr>
        <w:t xml:space="preserve"> 25</w:t>
      </w:r>
      <w:r w:rsidR="00A90864" w:rsidRPr="00A90864">
        <w:rPr>
          <w:lang w:eastAsia="th-TH"/>
        </w:rPr>
        <w:t>61</w:t>
      </w:r>
      <w:r w:rsidRPr="00BB1263">
        <w:rPr>
          <w:cs/>
          <w:lang w:eastAsia="th-TH"/>
        </w:rPr>
        <w:t xml:space="preserve"> มีรายละเอียดดังนี้</w:t>
      </w:r>
      <w:r w:rsidRPr="00C3196F">
        <w:rPr>
          <w:lang w:eastAsia="th-TH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8133D8" w:rsidRPr="00EA265E" w14:paraId="53395E07" w14:textId="77777777" w:rsidTr="002E454A">
        <w:trPr>
          <w:cantSplit/>
          <w:tblHeader/>
        </w:trPr>
        <w:tc>
          <w:tcPr>
            <w:tcW w:w="3780" w:type="dxa"/>
          </w:tcPr>
          <w:p w14:paraId="5D6353E7" w14:textId="77777777" w:rsidR="008133D8" w:rsidRPr="00EA265E" w:rsidRDefault="008133D8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sz w:val="28"/>
                <w:szCs w:val="28"/>
                <w:u w:val="single"/>
                <w:cs/>
                <w:lang w:val="th-TH" w:eastAsia="th-TH"/>
              </w:rPr>
            </w:pPr>
          </w:p>
        </w:tc>
        <w:tc>
          <w:tcPr>
            <w:tcW w:w="2700" w:type="dxa"/>
            <w:gridSpan w:val="2"/>
          </w:tcPr>
          <w:p w14:paraId="4696AA85" w14:textId="77777777" w:rsidR="008133D8" w:rsidRPr="00EA265E" w:rsidRDefault="008133D8" w:rsidP="002E454A">
            <w:pPr>
              <w:suppressAutoHyphens/>
              <w:overflowPunct/>
              <w:autoSpaceDE/>
              <w:adjustRightInd/>
              <w:ind w:left="-18" w:right="-18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2700" w:type="dxa"/>
            <w:gridSpan w:val="2"/>
          </w:tcPr>
          <w:p w14:paraId="1D1895D9" w14:textId="77777777" w:rsidR="008133D8" w:rsidRPr="00EA265E" w:rsidRDefault="008133D8" w:rsidP="002E454A">
            <w:pPr>
              <w:suppressAutoHyphens/>
              <w:overflowPunct/>
              <w:autoSpaceDE/>
              <w:adjustRightInd/>
              <w:ind w:left="-18" w:right="-18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val="th-TH" w:eastAsia="th-TH"/>
              </w:rPr>
            </w:pPr>
            <w:r w:rsidRPr="00EA265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 xml:space="preserve">(หน่วย: </w:t>
            </w:r>
            <w:r w:rsidRPr="00EA265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พัน</w:t>
            </w:r>
            <w:r w:rsidRPr="00EA265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บาท)</w:t>
            </w:r>
          </w:p>
        </w:tc>
      </w:tr>
      <w:tr w:rsidR="008133D8" w:rsidRPr="00EA265E" w14:paraId="63F66EEA" w14:textId="77777777" w:rsidTr="002E454A">
        <w:trPr>
          <w:cantSplit/>
          <w:tblHeader/>
        </w:trPr>
        <w:tc>
          <w:tcPr>
            <w:tcW w:w="3780" w:type="dxa"/>
          </w:tcPr>
          <w:p w14:paraId="5AD91539" w14:textId="77777777" w:rsidR="008133D8" w:rsidRPr="00EA265E" w:rsidRDefault="008133D8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sz w:val="28"/>
                <w:szCs w:val="28"/>
                <w:u w:val="single"/>
                <w:cs/>
                <w:lang w:val="th-TH" w:eastAsia="th-TH"/>
              </w:rPr>
            </w:pPr>
          </w:p>
        </w:tc>
        <w:tc>
          <w:tcPr>
            <w:tcW w:w="5400" w:type="dxa"/>
            <w:gridSpan w:val="4"/>
          </w:tcPr>
          <w:p w14:paraId="55100E03" w14:textId="77777777" w:rsidR="008133D8" w:rsidRPr="00EA265E" w:rsidRDefault="008133D8" w:rsidP="002E454A">
            <w:pPr>
              <w:pBdr>
                <w:bottom w:val="single" w:sz="4" w:space="1" w:color="auto"/>
              </w:pBdr>
              <w:tabs>
                <w:tab w:val="left" w:pos="877"/>
                <w:tab w:val="center" w:pos="2277"/>
              </w:tabs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EA265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8133D8" w:rsidRPr="00EA265E" w14:paraId="278F7DAE" w14:textId="77777777" w:rsidTr="002E454A">
        <w:trPr>
          <w:cantSplit/>
          <w:tblHeader/>
        </w:trPr>
        <w:tc>
          <w:tcPr>
            <w:tcW w:w="3780" w:type="dxa"/>
          </w:tcPr>
          <w:p w14:paraId="000A0172" w14:textId="77777777" w:rsidR="008133D8" w:rsidRPr="00EA265E" w:rsidRDefault="008133D8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sz w:val="28"/>
                <w:szCs w:val="28"/>
                <w:u w:val="single"/>
                <w:cs/>
                <w:lang w:val="th-TH" w:eastAsia="th-TH"/>
              </w:rPr>
            </w:pPr>
          </w:p>
        </w:tc>
        <w:tc>
          <w:tcPr>
            <w:tcW w:w="2700" w:type="dxa"/>
            <w:gridSpan w:val="2"/>
          </w:tcPr>
          <w:p w14:paraId="1AE61E40" w14:textId="7F574C1A" w:rsidR="008133D8" w:rsidRPr="00EA265E" w:rsidRDefault="008133D8" w:rsidP="002E454A">
            <w:pPr>
              <w:pBdr>
                <w:bottom w:val="single" w:sz="4" w:space="1" w:color="auto"/>
              </w:pBdr>
              <w:tabs>
                <w:tab w:val="left" w:pos="877"/>
                <w:tab w:val="center" w:pos="2277"/>
              </w:tabs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สำหรับงวดสามเดือน        </w:t>
            </w: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           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  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09233AB2" w14:textId="18154E20" w:rsidR="008133D8" w:rsidRPr="00EA265E" w:rsidRDefault="008133D8" w:rsidP="002E454A">
            <w:pPr>
              <w:pBdr>
                <w:bottom w:val="single" w:sz="4" w:space="1" w:color="auto"/>
              </w:pBdr>
              <w:tabs>
                <w:tab w:val="left" w:pos="877"/>
                <w:tab w:val="center" w:pos="2277"/>
              </w:tabs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สำหรับงวด</w:t>
            </w:r>
            <w:r w:rsidR="002C07FB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เก้า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 xml:space="preserve">เดือน                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กันยายน</w:t>
            </w:r>
          </w:p>
        </w:tc>
      </w:tr>
      <w:tr w:rsidR="008133D8" w:rsidRPr="00EA265E" w14:paraId="7951B932" w14:textId="77777777" w:rsidTr="002E454A">
        <w:trPr>
          <w:cantSplit/>
          <w:tblHeader/>
        </w:trPr>
        <w:tc>
          <w:tcPr>
            <w:tcW w:w="3780" w:type="dxa"/>
          </w:tcPr>
          <w:p w14:paraId="46D54CD5" w14:textId="77777777" w:rsidR="008133D8" w:rsidRPr="00EA265E" w:rsidRDefault="008133D8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sz w:val="28"/>
                <w:szCs w:val="28"/>
                <w:u w:val="single"/>
                <w:cs/>
                <w:lang w:val="th-TH" w:eastAsia="th-TH"/>
              </w:rPr>
            </w:pPr>
          </w:p>
        </w:tc>
        <w:tc>
          <w:tcPr>
            <w:tcW w:w="1350" w:type="dxa"/>
            <w:hideMark/>
          </w:tcPr>
          <w:p w14:paraId="7FF1724C" w14:textId="72DCE5D5" w:rsidR="008133D8" w:rsidRPr="00EA265E" w:rsidRDefault="008133D8" w:rsidP="002E454A">
            <w:pPr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u w:val="single"/>
                <w:lang w:eastAsia="th-TH"/>
              </w:rPr>
            </w:pPr>
            <w:r w:rsidRPr="00EA265E">
              <w:rPr>
                <w:rFonts w:asciiTheme="majorBidi" w:hAnsiTheme="majorBidi" w:cstheme="majorBidi"/>
                <w:sz w:val="28"/>
                <w:szCs w:val="28"/>
                <w:u w:val="single"/>
                <w:lang w:eastAsia="th-TH"/>
              </w:rPr>
              <w:t>256</w:t>
            </w:r>
            <w:r w:rsidR="00A90864" w:rsidRPr="00A90864">
              <w:rPr>
                <w:rFonts w:asciiTheme="majorBidi" w:hAnsiTheme="majorBidi" w:cstheme="majorBidi"/>
                <w:sz w:val="28"/>
                <w:szCs w:val="28"/>
                <w:u w:val="single"/>
                <w:lang w:eastAsia="th-TH"/>
              </w:rPr>
              <w:t>2</w:t>
            </w:r>
          </w:p>
        </w:tc>
        <w:tc>
          <w:tcPr>
            <w:tcW w:w="1350" w:type="dxa"/>
          </w:tcPr>
          <w:p w14:paraId="6CBAD587" w14:textId="5CB0FEBD" w:rsidR="008133D8" w:rsidRPr="00EA265E" w:rsidRDefault="00A90864" w:rsidP="002E454A">
            <w:pPr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u w:val="single"/>
                <w:lang w:eastAsia="th-TH"/>
              </w:rPr>
            </w:pPr>
            <w:r w:rsidRPr="00A90864">
              <w:rPr>
                <w:rFonts w:asciiTheme="majorBidi" w:hAnsiTheme="majorBidi" w:cstheme="majorBidi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350" w:type="dxa"/>
          </w:tcPr>
          <w:p w14:paraId="569E8910" w14:textId="23413478" w:rsidR="008133D8" w:rsidRPr="00EA265E" w:rsidRDefault="008133D8" w:rsidP="002E454A">
            <w:pPr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u w:val="single"/>
                <w:lang w:eastAsia="th-TH"/>
              </w:rPr>
            </w:pPr>
            <w:r w:rsidRPr="00EA265E">
              <w:rPr>
                <w:rFonts w:asciiTheme="majorBidi" w:hAnsiTheme="majorBidi" w:cstheme="majorBidi"/>
                <w:sz w:val="28"/>
                <w:szCs w:val="28"/>
                <w:u w:val="single"/>
                <w:lang w:eastAsia="th-TH"/>
              </w:rPr>
              <w:t>256</w:t>
            </w:r>
            <w:r w:rsidR="00A90864" w:rsidRPr="00A90864">
              <w:rPr>
                <w:rFonts w:asciiTheme="majorBidi" w:hAnsiTheme="majorBidi" w:cstheme="majorBidi"/>
                <w:sz w:val="28"/>
                <w:szCs w:val="28"/>
                <w:u w:val="single"/>
                <w:lang w:eastAsia="th-TH"/>
              </w:rPr>
              <w:t>2</w:t>
            </w:r>
          </w:p>
        </w:tc>
        <w:tc>
          <w:tcPr>
            <w:tcW w:w="1350" w:type="dxa"/>
          </w:tcPr>
          <w:p w14:paraId="1AFD0FBE" w14:textId="0CE34A1A" w:rsidR="008133D8" w:rsidRPr="00EA265E" w:rsidRDefault="00A90864" w:rsidP="002E454A">
            <w:pPr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u w:val="single"/>
                <w:lang w:eastAsia="th-TH"/>
              </w:rPr>
            </w:pPr>
            <w:r w:rsidRPr="00A90864">
              <w:rPr>
                <w:rFonts w:asciiTheme="majorBidi" w:hAnsiTheme="majorBidi" w:cstheme="majorBidi"/>
                <w:sz w:val="28"/>
                <w:szCs w:val="28"/>
                <w:u w:val="single"/>
                <w:lang w:eastAsia="th-TH"/>
              </w:rPr>
              <w:t>2561</w:t>
            </w:r>
          </w:p>
        </w:tc>
      </w:tr>
      <w:tr w:rsidR="008133D8" w:rsidRPr="00EA265E" w14:paraId="2351E819" w14:textId="77777777" w:rsidTr="002E454A">
        <w:trPr>
          <w:cantSplit/>
        </w:trPr>
        <w:tc>
          <w:tcPr>
            <w:tcW w:w="3780" w:type="dxa"/>
            <w:hideMark/>
          </w:tcPr>
          <w:p w14:paraId="4F3AB6D0" w14:textId="77777777" w:rsidR="008133D8" w:rsidRPr="00EA265E" w:rsidRDefault="008133D8" w:rsidP="002E454A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  <w:lang w:val="th-TH" w:eastAsia="th-TH"/>
              </w:rPr>
            </w:pPr>
            <w:r w:rsidRPr="00EA265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 w:eastAsia="th-TH"/>
              </w:rPr>
              <w:t>งบกำไรขาดทุนเบ็ดเสร็จ</w:t>
            </w:r>
          </w:p>
        </w:tc>
        <w:tc>
          <w:tcPr>
            <w:tcW w:w="1350" w:type="dxa"/>
          </w:tcPr>
          <w:p w14:paraId="1A8428F3" w14:textId="77777777" w:rsidR="008133D8" w:rsidRPr="00EA265E" w:rsidRDefault="008133D8" w:rsidP="002E454A">
            <w:pPr>
              <w:tabs>
                <w:tab w:val="decimal" w:pos="1587"/>
              </w:tabs>
              <w:suppressAutoHyphens/>
              <w:overflowPunct/>
              <w:autoSpaceDE/>
              <w:adjustRightInd/>
              <w:ind w:left="-18" w:right="-18"/>
              <w:outlineLvl w:val="0"/>
              <w:rPr>
                <w:rFonts w:asciiTheme="majorBidi" w:hAnsi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350" w:type="dxa"/>
          </w:tcPr>
          <w:p w14:paraId="5B23AE85" w14:textId="77777777" w:rsidR="008133D8" w:rsidRPr="00EA265E" w:rsidRDefault="008133D8" w:rsidP="002E454A">
            <w:pPr>
              <w:tabs>
                <w:tab w:val="decimal" w:pos="1587"/>
              </w:tabs>
              <w:suppressAutoHyphens/>
              <w:overflowPunct/>
              <w:autoSpaceDE/>
              <w:adjustRightInd/>
              <w:ind w:left="-18" w:right="-18"/>
              <w:outlineLvl w:val="0"/>
              <w:rPr>
                <w:rFonts w:asciiTheme="majorBidi" w:hAnsi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350" w:type="dxa"/>
          </w:tcPr>
          <w:p w14:paraId="02EAFFA8" w14:textId="77777777" w:rsidR="008133D8" w:rsidRPr="00EA265E" w:rsidRDefault="008133D8" w:rsidP="002E454A">
            <w:pPr>
              <w:tabs>
                <w:tab w:val="decimal" w:pos="1587"/>
              </w:tabs>
              <w:suppressAutoHyphens/>
              <w:overflowPunct/>
              <w:autoSpaceDE/>
              <w:adjustRightInd/>
              <w:ind w:left="-18" w:right="-18"/>
              <w:outlineLvl w:val="0"/>
              <w:rPr>
                <w:rFonts w:asciiTheme="majorBidi" w:hAnsiTheme="majorBidi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350" w:type="dxa"/>
          </w:tcPr>
          <w:p w14:paraId="0C5E939F" w14:textId="77777777" w:rsidR="008133D8" w:rsidRPr="00EA265E" w:rsidRDefault="008133D8" w:rsidP="002E454A">
            <w:pPr>
              <w:tabs>
                <w:tab w:val="decimal" w:pos="1587"/>
              </w:tabs>
              <w:suppressAutoHyphens/>
              <w:overflowPunct/>
              <w:autoSpaceDE/>
              <w:adjustRightInd/>
              <w:ind w:left="-18" w:right="-18"/>
              <w:outlineLvl w:val="0"/>
              <w:rPr>
                <w:rFonts w:asciiTheme="majorBidi" w:hAnsiTheme="majorBidi"/>
                <w:sz w:val="28"/>
                <w:szCs w:val="28"/>
                <w:cs/>
                <w:lang w:val="th-TH" w:eastAsia="th-TH"/>
              </w:rPr>
            </w:pPr>
          </w:p>
        </w:tc>
      </w:tr>
      <w:tr w:rsidR="008133D8" w:rsidRPr="00EA265E" w14:paraId="2FDB4E4F" w14:textId="77777777" w:rsidTr="002E454A">
        <w:trPr>
          <w:cantSplit/>
        </w:trPr>
        <w:tc>
          <w:tcPr>
            <w:tcW w:w="3780" w:type="dxa"/>
            <w:vAlign w:val="bottom"/>
            <w:hideMark/>
          </w:tcPr>
          <w:p w14:paraId="1841CD6F" w14:textId="77777777" w:rsidR="008133D8" w:rsidRPr="00EA265E" w:rsidRDefault="008133D8" w:rsidP="002E454A">
            <w:pPr>
              <w:suppressAutoHyphens/>
              <w:overflowPunct/>
              <w:autoSpaceDE/>
              <w:adjustRightInd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EA26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รายได้</w:t>
            </w:r>
          </w:p>
        </w:tc>
        <w:tc>
          <w:tcPr>
            <w:tcW w:w="1350" w:type="dxa"/>
          </w:tcPr>
          <w:p w14:paraId="2F72D50F" w14:textId="77777777" w:rsidR="008133D8" w:rsidRPr="00EA265E" w:rsidRDefault="008133D8" w:rsidP="002E454A">
            <w:pPr>
              <w:tabs>
                <w:tab w:val="decimal" w:pos="1170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63646558" w14:textId="77777777" w:rsidR="008133D8" w:rsidRPr="00EA265E" w:rsidRDefault="008133D8" w:rsidP="002E454A">
            <w:pPr>
              <w:tabs>
                <w:tab w:val="decimal" w:pos="1170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1D90CEB4" w14:textId="77777777" w:rsidR="008133D8" w:rsidRPr="00EA265E" w:rsidRDefault="008133D8" w:rsidP="002E454A">
            <w:pPr>
              <w:tabs>
                <w:tab w:val="decimal" w:pos="1170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57569692" w14:textId="77777777" w:rsidR="008133D8" w:rsidRPr="00EA265E" w:rsidRDefault="008133D8" w:rsidP="002E454A">
            <w:pPr>
              <w:tabs>
                <w:tab w:val="decimal" w:pos="1170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</w:tr>
      <w:tr w:rsidR="001553B9" w:rsidRPr="00783A3E" w14:paraId="50861264" w14:textId="77777777" w:rsidTr="002E454A">
        <w:trPr>
          <w:cantSplit/>
        </w:trPr>
        <w:tc>
          <w:tcPr>
            <w:tcW w:w="3780" w:type="dxa"/>
            <w:vAlign w:val="bottom"/>
            <w:hideMark/>
          </w:tcPr>
          <w:p w14:paraId="0B57FC6D" w14:textId="0A8C825D" w:rsidR="001553B9" w:rsidRPr="00EA265E" w:rsidRDefault="001553B9" w:rsidP="001553B9">
            <w:pPr>
              <w:suppressAutoHyphens/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EA265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รายได้</w:t>
            </w:r>
            <w:r w:rsidRPr="00EA265E"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จากการ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ขายหน่วยในอาคารชุดพักอาศัย</w:t>
            </w:r>
          </w:p>
        </w:tc>
        <w:tc>
          <w:tcPr>
            <w:tcW w:w="1350" w:type="dxa"/>
            <w:vAlign w:val="bottom"/>
          </w:tcPr>
          <w:p w14:paraId="497B9F43" w14:textId="179AAE82" w:rsidR="001553B9" w:rsidRPr="00783A3E" w:rsidRDefault="001553B9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313,886</w:t>
            </w:r>
          </w:p>
        </w:tc>
        <w:tc>
          <w:tcPr>
            <w:tcW w:w="1350" w:type="dxa"/>
            <w:vAlign w:val="bottom"/>
          </w:tcPr>
          <w:p w14:paraId="2699B9FD" w14:textId="4CC29A76" w:rsidR="001553B9" w:rsidRPr="00783A3E" w:rsidRDefault="001553B9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7280E0EB" w14:textId="574D7C7F" w:rsidR="001553B9" w:rsidRPr="00783A3E" w:rsidRDefault="001553B9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313,886</w:t>
            </w:r>
          </w:p>
        </w:tc>
        <w:tc>
          <w:tcPr>
            <w:tcW w:w="1350" w:type="dxa"/>
            <w:vAlign w:val="bottom"/>
          </w:tcPr>
          <w:p w14:paraId="5541988C" w14:textId="7952562A" w:rsidR="001553B9" w:rsidRPr="00783A3E" w:rsidRDefault="001553B9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1553B9" w:rsidRPr="00783A3E" w14:paraId="3A66A169" w14:textId="77777777" w:rsidTr="002E454A">
        <w:trPr>
          <w:cantSplit/>
        </w:trPr>
        <w:tc>
          <w:tcPr>
            <w:tcW w:w="3780" w:type="dxa"/>
            <w:vAlign w:val="bottom"/>
            <w:hideMark/>
          </w:tcPr>
          <w:p w14:paraId="427C76DF" w14:textId="30B08D14" w:rsidR="001553B9" w:rsidRPr="00EA265E" w:rsidRDefault="001553B9" w:rsidP="001553B9">
            <w:pPr>
              <w:suppressAutoHyphens/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3BE91C1C" w14:textId="0369256A" w:rsidR="001553B9" w:rsidRPr="00783A3E" w:rsidRDefault="001553B9" w:rsidP="001553B9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78E82281" w14:textId="1AE26B1C" w:rsidR="001553B9" w:rsidRPr="00783A3E" w:rsidRDefault="001553B9" w:rsidP="001553B9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7C80A1E0" w14:textId="0F2B0207" w:rsidR="001553B9" w:rsidRPr="00783A3E" w:rsidRDefault="001553B9" w:rsidP="001553B9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91</w:t>
            </w:r>
          </w:p>
        </w:tc>
        <w:tc>
          <w:tcPr>
            <w:tcW w:w="1350" w:type="dxa"/>
            <w:vAlign w:val="bottom"/>
          </w:tcPr>
          <w:p w14:paraId="6DCF07AE" w14:textId="2182DB37" w:rsidR="001553B9" w:rsidRPr="00783A3E" w:rsidRDefault="001553B9" w:rsidP="001553B9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54</w:t>
            </w:r>
          </w:p>
        </w:tc>
      </w:tr>
      <w:tr w:rsidR="001553B9" w:rsidRPr="00783A3E" w14:paraId="778B5392" w14:textId="77777777" w:rsidTr="002E454A">
        <w:trPr>
          <w:cantSplit/>
        </w:trPr>
        <w:tc>
          <w:tcPr>
            <w:tcW w:w="3780" w:type="dxa"/>
            <w:vAlign w:val="bottom"/>
            <w:hideMark/>
          </w:tcPr>
          <w:p w14:paraId="0E4B1516" w14:textId="77777777" w:rsidR="001553B9" w:rsidRPr="00EA265E" w:rsidRDefault="001553B9" w:rsidP="001553B9">
            <w:pPr>
              <w:suppressAutoHyphens/>
              <w:overflowPunct/>
              <w:autoSpaceDE/>
              <w:adjustRightInd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EA26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71749B98" w14:textId="5E99526A" w:rsidR="001553B9" w:rsidRPr="00783A3E" w:rsidRDefault="001553B9" w:rsidP="001553B9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313,886</w:t>
            </w:r>
          </w:p>
        </w:tc>
        <w:tc>
          <w:tcPr>
            <w:tcW w:w="1350" w:type="dxa"/>
            <w:vAlign w:val="bottom"/>
          </w:tcPr>
          <w:p w14:paraId="218215AD" w14:textId="617CF20D" w:rsidR="001553B9" w:rsidRPr="00783A3E" w:rsidRDefault="001553B9" w:rsidP="001553B9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16864047" w14:textId="1A2A3B33" w:rsidR="001553B9" w:rsidRPr="00783A3E" w:rsidRDefault="001553B9" w:rsidP="001553B9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313,977</w:t>
            </w:r>
          </w:p>
        </w:tc>
        <w:tc>
          <w:tcPr>
            <w:tcW w:w="1350" w:type="dxa"/>
            <w:vAlign w:val="bottom"/>
          </w:tcPr>
          <w:p w14:paraId="375CA0A3" w14:textId="376B5977" w:rsidR="001553B9" w:rsidRPr="00783A3E" w:rsidRDefault="001553B9" w:rsidP="001553B9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54</w:t>
            </w:r>
          </w:p>
        </w:tc>
      </w:tr>
      <w:tr w:rsidR="001553B9" w:rsidRPr="00783A3E" w14:paraId="5A9FFF31" w14:textId="77777777" w:rsidTr="002E454A">
        <w:trPr>
          <w:cantSplit/>
        </w:trPr>
        <w:tc>
          <w:tcPr>
            <w:tcW w:w="3780" w:type="dxa"/>
            <w:vAlign w:val="bottom"/>
            <w:hideMark/>
          </w:tcPr>
          <w:p w14:paraId="3711F762" w14:textId="77777777" w:rsidR="001553B9" w:rsidRPr="00EA265E" w:rsidRDefault="001553B9" w:rsidP="001553B9">
            <w:pPr>
              <w:suppressAutoHyphens/>
              <w:overflowPunct/>
              <w:autoSpaceDE/>
              <w:adjustRightInd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EA26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ค่าใช้จ่าย</w:t>
            </w:r>
          </w:p>
        </w:tc>
        <w:tc>
          <w:tcPr>
            <w:tcW w:w="1350" w:type="dxa"/>
            <w:vAlign w:val="bottom"/>
          </w:tcPr>
          <w:p w14:paraId="474C4171" w14:textId="77777777" w:rsidR="001553B9" w:rsidRPr="00783A3E" w:rsidRDefault="001553B9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37779E5" w14:textId="77777777" w:rsidR="001553B9" w:rsidRPr="00783A3E" w:rsidRDefault="001553B9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98C2AF9" w14:textId="77777777" w:rsidR="001553B9" w:rsidRPr="00783A3E" w:rsidRDefault="001553B9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15951B3" w14:textId="77777777" w:rsidR="001553B9" w:rsidRPr="00783A3E" w:rsidRDefault="001553B9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1553B9" w:rsidRPr="00783A3E" w14:paraId="2E5BD949" w14:textId="77777777" w:rsidTr="002E454A">
        <w:trPr>
          <w:cantSplit/>
        </w:trPr>
        <w:tc>
          <w:tcPr>
            <w:tcW w:w="3780" w:type="dxa"/>
            <w:vAlign w:val="bottom"/>
            <w:hideMark/>
          </w:tcPr>
          <w:p w14:paraId="470DD95D" w14:textId="4009BC5D" w:rsidR="001553B9" w:rsidRPr="00EA265E" w:rsidRDefault="001553B9" w:rsidP="001553B9">
            <w:pPr>
              <w:suppressAutoHyphens/>
              <w:overflowPunct/>
              <w:autoSpaceDE/>
              <w:adjustRightInd/>
              <w:rPr>
                <w:rFonts w:asciiTheme="majorBidi" w:hAnsiTheme="majorBidi"/>
                <w:sz w:val="28"/>
                <w:szCs w:val="28"/>
                <w:cs/>
                <w:lang w:val="th-TH" w:eastAsia="th-TH"/>
              </w:rPr>
            </w:pPr>
            <w:r w:rsidRPr="00EA265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ต้นทุน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  <w:t>ขายหน่วยในอาคารชุดพักอาศัย</w:t>
            </w:r>
          </w:p>
        </w:tc>
        <w:tc>
          <w:tcPr>
            <w:tcW w:w="1350" w:type="dxa"/>
            <w:vAlign w:val="bottom"/>
          </w:tcPr>
          <w:p w14:paraId="79588C90" w14:textId="2DD6BC18" w:rsidR="001553B9" w:rsidRPr="00783A3E" w:rsidRDefault="001553B9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178,339</w:t>
            </w:r>
          </w:p>
        </w:tc>
        <w:tc>
          <w:tcPr>
            <w:tcW w:w="1350" w:type="dxa"/>
            <w:vAlign w:val="bottom"/>
          </w:tcPr>
          <w:p w14:paraId="551570F7" w14:textId="26E3F9DF" w:rsidR="001553B9" w:rsidRPr="00783A3E" w:rsidRDefault="001553B9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329B88ED" w14:textId="74611A79" w:rsidR="001553B9" w:rsidRPr="00783A3E" w:rsidRDefault="001553B9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178,339</w:t>
            </w:r>
          </w:p>
        </w:tc>
        <w:tc>
          <w:tcPr>
            <w:tcW w:w="1350" w:type="dxa"/>
            <w:vAlign w:val="bottom"/>
          </w:tcPr>
          <w:p w14:paraId="13E0B3BB" w14:textId="093FCD45" w:rsidR="001553B9" w:rsidRPr="00783A3E" w:rsidRDefault="001553B9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-</w:t>
            </w:r>
          </w:p>
        </w:tc>
      </w:tr>
      <w:tr w:rsidR="001553B9" w:rsidRPr="00783A3E" w14:paraId="009455C9" w14:textId="77777777" w:rsidTr="002E454A">
        <w:trPr>
          <w:cantSplit/>
        </w:trPr>
        <w:tc>
          <w:tcPr>
            <w:tcW w:w="3780" w:type="dxa"/>
            <w:vAlign w:val="bottom"/>
            <w:hideMark/>
          </w:tcPr>
          <w:p w14:paraId="14ABA2E2" w14:textId="77777777" w:rsidR="001553B9" w:rsidRPr="00EA265E" w:rsidRDefault="001553B9" w:rsidP="001553B9">
            <w:pPr>
              <w:suppressAutoHyphens/>
              <w:overflowPunct/>
              <w:autoSpaceDE/>
              <w:adjustRightInd/>
              <w:rPr>
                <w:rFonts w:asciiTheme="majorBidi" w:hAnsiTheme="majorBidi"/>
                <w:sz w:val="28"/>
                <w:szCs w:val="28"/>
                <w:cs/>
                <w:lang w:val="th-TH" w:eastAsia="th-TH"/>
              </w:rPr>
            </w:pPr>
            <w:r w:rsidRPr="00EA265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17947805" w14:textId="2C597518" w:rsidR="001553B9" w:rsidRPr="00783A3E" w:rsidRDefault="001553B9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17,586</w:t>
            </w:r>
          </w:p>
        </w:tc>
        <w:tc>
          <w:tcPr>
            <w:tcW w:w="1350" w:type="dxa"/>
            <w:vAlign w:val="bottom"/>
          </w:tcPr>
          <w:p w14:paraId="35CD08F8" w14:textId="08DC4FAD" w:rsidR="001553B9" w:rsidRPr="00783A3E" w:rsidRDefault="001553B9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2,065</w:t>
            </w:r>
          </w:p>
        </w:tc>
        <w:tc>
          <w:tcPr>
            <w:tcW w:w="1350" w:type="dxa"/>
            <w:vAlign w:val="bottom"/>
          </w:tcPr>
          <w:p w14:paraId="15DDF1EE" w14:textId="4319C733" w:rsidR="001553B9" w:rsidRPr="00783A3E" w:rsidRDefault="001553B9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18,766</w:t>
            </w:r>
          </w:p>
        </w:tc>
        <w:tc>
          <w:tcPr>
            <w:tcW w:w="1350" w:type="dxa"/>
            <w:vAlign w:val="bottom"/>
          </w:tcPr>
          <w:p w14:paraId="7E96F726" w14:textId="2CBF28F1" w:rsidR="001553B9" w:rsidRPr="00783A3E" w:rsidRDefault="001553B9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15,221</w:t>
            </w:r>
          </w:p>
        </w:tc>
      </w:tr>
      <w:tr w:rsidR="001553B9" w:rsidRPr="00783A3E" w14:paraId="42CECF7D" w14:textId="77777777" w:rsidTr="002E454A">
        <w:trPr>
          <w:cantSplit/>
        </w:trPr>
        <w:tc>
          <w:tcPr>
            <w:tcW w:w="3780" w:type="dxa"/>
            <w:vAlign w:val="bottom"/>
            <w:hideMark/>
          </w:tcPr>
          <w:p w14:paraId="55AB9F90" w14:textId="77777777" w:rsidR="001553B9" w:rsidRPr="00EA265E" w:rsidRDefault="001553B9" w:rsidP="001553B9">
            <w:pPr>
              <w:suppressAutoHyphens/>
              <w:overflowPunct/>
              <w:autoSpaceDE/>
              <w:adjustRightInd/>
              <w:rPr>
                <w:rFonts w:asciiTheme="majorBidi" w:hAnsiTheme="majorBidi"/>
                <w:sz w:val="28"/>
                <w:szCs w:val="28"/>
                <w:cs/>
                <w:lang w:val="th-TH" w:eastAsia="th-TH"/>
              </w:rPr>
            </w:pPr>
            <w:r w:rsidRPr="00EA265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4154336" w14:textId="59D50085" w:rsidR="001553B9" w:rsidRPr="00783A3E" w:rsidRDefault="001553B9" w:rsidP="001553B9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14,258</w:t>
            </w:r>
          </w:p>
        </w:tc>
        <w:tc>
          <w:tcPr>
            <w:tcW w:w="1350" w:type="dxa"/>
            <w:vAlign w:val="bottom"/>
          </w:tcPr>
          <w:p w14:paraId="2EC04323" w14:textId="1C364039" w:rsidR="001553B9" w:rsidRPr="00783A3E" w:rsidRDefault="001553B9" w:rsidP="001553B9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4,941</w:t>
            </w:r>
          </w:p>
        </w:tc>
        <w:tc>
          <w:tcPr>
            <w:tcW w:w="1350" w:type="dxa"/>
            <w:vAlign w:val="bottom"/>
          </w:tcPr>
          <w:p w14:paraId="20DC6B5C" w14:textId="1091F7D0" w:rsidR="001553B9" w:rsidRPr="00783A3E" w:rsidRDefault="001553B9" w:rsidP="001553B9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21,409</w:t>
            </w:r>
          </w:p>
        </w:tc>
        <w:tc>
          <w:tcPr>
            <w:tcW w:w="1350" w:type="dxa"/>
            <w:vAlign w:val="bottom"/>
          </w:tcPr>
          <w:p w14:paraId="430F7380" w14:textId="0DEB6DD7" w:rsidR="001553B9" w:rsidRPr="00783A3E" w:rsidRDefault="001553B9" w:rsidP="001553B9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12,240</w:t>
            </w:r>
          </w:p>
        </w:tc>
      </w:tr>
      <w:tr w:rsidR="001553B9" w:rsidRPr="00783A3E" w14:paraId="3CD8780D" w14:textId="77777777" w:rsidTr="002E454A">
        <w:trPr>
          <w:cantSplit/>
        </w:trPr>
        <w:tc>
          <w:tcPr>
            <w:tcW w:w="3780" w:type="dxa"/>
            <w:vAlign w:val="bottom"/>
            <w:hideMark/>
          </w:tcPr>
          <w:p w14:paraId="12FACE06" w14:textId="77777777" w:rsidR="001553B9" w:rsidRPr="00EA265E" w:rsidRDefault="001553B9" w:rsidP="001553B9">
            <w:pPr>
              <w:suppressAutoHyphens/>
              <w:overflowPunct/>
              <w:autoSpaceDE/>
              <w:adjustRightInd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EA26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รวมค่าใช้จ่าย</w:t>
            </w:r>
          </w:p>
        </w:tc>
        <w:tc>
          <w:tcPr>
            <w:tcW w:w="1350" w:type="dxa"/>
            <w:vAlign w:val="bottom"/>
          </w:tcPr>
          <w:p w14:paraId="3ABE66F7" w14:textId="368E0F75" w:rsidR="001553B9" w:rsidRPr="00783A3E" w:rsidRDefault="001553B9" w:rsidP="001553B9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210,183</w:t>
            </w:r>
          </w:p>
        </w:tc>
        <w:tc>
          <w:tcPr>
            <w:tcW w:w="1350" w:type="dxa"/>
            <w:vAlign w:val="bottom"/>
          </w:tcPr>
          <w:p w14:paraId="3580E0B5" w14:textId="5BD14ABB" w:rsidR="001553B9" w:rsidRPr="00783A3E" w:rsidRDefault="001553B9" w:rsidP="001553B9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7,006</w:t>
            </w:r>
          </w:p>
        </w:tc>
        <w:tc>
          <w:tcPr>
            <w:tcW w:w="1350" w:type="dxa"/>
            <w:vAlign w:val="bottom"/>
          </w:tcPr>
          <w:p w14:paraId="2C394477" w14:textId="33A5A9A2" w:rsidR="001553B9" w:rsidRPr="00783A3E" w:rsidRDefault="00C8456D" w:rsidP="001553B9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</w:t>
            </w:r>
            <w:r w:rsidR="001553B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18,514</w:t>
            </w:r>
          </w:p>
        </w:tc>
        <w:tc>
          <w:tcPr>
            <w:tcW w:w="1350" w:type="dxa"/>
            <w:vAlign w:val="bottom"/>
          </w:tcPr>
          <w:p w14:paraId="2C04525D" w14:textId="16310EEA" w:rsidR="001553B9" w:rsidRPr="00783A3E" w:rsidRDefault="001553B9" w:rsidP="001553B9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27,461</w:t>
            </w:r>
          </w:p>
        </w:tc>
      </w:tr>
      <w:tr w:rsidR="001553B9" w:rsidRPr="00783A3E" w14:paraId="59373A07" w14:textId="77777777" w:rsidTr="002E454A">
        <w:trPr>
          <w:cantSplit/>
        </w:trPr>
        <w:tc>
          <w:tcPr>
            <w:tcW w:w="3780" w:type="dxa"/>
            <w:vAlign w:val="bottom"/>
            <w:hideMark/>
          </w:tcPr>
          <w:p w14:paraId="57826263" w14:textId="2EFF5A22" w:rsidR="001553B9" w:rsidRPr="00EA265E" w:rsidRDefault="001553B9" w:rsidP="001553B9">
            <w:pPr>
              <w:suppressAutoHyphens/>
              <w:overflowPunct/>
              <w:autoSpaceDE/>
              <w:adjustRightInd/>
              <w:ind w:left="162" w:right="-108" w:hanging="162"/>
              <w:rPr>
                <w:rFonts w:asciiTheme="majorBidi" w:hAnsi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กำไร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(</w:t>
            </w:r>
            <w:r w:rsidRPr="00EA26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 xml:space="preserve">) </w:t>
            </w:r>
            <w:r w:rsidRPr="00EA26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ก่อนค่าใช้จ่าย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 xml:space="preserve">ทางการเงินและ           </w:t>
            </w:r>
            <w:r w:rsidRPr="00EA26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ภาษีเงินได้จากการดำเนินงานที่ยกเลิก</w:t>
            </w:r>
          </w:p>
        </w:tc>
        <w:tc>
          <w:tcPr>
            <w:tcW w:w="1350" w:type="dxa"/>
            <w:vAlign w:val="bottom"/>
          </w:tcPr>
          <w:p w14:paraId="40055DBC" w14:textId="34CBCB86" w:rsidR="001553B9" w:rsidRPr="00783A3E" w:rsidRDefault="00492693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103,703</w:t>
            </w:r>
          </w:p>
        </w:tc>
        <w:tc>
          <w:tcPr>
            <w:tcW w:w="1350" w:type="dxa"/>
            <w:vAlign w:val="bottom"/>
          </w:tcPr>
          <w:p w14:paraId="28E9D31C" w14:textId="585D748E" w:rsidR="001553B9" w:rsidRPr="00783A3E" w:rsidRDefault="001553B9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(7,006)</w:t>
            </w:r>
          </w:p>
        </w:tc>
        <w:tc>
          <w:tcPr>
            <w:tcW w:w="1350" w:type="dxa"/>
            <w:vAlign w:val="bottom"/>
          </w:tcPr>
          <w:p w14:paraId="2D549C89" w14:textId="062EEF8E" w:rsidR="001553B9" w:rsidRPr="00783A3E" w:rsidRDefault="00492693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95,463</w:t>
            </w:r>
          </w:p>
        </w:tc>
        <w:tc>
          <w:tcPr>
            <w:tcW w:w="1350" w:type="dxa"/>
            <w:vAlign w:val="bottom"/>
          </w:tcPr>
          <w:p w14:paraId="2205F290" w14:textId="29F629CB" w:rsidR="001553B9" w:rsidRPr="00783A3E" w:rsidRDefault="001553B9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(27,407)</w:t>
            </w:r>
          </w:p>
        </w:tc>
      </w:tr>
      <w:tr w:rsidR="001553B9" w:rsidRPr="00EA265E" w14:paraId="6C2693B6" w14:textId="77777777" w:rsidTr="002E454A">
        <w:trPr>
          <w:cantSplit/>
        </w:trPr>
        <w:tc>
          <w:tcPr>
            <w:tcW w:w="3780" w:type="dxa"/>
            <w:vAlign w:val="bottom"/>
          </w:tcPr>
          <w:p w14:paraId="45ECD449" w14:textId="5205FEAC" w:rsidR="001553B9" w:rsidRPr="00EA265E" w:rsidRDefault="001553B9" w:rsidP="001553B9">
            <w:pPr>
              <w:suppressAutoHyphens/>
              <w:overflowPunct/>
              <w:autoSpaceDE/>
              <w:adjustRightInd/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ค่าใช้จ่ายทางการเงิน</w:t>
            </w:r>
          </w:p>
        </w:tc>
        <w:tc>
          <w:tcPr>
            <w:tcW w:w="1350" w:type="dxa"/>
            <w:vAlign w:val="bottom"/>
          </w:tcPr>
          <w:p w14:paraId="2998DD92" w14:textId="3DA0912C" w:rsidR="001553B9" w:rsidRDefault="00D9010D" w:rsidP="00732086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</w:t>
            </w:r>
            <w:r w:rsidR="001553B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1,624</w:t>
            </w: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50" w:type="dxa"/>
            <w:vAlign w:val="bottom"/>
          </w:tcPr>
          <w:p w14:paraId="6878F6D7" w14:textId="6F77E976" w:rsidR="001553B9" w:rsidRDefault="00D9010D" w:rsidP="00732086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</w:t>
            </w:r>
            <w:r w:rsidR="001553B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567</w:t>
            </w: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50" w:type="dxa"/>
            <w:vAlign w:val="bottom"/>
          </w:tcPr>
          <w:p w14:paraId="03A276EB" w14:textId="65B34FC9" w:rsidR="001553B9" w:rsidRDefault="00D9010D" w:rsidP="00732086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</w:t>
            </w:r>
            <w:r w:rsidR="001553B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2,712</w:t>
            </w: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50" w:type="dxa"/>
            <w:vAlign w:val="bottom"/>
          </w:tcPr>
          <w:p w14:paraId="0AB8BC90" w14:textId="09032E16" w:rsidR="001553B9" w:rsidRDefault="00D9010D" w:rsidP="00732086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</w:t>
            </w:r>
            <w:r w:rsidR="001553B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1,424</w:t>
            </w: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)</w:t>
            </w:r>
          </w:p>
        </w:tc>
      </w:tr>
      <w:tr w:rsidR="001553B9" w:rsidRPr="00EA265E" w14:paraId="683DD3B9" w14:textId="77777777" w:rsidTr="002E454A">
        <w:trPr>
          <w:cantSplit/>
        </w:trPr>
        <w:tc>
          <w:tcPr>
            <w:tcW w:w="3780" w:type="dxa"/>
            <w:vAlign w:val="bottom"/>
          </w:tcPr>
          <w:p w14:paraId="271483B9" w14:textId="7CFE852D" w:rsidR="001553B9" w:rsidRPr="00732086" w:rsidRDefault="001553B9" w:rsidP="001553B9">
            <w:pPr>
              <w:suppressAutoHyphens/>
              <w:overflowPunct/>
              <w:autoSpaceDE/>
              <w:adjustRightInd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</w:pPr>
            <w:r w:rsidRPr="007320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th-TH"/>
              </w:rPr>
              <w:t>กำไร (ขาดทุน) ก่อนภาษีเงินได้จาการดำเนินงาน             ที่ยกเลิก</w:t>
            </w:r>
          </w:p>
        </w:tc>
        <w:tc>
          <w:tcPr>
            <w:tcW w:w="1350" w:type="dxa"/>
            <w:vAlign w:val="bottom"/>
          </w:tcPr>
          <w:p w14:paraId="590E25A0" w14:textId="35267A77" w:rsidR="001553B9" w:rsidRDefault="00492693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102,079</w:t>
            </w:r>
          </w:p>
        </w:tc>
        <w:tc>
          <w:tcPr>
            <w:tcW w:w="1350" w:type="dxa"/>
            <w:vAlign w:val="bottom"/>
          </w:tcPr>
          <w:p w14:paraId="0EC647AA" w14:textId="5085D808" w:rsidR="001553B9" w:rsidRDefault="001553B9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(7,573)</w:t>
            </w:r>
          </w:p>
        </w:tc>
        <w:tc>
          <w:tcPr>
            <w:tcW w:w="1350" w:type="dxa"/>
            <w:vAlign w:val="bottom"/>
          </w:tcPr>
          <w:p w14:paraId="67B804BF" w14:textId="7110BF28" w:rsidR="001553B9" w:rsidRDefault="001553B9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9</w:t>
            </w:r>
            <w:r w:rsidR="00492693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2,751</w:t>
            </w:r>
          </w:p>
        </w:tc>
        <w:tc>
          <w:tcPr>
            <w:tcW w:w="1350" w:type="dxa"/>
            <w:vAlign w:val="bottom"/>
          </w:tcPr>
          <w:p w14:paraId="199AF1E0" w14:textId="26C4BFF6" w:rsidR="001553B9" w:rsidRDefault="001553B9" w:rsidP="001553B9">
            <w:pP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(28,831)</w:t>
            </w:r>
          </w:p>
        </w:tc>
      </w:tr>
      <w:tr w:rsidR="001553B9" w:rsidRPr="00EA265E" w14:paraId="738795F6" w14:textId="77777777" w:rsidTr="002E454A">
        <w:trPr>
          <w:cantSplit/>
        </w:trPr>
        <w:tc>
          <w:tcPr>
            <w:tcW w:w="3780" w:type="dxa"/>
            <w:vAlign w:val="bottom"/>
            <w:hideMark/>
          </w:tcPr>
          <w:p w14:paraId="36BA15D4" w14:textId="77777777" w:rsidR="001553B9" w:rsidRPr="00EA265E" w:rsidRDefault="001553B9" w:rsidP="001553B9">
            <w:pPr>
              <w:suppressAutoHyphens/>
              <w:overflowPunct/>
              <w:autoSpaceDE/>
              <w:adjustRightInd/>
              <w:rPr>
                <w:rFonts w:asciiTheme="majorBidi" w:hAnsiTheme="majorBidi"/>
                <w:sz w:val="28"/>
                <w:szCs w:val="28"/>
                <w:cs/>
                <w:lang w:val="th-TH" w:eastAsia="th-TH"/>
              </w:rPr>
            </w:pPr>
            <w:r w:rsidRPr="00EA265E">
              <w:rPr>
                <w:rFonts w:asciiTheme="majorBidi" w:hAnsiTheme="majorBidi" w:cstheme="majorBidi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1BE44673" w14:textId="0A30D577" w:rsidR="001553B9" w:rsidRPr="00EA265E" w:rsidRDefault="001553B9" w:rsidP="001553B9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(20,212)</w:t>
            </w:r>
          </w:p>
        </w:tc>
        <w:tc>
          <w:tcPr>
            <w:tcW w:w="1350" w:type="dxa"/>
            <w:vAlign w:val="bottom"/>
          </w:tcPr>
          <w:p w14:paraId="1F6F7ADA" w14:textId="73AED174" w:rsidR="001553B9" w:rsidRPr="00EA265E" w:rsidRDefault="001553B9" w:rsidP="001553B9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1,298</w:t>
            </w:r>
          </w:p>
        </w:tc>
        <w:tc>
          <w:tcPr>
            <w:tcW w:w="1350" w:type="dxa"/>
            <w:vAlign w:val="bottom"/>
          </w:tcPr>
          <w:p w14:paraId="12C8C534" w14:textId="4805B9C2" w:rsidR="001553B9" w:rsidRPr="00EA265E" w:rsidRDefault="001553B9" w:rsidP="001553B9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(18,136)</w:t>
            </w:r>
          </w:p>
        </w:tc>
        <w:tc>
          <w:tcPr>
            <w:tcW w:w="1350" w:type="dxa"/>
            <w:vAlign w:val="bottom"/>
          </w:tcPr>
          <w:p w14:paraId="3B4224B9" w14:textId="7E639E1F" w:rsidR="001553B9" w:rsidRPr="00EA265E" w:rsidRDefault="001553B9" w:rsidP="001553B9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5,651</w:t>
            </w:r>
          </w:p>
        </w:tc>
      </w:tr>
      <w:tr w:rsidR="001553B9" w:rsidRPr="00EA265E" w14:paraId="73CEA3F0" w14:textId="77777777" w:rsidTr="002E454A">
        <w:trPr>
          <w:cantSplit/>
        </w:trPr>
        <w:tc>
          <w:tcPr>
            <w:tcW w:w="3780" w:type="dxa"/>
            <w:vAlign w:val="bottom"/>
            <w:hideMark/>
          </w:tcPr>
          <w:p w14:paraId="3390E685" w14:textId="2FED94F3" w:rsidR="001553B9" w:rsidRPr="008133D8" w:rsidRDefault="001553B9" w:rsidP="001553B9">
            <w:pPr>
              <w:suppressAutoHyphens/>
              <w:overflowPunct/>
              <w:autoSpaceDE/>
              <w:adjustRightInd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813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กำไร (ขาดทุน) จากการดำเนินงานที่ยกเลิก</w:t>
            </w:r>
            <w:r w:rsidR="0073208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 xml:space="preserve">               </w:t>
            </w:r>
            <w:r w:rsidR="00732086" w:rsidRPr="00813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14:paraId="58E84260" w14:textId="38C30753" w:rsidR="001553B9" w:rsidRPr="00783A3E" w:rsidRDefault="001553B9" w:rsidP="001553B9">
            <w:pPr>
              <w:pBdr>
                <w:bottom w:val="doub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81,867</w:t>
            </w:r>
          </w:p>
        </w:tc>
        <w:tc>
          <w:tcPr>
            <w:tcW w:w="1350" w:type="dxa"/>
            <w:vAlign w:val="bottom"/>
          </w:tcPr>
          <w:p w14:paraId="61473058" w14:textId="7B7DFAB1" w:rsidR="001553B9" w:rsidRPr="00783A3E" w:rsidRDefault="001553B9" w:rsidP="001553B9">
            <w:pPr>
              <w:pBdr>
                <w:bottom w:val="doub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(6,275)</w:t>
            </w:r>
          </w:p>
        </w:tc>
        <w:tc>
          <w:tcPr>
            <w:tcW w:w="1350" w:type="dxa"/>
            <w:vAlign w:val="bottom"/>
          </w:tcPr>
          <w:p w14:paraId="03168726" w14:textId="51CD1633" w:rsidR="001553B9" w:rsidRPr="00783A3E" w:rsidRDefault="001553B9" w:rsidP="001553B9">
            <w:pPr>
              <w:pBdr>
                <w:bottom w:val="doub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74,615</w:t>
            </w:r>
          </w:p>
        </w:tc>
        <w:tc>
          <w:tcPr>
            <w:tcW w:w="1350" w:type="dxa"/>
            <w:vAlign w:val="bottom"/>
          </w:tcPr>
          <w:p w14:paraId="124B74DB" w14:textId="0D3C6904" w:rsidR="001553B9" w:rsidRPr="00783A3E" w:rsidRDefault="001553B9" w:rsidP="001553B9">
            <w:pPr>
              <w:pBdr>
                <w:bottom w:val="double" w:sz="4" w:space="1" w:color="auto"/>
              </w:pBdr>
              <w:tabs>
                <w:tab w:val="decimal" w:pos="972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(23,180)</w:t>
            </w:r>
          </w:p>
        </w:tc>
      </w:tr>
    </w:tbl>
    <w:p w14:paraId="428C2D46" w14:textId="05FA938A" w:rsidR="00C21B9A" w:rsidRPr="00554EAE" w:rsidRDefault="00F70F29" w:rsidP="008133D8">
      <w:pPr>
        <w:tabs>
          <w:tab w:val="left" w:pos="540"/>
        </w:tabs>
        <w:spacing w:before="240" w:after="120"/>
        <w:jc w:val="both"/>
        <w:rPr>
          <w:b/>
          <w:bCs/>
        </w:rPr>
      </w:pPr>
      <w:r>
        <w:rPr>
          <w:b/>
          <w:bCs/>
        </w:rPr>
        <w:t>9</w:t>
      </w:r>
      <w:r w:rsidR="0099618E" w:rsidRPr="00554EAE">
        <w:rPr>
          <w:b/>
          <w:bCs/>
        </w:rPr>
        <w:t>.</w:t>
      </w:r>
      <w:r w:rsidR="000D2E41" w:rsidRPr="00554EAE">
        <w:rPr>
          <w:b/>
          <w:bCs/>
        </w:rPr>
        <w:t>2</w:t>
      </w:r>
      <w:r w:rsidR="0099618E" w:rsidRPr="00554EAE">
        <w:rPr>
          <w:b/>
          <w:bCs/>
        </w:rPr>
        <w:tab/>
      </w:r>
      <w:r w:rsidR="00C21B9A" w:rsidRPr="00554EAE">
        <w:rPr>
          <w:b/>
          <w:bCs/>
          <w:cs/>
        </w:rPr>
        <w:t>บริษัทย่อยที่บริษัทฯถือหุ้นโดยอ้อม</w:t>
      </w:r>
    </w:p>
    <w:p w14:paraId="16B1A7A8" w14:textId="77777777" w:rsidR="00213E89" w:rsidRPr="00554EAE" w:rsidRDefault="00F70F29" w:rsidP="005163C8">
      <w:pPr>
        <w:tabs>
          <w:tab w:val="left" w:pos="540"/>
        </w:tabs>
        <w:spacing w:before="120" w:after="120"/>
        <w:ind w:left="540" w:hanging="540"/>
        <w:jc w:val="both"/>
        <w:rPr>
          <w:b/>
          <w:bCs/>
        </w:rPr>
      </w:pPr>
      <w:r>
        <w:rPr>
          <w:b/>
          <w:bCs/>
        </w:rPr>
        <w:t>9</w:t>
      </w:r>
      <w:r w:rsidR="00213E89" w:rsidRPr="00554EAE">
        <w:rPr>
          <w:b/>
          <w:bCs/>
        </w:rPr>
        <w:t>.</w:t>
      </w:r>
      <w:r w:rsidR="000D2E41" w:rsidRPr="00554EAE">
        <w:rPr>
          <w:b/>
          <w:bCs/>
        </w:rPr>
        <w:t>2</w:t>
      </w:r>
      <w:r w:rsidR="00213E89" w:rsidRPr="00554EAE">
        <w:rPr>
          <w:b/>
          <w:bCs/>
        </w:rPr>
        <w:t>.</w:t>
      </w:r>
      <w:r w:rsidR="00265BD8">
        <w:rPr>
          <w:b/>
          <w:bCs/>
        </w:rPr>
        <w:t>1</w:t>
      </w:r>
      <w:r w:rsidR="00213E89" w:rsidRPr="00554EAE">
        <w:rPr>
          <w:b/>
          <w:bCs/>
        </w:rPr>
        <w:tab/>
      </w:r>
      <w:r w:rsidR="00213E89" w:rsidRPr="00A6652C">
        <w:rPr>
          <w:b/>
          <w:bCs/>
          <w:spacing w:val="-4"/>
          <w:cs/>
        </w:rPr>
        <w:t>บริษัท มหานคร ออบเซอ</w:t>
      </w:r>
      <w:r w:rsidR="00BB6FF8" w:rsidRPr="00A6652C">
        <w:rPr>
          <w:b/>
          <w:bCs/>
          <w:spacing w:val="-4"/>
          <w:cs/>
        </w:rPr>
        <w:t>ร์</w:t>
      </w:r>
      <w:r w:rsidR="00213E89" w:rsidRPr="00A6652C">
        <w:rPr>
          <w:b/>
          <w:bCs/>
          <w:spacing w:val="-4"/>
          <w:cs/>
        </w:rPr>
        <w:t xml:space="preserve">เวทอรี่ และ รีเทล จำกัด </w:t>
      </w:r>
      <w:r w:rsidR="00213E89" w:rsidRPr="00A6652C">
        <w:rPr>
          <w:b/>
          <w:bCs/>
          <w:spacing w:val="-4"/>
        </w:rPr>
        <w:t>(“MO&amp;R”) (</w:t>
      </w:r>
      <w:r w:rsidR="00213E89" w:rsidRPr="00A6652C">
        <w:rPr>
          <w:b/>
          <w:bCs/>
          <w:spacing w:val="-4"/>
          <w:cs/>
        </w:rPr>
        <w:t>ถือผ่านบริษัท เพซ โปรเจ็ค ทรี จำกัด</w:t>
      </w:r>
      <w:r w:rsidR="00213E89" w:rsidRPr="00A6652C">
        <w:rPr>
          <w:b/>
          <w:bCs/>
          <w:spacing w:val="-4"/>
        </w:rPr>
        <w:t>)</w:t>
      </w:r>
    </w:p>
    <w:p w14:paraId="3879879D" w14:textId="77777777" w:rsidR="0045567F" w:rsidRPr="00554EAE" w:rsidRDefault="0045567F" w:rsidP="005163C8">
      <w:pPr>
        <w:tabs>
          <w:tab w:val="left" w:pos="540"/>
        </w:tabs>
        <w:spacing w:before="120" w:after="120"/>
        <w:ind w:left="547"/>
        <w:jc w:val="thaiDistribute"/>
      </w:pPr>
      <w:r w:rsidRPr="00554EAE">
        <w:rPr>
          <w:cs/>
        </w:rPr>
        <w:t xml:space="preserve">เมื่อวันที่ </w:t>
      </w:r>
      <w:r w:rsidRPr="00554EAE">
        <w:t xml:space="preserve">23 </w:t>
      </w:r>
      <w:r w:rsidRPr="00554EAE">
        <w:rPr>
          <w:cs/>
        </w:rPr>
        <w:t xml:space="preserve">พฤศจิกายน </w:t>
      </w:r>
      <w:r w:rsidRPr="00554EAE">
        <w:t xml:space="preserve">2561 </w:t>
      </w:r>
      <w:r w:rsidRPr="00554EAE">
        <w:rPr>
          <w:cs/>
        </w:rPr>
        <w:t xml:space="preserve">ที่ประชุมวิสามัญผู้ถือหุ้นของ </w:t>
      </w:r>
      <w:r w:rsidRPr="00554EAE">
        <w:t xml:space="preserve">MO&amp;R </w:t>
      </w:r>
      <w:r w:rsidRPr="00554EAE">
        <w:rPr>
          <w:cs/>
        </w:rPr>
        <w:t xml:space="preserve">ครั้งที่ </w:t>
      </w:r>
      <w:r w:rsidRPr="00554EAE">
        <w:t xml:space="preserve">2/2561 </w:t>
      </w:r>
      <w:r w:rsidRPr="00554EAE">
        <w:rPr>
          <w:cs/>
        </w:rPr>
        <w:t xml:space="preserve">ได้มีมติพิเศษอนุมัติการเลิกบริษัท โดย </w:t>
      </w:r>
      <w:r w:rsidRPr="00554EAE">
        <w:t xml:space="preserve">MO&amp;R </w:t>
      </w:r>
      <w:r w:rsidRPr="00554EAE">
        <w:rPr>
          <w:cs/>
        </w:rPr>
        <w:t xml:space="preserve">ได้จดทะเบียนเลิกบริษัทกับกระทรวงพาณิชย์แล้วเมื่อวันที่ </w:t>
      </w:r>
      <w:r w:rsidR="002E0E19" w:rsidRPr="00554EAE">
        <w:t xml:space="preserve">29 </w:t>
      </w:r>
      <w:r w:rsidR="002E0E19" w:rsidRPr="00554EAE">
        <w:rPr>
          <w:cs/>
        </w:rPr>
        <w:t>พฤศจิกายน</w:t>
      </w:r>
      <w:r w:rsidRPr="00554EAE">
        <w:rPr>
          <w:cs/>
        </w:rPr>
        <w:t xml:space="preserve"> </w:t>
      </w:r>
      <w:r w:rsidRPr="00554EAE">
        <w:t xml:space="preserve">2561 </w:t>
      </w:r>
      <w:r w:rsidRPr="00554EAE">
        <w:rPr>
          <w:cs/>
        </w:rPr>
        <w:t xml:space="preserve">และได้จดทะเบียนเสร็จการชำระบัญชีแล้วเมื่อวันที่ </w:t>
      </w:r>
      <w:r w:rsidRPr="00554EAE">
        <w:t xml:space="preserve">1 </w:t>
      </w:r>
      <w:r w:rsidR="002E0E19" w:rsidRPr="00554EAE">
        <w:rPr>
          <w:cs/>
        </w:rPr>
        <w:t>กุมภาพันธ์</w:t>
      </w:r>
      <w:r w:rsidRPr="00554EAE">
        <w:rPr>
          <w:cs/>
        </w:rPr>
        <w:t xml:space="preserve"> </w:t>
      </w:r>
      <w:r w:rsidRPr="00554EAE">
        <w:t>256</w:t>
      </w:r>
      <w:r w:rsidR="00D30F76" w:rsidRPr="00554EAE">
        <w:t>2</w:t>
      </w:r>
      <w:r w:rsidRPr="00554EAE">
        <w:t xml:space="preserve"> </w:t>
      </w:r>
      <w:r w:rsidR="00A6652C">
        <w:t xml:space="preserve">PP3 </w:t>
      </w:r>
      <w:r w:rsidRPr="00554EAE">
        <w:rPr>
          <w:cs/>
        </w:rPr>
        <w:t>ได้รับเงินคืนจากการเลิกกิจการของ</w:t>
      </w:r>
      <w:r w:rsidRPr="00554EAE">
        <w:t xml:space="preserve"> </w:t>
      </w:r>
      <w:r w:rsidR="002E0E19" w:rsidRPr="00554EAE">
        <w:t>MO&amp;R</w:t>
      </w:r>
      <w:r w:rsidRPr="00554EAE">
        <w:t xml:space="preserve"> </w:t>
      </w:r>
      <w:r w:rsidRPr="00554EAE">
        <w:rPr>
          <w:cs/>
        </w:rPr>
        <w:t xml:space="preserve">เป็นจำนวน </w:t>
      </w:r>
      <w:r w:rsidRPr="00554EAE">
        <w:t>0.</w:t>
      </w:r>
      <w:r w:rsidR="002E0E19" w:rsidRPr="00554EAE">
        <w:t>6</w:t>
      </w:r>
      <w:r w:rsidRPr="00554EAE">
        <w:t xml:space="preserve"> </w:t>
      </w:r>
      <w:r w:rsidRPr="00554EAE">
        <w:rPr>
          <w:cs/>
        </w:rPr>
        <w:t>ล้านบาท</w:t>
      </w:r>
      <w:r w:rsidRPr="00554EAE">
        <w:t xml:space="preserve"> </w:t>
      </w:r>
    </w:p>
    <w:p w14:paraId="1D27D5CB" w14:textId="77777777" w:rsidR="008133D8" w:rsidRDefault="008133D8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295452A0" w14:textId="3B112E3E" w:rsidR="00540C9B" w:rsidRPr="00554EAE" w:rsidRDefault="00F70F29" w:rsidP="005163C8">
      <w:pPr>
        <w:tabs>
          <w:tab w:val="left" w:pos="540"/>
        </w:tabs>
        <w:spacing w:before="120" w:after="120"/>
        <w:ind w:left="540" w:hanging="540"/>
        <w:jc w:val="both"/>
        <w:rPr>
          <w:b/>
          <w:bCs/>
        </w:rPr>
      </w:pPr>
      <w:r>
        <w:rPr>
          <w:b/>
          <w:bCs/>
        </w:rPr>
        <w:lastRenderedPageBreak/>
        <w:t>9</w:t>
      </w:r>
      <w:r w:rsidR="00540C9B" w:rsidRPr="00554EAE">
        <w:rPr>
          <w:b/>
          <w:bCs/>
        </w:rPr>
        <w:t>.</w:t>
      </w:r>
      <w:r w:rsidR="000D2E41" w:rsidRPr="00554EAE">
        <w:rPr>
          <w:b/>
          <w:bCs/>
        </w:rPr>
        <w:t>2</w:t>
      </w:r>
      <w:r w:rsidR="00540C9B" w:rsidRPr="00554EAE">
        <w:rPr>
          <w:b/>
          <w:bCs/>
        </w:rPr>
        <w:t>.</w:t>
      </w:r>
      <w:r w:rsidR="00265BD8">
        <w:rPr>
          <w:b/>
          <w:bCs/>
        </w:rPr>
        <w:t>2</w:t>
      </w:r>
      <w:r w:rsidR="00540C9B" w:rsidRPr="00554EAE">
        <w:rPr>
          <w:b/>
          <w:bCs/>
        </w:rPr>
        <w:tab/>
      </w:r>
      <w:r w:rsidR="00540C9B" w:rsidRPr="00554EAE">
        <w:rPr>
          <w:b/>
          <w:bCs/>
          <w:cs/>
        </w:rPr>
        <w:t>บริษัท ดีน แอนด์ เดลูก้า แอร์พอร์ต จำกัด</w:t>
      </w:r>
      <w:r w:rsidR="00540C9B" w:rsidRPr="00554EAE">
        <w:rPr>
          <w:b/>
          <w:bCs/>
        </w:rPr>
        <w:t xml:space="preserve"> (“</w:t>
      </w:r>
      <w:r w:rsidR="00092336" w:rsidRPr="00554EAE">
        <w:rPr>
          <w:b/>
          <w:bCs/>
        </w:rPr>
        <w:t>DD</w:t>
      </w:r>
      <w:r w:rsidR="00540C9B" w:rsidRPr="00554EAE">
        <w:rPr>
          <w:b/>
          <w:bCs/>
        </w:rPr>
        <w:t>AP”)</w:t>
      </w:r>
      <w:r w:rsidR="00540C9B" w:rsidRPr="00554EAE">
        <w:rPr>
          <w:b/>
          <w:bCs/>
          <w:cs/>
        </w:rPr>
        <w:t xml:space="preserve"> </w:t>
      </w:r>
      <w:r w:rsidR="00540C9B" w:rsidRPr="00554EAE">
        <w:rPr>
          <w:b/>
          <w:bCs/>
        </w:rPr>
        <w:t>(</w:t>
      </w:r>
      <w:r w:rsidR="00540C9B" w:rsidRPr="00554EAE">
        <w:rPr>
          <w:b/>
          <w:bCs/>
          <w:cs/>
        </w:rPr>
        <w:t>ถือผ่านบริษัท ดีน แอนด์ เดลูก้า เอเชีย (ประเทศไทย) จำกัด</w:t>
      </w:r>
      <w:r w:rsidR="00772D2A" w:rsidRPr="00554EAE">
        <w:rPr>
          <w:b/>
          <w:bCs/>
        </w:rPr>
        <w:t>)</w:t>
      </w:r>
    </w:p>
    <w:p w14:paraId="22F28DA2" w14:textId="454E389B" w:rsidR="00051CE1" w:rsidRDefault="00540C9B" w:rsidP="005163C8">
      <w:pPr>
        <w:tabs>
          <w:tab w:val="left" w:pos="547"/>
        </w:tabs>
        <w:spacing w:before="120" w:after="120"/>
        <w:ind w:left="547"/>
        <w:jc w:val="thaiDistribute"/>
        <w:rPr>
          <w:b/>
          <w:bCs/>
        </w:rPr>
      </w:pPr>
      <w:r w:rsidRPr="00554EAE">
        <w:rPr>
          <w:spacing w:val="0"/>
          <w:cs/>
        </w:rPr>
        <w:t>เมื่อวันที่</w:t>
      </w:r>
      <w:r w:rsidRPr="00554EAE">
        <w:rPr>
          <w:spacing w:val="0"/>
        </w:rPr>
        <w:t xml:space="preserve"> </w:t>
      </w:r>
      <w:r w:rsidR="00D45455" w:rsidRPr="00554EAE">
        <w:rPr>
          <w:spacing w:val="0"/>
        </w:rPr>
        <w:t>5</w:t>
      </w:r>
      <w:r w:rsidRPr="00554EAE">
        <w:rPr>
          <w:spacing w:val="0"/>
        </w:rPr>
        <w:t xml:space="preserve"> </w:t>
      </w:r>
      <w:r w:rsidRPr="00554EAE">
        <w:rPr>
          <w:spacing w:val="0"/>
          <w:cs/>
        </w:rPr>
        <w:t>ตุลาคม</w:t>
      </w:r>
      <w:r w:rsidRPr="00554EAE">
        <w:rPr>
          <w:spacing w:val="0"/>
        </w:rPr>
        <w:t xml:space="preserve"> </w:t>
      </w:r>
      <w:r w:rsidR="000D2E41" w:rsidRPr="00554EAE">
        <w:rPr>
          <w:spacing w:val="0"/>
        </w:rPr>
        <w:t>256</w:t>
      </w:r>
      <w:r w:rsidR="00EA2CC7" w:rsidRPr="00554EAE">
        <w:rPr>
          <w:spacing w:val="0"/>
        </w:rPr>
        <w:t>1</w:t>
      </w:r>
      <w:r w:rsidRPr="00554EAE">
        <w:rPr>
          <w:spacing w:val="0"/>
        </w:rPr>
        <w:t xml:space="preserve"> </w:t>
      </w:r>
      <w:r w:rsidRPr="00554EAE">
        <w:rPr>
          <w:spacing w:val="0"/>
          <w:cs/>
        </w:rPr>
        <w:t xml:space="preserve">ที่ประชุมวิสามัญผู้ถือหุ้นของ </w:t>
      </w:r>
      <w:r w:rsidR="00203C46" w:rsidRPr="00554EAE">
        <w:rPr>
          <w:spacing w:val="0"/>
        </w:rPr>
        <w:t>DD</w:t>
      </w:r>
      <w:r w:rsidRPr="00554EAE">
        <w:rPr>
          <w:spacing w:val="0"/>
        </w:rPr>
        <w:t xml:space="preserve">AP </w:t>
      </w:r>
      <w:r w:rsidRPr="00554EAE">
        <w:rPr>
          <w:spacing w:val="0"/>
          <w:cs/>
        </w:rPr>
        <w:t>ครั้งที่</w:t>
      </w:r>
      <w:r w:rsidRPr="00554EAE">
        <w:rPr>
          <w:spacing w:val="0"/>
        </w:rPr>
        <w:t xml:space="preserve"> </w:t>
      </w:r>
      <w:r w:rsidR="000D2E41" w:rsidRPr="00554EAE">
        <w:rPr>
          <w:spacing w:val="0"/>
        </w:rPr>
        <w:t>2</w:t>
      </w:r>
      <w:r w:rsidRPr="00554EAE">
        <w:rPr>
          <w:spacing w:val="0"/>
        </w:rPr>
        <w:t>/</w:t>
      </w:r>
      <w:r w:rsidR="000D2E41" w:rsidRPr="00554EAE">
        <w:rPr>
          <w:spacing w:val="0"/>
        </w:rPr>
        <w:t>256</w:t>
      </w:r>
      <w:r w:rsidR="00EA2CC7" w:rsidRPr="00554EAE">
        <w:rPr>
          <w:spacing w:val="0"/>
        </w:rPr>
        <w:t>1</w:t>
      </w:r>
      <w:r w:rsidRPr="00554EAE">
        <w:rPr>
          <w:spacing w:val="0"/>
        </w:rPr>
        <w:t xml:space="preserve"> </w:t>
      </w:r>
      <w:r w:rsidRPr="00554EAE">
        <w:rPr>
          <w:spacing w:val="0"/>
          <w:cs/>
        </w:rPr>
        <w:t xml:space="preserve">ได้มีมติพิเศษอนุมัติการเลิกบริษัท โดย </w:t>
      </w:r>
      <w:r w:rsidR="00203C46" w:rsidRPr="00554EAE">
        <w:rPr>
          <w:spacing w:val="0"/>
        </w:rPr>
        <w:t>DD</w:t>
      </w:r>
      <w:r w:rsidRPr="00554EAE">
        <w:rPr>
          <w:spacing w:val="0"/>
        </w:rPr>
        <w:t xml:space="preserve">AP </w:t>
      </w:r>
      <w:r w:rsidRPr="00554EAE">
        <w:rPr>
          <w:spacing w:val="0"/>
          <w:cs/>
        </w:rPr>
        <w:t xml:space="preserve">ได้จดทะเบียนเลิกบริษัทกับกระทรวงพาณิชย์แล้วเมื่อวันที่ </w:t>
      </w:r>
      <w:r w:rsidR="00EA2CC7" w:rsidRPr="00554EAE">
        <w:rPr>
          <w:spacing w:val="0"/>
        </w:rPr>
        <w:t>1</w:t>
      </w:r>
      <w:r w:rsidR="000D2E41" w:rsidRPr="00554EAE">
        <w:rPr>
          <w:spacing w:val="0"/>
        </w:rPr>
        <w:t>7</w:t>
      </w:r>
      <w:r w:rsidRPr="00554EAE">
        <w:rPr>
          <w:spacing w:val="0"/>
        </w:rPr>
        <w:t xml:space="preserve"> </w:t>
      </w:r>
      <w:r w:rsidRPr="00554EAE">
        <w:rPr>
          <w:spacing w:val="0"/>
          <w:cs/>
        </w:rPr>
        <w:t xml:space="preserve">ตุลาคม </w:t>
      </w:r>
      <w:r w:rsidR="000D2E41" w:rsidRPr="00554EAE">
        <w:rPr>
          <w:spacing w:val="0"/>
        </w:rPr>
        <w:t>256</w:t>
      </w:r>
      <w:r w:rsidR="00EA2CC7" w:rsidRPr="00554EAE">
        <w:rPr>
          <w:spacing w:val="0"/>
        </w:rPr>
        <w:t>1</w:t>
      </w:r>
      <w:r w:rsidR="00772D2A" w:rsidRPr="00554EAE">
        <w:rPr>
          <w:spacing w:val="0"/>
          <w:cs/>
        </w:rPr>
        <w:t xml:space="preserve"> และ</w:t>
      </w:r>
      <w:r w:rsidR="00F6297A" w:rsidRPr="00554EAE">
        <w:rPr>
          <w:spacing w:val="0"/>
        </w:rPr>
        <w:t xml:space="preserve">                     </w:t>
      </w:r>
      <w:r w:rsidR="009D3DA6">
        <w:rPr>
          <w:spacing w:val="0"/>
          <w:cs/>
        </w:rPr>
        <w:t>ปัจจุบัน</w:t>
      </w:r>
      <w:r w:rsidR="00772D2A" w:rsidRPr="00554EAE">
        <w:rPr>
          <w:spacing w:val="0"/>
          <w:cs/>
        </w:rPr>
        <w:t>อยู่ระหว่างการชำระบัญชี</w:t>
      </w:r>
    </w:p>
    <w:p w14:paraId="4E303A98" w14:textId="3F6D2A65" w:rsidR="00A708B5" w:rsidRDefault="00A708B5" w:rsidP="005163C8">
      <w:pPr>
        <w:tabs>
          <w:tab w:val="left" w:pos="540"/>
        </w:tabs>
        <w:spacing w:before="120" w:after="120"/>
        <w:jc w:val="both"/>
        <w:rPr>
          <w:b/>
          <w:bCs/>
        </w:rPr>
      </w:pPr>
      <w:r>
        <w:rPr>
          <w:b/>
          <w:bCs/>
        </w:rPr>
        <w:t>9.2.3</w:t>
      </w:r>
      <w:r>
        <w:rPr>
          <w:b/>
          <w:bCs/>
        </w:rPr>
        <w:tab/>
      </w:r>
      <w:r>
        <w:rPr>
          <w:b/>
          <w:bCs/>
          <w:cs/>
        </w:rPr>
        <w:t>บริษัท ดีน แอนด์ เด</w:t>
      </w:r>
      <w:r w:rsidRPr="00C21B9A">
        <w:rPr>
          <w:b/>
          <w:bCs/>
          <w:cs/>
        </w:rPr>
        <w:t xml:space="preserve">ลูก้า </w:t>
      </w:r>
      <w:r>
        <w:rPr>
          <w:b/>
          <w:bCs/>
          <w:cs/>
        </w:rPr>
        <w:t xml:space="preserve">เอเชีย </w:t>
      </w:r>
      <w:r w:rsidRPr="00C21B9A">
        <w:rPr>
          <w:b/>
          <w:bCs/>
          <w:cs/>
        </w:rPr>
        <w:t>(ประเทศไทย) จำกัด</w:t>
      </w:r>
      <w:r>
        <w:rPr>
          <w:b/>
          <w:bCs/>
        </w:rPr>
        <w:t xml:space="preserve"> (“D</w:t>
      </w:r>
      <w:r w:rsidRPr="005F0092">
        <w:rPr>
          <w:b/>
          <w:bCs/>
        </w:rPr>
        <w:t>D</w:t>
      </w:r>
      <w:r>
        <w:rPr>
          <w:b/>
          <w:bCs/>
        </w:rPr>
        <w:t>AT”)</w:t>
      </w:r>
      <w:r w:rsidR="005163C8">
        <w:rPr>
          <w:b/>
          <w:bCs/>
        </w:rPr>
        <w:t xml:space="preserve"> </w:t>
      </w:r>
      <w:r w:rsidR="005163C8" w:rsidRPr="00A6652C">
        <w:rPr>
          <w:b/>
          <w:bCs/>
          <w:spacing w:val="-4"/>
        </w:rPr>
        <w:t>(</w:t>
      </w:r>
      <w:r w:rsidR="005163C8" w:rsidRPr="00A6652C">
        <w:rPr>
          <w:b/>
          <w:bCs/>
          <w:spacing w:val="-4"/>
          <w:cs/>
        </w:rPr>
        <w:t xml:space="preserve">ถือผ่านบริษัท เพซ </w:t>
      </w:r>
      <w:r w:rsidR="00893190">
        <w:rPr>
          <w:b/>
          <w:bCs/>
          <w:spacing w:val="-4"/>
          <w:cs/>
        </w:rPr>
        <w:t>ฟู้ด รีเทล</w:t>
      </w:r>
      <w:r w:rsidR="005163C8" w:rsidRPr="00A6652C">
        <w:rPr>
          <w:b/>
          <w:bCs/>
          <w:spacing w:val="-4"/>
          <w:cs/>
        </w:rPr>
        <w:t xml:space="preserve"> จำกัด</w:t>
      </w:r>
      <w:r w:rsidR="005163C8" w:rsidRPr="00A6652C">
        <w:rPr>
          <w:b/>
          <w:bCs/>
          <w:spacing w:val="-4"/>
        </w:rPr>
        <w:t>)</w:t>
      </w:r>
    </w:p>
    <w:p w14:paraId="2B44C2A5" w14:textId="08C27F0C" w:rsidR="00A708B5" w:rsidRDefault="00A708B5" w:rsidP="005163C8">
      <w:pPr>
        <w:tabs>
          <w:tab w:val="left" w:pos="540"/>
          <w:tab w:val="left" w:pos="1080"/>
        </w:tabs>
        <w:spacing w:before="120" w:after="120"/>
        <w:ind w:left="547"/>
        <w:jc w:val="thaiDistribute"/>
      </w:pPr>
      <w:r w:rsidRPr="005065E4">
        <w:rPr>
          <w:cs/>
        </w:rPr>
        <w:t xml:space="preserve">เมื่อวันที่ </w:t>
      </w:r>
      <w:r>
        <w:t>15</w:t>
      </w:r>
      <w:r w:rsidRPr="005065E4">
        <w:t xml:space="preserve"> </w:t>
      </w:r>
      <w:r>
        <w:rPr>
          <w:cs/>
        </w:rPr>
        <w:t xml:space="preserve">กรกฎาคม </w:t>
      </w:r>
      <w:r>
        <w:t xml:space="preserve">2562 </w:t>
      </w:r>
      <w:r>
        <w:rPr>
          <w:cs/>
        </w:rPr>
        <w:t xml:space="preserve">ที่ประชุมวิสามัญผู้ถือหุ้นของ </w:t>
      </w:r>
      <w:r>
        <w:t xml:space="preserve">DDAT </w:t>
      </w:r>
      <w:r>
        <w:rPr>
          <w:cs/>
        </w:rPr>
        <w:t xml:space="preserve">ครั้งที่ </w:t>
      </w:r>
      <w:r>
        <w:t xml:space="preserve">3/2562 </w:t>
      </w:r>
      <w:r>
        <w:rPr>
          <w:cs/>
        </w:rPr>
        <w:t>ได้มีมติอนุมัติให้เพิ่มทุน                    จด</w:t>
      </w:r>
      <w:r w:rsidRPr="00AF139D">
        <w:rPr>
          <w:cs/>
        </w:rPr>
        <w:t xml:space="preserve">ทะเบียนจากเดิม </w:t>
      </w:r>
      <w:r w:rsidRPr="00C612B3">
        <w:t xml:space="preserve">607 </w:t>
      </w:r>
      <w:r w:rsidRPr="00C612B3">
        <w:rPr>
          <w:cs/>
        </w:rPr>
        <w:t xml:space="preserve">ล้านบาท </w:t>
      </w:r>
      <w:r w:rsidRPr="00C612B3">
        <w:t>(</w:t>
      </w:r>
      <w:r w:rsidRPr="00C612B3">
        <w:rPr>
          <w:cs/>
        </w:rPr>
        <w:t xml:space="preserve">หุ้นสามัญ </w:t>
      </w:r>
      <w:r w:rsidRPr="00C612B3">
        <w:t xml:space="preserve">6.07 </w:t>
      </w:r>
      <w:r w:rsidRPr="00C612B3">
        <w:rPr>
          <w:cs/>
        </w:rPr>
        <w:t xml:space="preserve">ล้านหุ้น มูลค่าที่ตราไว้หุ้นละ </w:t>
      </w:r>
      <w:r w:rsidRPr="00C612B3">
        <w:t xml:space="preserve">100 </w:t>
      </w:r>
      <w:r w:rsidRPr="00C612B3">
        <w:rPr>
          <w:cs/>
        </w:rPr>
        <w:t>บาท</w:t>
      </w:r>
      <w:r w:rsidRPr="00C612B3">
        <w:t>)</w:t>
      </w:r>
      <w:r w:rsidRPr="00C612B3">
        <w:rPr>
          <w:cs/>
        </w:rPr>
        <w:t xml:space="preserve"> เป็นจำนวน </w:t>
      </w:r>
      <w:r w:rsidRPr="00C612B3">
        <w:t xml:space="preserve">1,407 </w:t>
      </w:r>
      <w:r w:rsidRPr="00C612B3">
        <w:rPr>
          <w:cs/>
        </w:rPr>
        <w:t xml:space="preserve">ล้านบาท </w:t>
      </w:r>
      <w:r w:rsidRPr="00C612B3">
        <w:t>(</w:t>
      </w:r>
      <w:r w:rsidRPr="00C612B3">
        <w:rPr>
          <w:cs/>
        </w:rPr>
        <w:t xml:space="preserve">หุ้นสามัญ </w:t>
      </w:r>
      <w:r w:rsidRPr="00C612B3">
        <w:t xml:space="preserve">14.07 </w:t>
      </w:r>
      <w:r w:rsidRPr="00C612B3">
        <w:rPr>
          <w:cs/>
        </w:rPr>
        <w:t xml:space="preserve">ล้านหุ้น มูลค่าที่ตราไว้หุ้นละ </w:t>
      </w:r>
      <w:r w:rsidRPr="00C612B3">
        <w:t xml:space="preserve">100 </w:t>
      </w:r>
      <w:r w:rsidRPr="00C612B3">
        <w:rPr>
          <w:cs/>
        </w:rPr>
        <w:t>บาท</w:t>
      </w:r>
      <w:r w:rsidRPr="00C612B3">
        <w:t xml:space="preserve">) </w:t>
      </w:r>
      <w:r w:rsidRPr="00C612B3">
        <w:rPr>
          <w:cs/>
        </w:rPr>
        <w:t>โดยการออกหุ้นสามัญเพิ่มทุนจำนวน</w:t>
      </w:r>
      <w:r w:rsidR="00893190">
        <w:rPr>
          <w:cs/>
        </w:rPr>
        <w:t xml:space="preserve">                      </w:t>
      </w:r>
      <w:r w:rsidRPr="00C612B3">
        <w:rPr>
          <w:cs/>
        </w:rPr>
        <w:t xml:space="preserve"> </w:t>
      </w:r>
      <w:r w:rsidRPr="00C612B3">
        <w:t xml:space="preserve">8 </w:t>
      </w:r>
      <w:r w:rsidRPr="00C612B3">
        <w:rPr>
          <w:cs/>
        </w:rPr>
        <w:t xml:space="preserve">ล้านหุ้น มูลค่าที่ตราไว้หุ้นละ </w:t>
      </w:r>
      <w:r w:rsidRPr="00C612B3">
        <w:t xml:space="preserve">100 </w:t>
      </w:r>
      <w:r w:rsidRPr="00C612B3">
        <w:rPr>
          <w:cs/>
        </w:rPr>
        <w:t>บาท</w:t>
      </w:r>
      <w:r w:rsidRPr="00C612B3">
        <w:t xml:space="preserve"> DDAT </w:t>
      </w:r>
      <w:r w:rsidRPr="00C612B3">
        <w:rPr>
          <w:cs/>
        </w:rPr>
        <w:t xml:space="preserve">จดทะเบียนเพิ่มทุนกับกระทรวงพาณิชย์เมื่อวันที่ </w:t>
      </w:r>
      <w:r>
        <w:t xml:space="preserve">                                  </w:t>
      </w:r>
      <w:r w:rsidRPr="00C612B3">
        <w:t xml:space="preserve">22 </w:t>
      </w:r>
      <w:r w:rsidRPr="00C612B3">
        <w:rPr>
          <w:cs/>
        </w:rPr>
        <w:t xml:space="preserve">กรกฎาคม </w:t>
      </w:r>
      <w:r w:rsidRPr="00C612B3">
        <w:t xml:space="preserve">2562 </w:t>
      </w:r>
      <w:r>
        <w:t xml:space="preserve">PFR </w:t>
      </w:r>
      <w:r>
        <w:rPr>
          <w:cs/>
        </w:rPr>
        <w:t xml:space="preserve">ได้ซื้อหุ้นสามัญเพิ่มทุนของ </w:t>
      </w:r>
      <w:r>
        <w:t xml:space="preserve">DDAT </w:t>
      </w:r>
      <w:r>
        <w:rPr>
          <w:cs/>
        </w:rPr>
        <w:t xml:space="preserve">ทั้งหมด ทำให้สัดส่วนการลงทุนของ </w:t>
      </w:r>
      <w:r>
        <w:t xml:space="preserve">PFR </w:t>
      </w:r>
      <w:r>
        <w:rPr>
          <w:cs/>
        </w:rPr>
        <w:t xml:space="preserve">ใน </w:t>
      </w:r>
      <w:r>
        <w:t xml:space="preserve">DDAT </w:t>
      </w:r>
      <w:r>
        <w:rPr>
          <w:cs/>
        </w:rPr>
        <w:t xml:space="preserve">คงเดิมที่ร้อยละ </w:t>
      </w:r>
      <w:r>
        <w:t xml:space="preserve">100 </w:t>
      </w:r>
      <w:r>
        <w:rPr>
          <w:cs/>
        </w:rPr>
        <w:t>ใน</w:t>
      </w:r>
      <w:r w:rsidRPr="00C612B3">
        <w:rPr>
          <w:cs/>
        </w:rPr>
        <w:t>ระหว่าง</w:t>
      </w:r>
      <w:r w:rsidR="00893190">
        <w:rPr>
          <w:cs/>
        </w:rPr>
        <w:t>งวดปัจจุบัน</w:t>
      </w:r>
      <w:r w:rsidRPr="00C612B3">
        <w:t xml:space="preserve"> PFR </w:t>
      </w:r>
      <w:r w:rsidRPr="00C612B3">
        <w:rPr>
          <w:cs/>
        </w:rPr>
        <w:t xml:space="preserve">ได้ชำระค่าหุ้นดังกล่าวแล้วจำนวน </w:t>
      </w:r>
      <w:r w:rsidR="00EE0310">
        <w:t>583.7</w:t>
      </w:r>
      <w:r w:rsidRPr="00C612B3">
        <w:t xml:space="preserve"> </w:t>
      </w:r>
      <w:r w:rsidRPr="00C612B3">
        <w:rPr>
          <w:cs/>
        </w:rPr>
        <w:t xml:space="preserve">ล้านบาท คิดเป็นร้อยละ </w:t>
      </w:r>
      <w:r>
        <w:t>73</w:t>
      </w:r>
      <w:r w:rsidRPr="00C612B3">
        <w:t xml:space="preserve"> </w:t>
      </w:r>
      <w:r w:rsidRPr="00C612B3">
        <w:rPr>
          <w:cs/>
        </w:rPr>
        <w:t xml:space="preserve">ของมูลค่าหุ้นที่ออกใหม่ทั้งหมด </w:t>
      </w:r>
    </w:p>
    <w:p w14:paraId="1880FC26" w14:textId="14387066" w:rsidR="00045754" w:rsidRPr="00045754" w:rsidRDefault="00045754" w:rsidP="00893190">
      <w:pPr>
        <w:tabs>
          <w:tab w:val="left" w:pos="540"/>
        </w:tabs>
        <w:spacing w:before="120" w:after="120"/>
        <w:ind w:left="540" w:hanging="540"/>
        <w:jc w:val="thaiDistribute"/>
        <w:rPr>
          <w:b/>
          <w:bCs/>
          <w:cs/>
        </w:rPr>
      </w:pPr>
      <w:r w:rsidRPr="00045754">
        <w:rPr>
          <w:b/>
          <w:bCs/>
        </w:rPr>
        <w:t>9.2.4</w:t>
      </w:r>
      <w:r>
        <w:rPr>
          <w:b/>
          <w:bCs/>
        </w:rPr>
        <w:tab/>
      </w:r>
      <w:r w:rsidRPr="00893190">
        <w:rPr>
          <w:b/>
          <w:bCs/>
          <w:spacing w:val="0"/>
        </w:rPr>
        <w:t>Dean &amp; DeLuca International (Singapore) Pte Ltd. (“DDIS”) (</w:t>
      </w:r>
      <w:r w:rsidRPr="00893190">
        <w:rPr>
          <w:b/>
          <w:bCs/>
          <w:spacing w:val="0"/>
          <w:cs/>
        </w:rPr>
        <w:t>ถือผ่านบริษัท เพซ ฟู้ด รีเทล จำกัด</w:t>
      </w:r>
      <w:r w:rsidR="00D9010D">
        <w:rPr>
          <w:rFonts w:hint="cs"/>
          <w:b/>
          <w:bCs/>
          <w:spacing w:val="0"/>
          <w:cs/>
        </w:rPr>
        <w:t>)</w:t>
      </w:r>
    </w:p>
    <w:p w14:paraId="37DEEB95" w14:textId="376A3F92" w:rsidR="00045754" w:rsidRPr="00C612B3" w:rsidRDefault="00045754" w:rsidP="005163C8">
      <w:pPr>
        <w:tabs>
          <w:tab w:val="left" w:pos="540"/>
          <w:tab w:val="left" w:pos="1080"/>
        </w:tabs>
        <w:spacing w:before="120" w:after="120"/>
        <w:ind w:left="547"/>
        <w:jc w:val="thaiDistribute"/>
      </w:pPr>
      <w:r>
        <w:rPr>
          <w:cs/>
        </w:rPr>
        <w:t xml:space="preserve">เมื่อวันที่ </w:t>
      </w:r>
      <w:r>
        <w:t xml:space="preserve">25 </w:t>
      </w:r>
      <w:r>
        <w:rPr>
          <w:cs/>
        </w:rPr>
        <w:t xml:space="preserve">กันยายน </w:t>
      </w:r>
      <w:r>
        <w:t xml:space="preserve">2562 </w:t>
      </w:r>
      <w:r>
        <w:rPr>
          <w:cs/>
        </w:rPr>
        <w:t xml:space="preserve">ที่ประชุมคณะกรรมการบริษัทฯ ครั้งที่ </w:t>
      </w:r>
      <w:r>
        <w:t xml:space="preserve">14/2562 </w:t>
      </w:r>
      <w:r>
        <w:rPr>
          <w:cs/>
        </w:rPr>
        <w:t>ได้มีมติอนุมัติให้</w:t>
      </w:r>
      <w:r w:rsidR="00893190" w:rsidRPr="00893190">
        <w:t xml:space="preserve"> </w:t>
      </w:r>
      <w:r w:rsidR="00893190">
        <w:t>PFR</w:t>
      </w:r>
      <w:r w:rsidR="00893190">
        <w:rPr>
          <w:cs/>
        </w:rPr>
        <w:t xml:space="preserve"> </w:t>
      </w:r>
      <w:r>
        <w:rPr>
          <w:cs/>
        </w:rPr>
        <w:t xml:space="preserve">จัดตั้ง </w:t>
      </w:r>
      <w:r>
        <w:t xml:space="preserve">DDIS </w:t>
      </w:r>
      <w:r>
        <w:rPr>
          <w:cs/>
        </w:rPr>
        <w:t xml:space="preserve">เพื่อรองรับการปรับโครงสร้างและการขยายธุรกิจ บริษัทย่อยดังกล่าวได้จดทะเบียนจัดตั้งบริษัทในประเทศสิงคโปร์แล้วเมื่อวันที่ </w:t>
      </w:r>
      <w:r>
        <w:t xml:space="preserve">27 </w:t>
      </w:r>
      <w:r>
        <w:rPr>
          <w:cs/>
        </w:rPr>
        <w:t xml:space="preserve">กันยายน </w:t>
      </w:r>
      <w:r>
        <w:t xml:space="preserve">2562 </w:t>
      </w:r>
      <w:r>
        <w:rPr>
          <w:cs/>
        </w:rPr>
        <w:t xml:space="preserve">โดยมีทุนจดทะเบียน </w:t>
      </w:r>
      <w:r>
        <w:t xml:space="preserve">100 </w:t>
      </w:r>
      <w:r>
        <w:rPr>
          <w:cs/>
        </w:rPr>
        <w:t xml:space="preserve">เหรียญสหรัฐ (หุ้นสามัญ </w:t>
      </w:r>
      <w:r>
        <w:t xml:space="preserve">100 </w:t>
      </w:r>
      <w:r>
        <w:rPr>
          <w:cs/>
        </w:rPr>
        <w:t xml:space="preserve">หุ้น มูลค่าที่ตราไว้หุ้นละ </w:t>
      </w:r>
      <w:r>
        <w:t xml:space="preserve">1 </w:t>
      </w:r>
      <w:r>
        <w:rPr>
          <w:cs/>
        </w:rPr>
        <w:t xml:space="preserve">เหรียญสหรัฐ) เรียกชำระทุนจดทะเบียนแล้วร้อยละ </w:t>
      </w:r>
      <w:r>
        <w:t xml:space="preserve">100 </w:t>
      </w:r>
      <w:r w:rsidR="00893190">
        <w:t>PFR</w:t>
      </w:r>
      <w:r>
        <w:rPr>
          <w:cs/>
        </w:rPr>
        <w:t xml:space="preserve"> ได้เข้าลงทุนในหุ้นสามัญของ </w:t>
      </w:r>
      <w:r>
        <w:t xml:space="preserve">DDIS </w:t>
      </w:r>
      <w:r>
        <w:rPr>
          <w:cs/>
        </w:rPr>
        <w:t xml:space="preserve">โดยมีสัดส่วนการถือหุ้นร้อยละ </w:t>
      </w:r>
      <w:r>
        <w:t xml:space="preserve">100 </w:t>
      </w:r>
      <w:r>
        <w:rPr>
          <w:cs/>
        </w:rPr>
        <w:t xml:space="preserve">เป็นจำนวนเงิน </w:t>
      </w:r>
      <w:r>
        <w:t xml:space="preserve">100 </w:t>
      </w:r>
      <w:r>
        <w:rPr>
          <w:cs/>
        </w:rPr>
        <w:t xml:space="preserve">เหรียญสหรัฐ (หุ้นสามัญ </w:t>
      </w:r>
      <w:r>
        <w:t xml:space="preserve">100 </w:t>
      </w:r>
      <w:r>
        <w:rPr>
          <w:cs/>
        </w:rPr>
        <w:t xml:space="preserve">หุ้น มูลค่าที่ตราไว้หุ้นละ </w:t>
      </w:r>
      <w:r>
        <w:t xml:space="preserve">1 </w:t>
      </w:r>
      <w:r>
        <w:rPr>
          <w:cs/>
        </w:rPr>
        <w:t xml:space="preserve">เหรียญสหรัฐ) และได้ชำระค่าหุ้นดังกล่าวเรียบร้อยแล้ว บริษัทฯได้รวมงบการเงินของ </w:t>
      </w:r>
      <w:r>
        <w:t xml:space="preserve">DDIS </w:t>
      </w:r>
      <w:r>
        <w:rPr>
          <w:cs/>
        </w:rPr>
        <w:t xml:space="preserve">ในงบการเงินรวมตั้งแต่วันที่ </w:t>
      </w:r>
      <w:r>
        <w:t xml:space="preserve">27 </w:t>
      </w:r>
      <w:r>
        <w:rPr>
          <w:cs/>
        </w:rPr>
        <w:t xml:space="preserve">กันยายน </w:t>
      </w:r>
      <w:r>
        <w:t>2562</w:t>
      </w:r>
    </w:p>
    <w:p w14:paraId="1BF16D91" w14:textId="77777777" w:rsidR="008133D8" w:rsidRDefault="008133D8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07EBFD3A" w14:textId="1C419B59" w:rsidR="00527362" w:rsidRPr="00554EAE" w:rsidRDefault="00265BD8" w:rsidP="00893190">
      <w:pPr>
        <w:tabs>
          <w:tab w:val="left" w:pos="540"/>
        </w:tabs>
        <w:spacing w:before="120" w:after="120" w:line="420" w:lineRule="exact"/>
        <w:jc w:val="both"/>
        <w:rPr>
          <w:b/>
          <w:bCs/>
          <w:cs/>
        </w:rPr>
      </w:pPr>
      <w:r>
        <w:rPr>
          <w:b/>
          <w:bCs/>
        </w:rPr>
        <w:lastRenderedPageBreak/>
        <w:t>1</w:t>
      </w:r>
      <w:r w:rsidR="00F70F29">
        <w:rPr>
          <w:b/>
          <w:bCs/>
        </w:rPr>
        <w:t>0</w:t>
      </w:r>
      <w:r w:rsidR="00461D6F" w:rsidRPr="00554EAE">
        <w:rPr>
          <w:b/>
          <w:bCs/>
        </w:rPr>
        <w:t>.</w:t>
      </w:r>
      <w:r w:rsidR="00527362" w:rsidRPr="00554EAE">
        <w:rPr>
          <w:b/>
          <w:bCs/>
        </w:rPr>
        <w:tab/>
      </w:r>
      <w:r w:rsidR="00A6652C">
        <w:rPr>
          <w:b/>
          <w:bCs/>
          <w:cs/>
        </w:rPr>
        <w:t>เงินลงทุนในการร่วมค้า</w:t>
      </w:r>
    </w:p>
    <w:p w14:paraId="035E3FEA" w14:textId="77777777" w:rsidR="00527362" w:rsidRPr="00554EAE" w:rsidRDefault="00A6652C" w:rsidP="00893190">
      <w:pPr>
        <w:tabs>
          <w:tab w:val="left" w:pos="540"/>
          <w:tab w:val="left" w:pos="1080"/>
        </w:tabs>
        <w:spacing w:before="120" w:after="120" w:line="420" w:lineRule="exact"/>
        <w:ind w:left="547"/>
        <w:jc w:val="thaiDistribute"/>
      </w:pPr>
      <w:r>
        <w:rPr>
          <w:cs/>
        </w:rPr>
        <w:t>เงินลงทุนในการร่วมค้า</w:t>
      </w:r>
      <w:r w:rsidR="00645EDF" w:rsidRPr="00554EAE">
        <w:rPr>
          <w:cs/>
        </w:rPr>
        <w:t>มีรายละเอียดดังต่อไปนี้</w:t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880"/>
        <w:gridCol w:w="1155"/>
        <w:gridCol w:w="1155"/>
        <w:gridCol w:w="1155"/>
        <w:gridCol w:w="1155"/>
        <w:gridCol w:w="1155"/>
        <w:gridCol w:w="1155"/>
      </w:tblGrid>
      <w:tr w:rsidR="00A83458" w:rsidRPr="00554EAE" w14:paraId="35BD1A6F" w14:textId="77777777" w:rsidTr="00653BE9">
        <w:trPr>
          <w:trHeight w:val="74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9D11" w14:textId="77777777" w:rsidR="00A83458" w:rsidRPr="00554EAE" w:rsidRDefault="00A83458" w:rsidP="00893190">
            <w:pPr>
              <w:spacing w:line="360" w:lineRule="exact"/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8483B2" w14:textId="77777777" w:rsidR="00A83458" w:rsidRPr="00554EAE" w:rsidRDefault="00A83458" w:rsidP="00893190">
            <w:pPr>
              <w:spacing w:line="360" w:lineRule="exact"/>
              <w:jc w:val="right"/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  <w:r w:rsidRPr="00554EAE"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  <w:t>(หน่วย</w:t>
            </w:r>
            <w:r w:rsidRPr="00554EAE">
              <w:rPr>
                <w:rFonts w:eastAsia="Times New Roman"/>
                <w:color w:val="auto"/>
                <w:spacing w:val="0"/>
                <w:sz w:val="26"/>
                <w:szCs w:val="26"/>
              </w:rPr>
              <w:t xml:space="preserve">: </w:t>
            </w:r>
            <w:r w:rsidRPr="00554EAE"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  <w:t>พันบาท)</w:t>
            </w:r>
          </w:p>
        </w:tc>
      </w:tr>
      <w:tr w:rsidR="005B1573" w:rsidRPr="00554EAE" w14:paraId="7805BECE" w14:textId="77777777" w:rsidTr="00A83458">
        <w:trPr>
          <w:trHeight w:val="80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D4D7" w14:textId="77777777" w:rsidR="005B1573" w:rsidRPr="00554EAE" w:rsidRDefault="005B1573" w:rsidP="00893190">
            <w:pPr>
              <w:spacing w:line="360" w:lineRule="exact"/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510FEA5" w14:textId="77777777" w:rsidR="005B1573" w:rsidRPr="00554EAE" w:rsidRDefault="005B1573" w:rsidP="00893190">
            <w:pPr>
              <w:pBdr>
                <w:bottom w:val="single" w:sz="4" w:space="1" w:color="auto"/>
              </w:pBdr>
              <w:spacing w:line="360" w:lineRule="exact"/>
              <w:ind w:left="-14" w:right="-14"/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  <w:r w:rsidRPr="00554EAE"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A7344C" w:rsidRPr="00554EAE" w14:paraId="225623C8" w14:textId="77777777" w:rsidTr="00045754">
        <w:trPr>
          <w:trHeight w:val="80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CDE4" w14:textId="77777777" w:rsidR="00A7344C" w:rsidRPr="00554EAE" w:rsidRDefault="005B1573" w:rsidP="0089319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  <w:r w:rsidRPr="00554EAE"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84A6B" w14:textId="77777777" w:rsidR="00A7344C" w:rsidRPr="00554EAE" w:rsidRDefault="00A7344C" w:rsidP="00893190">
            <w:pPr>
              <w:pBdr>
                <w:bottom w:val="single" w:sz="4" w:space="1" w:color="auto"/>
              </w:pBdr>
              <w:spacing w:line="360" w:lineRule="exact"/>
              <w:ind w:left="-14" w:right="-14"/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  <w:r w:rsidRPr="00554EAE"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BB340" w14:textId="77777777" w:rsidR="00A7344C" w:rsidRPr="00554EAE" w:rsidRDefault="00A7344C" w:rsidP="00893190">
            <w:pPr>
              <w:pBdr>
                <w:bottom w:val="single" w:sz="4" w:space="1" w:color="auto"/>
              </w:pBdr>
              <w:spacing w:line="360" w:lineRule="exact"/>
              <w:ind w:left="-14" w:right="-14"/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  <w:r w:rsidRPr="00554EAE"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F1889EC" w14:textId="77777777" w:rsidR="00A7344C" w:rsidRPr="00554EAE" w:rsidRDefault="00A7344C" w:rsidP="00893190">
            <w:pPr>
              <w:pBdr>
                <w:bottom w:val="single" w:sz="4" w:space="1" w:color="auto"/>
              </w:pBdr>
              <w:spacing w:line="360" w:lineRule="exact"/>
              <w:ind w:left="-14" w:right="-14"/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</w:rPr>
            </w:pPr>
            <w:r w:rsidRPr="00554EAE"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  <w:t>มูลค่าตามบัญชี</w:t>
            </w:r>
          </w:p>
          <w:p w14:paraId="4B6FFD53" w14:textId="77777777" w:rsidR="00A7344C" w:rsidRPr="00554EAE" w:rsidRDefault="00A7344C" w:rsidP="00893190">
            <w:pPr>
              <w:pBdr>
                <w:bottom w:val="single" w:sz="4" w:space="1" w:color="auto"/>
              </w:pBdr>
              <w:spacing w:line="360" w:lineRule="exact"/>
              <w:ind w:left="-14" w:right="-14"/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</w:rPr>
            </w:pPr>
            <w:r w:rsidRPr="00554EAE"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9F51FB" w:rsidRPr="00554EAE" w14:paraId="36CBE76B" w14:textId="77777777" w:rsidTr="00045754">
        <w:trPr>
          <w:trHeight w:val="80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DA78632" w14:textId="77777777" w:rsidR="009F51FB" w:rsidRPr="00554EAE" w:rsidRDefault="009F51FB" w:rsidP="00893190">
            <w:pPr>
              <w:spacing w:line="360" w:lineRule="exact"/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ED4247F" w14:textId="77777777" w:rsidR="009F51FB" w:rsidRPr="00554EAE" w:rsidRDefault="00B03835" w:rsidP="008931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4" w:right="-14"/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</w:rPr>
            </w:pPr>
            <w:r>
              <w:rPr>
                <w:rFonts w:eastAsia="Times New Roman"/>
                <w:color w:val="auto"/>
                <w:spacing w:val="0"/>
                <w:sz w:val="26"/>
                <w:szCs w:val="26"/>
              </w:rPr>
              <w:t xml:space="preserve">30 </w:t>
            </w:r>
            <w:r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  <w:t xml:space="preserve">กันยายน </w:t>
            </w:r>
            <w:r>
              <w:rPr>
                <w:rFonts w:eastAsia="Times New Roman"/>
                <w:color w:val="auto"/>
                <w:spacing w:val="0"/>
                <w:sz w:val="26"/>
                <w:szCs w:val="26"/>
              </w:rPr>
              <w:t>2562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B891167" w14:textId="77777777" w:rsidR="009F51FB" w:rsidRPr="00554EAE" w:rsidRDefault="00EC0C4C" w:rsidP="008931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4" w:right="-14"/>
              <w:jc w:val="center"/>
              <w:rPr>
                <w:rFonts w:eastAsia="Times New Roman"/>
                <w:color w:val="auto"/>
                <w:spacing w:val="-4"/>
                <w:sz w:val="26"/>
                <w:szCs w:val="26"/>
              </w:rPr>
            </w:pPr>
            <w:r w:rsidRPr="00554EAE">
              <w:rPr>
                <w:rFonts w:eastAsia="Times New Roman"/>
                <w:color w:val="auto"/>
                <w:spacing w:val="-4"/>
                <w:sz w:val="26"/>
                <w:szCs w:val="26"/>
              </w:rPr>
              <w:t>31</w:t>
            </w:r>
            <w:r w:rsidR="009F51FB" w:rsidRPr="00554EAE">
              <w:rPr>
                <w:rFonts w:eastAsia="Times New Roman"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446D5A3C" w14:textId="77777777" w:rsidR="009F51FB" w:rsidRPr="00554EAE" w:rsidRDefault="00EC0C4C" w:rsidP="008931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4" w:right="-14"/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</w:rPr>
            </w:pPr>
            <w:r w:rsidRPr="00554EAE">
              <w:rPr>
                <w:rFonts w:eastAsia="Times New Roman"/>
                <w:color w:val="auto"/>
                <w:spacing w:val="0"/>
                <w:sz w:val="26"/>
                <w:szCs w:val="26"/>
              </w:rPr>
              <w:t>25</w:t>
            </w:r>
            <w:r w:rsidR="00AE5FBC" w:rsidRPr="00554EAE">
              <w:rPr>
                <w:rFonts w:eastAsia="Times New Roman"/>
                <w:color w:val="auto"/>
                <w:spacing w:val="0"/>
                <w:sz w:val="26"/>
                <w:szCs w:val="26"/>
              </w:rPr>
              <w:t>61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22B8404" w14:textId="77777777" w:rsidR="009F51FB" w:rsidRPr="00554EAE" w:rsidRDefault="00B03835" w:rsidP="008931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4" w:right="-14"/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</w:rPr>
            </w:pPr>
            <w:r>
              <w:rPr>
                <w:rFonts w:eastAsia="Times New Roman"/>
                <w:color w:val="auto"/>
                <w:spacing w:val="0"/>
                <w:sz w:val="26"/>
                <w:szCs w:val="26"/>
              </w:rPr>
              <w:t xml:space="preserve">30 </w:t>
            </w:r>
            <w:r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  <w:t xml:space="preserve">กันยายน </w:t>
            </w:r>
            <w:r>
              <w:rPr>
                <w:rFonts w:eastAsia="Times New Roman"/>
                <w:color w:val="auto"/>
                <w:spacing w:val="0"/>
                <w:sz w:val="26"/>
                <w:szCs w:val="26"/>
              </w:rPr>
              <w:t>2562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A746D96" w14:textId="77777777" w:rsidR="009F51FB" w:rsidRPr="00554EAE" w:rsidRDefault="00EC0C4C" w:rsidP="008931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4" w:right="-14"/>
              <w:jc w:val="center"/>
              <w:rPr>
                <w:rFonts w:eastAsia="Times New Roman"/>
                <w:color w:val="auto"/>
                <w:spacing w:val="-4"/>
                <w:sz w:val="26"/>
                <w:szCs w:val="26"/>
              </w:rPr>
            </w:pPr>
            <w:r w:rsidRPr="00554EAE">
              <w:rPr>
                <w:rFonts w:eastAsia="Times New Roman"/>
                <w:color w:val="auto"/>
                <w:spacing w:val="-4"/>
                <w:sz w:val="26"/>
                <w:szCs w:val="26"/>
              </w:rPr>
              <w:t>31</w:t>
            </w:r>
            <w:r w:rsidR="009F51FB" w:rsidRPr="00554EAE">
              <w:rPr>
                <w:rFonts w:eastAsia="Times New Roman"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6F9CEF0D" w14:textId="77777777" w:rsidR="009F51FB" w:rsidRPr="00554EAE" w:rsidRDefault="00EC0C4C" w:rsidP="008931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4" w:right="-14"/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</w:rPr>
            </w:pPr>
            <w:r w:rsidRPr="00554EAE">
              <w:rPr>
                <w:rFonts w:eastAsia="Times New Roman"/>
                <w:color w:val="auto"/>
                <w:spacing w:val="0"/>
                <w:sz w:val="26"/>
                <w:szCs w:val="26"/>
              </w:rPr>
              <w:t>25</w:t>
            </w:r>
            <w:r w:rsidR="00AE5FBC" w:rsidRPr="00554EAE">
              <w:rPr>
                <w:rFonts w:eastAsia="Times New Roman"/>
                <w:color w:val="auto"/>
                <w:spacing w:val="0"/>
                <w:sz w:val="26"/>
                <w:szCs w:val="26"/>
              </w:rPr>
              <w:t>61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28BC493" w14:textId="77777777" w:rsidR="009F51FB" w:rsidRPr="00554EAE" w:rsidRDefault="00B03835" w:rsidP="008931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4" w:right="-14"/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</w:rPr>
            </w:pPr>
            <w:r>
              <w:rPr>
                <w:rFonts w:eastAsia="Times New Roman"/>
                <w:color w:val="auto"/>
                <w:spacing w:val="0"/>
                <w:sz w:val="26"/>
                <w:szCs w:val="26"/>
              </w:rPr>
              <w:t xml:space="preserve">30 </w:t>
            </w:r>
            <w:r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  <w:t xml:space="preserve">กันยายน </w:t>
            </w:r>
            <w:r>
              <w:rPr>
                <w:rFonts w:eastAsia="Times New Roman"/>
                <w:color w:val="auto"/>
                <w:spacing w:val="0"/>
                <w:sz w:val="26"/>
                <w:szCs w:val="26"/>
              </w:rPr>
              <w:t>2562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701292B" w14:textId="77777777" w:rsidR="009F51FB" w:rsidRPr="00554EAE" w:rsidRDefault="00EC0C4C" w:rsidP="008931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4" w:right="-14"/>
              <w:jc w:val="center"/>
              <w:rPr>
                <w:rFonts w:eastAsia="Times New Roman"/>
                <w:color w:val="auto"/>
                <w:spacing w:val="-4"/>
                <w:sz w:val="26"/>
                <w:szCs w:val="26"/>
              </w:rPr>
            </w:pPr>
            <w:r w:rsidRPr="00554EAE">
              <w:rPr>
                <w:rFonts w:eastAsia="Times New Roman"/>
                <w:color w:val="auto"/>
                <w:spacing w:val="-4"/>
                <w:sz w:val="26"/>
                <w:szCs w:val="26"/>
              </w:rPr>
              <w:t>31</w:t>
            </w:r>
            <w:r w:rsidR="009F51FB" w:rsidRPr="00554EAE">
              <w:rPr>
                <w:rFonts w:eastAsia="Times New Roman"/>
                <w:color w:val="auto"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02955AE0" w14:textId="77777777" w:rsidR="009F51FB" w:rsidRPr="00554EAE" w:rsidRDefault="00EC0C4C" w:rsidP="0089319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14" w:right="-14"/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</w:rPr>
            </w:pPr>
            <w:r w:rsidRPr="00554EAE">
              <w:rPr>
                <w:rFonts w:eastAsia="Times New Roman"/>
                <w:color w:val="auto"/>
                <w:spacing w:val="0"/>
                <w:sz w:val="26"/>
                <w:szCs w:val="26"/>
              </w:rPr>
              <w:t>25</w:t>
            </w:r>
            <w:r w:rsidR="00AE5FBC" w:rsidRPr="00554EAE">
              <w:rPr>
                <w:rFonts w:eastAsia="Times New Roman"/>
                <w:color w:val="auto"/>
                <w:spacing w:val="0"/>
                <w:sz w:val="26"/>
                <w:szCs w:val="26"/>
              </w:rPr>
              <w:t>61</w:t>
            </w:r>
          </w:p>
        </w:tc>
      </w:tr>
      <w:tr w:rsidR="00023988" w:rsidRPr="00554EAE" w14:paraId="33847898" w14:textId="77777777" w:rsidTr="00045754">
        <w:trPr>
          <w:trHeight w:val="80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779B583" w14:textId="77777777" w:rsidR="00023988" w:rsidRPr="00554EAE" w:rsidRDefault="00023988" w:rsidP="00893190">
            <w:pPr>
              <w:spacing w:line="360" w:lineRule="exact"/>
              <w:jc w:val="center"/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23353191" w14:textId="77777777" w:rsidR="00023988" w:rsidRPr="00554EAE" w:rsidRDefault="00023988" w:rsidP="00893190">
            <w:pPr>
              <w:spacing w:line="360" w:lineRule="exact"/>
              <w:ind w:left="-14" w:right="-14"/>
              <w:jc w:val="center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(</w:t>
            </w:r>
            <w:r w:rsidRPr="00554EAE">
              <w:rPr>
                <w:sz w:val="26"/>
                <w:szCs w:val="26"/>
                <w:cs/>
              </w:rPr>
              <w:t>ร้อยละ</w:t>
            </w:r>
            <w:r w:rsidRPr="00554EAE">
              <w:rPr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ABB4C62" w14:textId="77777777" w:rsidR="00023988" w:rsidRPr="00554EAE" w:rsidRDefault="00023988" w:rsidP="00893190">
            <w:pPr>
              <w:spacing w:line="360" w:lineRule="exact"/>
              <w:ind w:left="-14" w:right="-14"/>
              <w:jc w:val="center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(</w:t>
            </w:r>
            <w:r w:rsidRPr="00554EAE">
              <w:rPr>
                <w:sz w:val="26"/>
                <w:szCs w:val="26"/>
                <w:cs/>
              </w:rPr>
              <w:t>ร้อยละ</w:t>
            </w:r>
            <w:r w:rsidRPr="00554EAE">
              <w:rPr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E6E3B19" w14:textId="77777777" w:rsidR="00023988" w:rsidRPr="00554EAE" w:rsidRDefault="00023988" w:rsidP="00893190">
            <w:pPr>
              <w:spacing w:line="360" w:lineRule="exact"/>
              <w:ind w:left="-14" w:right="-14"/>
              <w:jc w:val="center"/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5DDEC59" w14:textId="77777777" w:rsidR="00023988" w:rsidRPr="00554EAE" w:rsidRDefault="00023988" w:rsidP="00893190">
            <w:pPr>
              <w:tabs>
                <w:tab w:val="right" w:pos="7200"/>
                <w:tab w:val="right" w:pos="8540"/>
              </w:tabs>
              <w:spacing w:line="360" w:lineRule="exact"/>
              <w:ind w:left="-63" w:right="-80"/>
              <w:jc w:val="center"/>
              <w:rPr>
                <w:rFonts w:eastAsia="Times New Roman"/>
                <w:color w:val="auto"/>
                <w:spacing w:val="-4"/>
                <w:sz w:val="26"/>
                <w:szCs w:val="26"/>
              </w:rPr>
            </w:pPr>
            <w:r w:rsidRPr="00554EAE">
              <w:rPr>
                <w:rFonts w:eastAsia="Times New Roman"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DC0EA00" w14:textId="77777777" w:rsidR="00023988" w:rsidRPr="00554EAE" w:rsidRDefault="00023988" w:rsidP="00893190">
            <w:pPr>
              <w:spacing w:line="360" w:lineRule="exact"/>
              <w:ind w:left="-14" w:right="-14"/>
              <w:jc w:val="center"/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0CDDC969" w14:textId="77777777" w:rsidR="00023988" w:rsidRPr="00554EAE" w:rsidRDefault="00023988" w:rsidP="00893190">
            <w:pPr>
              <w:tabs>
                <w:tab w:val="right" w:pos="7200"/>
                <w:tab w:val="right" w:pos="8540"/>
              </w:tabs>
              <w:spacing w:line="360" w:lineRule="exact"/>
              <w:ind w:left="-63" w:right="-80"/>
              <w:jc w:val="center"/>
              <w:rPr>
                <w:rFonts w:eastAsia="Times New Roman"/>
                <w:color w:val="auto"/>
                <w:spacing w:val="-4"/>
                <w:sz w:val="26"/>
                <w:szCs w:val="26"/>
              </w:rPr>
            </w:pPr>
            <w:r w:rsidRPr="00554EAE">
              <w:rPr>
                <w:rFonts w:eastAsia="Times New Roman"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AE5FBC" w:rsidRPr="00554EAE" w14:paraId="7F0D5D84" w14:textId="77777777" w:rsidTr="00045754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32293" w14:textId="77777777" w:rsidR="00AE5FBC" w:rsidRPr="00554EAE" w:rsidRDefault="00AE5FBC" w:rsidP="00893190">
            <w:pPr>
              <w:tabs>
                <w:tab w:val="decimal" w:pos="882"/>
              </w:tabs>
              <w:spacing w:line="360" w:lineRule="exact"/>
              <w:ind w:right="-468"/>
              <w:rPr>
                <w:sz w:val="26"/>
                <w:szCs w:val="26"/>
              </w:rPr>
            </w:pPr>
            <w:r w:rsidRPr="00554EAE">
              <w:rPr>
                <w:rFonts w:eastAsia="Times New Roman"/>
                <w:b/>
                <w:bCs/>
                <w:color w:val="auto"/>
                <w:sz w:val="26"/>
                <w:szCs w:val="26"/>
                <w:cs/>
              </w:rPr>
              <w:t>การร่วมค้าที่จดทะเบียนในประเทศญี่ปุ่น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26CEC" w14:textId="77777777" w:rsidR="00AE5FBC" w:rsidRPr="00554EAE" w:rsidRDefault="00AE5FBC" w:rsidP="00893190">
            <w:pPr>
              <w:tabs>
                <w:tab w:val="decimal" w:pos="792"/>
              </w:tabs>
              <w:spacing w:line="360" w:lineRule="exact"/>
              <w:ind w:left="-14" w:right="-14"/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9559B" w14:textId="77777777" w:rsidR="00AE5FBC" w:rsidRPr="00554EAE" w:rsidRDefault="00AE5FBC" w:rsidP="00893190">
            <w:pPr>
              <w:tabs>
                <w:tab w:val="decimal" w:pos="792"/>
              </w:tabs>
              <w:spacing w:line="360" w:lineRule="exact"/>
              <w:ind w:left="-14" w:right="-14"/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5D3CE" w14:textId="77777777" w:rsidR="00AE5FBC" w:rsidRPr="00554EAE" w:rsidRDefault="00AE5FBC" w:rsidP="00893190">
            <w:pPr>
              <w:tabs>
                <w:tab w:val="decimal" w:pos="792"/>
              </w:tabs>
              <w:spacing w:line="360" w:lineRule="exact"/>
              <w:ind w:left="-14" w:right="-14"/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B5E07" w14:textId="77777777" w:rsidR="00AE5FBC" w:rsidRPr="00554EAE" w:rsidRDefault="00AE5FBC" w:rsidP="00893190">
            <w:pPr>
              <w:tabs>
                <w:tab w:val="decimal" w:pos="792"/>
              </w:tabs>
              <w:spacing w:line="360" w:lineRule="exact"/>
              <w:ind w:left="-14" w:right="-14"/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F03045E" w14:textId="77777777" w:rsidR="00AE5FBC" w:rsidRPr="00554EAE" w:rsidRDefault="00AE5FBC" w:rsidP="00893190">
            <w:pPr>
              <w:tabs>
                <w:tab w:val="decimal" w:pos="792"/>
              </w:tabs>
              <w:spacing w:line="360" w:lineRule="exact"/>
              <w:ind w:left="-14" w:right="-14"/>
              <w:rPr>
                <w:sz w:val="26"/>
                <w:szCs w:val="26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1CB4B1C" w14:textId="77777777" w:rsidR="00AE5FBC" w:rsidRPr="00554EAE" w:rsidRDefault="00AE5FBC" w:rsidP="00893190">
            <w:pPr>
              <w:tabs>
                <w:tab w:val="decimal" w:pos="792"/>
              </w:tabs>
              <w:spacing w:line="360" w:lineRule="exact"/>
              <w:ind w:left="-14" w:right="-14"/>
              <w:rPr>
                <w:sz w:val="26"/>
                <w:szCs w:val="26"/>
              </w:rPr>
            </w:pPr>
          </w:p>
        </w:tc>
      </w:tr>
      <w:tr w:rsidR="00AE5FBC" w:rsidRPr="00554EAE" w14:paraId="7A72F187" w14:textId="77777777" w:rsidTr="00045754">
        <w:trPr>
          <w:trHeight w:val="171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C983D2" w14:textId="77777777" w:rsidR="00AE5FBC" w:rsidRPr="00554EAE" w:rsidRDefault="00AE5FBC" w:rsidP="00893190">
            <w:pPr>
              <w:spacing w:line="360" w:lineRule="exact"/>
              <w:rPr>
                <w:rFonts w:eastAsia="Times New Roman"/>
                <w:color w:val="auto"/>
                <w:spacing w:val="0"/>
                <w:sz w:val="26"/>
                <w:szCs w:val="26"/>
              </w:rPr>
            </w:pPr>
            <w:r w:rsidRPr="00554EAE">
              <w:rPr>
                <w:color w:val="auto"/>
                <w:spacing w:val="0"/>
                <w:sz w:val="26"/>
                <w:szCs w:val="26"/>
              </w:rPr>
              <w:t>Dean &amp; DeLuca Café Japan</w:t>
            </w:r>
            <w:r w:rsidRPr="00554EAE">
              <w:rPr>
                <w:color w:val="auto"/>
                <w:spacing w:val="0"/>
                <w:sz w:val="26"/>
                <w:szCs w:val="26"/>
                <w:cs/>
              </w:rPr>
              <w:t xml:space="preserve"> </w:t>
            </w:r>
            <w:r w:rsidRPr="00554EAE">
              <w:rPr>
                <w:color w:val="auto"/>
                <w:spacing w:val="0"/>
                <w:sz w:val="26"/>
                <w:szCs w:val="26"/>
              </w:rPr>
              <w:t>Co., Ltd.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2D44C" w14:textId="26693522" w:rsidR="00AE5FBC" w:rsidRPr="00554EAE" w:rsidRDefault="00015F6C" w:rsidP="00893190">
            <w:pPr>
              <w:tabs>
                <w:tab w:val="decimal" w:pos="792"/>
              </w:tabs>
              <w:spacing w:line="360" w:lineRule="exact"/>
              <w:ind w:left="-14" w:right="-14"/>
              <w:rPr>
                <w:rFonts w:eastAsia="Times New Roman"/>
                <w:color w:val="auto"/>
                <w:spacing w:val="0"/>
                <w:sz w:val="26"/>
                <w:szCs w:val="26"/>
              </w:rPr>
            </w:pPr>
            <w:r>
              <w:rPr>
                <w:rFonts w:eastAsia="Times New Roman"/>
                <w:color w:val="auto"/>
                <w:spacing w:val="0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74C9D" w14:textId="77777777" w:rsidR="00AE5FBC" w:rsidRPr="00554EAE" w:rsidRDefault="00AE5FBC" w:rsidP="00893190">
            <w:pPr>
              <w:tabs>
                <w:tab w:val="decimal" w:pos="792"/>
              </w:tabs>
              <w:spacing w:line="360" w:lineRule="exact"/>
              <w:ind w:left="-14" w:right="-14"/>
              <w:rPr>
                <w:rFonts w:eastAsia="Times New Roman"/>
                <w:color w:val="auto"/>
                <w:spacing w:val="0"/>
                <w:sz w:val="26"/>
                <w:szCs w:val="26"/>
              </w:rPr>
            </w:pPr>
            <w:r w:rsidRPr="00554EAE">
              <w:rPr>
                <w:rFonts w:eastAsia="Times New Roman"/>
                <w:color w:val="auto"/>
                <w:spacing w:val="0"/>
                <w:sz w:val="26"/>
                <w:szCs w:val="26"/>
              </w:rPr>
              <w:t>50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2F72E" w14:textId="2D28209C" w:rsidR="00AE5FBC" w:rsidRPr="00554EAE" w:rsidRDefault="00015F6C" w:rsidP="00893190">
            <w:pPr>
              <w:tabs>
                <w:tab w:val="decimal" w:pos="792"/>
              </w:tabs>
              <w:spacing w:line="360" w:lineRule="exact"/>
              <w:ind w:left="-14" w:right="-1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178E0" w14:textId="77777777" w:rsidR="00AE5FBC" w:rsidRPr="00554EAE" w:rsidRDefault="00AE5FBC" w:rsidP="00893190">
            <w:pPr>
              <w:tabs>
                <w:tab w:val="decimal" w:pos="792"/>
              </w:tabs>
              <w:spacing w:line="360" w:lineRule="exact"/>
              <w:ind w:left="-14" w:right="-14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332,200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5470910" w14:textId="6B69D158" w:rsidR="00AE5FBC" w:rsidRPr="00554EAE" w:rsidRDefault="00015F6C" w:rsidP="00893190">
            <w:pPr>
              <w:tabs>
                <w:tab w:val="decimal" w:pos="792"/>
              </w:tabs>
              <w:spacing w:line="360" w:lineRule="exact"/>
              <w:ind w:left="-14" w:right="-1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1335C91" w14:textId="77777777" w:rsidR="00AE5FBC" w:rsidRPr="00554EAE" w:rsidRDefault="00AE5FBC" w:rsidP="00893190">
            <w:pPr>
              <w:tabs>
                <w:tab w:val="decimal" w:pos="792"/>
              </w:tabs>
              <w:spacing w:line="360" w:lineRule="exact"/>
              <w:ind w:left="-14" w:right="-14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262,60</w:t>
            </w:r>
            <w:r w:rsidR="00054162" w:rsidRPr="00054162">
              <w:rPr>
                <w:sz w:val="26"/>
                <w:szCs w:val="26"/>
              </w:rPr>
              <w:t>4</w:t>
            </w:r>
          </w:p>
        </w:tc>
      </w:tr>
      <w:tr w:rsidR="00AE5FBC" w:rsidRPr="00554EAE" w14:paraId="231CE810" w14:textId="77777777" w:rsidTr="00045754">
        <w:trPr>
          <w:trHeight w:val="7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FAAE88" w14:textId="12CBACFC" w:rsidR="00AE5FBC" w:rsidRPr="00554EAE" w:rsidRDefault="00AE5FBC" w:rsidP="00D9010D">
            <w:pPr>
              <w:spacing w:line="360" w:lineRule="exact"/>
              <w:rPr>
                <w:color w:val="auto"/>
                <w:spacing w:val="0"/>
                <w:sz w:val="26"/>
                <w:szCs w:val="26"/>
              </w:rPr>
            </w:pPr>
            <w:r w:rsidRPr="00554EAE">
              <w:rPr>
                <w:color w:val="auto"/>
                <w:spacing w:val="0"/>
                <w:sz w:val="26"/>
                <w:szCs w:val="26"/>
                <w:cs/>
              </w:rPr>
              <w:t>หัก: สินทรัพย์ที่ถือไว้เพื่อขาย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6755E" w14:textId="77777777" w:rsidR="00AE5FBC" w:rsidRPr="00554EAE" w:rsidRDefault="00AE5FBC" w:rsidP="00893190">
            <w:pPr>
              <w:tabs>
                <w:tab w:val="decimal" w:pos="792"/>
              </w:tabs>
              <w:spacing w:line="360" w:lineRule="exact"/>
              <w:ind w:left="-14" w:right="-14"/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6872" w14:textId="77777777" w:rsidR="00AE5FBC" w:rsidRPr="00554EAE" w:rsidRDefault="00AE5FBC" w:rsidP="00893190">
            <w:pPr>
              <w:tabs>
                <w:tab w:val="decimal" w:pos="792"/>
              </w:tabs>
              <w:spacing w:line="360" w:lineRule="exact"/>
              <w:ind w:left="-14" w:right="-14"/>
              <w:rPr>
                <w:rFonts w:eastAsia="Times New Roman"/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0BA54" w14:textId="7777D08B" w:rsidR="00AE5FBC" w:rsidRPr="00554EAE" w:rsidRDefault="00015F6C" w:rsidP="008931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4" w:right="-1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8E4FB" w14:textId="77777777" w:rsidR="00AE5FBC" w:rsidRPr="00554EAE" w:rsidRDefault="00AE5FBC" w:rsidP="008931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4" w:right="-14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</w:rPr>
              <w:t>(332,200)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515616E" w14:textId="55910D0F" w:rsidR="00AE5FBC" w:rsidRPr="00554EAE" w:rsidRDefault="00015F6C" w:rsidP="008931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4" w:right="-1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0478744" w14:textId="77777777" w:rsidR="00AE5FBC" w:rsidRPr="00554EAE" w:rsidRDefault="00BF2635" w:rsidP="0089319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4" w:right="-1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(262</w:t>
            </w:r>
            <w:r w:rsidR="00726765">
              <w:rPr>
                <w:sz w:val="26"/>
                <w:szCs w:val="26"/>
              </w:rPr>
              <w:t>,60</w:t>
            </w:r>
            <w:r w:rsidR="00054162" w:rsidRPr="00054162">
              <w:rPr>
                <w:sz w:val="26"/>
                <w:szCs w:val="26"/>
              </w:rPr>
              <w:t>4</w:t>
            </w:r>
            <w:r w:rsidR="00AE5FBC" w:rsidRPr="00554EAE">
              <w:rPr>
                <w:sz w:val="26"/>
                <w:szCs w:val="26"/>
              </w:rPr>
              <w:t>)</w:t>
            </w:r>
          </w:p>
        </w:tc>
      </w:tr>
      <w:tr w:rsidR="00AE5FBC" w:rsidRPr="00554EAE" w14:paraId="1B90C7F3" w14:textId="77777777" w:rsidTr="00045754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F75AC" w14:textId="77777777" w:rsidR="00AE5FBC" w:rsidRPr="00554EAE" w:rsidRDefault="005208AA" w:rsidP="00893190">
            <w:pPr>
              <w:spacing w:line="360" w:lineRule="exact"/>
              <w:rPr>
                <w:rFonts w:eastAsia="Times New Roman"/>
                <w:color w:val="auto"/>
                <w:spacing w:val="0"/>
                <w:sz w:val="26"/>
                <w:szCs w:val="26"/>
                <w:cs/>
              </w:rPr>
            </w:pPr>
            <w:r w:rsidRPr="00554EAE">
              <w:rPr>
                <w:color w:val="auto"/>
                <w:spacing w:val="0"/>
                <w:sz w:val="26"/>
                <w:szCs w:val="26"/>
                <w:cs/>
              </w:rPr>
              <w:t>รวม</w:t>
            </w:r>
            <w:r w:rsidR="00D1763F">
              <w:rPr>
                <w:color w:val="auto"/>
                <w:spacing w:val="0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20261" w14:textId="77777777" w:rsidR="00AE5FBC" w:rsidRPr="00554EAE" w:rsidRDefault="00AE5FBC" w:rsidP="00893190">
            <w:pPr>
              <w:tabs>
                <w:tab w:val="decimal" w:pos="792"/>
              </w:tabs>
              <w:spacing w:line="360" w:lineRule="exact"/>
              <w:ind w:left="-14" w:right="-14"/>
              <w:rPr>
                <w:rFonts w:eastAsia="Times New Roman"/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2143D" w14:textId="77777777" w:rsidR="00AE5FBC" w:rsidRPr="00554EAE" w:rsidRDefault="00AE5FBC" w:rsidP="00893190">
            <w:pPr>
              <w:tabs>
                <w:tab w:val="decimal" w:pos="792"/>
              </w:tabs>
              <w:spacing w:line="360" w:lineRule="exact"/>
              <w:ind w:left="-14" w:right="-14"/>
              <w:rPr>
                <w:rFonts w:eastAsia="Times New Roman"/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F2933" w14:textId="4A885676" w:rsidR="00AE5FBC" w:rsidRPr="00554EAE" w:rsidRDefault="00015F6C" w:rsidP="008931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4" w:right="-1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567C" w14:textId="77777777" w:rsidR="00AE5FBC" w:rsidRPr="00554EAE" w:rsidRDefault="00AE5FBC" w:rsidP="008931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4" w:right="-14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A2E7510" w14:textId="38AEEE76" w:rsidR="00AE5FBC" w:rsidRPr="00554EAE" w:rsidRDefault="00015F6C" w:rsidP="008931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4" w:right="-1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434DD27C" w14:textId="77777777" w:rsidR="00AE5FBC" w:rsidRPr="00554EAE" w:rsidRDefault="00AE5FBC" w:rsidP="0089319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4" w:right="-14"/>
              <w:rPr>
                <w:sz w:val="26"/>
                <w:szCs w:val="26"/>
              </w:rPr>
            </w:pPr>
            <w:r w:rsidRPr="00554EAE">
              <w:rPr>
                <w:sz w:val="26"/>
                <w:szCs w:val="26"/>
                <w:cs/>
              </w:rPr>
              <w:t>-</w:t>
            </w:r>
          </w:p>
        </w:tc>
      </w:tr>
    </w:tbl>
    <w:p w14:paraId="1C537425" w14:textId="6795A84D" w:rsidR="00D83FDD" w:rsidRPr="00A6652C" w:rsidRDefault="009D3DA6" w:rsidP="00893190">
      <w:pPr>
        <w:tabs>
          <w:tab w:val="left" w:pos="1080"/>
        </w:tabs>
        <w:spacing w:before="240" w:after="120" w:line="420" w:lineRule="exact"/>
        <w:ind w:left="547" w:hanging="547"/>
        <w:jc w:val="thaiDistribute"/>
        <w:rPr>
          <w:spacing w:val="-4"/>
        </w:rPr>
      </w:pPr>
      <w:r>
        <w:rPr>
          <w:b/>
          <w:bCs/>
          <w:cs/>
        </w:rPr>
        <w:tab/>
      </w:r>
      <w:r w:rsidR="00D83FDD" w:rsidRPr="00554EAE">
        <w:rPr>
          <w:cs/>
        </w:rPr>
        <w:t xml:space="preserve">เมื่อวันที่ </w:t>
      </w:r>
      <w:r w:rsidR="00D83FDD" w:rsidRPr="00554EAE">
        <w:t>14</w:t>
      </w:r>
      <w:r w:rsidR="00D83FDD" w:rsidRPr="00554EAE">
        <w:rPr>
          <w:cs/>
        </w:rPr>
        <w:t xml:space="preserve"> กุมภาพันธ์ </w:t>
      </w:r>
      <w:r w:rsidR="00D83FDD" w:rsidRPr="00554EAE">
        <w:t>2562</w:t>
      </w:r>
      <w:r w:rsidR="00D83FDD" w:rsidRPr="00554EAE">
        <w:rPr>
          <w:cs/>
        </w:rPr>
        <w:t xml:space="preserve"> ที่ประชุมคณะกรรมการบริษัทฯครั้งที่ </w:t>
      </w:r>
      <w:r w:rsidR="00D83FDD" w:rsidRPr="00554EAE">
        <w:t xml:space="preserve">3/2562 </w:t>
      </w:r>
      <w:r w:rsidR="00D83FDD" w:rsidRPr="00554EAE">
        <w:rPr>
          <w:cs/>
        </w:rPr>
        <w:t xml:space="preserve">ได้มีมติอนุมัติการจำหน่ายหุ้นสามัญของ </w:t>
      </w:r>
      <w:r w:rsidR="00D83FDD" w:rsidRPr="00554EAE">
        <w:t>D</w:t>
      </w:r>
      <w:r w:rsidR="00C25378">
        <w:t>ean &amp; DeLuca Caf</w:t>
      </w:r>
      <w:r w:rsidR="00BF2635" w:rsidRPr="00BF2635">
        <w:t>é</w:t>
      </w:r>
      <w:r w:rsidR="00BF2635">
        <w:t xml:space="preserve"> Japan Co., Ltd. (“DDCJ”)</w:t>
      </w:r>
      <w:r w:rsidR="00D83FDD" w:rsidRPr="00554EAE">
        <w:t xml:space="preserve"> </w:t>
      </w:r>
      <w:r w:rsidR="00D83FDD" w:rsidRPr="00554EAE">
        <w:rPr>
          <w:cs/>
        </w:rPr>
        <w:t xml:space="preserve">ที่ </w:t>
      </w:r>
      <w:r w:rsidR="00BF2635" w:rsidRPr="00554EAE">
        <w:t>D</w:t>
      </w:r>
      <w:r w:rsidR="00BF2635">
        <w:t>ean &amp; DeLuca International, LLC. (“DDI”)</w:t>
      </w:r>
      <w:r w:rsidR="00D83FDD" w:rsidRPr="00554EAE">
        <w:t xml:space="preserve"> </w:t>
      </w:r>
      <w:r w:rsidR="00D83FDD" w:rsidRPr="00554EAE">
        <w:rPr>
          <w:cs/>
        </w:rPr>
        <w:t xml:space="preserve">ถืออยู่ทั้งหมดใน </w:t>
      </w:r>
      <w:r w:rsidR="00D83FDD" w:rsidRPr="00554EAE">
        <w:t xml:space="preserve">DDCJ </w:t>
      </w:r>
      <w:r w:rsidR="00D83FDD" w:rsidRPr="00554EAE">
        <w:rPr>
          <w:cs/>
        </w:rPr>
        <w:t>ในราคา</w:t>
      </w:r>
      <w:r w:rsidR="00D83FDD" w:rsidRPr="00554EAE">
        <w:rPr>
          <w:spacing w:val="-6"/>
          <w:cs/>
        </w:rPr>
        <w:t xml:space="preserve">ไม่ต่ำกว่า </w:t>
      </w:r>
      <w:r w:rsidR="00D83FDD" w:rsidRPr="00554EAE">
        <w:rPr>
          <w:spacing w:val="-6"/>
        </w:rPr>
        <w:t xml:space="preserve">10 </w:t>
      </w:r>
      <w:r w:rsidR="00D83FDD" w:rsidRPr="00554EAE">
        <w:rPr>
          <w:spacing w:val="-6"/>
          <w:cs/>
        </w:rPr>
        <w:t xml:space="preserve">ล้านเหรียญสหรัฐ หรือเทียบเท่า </w:t>
      </w:r>
      <w:r w:rsidR="00D83FDD" w:rsidRPr="00554EAE">
        <w:rPr>
          <w:spacing w:val="-6"/>
        </w:rPr>
        <w:t>311</w:t>
      </w:r>
      <w:r w:rsidR="00D83FDD" w:rsidRPr="00554EAE">
        <w:rPr>
          <w:spacing w:val="-6"/>
          <w:cs/>
        </w:rPr>
        <w:t xml:space="preserve"> ล้านบาท ให้แก่ผู้ร่วมทุน ต่อมา เมื่อวันที่ </w:t>
      </w:r>
      <w:r w:rsidR="00D83FDD" w:rsidRPr="00554EAE">
        <w:rPr>
          <w:spacing w:val="-6"/>
        </w:rPr>
        <w:t xml:space="preserve">15 </w:t>
      </w:r>
      <w:r w:rsidR="00D83FDD" w:rsidRPr="00554EAE">
        <w:rPr>
          <w:spacing w:val="-6"/>
          <w:cs/>
        </w:rPr>
        <w:t xml:space="preserve">กุมภาพันธ์ </w:t>
      </w:r>
      <w:r w:rsidR="00D83FDD" w:rsidRPr="00554EAE">
        <w:rPr>
          <w:spacing w:val="-6"/>
        </w:rPr>
        <w:t xml:space="preserve">2562 DDI </w:t>
      </w:r>
      <w:r w:rsidR="00D83FDD" w:rsidRPr="00554EAE">
        <w:rPr>
          <w:cs/>
        </w:rPr>
        <w:t xml:space="preserve">ได้เข้าทำสัญญา </w:t>
      </w:r>
      <w:r w:rsidR="00D83FDD" w:rsidRPr="00554EAE">
        <w:t xml:space="preserve">Preliminary Share Purchase </w:t>
      </w:r>
      <w:r w:rsidR="00D83FDD" w:rsidRPr="00A6652C">
        <w:rPr>
          <w:spacing w:val="-4"/>
        </w:rPr>
        <w:t xml:space="preserve">Agreement </w:t>
      </w:r>
      <w:r w:rsidR="00D83FDD" w:rsidRPr="00A6652C">
        <w:rPr>
          <w:spacing w:val="-4"/>
          <w:cs/>
        </w:rPr>
        <w:t xml:space="preserve">กับ </w:t>
      </w:r>
      <w:r w:rsidR="00D83FDD" w:rsidRPr="00A6652C">
        <w:rPr>
          <w:spacing w:val="-4"/>
        </w:rPr>
        <w:t xml:space="preserve">Welcome Co., Ltd. </w:t>
      </w:r>
      <w:r w:rsidR="00D83FDD" w:rsidRPr="00A6652C">
        <w:rPr>
          <w:spacing w:val="-4"/>
          <w:cs/>
        </w:rPr>
        <w:t>(</w:t>
      </w:r>
      <w:r w:rsidR="00D83FDD" w:rsidRPr="00A6652C">
        <w:rPr>
          <w:spacing w:val="-4"/>
        </w:rPr>
        <w:t>“</w:t>
      </w:r>
      <w:r w:rsidR="00D83FDD" w:rsidRPr="00A6652C">
        <w:rPr>
          <w:spacing w:val="-4"/>
          <w:cs/>
        </w:rPr>
        <w:t>ผู้ซื้อ</w:t>
      </w:r>
      <w:r w:rsidR="00D83FDD" w:rsidRPr="00A6652C">
        <w:rPr>
          <w:spacing w:val="-4"/>
        </w:rPr>
        <w:t xml:space="preserve">”) </w:t>
      </w:r>
      <w:r w:rsidR="00D83FDD" w:rsidRPr="00A6652C">
        <w:rPr>
          <w:spacing w:val="-4"/>
          <w:cs/>
        </w:rPr>
        <w:t xml:space="preserve">เพื่อจำหน่ายหุ้นทั้งหมดที่ </w:t>
      </w:r>
      <w:r w:rsidR="00D83FDD" w:rsidRPr="00A6652C">
        <w:rPr>
          <w:spacing w:val="-4"/>
        </w:rPr>
        <w:t xml:space="preserve">DDI </w:t>
      </w:r>
      <w:r w:rsidR="00D83FDD" w:rsidRPr="00A6652C">
        <w:rPr>
          <w:spacing w:val="-4"/>
          <w:cs/>
        </w:rPr>
        <w:t xml:space="preserve">ถืออยู่ใน </w:t>
      </w:r>
      <w:r w:rsidR="00D83FDD" w:rsidRPr="00A6652C">
        <w:rPr>
          <w:spacing w:val="-4"/>
        </w:rPr>
        <w:t xml:space="preserve">DDCJ </w:t>
      </w:r>
      <w:r w:rsidR="00D83FDD" w:rsidRPr="00A6652C">
        <w:rPr>
          <w:spacing w:val="-4"/>
          <w:cs/>
        </w:rPr>
        <w:t xml:space="preserve">รวมเป็นเงินจำนวน </w:t>
      </w:r>
      <w:r w:rsidR="00D83FDD" w:rsidRPr="00A6652C">
        <w:rPr>
          <w:spacing w:val="-4"/>
        </w:rPr>
        <w:t>10</w:t>
      </w:r>
      <w:r w:rsidR="00D83FDD" w:rsidRPr="00A6652C">
        <w:rPr>
          <w:spacing w:val="-4"/>
          <w:cs/>
        </w:rPr>
        <w:t xml:space="preserve"> ล้านเหรียญสหรัฐ ในวันเดียวกัน </w:t>
      </w:r>
      <w:r w:rsidR="00D83FDD" w:rsidRPr="00A6652C">
        <w:rPr>
          <w:spacing w:val="-4"/>
        </w:rPr>
        <w:t xml:space="preserve">DDI </w:t>
      </w:r>
      <w:r w:rsidR="00D83FDD" w:rsidRPr="00A6652C">
        <w:rPr>
          <w:spacing w:val="-4"/>
          <w:cs/>
        </w:rPr>
        <w:t>ได้รับเงินมัดจำจำนวน</w:t>
      </w:r>
      <w:r w:rsidR="00D83FDD" w:rsidRPr="00A6652C">
        <w:rPr>
          <w:spacing w:val="-4"/>
        </w:rPr>
        <w:t xml:space="preserve"> 1 </w:t>
      </w:r>
      <w:r w:rsidR="00D83FDD" w:rsidRPr="00A6652C">
        <w:rPr>
          <w:spacing w:val="-4"/>
          <w:cs/>
        </w:rPr>
        <w:t>ล้านเหรียญสหรัฐ ซึ่งเป็นไปตามที่</w:t>
      </w:r>
      <w:r w:rsidR="00D83FDD" w:rsidRPr="00A6652C">
        <w:rPr>
          <w:spacing w:val="-8"/>
          <w:cs/>
        </w:rPr>
        <w:t xml:space="preserve">ระบุในสัญญา ต่อมา เมื่อวันที่ </w:t>
      </w:r>
      <w:r w:rsidR="000F1785">
        <w:rPr>
          <w:spacing w:val="-8"/>
        </w:rPr>
        <w:t>28</w:t>
      </w:r>
      <w:r w:rsidR="00D83FDD" w:rsidRPr="00A6652C">
        <w:rPr>
          <w:spacing w:val="-8"/>
        </w:rPr>
        <w:t xml:space="preserve"> </w:t>
      </w:r>
      <w:r w:rsidR="00D83FDD" w:rsidRPr="00A6652C">
        <w:rPr>
          <w:spacing w:val="-8"/>
          <w:cs/>
        </w:rPr>
        <w:t xml:space="preserve">กุมภาพันธ์ </w:t>
      </w:r>
      <w:r w:rsidR="00D83FDD" w:rsidRPr="00A6652C">
        <w:rPr>
          <w:spacing w:val="-8"/>
        </w:rPr>
        <w:t xml:space="preserve">2562 DDI </w:t>
      </w:r>
      <w:r w:rsidR="000F1785">
        <w:rPr>
          <w:spacing w:val="-8"/>
          <w:cs/>
        </w:rPr>
        <w:t xml:space="preserve">ได้เข้าทำสัญญา </w:t>
      </w:r>
      <w:r w:rsidR="000F1785">
        <w:rPr>
          <w:spacing w:val="-8"/>
        </w:rPr>
        <w:t xml:space="preserve">Share Purchase Agreement </w:t>
      </w:r>
      <w:r w:rsidR="000F1785">
        <w:rPr>
          <w:spacing w:val="-8"/>
          <w:cs/>
        </w:rPr>
        <w:t xml:space="preserve">กับผู้ซื้อ และในเดือนเดียวกัน </w:t>
      </w:r>
      <w:r w:rsidR="000F1785">
        <w:rPr>
          <w:spacing w:val="-8"/>
        </w:rPr>
        <w:t xml:space="preserve">DDI </w:t>
      </w:r>
      <w:r w:rsidR="00D83FDD" w:rsidRPr="00A6652C">
        <w:rPr>
          <w:spacing w:val="-8"/>
          <w:cs/>
        </w:rPr>
        <w:t>ได้รับเงินส่วนที่เหลือทั้งหมดจำนวน</w:t>
      </w:r>
      <w:r w:rsidR="00D83FDD" w:rsidRPr="00A6652C">
        <w:rPr>
          <w:spacing w:val="-8"/>
        </w:rPr>
        <w:t xml:space="preserve"> 9</w:t>
      </w:r>
      <w:r w:rsidR="00D83FDD" w:rsidRPr="00A6652C">
        <w:rPr>
          <w:spacing w:val="-8"/>
          <w:cs/>
        </w:rPr>
        <w:t xml:space="preserve"> ล้านเหรียญสหรัฐ และ</w:t>
      </w:r>
      <w:r w:rsidR="00F70F29">
        <w:rPr>
          <w:spacing w:val="-8"/>
          <w:cs/>
        </w:rPr>
        <w:t>โอน</w:t>
      </w:r>
      <w:r w:rsidR="000F1785">
        <w:rPr>
          <w:spacing w:val="-8"/>
          <w:cs/>
        </w:rPr>
        <w:t>หุ้นให้ผู้ซื้อแล้ว</w:t>
      </w:r>
    </w:p>
    <w:p w14:paraId="489B7221" w14:textId="77777777" w:rsidR="009D3DA6" w:rsidRDefault="00653BE9" w:rsidP="00893190">
      <w:pPr>
        <w:tabs>
          <w:tab w:val="left" w:pos="900"/>
          <w:tab w:val="left" w:pos="1440"/>
        </w:tabs>
        <w:spacing w:before="120" w:after="120" w:line="420" w:lineRule="exact"/>
        <w:ind w:left="547" w:hanging="547"/>
        <w:jc w:val="thaiDistribute"/>
      </w:pPr>
      <w:r>
        <w:rPr>
          <w:cs/>
        </w:rPr>
        <w:tab/>
      </w:r>
      <w:r w:rsidR="009D3DA6">
        <w:rPr>
          <w:cs/>
        </w:rPr>
        <w:t>จากการเข้าทำรายการดังกล่าว</w:t>
      </w:r>
      <w:r w:rsidR="009D3DA6" w:rsidRPr="00226523">
        <w:rPr>
          <w:cs/>
        </w:rPr>
        <w:t xml:space="preserve"> </w:t>
      </w:r>
      <w:r>
        <w:rPr>
          <w:cs/>
        </w:rPr>
        <w:t>บริษัทฯ</w:t>
      </w:r>
      <w:r w:rsidR="009D3DA6">
        <w:rPr>
          <w:cs/>
        </w:rPr>
        <w:t>ได้รับรู้กำไรจากการ</w:t>
      </w:r>
      <w:r w:rsidR="00A661E3">
        <w:rPr>
          <w:cs/>
        </w:rPr>
        <w:t>จำหน่ายเงินลงทุนในการร่วมค้า</w:t>
      </w:r>
      <w:r w:rsidR="009D3DA6" w:rsidRPr="00226523">
        <w:rPr>
          <w:cs/>
        </w:rPr>
        <w:t xml:space="preserve">เป็นจำนวน </w:t>
      </w:r>
      <w:r w:rsidR="00D9791D">
        <w:t>36</w:t>
      </w:r>
      <w:r w:rsidR="00A04660">
        <w:t xml:space="preserve">                           </w:t>
      </w:r>
      <w:r w:rsidR="009D3DA6" w:rsidRPr="00226523">
        <w:rPr>
          <w:cs/>
        </w:rPr>
        <w:t>ล้านบาท</w:t>
      </w:r>
      <w:r w:rsidR="009D3DA6" w:rsidRPr="00226523">
        <w:t xml:space="preserve"> </w:t>
      </w:r>
      <w:r w:rsidR="009D3DA6" w:rsidRPr="00226523">
        <w:rPr>
          <w:cs/>
        </w:rPr>
        <w:t>โดยแสดง</w:t>
      </w:r>
      <w:r>
        <w:rPr>
          <w:cs/>
        </w:rPr>
        <w:t>ไว้</w:t>
      </w:r>
      <w:r w:rsidR="009D3DA6" w:rsidRPr="00226523">
        <w:rPr>
          <w:cs/>
        </w:rPr>
        <w:t xml:space="preserve">เป็นรายการ </w:t>
      </w:r>
      <w:r w:rsidR="009D3DA6" w:rsidRPr="00226523">
        <w:t>“</w:t>
      </w:r>
      <w:r w:rsidR="009D3DA6" w:rsidRPr="00226523">
        <w:rPr>
          <w:cs/>
        </w:rPr>
        <w:t>กำไรจากการ</w:t>
      </w:r>
      <w:r w:rsidR="00A661E3">
        <w:rPr>
          <w:cs/>
        </w:rPr>
        <w:t>จำหน่ายเงินลงทุนในการร่วมค้า</w:t>
      </w:r>
      <w:r w:rsidR="009D3DA6" w:rsidRPr="00226523">
        <w:t xml:space="preserve">” </w:t>
      </w:r>
      <w:r w:rsidR="009D3DA6" w:rsidRPr="00226523">
        <w:rPr>
          <w:cs/>
        </w:rPr>
        <w:t>ในงบกำไรขาดทุนเบ็ดเสร็จ</w:t>
      </w:r>
      <w:r w:rsidR="009D3DA6">
        <w:rPr>
          <w:cs/>
        </w:rPr>
        <w:t>รวมสำหรับงวด</w:t>
      </w:r>
      <w:r w:rsidR="00B03835">
        <w:rPr>
          <w:cs/>
        </w:rPr>
        <w:t>เก้า</w:t>
      </w:r>
      <w:r w:rsidR="002D5E2E">
        <w:rPr>
          <w:cs/>
        </w:rPr>
        <w:t xml:space="preserve">เดือนสิ้นสุดวันที่ </w:t>
      </w:r>
      <w:r w:rsidR="00B03835">
        <w:t xml:space="preserve">30 </w:t>
      </w:r>
      <w:r w:rsidR="00B03835">
        <w:rPr>
          <w:cs/>
        </w:rPr>
        <w:t xml:space="preserve">กันยายน </w:t>
      </w:r>
      <w:r w:rsidR="00B03835">
        <w:t>2562</w:t>
      </w:r>
      <w:r w:rsidR="009D3DA6" w:rsidRPr="00226523">
        <w:rPr>
          <w:cs/>
        </w:rPr>
        <w:t xml:space="preserve"> </w:t>
      </w:r>
    </w:p>
    <w:p w14:paraId="0E7628CB" w14:textId="77777777" w:rsidR="00527362" w:rsidRPr="00F47B54" w:rsidRDefault="00265BD8" w:rsidP="00893190">
      <w:pPr>
        <w:tabs>
          <w:tab w:val="left" w:pos="540"/>
        </w:tabs>
        <w:spacing w:before="120" w:after="120" w:line="420" w:lineRule="exact"/>
        <w:ind w:left="547" w:hanging="547"/>
        <w:jc w:val="both"/>
        <w:rPr>
          <w:b/>
          <w:bCs/>
        </w:rPr>
      </w:pPr>
      <w:r>
        <w:rPr>
          <w:b/>
          <w:bCs/>
        </w:rPr>
        <w:t>1</w:t>
      </w:r>
      <w:r w:rsidR="00F70F29">
        <w:rPr>
          <w:b/>
          <w:bCs/>
        </w:rPr>
        <w:t>1</w:t>
      </w:r>
      <w:r w:rsidR="00527362" w:rsidRPr="00554EAE">
        <w:rPr>
          <w:b/>
          <w:bCs/>
          <w:cs/>
        </w:rPr>
        <w:t>.</w:t>
      </w:r>
      <w:r w:rsidR="00527362" w:rsidRPr="00554EAE">
        <w:rPr>
          <w:b/>
          <w:bCs/>
          <w:cs/>
        </w:rPr>
        <w:tab/>
        <w:t>สิทธิในการใช้ทรัพย์สิน</w:t>
      </w:r>
      <w:r w:rsidR="006E0F35" w:rsidRPr="00554EAE">
        <w:rPr>
          <w:b/>
          <w:bCs/>
        </w:rPr>
        <w:t xml:space="preserve"> </w:t>
      </w:r>
    </w:p>
    <w:p w14:paraId="6607AE30" w14:textId="77777777" w:rsidR="00527362" w:rsidRPr="00554EAE" w:rsidRDefault="00653BE9" w:rsidP="00893190">
      <w:pPr>
        <w:tabs>
          <w:tab w:val="left" w:pos="547"/>
          <w:tab w:val="left" w:pos="1080"/>
        </w:tabs>
        <w:spacing w:before="120" w:after="120" w:line="420" w:lineRule="exact"/>
        <w:ind w:left="547" w:hanging="547"/>
        <w:jc w:val="thaiDistribute"/>
      </w:pPr>
      <w:r>
        <w:rPr>
          <w:cs/>
        </w:rPr>
        <w:tab/>
      </w:r>
      <w:r w:rsidR="00527362" w:rsidRPr="00554EAE">
        <w:rPr>
          <w:cs/>
        </w:rPr>
        <w:t>รายการเปลี่ยนแปลงของ</w:t>
      </w:r>
      <w:r w:rsidR="007D5F48" w:rsidRPr="00554EAE">
        <w:rPr>
          <w:cs/>
        </w:rPr>
        <w:t>บัญชี</w:t>
      </w:r>
      <w:r w:rsidR="00527362" w:rsidRPr="00554EAE">
        <w:rPr>
          <w:cs/>
        </w:rPr>
        <w:t>สิทธิในการใช้ทรัพย์สิน</w:t>
      </w:r>
      <w:r w:rsidR="006E0F35" w:rsidRPr="00554EAE">
        <w:rPr>
          <w:cs/>
        </w:rPr>
        <w:t>สำหรับ</w:t>
      </w:r>
      <w:r w:rsidR="00AE5FBC" w:rsidRPr="00554EAE">
        <w:rPr>
          <w:cs/>
        </w:rPr>
        <w:t>งวด</w:t>
      </w:r>
      <w:r w:rsidR="00B03835">
        <w:rPr>
          <w:cs/>
        </w:rPr>
        <w:t>เก้า</w:t>
      </w:r>
      <w:r w:rsidR="002D5E2E">
        <w:rPr>
          <w:cs/>
        </w:rPr>
        <w:t xml:space="preserve">เดือนสิ้นสุดวันที่ </w:t>
      </w:r>
      <w:r w:rsidR="00B03835">
        <w:t xml:space="preserve">30 </w:t>
      </w:r>
      <w:r w:rsidR="00B03835">
        <w:rPr>
          <w:cs/>
        </w:rPr>
        <w:t xml:space="preserve">กันยายน </w:t>
      </w:r>
      <w:r w:rsidR="00B03835">
        <w:t>2562</w:t>
      </w:r>
      <w:r w:rsidR="00527362" w:rsidRPr="00554EAE">
        <w:t xml:space="preserve"> </w:t>
      </w:r>
      <w:r w:rsidR="006E0F35" w:rsidRPr="00554EAE">
        <w:rPr>
          <w:cs/>
        </w:rPr>
        <w:t>สรุปได้ดังนี้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2070"/>
      </w:tblGrid>
      <w:tr w:rsidR="00330440" w:rsidRPr="00554EAE" w14:paraId="08676577" w14:textId="77777777" w:rsidTr="00653BE9">
        <w:tc>
          <w:tcPr>
            <w:tcW w:w="8908" w:type="dxa"/>
            <w:gridSpan w:val="2"/>
          </w:tcPr>
          <w:p w14:paraId="4FB25B5A" w14:textId="77777777" w:rsidR="00330440" w:rsidRPr="00554EAE" w:rsidRDefault="00330440" w:rsidP="00893190">
            <w:pPr>
              <w:tabs>
                <w:tab w:val="left" w:pos="720"/>
              </w:tabs>
              <w:spacing w:line="420" w:lineRule="exact"/>
              <w:ind w:left="-108" w:right="-18"/>
              <w:jc w:val="right"/>
            </w:pPr>
            <w:r w:rsidRPr="00554EAE">
              <w:t>(</w:t>
            </w:r>
            <w:r w:rsidRPr="00554EAE">
              <w:rPr>
                <w:cs/>
              </w:rPr>
              <w:t>หน่วย</w:t>
            </w:r>
            <w:r w:rsidRPr="00554EAE">
              <w:t xml:space="preserve">: </w:t>
            </w:r>
            <w:r w:rsidRPr="00554EAE">
              <w:rPr>
                <w:cs/>
              </w:rPr>
              <w:t>พันบาท</w:t>
            </w:r>
            <w:r w:rsidRPr="00554EAE">
              <w:t>)</w:t>
            </w:r>
          </w:p>
        </w:tc>
      </w:tr>
      <w:tr w:rsidR="00330440" w:rsidRPr="00554EAE" w14:paraId="6023EF13" w14:textId="77777777" w:rsidTr="00653BE9">
        <w:tc>
          <w:tcPr>
            <w:tcW w:w="6840" w:type="dxa"/>
          </w:tcPr>
          <w:p w14:paraId="01AC2A93" w14:textId="77777777" w:rsidR="00330440" w:rsidRPr="00554EAE" w:rsidRDefault="00330440" w:rsidP="00893190">
            <w:pPr>
              <w:tabs>
                <w:tab w:val="left" w:pos="270"/>
              </w:tabs>
              <w:spacing w:line="420" w:lineRule="exact"/>
              <w:ind w:right="29"/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44EA008D" w14:textId="77777777" w:rsidR="00330440" w:rsidRPr="00554EAE" w:rsidRDefault="00330440" w:rsidP="00893190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20" w:lineRule="exact"/>
              <w:ind w:left="-18" w:right="-18"/>
              <w:jc w:val="center"/>
            </w:pPr>
            <w:r w:rsidRPr="00554EAE">
              <w:rPr>
                <w:cs/>
              </w:rPr>
              <w:t>งบการเงินรวม</w:t>
            </w:r>
          </w:p>
        </w:tc>
      </w:tr>
      <w:tr w:rsidR="00330440" w:rsidRPr="00554EAE" w14:paraId="2FF47EE8" w14:textId="77777777" w:rsidTr="00653BE9">
        <w:tc>
          <w:tcPr>
            <w:tcW w:w="6840" w:type="dxa"/>
            <w:hideMark/>
          </w:tcPr>
          <w:p w14:paraId="5D97922E" w14:textId="77777777" w:rsidR="00330440" w:rsidRPr="00554EAE" w:rsidRDefault="006E0F35" w:rsidP="00893190">
            <w:pPr>
              <w:spacing w:line="420" w:lineRule="exact"/>
              <w:jc w:val="both"/>
            </w:pPr>
            <w:r w:rsidRPr="00554EAE">
              <w:rPr>
                <w:cs/>
              </w:rPr>
              <w:t>มูลค่าสุทธิตามบัญชี</w:t>
            </w:r>
            <w:r w:rsidR="00330440" w:rsidRPr="00554EAE">
              <w:rPr>
                <w:cs/>
              </w:rPr>
              <w:t xml:space="preserve"> ณ วันที่ </w:t>
            </w:r>
            <w:r w:rsidR="00EA2CC7" w:rsidRPr="00554EAE">
              <w:t>1</w:t>
            </w:r>
            <w:r w:rsidR="00330440" w:rsidRPr="00554EAE">
              <w:rPr>
                <w:cs/>
              </w:rPr>
              <w:t xml:space="preserve"> มกราคม </w:t>
            </w:r>
            <w:r w:rsidR="000D2E41" w:rsidRPr="00554EAE">
              <w:t>256</w:t>
            </w:r>
            <w:r w:rsidR="00143C91" w:rsidRPr="00554EAE">
              <w:t>2</w:t>
            </w:r>
          </w:p>
        </w:tc>
        <w:tc>
          <w:tcPr>
            <w:tcW w:w="2070" w:type="dxa"/>
            <w:vAlign w:val="center"/>
          </w:tcPr>
          <w:p w14:paraId="1ACFC63B" w14:textId="77777777" w:rsidR="00330440" w:rsidRPr="00554EAE" w:rsidRDefault="001237E6" w:rsidP="00893190">
            <w:pPr>
              <w:tabs>
                <w:tab w:val="decimal" w:pos="1692"/>
              </w:tabs>
              <w:spacing w:line="420" w:lineRule="exact"/>
              <w:ind w:left="-18"/>
            </w:pPr>
            <w:r w:rsidRPr="00554EAE">
              <w:t>10,243</w:t>
            </w:r>
          </w:p>
        </w:tc>
      </w:tr>
      <w:tr w:rsidR="009B2528" w:rsidRPr="00554EAE" w14:paraId="604DB05F" w14:textId="77777777" w:rsidTr="00653BE9">
        <w:tc>
          <w:tcPr>
            <w:tcW w:w="6840" w:type="dxa"/>
          </w:tcPr>
          <w:p w14:paraId="51B549F8" w14:textId="77777777" w:rsidR="009B2528" w:rsidRPr="00554EAE" w:rsidRDefault="00265BD8" w:rsidP="00893190">
            <w:pPr>
              <w:spacing w:line="420" w:lineRule="exact"/>
              <w:jc w:val="both"/>
              <w:rPr>
                <w:cs/>
              </w:rPr>
            </w:pPr>
            <w:r>
              <w:rPr>
                <w:cs/>
              </w:rPr>
              <w:t>ค่า</w:t>
            </w:r>
            <w:r w:rsidR="00135FB8" w:rsidRPr="00554EAE">
              <w:rPr>
                <w:cs/>
              </w:rPr>
              <w:t>ตัดจำหน่ายสำหรับ</w:t>
            </w:r>
            <w:r w:rsidR="009B2528" w:rsidRPr="00554EAE">
              <w:rPr>
                <w:cs/>
              </w:rPr>
              <w:t>งวด</w:t>
            </w:r>
          </w:p>
        </w:tc>
        <w:tc>
          <w:tcPr>
            <w:tcW w:w="2070" w:type="dxa"/>
          </w:tcPr>
          <w:p w14:paraId="32E39812" w14:textId="2A93C04E" w:rsidR="009B2528" w:rsidRPr="00554EAE" w:rsidRDefault="00893190" w:rsidP="00893190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420" w:lineRule="exact"/>
              <w:ind w:left="-18"/>
            </w:pPr>
            <w:r>
              <w:t>(4,397)</w:t>
            </w:r>
          </w:p>
        </w:tc>
      </w:tr>
      <w:tr w:rsidR="009B2528" w:rsidRPr="00554EAE" w14:paraId="7079335A" w14:textId="77777777" w:rsidTr="00653BE9">
        <w:tc>
          <w:tcPr>
            <w:tcW w:w="6840" w:type="dxa"/>
            <w:hideMark/>
          </w:tcPr>
          <w:p w14:paraId="1F741171" w14:textId="77777777" w:rsidR="009B2528" w:rsidRPr="00554EAE" w:rsidRDefault="009B2528" w:rsidP="00893190">
            <w:pPr>
              <w:spacing w:line="420" w:lineRule="exact"/>
              <w:jc w:val="both"/>
            </w:pPr>
            <w:r w:rsidRPr="00554EAE">
              <w:rPr>
                <w:cs/>
              </w:rPr>
              <w:t xml:space="preserve">มูลค่าสุทธิตามบัญชี ณ วันที่ </w:t>
            </w:r>
            <w:r w:rsidR="00B03835">
              <w:t xml:space="preserve">30 </w:t>
            </w:r>
            <w:r w:rsidR="00B03835">
              <w:rPr>
                <w:cs/>
              </w:rPr>
              <w:t xml:space="preserve">กันยายน </w:t>
            </w:r>
            <w:r w:rsidR="00B03835">
              <w:t>2562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42CDE93A" w14:textId="5FC89E86" w:rsidR="009B2528" w:rsidRPr="00554EAE" w:rsidRDefault="00893190" w:rsidP="00893190">
            <w:pPr>
              <w:pBdr>
                <w:bottom w:val="double" w:sz="4" w:space="1" w:color="auto"/>
              </w:pBdr>
              <w:tabs>
                <w:tab w:val="decimal" w:pos="1692"/>
              </w:tabs>
              <w:spacing w:line="420" w:lineRule="exact"/>
              <w:ind w:left="-18"/>
            </w:pPr>
            <w:r>
              <w:t>5,846</w:t>
            </w:r>
          </w:p>
        </w:tc>
      </w:tr>
    </w:tbl>
    <w:p w14:paraId="74B4095D" w14:textId="77777777" w:rsidR="007765C9" w:rsidRPr="00CA46BD" w:rsidRDefault="00F70F29" w:rsidP="009E78E6">
      <w:pPr>
        <w:tabs>
          <w:tab w:val="left" w:pos="540"/>
        </w:tabs>
        <w:spacing w:before="240" w:after="120" w:line="420" w:lineRule="exact"/>
        <w:jc w:val="both"/>
        <w:rPr>
          <w:b/>
          <w:bCs/>
        </w:rPr>
      </w:pPr>
      <w:r>
        <w:rPr>
          <w:b/>
          <w:bCs/>
        </w:rPr>
        <w:lastRenderedPageBreak/>
        <w:t>12</w:t>
      </w:r>
      <w:r w:rsidR="007765C9" w:rsidRPr="00CA46BD">
        <w:rPr>
          <w:b/>
          <w:bCs/>
        </w:rPr>
        <w:t xml:space="preserve">. </w:t>
      </w:r>
      <w:r w:rsidR="007765C9" w:rsidRPr="00CA46BD">
        <w:rPr>
          <w:b/>
          <w:bCs/>
        </w:rPr>
        <w:tab/>
      </w:r>
      <w:r w:rsidR="007765C9" w:rsidRPr="00CA46BD">
        <w:rPr>
          <w:b/>
          <w:bCs/>
          <w:cs/>
        </w:rPr>
        <w:t xml:space="preserve">สินทรัพย์เพื่อให้เช่า </w:t>
      </w:r>
    </w:p>
    <w:p w14:paraId="39D836C9" w14:textId="77777777" w:rsidR="007765C9" w:rsidRPr="00CA46BD" w:rsidRDefault="007765C9" w:rsidP="00CD567D">
      <w:pPr>
        <w:tabs>
          <w:tab w:val="left" w:pos="547"/>
          <w:tab w:val="left" w:pos="1080"/>
        </w:tabs>
        <w:spacing w:before="120" w:after="60" w:line="420" w:lineRule="exact"/>
        <w:ind w:left="547"/>
        <w:jc w:val="thaiDistribute"/>
        <w:rPr>
          <w:cs/>
        </w:rPr>
      </w:pPr>
      <w:r w:rsidRPr="00CA46BD">
        <w:rPr>
          <w:cs/>
        </w:rPr>
        <w:t>รายการเปลี่ยนแปลงของบัญชีสินทรัพย์เพื่อให้เช่าสำหรับงวด</w:t>
      </w:r>
      <w:r w:rsidR="00B03835" w:rsidRPr="00CA46BD">
        <w:rPr>
          <w:cs/>
        </w:rPr>
        <w:t>เก้า</w:t>
      </w:r>
      <w:r w:rsidR="002D5E2E" w:rsidRPr="00CA46BD">
        <w:rPr>
          <w:cs/>
        </w:rPr>
        <w:t xml:space="preserve">เดือนสิ้นสุดวันที่ </w:t>
      </w:r>
      <w:r w:rsidR="00B03835" w:rsidRPr="00CA46BD">
        <w:t xml:space="preserve">30 </w:t>
      </w:r>
      <w:r w:rsidR="00B03835" w:rsidRPr="00CA46BD">
        <w:rPr>
          <w:cs/>
        </w:rPr>
        <w:t xml:space="preserve">กันยายน </w:t>
      </w:r>
      <w:r w:rsidR="00B03835" w:rsidRPr="00CA46BD">
        <w:t>2562</w:t>
      </w:r>
      <w:r w:rsidRPr="00CA46BD">
        <w:rPr>
          <w:cs/>
        </w:rPr>
        <w:t xml:space="preserve">            </w:t>
      </w:r>
      <w:r w:rsidRPr="00CA46BD">
        <w:t xml:space="preserve"> </w:t>
      </w:r>
      <w:r w:rsidRPr="00CA46BD">
        <w:rPr>
          <w:cs/>
        </w:rPr>
        <w:t>สรุปได้ดังนี้</w:t>
      </w: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2070"/>
      </w:tblGrid>
      <w:tr w:rsidR="007765C9" w:rsidRPr="00CA46BD" w14:paraId="3014BDC4" w14:textId="77777777" w:rsidTr="00653BE9">
        <w:tc>
          <w:tcPr>
            <w:tcW w:w="8908" w:type="dxa"/>
            <w:gridSpan w:val="2"/>
          </w:tcPr>
          <w:p w14:paraId="36BA9C8E" w14:textId="77777777" w:rsidR="007765C9" w:rsidRPr="00CA46BD" w:rsidRDefault="007765C9" w:rsidP="009E78E6">
            <w:pPr>
              <w:tabs>
                <w:tab w:val="left" w:pos="720"/>
              </w:tabs>
              <w:spacing w:line="420" w:lineRule="exact"/>
              <w:ind w:left="-108" w:right="-18"/>
              <w:jc w:val="right"/>
            </w:pPr>
            <w:r w:rsidRPr="00CA46BD">
              <w:t>(</w:t>
            </w:r>
            <w:r w:rsidRPr="00CA46BD">
              <w:rPr>
                <w:cs/>
              </w:rPr>
              <w:t>หน่วย</w:t>
            </w:r>
            <w:r w:rsidRPr="00CA46BD">
              <w:t xml:space="preserve">: </w:t>
            </w:r>
            <w:r w:rsidRPr="00CA46BD">
              <w:rPr>
                <w:cs/>
              </w:rPr>
              <w:t>พันบาท</w:t>
            </w:r>
            <w:r w:rsidRPr="00CA46BD">
              <w:t>)</w:t>
            </w:r>
          </w:p>
        </w:tc>
      </w:tr>
      <w:tr w:rsidR="007765C9" w:rsidRPr="00CA46BD" w14:paraId="429BEC5A" w14:textId="77777777" w:rsidTr="00653BE9">
        <w:tc>
          <w:tcPr>
            <w:tcW w:w="6840" w:type="dxa"/>
          </w:tcPr>
          <w:p w14:paraId="26C0DB4D" w14:textId="77777777" w:rsidR="007765C9" w:rsidRPr="00CA46BD" w:rsidRDefault="007765C9" w:rsidP="009E78E6">
            <w:pPr>
              <w:tabs>
                <w:tab w:val="left" w:pos="270"/>
              </w:tabs>
              <w:spacing w:line="420" w:lineRule="exact"/>
              <w:ind w:right="29"/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4FA9DD4E" w14:textId="77777777" w:rsidR="007765C9" w:rsidRPr="00CA46BD" w:rsidRDefault="007765C9" w:rsidP="009E78E6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spacing w:val="-10"/>
              </w:rPr>
            </w:pPr>
            <w:r w:rsidRPr="00CA46BD">
              <w:rPr>
                <w:spacing w:val="-10"/>
                <w:cs/>
              </w:rPr>
              <w:t>งบการเงินเฉพาะกิจการ</w:t>
            </w:r>
          </w:p>
        </w:tc>
      </w:tr>
      <w:tr w:rsidR="007765C9" w:rsidRPr="00CA46BD" w14:paraId="5E73C7AF" w14:textId="77777777" w:rsidTr="00653BE9">
        <w:tc>
          <w:tcPr>
            <w:tcW w:w="6840" w:type="dxa"/>
            <w:hideMark/>
          </w:tcPr>
          <w:p w14:paraId="72C70B90" w14:textId="77777777" w:rsidR="007765C9" w:rsidRPr="00CA46BD" w:rsidRDefault="007765C9" w:rsidP="009E78E6">
            <w:pPr>
              <w:spacing w:line="420" w:lineRule="exact"/>
              <w:jc w:val="both"/>
            </w:pPr>
            <w:r w:rsidRPr="00CA46BD">
              <w:rPr>
                <w:cs/>
              </w:rPr>
              <w:t xml:space="preserve">มูลค่าสุทธิตามบัญชี ณ วันที่ </w:t>
            </w:r>
            <w:r w:rsidRPr="00CA46BD">
              <w:t>1</w:t>
            </w:r>
            <w:r w:rsidRPr="00CA46BD">
              <w:rPr>
                <w:cs/>
              </w:rPr>
              <w:t xml:space="preserve"> มกราคม </w:t>
            </w:r>
            <w:r w:rsidR="00143C91" w:rsidRPr="00CA46BD">
              <w:t>2562</w:t>
            </w:r>
          </w:p>
        </w:tc>
        <w:tc>
          <w:tcPr>
            <w:tcW w:w="2070" w:type="dxa"/>
            <w:vAlign w:val="bottom"/>
          </w:tcPr>
          <w:p w14:paraId="59138F78" w14:textId="77777777" w:rsidR="007765C9" w:rsidRPr="00CA46BD" w:rsidRDefault="007765C9" w:rsidP="009E78E6">
            <w:pPr>
              <w:tabs>
                <w:tab w:val="decimal" w:pos="1695"/>
              </w:tabs>
              <w:spacing w:line="420" w:lineRule="exact"/>
              <w:ind w:left="-18"/>
            </w:pPr>
            <w:r w:rsidRPr="00CA46BD">
              <w:t>652,097</w:t>
            </w:r>
          </w:p>
        </w:tc>
      </w:tr>
      <w:tr w:rsidR="007765C9" w:rsidRPr="00554EAE" w14:paraId="6988BBBD" w14:textId="77777777" w:rsidTr="00653BE9">
        <w:tc>
          <w:tcPr>
            <w:tcW w:w="6840" w:type="dxa"/>
          </w:tcPr>
          <w:p w14:paraId="1AC05D4B" w14:textId="77777777" w:rsidR="007765C9" w:rsidRPr="00CA46BD" w:rsidRDefault="007765C9" w:rsidP="009E78E6">
            <w:pPr>
              <w:spacing w:line="420" w:lineRule="exact"/>
              <w:jc w:val="both"/>
            </w:pPr>
            <w:r w:rsidRPr="00CA46BD">
              <w:rPr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</w:tcPr>
          <w:p w14:paraId="60C7BC1E" w14:textId="31323E90" w:rsidR="007765C9" w:rsidRPr="00554EAE" w:rsidRDefault="00015F6C" w:rsidP="009E78E6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420" w:lineRule="exact"/>
              <w:ind w:left="-18"/>
            </w:pPr>
            <w:r>
              <w:t>(5,772)</w:t>
            </w:r>
          </w:p>
        </w:tc>
      </w:tr>
      <w:tr w:rsidR="007765C9" w:rsidRPr="00554EAE" w14:paraId="3ED7498B" w14:textId="77777777" w:rsidTr="00653BE9">
        <w:tc>
          <w:tcPr>
            <w:tcW w:w="6840" w:type="dxa"/>
            <w:hideMark/>
          </w:tcPr>
          <w:p w14:paraId="3D9730A1" w14:textId="77777777" w:rsidR="007765C9" w:rsidRPr="00554EAE" w:rsidRDefault="007765C9" w:rsidP="009E78E6">
            <w:pPr>
              <w:spacing w:line="420" w:lineRule="exact"/>
              <w:jc w:val="both"/>
            </w:pPr>
            <w:r w:rsidRPr="00554EAE">
              <w:rPr>
                <w:cs/>
              </w:rPr>
              <w:t xml:space="preserve">มูลค่าสุทธิตามบัญชี ณ วันที่ </w:t>
            </w:r>
            <w:r w:rsidR="00B03835">
              <w:t xml:space="preserve">30 </w:t>
            </w:r>
            <w:r w:rsidR="00B03835">
              <w:rPr>
                <w:cs/>
              </w:rPr>
              <w:t xml:space="preserve">กันยายน </w:t>
            </w:r>
            <w:r w:rsidR="00B03835">
              <w:t>2562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6C316AB3" w14:textId="76A548AD" w:rsidR="007765C9" w:rsidRPr="00554EAE" w:rsidRDefault="00015F6C" w:rsidP="009E78E6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420" w:lineRule="exact"/>
              <w:ind w:left="-18"/>
            </w:pPr>
            <w:r>
              <w:t>646,325</w:t>
            </w:r>
          </w:p>
        </w:tc>
      </w:tr>
    </w:tbl>
    <w:p w14:paraId="31F26020" w14:textId="5F13D004" w:rsidR="00EE0310" w:rsidRPr="00045754" w:rsidRDefault="007765C9" w:rsidP="009E78E6">
      <w:pPr>
        <w:tabs>
          <w:tab w:val="left" w:pos="547"/>
          <w:tab w:val="left" w:pos="1080"/>
        </w:tabs>
        <w:spacing w:before="240" w:after="120" w:line="420" w:lineRule="exact"/>
        <w:ind w:left="547"/>
        <w:jc w:val="thaiDistribute"/>
      </w:pPr>
      <w:r w:rsidRPr="00554EAE">
        <w:rPr>
          <w:cs/>
        </w:rPr>
        <w:t xml:space="preserve">บริษัทฯได้นำสินทรัพย์เพื่อให้เช่ามูลค่าสุทธิตามบัญชีจำนวนประมาณ </w:t>
      </w:r>
      <w:r w:rsidR="00015F6C">
        <w:t xml:space="preserve">646 </w:t>
      </w:r>
      <w:r w:rsidRPr="00554EAE">
        <w:rPr>
          <w:cs/>
        </w:rPr>
        <w:t>ล้านบาท (</w:t>
      </w:r>
      <w:r w:rsidRPr="00554EAE">
        <w:t>31</w:t>
      </w:r>
      <w:r w:rsidRPr="00554EAE">
        <w:rPr>
          <w:cs/>
        </w:rPr>
        <w:t xml:space="preserve"> ธันวาคม </w:t>
      </w:r>
      <w:r w:rsidRPr="00554EAE">
        <w:t>2561</w:t>
      </w:r>
      <w:r w:rsidRPr="00554EAE">
        <w:rPr>
          <w:cs/>
        </w:rPr>
        <w:t xml:space="preserve">: </w:t>
      </w:r>
      <w:r w:rsidRPr="00554EAE">
        <w:t xml:space="preserve">652 </w:t>
      </w:r>
      <w:r w:rsidRPr="00554EAE">
        <w:rPr>
          <w:cs/>
        </w:rPr>
        <w:t>ล้านบาท) ไปค้ำประกัน</w:t>
      </w:r>
      <w:r w:rsidR="00AE7443">
        <w:rPr>
          <w:cs/>
        </w:rPr>
        <w:t>วงเงินสินเชื่อ</w:t>
      </w:r>
      <w:r w:rsidRPr="00554EAE">
        <w:rPr>
          <w:cs/>
        </w:rPr>
        <w:t>จากสถาบันการเงินของบริษัทฯและบริษัทย่อยแห่งหนึ่ง</w:t>
      </w:r>
      <w:r w:rsidRPr="00554EAE">
        <w:t xml:space="preserve"> </w:t>
      </w:r>
      <w:r w:rsidRPr="00554EAE">
        <w:rPr>
          <w:cs/>
        </w:rPr>
        <w:t xml:space="preserve">ตามที่กล่าวไว้ในหมายเหตุประกอบงบการเงินรวมระหว่างกาลข้อ </w:t>
      </w:r>
      <w:r w:rsidR="00F70F29">
        <w:t>19</w:t>
      </w:r>
    </w:p>
    <w:p w14:paraId="3A5E8803" w14:textId="77777777" w:rsidR="00527362" w:rsidRPr="00554EAE" w:rsidRDefault="00EA2CC7" w:rsidP="009E78E6">
      <w:pPr>
        <w:tabs>
          <w:tab w:val="left" w:pos="540"/>
        </w:tabs>
        <w:spacing w:before="120" w:after="120" w:line="420" w:lineRule="exact"/>
        <w:jc w:val="both"/>
        <w:rPr>
          <w:b/>
          <w:bCs/>
        </w:rPr>
      </w:pPr>
      <w:r w:rsidRPr="00554EAE">
        <w:rPr>
          <w:b/>
          <w:bCs/>
        </w:rPr>
        <w:t>1</w:t>
      </w:r>
      <w:r w:rsidR="00F70F29">
        <w:rPr>
          <w:b/>
          <w:bCs/>
        </w:rPr>
        <w:t>3</w:t>
      </w:r>
      <w:r w:rsidR="00527362" w:rsidRPr="00554EAE">
        <w:rPr>
          <w:b/>
          <w:bCs/>
        </w:rPr>
        <w:t xml:space="preserve">. </w:t>
      </w:r>
      <w:r w:rsidR="00527362" w:rsidRPr="00554EAE">
        <w:rPr>
          <w:b/>
          <w:bCs/>
        </w:rPr>
        <w:tab/>
      </w:r>
      <w:r w:rsidR="006E0F35" w:rsidRPr="00554EAE">
        <w:rPr>
          <w:b/>
          <w:bCs/>
          <w:cs/>
        </w:rPr>
        <w:t xml:space="preserve">ที่ดิน อาคารและอุปกรณ์ </w:t>
      </w:r>
    </w:p>
    <w:p w14:paraId="5794B381" w14:textId="77777777" w:rsidR="00073E3F" w:rsidRPr="00554EAE" w:rsidRDefault="00073E3F" w:rsidP="009E78E6">
      <w:pPr>
        <w:tabs>
          <w:tab w:val="left" w:pos="547"/>
          <w:tab w:val="left" w:pos="1080"/>
        </w:tabs>
        <w:spacing w:before="120" w:after="60" w:line="420" w:lineRule="exact"/>
        <w:ind w:left="547"/>
        <w:jc w:val="thaiDistribute"/>
      </w:pPr>
      <w:r w:rsidRPr="00554EAE">
        <w:rPr>
          <w:cs/>
        </w:rPr>
        <w:t>รายการเปลี่</w:t>
      </w:r>
      <w:r w:rsidR="006E0F35" w:rsidRPr="00554EAE">
        <w:rPr>
          <w:cs/>
        </w:rPr>
        <w:t>ยนแปลงของบัญชีที่ดิน อาคารและอุปกรณ์สำหรับ</w:t>
      </w:r>
      <w:r w:rsidR="00AE5FBC" w:rsidRPr="00554EAE">
        <w:rPr>
          <w:cs/>
        </w:rPr>
        <w:t>งวด</w:t>
      </w:r>
      <w:r w:rsidR="00B03835">
        <w:rPr>
          <w:cs/>
        </w:rPr>
        <w:t>เก้า</w:t>
      </w:r>
      <w:r w:rsidR="002D5E2E">
        <w:rPr>
          <w:cs/>
        </w:rPr>
        <w:t xml:space="preserve">เดือนสิ้นสุดวันที่ </w:t>
      </w:r>
      <w:r w:rsidR="00B03835">
        <w:t xml:space="preserve">30 </w:t>
      </w:r>
      <w:r w:rsidR="00B03835">
        <w:rPr>
          <w:cs/>
        </w:rPr>
        <w:t xml:space="preserve">กันยายน </w:t>
      </w:r>
      <w:r w:rsidR="00B03835">
        <w:t>2562</w:t>
      </w:r>
      <w:r w:rsidRPr="00554EAE">
        <w:t xml:space="preserve"> </w:t>
      </w:r>
      <w:r w:rsidR="006E0F35" w:rsidRPr="00554EAE">
        <w:rPr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2025"/>
        <w:gridCol w:w="2025"/>
      </w:tblGrid>
      <w:tr w:rsidR="00F23ECE" w:rsidRPr="00CD567D" w14:paraId="5C5D8ABB" w14:textId="77777777" w:rsidTr="007145A0">
        <w:tc>
          <w:tcPr>
            <w:tcW w:w="5130" w:type="dxa"/>
            <w:tcBorders>
              <w:left w:val="nil"/>
              <w:right w:val="nil"/>
            </w:tcBorders>
          </w:tcPr>
          <w:p w14:paraId="7EB74296" w14:textId="77777777" w:rsidR="00F23ECE" w:rsidRPr="00CD567D" w:rsidRDefault="00F23ECE" w:rsidP="009E78E6">
            <w:pPr>
              <w:tabs>
                <w:tab w:val="left" w:pos="360"/>
                <w:tab w:val="left" w:pos="540"/>
                <w:tab w:val="left" w:pos="720"/>
              </w:tabs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025" w:type="dxa"/>
          </w:tcPr>
          <w:p w14:paraId="578275D1" w14:textId="77777777" w:rsidR="00F23ECE" w:rsidRPr="00CD567D" w:rsidRDefault="00F23ECE" w:rsidP="009E78E6">
            <w:pPr>
              <w:spacing w:line="420" w:lineRule="exact"/>
              <w:ind w:left="-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025" w:type="dxa"/>
            <w:tcBorders>
              <w:left w:val="nil"/>
              <w:right w:val="nil"/>
            </w:tcBorders>
          </w:tcPr>
          <w:p w14:paraId="42EEC08C" w14:textId="77777777" w:rsidR="00F23ECE" w:rsidRPr="00CD567D" w:rsidRDefault="00F23ECE" w:rsidP="009E78E6">
            <w:pPr>
              <w:spacing w:line="420" w:lineRule="exact"/>
              <w:ind w:left="-18"/>
              <w:jc w:val="right"/>
              <w:rPr>
                <w:sz w:val="30"/>
                <w:szCs w:val="30"/>
                <w:cs/>
              </w:rPr>
            </w:pPr>
            <w:r w:rsidRPr="00CD567D">
              <w:rPr>
                <w:sz w:val="30"/>
                <w:szCs w:val="30"/>
              </w:rPr>
              <w:t>(</w:t>
            </w:r>
            <w:r w:rsidRPr="00CD567D">
              <w:rPr>
                <w:sz w:val="30"/>
                <w:szCs w:val="30"/>
                <w:cs/>
              </w:rPr>
              <w:t>หน่วย: พันบาท)</w:t>
            </w:r>
          </w:p>
        </w:tc>
      </w:tr>
      <w:tr w:rsidR="00927529" w:rsidRPr="00CD567D" w14:paraId="75DED5C1" w14:textId="77777777" w:rsidTr="007145A0">
        <w:tc>
          <w:tcPr>
            <w:tcW w:w="5130" w:type="dxa"/>
            <w:tcBorders>
              <w:left w:val="nil"/>
              <w:right w:val="nil"/>
            </w:tcBorders>
          </w:tcPr>
          <w:p w14:paraId="0BA019E7" w14:textId="77777777" w:rsidR="00927529" w:rsidRPr="00CD567D" w:rsidRDefault="00927529" w:rsidP="009E78E6">
            <w:pPr>
              <w:tabs>
                <w:tab w:val="left" w:pos="360"/>
                <w:tab w:val="left" w:pos="540"/>
                <w:tab w:val="left" w:pos="720"/>
              </w:tabs>
              <w:spacing w:line="42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180E70F6" w14:textId="77777777" w:rsidR="00927529" w:rsidRPr="00CD567D" w:rsidRDefault="00927529" w:rsidP="009E78E6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  <w:hideMark/>
          </w:tcPr>
          <w:p w14:paraId="7D105020" w14:textId="77777777" w:rsidR="00927529" w:rsidRPr="00CD567D" w:rsidRDefault="00927529" w:rsidP="009E78E6">
            <w:pPr>
              <w:pBdr>
                <w:bottom w:val="single" w:sz="4" w:space="1" w:color="auto"/>
              </w:pBdr>
              <w:spacing w:line="420" w:lineRule="exact"/>
              <w:ind w:right="-18"/>
              <w:jc w:val="center"/>
              <w:rPr>
                <w:spacing w:val="-10"/>
                <w:sz w:val="30"/>
                <w:szCs w:val="30"/>
              </w:rPr>
            </w:pPr>
            <w:r w:rsidRPr="00CD567D">
              <w:rPr>
                <w:spacing w:val="-1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7529" w:rsidRPr="00CD567D" w14:paraId="263303B0" w14:textId="77777777" w:rsidTr="007145A0">
        <w:tc>
          <w:tcPr>
            <w:tcW w:w="5130" w:type="dxa"/>
            <w:hideMark/>
          </w:tcPr>
          <w:p w14:paraId="00BB5051" w14:textId="77777777" w:rsidR="00927529" w:rsidRPr="00CD567D" w:rsidRDefault="006E0F35" w:rsidP="009E78E6">
            <w:pPr>
              <w:spacing w:line="420" w:lineRule="exact"/>
              <w:ind w:left="162" w:hanging="162"/>
              <w:jc w:val="both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  <w:cs/>
              </w:rPr>
              <w:t xml:space="preserve">มูลค่าสุทธิตามบัญชี </w:t>
            </w:r>
            <w:r w:rsidR="00927529" w:rsidRPr="00CD567D">
              <w:rPr>
                <w:sz w:val="30"/>
                <w:szCs w:val="30"/>
                <w:cs/>
              </w:rPr>
              <w:t xml:space="preserve">ณ วันที่ </w:t>
            </w:r>
            <w:r w:rsidR="00EA2CC7" w:rsidRPr="00CD567D">
              <w:rPr>
                <w:sz w:val="30"/>
                <w:szCs w:val="30"/>
              </w:rPr>
              <w:t>1</w:t>
            </w:r>
            <w:r w:rsidR="00927529" w:rsidRPr="00CD567D">
              <w:rPr>
                <w:sz w:val="30"/>
                <w:szCs w:val="30"/>
                <w:cs/>
              </w:rPr>
              <w:t xml:space="preserve"> มกราคม </w:t>
            </w:r>
            <w:r w:rsidR="000D2E41" w:rsidRPr="00CD567D">
              <w:rPr>
                <w:sz w:val="30"/>
                <w:szCs w:val="30"/>
              </w:rPr>
              <w:t>256</w:t>
            </w:r>
            <w:r w:rsidR="00143C91" w:rsidRPr="00CD567D">
              <w:rPr>
                <w:sz w:val="30"/>
                <w:szCs w:val="30"/>
              </w:rPr>
              <w:t>2</w:t>
            </w:r>
          </w:p>
        </w:tc>
        <w:tc>
          <w:tcPr>
            <w:tcW w:w="2025" w:type="dxa"/>
            <w:vAlign w:val="bottom"/>
          </w:tcPr>
          <w:p w14:paraId="2D04E900" w14:textId="77777777" w:rsidR="00927529" w:rsidRPr="00CD567D" w:rsidRDefault="001237E6" w:rsidP="009E78E6">
            <w:pPr>
              <w:tabs>
                <w:tab w:val="decimal" w:pos="1602"/>
              </w:tabs>
              <w:spacing w:line="420" w:lineRule="exact"/>
              <w:ind w:left="-18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</w:rPr>
              <w:t>3,616,258</w:t>
            </w:r>
          </w:p>
        </w:tc>
        <w:tc>
          <w:tcPr>
            <w:tcW w:w="2025" w:type="dxa"/>
            <w:vAlign w:val="bottom"/>
          </w:tcPr>
          <w:p w14:paraId="306B79F9" w14:textId="77777777" w:rsidR="00927529" w:rsidRPr="00CD567D" w:rsidRDefault="001237E6" w:rsidP="009E78E6">
            <w:pPr>
              <w:tabs>
                <w:tab w:val="decimal" w:pos="1602"/>
              </w:tabs>
              <w:spacing w:line="420" w:lineRule="exact"/>
              <w:ind w:left="-18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</w:rPr>
              <w:t>23,438</w:t>
            </w:r>
          </w:p>
        </w:tc>
      </w:tr>
      <w:tr w:rsidR="00927529" w:rsidRPr="00CD567D" w14:paraId="06A26C46" w14:textId="77777777" w:rsidTr="007145A0">
        <w:tc>
          <w:tcPr>
            <w:tcW w:w="5130" w:type="dxa"/>
            <w:hideMark/>
          </w:tcPr>
          <w:p w14:paraId="0E2137F1" w14:textId="77777777" w:rsidR="00927529" w:rsidRPr="00CD567D" w:rsidRDefault="007D5F48" w:rsidP="009E78E6">
            <w:pPr>
              <w:spacing w:line="420" w:lineRule="exact"/>
              <w:ind w:left="162" w:hanging="162"/>
              <w:jc w:val="both"/>
              <w:rPr>
                <w:sz w:val="30"/>
                <w:szCs w:val="30"/>
                <w:cs/>
              </w:rPr>
            </w:pPr>
            <w:r w:rsidRPr="00CD567D">
              <w:rPr>
                <w:sz w:val="30"/>
                <w:szCs w:val="30"/>
                <w:cs/>
              </w:rPr>
              <w:t>ซื้อ</w:t>
            </w:r>
            <w:r w:rsidR="00243729" w:rsidRPr="00CD567D">
              <w:rPr>
                <w:sz w:val="30"/>
                <w:szCs w:val="30"/>
                <w:cs/>
              </w:rPr>
              <w:t>เพิ่มระหว่างงวด</w:t>
            </w:r>
            <w:r w:rsidR="009B2528" w:rsidRPr="00CD567D">
              <w:rPr>
                <w:sz w:val="30"/>
                <w:szCs w:val="30"/>
                <w:cs/>
              </w:rPr>
              <w:t xml:space="preserve"> </w:t>
            </w:r>
            <w:r w:rsidR="009B2528" w:rsidRPr="00CD567D">
              <w:rPr>
                <w:sz w:val="30"/>
                <w:szCs w:val="30"/>
              </w:rPr>
              <w:t>-</w:t>
            </w:r>
            <w:r w:rsidR="009B2528" w:rsidRPr="00CD567D">
              <w:rPr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25" w:type="dxa"/>
            <w:vAlign w:val="bottom"/>
          </w:tcPr>
          <w:p w14:paraId="2B6BCED7" w14:textId="779A36E4" w:rsidR="00927529" w:rsidRPr="00CD567D" w:rsidRDefault="00B5737C" w:rsidP="009E78E6">
            <w:pPr>
              <w:tabs>
                <w:tab w:val="decimal" w:pos="1602"/>
              </w:tabs>
              <w:spacing w:line="420" w:lineRule="exact"/>
              <w:ind w:left="-18"/>
              <w:rPr>
                <w:sz w:val="30"/>
                <w:szCs w:val="30"/>
              </w:rPr>
            </w:pPr>
            <w:r w:rsidRPr="00B5737C">
              <w:rPr>
                <w:sz w:val="30"/>
                <w:szCs w:val="30"/>
              </w:rPr>
              <w:t>54</w:t>
            </w:r>
            <w:r w:rsidR="00E30343" w:rsidRPr="00CD567D">
              <w:rPr>
                <w:sz w:val="30"/>
                <w:szCs w:val="30"/>
              </w:rPr>
              <w:t>,</w:t>
            </w:r>
            <w:r w:rsidRPr="00B5737C">
              <w:rPr>
                <w:sz w:val="30"/>
                <w:szCs w:val="30"/>
              </w:rPr>
              <w:t>547</w:t>
            </w:r>
          </w:p>
        </w:tc>
        <w:tc>
          <w:tcPr>
            <w:tcW w:w="2025" w:type="dxa"/>
            <w:vAlign w:val="bottom"/>
          </w:tcPr>
          <w:p w14:paraId="61EAC55D" w14:textId="43F0C8B0" w:rsidR="00927529" w:rsidRPr="00CD567D" w:rsidRDefault="00A20661" w:rsidP="009E78E6">
            <w:pPr>
              <w:tabs>
                <w:tab w:val="decimal" w:pos="1602"/>
              </w:tabs>
              <w:spacing w:line="420" w:lineRule="exact"/>
              <w:ind w:left="-18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</w:rPr>
              <w:t>3</w:t>
            </w:r>
          </w:p>
        </w:tc>
      </w:tr>
      <w:tr w:rsidR="00540C9B" w:rsidRPr="00CD567D" w14:paraId="5BF2F2D2" w14:textId="77777777" w:rsidTr="007145A0">
        <w:tc>
          <w:tcPr>
            <w:tcW w:w="5130" w:type="dxa"/>
            <w:vAlign w:val="bottom"/>
          </w:tcPr>
          <w:p w14:paraId="20206F61" w14:textId="77777777" w:rsidR="00540C9B" w:rsidRPr="00CD567D" w:rsidRDefault="00403FF6" w:rsidP="009E78E6">
            <w:pPr>
              <w:tabs>
                <w:tab w:val="left" w:pos="270"/>
              </w:tabs>
              <w:spacing w:line="420" w:lineRule="exact"/>
              <w:ind w:left="162" w:right="-18" w:hanging="162"/>
              <w:rPr>
                <w:sz w:val="30"/>
                <w:szCs w:val="30"/>
                <w:lang w:val="en-GB"/>
              </w:rPr>
            </w:pPr>
            <w:r w:rsidRPr="00CD567D">
              <w:rPr>
                <w:sz w:val="30"/>
                <w:szCs w:val="30"/>
                <w:cs/>
                <w:lang w:val="en-GB"/>
              </w:rPr>
              <w:t>จำหน่าย/</w:t>
            </w:r>
            <w:r w:rsidR="00540C9B" w:rsidRPr="00CD567D">
              <w:rPr>
                <w:sz w:val="30"/>
                <w:szCs w:val="30"/>
                <w:cs/>
                <w:lang w:val="en-GB"/>
              </w:rPr>
              <w:t>ตัดจำหน่ายระหว่างงวด - มูลค่าสุทธิตามบัญชี                                    ณ วันที่</w:t>
            </w:r>
            <w:r w:rsidRPr="00CD567D">
              <w:rPr>
                <w:sz w:val="30"/>
                <w:szCs w:val="30"/>
                <w:cs/>
                <w:lang w:val="en-GB"/>
              </w:rPr>
              <w:t>จำหน่าย/</w:t>
            </w:r>
            <w:r w:rsidR="00540C9B" w:rsidRPr="00CD567D">
              <w:rPr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2025" w:type="dxa"/>
            <w:vAlign w:val="bottom"/>
          </w:tcPr>
          <w:p w14:paraId="175DADB0" w14:textId="5C426A93" w:rsidR="00540C9B" w:rsidRPr="00CD567D" w:rsidRDefault="00E30343" w:rsidP="009E78E6">
            <w:pPr>
              <w:tabs>
                <w:tab w:val="decimal" w:pos="1602"/>
              </w:tabs>
              <w:spacing w:line="420" w:lineRule="exact"/>
              <w:ind w:left="-18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</w:rPr>
              <w:t>(31,935)</w:t>
            </w:r>
          </w:p>
        </w:tc>
        <w:tc>
          <w:tcPr>
            <w:tcW w:w="2025" w:type="dxa"/>
            <w:vAlign w:val="bottom"/>
          </w:tcPr>
          <w:p w14:paraId="7FDCFD6B" w14:textId="1982E309" w:rsidR="00540C9B" w:rsidRPr="00CD567D" w:rsidRDefault="00A20661" w:rsidP="009E78E6">
            <w:pPr>
              <w:tabs>
                <w:tab w:val="decimal" w:pos="1602"/>
              </w:tabs>
              <w:spacing w:line="420" w:lineRule="exact"/>
              <w:ind w:left="-18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</w:rPr>
              <w:t>(181)</w:t>
            </w:r>
          </w:p>
        </w:tc>
      </w:tr>
      <w:tr w:rsidR="00305FF1" w:rsidRPr="00CD567D" w14:paraId="4A864F1A" w14:textId="77777777" w:rsidTr="00436E0D">
        <w:tc>
          <w:tcPr>
            <w:tcW w:w="5130" w:type="dxa"/>
            <w:hideMark/>
          </w:tcPr>
          <w:p w14:paraId="125A535C" w14:textId="77777777" w:rsidR="00305FF1" w:rsidRPr="00CD567D" w:rsidRDefault="00305FF1" w:rsidP="009E78E6">
            <w:pPr>
              <w:spacing w:line="420" w:lineRule="exact"/>
              <w:ind w:left="162" w:hanging="162"/>
              <w:jc w:val="both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  <w:vAlign w:val="bottom"/>
          </w:tcPr>
          <w:p w14:paraId="2E3CA792" w14:textId="7CC7EFCE" w:rsidR="00305FF1" w:rsidRPr="00CD567D" w:rsidRDefault="00E30343" w:rsidP="009E78E6">
            <w:pPr>
              <w:tabs>
                <w:tab w:val="decimal" w:pos="1602"/>
              </w:tabs>
              <w:spacing w:line="420" w:lineRule="exact"/>
              <w:ind w:left="-18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</w:rPr>
              <w:t>(87,993)</w:t>
            </w:r>
          </w:p>
        </w:tc>
        <w:tc>
          <w:tcPr>
            <w:tcW w:w="2025" w:type="dxa"/>
            <w:vAlign w:val="bottom"/>
          </w:tcPr>
          <w:p w14:paraId="67F559E3" w14:textId="1226D613" w:rsidR="00305FF1" w:rsidRPr="00CD567D" w:rsidRDefault="00A20661" w:rsidP="009E78E6">
            <w:pPr>
              <w:tabs>
                <w:tab w:val="decimal" w:pos="1602"/>
              </w:tabs>
              <w:spacing w:line="420" w:lineRule="exact"/>
              <w:ind w:left="-18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</w:rPr>
              <w:t>(9,367)</w:t>
            </w:r>
          </w:p>
        </w:tc>
      </w:tr>
      <w:tr w:rsidR="00540C9B" w:rsidRPr="00CD567D" w14:paraId="7260B146" w14:textId="77777777" w:rsidTr="007145A0">
        <w:tc>
          <w:tcPr>
            <w:tcW w:w="5130" w:type="dxa"/>
            <w:hideMark/>
          </w:tcPr>
          <w:p w14:paraId="1D957908" w14:textId="4E62884D" w:rsidR="00540C9B" w:rsidRPr="00CD567D" w:rsidRDefault="00305FF1" w:rsidP="009E78E6">
            <w:pPr>
              <w:spacing w:line="420" w:lineRule="exact"/>
              <w:ind w:left="162" w:hanging="162"/>
              <w:jc w:val="both"/>
              <w:rPr>
                <w:sz w:val="30"/>
                <w:szCs w:val="30"/>
                <w:cs/>
              </w:rPr>
            </w:pPr>
            <w:r w:rsidRPr="00CD567D">
              <w:rPr>
                <w:sz w:val="30"/>
                <w:szCs w:val="30"/>
                <w:cs/>
              </w:rPr>
              <w:t>โอนออก</w:t>
            </w:r>
            <w:r w:rsidR="00EF62B1" w:rsidRPr="00CD567D">
              <w:rPr>
                <w:sz w:val="30"/>
                <w:szCs w:val="30"/>
                <w:cs/>
              </w:rPr>
              <w:t>ไปเป็นต้นทุนโครงการพัฒนาอสังหาริมทรัพย์</w:t>
            </w:r>
            <w:r w:rsidR="00D81686" w:rsidRPr="00CD567D">
              <w:rPr>
                <w:sz w:val="30"/>
                <w:szCs w:val="30"/>
              </w:rPr>
              <w:t xml:space="preserve">    </w:t>
            </w:r>
            <w:r w:rsidR="00CD567D">
              <w:rPr>
                <w:sz w:val="30"/>
                <w:szCs w:val="30"/>
                <w:cs/>
              </w:rPr>
              <w:t xml:space="preserve">                          </w:t>
            </w:r>
            <w:r w:rsidR="00D81686" w:rsidRPr="00CD567D">
              <w:rPr>
                <w:sz w:val="30"/>
                <w:szCs w:val="30"/>
              </w:rPr>
              <w:t xml:space="preserve"> </w:t>
            </w:r>
            <w:r w:rsidR="00EF62B1" w:rsidRPr="00CD567D">
              <w:rPr>
                <w:sz w:val="30"/>
                <w:szCs w:val="30"/>
                <w:cs/>
              </w:rPr>
              <w:t>เพื่อขาย (หมายเหตุ</w:t>
            </w:r>
            <w:r w:rsidR="00D81686" w:rsidRPr="00CD567D">
              <w:rPr>
                <w:sz w:val="30"/>
                <w:szCs w:val="30"/>
              </w:rPr>
              <w:t xml:space="preserve"> </w:t>
            </w:r>
            <w:r w:rsidR="00782CC9" w:rsidRPr="00CD567D">
              <w:rPr>
                <w:sz w:val="30"/>
                <w:szCs w:val="30"/>
              </w:rPr>
              <w:t>8</w:t>
            </w:r>
            <w:r w:rsidR="00EF62B1" w:rsidRPr="00CD567D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  <w:vAlign w:val="bottom"/>
          </w:tcPr>
          <w:p w14:paraId="0A50E08E" w14:textId="5A903B25" w:rsidR="00540C9B" w:rsidRPr="00CD567D" w:rsidRDefault="00E30343" w:rsidP="009E78E6">
            <w:pPr>
              <w:tabs>
                <w:tab w:val="decimal" w:pos="1602"/>
              </w:tabs>
              <w:spacing w:line="420" w:lineRule="exact"/>
              <w:ind w:left="-18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</w:rPr>
              <w:t>(568)</w:t>
            </w:r>
          </w:p>
        </w:tc>
        <w:tc>
          <w:tcPr>
            <w:tcW w:w="2025" w:type="dxa"/>
            <w:vAlign w:val="bottom"/>
          </w:tcPr>
          <w:p w14:paraId="5BC36759" w14:textId="76EF5C95" w:rsidR="00540C9B" w:rsidRPr="00CD567D" w:rsidRDefault="00A20661" w:rsidP="009E78E6">
            <w:pPr>
              <w:tabs>
                <w:tab w:val="decimal" w:pos="1602"/>
              </w:tabs>
              <w:spacing w:line="420" w:lineRule="exact"/>
              <w:ind w:left="-18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</w:rPr>
              <w:t>-</w:t>
            </w:r>
          </w:p>
        </w:tc>
      </w:tr>
      <w:tr w:rsidR="00E30343" w:rsidRPr="00CD567D" w14:paraId="76A67A1E" w14:textId="77777777" w:rsidTr="007145A0">
        <w:tc>
          <w:tcPr>
            <w:tcW w:w="5130" w:type="dxa"/>
          </w:tcPr>
          <w:p w14:paraId="577FD508" w14:textId="7A752637" w:rsidR="00E30343" w:rsidRPr="00CD567D" w:rsidRDefault="00E30343" w:rsidP="009E78E6">
            <w:pPr>
              <w:spacing w:line="420" w:lineRule="exact"/>
              <w:ind w:left="162" w:hanging="162"/>
              <w:jc w:val="both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  <w:cs/>
              </w:rPr>
              <w:t xml:space="preserve">โอนออกไปเป็นสินทรัพย์ไม่มีตัวตน (หมายเหตุ </w:t>
            </w:r>
            <w:r w:rsidRPr="00CD567D">
              <w:rPr>
                <w:sz w:val="30"/>
                <w:szCs w:val="30"/>
              </w:rPr>
              <w:t>15)</w:t>
            </w:r>
          </w:p>
        </w:tc>
        <w:tc>
          <w:tcPr>
            <w:tcW w:w="2025" w:type="dxa"/>
            <w:vAlign w:val="bottom"/>
          </w:tcPr>
          <w:p w14:paraId="5E1C6D12" w14:textId="7325CB80" w:rsidR="00E30343" w:rsidRPr="00CD567D" w:rsidRDefault="00E30343" w:rsidP="009E78E6">
            <w:pPr>
              <w:tabs>
                <w:tab w:val="decimal" w:pos="1602"/>
              </w:tabs>
              <w:spacing w:line="420" w:lineRule="exact"/>
              <w:ind w:left="-18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</w:rPr>
              <w:t>(20)</w:t>
            </w:r>
          </w:p>
        </w:tc>
        <w:tc>
          <w:tcPr>
            <w:tcW w:w="2025" w:type="dxa"/>
            <w:vAlign w:val="bottom"/>
          </w:tcPr>
          <w:p w14:paraId="0391423B" w14:textId="0BFCED1B" w:rsidR="00E30343" w:rsidRPr="00CD567D" w:rsidRDefault="00E30343" w:rsidP="009E78E6">
            <w:pPr>
              <w:tabs>
                <w:tab w:val="decimal" w:pos="1602"/>
              </w:tabs>
              <w:spacing w:line="420" w:lineRule="exact"/>
              <w:ind w:left="-18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</w:rPr>
              <w:t>-</w:t>
            </w:r>
          </w:p>
        </w:tc>
      </w:tr>
      <w:tr w:rsidR="00654D98" w:rsidRPr="00CD567D" w14:paraId="0CC0605F" w14:textId="77777777" w:rsidTr="007145A0">
        <w:tc>
          <w:tcPr>
            <w:tcW w:w="5130" w:type="dxa"/>
          </w:tcPr>
          <w:p w14:paraId="027DB282" w14:textId="77777777" w:rsidR="00654D98" w:rsidRPr="00CD567D" w:rsidRDefault="00654D98" w:rsidP="009E78E6">
            <w:pPr>
              <w:spacing w:line="420" w:lineRule="exact"/>
              <w:ind w:left="162" w:hanging="162"/>
              <w:jc w:val="both"/>
              <w:rPr>
                <w:sz w:val="30"/>
                <w:szCs w:val="30"/>
                <w:cs/>
              </w:rPr>
            </w:pPr>
            <w:r w:rsidRPr="00CD567D">
              <w:rPr>
                <w:sz w:val="30"/>
                <w:szCs w:val="30"/>
                <w:cs/>
              </w:rPr>
              <w:t>ค่าเผื่อการด้อยค่า</w:t>
            </w:r>
            <w:r w:rsidR="00B37E4D" w:rsidRPr="00CD567D">
              <w:rPr>
                <w:sz w:val="30"/>
                <w:szCs w:val="30"/>
                <w:cs/>
              </w:rPr>
              <w:t>เพิ่มขึ้น</w:t>
            </w:r>
            <w:r w:rsidRPr="00CD567D">
              <w:rPr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2025" w:type="dxa"/>
            <w:vAlign w:val="bottom"/>
          </w:tcPr>
          <w:p w14:paraId="2B35E43E" w14:textId="4E71C061" w:rsidR="00654D98" w:rsidRPr="00CD567D" w:rsidRDefault="00E30343" w:rsidP="009E78E6">
            <w:pPr>
              <w:tabs>
                <w:tab w:val="decimal" w:pos="1602"/>
              </w:tabs>
              <w:spacing w:line="420" w:lineRule="exact"/>
              <w:ind w:left="-18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</w:rPr>
              <w:t>(303,592)</w:t>
            </w:r>
          </w:p>
        </w:tc>
        <w:tc>
          <w:tcPr>
            <w:tcW w:w="2025" w:type="dxa"/>
            <w:vAlign w:val="bottom"/>
          </w:tcPr>
          <w:p w14:paraId="4D81EF26" w14:textId="57BFBD7C" w:rsidR="00654D98" w:rsidRPr="00CD567D" w:rsidRDefault="00A20661" w:rsidP="009E78E6">
            <w:pPr>
              <w:tabs>
                <w:tab w:val="decimal" w:pos="1602"/>
              </w:tabs>
              <w:spacing w:line="420" w:lineRule="exact"/>
              <w:ind w:left="-18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</w:rPr>
              <w:t>-</w:t>
            </w:r>
          </w:p>
        </w:tc>
      </w:tr>
      <w:tr w:rsidR="00540C9B" w:rsidRPr="00CD567D" w14:paraId="27094FE5" w14:textId="77777777" w:rsidTr="007145A0">
        <w:tc>
          <w:tcPr>
            <w:tcW w:w="5130" w:type="dxa"/>
          </w:tcPr>
          <w:p w14:paraId="4B3DCEA3" w14:textId="77777777" w:rsidR="00540C9B" w:rsidRPr="00CD567D" w:rsidRDefault="00540C9B" w:rsidP="009E78E6">
            <w:pPr>
              <w:spacing w:line="420" w:lineRule="exact"/>
              <w:ind w:left="162" w:hanging="162"/>
              <w:jc w:val="both"/>
              <w:rPr>
                <w:sz w:val="30"/>
                <w:szCs w:val="30"/>
                <w:cs/>
              </w:rPr>
            </w:pPr>
            <w:r w:rsidRPr="00CD567D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1D2D30EA" w14:textId="080A61E4" w:rsidR="00540C9B" w:rsidRPr="00CD567D" w:rsidRDefault="00E30343" w:rsidP="009E78E6">
            <w:pPr>
              <w:tabs>
                <w:tab w:val="decimal" w:pos="1602"/>
              </w:tabs>
              <w:spacing w:line="420" w:lineRule="exact"/>
              <w:ind w:left="-18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</w:rPr>
              <w:t>(50,156)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69BA317C" w14:textId="71D5138A" w:rsidR="00540C9B" w:rsidRPr="00CD567D" w:rsidRDefault="00A20661" w:rsidP="009E78E6">
            <w:pPr>
              <w:tabs>
                <w:tab w:val="decimal" w:pos="1602"/>
              </w:tabs>
              <w:spacing w:line="420" w:lineRule="exact"/>
              <w:ind w:left="-18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</w:rPr>
              <w:t>-</w:t>
            </w:r>
          </w:p>
        </w:tc>
      </w:tr>
      <w:tr w:rsidR="00E30343" w:rsidRPr="00CD567D" w14:paraId="552DBF2D" w14:textId="77777777" w:rsidTr="007145A0">
        <w:tc>
          <w:tcPr>
            <w:tcW w:w="5130" w:type="dxa"/>
          </w:tcPr>
          <w:p w14:paraId="32CC8CA2" w14:textId="3459754D" w:rsidR="00E30343" w:rsidRPr="00CD567D" w:rsidRDefault="00EC3695" w:rsidP="009E78E6">
            <w:pPr>
              <w:spacing w:line="420" w:lineRule="exact"/>
              <w:ind w:left="162" w:hanging="162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จัดประเภท</w:t>
            </w:r>
            <w:r w:rsidR="00E30343" w:rsidRPr="00CD567D">
              <w:rPr>
                <w:sz w:val="30"/>
                <w:szCs w:val="30"/>
                <w:cs/>
              </w:rPr>
              <w:t>เป็นสินทรัพย์ที่ถือไว้เพื่อขาย</w:t>
            </w:r>
            <w:r>
              <w:rPr>
                <w:sz w:val="30"/>
                <w:szCs w:val="30"/>
                <w:cs/>
              </w:rPr>
              <w:t xml:space="preserve"> </w:t>
            </w:r>
            <w:r w:rsidRPr="00CD567D">
              <w:rPr>
                <w:sz w:val="30"/>
                <w:szCs w:val="30"/>
                <w:cs/>
              </w:rPr>
              <w:t xml:space="preserve">(หมายเหตุ </w:t>
            </w:r>
            <w:r>
              <w:rPr>
                <w:sz w:val="30"/>
                <w:szCs w:val="30"/>
              </w:rPr>
              <w:t>9.1.3</w:t>
            </w:r>
            <w:r w:rsidRPr="00CD567D">
              <w:rPr>
                <w:sz w:val="30"/>
                <w:szCs w:val="30"/>
              </w:rPr>
              <w:t>)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6C3BE529" w14:textId="4E9BAABC" w:rsidR="00E30343" w:rsidRPr="00CD567D" w:rsidRDefault="00E30343" w:rsidP="009E78E6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20" w:lineRule="exact"/>
              <w:ind w:left="-18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</w:rPr>
              <w:t>(2,19</w:t>
            </w:r>
            <w:r w:rsidR="007B0BB6" w:rsidRPr="00CD567D">
              <w:rPr>
                <w:sz w:val="30"/>
                <w:szCs w:val="30"/>
              </w:rPr>
              <w:t>6</w:t>
            </w:r>
            <w:r w:rsidRPr="00CD567D">
              <w:rPr>
                <w:sz w:val="30"/>
                <w:szCs w:val="30"/>
              </w:rPr>
              <w:t>)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50D34C95" w14:textId="4E8958A0" w:rsidR="00E30343" w:rsidRPr="00CD567D" w:rsidRDefault="00E30343" w:rsidP="009E78E6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20" w:lineRule="exact"/>
              <w:ind w:left="-18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</w:rPr>
              <w:t>-</w:t>
            </w:r>
          </w:p>
        </w:tc>
      </w:tr>
      <w:tr w:rsidR="00540C9B" w:rsidRPr="00CD567D" w14:paraId="5597279E" w14:textId="77777777" w:rsidTr="007145A0">
        <w:tc>
          <w:tcPr>
            <w:tcW w:w="5130" w:type="dxa"/>
            <w:hideMark/>
          </w:tcPr>
          <w:p w14:paraId="2B4AC29C" w14:textId="77777777" w:rsidR="00540C9B" w:rsidRPr="00CD567D" w:rsidRDefault="00540C9B" w:rsidP="009E78E6">
            <w:pPr>
              <w:spacing w:line="420" w:lineRule="exact"/>
              <w:ind w:left="162" w:hanging="162"/>
              <w:jc w:val="both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B03835" w:rsidRPr="00CD567D">
              <w:rPr>
                <w:sz w:val="30"/>
                <w:szCs w:val="30"/>
              </w:rPr>
              <w:t xml:space="preserve">30 </w:t>
            </w:r>
            <w:r w:rsidR="00B03835" w:rsidRPr="00CD567D">
              <w:rPr>
                <w:sz w:val="30"/>
                <w:szCs w:val="30"/>
                <w:cs/>
              </w:rPr>
              <w:t xml:space="preserve">กันยายน </w:t>
            </w:r>
            <w:r w:rsidR="00B03835" w:rsidRPr="00CD567D">
              <w:rPr>
                <w:sz w:val="30"/>
                <w:szCs w:val="30"/>
              </w:rPr>
              <w:t>2562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6E1899E9" w14:textId="59A4700C" w:rsidR="00540C9B" w:rsidRPr="00CD567D" w:rsidRDefault="00E30343" w:rsidP="009E78E6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20" w:lineRule="exact"/>
              <w:ind w:left="-18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</w:rPr>
              <w:t>3,</w:t>
            </w:r>
            <w:r w:rsidR="00B5737C" w:rsidRPr="00B5737C">
              <w:rPr>
                <w:sz w:val="30"/>
                <w:szCs w:val="30"/>
              </w:rPr>
              <w:t>194</w:t>
            </w:r>
            <w:r w:rsidRPr="00CD567D">
              <w:rPr>
                <w:sz w:val="30"/>
                <w:szCs w:val="30"/>
              </w:rPr>
              <w:t>,</w:t>
            </w:r>
            <w:r w:rsidR="00B5737C" w:rsidRPr="00B5737C">
              <w:rPr>
                <w:sz w:val="30"/>
                <w:szCs w:val="30"/>
              </w:rPr>
              <w:t>345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40D5652C" w14:textId="57464475" w:rsidR="00540C9B" w:rsidRPr="00CD567D" w:rsidRDefault="00A20661" w:rsidP="009E78E6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20" w:lineRule="exact"/>
              <w:ind w:left="-18"/>
              <w:rPr>
                <w:sz w:val="30"/>
                <w:szCs w:val="30"/>
              </w:rPr>
            </w:pPr>
            <w:r w:rsidRPr="00CD567D">
              <w:rPr>
                <w:sz w:val="30"/>
                <w:szCs w:val="30"/>
              </w:rPr>
              <w:t>13,893</w:t>
            </w:r>
          </w:p>
        </w:tc>
      </w:tr>
    </w:tbl>
    <w:p w14:paraId="22D7C20D" w14:textId="2EEB5C65" w:rsidR="00D158EC" w:rsidRDefault="001349FC" w:rsidP="009E78E6">
      <w:pPr>
        <w:tabs>
          <w:tab w:val="left" w:pos="547"/>
          <w:tab w:val="left" w:pos="1080"/>
        </w:tabs>
        <w:spacing w:before="240" w:after="120" w:line="420" w:lineRule="exact"/>
        <w:ind w:left="547"/>
        <w:jc w:val="thaiDistribute"/>
        <w:rPr>
          <w:b/>
          <w:bCs/>
        </w:rPr>
      </w:pPr>
      <w:r w:rsidRPr="00554EAE">
        <w:rPr>
          <w:cs/>
        </w:rPr>
        <w:t>บริษัทฯและ</w:t>
      </w:r>
      <w:r w:rsidR="00224B4D" w:rsidRPr="00554EAE">
        <w:rPr>
          <w:cs/>
        </w:rPr>
        <w:t>บริษัทย่อยแห่งหนึ่งได้นำที่ดินและสิ่งปลูกสร้าง</w:t>
      </w:r>
      <w:r w:rsidR="001656AC" w:rsidRPr="00554EAE">
        <w:rPr>
          <w:cs/>
        </w:rPr>
        <w:t>มูลค่า</w:t>
      </w:r>
      <w:r w:rsidR="00224B4D" w:rsidRPr="00554EAE">
        <w:rPr>
          <w:cs/>
        </w:rPr>
        <w:t>สุทธิ</w:t>
      </w:r>
      <w:r w:rsidR="001656AC" w:rsidRPr="00554EAE">
        <w:rPr>
          <w:cs/>
        </w:rPr>
        <w:t>ตามบัญชีจำนวน</w:t>
      </w:r>
      <w:r w:rsidR="00224B4D" w:rsidRPr="00554EAE">
        <w:rPr>
          <w:cs/>
        </w:rPr>
        <w:t>ประมาณ</w:t>
      </w:r>
      <w:r w:rsidR="003A2081" w:rsidRPr="00554EAE">
        <w:t xml:space="preserve"> </w:t>
      </w:r>
      <w:r w:rsidR="00B5737C" w:rsidRPr="00B5737C">
        <w:t>2</w:t>
      </w:r>
      <w:r w:rsidR="00CD567D">
        <w:t>,391</w:t>
      </w:r>
      <w:r w:rsidRPr="00554EAE">
        <w:t xml:space="preserve">                                  </w:t>
      </w:r>
      <w:r w:rsidR="00073E3F" w:rsidRPr="00554EAE">
        <w:rPr>
          <w:cs/>
        </w:rPr>
        <w:t>ล้านบาท</w:t>
      </w:r>
      <w:r w:rsidRPr="00554EAE">
        <w:t xml:space="preserve"> </w:t>
      </w:r>
      <w:r w:rsidR="00F23ECE" w:rsidRPr="00554EAE">
        <w:rPr>
          <w:cs/>
        </w:rPr>
        <w:t>(</w:t>
      </w:r>
      <w:r w:rsidR="00EC0C4C" w:rsidRPr="00554EAE">
        <w:t>31</w:t>
      </w:r>
      <w:r w:rsidR="005D5466" w:rsidRPr="00554EAE">
        <w:rPr>
          <w:cs/>
        </w:rPr>
        <w:t xml:space="preserve"> ธันวาคม </w:t>
      </w:r>
      <w:r w:rsidR="00EC0C4C" w:rsidRPr="00554EAE">
        <w:t>2561</w:t>
      </w:r>
      <w:r w:rsidR="00F23ECE" w:rsidRPr="00554EAE">
        <w:rPr>
          <w:cs/>
        </w:rPr>
        <w:t xml:space="preserve">: </w:t>
      </w:r>
      <w:r w:rsidR="00EC0C4C" w:rsidRPr="00554EAE">
        <w:t>2</w:t>
      </w:r>
      <w:r w:rsidR="00F23ECE" w:rsidRPr="00554EAE">
        <w:t>,</w:t>
      </w:r>
      <w:r w:rsidR="00EC0C4C" w:rsidRPr="00554EAE">
        <w:t>4</w:t>
      </w:r>
      <w:r w:rsidR="001237E6" w:rsidRPr="00554EAE">
        <w:t>00</w:t>
      </w:r>
      <w:r w:rsidR="00E86A62" w:rsidRPr="00554EAE">
        <w:rPr>
          <w:cs/>
        </w:rPr>
        <w:t xml:space="preserve"> ล้านบาท) </w:t>
      </w:r>
      <w:r w:rsidR="00822FF0" w:rsidRPr="00554EAE">
        <w:rPr>
          <w:cs/>
        </w:rPr>
        <w:t>ไป</w:t>
      </w:r>
      <w:r w:rsidR="00073E3F" w:rsidRPr="00554EAE">
        <w:rPr>
          <w:cs/>
        </w:rPr>
        <w:t>ค้ำประกันวงเงินสินเชื่อ</w:t>
      </w:r>
      <w:r w:rsidR="00224B4D" w:rsidRPr="00554EAE">
        <w:rPr>
          <w:cs/>
        </w:rPr>
        <w:t>ที่</w:t>
      </w:r>
      <w:r w:rsidR="00BB6FF8" w:rsidRPr="00554EAE">
        <w:rPr>
          <w:cs/>
        </w:rPr>
        <w:t>บริษัทฯและบริษัทย่อยดังกล่าว</w:t>
      </w:r>
      <w:r w:rsidR="00224B4D" w:rsidRPr="00554EAE">
        <w:rPr>
          <w:cs/>
        </w:rPr>
        <w:t>ได้รับ</w:t>
      </w:r>
      <w:r w:rsidR="00073E3F" w:rsidRPr="00554EAE">
        <w:rPr>
          <w:cs/>
        </w:rPr>
        <w:t>จากสถาบันการเงิน</w:t>
      </w:r>
      <w:r w:rsidR="00BB6FF8" w:rsidRPr="00554EAE">
        <w:rPr>
          <w:cs/>
        </w:rPr>
        <w:t xml:space="preserve"> </w:t>
      </w:r>
      <w:r w:rsidR="00CF1910" w:rsidRPr="00554EAE">
        <w:rPr>
          <w:cs/>
        </w:rPr>
        <w:t>ตามที่กล่าวไว้ในหมายเหตุประกอบงบการเงินรวม</w:t>
      </w:r>
      <w:r w:rsidR="00773A44" w:rsidRPr="00554EAE">
        <w:rPr>
          <w:cs/>
        </w:rPr>
        <w:t>ระหว่างกาล</w:t>
      </w:r>
      <w:r w:rsidR="00CF1910" w:rsidRPr="00554EAE">
        <w:rPr>
          <w:cs/>
        </w:rPr>
        <w:t xml:space="preserve">ข้อ </w:t>
      </w:r>
      <w:r w:rsidR="00F70F29">
        <w:t>19</w:t>
      </w:r>
    </w:p>
    <w:p w14:paraId="4A3C248B" w14:textId="77777777" w:rsidR="00527362" w:rsidRPr="00554EAE" w:rsidRDefault="00EA2CC7" w:rsidP="00E84DDA">
      <w:pPr>
        <w:tabs>
          <w:tab w:val="left" w:pos="540"/>
        </w:tabs>
        <w:spacing w:before="120" w:after="120"/>
        <w:jc w:val="both"/>
        <w:rPr>
          <w:b/>
          <w:bCs/>
        </w:rPr>
      </w:pPr>
      <w:r w:rsidRPr="00554EAE">
        <w:rPr>
          <w:b/>
          <w:bCs/>
        </w:rPr>
        <w:lastRenderedPageBreak/>
        <w:t>1</w:t>
      </w:r>
      <w:r w:rsidR="00F70F29">
        <w:rPr>
          <w:b/>
          <w:bCs/>
        </w:rPr>
        <w:t>4</w:t>
      </w:r>
      <w:r w:rsidR="00527362" w:rsidRPr="00554EAE">
        <w:rPr>
          <w:b/>
          <w:bCs/>
        </w:rPr>
        <w:t>.</w:t>
      </w:r>
      <w:r w:rsidR="00527362" w:rsidRPr="00554EAE">
        <w:rPr>
          <w:b/>
          <w:bCs/>
        </w:rPr>
        <w:tab/>
      </w:r>
      <w:r w:rsidR="00527362" w:rsidRPr="00554EAE">
        <w:rPr>
          <w:b/>
          <w:bCs/>
          <w:cs/>
        </w:rPr>
        <w:t xml:space="preserve">ค่าความนิยม </w:t>
      </w:r>
    </w:p>
    <w:p w14:paraId="0052CEB4" w14:textId="77777777" w:rsidR="00527362" w:rsidRPr="00554EAE" w:rsidRDefault="00527362" w:rsidP="00E84DDA">
      <w:pPr>
        <w:tabs>
          <w:tab w:val="left" w:pos="547"/>
          <w:tab w:val="left" w:pos="1080"/>
        </w:tabs>
        <w:spacing w:before="120" w:after="120"/>
        <w:ind w:left="547"/>
        <w:jc w:val="thaiDistribute"/>
      </w:pPr>
      <w:r w:rsidRPr="00554EAE">
        <w:rPr>
          <w:cs/>
        </w:rPr>
        <w:t>รายการเปลี่ยนแปลง</w:t>
      </w:r>
      <w:r w:rsidR="006E0F35" w:rsidRPr="00554EAE">
        <w:rPr>
          <w:cs/>
        </w:rPr>
        <w:t>ของ</w:t>
      </w:r>
      <w:r w:rsidR="00D1706B" w:rsidRPr="00554EAE">
        <w:rPr>
          <w:cs/>
        </w:rPr>
        <w:t>บัญชี</w:t>
      </w:r>
      <w:r w:rsidR="006E0F35" w:rsidRPr="00554EAE">
        <w:rPr>
          <w:cs/>
        </w:rPr>
        <w:t>ค่าความนิยมสำหรับ</w:t>
      </w:r>
      <w:r w:rsidR="00AE5FBC" w:rsidRPr="00554EAE">
        <w:rPr>
          <w:cs/>
        </w:rPr>
        <w:t>งวด</w:t>
      </w:r>
      <w:r w:rsidR="00B03835">
        <w:rPr>
          <w:cs/>
        </w:rPr>
        <w:t>เก้า</w:t>
      </w:r>
      <w:r w:rsidR="002D5E2E">
        <w:rPr>
          <w:cs/>
        </w:rPr>
        <w:t xml:space="preserve">เดือนสิ้นสุดวันที่ </w:t>
      </w:r>
      <w:r w:rsidR="00B03835">
        <w:t xml:space="preserve">30 </w:t>
      </w:r>
      <w:r w:rsidR="00B03835">
        <w:rPr>
          <w:cs/>
        </w:rPr>
        <w:t xml:space="preserve">กันยายน </w:t>
      </w:r>
      <w:r w:rsidR="00B03835">
        <w:t>2562</w:t>
      </w:r>
      <w:r w:rsidRPr="00554EAE">
        <w:t xml:space="preserve"> </w:t>
      </w:r>
      <w:r w:rsidR="006E0F35" w:rsidRPr="00554EAE">
        <w:rPr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10"/>
        <w:gridCol w:w="2070"/>
      </w:tblGrid>
      <w:tr w:rsidR="00330440" w:rsidRPr="00DF5E09" w14:paraId="54AFF71C" w14:textId="77777777" w:rsidTr="00F106EA">
        <w:tc>
          <w:tcPr>
            <w:tcW w:w="7110" w:type="dxa"/>
          </w:tcPr>
          <w:p w14:paraId="03D07994" w14:textId="77777777" w:rsidR="00330440" w:rsidRPr="00DF5E09" w:rsidRDefault="00330440" w:rsidP="00E84DDA">
            <w:pPr>
              <w:tabs>
                <w:tab w:val="left" w:pos="720"/>
              </w:tabs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2070" w:type="dxa"/>
          </w:tcPr>
          <w:p w14:paraId="6FD4E05B" w14:textId="77777777" w:rsidR="00330440" w:rsidRPr="00DF5E09" w:rsidRDefault="00330440" w:rsidP="00E84DDA">
            <w:pPr>
              <w:tabs>
                <w:tab w:val="left" w:pos="720"/>
              </w:tabs>
              <w:ind w:left="-108"/>
              <w:jc w:val="right"/>
              <w:rPr>
                <w:sz w:val="30"/>
                <w:szCs w:val="30"/>
              </w:rPr>
            </w:pPr>
            <w:r w:rsidRPr="00DF5E09">
              <w:rPr>
                <w:sz w:val="30"/>
                <w:szCs w:val="30"/>
              </w:rPr>
              <w:t>(</w:t>
            </w:r>
            <w:r w:rsidRPr="00DF5E09">
              <w:rPr>
                <w:sz w:val="30"/>
                <w:szCs w:val="30"/>
                <w:cs/>
              </w:rPr>
              <w:t>หน่วย</w:t>
            </w:r>
            <w:r w:rsidRPr="00DF5E09">
              <w:rPr>
                <w:sz w:val="30"/>
                <w:szCs w:val="30"/>
              </w:rPr>
              <w:t xml:space="preserve">: </w:t>
            </w:r>
            <w:r w:rsidRPr="00DF5E09">
              <w:rPr>
                <w:sz w:val="30"/>
                <w:szCs w:val="30"/>
                <w:cs/>
              </w:rPr>
              <w:t>พันบาท</w:t>
            </w:r>
            <w:r w:rsidRPr="00DF5E09">
              <w:rPr>
                <w:sz w:val="30"/>
                <w:szCs w:val="30"/>
              </w:rPr>
              <w:t>)</w:t>
            </w:r>
          </w:p>
        </w:tc>
      </w:tr>
      <w:tr w:rsidR="00330440" w:rsidRPr="00DF5E09" w14:paraId="35B86280" w14:textId="77777777" w:rsidTr="00F106EA">
        <w:tc>
          <w:tcPr>
            <w:tcW w:w="7110" w:type="dxa"/>
          </w:tcPr>
          <w:p w14:paraId="7DA7BE04" w14:textId="77777777" w:rsidR="00330440" w:rsidRPr="00DF5E09" w:rsidRDefault="00330440" w:rsidP="00E84DDA">
            <w:pPr>
              <w:tabs>
                <w:tab w:val="left" w:pos="270"/>
              </w:tabs>
              <w:ind w:right="29"/>
              <w:rPr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27319F48" w14:textId="77777777" w:rsidR="00330440" w:rsidRPr="00DF5E09" w:rsidRDefault="00330440" w:rsidP="00E84DDA">
            <w:pPr>
              <w:pBdr>
                <w:bottom w:val="single" w:sz="4" w:space="1" w:color="auto"/>
              </w:pBdr>
              <w:tabs>
                <w:tab w:val="left" w:pos="720"/>
              </w:tabs>
              <w:ind w:left="-18" w:right="-18"/>
              <w:jc w:val="center"/>
              <w:rPr>
                <w:sz w:val="30"/>
                <w:szCs w:val="30"/>
              </w:rPr>
            </w:pPr>
            <w:r w:rsidRPr="00DF5E09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330440" w:rsidRPr="00DF5E09" w14:paraId="0588AA7E" w14:textId="77777777" w:rsidTr="00F106EA">
        <w:tc>
          <w:tcPr>
            <w:tcW w:w="7110" w:type="dxa"/>
            <w:hideMark/>
          </w:tcPr>
          <w:p w14:paraId="7DA79E11" w14:textId="77777777" w:rsidR="00330440" w:rsidRPr="00DF5E09" w:rsidRDefault="006E0F35" w:rsidP="00E84DDA">
            <w:pPr>
              <w:jc w:val="both"/>
              <w:rPr>
                <w:sz w:val="30"/>
                <w:szCs w:val="30"/>
              </w:rPr>
            </w:pPr>
            <w:r w:rsidRPr="00DF5E09">
              <w:rPr>
                <w:sz w:val="30"/>
                <w:szCs w:val="30"/>
                <w:cs/>
              </w:rPr>
              <w:t xml:space="preserve">มูลค่าสุทธิตามบัญชี </w:t>
            </w:r>
            <w:r w:rsidR="00330440" w:rsidRPr="00DF5E09">
              <w:rPr>
                <w:sz w:val="30"/>
                <w:szCs w:val="30"/>
                <w:cs/>
              </w:rPr>
              <w:t xml:space="preserve">ณ วันที่ </w:t>
            </w:r>
            <w:r w:rsidR="00EA2CC7" w:rsidRPr="00DF5E09">
              <w:rPr>
                <w:sz w:val="30"/>
                <w:szCs w:val="30"/>
              </w:rPr>
              <w:t>1</w:t>
            </w:r>
            <w:r w:rsidR="00330440" w:rsidRPr="00DF5E09">
              <w:rPr>
                <w:sz w:val="30"/>
                <w:szCs w:val="30"/>
                <w:cs/>
              </w:rPr>
              <w:t xml:space="preserve"> มกราคม </w:t>
            </w:r>
            <w:r w:rsidR="000D2E41" w:rsidRPr="00DF5E09">
              <w:rPr>
                <w:sz w:val="30"/>
                <w:szCs w:val="30"/>
              </w:rPr>
              <w:t>256</w:t>
            </w:r>
            <w:r w:rsidR="00143C91" w:rsidRPr="00DF5E09">
              <w:rPr>
                <w:sz w:val="30"/>
                <w:szCs w:val="30"/>
              </w:rPr>
              <w:t>2</w:t>
            </w:r>
          </w:p>
        </w:tc>
        <w:tc>
          <w:tcPr>
            <w:tcW w:w="2070" w:type="dxa"/>
            <w:vAlign w:val="bottom"/>
          </w:tcPr>
          <w:p w14:paraId="2267DCA7" w14:textId="77777777" w:rsidR="00330440" w:rsidRPr="00DF5E09" w:rsidRDefault="001237E6" w:rsidP="00E84DDA">
            <w:pPr>
              <w:tabs>
                <w:tab w:val="decimal" w:pos="1602"/>
              </w:tabs>
              <w:ind w:left="-18"/>
              <w:rPr>
                <w:sz w:val="30"/>
                <w:szCs w:val="30"/>
              </w:rPr>
            </w:pPr>
            <w:r w:rsidRPr="00DF5E09">
              <w:rPr>
                <w:sz w:val="30"/>
                <w:szCs w:val="30"/>
              </w:rPr>
              <w:t>2,444,339</w:t>
            </w:r>
          </w:p>
        </w:tc>
      </w:tr>
      <w:tr w:rsidR="00330440" w:rsidRPr="00DF5E09" w14:paraId="1F6E8E16" w14:textId="77777777" w:rsidTr="00F106EA">
        <w:tc>
          <w:tcPr>
            <w:tcW w:w="7110" w:type="dxa"/>
            <w:hideMark/>
          </w:tcPr>
          <w:p w14:paraId="6701639C" w14:textId="77777777" w:rsidR="00330440" w:rsidRPr="00DF5E09" w:rsidRDefault="00281D8C" w:rsidP="00E84DDA">
            <w:pPr>
              <w:tabs>
                <w:tab w:val="left" w:pos="270"/>
              </w:tabs>
              <w:ind w:right="29"/>
              <w:rPr>
                <w:sz w:val="30"/>
                <w:szCs w:val="30"/>
                <w:cs/>
              </w:rPr>
            </w:pPr>
            <w:r w:rsidRPr="00DF5E09">
              <w:rPr>
                <w:sz w:val="30"/>
                <w:szCs w:val="30"/>
                <w:cs/>
              </w:rPr>
              <w:t>ค่าเผื่อการด้อยค่าเพิ่มขึ้นในระหว่างงวด</w:t>
            </w:r>
          </w:p>
        </w:tc>
        <w:tc>
          <w:tcPr>
            <w:tcW w:w="2070" w:type="dxa"/>
            <w:vAlign w:val="bottom"/>
          </w:tcPr>
          <w:p w14:paraId="3B574E95" w14:textId="09C3986F" w:rsidR="00330440" w:rsidRPr="00DF5E09" w:rsidRDefault="005247FC" w:rsidP="00E84DDA">
            <w:pPr>
              <w:tabs>
                <w:tab w:val="decimal" w:pos="1602"/>
              </w:tabs>
              <w:ind w:left="-1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(918)</w:t>
            </w:r>
          </w:p>
        </w:tc>
      </w:tr>
      <w:tr w:rsidR="00330440" w:rsidRPr="00DF5E09" w14:paraId="6D15DAD1" w14:textId="77777777" w:rsidTr="00F106EA">
        <w:tc>
          <w:tcPr>
            <w:tcW w:w="7110" w:type="dxa"/>
            <w:hideMark/>
          </w:tcPr>
          <w:p w14:paraId="6F4DA14E" w14:textId="77777777" w:rsidR="00330440" w:rsidRPr="00DF5E09" w:rsidRDefault="00330440" w:rsidP="00E84DDA">
            <w:pPr>
              <w:jc w:val="both"/>
              <w:rPr>
                <w:sz w:val="30"/>
                <w:szCs w:val="30"/>
                <w:cs/>
              </w:rPr>
            </w:pPr>
            <w:r w:rsidRPr="00DF5E09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14:paraId="103219D6" w14:textId="3FF1B4E8" w:rsidR="00330440" w:rsidRPr="00DF5E09" w:rsidRDefault="005247FC" w:rsidP="00E84DDA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(138,724)</w:t>
            </w:r>
          </w:p>
        </w:tc>
      </w:tr>
      <w:tr w:rsidR="00330440" w:rsidRPr="00DF5E09" w14:paraId="20A68022" w14:textId="77777777" w:rsidTr="00F106EA">
        <w:tc>
          <w:tcPr>
            <w:tcW w:w="7110" w:type="dxa"/>
            <w:hideMark/>
          </w:tcPr>
          <w:p w14:paraId="7A7866FA" w14:textId="77777777" w:rsidR="00330440" w:rsidRPr="00DF5E09" w:rsidRDefault="006E0F35" w:rsidP="00E84DDA">
            <w:pPr>
              <w:jc w:val="both"/>
              <w:rPr>
                <w:sz w:val="30"/>
                <w:szCs w:val="30"/>
              </w:rPr>
            </w:pPr>
            <w:r w:rsidRPr="00DF5E09">
              <w:rPr>
                <w:sz w:val="30"/>
                <w:szCs w:val="30"/>
                <w:cs/>
              </w:rPr>
              <w:t xml:space="preserve">มูลค่าสุทธิตามบัญชี </w:t>
            </w:r>
            <w:r w:rsidR="00330440" w:rsidRPr="00DF5E09">
              <w:rPr>
                <w:sz w:val="30"/>
                <w:szCs w:val="30"/>
                <w:cs/>
              </w:rPr>
              <w:t xml:space="preserve">ณ วันที่ </w:t>
            </w:r>
            <w:r w:rsidR="00B03835">
              <w:rPr>
                <w:sz w:val="30"/>
                <w:szCs w:val="30"/>
              </w:rPr>
              <w:t xml:space="preserve">30 </w:t>
            </w:r>
            <w:r w:rsidR="00B03835">
              <w:rPr>
                <w:sz w:val="30"/>
                <w:szCs w:val="30"/>
                <w:cs/>
              </w:rPr>
              <w:t xml:space="preserve">กันยายน </w:t>
            </w:r>
            <w:r w:rsidR="00B03835">
              <w:rPr>
                <w:sz w:val="30"/>
                <w:szCs w:val="30"/>
              </w:rPr>
              <w:t>2562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8138A1D" w14:textId="5709E118" w:rsidR="00330440" w:rsidRPr="00DF5E09" w:rsidRDefault="005247FC" w:rsidP="00E84DDA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2,304,697</w:t>
            </w:r>
          </w:p>
        </w:tc>
      </w:tr>
    </w:tbl>
    <w:p w14:paraId="6AD541C7" w14:textId="19B48094" w:rsidR="00527362" w:rsidRPr="00554EAE" w:rsidRDefault="00EA2CC7" w:rsidP="00E84DDA">
      <w:pPr>
        <w:tabs>
          <w:tab w:val="left" w:pos="540"/>
        </w:tabs>
        <w:spacing w:before="240" w:after="120"/>
        <w:jc w:val="both"/>
        <w:rPr>
          <w:b/>
          <w:bCs/>
        </w:rPr>
      </w:pPr>
      <w:r w:rsidRPr="00554EAE">
        <w:rPr>
          <w:b/>
          <w:bCs/>
        </w:rPr>
        <w:t>1</w:t>
      </w:r>
      <w:r w:rsidR="00F70F29">
        <w:rPr>
          <w:b/>
          <w:bCs/>
        </w:rPr>
        <w:t>5</w:t>
      </w:r>
      <w:r w:rsidR="00527362" w:rsidRPr="00554EAE">
        <w:rPr>
          <w:b/>
          <w:bCs/>
        </w:rPr>
        <w:t xml:space="preserve">. </w:t>
      </w:r>
      <w:r w:rsidR="00527362" w:rsidRPr="00554EAE">
        <w:rPr>
          <w:b/>
          <w:bCs/>
        </w:rPr>
        <w:tab/>
      </w:r>
      <w:r w:rsidR="00527362" w:rsidRPr="00554EAE">
        <w:rPr>
          <w:b/>
          <w:bCs/>
          <w:cs/>
        </w:rPr>
        <w:t xml:space="preserve">สินทรัพย์ไม่มีตัวตนอื่น </w:t>
      </w:r>
    </w:p>
    <w:p w14:paraId="124970C6" w14:textId="77777777" w:rsidR="00527362" w:rsidRPr="00554EAE" w:rsidRDefault="00527362" w:rsidP="00E84DDA">
      <w:pPr>
        <w:tabs>
          <w:tab w:val="left" w:pos="540"/>
          <w:tab w:val="left" w:pos="1080"/>
        </w:tabs>
        <w:spacing w:before="120" w:after="120"/>
        <w:ind w:left="547"/>
        <w:jc w:val="thaiDistribute"/>
      </w:pPr>
      <w:r w:rsidRPr="00554EAE">
        <w:rPr>
          <w:cs/>
        </w:rPr>
        <w:t>รายการเปลี่ยนแปลงของ</w:t>
      </w:r>
      <w:r w:rsidR="00D1706B" w:rsidRPr="00554EAE">
        <w:rPr>
          <w:cs/>
        </w:rPr>
        <w:t>บัญชี</w:t>
      </w:r>
      <w:r w:rsidRPr="00554EAE">
        <w:rPr>
          <w:cs/>
        </w:rPr>
        <w:t>สินทรัพย์ไม่มีตัวตนอื่น</w:t>
      </w:r>
      <w:r w:rsidR="000D5DA5" w:rsidRPr="00554EAE">
        <w:rPr>
          <w:cs/>
        </w:rPr>
        <w:t>สำหรับ</w:t>
      </w:r>
      <w:r w:rsidR="00AE5FBC" w:rsidRPr="00554EAE">
        <w:rPr>
          <w:cs/>
        </w:rPr>
        <w:t>งวด</w:t>
      </w:r>
      <w:r w:rsidR="00B03835">
        <w:rPr>
          <w:cs/>
        </w:rPr>
        <w:t>เก้า</w:t>
      </w:r>
      <w:r w:rsidR="002D5E2E">
        <w:rPr>
          <w:cs/>
        </w:rPr>
        <w:t xml:space="preserve">เดือนสิ้นสุดวันที่ </w:t>
      </w:r>
      <w:r w:rsidR="00B03835">
        <w:t xml:space="preserve">30 </w:t>
      </w:r>
      <w:r w:rsidR="00B03835">
        <w:rPr>
          <w:cs/>
        </w:rPr>
        <w:t xml:space="preserve">กันยายน </w:t>
      </w:r>
      <w:r w:rsidR="00B03835">
        <w:t>2562</w:t>
      </w:r>
      <w:r w:rsidRPr="00554EAE">
        <w:t xml:space="preserve"> </w:t>
      </w:r>
      <w:r w:rsidR="000D5DA5" w:rsidRPr="00554EAE">
        <w:rPr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2025"/>
        <w:gridCol w:w="2025"/>
      </w:tblGrid>
      <w:tr w:rsidR="00330440" w:rsidRPr="007B3E9C" w14:paraId="2275F488" w14:textId="77777777" w:rsidTr="00413257">
        <w:tc>
          <w:tcPr>
            <w:tcW w:w="5130" w:type="dxa"/>
            <w:tcBorders>
              <w:top w:val="nil"/>
              <w:left w:val="nil"/>
              <w:right w:val="nil"/>
            </w:tcBorders>
          </w:tcPr>
          <w:p w14:paraId="26780A9D" w14:textId="77777777" w:rsidR="00330440" w:rsidRPr="007B3E9C" w:rsidRDefault="00330440" w:rsidP="00E84DDA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663BE2BA" w14:textId="77777777" w:rsidR="00330440" w:rsidRPr="007B3E9C" w:rsidRDefault="00330440" w:rsidP="00E84DDA">
            <w:pPr>
              <w:ind w:left="-108"/>
              <w:jc w:val="right"/>
              <w:rPr>
                <w:sz w:val="30"/>
                <w:szCs w:val="30"/>
              </w:rPr>
            </w:pPr>
            <w:r w:rsidRPr="007B3E9C">
              <w:rPr>
                <w:sz w:val="30"/>
                <w:szCs w:val="30"/>
              </w:rPr>
              <w:t>(</w:t>
            </w:r>
            <w:r w:rsidRPr="007B3E9C">
              <w:rPr>
                <w:sz w:val="30"/>
                <w:szCs w:val="30"/>
                <w:cs/>
              </w:rPr>
              <w:t>หน่วย</w:t>
            </w:r>
            <w:r w:rsidRPr="007B3E9C">
              <w:rPr>
                <w:sz w:val="30"/>
                <w:szCs w:val="30"/>
              </w:rPr>
              <w:t xml:space="preserve">: </w:t>
            </w:r>
            <w:r w:rsidRPr="007B3E9C">
              <w:rPr>
                <w:sz w:val="30"/>
                <w:szCs w:val="30"/>
                <w:cs/>
              </w:rPr>
              <w:t>พันบาท</w:t>
            </w:r>
            <w:r w:rsidRPr="007B3E9C">
              <w:rPr>
                <w:sz w:val="30"/>
                <w:szCs w:val="30"/>
              </w:rPr>
              <w:t>)</w:t>
            </w:r>
          </w:p>
        </w:tc>
      </w:tr>
      <w:tr w:rsidR="00330440" w:rsidRPr="007B3E9C" w14:paraId="15E8FF85" w14:textId="77777777" w:rsidTr="00554EAE">
        <w:tc>
          <w:tcPr>
            <w:tcW w:w="5130" w:type="dxa"/>
            <w:tcBorders>
              <w:left w:val="nil"/>
              <w:right w:val="nil"/>
            </w:tcBorders>
          </w:tcPr>
          <w:p w14:paraId="2232BBA8" w14:textId="77777777" w:rsidR="00330440" w:rsidRPr="007B3E9C" w:rsidRDefault="00330440" w:rsidP="00E84DDA">
            <w:pPr>
              <w:tabs>
                <w:tab w:val="left" w:pos="360"/>
                <w:tab w:val="left" w:pos="540"/>
                <w:tab w:val="left" w:pos="72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0F55E2FE" w14:textId="77777777" w:rsidR="00330440" w:rsidRPr="007B3E9C" w:rsidRDefault="00330440" w:rsidP="00E84DDA">
            <w:pPr>
              <w:pBdr>
                <w:bottom w:val="single" w:sz="4" w:space="1" w:color="auto"/>
              </w:pBdr>
              <w:ind w:right="-12"/>
              <w:jc w:val="center"/>
              <w:rPr>
                <w:sz w:val="30"/>
                <w:szCs w:val="30"/>
              </w:rPr>
            </w:pPr>
            <w:r w:rsidRPr="007B3E9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  <w:hideMark/>
          </w:tcPr>
          <w:p w14:paraId="6CF1DE45" w14:textId="77777777" w:rsidR="00330440" w:rsidRPr="007B3E9C" w:rsidRDefault="00330440" w:rsidP="00E84DDA">
            <w:pPr>
              <w:pBdr>
                <w:bottom w:val="single" w:sz="4" w:space="1" w:color="auto"/>
              </w:pBdr>
              <w:ind w:right="-12"/>
              <w:jc w:val="center"/>
              <w:rPr>
                <w:spacing w:val="-12"/>
                <w:sz w:val="30"/>
                <w:szCs w:val="30"/>
              </w:rPr>
            </w:pPr>
            <w:r w:rsidRPr="007B3E9C">
              <w:rPr>
                <w:spacing w:val="-1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440" w:rsidRPr="007B3E9C" w14:paraId="4EB7644D" w14:textId="77777777" w:rsidTr="00554EAE">
        <w:tc>
          <w:tcPr>
            <w:tcW w:w="5130" w:type="dxa"/>
          </w:tcPr>
          <w:p w14:paraId="269F4DEF" w14:textId="77777777" w:rsidR="00330440" w:rsidRPr="007B3E9C" w:rsidRDefault="000D5DA5" w:rsidP="00E84DDA">
            <w:pPr>
              <w:jc w:val="both"/>
              <w:rPr>
                <w:sz w:val="30"/>
                <w:szCs w:val="30"/>
              </w:rPr>
            </w:pPr>
            <w:r w:rsidRPr="007B3E9C">
              <w:rPr>
                <w:sz w:val="30"/>
                <w:szCs w:val="30"/>
                <w:cs/>
              </w:rPr>
              <w:t xml:space="preserve">มูลค่าสุทธิตามบัญชี </w:t>
            </w:r>
            <w:r w:rsidR="00330440" w:rsidRPr="007B3E9C">
              <w:rPr>
                <w:sz w:val="30"/>
                <w:szCs w:val="30"/>
                <w:cs/>
              </w:rPr>
              <w:t xml:space="preserve">ณ วันที่ </w:t>
            </w:r>
            <w:r w:rsidR="00EA2CC7" w:rsidRPr="007B3E9C">
              <w:rPr>
                <w:sz w:val="30"/>
                <w:szCs w:val="30"/>
              </w:rPr>
              <w:t>1</w:t>
            </w:r>
            <w:r w:rsidR="00330440" w:rsidRPr="007B3E9C">
              <w:rPr>
                <w:sz w:val="30"/>
                <w:szCs w:val="30"/>
                <w:cs/>
              </w:rPr>
              <w:t xml:space="preserve"> มกราคม </w:t>
            </w:r>
            <w:r w:rsidR="000D2E41" w:rsidRPr="007B3E9C">
              <w:rPr>
                <w:sz w:val="30"/>
                <w:szCs w:val="30"/>
              </w:rPr>
              <w:t>256</w:t>
            </w:r>
            <w:r w:rsidR="00143C91" w:rsidRPr="007B3E9C">
              <w:rPr>
                <w:sz w:val="30"/>
                <w:szCs w:val="30"/>
              </w:rPr>
              <w:t>2</w:t>
            </w:r>
          </w:p>
        </w:tc>
        <w:tc>
          <w:tcPr>
            <w:tcW w:w="2025" w:type="dxa"/>
            <w:vAlign w:val="bottom"/>
          </w:tcPr>
          <w:p w14:paraId="487DA1A4" w14:textId="77777777" w:rsidR="00330440" w:rsidRPr="007B3E9C" w:rsidRDefault="00D83FDD" w:rsidP="00E84DDA">
            <w:pPr>
              <w:tabs>
                <w:tab w:val="decimal" w:pos="1602"/>
              </w:tabs>
              <w:ind w:right="-12"/>
              <w:rPr>
                <w:sz w:val="30"/>
                <w:szCs w:val="30"/>
              </w:rPr>
            </w:pPr>
            <w:r w:rsidRPr="007B3E9C">
              <w:rPr>
                <w:sz w:val="30"/>
                <w:szCs w:val="30"/>
              </w:rPr>
              <w:t>1,</w:t>
            </w:r>
            <w:r w:rsidR="00653BE9" w:rsidRPr="007B3E9C">
              <w:rPr>
                <w:sz w:val="30"/>
                <w:szCs w:val="30"/>
              </w:rPr>
              <w:t>870,43</w:t>
            </w:r>
            <w:r w:rsidR="00054162" w:rsidRPr="007B3E9C">
              <w:rPr>
                <w:sz w:val="30"/>
                <w:szCs w:val="30"/>
              </w:rPr>
              <w:t>1</w:t>
            </w:r>
          </w:p>
        </w:tc>
        <w:tc>
          <w:tcPr>
            <w:tcW w:w="2025" w:type="dxa"/>
            <w:vAlign w:val="bottom"/>
          </w:tcPr>
          <w:p w14:paraId="16AEE5ED" w14:textId="77777777" w:rsidR="00330440" w:rsidRPr="007B3E9C" w:rsidRDefault="001237E6" w:rsidP="00E84DDA">
            <w:pPr>
              <w:tabs>
                <w:tab w:val="decimal" w:pos="1602"/>
              </w:tabs>
              <w:ind w:right="-12"/>
              <w:rPr>
                <w:sz w:val="30"/>
                <w:szCs w:val="30"/>
              </w:rPr>
            </w:pPr>
            <w:r w:rsidRPr="007B3E9C">
              <w:rPr>
                <w:sz w:val="30"/>
                <w:szCs w:val="30"/>
              </w:rPr>
              <w:t>2,631</w:t>
            </w:r>
          </w:p>
        </w:tc>
      </w:tr>
      <w:tr w:rsidR="00A002E2" w:rsidRPr="007B3E9C" w14:paraId="5933DFAD" w14:textId="77777777" w:rsidTr="00554EAE">
        <w:tc>
          <w:tcPr>
            <w:tcW w:w="5130" w:type="dxa"/>
          </w:tcPr>
          <w:p w14:paraId="6C8FC872" w14:textId="77777777" w:rsidR="00A002E2" w:rsidRPr="007B3E9C" w:rsidRDefault="00A002E2" w:rsidP="00E84DDA">
            <w:pPr>
              <w:jc w:val="both"/>
              <w:rPr>
                <w:sz w:val="30"/>
                <w:szCs w:val="30"/>
                <w:cs/>
              </w:rPr>
            </w:pPr>
            <w:r w:rsidRPr="007B3E9C">
              <w:rPr>
                <w:sz w:val="30"/>
                <w:szCs w:val="30"/>
                <w:cs/>
              </w:rPr>
              <w:t xml:space="preserve">ซื้อเพิ่มระหว่างงวด </w:t>
            </w:r>
            <w:r w:rsidRPr="007B3E9C">
              <w:rPr>
                <w:sz w:val="30"/>
                <w:szCs w:val="30"/>
              </w:rPr>
              <w:t>-</w:t>
            </w:r>
            <w:r w:rsidRPr="007B3E9C">
              <w:rPr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25" w:type="dxa"/>
            <w:vAlign w:val="bottom"/>
          </w:tcPr>
          <w:p w14:paraId="63099B86" w14:textId="1ACBE8AD" w:rsidR="00A002E2" w:rsidRPr="007B3E9C" w:rsidRDefault="005247FC" w:rsidP="00E84DDA">
            <w:pPr>
              <w:tabs>
                <w:tab w:val="decimal" w:pos="1602"/>
              </w:tabs>
              <w:ind w:right="-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1,417</w:t>
            </w:r>
          </w:p>
        </w:tc>
        <w:tc>
          <w:tcPr>
            <w:tcW w:w="2025" w:type="dxa"/>
            <w:vAlign w:val="bottom"/>
          </w:tcPr>
          <w:p w14:paraId="02A042EB" w14:textId="6BCA67DF" w:rsidR="00A002E2" w:rsidRPr="007B3E9C" w:rsidRDefault="00C31DEA" w:rsidP="00E84DDA">
            <w:pPr>
              <w:tabs>
                <w:tab w:val="decimal" w:pos="1602"/>
              </w:tabs>
              <w:ind w:right="-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417</w:t>
            </w:r>
          </w:p>
        </w:tc>
      </w:tr>
      <w:tr w:rsidR="005247FC" w:rsidRPr="007B3E9C" w14:paraId="14D6D43E" w14:textId="77777777" w:rsidTr="00554EAE">
        <w:tc>
          <w:tcPr>
            <w:tcW w:w="5130" w:type="dxa"/>
          </w:tcPr>
          <w:p w14:paraId="0133BD6E" w14:textId="670950CB" w:rsidR="005247FC" w:rsidRPr="007B3E9C" w:rsidRDefault="005247FC" w:rsidP="00E84DDA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  <w:cs/>
              </w:rPr>
              <w:t xml:space="preserve">รับโอนจากที่ดิน อาคารและอุปกรณ์ (หมายเหตุ </w:t>
            </w:r>
            <w:r>
              <w:rPr>
                <w:sz w:val="30"/>
                <w:szCs w:val="30"/>
              </w:rPr>
              <w:t>13)</w:t>
            </w:r>
          </w:p>
        </w:tc>
        <w:tc>
          <w:tcPr>
            <w:tcW w:w="2025" w:type="dxa"/>
            <w:vAlign w:val="bottom"/>
          </w:tcPr>
          <w:p w14:paraId="38F6CD7F" w14:textId="594A8788" w:rsidR="005247FC" w:rsidRDefault="005247FC" w:rsidP="00E84DDA">
            <w:pPr>
              <w:tabs>
                <w:tab w:val="decimal" w:pos="1602"/>
              </w:tabs>
              <w:ind w:right="-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</w:t>
            </w:r>
          </w:p>
        </w:tc>
        <w:tc>
          <w:tcPr>
            <w:tcW w:w="2025" w:type="dxa"/>
            <w:vAlign w:val="bottom"/>
          </w:tcPr>
          <w:p w14:paraId="6F36653D" w14:textId="1B3E5B61" w:rsidR="005247FC" w:rsidRDefault="005247FC" w:rsidP="00E84DDA">
            <w:pPr>
              <w:tabs>
                <w:tab w:val="decimal" w:pos="1602"/>
              </w:tabs>
              <w:ind w:right="-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A002E2" w:rsidRPr="007B3E9C" w14:paraId="23EE1359" w14:textId="77777777" w:rsidTr="00554EAE">
        <w:tc>
          <w:tcPr>
            <w:tcW w:w="5130" w:type="dxa"/>
          </w:tcPr>
          <w:p w14:paraId="3618D36E" w14:textId="77777777" w:rsidR="00DB14A3" w:rsidRPr="007B3E9C" w:rsidRDefault="00A002E2" w:rsidP="00E84DDA">
            <w:pPr>
              <w:jc w:val="both"/>
              <w:rPr>
                <w:sz w:val="30"/>
                <w:szCs w:val="30"/>
                <w:lang w:val="en-GB"/>
              </w:rPr>
            </w:pPr>
            <w:r w:rsidRPr="007B3E9C">
              <w:rPr>
                <w:sz w:val="30"/>
                <w:szCs w:val="30"/>
                <w:cs/>
                <w:lang w:val="en-GB"/>
              </w:rPr>
              <w:t>ตัดจำหน่ายระหว่างงวด</w:t>
            </w:r>
            <w:r w:rsidR="00251B94" w:rsidRPr="007B3E9C">
              <w:rPr>
                <w:sz w:val="30"/>
                <w:szCs w:val="30"/>
                <w:lang w:val="en-GB"/>
              </w:rPr>
              <w:t xml:space="preserve"> - </w:t>
            </w:r>
            <w:r w:rsidRPr="007B3E9C">
              <w:rPr>
                <w:sz w:val="30"/>
                <w:szCs w:val="30"/>
                <w:cs/>
                <w:lang w:val="en-GB"/>
              </w:rPr>
              <w:t xml:space="preserve">มูลค่าสุทธิตามบัญชี    </w:t>
            </w:r>
          </w:p>
          <w:p w14:paraId="7173FCCC" w14:textId="77777777" w:rsidR="00A002E2" w:rsidRPr="007B3E9C" w:rsidRDefault="00A002E2" w:rsidP="00E84DDA">
            <w:pPr>
              <w:jc w:val="both"/>
              <w:rPr>
                <w:sz w:val="30"/>
                <w:szCs w:val="30"/>
                <w:cs/>
              </w:rPr>
            </w:pPr>
            <w:r w:rsidRPr="007B3E9C">
              <w:rPr>
                <w:sz w:val="30"/>
                <w:szCs w:val="30"/>
                <w:cs/>
                <w:lang w:val="en-GB"/>
              </w:rPr>
              <w:t xml:space="preserve">   ณ วันที่ตัดจำหน่าย</w:t>
            </w:r>
          </w:p>
        </w:tc>
        <w:tc>
          <w:tcPr>
            <w:tcW w:w="2025" w:type="dxa"/>
            <w:vAlign w:val="bottom"/>
          </w:tcPr>
          <w:p w14:paraId="09B61626" w14:textId="37FD94A8" w:rsidR="00A002E2" w:rsidRPr="007B3E9C" w:rsidRDefault="00E84DDA" w:rsidP="00E84DDA">
            <w:pPr>
              <w:tabs>
                <w:tab w:val="decimal" w:pos="1602"/>
              </w:tabs>
              <w:ind w:right="-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(6)</w:t>
            </w:r>
          </w:p>
        </w:tc>
        <w:tc>
          <w:tcPr>
            <w:tcW w:w="2025" w:type="dxa"/>
            <w:vAlign w:val="bottom"/>
          </w:tcPr>
          <w:p w14:paraId="297C62FB" w14:textId="4EFFD9F6" w:rsidR="00A002E2" w:rsidRPr="007B3E9C" w:rsidRDefault="00C31DEA" w:rsidP="00E84DDA">
            <w:pPr>
              <w:tabs>
                <w:tab w:val="decimal" w:pos="1602"/>
              </w:tabs>
              <w:ind w:right="-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7D5F48" w:rsidRPr="007B3E9C" w14:paraId="3FC3B31C" w14:textId="77777777" w:rsidTr="00554EAE">
        <w:tc>
          <w:tcPr>
            <w:tcW w:w="5130" w:type="dxa"/>
          </w:tcPr>
          <w:p w14:paraId="7F6900D7" w14:textId="77777777" w:rsidR="007D5F48" w:rsidRPr="007B3E9C" w:rsidRDefault="007D5F48" w:rsidP="00E84DDA">
            <w:pPr>
              <w:tabs>
                <w:tab w:val="left" w:pos="270"/>
              </w:tabs>
              <w:ind w:right="29"/>
              <w:rPr>
                <w:sz w:val="30"/>
                <w:szCs w:val="30"/>
                <w:cs/>
              </w:rPr>
            </w:pPr>
            <w:r w:rsidRPr="007B3E9C">
              <w:rPr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025" w:type="dxa"/>
            <w:vAlign w:val="bottom"/>
          </w:tcPr>
          <w:p w14:paraId="7A522B31" w14:textId="120745C7" w:rsidR="007D5F48" w:rsidRPr="007B3E9C" w:rsidRDefault="00E84DDA" w:rsidP="00E84DDA">
            <w:pPr>
              <w:tabs>
                <w:tab w:val="decimal" w:pos="1602"/>
              </w:tabs>
              <w:ind w:right="-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(47,</w:t>
            </w:r>
            <w:r w:rsidR="005247FC">
              <w:rPr>
                <w:sz w:val="30"/>
                <w:szCs w:val="30"/>
              </w:rPr>
              <w:t>099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025" w:type="dxa"/>
            <w:vAlign w:val="bottom"/>
          </w:tcPr>
          <w:p w14:paraId="3D4FF701" w14:textId="19432171" w:rsidR="007D5F48" w:rsidRPr="007B3E9C" w:rsidRDefault="00C31DEA" w:rsidP="00E84DDA">
            <w:pPr>
              <w:tabs>
                <w:tab w:val="decimal" w:pos="1602"/>
              </w:tabs>
              <w:ind w:right="-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(870)</w:t>
            </w:r>
          </w:p>
        </w:tc>
      </w:tr>
      <w:tr w:rsidR="007D5F48" w:rsidRPr="007B3E9C" w14:paraId="0417344E" w14:textId="77777777" w:rsidTr="00554EAE">
        <w:tc>
          <w:tcPr>
            <w:tcW w:w="5130" w:type="dxa"/>
          </w:tcPr>
          <w:p w14:paraId="51BB1987" w14:textId="77777777" w:rsidR="007D5F48" w:rsidRPr="007B3E9C" w:rsidRDefault="007D5F48" w:rsidP="00E84DDA">
            <w:pPr>
              <w:jc w:val="both"/>
              <w:rPr>
                <w:sz w:val="30"/>
                <w:szCs w:val="30"/>
                <w:cs/>
              </w:rPr>
            </w:pPr>
            <w:r w:rsidRPr="007B3E9C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25" w:type="dxa"/>
            <w:vAlign w:val="bottom"/>
          </w:tcPr>
          <w:p w14:paraId="11CF4083" w14:textId="4B934322" w:rsidR="007D5F48" w:rsidRPr="007B3E9C" w:rsidRDefault="00E84DDA" w:rsidP="00E84DDA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(105,86</w:t>
            </w:r>
            <w:r w:rsidR="005247FC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025" w:type="dxa"/>
            <w:vAlign w:val="bottom"/>
          </w:tcPr>
          <w:p w14:paraId="56EAADB7" w14:textId="3F66ADD7" w:rsidR="007D5F48" w:rsidRPr="007B3E9C" w:rsidRDefault="00C31DEA" w:rsidP="00E84DDA">
            <w:pPr>
              <w:pBdr>
                <w:bottom w:val="single" w:sz="4" w:space="1" w:color="auto"/>
              </w:pBdr>
              <w:tabs>
                <w:tab w:val="decimal" w:pos="1602"/>
              </w:tabs>
              <w:ind w:right="-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7D5F48" w:rsidRPr="007B3E9C" w14:paraId="47FA6DF6" w14:textId="77777777" w:rsidTr="00554EAE">
        <w:tc>
          <w:tcPr>
            <w:tcW w:w="5130" w:type="dxa"/>
          </w:tcPr>
          <w:p w14:paraId="093E3A41" w14:textId="77777777" w:rsidR="007D5F48" w:rsidRPr="007B3E9C" w:rsidRDefault="007D5F48" w:rsidP="00E84DDA">
            <w:pPr>
              <w:jc w:val="both"/>
              <w:rPr>
                <w:sz w:val="30"/>
                <w:szCs w:val="30"/>
              </w:rPr>
            </w:pPr>
            <w:r w:rsidRPr="007B3E9C">
              <w:rPr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B03835">
              <w:rPr>
                <w:sz w:val="30"/>
                <w:szCs w:val="30"/>
              </w:rPr>
              <w:t xml:space="preserve">30 </w:t>
            </w:r>
            <w:r w:rsidR="00B03835">
              <w:rPr>
                <w:sz w:val="30"/>
                <w:szCs w:val="30"/>
                <w:cs/>
              </w:rPr>
              <w:t xml:space="preserve">กันยายน </w:t>
            </w:r>
            <w:r w:rsidR="00B03835">
              <w:rPr>
                <w:sz w:val="30"/>
                <w:szCs w:val="30"/>
              </w:rPr>
              <w:t>2562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334D7FA5" w14:textId="4A8ECC49" w:rsidR="007D5F48" w:rsidRPr="007B3E9C" w:rsidRDefault="00E84DDA" w:rsidP="00E84DDA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1,718,</w:t>
            </w:r>
            <w:r w:rsidR="005247FC">
              <w:rPr>
                <w:sz w:val="30"/>
                <w:szCs w:val="30"/>
              </w:rPr>
              <w:t>900</w:t>
            </w:r>
          </w:p>
        </w:tc>
        <w:tc>
          <w:tcPr>
            <w:tcW w:w="2025" w:type="dxa"/>
            <w:tcBorders>
              <w:left w:val="nil"/>
              <w:right w:val="nil"/>
            </w:tcBorders>
            <w:vAlign w:val="bottom"/>
          </w:tcPr>
          <w:p w14:paraId="3F26A0FA" w14:textId="1BCAD0AA" w:rsidR="007D5F48" w:rsidRPr="007B3E9C" w:rsidRDefault="00C31DEA" w:rsidP="00E84DDA">
            <w:pPr>
              <w:pBdr>
                <w:bottom w:val="double" w:sz="4" w:space="1" w:color="auto"/>
              </w:pBdr>
              <w:tabs>
                <w:tab w:val="decimal" w:pos="1602"/>
              </w:tabs>
              <w:ind w:right="-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2,178</w:t>
            </w:r>
          </w:p>
        </w:tc>
      </w:tr>
    </w:tbl>
    <w:p w14:paraId="208221E8" w14:textId="77777777" w:rsidR="008133D8" w:rsidRDefault="008133D8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6D5959B8" w14:textId="677577CF" w:rsidR="00527362" w:rsidRPr="00554EAE" w:rsidRDefault="00EA2CC7" w:rsidP="00E84DDA">
      <w:pPr>
        <w:tabs>
          <w:tab w:val="left" w:pos="540"/>
        </w:tabs>
        <w:spacing w:before="240" w:after="120" w:line="420" w:lineRule="exact"/>
        <w:jc w:val="both"/>
        <w:rPr>
          <w:b/>
          <w:bCs/>
        </w:rPr>
      </w:pPr>
      <w:r w:rsidRPr="00554EAE">
        <w:rPr>
          <w:b/>
          <w:bCs/>
        </w:rPr>
        <w:t>1</w:t>
      </w:r>
      <w:r w:rsidR="00F70F29">
        <w:rPr>
          <w:b/>
          <w:bCs/>
        </w:rPr>
        <w:t>6</w:t>
      </w:r>
      <w:r w:rsidR="00527362" w:rsidRPr="00554EAE">
        <w:rPr>
          <w:b/>
          <w:bCs/>
          <w:cs/>
        </w:rPr>
        <w:t>.</w:t>
      </w:r>
      <w:r w:rsidR="00527362" w:rsidRPr="00554EAE">
        <w:rPr>
          <w:b/>
          <w:bCs/>
          <w:cs/>
        </w:rPr>
        <w:tab/>
        <w:t>เงินเบิกเกินบัญชีธนาคารและเงินกู้ยืมระยะสั้นจากสถาบันการเงิน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45"/>
        <w:gridCol w:w="1215"/>
        <w:gridCol w:w="1192"/>
        <w:gridCol w:w="1193"/>
        <w:gridCol w:w="1192"/>
        <w:gridCol w:w="1193"/>
      </w:tblGrid>
      <w:tr w:rsidR="00527362" w:rsidRPr="00554EAE" w14:paraId="26B55EB9" w14:textId="77777777" w:rsidTr="00A94173">
        <w:tc>
          <w:tcPr>
            <w:tcW w:w="2250" w:type="dxa"/>
          </w:tcPr>
          <w:p w14:paraId="17D3E281" w14:textId="77777777" w:rsidR="00527362" w:rsidRPr="00554EAE" w:rsidRDefault="00527362" w:rsidP="002F4C47">
            <w:pPr>
              <w:spacing w:line="340" w:lineRule="exact"/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36A52FAD" w14:textId="77777777" w:rsidR="00527362" w:rsidRPr="00554EAE" w:rsidRDefault="00527362" w:rsidP="002F4C47">
            <w:pPr>
              <w:spacing w:line="340" w:lineRule="exact"/>
              <w:ind w:right="90"/>
              <w:jc w:val="center"/>
              <w:rPr>
                <w:sz w:val="28"/>
                <w:szCs w:val="28"/>
              </w:rPr>
            </w:pPr>
          </w:p>
        </w:tc>
        <w:tc>
          <w:tcPr>
            <w:tcW w:w="4770" w:type="dxa"/>
            <w:gridSpan w:val="4"/>
          </w:tcPr>
          <w:p w14:paraId="7A22DE41" w14:textId="77777777" w:rsidR="00527362" w:rsidRPr="00554EAE" w:rsidRDefault="009F6CC4" w:rsidP="002F4C47">
            <w:pPr>
              <w:spacing w:line="340" w:lineRule="exact"/>
              <w:ind w:right="90"/>
              <w:jc w:val="right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(</w:t>
            </w:r>
            <w:r w:rsidRPr="00554EAE">
              <w:rPr>
                <w:sz w:val="28"/>
                <w:szCs w:val="28"/>
                <w:cs/>
              </w:rPr>
              <w:t>หน่วย</w:t>
            </w:r>
            <w:r w:rsidRPr="00554EAE">
              <w:rPr>
                <w:sz w:val="28"/>
                <w:szCs w:val="28"/>
              </w:rPr>
              <w:t xml:space="preserve">: </w:t>
            </w:r>
            <w:r w:rsidRPr="00554EAE">
              <w:rPr>
                <w:sz w:val="28"/>
                <w:szCs w:val="28"/>
                <w:cs/>
              </w:rPr>
              <w:t>พันบาท</w:t>
            </w:r>
            <w:r w:rsidRPr="00554EAE">
              <w:rPr>
                <w:sz w:val="28"/>
                <w:szCs w:val="28"/>
              </w:rPr>
              <w:t>)</w:t>
            </w:r>
          </w:p>
        </w:tc>
      </w:tr>
      <w:tr w:rsidR="00C422D1" w:rsidRPr="00554EAE" w14:paraId="1D1BEB3A" w14:textId="77777777" w:rsidTr="00A94173">
        <w:tc>
          <w:tcPr>
            <w:tcW w:w="2250" w:type="dxa"/>
          </w:tcPr>
          <w:p w14:paraId="16FFA378" w14:textId="77777777" w:rsidR="00C422D1" w:rsidRPr="00554EAE" w:rsidRDefault="00C422D1" w:rsidP="002F4C47">
            <w:pPr>
              <w:spacing w:line="340" w:lineRule="exact"/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82EF846" w14:textId="77777777" w:rsidR="00C422D1" w:rsidRPr="00554EAE" w:rsidRDefault="00C422D1" w:rsidP="002F4C4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spacing w:val="-8"/>
                <w:sz w:val="28"/>
                <w:szCs w:val="28"/>
              </w:rPr>
            </w:pPr>
            <w:r w:rsidRPr="00554EAE">
              <w:rPr>
                <w:spacing w:val="-8"/>
                <w:sz w:val="28"/>
                <w:szCs w:val="28"/>
                <w:cs/>
                <w:lang w:val="th-TH"/>
              </w:rPr>
              <w:t>อัตราดอกเบี้</w:t>
            </w:r>
            <w:r w:rsidRPr="00554EAE">
              <w:rPr>
                <w:spacing w:val="-8"/>
                <w:sz w:val="28"/>
                <w:szCs w:val="28"/>
                <w:cs/>
              </w:rPr>
              <w:t>ย</w:t>
            </w:r>
            <w:r w:rsidRPr="00554EAE">
              <w:rPr>
                <w:spacing w:val="-8"/>
                <w:sz w:val="28"/>
                <w:szCs w:val="28"/>
              </w:rPr>
              <w:t xml:space="preserve"> (</w:t>
            </w:r>
            <w:r w:rsidRPr="00554EAE">
              <w:rPr>
                <w:spacing w:val="-8"/>
                <w:sz w:val="28"/>
                <w:szCs w:val="28"/>
                <w:cs/>
                <w:lang w:val="th-TH"/>
              </w:rPr>
              <w:t>ร้อยละต่อปี</w:t>
            </w:r>
            <w:r w:rsidRPr="00554EAE">
              <w:rPr>
                <w:spacing w:val="-8"/>
                <w:sz w:val="28"/>
                <w:szCs w:val="28"/>
              </w:rPr>
              <w:t>)</w:t>
            </w:r>
          </w:p>
        </w:tc>
        <w:tc>
          <w:tcPr>
            <w:tcW w:w="2385" w:type="dxa"/>
            <w:gridSpan w:val="2"/>
          </w:tcPr>
          <w:p w14:paraId="6CF792C8" w14:textId="77777777" w:rsidR="00C422D1" w:rsidRPr="00554EAE" w:rsidRDefault="00C422D1" w:rsidP="002F4C47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0C6FE6F" w14:textId="77777777" w:rsidR="00C422D1" w:rsidRPr="00554EAE" w:rsidRDefault="00C422D1" w:rsidP="002F4C47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456AB8" w:rsidRPr="00554EAE" w14:paraId="3779BE57" w14:textId="77777777" w:rsidTr="00A94173">
        <w:tc>
          <w:tcPr>
            <w:tcW w:w="2250" w:type="dxa"/>
          </w:tcPr>
          <w:p w14:paraId="531BD022" w14:textId="77777777" w:rsidR="00456AB8" w:rsidRPr="00554EAE" w:rsidRDefault="00456AB8" w:rsidP="002F4C47">
            <w:pPr>
              <w:spacing w:line="340" w:lineRule="exact"/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6D0C8DCD" w14:textId="77777777" w:rsidR="00456AB8" w:rsidRPr="00554EAE" w:rsidRDefault="00B03835" w:rsidP="002F4C47">
            <w:pPr>
              <w:tabs>
                <w:tab w:val="left" w:pos="720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15" w:type="dxa"/>
          </w:tcPr>
          <w:p w14:paraId="15A8EF6E" w14:textId="77777777" w:rsidR="00456AB8" w:rsidRPr="00554EAE" w:rsidRDefault="00456AB8" w:rsidP="002F4C47">
            <w:pPr>
              <w:tabs>
                <w:tab w:val="left" w:pos="720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</w:rPr>
              <w:t xml:space="preserve">31 </w:t>
            </w:r>
            <w:r w:rsidRPr="00554EAE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92" w:type="dxa"/>
          </w:tcPr>
          <w:p w14:paraId="0CF60F7A" w14:textId="77777777" w:rsidR="00456AB8" w:rsidRPr="00554EAE" w:rsidRDefault="00B03835" w:rsidP="002F4C47">
            <w:pPr>
              <w:tabs>
                <w:tab w:val="left" w:pos="720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93" w:type="dxa"/>
          </w:tcPr>
          <w:p w14:paraId="56BC7DDB" w14:textId="77777777" w:rsidR="00456AB8" w:rsidRPr="00554EAE" w:rsidRDefault="00456AB8" w:rsidP="002F4C47">
            <w:pPr>
              <w:tabs>
                <w:tab w:val="left" w:pos="720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</w:rPr>
              <w:t xml:space="preserve">31 </w:t>
            </w:r>
            <w:r w:rsidRPr="00554EAE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92" w:type="dxa"/>
          </w:tcPr>
          <w:p w14:paraId="18351FCA" w14:textId="77777777" w:rsidR="00456AB8" w:rsidRPr="00554EAE" w:rsidRDefault="00B03835" w:rsidP="002F4C47">
            <w:pPr>
              <w:tabs>
                <w:tab w:val="left" w:pos="720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93" w:type="dxa"/>
          </w:tcPr>
          <w:p w14:paraId="49114B12" w14:textId="77777777" w:rsidR="00456AB8" w:rsidRPr="00554EAE" w:rsidRDefault="00456AB8" w:rsidP="002F4C47">
            <w:pPr>
              <w:tabs>
                <w:tab w:val="left" w:pos="720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</w:rPr>
              <w:t xml:space="preserve">31 </w:t>
            </w:r>
            <w:r w:rsidRPr="00554EAE">
              <w:rPr>
                <w:sz w:val="28"/>
                <w:szCs w:val="28"/>
                <w:cs/>
              </w:rPr>
              <w:t>ธันวาคม</w:t>
            </w:r>
          </w:p>
        </w:tc>
      </w:tr>
      <w:tr w:rsidR="00456AB8" w:rsidRPr="00554EAE" w14:paraId="264DF07F" w14:textId="77777777" w:rsidTr="00A94173">
        <w:tc>
          <w:tcPr>
            <w:tcW w:w="2250" w:type="dxa"/>
          </w:tcPr>
          <w:p w14:paraId="5487F069" w14:textId="77777777" w:rsidR="00456AB8" w:rsidRPr="00554EAE" w:rsidRDefault="00456AB8" w:rsidP="002F4C47">
            <w:pPr>
              <w:spacing w:line="340" w:lineRule="exact"/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7E1EE00E" w14:textId="77777777" w:rsidR="00456AB8" w:rsidRPr="00554EAE" w:rsidRDefault="00456AB8" w:rsidP="002F4C47">
            <w:pPr>
              <w:pBdr>
                <w:bottom w:val="single" w:sz="4" w:space="1" w:color="auto"/>
              </w:pBdr>
              <w:spacing w:line="340" w:lineRule="exact"/>
              <w:ind w:left="-5" w:right="-45"/>
              <w:jc w:val="center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25</w:t>
            </w:r>
            <w:r w:rsidRPr="00554EAE">
              <w:rPr>
                <w:sz w:val="28"/>
                <w:szCs w:val="28"/>
                <w:lang w:val="en-GB"/>
              </w:rPr>
              <w:t>6</w:t>
            </w:r>
            <w:r w:rsidRPr="00554EAE">
              <w:rPr>
                <w:sz w:val="28"/>
                <w:szCs w:val="28"/>
              </w:rPr>
              <w:t>2</w:t>
            </w:r>
          </w:p>
        </w:tc>
        <w:tc>
          <w:tcPr>
            <w:tcW w:w="1215" w:type="dxa"/>
          </w:tcPr>
          <w:p w14:paraId="01867938" w14:textId="77777777" w:rsidR="00456AB8" w:rsidRPr="00554EAE" w:rsidRDefault="00456AB8" w:rsidP="002F4C47">
            <w:pPr>
              <w:pBdr>
                <w:bottom w:val="single" w:sz="4" w:space="1" w:color="auto"/>
              </w:pBdr>
              <w:spacing w:line="340" w:lineRule="exact"/>
              <w:ind w:left="-5" w:right="-45"/>
              <w:jc w:val="center"/>
              <w:rPr>
                <w:sz w:val="28"/>
                <w:szCs w:val="28"/>
                <w:lang w:val="en-GB"/>
              </w:rPr>
            </w:pPr>
            <w:r w:rsidRPr="00554EAE">
              <w:rPr>
                <w:sz w:val="28"/>
                <w:szCs w:val="28"/>
              </w:rPr>
              <w:t>2561</w:t>
            </w:r>
          </w:p>
        </w:tc>
        <w:tc>
          <w:tcPr>
            <w:tcW w:w="1192" w:type="dxa"/>
          </w:tcPr>
          <w:p w14:paraId="1EE4FDD6" w14:textId="77777777" w:rsidR="00456AB8" w:rsidRPr="00554EAE" w:rsidRDefault="00456AB8" w:rsidP="002F4C47">
            <w:pPr>
              <w:pBdr>
                <w:bottom w:val="single" w:sz="4" w:space="1" w:color="auto"/>
              </w:pBdr>
              <w:spacing w:line="340" w:lineRule="exact"/>
              <w:ind w:left="-5" w:right="-45"/>
              <w:jc w:val="center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25</w:t>
            </w:r>
            <w:r w:rsidRPr="00554EAE">
              <w:rPr>
                <w:sz w:val="28"/>
                <w:szCs w:val="28"/>
                <w:lang w:val="en-GB"/>
              </w:rPr>
              <w:t>6</w:t>
            </w:r>
            <w:r w:rsidRPr="00554EAE">
              <w:rPr>
                <w:sz w:val="28"/>
                <w:szCs w:val="28"/>
              </w:rPr>
              <w:t>2</w:t>
            </w:r>
          </w:p>
        </w:tc>
        <w:tc>
          <w:tcPr>
            <w:tcW w:w="1193" w:type="dxa"/>
          </w:tcPr>
          <w:p w14:paraId="51EABFD4" w14:textId="77777777" w:rsidR="00456AB8" w:rsidRPr="00554EAE" w:rsidRDefault="00456AB8" w:rsidP="002F4C47">
            <w:pPr>
              <w:pBdr>
                <w:bottom w:val="single" w:sz="4" w:space="1" w:color="auto"/>
              </w:pBdr>
              <w:spacing w:line="340" w:lineRule="exact"/>
              <w:ind w:left="-5" w:right="-45"/>
              <w:jc w:val="center"/>
              <w:rPr>
                <w:sz w:val="28"/>
                <w:szCs w:val="28"/>
                <w:lang w:val="en-GB"/>
              </w:rPr>
            </w:pPr>
            <w:r w:rsidRPr="00554EAE">
              <w:rPr>
                <w:sz w:val="28"/>
                <w:szCs w:val="28"/>
              </w:rPr>
              <w:t>2561</w:t>
            </w:r>
          </w:p>
        </w:tc>
        <w:tc>
          <w:tcPr>
            <w:tcW w:w="1192" w:type="dxa"/>
          </w:tcPr>
          <w:p w14:paraId="35CDF920" w14:textId="77777777" w:rsidR="00456AB8" w:rsidRPr="00554EAE" w:rsidRDefault="00456AB8" w:rsidP="002F4C47">
            <w:pPr>
              <w:pBdr>
                <w:bottom w:val="single" w:sz="4" w:space="1" w:color="auto"/>
              </w:pBdr>
              <w:spacing w:line="340" w:lineRule="exact"/>
              <w:ind w:left="-5" w:right="-45"/>
              <w:jc w:val="center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25</w:t>
            </w:r>
            <w:r w:rsidRPr="00554EAE">
              <w:rPr>
                <w:sz w:val="28"/>
                <w:szCs w:val="28"/>
                <w:lang w:val="en-GB"/>
              </w:rPr>
              <w:t>6</w:t>
            </w:r>
            <w:r w:rsidRPr="00554EAE">
              <w:rPr>
                <w:sz w:val="28"/>
                <w:szCs w:val="28"/>
              </w:rPr>
              <w:t>2</w:t>
            </w:r>
          </w:p>
        </w:tc>
        <w:tc>
          <w:tcPr>
            <w:tcW w:w="1193" w:type="dxa"/>
          </w:tcPr>
          <w:p w14:paraId="39DB1F56" w14:textId="77777777" w:rsidR="00456AB8" w:rsidRPr="00554EAE" w:rsidRDefault="00456AB8" w:rsidP="002F4C47">
            <w:pPr>
              <w:pBdr>
                <w:bottom w:val="single" w:sz="4" w:space="1" w:color="auto"/>
              </w:pBdr>
              <w:spacing w:line="340" w:lineRule="exact"/>
              <w:ind w:left="-5" w:right="-45"/>
              <w:jc w:val="center"/>
              <w:rPr>
                <w:sz w:val="28"/>
                <w:szCs w:val="28"/>
                <w:lang w:val="en-GB"/>
              </w:rPr>
            </w:pPr>
            <w:r w:rsidRPr="00554EAE">
              <w:rPr>
                <w:sz w:val="28"/>
                <w:szCs w:val="28"/>
              </w:rPr>
              <w:t>2561</w:t>
            </w:r>
          </w:p>
        </w:tc>
      </w:tr>
      <w:tr w:rsidR="00456AB8" w:rsidRPr="00554EAE" w14:paraId="1BFCD3AF" w14:textId="77777777" w:rsidTr="00A94173">
        <w:tc>
          <w:tcPr>
            <w:tcW w:w="2250" w:type="dxa"/>
          </w:tcPr>
          <w:p w14:paraId="17101234" w14:textId="77777777" w:rsidR="00456AB8" w:rsidRPr="00554EAE" w:rsidRDefault="00456AB8" w:rsidP="002F4C47">
            <w:pPr>
              <w:spacing w:line="340" w:lineRule="exact"/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5E97151A" w14:textId="77777777" w:rsidR="00456AB8" w:rsidRPr="00554EAE" w:rsidRDefault="00456AB8" w:rsidP="002F4C47">
            <w:pPr>
              <w:spacing w:line="340" w:lineRule="exact"/>
              <w:ind w:left="-5"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</w:tcPr>
          <w:p w14:paraId="651179D5" w14:textId="77777777" w:rsidR="00456AB8" w:rsidRPr="00554EAE" w:rsidRDefault="00456AB8" w:rsidP="002F4C47">
            <w:pPr>
              <w:spacing w:line="340" w:lineRule="exact"/>
              <w:ind w:left="-5"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192" w:type="dxa"/>
          </w:tcPr>
          <w:p w14:paraId="6A7BD617" w14:textId="77777777" w:rsidR="00456AB8" w:rsidRPr="00554EAE" w:rsidRDefault="00456AB8" w:rsidP="002F4C47">
            <w:pPr>
              <w:spacing w:line="340" w:lineRule="exact"/>
              <w:ind w:left="-5"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193" w:type="dxa"/>
          </w:tcPr>
          <w:p w14:paraId="2BD117E8" w14:textId="77777777" w:rsidR="00456AB8" w:rsidRPr="00554EAE" w:rsidRDefault="00456AB8" w:rsidP="002F4C47">
            <w:pPr>
              <w:spacing w:line="340" w:lineRule="exact"/>
              <w:ind w:left="-126" w:right="-162"/>
              <w:jc w:val="center"/>
              <w:rPr>
                <w:spacing w:val="-6"/>
                <w:sz w:val="28"/>
                <w:szCs w:val="28"/>
              </w:rPr>
            </w:pPr>
            <w:r w:rsidRPr="00554EAE">
              <w:rPr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92" w:type="dxa"/>
          </w:tcPr>
          <w:p w14:paraId="0F8EFA2C" w14:textId="77777777" w:rsidR="00456AB8" w:rsidRPr="00554EAE" w:rsidRDefault="00456AB8" w:rsidP="002F4C47">
            <w:pPr>
              <w:spacing w:line="340" w:lineRule="exact"/>
              <w:ind w:left="-5" w:right="-45"/>
              <w:jc w:val="center"/>
              <w:rPr>
                <w:sz w:val="28"/>
                <w:szCs w:val="28"/>
              </w:rPr>
            </w:pPr>
          </w:p>
        </w:tc>
        <w:tc>
          <w:tcPr>
            <w:tcW w:w="1193" w:type="dxa"/>
          </w:tcPr>
          <w:p w14:paraId="7B202A1F" w14:textId="77777777" w:rsidR="00456AB8" w:rsidRPr="00554EAE" w:rsidRDefault="00456AB8" w:rsidP="002F4C47">
            <w:pPr>
              <w:spacing w:line="340" w:lineRule="exact"/>
              <w:ind w:left="-126" w:right="-162"/>
              <w:jc w:val="center"/>
              <w:rPr>
                <w:spacing w:val="-6"/>
                <w:sz w:val="28"/>
                <w:szCs w:val="28"/>
              </w:rPr>
            </w:pPr>
            <w:r w:rsidRPr="00554EAE">
              <w:rPr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A002E2" w:rsidRPr="00554EAE" w14:paraId="7806708F" w14:textId="77777777" w:rsidTr="00A94173">
        <w:tc>
          <w:tcPr>
            <w:tcW w:w="2250" w:type="dxa"/>
          </w:tcPr>
          <w:p w14:paraId="4D51B41E" w14:textId="77777777" w:rsidR="00A002E2" w:rsidRPr="00554EAE" w:rsidRDefault="00A002E2" w:rsidP="002F4C47">
            <w:pPr>
              <w:spacing w:line="340" w:lineRule="exact"/>
              <w:ind w:right="-108"/>
              <w:jc w:val="both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215" w:type="dxa"/>
            <w:gridSpan w:val="2"/>
          </w:tcPr>
          <w:p w14:paraId="5277D10B" w14:textId="77777777" w:rsidR="00A002E2" w:rsidRPr="00554EAE" w:rsidRDefault="00A002E2" w:rsidP="002F4C47">
            <w:pPr>
              <w:tabs>
                <w:tab w:val="left" w:pos="720"/>
              </w:tabs>
              <w:spacing w:line="340" w:lineRule="exact"/>
              <w:ind w:left="-113" w:right="-118"/>
              <w:jc w:val="center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6.87 (MOR)</w:t>
            </w:r>
          </w:p>
        </w:tc>
        <w:tc>
          <w:tcPr>
            <w:tcW w:w="1215" w:type="dxa"/>
          </w:tcPr>
          <w:p w14:paraId="599B6D49" w14:textId="77777777" w:rsidR="00A002E2" w:rsidRPr="00554EAE" w:rsidRDefault="00A002E2" w:rsidP="002F4C47">
            <w:pPr>
              <w:tabs>
                <w:tab w:val="left" w:pos="720"/>
              </w:tabs>
              <w:spacing w:line="340" w:lineRule="exact"/>
              <w:ind w:left="-113" w:right="-118"/>
              <w:jc w:val="center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6.87 (MOR)</w:t>
            </w:r>
          </w:p>
        </w:tc>
        <w:tc>
          <w:tcPr>
            <w:tcW w:w="1192" w:type="dxa"/>
            <w:vAlign w:val="bottom"/>
          </w:tcPr>
          <w:p w14:paraId="3ABC5EA4" w14:textId="60C82672" w:rsidR="00A002E2" w:rsidRPr="00554EAE" w:rsidRDefault="00E84DDA" w:rsidP="002F4C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19,119</w:t>
            </w:r>
          </w:p>
        </w:tc>
        <w:tc>
          <w:tcPr>
            <w:tcW w:w="1193" w:type="dxa"/>
            <w:vAlign w:val="bottom"/>
          </w:tcPr>
          <w:p w14:paraId="67877A3D" w14:textId="77777777" w:rsidR="00A002E2" w:rsidRPr="00554EAE" w:rsidRDefault="00A002E2" w:rsidP="002F4C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19,719</w:t>
            </w:r>
          </w:p>
        </w:tc>
        <w:tc>
          <w:tcPr>
            <w:tcW w:w="1192" w:type="dxa"/>
            <w:vAlign w:val="bottom"/>
          </w:tcPr>
          <w:p w14:paraId="53696CFF" w14:textId="4EB3DD9A" w:rsidR="00A002E2" w:rsidRPr="00554EAE" w:rsidRDefault="00C31DEA" w:rsidP="002F4C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E874FA0" w14:textId="77777777" w:rsidR="00A002E2" w:rsidRPr="00554EAE" w:rsidRDefault="00A002E2" w:rsidP="002F4C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-</w:t>
            </w:r>
          </w:p>
        </w:tc>
      </w:tr>
      <w:tr w:rsidR="00A002E2" w:rsidRPr="00554EAE" w14:paraId="4779685E" w14:textId="77777777" w:rsidTr="00A94173">
        <w:tc>
          <w:tcPr>
            <w:tcW w:w="2250" w:type="dxa"/>
          </w:tcPr>
          <w:p w14:paraId="2A190A13" w14:textId="77777777" w:rsidR="00A002E2" w:rsidRPr="00554EAE" w:rsidRDefault="00A002E2" w:rsidP="002F4C47">
            <w:pPr>
              <w:spacing w:line="340" w:lineRule="exact"/>
              <w:ind w:left="162" w:right="-108" w:hanging="162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  <w:cs/>
              </w:rPr>
              <w:t>เงินกู้ยืมระยะสั้นจาก                   สถาบันการเงิน</w:t>
            </w:r>
          </w:p>
        </w:tc>
        <w:tc>
          <w:tcPr>
            <w:tcW w:w="1215" w:type="dxa"/>
            <w:gridSpan w:val="2"/>
            <w:vAlign w:val="bottom"/>
          </w:tcPr>
          <w:p w14:paraId="1DA43294" w14:textId="77777777" w:rsidR="00A002E2" w:rsidRPr="00554EAE" w:rsidRDefault="00A002E2" w:rsidP="002F4C47">
            <w:pPr>
              <w:spacing w:line="340" w:lineRule="exact"/>
              <w:ind w:left="-113" w:right="-118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F3509AB" w14:textId="77777777" w:rsidR="00A002E2" w:rsidRPr="00554EAE" w:rsidRDefault="00A002E2" w:rsidP="002F4C47">
            <w:pPr>
              <w:spacing w:line="340" w:lineRule="exact"/>
              <w:ind w:left="-113" w:right="-118"/>
              <w:jc w:val="center"/>
              <w:rPr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0C0BDE9" w14:textId="77777777" w:rsidR="00A002E2" w:rsidRPr="00554EAE" w:rsidRDefault="00A002E2" w:rsidP="002F4C47">
            <w:pP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D4276DA" w14:textId="77777777" w:rsidR="00A002E2" w:rsidRPr="00554EAE" w:rsidRDefault="00A002E2" w:rsidP="002F4C47">
            <w:pP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9D64F8D" w14:textId="77777777" w:rsidR="00A002E2" w:rsidRPr="00554EAE" w:rsidRDefault="00A002E2" w:rsidP="002F4C47">
            <w:pP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DB6C391" w14:textId="77777777" w:rsidR="00A002E2" w:rsidRPr="00554EAE" w:rsidRDefault="00A002E2" w:rsidP="002F4C47">
            <w:pP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</w:p>
        </w:tc>
      </w:tr>
      <w:tr w:rsidR="00C31DEA" w:rsidRPr="00554EAE" w14:paraId="31C50EEF" w14:textId="77777777" w:rsidTr="00A94173">
        <w:tc>
          <w:tcPr>
            <w:tcW w:w="2250" w:type="dxa"/>
          </w:tcPr>
          <w:p w14:paraId="17A5BE0F" w14:textId="77777777" w:rsidR="00C31DEA" w:rsidRPr="00554EAE" w:rsidRDefault="00C31DEA" w:rsidP="002F4C47">
            <w:pPr>
              <w:spacing w:line="340" w:lineRule="exact"/>
              <w:ind w:left="162" w:right="-108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215" w:type="dxa"/>
            <w:gridSpan w:val="2"/>
          </w:tcPr>
          <w:p w14:paraId="4C790C1B" w14:textId="77777777" w:rsidR="00C31DEA" w:rsidRPr="00554EAE" w:rsidRDefault="00C31DEA" w:rsidP="002F4C47">
            <w:pPr>
              <w:tabs>
                <w:tab w:val="left" w:pos="720"/>
              </w:tabs>
              <w:spacing w:line="340" w:lineRule="exact"/>
              <w:ind w:left="-113" w:right="-118"/>
              <w:jc w:val="center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</w:rPr>
              <w:t>5 - 5.5        (</w:t>
            </w:r>
            <w:r w:rsidRPr="00554EAE">
              <w:rPr>
                <w:sz w:val="28"/>
                <w:szCs w:val="28"/>
                <w:cs/>
              </w:rPr>
              <w:t>อัตราคงที่และ</w:t>
            </w:r>
            <w:r w:rsidRPr="00554EAE">
              <w:rPr>
                <w:sz w:val="28"/>
                <w:szCs w:val="28"/>
              </w:rPr>
              <w:t xml:space="preserve"> MLR-0.75)</w:t>
            </w:r>
          </w:p>
        </w:tc>
        <w:tc>
          <w:tcPr>
            <w:tcW w:w="1215" w:type="dxa"/>
          </w:tcPr>
          <w:p w14:paraId="5AD24CA9" w14:textId="77777777" w:rsidR="00C31DEA" w:rsidRPr="00554EAE" w:rsidRDefault="00C31DEA" w:rsidP="002F4C47">
            <w:pPr>
              <w:tabs>
                <w:tab w:val="left" w:pos="720"/>
              </w:tabs>
              <w:spacing w:line="340" w:lineRule="exact"/>
              <w:ind w:left="-113" w:right="-118"/>
              <w:jc w:val="center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</w:rPr>
              <w:t>5 - 5.5        (</w:t>
            </w:r>
            <w:r w:rsidRPr="00554EAE">
              <w:rPr>
                <w:sz w:val="28"/>
                <w:szCs w:val="28"/>
                <w:cs/>
              </w:rPr>
              <w:t>อัตราคงที่และ</w:t>
            </w:r>
            <w:r w:rsidRPr="00554EAE">
              <w:rPr>
                <w:sz w:val="28"/>
                <w:szCs w:val="28"/>
              </w:rPr>
              <w:t xml:space="preserve"> MLR-0.75)</w:t>
            </w:r>
          </w:p>
        </w:tc>
        <w:tc>
          <w:tcPr>
            <w:tcW w:w="1192" w:type="dxa"/>
            <w:vAlign w:val="bottom"/>
          </w:tcPr>
          <w:p w14:paraId="50D3DBF7" w14:textId="38A37FB9" w:rsidR="00C31DEA" w:rsidRPr="00554EAE" w:rsidRDefault="00E84DDA" w:rsidP="002F4C47">
            <w:pP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2,445,532</w:t>
            </w:r>
          </w:p>
        </w:tc>
        <w:tc>
          <w:tcPr>
            <w:tcW w:w="1193" w:type="dxa"/>
            <w:vAlign w:val="bottom"/>
          </w:tcPr>
          <w:p w14:paraId="6AAA7423" w14:textId="77777777" w:rsidR="00C31DEA" w:rsidRPr="00554EAE" w:rsidRDefault="00C31DEA" w:rsidP="002F4C47">
            <w:pP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2,715,032</w:t>
            </w:r>
          </w:p>
        </w:tc>
        <w:tc>
          <w:tcPr>
            <w:tcW w:w="1192" w:type="dxa"/>
            <w:vAlign w:val="bottom"/>
          </w:tcPr>
          <w:p w14:paraId="283641A7" w14:textId="2E1CFE9F" w:rsidR="00C31DEA" w:rsidRPr="00554EAE" w:rsidRDefault="00C31DEA" w:rsidP="002F4C47">
            <w:pP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2,445,532</w:t>
            </w:r>
          </w:p>
        </w:tc>
        <w:tc>
          <w:tcPr>
            <w:tcW w:w="1193" w:type="dxa"/>
            <w:vAlign w:val="bottom"/>
          </w:tcPr>
          <w:p w14:paraId="44815C77" w14:textId="77777777" w:rsidR="00C31DEA" w:rsidRPr="00554EAE" w:rsidRDefault="00C31DEA" w:rsidP="002F4C47">
            <w:pP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2,445,532</w:t>
            </w:r>
          </w:p>
        </w:tc>
      </w:tr>
      <w:tr w:rsidR="00C31DEA" w:rsidRPr="00554EAE" w14:paraId="6CFD3C4B" w14:textId="77777777" w:rsidTr="00A94173">
        <w:tc>
          <w:tcPr>
            <w:tcW w:w="2250" w:type="dxa"/>
          </w:tcPr>
          <w:p w14:paraId="6FDAA829" w14:textId="77777777" w:rsidR="00C31DEA" w:rsidRPr="00554EAE" w:rsidRDefault="00C31DEA" w:rsidP="002F4C47">
            <w:pPr>
              <w:spacing w:line="340" w:lineRule="exact"/>
              <w:ind w:left="162" w:right="-108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  <w:cs/>
              </w:rPr>
              <w:t>สกุลเงินเหรียญสหรัฐ</w:t>
            </w:r>
          </w:p>
        </w:tc>
        <w:tc>
          <w:tcPr>
            <w:tcW w:w="1215" w:type="dxa"/>
            <w:gridSpan w:val="2"/>
          </w:tcPr>
          <w:p w14:paraId="327215B8" w14:textId="77777777" w:rsidR="00C31DEA" w:rsidRPr="00554EAE" w:rsidRDefault="00C31DEA" w:rsidP="002F4C47">
            <w:pPr>
              <w:tabs>
                <w:tab w:val="left" w:pos="720"/>
              </w:tabs>
              <w:spacing w:line="340" w:lineRule="exact"/>
              <w:ind w:left="-113" w:right="-118"/>
              <w:jc w:val="center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3.06375 (LIBOR+1.5)</w:t>
            </w:r>
          </w:p>
        </w:tc>
        <w:tc>
          <w:tcPr>
            <w:tcW w:w="1215" w:type="dxa"/>
          </w:tcPr>
          <w:p w14:paraId="5DB8122D" w14:textId="77777777" w:rsidR="00C31DEA" w:rsidRPr="00554EAE" w:rsidRDefault="00C31DEA" w:rsidP="002F4C47">
            <w:pPr>
              <w:tabs>
                <w:tab w:val="left" w:pos="720"/>
              </w:tabs>
              <w:spacing w:line="340" w:lineRule="exact"/>
              <w:ind w:left="-113" w:right="-118"/>
              <w:jc w:val="center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3.06375 (LIBOR+1.5)</w:t>
            </w:r>
          </w:p>
        </w:tc>
        <w:tc>
          <w:tcPr>
            <w:tcW w:w="1192" w:type="dxa"/>
            <w:vAlign w:val="bottom"/>
          </w:tcPr>
          <w:p w14:paraId="799E3C7C" w14:textId="4C3F934D" w:rsidR="00C31DEA" w:rsidRPr="00554EAE" w:rsidRDefault="00E84DDA" w:rsidP="002F4C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305,919</w:t>
            </w:r>
          </w:p>
        </w:tc>
        <w:tc>
          <w:tcPr>
            <w:tcW w:w="1193" w:type="dxa"/>
            <w:vAlign w:val="bottom"/>
          </w:tcPr>
          <w:p w14:paraId="46834FB7" w14:textId="77777777" w:rsidR="00C31DEA" w:rsidRPr="00554EAE" w:rsidRDefault="00C31DEA" w:rsidP="002F4C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324,498</w:t>
            </w:r>
          </w:p>
        </w:tc>
        <w:tc>
          <w:tcPr>
            <w:tcW w:w="1192" w:type="dxa"/>
            <w:vAlign w:val="bottom"/>
          </w:tcPr>
          <w:p w14:paraId="36960443" w14:textId="2960F600" w:rsidR="00C31DEA" w:rsidRPr="00554EAE" w:rsidRDefault="00C31DEA" w:rsidP="002F4C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42E3D95" w14:textId="77777777" w:rsidR="00C31DEA" w:rsidRPr="00554EAE" w:rsidRDefault="00C31DEA" w:rsidP="002F4C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-</w:t>
            </w:r>
          </w:p>
        </w:tc>
      </w:tr>
      <w:tr w:rsidR="00C31DEA" w:rsidRPr="00554EAE" w14:paraId="5B8EE4F0" w14:textId="77777777" w:rsidTr="00A94173">
        <w:tc>
          <w:tcPr>
            <w:tcW w:w="3420" w:type="dxa"/>
            <w:gridSpan w:val="2"/>
          </w:tcPr>
          <w:p w14:paraId="49FEE7CE" w14:textId="77777777" w:rsidR="00C31DEA" w:rsidRPr="00554EAE" w:rsidRDefault="00C31DEA" w:rsidP="002F4C47">
            <w:pPr>
              <w:spacing w:line="340" w:lineRule="exact"/>
              <w:ind w:right="-108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14:paraId="530FACAA" w14:textId="77777777" w:rsidR="00C31DEA" w:rsidRPr="00554EAE" w:rsidRDefault="00C31DEA" w:rsidP="002F4C47">
            <w:pPr>
              <w:spacing w:line="34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B5FE601" w14:textId="2A994E2D" w:rsidR="00C31DEA" w:rsidRPr="00554EAE" w:rsidRDefault="00E84DDA" w:rsidP="002F4C47">
            <w:pP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2,751,451</w:t>
            </w:r>
          </w:p>
        </w:tc>
        <w:tc>
          <w:tcPr>
            <w:tcW w:w="1193" w:type="dxa"/>
            <w:vAlign w:val="bottom"/>
          </w:tcPr>
          <w:p w14:paraId="49076B96" w14:textId="77777777" w:rsidR="00C31DEA" w:rsidRPr="00554EAE" w:rsidRDefault="00C31DEA" w:rsidP="002F4C47">
            <w:pP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3,039,530</w:t>
            </w:r>
          </w:p>
        </w:tc>
        <w:tc>
          <w:tcPr>
            <w:tcW w:w="1192" w:type="dxa"/>
            <w:vAlign w:val="bottom"/>
          </w:tcPr>
          <w:p w14:paraId="3CB72E50" w14:textId="6B0EA925" w:rsidR="00C31DEA" w:rsidRPr="00554EAE" w:rsidRDefault="00A94173" w:rsidP="002F4C47">
            <w:pP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2,445,532</w:t>
            </w:r>
          </w:p>
        </w:tc>
        <w:tc>
          <w:tcPr>
            <w:tcW w:w="1193" w:type="dxa"/>
            <w:vAlign w:val="bottom"/>
          </w:tcPr>
          <w:p w14:paraId="5A787E37" w14:textId="717FBF49" w:rsidR="00C31DEA" w:rsidRPr="00554EAE" w:rsidRDefault="00C31DEA" w:rsidP="002F4C47">
            <w:pP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2,445,532</w:t>
            </w:r>
          </w:p>
        </w:tc>
      </w:tr>
      <w:tr w:rsidR="00A94173" w:rsidRPr="00554EAE" w14:paraId="73CEA06D" w14:textId="4CDA5419" w:rsidTr="00A94173">
        <w:tc>
          <w:tcPr>
            <w:tcW w:w="4680" w:type="dxa"/>
            <w:gridSpan w:val="4"/>
          </w:tcPr>
          <w:p w14:paraId="13F1A6AE" w14:textId="77777777" w:rsidR="00A94173" w:rsidRPr="00554EAE" w:rsidRDefault="00A94173" w:rsidP="002F4C47">
            <w:pPr>
              <w:spacing w:line="340" w:lineRule="exact"/>
              <w:ind w:right="-108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  <w:cs/>
              </w:rPr>
              <w:t>หัก</w:t>
            </w:r>
            <w:r w:rsidRPr="00554EAE">
              <w:rPr>
                <w:sz w:val="28"/>
                <w:szCs w:val="28"/>
              </w:rPr>
              <w:t xml:space="preserve">: </w:t>
            </w:r>
            <w:r w:rsidRPr="00554EAE">
              <w:rPr>
                <w:sz w:val="28"/>
                <w:szCs w:val="28"/>
                <w:cs/>
              </w:rPr>
              <w:t>ค่าธรรมเนียมในการจัดหาเงินกู้รอการตัดบัญชี</w:t>
            </w:r>
          </w:p>
        </w:tc>
        <w:tc>
          <w:tcPr>
            <w:tcW w:w="1192" w:type="dxa"/>
            <w:vAlign w:val="bottom"/>
          </w:tcPr>
          <w:p w14:paraId="38940C5F" w14:textId="5658D8AE" w:rsidR="00A94173" w:rsidRPr="00554EAE" w:rsidRDefault="00E84DDA" w:rsidP="002F4C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22AB63F7" w14:textId="77777777" w:rsidR="00A94173" w:rsidRPr="00554EAE" w:rsidRDefault="00A94173" w:rsidP="002F4C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(686)</w:t>
            </w:r>
          </w:p>
        </w:tc>
        <w:tc>
          <w:tcPr>
            <w:tcW w:w="1192" w:type="dxa"/>
            <w:vAlign w:val="bottom"/>
          </w:tcPr>
          <w:p w14:paraId="2426D133" w14:textId="6A48E67D" w:rsidR="00A94173" w:rsidRPr="00554EAE" w:rsidRDefault="00A94173" w:rsidP="002F4C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00345C89" w14:textId="77777777" w:rsidR="00A94173" w:rsidRPr="00554EAE" w:rsidRDefault="00A94173" w:rsidP="002F4C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-</w:t>
            </w:r>
          </w:p>
        </w:tc>
      </w:tr>
      <w:tr w:rsidR="00C31DEA" w:rsidRPr="00554EAE" w14:paraId="07A54942" w14:textId="77777777" w:rsidTr="00A94173">
        <w:tc>
          <w:tcPr>
            <w:tcW w:w="2250" w:type="dxa"/>
          </w:tcPr>
          <w:p w14:paraId="58ED5954" w14:textId="77777777" w:rsidR="00C31DEA" w:rsidRPr="00554EAE" w:rsidRDefault="00C31DEA" w:rsidP="002F4C47">
            <w:pPr>
              <w:spacing w:line="340" w:lineRule="exact"/>
              <w:ind w:right="-108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gridSpan w:val="2"/>
          </w:tcPr>
          <w:p w14:paraId="2488CAC0" w14:textId="77777777" w:rsidR="00C31DEA" w:rsidRPr="00554EAE" w:rsidRDefault="00C31DEA" w:rsidP="002F4C47">
            <w:pPr>
              <w:spacing w:line="340" w:lineRule="exact"/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215" w:type="dxa"/>
          </w:tcPr>
          <w:p w14:paraId="2ED6FC6C" w14:textId="77777777" w:rsidR="00C31DEA" w:rsidRPr="00554EAE" w:rsidRDefault="00C31DEA" w:rsidP="002F4C47">
            <w:pPr>
              <w:spacing w:line="340" w:lineRule="exact"/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89E7874" w14:textId="019CE5AD" w:rsidR="00C31DEA" w:rsidRPr="00554EAE" w:rsidRDefault="00E84DDA" w:rsidP="002F4C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2,751,451</w:t>
            </w:r>
          </w:p>
        </w:tc>
        <w:tc>
          <w:tcPr>
            <w:tcW w:w="1193" w:type="dxa"/>
            <w:vAlign w:val="bottom"/>
          </w:tcPr>
          <w:p w14:paraId="427FBCFA" w14:textId="77777777" w:rsidR="00C31DEA" w:rsidRPr="00554EAE" w:rsidRDefault="00C31DEA" w:rsidP="002F4C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3,038,844</w:t>
            </w:r>
          </w:p>
        </w:tc>
        <w:tc>
          <w:tcPr>
            <w:tcW w:w="1192" w:type="dxa"/>
            <w:vAlign w:val="bottom"/>
          </w:tcPr>
          <w:p w14:paraId="39819D8F" w14:textId="25D1F761" w:rsidR="00C31DEA" w:rsidRPr="00554EAE" w:rsidRDefault="00C31DEA" w:rsidP="002F4C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2,445,532</w:t>
            </w:r>
          </w:p>
        </w:tc>
        <w:tc>
          <w:tcPr>
            <w:tcW w:w="1193" w:type="dxa"/>
            <w:vAlign w:val="bottom"/>
          </w:tcPr>
          <w:p w14:paraId="3C864F84" w14:textId="77777777" w:rsidR="00C31DEA" w:rsidRPr="00554EAE" w:rsidRDefault="00C31DEA" w:rsidP="002F4C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2,445,532</w:t>
            </w:r>
          </w:p>
        </w:tc>
      </w:tr>
      <w:tr w:rsidR="00C31DEA" w:rsidRPr="00554EAE" w14:paraId="5AEDD006" w14:textId="77777777" w:rsidTr="00A94173">
        <w:tc>
          <w:tcPr>
            <w:tcW w:w="2250" w:type="dxa"/>
          </w:tcPr>
          <w:p w14:paraId="6AF81555" w14:textId="77777777" w:rsidR="00C31DEA" w:rsidRPr="00554EAE" w:rsidRDefault="00C31DEA" w:rsidP="002F4C47">
            <w:pPr>
              <w:spacing w:line="340" w:lineRule="exact"/>
              <w:ind w:right="-108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gridSpan w:val="2"/>
          </w:tcPr>
          <w:p w14:paraId="4A574C19" w14:textId="77777777" w:rsidR="00C31DEA" w:rsidRPr="00554EAE" w:rsidRDefault="00C31DEA" w:rsidP="002F4C47">
            <w:pPr>
              <w:spacing w:line="340" w:lineRule="exact"/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215" w:type="dxa"/>
          </w:tcPr>
          <w:p w14:paraId="120F3C6B" w14:textId="77777777" w:rsidR="00C31DEA" w:rsidRPr="00554EAE" w:rsidRDefault="00C31DEA" w:rsidP="002F4C47">
            <w:pPr>
              <w:spacing w:line="340" w:lineRule="exact"/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D8D8679" w14:textId="733F23EF" w:rsidR="00C31DEA" w:rsidRPr="00554EAE" w:rsidRDefault="00E84DDA" w:rsidP="002F4C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2,770,570</w:t>
            </w:r>
          </w:p>
        </w:tc>
        <w:tc>
          <w:tcPr>
            <w:tcW w:w="1193" w:type="dxa"/>
            <w:vAlign w:val="bottom"/>
          </w:tcPr>
          <w:p w14:paraId="696CB33C" w14:textId="77777777" w:rsidR="00C31DEA" w:rsidRPr="00554EAE" w:rsidRDefault="00C31DEA" w:rsidP="002F4C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3,058,563</w:t>
            </w:r>
          </w:p>
        </w:tc>
        <w:tc>
          <w:tcPr>
            <w:tcW w:w="1192" w:type="dxa"/>
            <w:vAlign w:val="bottom"/>
          </w:tcPr>
          <w:p w14:paraId="0A24F891" w14:textId="030C0C53" w:rsidR="00C31DEA" w:rsidRPr="00554EAE" w:rsidRDefault="00C31DEA" w:rsidP="002F4C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2,445,532</w:t>
            </w:r>
          </w:p>
        </w:tc>
        <w:tc>
          <w:tcPr>
            <w:tcW w:w="1193" w:type="dxa"/>
            <w:vAlign w:val="bottom"/>
          </w:tcPr>
          <w:p w14:paraId="47607824" w14:textId="77777777" w:rsidR="00C31DEA" w:rsidRPr="00554EAE" w:rsidRDefault="00C31DEA" w:rsidP="002F4C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2,445,532</w:t>
            </w:r>
          </w:p>
        </w:tc>
      </w:tr>
    </w:tbl>
    <w:p w14:paraId="705252F0" w14:textId="711ECE19" w:rsidR="00966AF7" w:rsidRPr="00554EAE" w:rsidRDefault="002B6ABE" w:rsidP="00E84DDA">
      <w:pPr>
        <w:tabs>
          <w:tab w:val="left" w:pos="540"/>
          <w:tab w:val="left" w:pos="1080"/>
        </w:tabs>
        <w:spacing w:before="240" w:after="120" w:line="420" w:lineRule="exact"/>
        <w:ind w:left="547"/>
        <w:jc w:val="thaiDistribute"/>
        <w:rPr>
          <w:cs/>
        </w:rPr>
      </w:pPr>
      <w:r w:rsidRPr="00554EAE">
        <w:rPr>
          <w:spacing w:val="0"/>
          <w:cs/>
        </w:rPr>
        <w:t xml:space="preserve">ณ วันที่ </w:t>
      </w:r>
      <w:r w:rsidR="00B03835">
        <w:rPr>
          <w:spacing w:val="0"/>
        </w:rPr>
        <w:t xml:space="preserve">30 </w:t>
      </w:r>
      <w:r w:rsidR="00B03835">
        <w:rPr>
          <w:spacing w:val="0"/>
          <w:cs/>
        </w:rPr>
        <w:t xml:space="preserve">กันยายน </w:t>
      </w:r>
      <w:r w:rsidR="00B03835">
        <w:rPr>
          <w:spacing w:val="0"/>
        </w:rPr>
        <w:t>2562</w:t>
      </w:r>
      <w:r w:rsidR="005E5627" w:rsidRPr="00554EAE">
        <w:rPr>
          <w:spacing w:val="0"/>
          <w:cs/>
        </w:rPr>
        <w:t xml:space="preserve"> บริษัทฯ</w:t>
      </w:r>
      <w:r w:rsidR="00FD661F" w:rsidRPr="00554EAE">
        <w:rPr>
          <w:spacing w:val="0"/>
          <w:cs/>
        </w:rPr>
        <w:t>และบริษัทย่อย</w:t>
      </w:r>
      <w:r w:rsidR="00D9791D">
        <w:rPr>
          <w:spacing w:val="0"/>
          <w:cs/>
        </w:rPr>
        <w:t>มีวงเงินเบิกเกินบัญชีจำนวน</w:t>
      </w:r>
      <w:r w:rsidR="0083674D" w:rsidRPr="00554EAE">
        <w:rPr>
          <w:spacing w:val="0"/>
          <w:cs/>
        </w:rPr>
        <w:t xml:space="preserve"> </w:t>
      </w:r>
      <w:r w:rsidR="005247FC">
        <w:rPr>
          <w:spacing w:val="0"/>
        </w:rPr>
        <w:t>65</w:t>
      </w:r>
      <w:r w:rsidR="00C6477D">
        <w:rPr>
          <w:spacing w:val="0"/>
        </w:rPr>
        <w:t xml:space="preserve"> </w:t>
      </w:r>
      <w:r w:rsidR="005E5627" w:rsidRPr="00554EAE">
        <w:rPr>
          <w:spacing w:val="0"/>
          <w:cs/>
        </w:rPr>
        <w:t>ล้านบาท</w:t>
      </w:r>
      <w:r w:rsidR="007A7ED2" w:rsidRPr="00554EAE">
        <w:rPr>
          <w:cs/>
        </w:rPr>
        <w:t xml:space="preserve">                                         </w:t>
      </w:r>
      <w:r w:rsidR="007A7ED2" w:rsidRPr="00554EAE">
        <w:t>(</w:t>
      </w:r>
      <w:r w:rsidR="005D5466" w:rsidRPr="00554EAE">
        <w:t xml:space="preserve">31 </w:t>
      </w:r>
      <w:r w:rsidR="005D5466" w:rsidRPr="00554EAE">
        <w:rPr>
          <w:cs/>
        </w:rPr>
        <w:t xml:space="preserve">ธันวาคม </w:t>
      </w:r>
      <w:r w:rsidR="005D5466" w:rsidRPr="00554EAE">
        <w:t>2561</w:t>
      </w:r>
      <w:r w:rsidR="007A7ED2" w:rsidRPr="00554EAE">
        <w:t xml:space="preserve">: </w:t>
      </w:r>
      <w:r w:rsidR="001237E6" w:rsidRPr="00554EAE">
        <w:t>7</w:t>
      </w:r>
      <w:r w:rsidR="000D2E41" w:rsidRPr="00554EAE">
        <w:t>0</w:t>
      </w:r>
      <w:r w:rsidR="007A7ED2" w:rsidRPr="00554EAE">
        <w:t xml:space="preserve"> </w:t>
      </w:r>
      <w:r w:rsidR="007A7ED2" w:rsidRPr="00554EAE">
        <w:rPr>
          <w:cs/>
        </w:rPr>
        <w:t>ล้านบาท) และ</w:t>
      </w:r>
      <w:r w:rsidR="00AB2CE7" w:rsidRPr="00554EAE">
        <w:rPr>
          <w:cs/>
        </w:rPr>
        <w:t>งบการเงินเฉพาะกิจการจำนวน</w:t>
      </w:r>
      <w:r w:rsidR="007A7ED2" w:rsidRPr="00554EAE">
        <w:rPr>
          <w:cs/>
        </w:rPr>
        <w:t xml:space="preserve"> </w:t>
      </w:r>
      <w:r w:rsidR="005247FC">
        <w:t>30</w:t>
      </w:r>
      <w:r w:rsidR="00C6477D">
        <w:t xml:space="preserve"> </w:t>
      </w:r>
      <w:r w:rsidR="007A7ED2" w:rsidRPr="00554EAE">
        <w:rPr>
          <w:cs/>
        </w:rPr>
        <w:t xml:space="preserve">ล้านบาท </w:t>
      </w:r>
      <w:r w:rsidR="007A7ED2" w:rsidRPr="00554EAE">
        <w:t>(</w:t>
      </w:r>
      <w:r w:rsidR="005D5466" w:rsidRPr="00554EAE">
        <w:t xml:space="preserve">31 </w:t>
      </w:r>
      <w:r w:rsidR="005D5466" w:rsidRPr="00554EAE">
        <w:rPr>
          <w:cs/>
        </w:rPr>
        <w:t xml:space="preserve">ธันวาคม </w:t>
      </w:r>
      <w:r w:rsidR="005D5466" w:rsidRPr="00554EAE">
        <w:t>2561</w:t>
      </w:r>
      <w:r w:rsidR="007A7ED2" w:rsidRPr="00554EAE">
        <w:t>:</w:t>
      </w:r>
      <w:r w:rsidR="007A7ED2" w:rsidRPr="00554EAE">
        <w:rPr>
          <w:cs/>
        </w:rPr>
        <w:t xml:space="preserve"> </w:t>
      </w:r>
      <w:r w:rsidR="00554EAE" w:rsidRPr="00554EAE">
        <w:rPr>
          <w:cs/>
        </w:rPr>
        <w:t xml:space="preserve">                           </w:t>
      </w:r>
      <w:r w:rsidR="000D2E41" w:rsidRPr="00554EAE">
        <w:t>30</w:t>
      </w:r>
      <w:r w:rsidR="007A7ED2" w:rsidRPr="00554EAE">
        <w:rPr>
          <w:cs/>
        </w:rPr>
        <w:t xml:space="preserve"> ล้านบาท)</w:t>
      </w:r>
    </w:p>
    <w:p w14:paraId="2144BC72" w14:textId="41ACC9A1" w:rsidR="00AA704F" w:rsidRPr="00554EAE" w:rsidRDefault="00AA704F" w:rsidP="00E84DDA">
      <w:pPr>
        <w:tabs>
          <w:tab w:val="left" w:pos="540"/>
          <w:tab w:val="left" w:pos="1080"/>
        </w:tabs>
        <w:spacing w:before="120" w:after="120" w:line="420" w:lineRule="exact"/>
        <w:ind w:left="547"/>
        <w:jc w:val="thaiDistribute"/>
      </w:pPr>
      <w:r w:rsidRPr="00554EAE">
        <w:rPr>
          <w:cs/>
        </w:rPr>
        <w:t xml:space="preserve">เมื่อวันที่ </w:t>
      </w:r>
      <w:r w:rsidR="00D00E59" w:rsidRPr="00554EAE">
        <w:t>8</w:t>
      </w:r>
      <w:r w:rsidRPr="00554EAE">
        <w:rPr>
          <w:cs/>
        </w:rPr>
        <w:t xml:space="preserve"> มีนาคม </w:t>
      </w:r>
      <w:r w:rsidR="00D00E59" w:rsidRPr="00554EAE">
        <w:t>2560</w:t>
      </w:r>
      <w:r w:rsidRPr="00554EAE">
        <w:rPr>
          <w:cs/>
        </w:rPr>
        <w:t xml:space="preserve"> บริษัทฯได้เข้าทำสัญญา </w:t>
      </w:r>
      <w:r w:rsidRPr="00554EAE">
        <w:t xml:space="preserve">Credit Facility Agreement </w:t>
      </w:r>
      <w:r w:rsidRPr="00554EAE">
        <w:rPr>
          <w:cs/>
        </w:rPr>
        <w:t xml:space="preserve">เพื่อรับวงเงินกู้ยืมระยะสั้นจากสถาบันการเงินในประเทศแห่งหนึ่งเพื่อใช้เป็นเงินทุนหมุนเวียนของบริษัทฯจำนวนเงิน </w:t>
      </w:r>
      <w:r w:rsidR="00D00E59" w:rsidRPr="00554EAE">
        <w:t>500</w:t>
      </w:r>
      <w:r w:rsidRPr="00554EAE">
        <w:rPr>
          <w:cs/>
        </w:rPr>
        <w:t xml:space="preserve"> ล้านบาท                    เงินกู้ยืมนี้มีอัตราดอกเบี้ยร้อยละ </w:t>
      </w:r>
      <w:r w:rsidR="00D00E59" w:rsidRPr="00554EAE">
        <w:t>5</w:t>
      </w:r>
      <w:r w:rsidRPr="00554EAE">
        <w:rPr>
          <w:cs/>
        </w:rPr>
        <w:t>.</w:t>
      </w:r>
      <w:r w:rsidR="00D00E59" w:rsidRPr="00554EAE">
        <w:t>5</w:t>
      </w:r>
      <w:r w:rsidRPr="00554EAE">
        <w:rPr>
          <w:cs/>
        </w:rPr>
        <w:t xml:space="preserve"> ต่อปี และมีกำหนดชำระคืนภายในวันที่ </w:t>
      </w:r>
      <w:r w:rsidR="00D00E59" w:rsidRPr="00554EAE">
        <w:t>7</w:t>
      </w:r>
      <w:r w:rsidRPr="00554EAE">
        <w:rPr>
          <w:cs/>
        </w:rPr>
        <w:t xml:space="preserve"> มีนาคม </w:t>
      </w:r>
      <w:r w:rsidR="00D00E59" w:rsidRPr="00554EAE">
        <w:t>2561</w:t>
      </w:r>
      <w:r w:rsidRPr="00554EAE">
        <w:rPr>
          <w:cs/>
        </w:rPr>
        <w:t xml:space="preserve"> </w:t>
      </w:r>
      <w:r w:rsidRPr="00A04660">
        <w:rPr>
          <w:spacing w:val="-3"/>
          <w:cs/>
        </w:rPr>
        <w:t>สินเชื่อดังกล่าวได้รับการขยายระยะเวลาชำระคืนหลายครั้ง</w:t>
      </w:r>
      <w:r w:rsidR="002F4C47">
        <w:rPr>
          <w:spacing w:val="-3"/>
          <w:cs/>
        </w:rPr>
        <w:t xml:space="preserve"> ต่อมา</w:t>
      </w:r>
      <w:r w:rsidR="007C20FB">
        <w:rPr>
          <w:spacing w:val="-3"/>
        </w:rPr>
        <w:t xml:space="preserve"> </w:t>
      </w:r>
      <w:r w:rsidR="002F4C47">
        <w:rPr>
          <w:spacing w:val="-3"/>
          <w:cs/>
        </w:rPr>
        <w:t xml:space="preserve">ในระหว่างเดือนตุลาคม </w:t>
      </w:r>
      <w:r w:rsidR="002F4C47">
        <w:rPr>
          <w:spacing w:val="-3"/>
        </w:rPr>
        <w:t xml:space="preserve">2562 </w:t>
      </w:r>
      <w:r w:rsidR="002F4C47">
        <w:rPr>
          <w:spacing w:val="-3"/>
          <w:cs/>
        </w:rPr>
        <w:t xml:space="preserve">บริษัทฯได้รับหนังสือ                   บอกกล่าวให้ชำระหนี้จากธนาคารตามที่กล่าวไว้ในหมายเหตุประกอบงบการเงินรวมระหว่างกาลข้อ </w:t>
      </w:r>
      <w:r w:rsidR="002F4C47">
        <w:rPr>
          <w:spacing w:val="-3"/>
        </w:rPr>
        <w:t xml:space="preserve">1.1 </w:t>
      </w:r>
      <w:r w:rsidR="002F4C47">
        <w:rPr>
          <w:spacing w:val="-3"/>
          <w:cs/>
        </w:rPr>
        <w:t>ข</w:t>
      </w:r>
      <w:r w:rsidR="002F4C47">
        <w:rPr>
          <w:spacing w:val="-3"/>
        </w:rPr>
        <w:t>)</w:t>
      </w:r>
    </w:p>
    <w:p w14:paraId="64FE339C" w14:textId="1CC00D0B" w:rsidR="00AA704F" w:rsidRPr="00554EAE" w:rsidRDefault="00AA704F" w:rsidP="00E84DDA">
      <w:pPr>
        <w:tabs>
          <w:tab w:val="left" w:pos="540"/>
          <w:tab w:val="left" w:pos="1080"/>
        </w:tabs>
        <w:spacing w:before="120" w:after="120" w:line="420" w:lineRule="exact"/>
        <w:ind w:left="547"/>
        <w:jc w:val="thaiDistribute"/>
      </w:pPr>
      <w:r w:rsidRPr="00554EAE">
        <w:rPr>
          <w:cs/>
        </w:rPr>
        <w:t xml:space="preserve">เมื่อวันที่ </w:t>
      </w:r>
      <w:r w:rsidR="00D00E59" w:rsidRPr="00554EAE">
        <w:t>2</w:t>
      </w:r>
      <w:r w:rsidRPr="00554EAE">
        <w:rPr>
          <w:cs/>
        </w:rPr>
        <w:t xml:space="preserve"> ตุลาคม </w:t>
      </w:r>
      <w:r w:rsidR="00D00E59" w:rsidRPr="00554EAE">
        <w:t>2560</w:t>
      </w:r>
      <w:r w:rsidRPr="00554EAE">
        <w:rPr>
          <w:cs/>
        </w:rPr>
        <w:t xml:space="preserve"> และ </w:t>
      </w:r>
      <w:r w:rsidR="00D00E59" w:rsidRPr="00554EAE">
        <w:t>12</w:t>
      </w:r>
      <w:r w:rsidRPr="00554EAE">
        <w:rPr>
          <w:cs/>
        </w:rPr>
        <w:t xml:space="preserve"> ตุลาคม </w:t>
      </w:r>
      <w:r w:rsidR="00D00E59" w:rsidRPr="00554EAE">
        <w:t>2560</w:t>
      </w:r>
      <w:r w:rsidRPr="00554EAE">
        <w:rPr>
          <w:cs/>
        </w:rPr>
        <w:t xml:space="preserve"> บริษัทฯได้เข้าทำสัญญาวงเงินสินเชื่อกู้ยืมเงิน </w:t>
      </w:r>
      <w:r w:rsidR="00D00E59" w:rsidRPr="00554EAE">
        <w:t>2</w:t>
      </w:r>
      <w:r w:rsidRPr="00554EAE">
        <w:rPr>
          <w:cs/>
        </w:rPr>
        <w:t xml:space="preserve"> ฉบับ กับสถาบันการเงินในประเทศแห่งหนึ่งเพื่อรับวงเงินสินเชื่อหมุนเวียนแบบไม่ผูกพันภายใต้ตั๋วสัญญาใช้เงินจำนวนเงินรวม </w:t>
      </w:r>
      <w:r w:rsidR="00D00E59" w:rsidRPr="00554EAE">
        <w:t>3</w:t>
      </w:r>
      <w:r w:rsidRPr="00554EAE">
        <w:rPr>
          <w:cs/>
        </w:rPr>
        <w:t>,</w:t>
      </w:r>
      <w:r w:rsidR="00D00E59" w:rsidRPr="00554EAE">
        <w:t>000</w:t>
      </w:r>
      <w:r w:rsidRPr="00554EAE">
        <w:rPr>
          <w:cs/>
        </w:rPr>
        <w:t xml:space="preserve"> ล้านบาท เพื่อใช้ในการจ่ายชำระหนี้สินที่ถึงกำหนดชำระ (ตั๋วแลกเงินและหุ้นกู้) ค่าใช้จ่ายที่เกินกำหนดชำระและใช้เป็นทุนหมุนเวียนของบริษัทฯ ต่อมา เมื่อวันที่ </w:t>
      </w:r>
      <w:r w:rsidR="00D00E59" w:rsidRPr="00554EAE">
        <w:t>3</w:t>
      </w:r>
      <w:r w:rsidRPr="00554EAE">
        <w:rPr>
          <w:cs/>
        </w:rPr>
        <w:t xml:space="preserve"> มกราคม </w:t>
      </w:r>
      <w:r w:rsidR="00D00E59" w:rsidRPr="00554EAE">
        <w:t>2561</w:t>
      </w:r>
      <w:r w:rsidRPr="00554EAE">
        <w:rPr>
          <w:cs/>
        </w:rPr>
        <w:t xml:space="preserve"> บริษัทฯได้เข้าทำสัญญาแก้ไขเพิ่มเติมสัญญาสินเชื่อหมุนเวียนกับสถาบันการเงินดังกล่าวเพื่อเพิ่มเติมวงเงินสินเชื่ออีก </w:t>
      </w:r>
      <w:r w:rsidR="00D00E59" w:rsidRPr="00554EAE">
        <w:t>448</w:t>
      </w:r>
      <w:r w:rsidRPr="00554EAE">
        <w:rPr>
          <w:cs/>
        </w:rPr>
        <w:t>.</w:t>
      </w:r>
      <w:r w:rsidR="00D00E59" w:rsidRPr="00554EAE">
        <w:t>65</w:t>
      </w:r>
      <w:r w:rsidRPr="00554EAE">
        <w:rPr>
          <w:cs/>
        </w:rPr>
        <w:t xml:space="preserve"> ล้านบาท เงินกู้ยืมนี้มีอัตราดอกเบี้ยร้อยละ </w:t>
      </w:r>
      <w:r w:rsidR="00D00E59" w:rsidRPr="00554EAE">
        <w:t>5</w:t>
      </w:r>
      <w:r w:rsidRPr="00554EAE">
        <w:rPr>
          <w:cs/>
        </w:rPr>
        <w:t xml:space="preserve"> ต่อปี และมีกำหนดชำระคืนในวันที่ </w:t>
      </w:r>
      <w:r w:rsidR="00D00E59" w:rsidRPr="00554EAE">
        <w:t>31</w:t>
      </w:r>
      <w:r w:rsidRPr="00554EAE">
        <w:rPr>
          <w:cs/>
        </w:rPr>
        <w:t xml:space="preserve"> พฤษภาคม </w:t>
      </w:r>
      <w:r w:rsidR="00D00E59" w:rsidRPr="00554EAE">
        <w:t>2561</w:t>
      </w:r>
      <w:r w:rsidRPr="00554EAE">
        <w:rPr>
          <w:cs/>
        </w:rPr>
        <w:t xml:space="preserve"> สินเชื่อดังกล่าวได้รับการขยายระยะเวลาชำระคืนหลายครั้ง</w:t>
      </w:r>
      <w:r w:rsidR="005B7F53">
        <w:t xml:space="preserve"> </w:t>
      </w:r>
      <w:r w:rsidR="002F4C47">
        <w:rPr>
          <w:spacing w:val="-3"/>
          <w:cs/>
        </w:rPr>
        <w:t>ต่อมา</w:t>
      </w:r>
      <w:r w:rsidR="007C20FB">
        <w:rPr>
          <w:spacing w:val="-3"/>
        </w:rPr>
        <w:t xml:space="preserve"> </w:t>
      </w:r>
      <w:r w:rsidR="002F4C47">
        <w:rPr>
          <w:spacing w:val="-3"/>
          <w:cs/>
        </w:rPr>
        <w:t xml:space="preserve">ในระหว่างเดือนตุลาคม </w:t>
      </w:r>
      <w:r w:rsidR="002F4C47">
        <w:rPr>
          <w:spacing w:val="-3"/>
        </w:rPr>
        <w:t xml:space="preserve">2562                           </w:t>
      </w:r>
      <w:r w:rsidR="002F4C47">
        <w:rPr>
          <w:spacing w:val="-3"/>
          <w:cs/>
        </w:rPr>
        <w:t xml:space="preserve">บริษัทฯได้รับหนังสือบอกกล่าวให้ชำระหนี้จากธนาคารตามที่กล่าวไว้ในหมายเหตุประกอบงบการเงินรวมระหว่างกาลข้อ </w:t>
      </w:r>
      <w:r w:rsidR="002F4C47">
        <w:rPr>
          <w:spacing w:val="-3"/>
        </w:rPr>
        <w:t xml:space="preserve">1.1 </w:t>
      </w:r>
      <w:r w:rsidR="002F4C47">
        <w:rPr>
          <w:spacing w:val="-3"/>
          <w:cs/>
        </w:rPr>
        <w:t>ข</w:t>
      </w:r>
      <w:r w:rsidR="002F4C47">
        <w:rPr>
          <w:spacing w:val="-3"/>
        </w:rPr>
        <w:t>)</w:t>
      </w:r>
    </w:p>
    <w:p w14:paraId="070ECB7B" w14:textId="77777777" w:rsidR="00782CC9" w:rsidRDefault="00AA704F" w:rsidP="004D4B15">
      <w:pPr>
        <w:tabs>
          <w:tab w:val="left" w:pos="540"/>
          <w:tab w:val="left" w:pos="1080"/>
        </w:tabs>
        <w:spacing w:before="100" w:after="100" w:line="400" w:lineRule="exact"/>
        <w:ind w:left="547"/>
        <w:jc w:val="thaiDistribute"/>
      </w:pPr>
      <w:r w:rsidRPr="00554EAE">
        <w:rPr>
          <w:cs/>
        </w:rPr>
        <w:t>วงเงินเบิกเกินบัญชีธนาคารของบริษัทฯและบริษัทย่อยและวงเงินสินเชื่อดังกล่าวค้ำประกันโดยที่ดินและ</w:t>
      </w:r>
      <w:r w:rsidR="00D9791D">
        <w:t xml:space="preserve">                           </w:t>
      </w:r>
      <w:r w:rsidRPr="00554EAE">
        <w:rPr>
          <w:cs/>
        </w:rPr>
        <w:t>สิ่งปลูกสร้างของโครงการพัฒนาอสังหาริมทรัพย์เพื่อขายของบริษัทฯ ตามที่กล่าวไว้ในหมายเหตุประกอบงบการเงินรวม</w:t>
      </w:r>
      <w:r w:rsidR="00D83FDD" w:rsidRPr="00554EAE">
        <w:rPr>
          <w:cs/>
        </w:rPr>
        <w:t>ระหว่างกาล</w:t>
      </w:r>
      <w:r w:rsidRPr="00554EAE">
        <w:rPr>
          <w:cs/>
        </w:rPr>
        <w:t xml:space="preserve">ข้อ </w:t>
      </w:r>
      <w:r w:rsidR="00782CC9">
        <w:t>8</w:t>
      </w:r>
      <w:r w:rsidRPr="00554EAE">
        <w:rPr>
          <w:cs/>
        </w:rPr>
        <w:t xml:space="preserve"> </w:t>
      </w:r>
    </w:p>
    <w:p w14:paraId="5DA0DF0F" w14:textId="36745F56" w:rsidR="00AA704F" w:rsidRPr="00554EAE" w:rsidRDefault="00AA704F" w:rsidP="004D4B15">
      <w:pPr>
        <w:tabs>
          <w:tab w:val="left" w:pos="540"/>
          <w:tab w:val="left" w:pos="1080"/>
        </w:tabs>
        <w:spacing w:before="100" w:after="100" w:line="400" w:lineRule="exact"/>
        <w:ind w:left="547"/>
        <w:jc w:val="thaiDistribute"/>
      </w:pPr>
      <w:r w:rsidRPr="00554EAE">
        <w:rPr>
          <w:cs/>
        </w:rPr>
        <w:t xml:space="preserve">เมื่อวันที่ </w:t>
      </w:r>
      <w:r w:rsidR="00D00E59" w:rsidRPr="00554EAE">
        <w:t>31</w:t>
      </w:r>
      <w:r w:rsidRPr="00554EAE">
        <w:rPr>
          <w:cs/>
        </w:rPr>
        <w:t xml:space="preserve"> พฤษภาคม </w:t>
      </w:r>
      <w:r w:rsidR="00D00E59" w:rsidRPr="00554EAE">
        <w:t>2559</w:t>
      </w:r>
      <w:r w:rsidRPr="00554EAE">
        <w:rPr>
          <w:cs/>
        </w:rPr>
        <w:t xml:space="preserve"> </w:t>
      </w:r>
      <w:r w:rsidRPr="00554EAE">
        <w:t xml:space="preserve">Dean &amp; DeLuca, Inc. </w:t>
      </w:r>
      <w:r w:rsidRPr="00554EAE">
        <w:rPr>
          <w:cs/>
        </w:rPr>
        <w:t xml:space="preserve">ได้เข้าทำสัญญาวงเงินสินเชื่อระยะสั้นจำนวนเงินรวม </w:t>
      </w:r>
      <w:r w:rsidR="00D00E59" w:rsidRPr="00554EAE">
        <w:t>10</w:t>
      </w:r>
      <w:r w:rsidRPr="00554EAE">
        <w:rPr>
          <w:cs/>
        </w:rPr>
        <w:t xml:space="preserve"> ล้านเหรียญสหรัฐกับสถาบันการเงินแห่งหนึ่งในประเทศสหรัฐอเมริกา วงเงินสินเชื่อดังกล่าวมีกำหนดชำระคืนภายในวันที่ </w:t>
      </w:r>
      <w:r w:rsidR="00D00E59" w:rsidRPr="00554EAE">
        <w:t>2</w:t>
      </w:r>
      <w:r w:rsidRPr="00554EAE">
        <w:rPr>
          <w:cs/>
        </w:rPr>
        <w:t xml:space="preserve"> มิถุนายน </w:t>
      </w:r>
      <w:r w:rsidR="00D00E59" w:rsidRPr="00554EAE">
        <w:t>2560</w:t>
      </w:r>
      <w:r w:rsidRPr="00554EAE">
        <w:rPr>
          <w:cs/>
        </w:rPr>
        <w:t xml:space="preserve"> และค้ำประกันโดยหนังสือค้ำประกันที่ออกโดยสถาบันการเงินในประเทศไทยแห่งหนึ่งเป็นจำนวนเงิน </w:t>
      </w:r>
      <w:r w:rsidR="00D00E59" w:rsidRPr="00554EAE">
        <w:t>10</w:t>
      </w:r>
      <w:r w:rsidRPr="00554EAE">
        <w:rPr>
          <w:cs/>
        </w:rPr>
        <w:t xml:space="preserve"> ล้านเหรียญสหรัฐ ต่อมา </w:t>
      </w:r>
      <w:r w:rsidR="002F4C47" w:rsidRPr="002F4C47">
        <w:rPr>
          <w:cs/>
        </w:rPr>
        <w:t xml:space="preserve">ในระหว่างเดือนตุลาคม </w:t>
      </w:r>
      <w:r w:rsidR="002F4C47">
        <w:t>2562</w:t>
      </w:r>
      <w:r w:rsidR="002F4C47" w:rsidRPr="002F4C47">
        <w:rPr>
          <w:cs/>
        </w:rPr>
        <w:t xml:space="preserve"> บริษัท</w:t>
      </w:r>
      <w:r w:rsidR="00825247">
        <w:rPr>
          <w:cs/>
        </w:rPr>
        <w:t>ย่อย</w:t>
      </w:r>
      <w:r w:rsidR="002F4C47" w:rsidRPr="002F4C47">
        <w:rPr>
          <w:cs/>
        </w:rPr>
        <w:t>ได้รับหนังสือบอกกล่าวให้ชำระหนี้จากธนาคารตามที่กล่าวไว้ในหมายเหตุประกอบงบการเงินรวม</w:t>
      </w:r>
      <w:r w:rsidR="00825247">
        <w:rPr>
          <w:cs/>
        </w:rPr>
        <w:t xml:space="preserve">                  </w:t>
      </w:r>
      <w:r w:rsidR="002F4C47" w:rsidRPr="002F4C47">
        <w:rPr>
          <w:cs/>
        </w:rPr>
        <w:t xml:space="preserve">ระหว่างกาลข้อ </w:t>
      </w:r>
      <w:r w:rsidR="002F4C47">
        <w:t>1.1</w:t>
      </w:r>
      <w:r w:rsidR="002F4C47" w:rsidRPr="002F4C47">
        <w:rPr>
          <w:cs/>
        </w:rPr>
        <w:t xml:space="preserve"> ข)</w:t>
      </w:r>
    </w:p>
    <w:p w14:paraId="7F9A372F" w14:textId="7FA371C9" w:rsidR="00781E69" w:rsidRDefault="005E5627" w:rsidP="004D4B15">
      <w:pPr>
        <w:tabs>
          <w:tab w:val="left" w:pos="540"/>
          <w:tab w:val="left" w:pos="1080"/>
        </w:tabs>
        <w:spacing w:before="100" w:after="100" w:line="400" w:lineRule="exact"/>
        <w:ind w:left="547"/>
        <w:jc w:val="thaiDistribute"/>
      </w:pPr>
      <w:r w:rsidRPr="00554EAE">
        <w:rPr>
          <w:cs/>
        </w:rPr>
        <w:t xml:space="preserve">ณ วันที่ </w:t>
      </w:r>
      <w:r w:rsidR="00EC0C4C" w:rsidRPr="00554EAE">
        <w:t>31</w:t>
      </w:r>
      <w:r w:rsidR="005D5466" w:rsidRPr="00554EAE">
        <w:rPr>
          <w:cs/>
        </w:rPr>
        <w:t xml:space="preserve"> ธันวาคม </w:t>
      </w:r>
      <w:r w:rsidR="00EC0C4C" w:rsidRPr="00554EAE">
        <w:t>2561</w:t>
      </w:r>
      <w:r w:rsidRPr="00554EAE">
        <w:rPr>
          <w:cs/>
        </w:rPr>
        <w:t xml:space="preserve"> เงินกู้ยืมระยะสั้นจากสถาบันการเงินแก่บริษัท วาย แอล พี จำกัด จำนวนเงิน </w:t>
      </w:r>
      <w:r w:rsidR="009B32CA">
        <w:t>270</w:t>
      </w:r>
      <w:r w:rsidRPr="00554EAE">
        <w:rPr>
          <w:cs/>
        </w:rPr>
        <w:t xml:space="preserve"> ล้านบาท ค้ำประกันโดยที่ดินและสิ่งปลูกสร้างของโครงการอสังหาริมทรัพย์เพื่อขาย</w:t>
      </w:r>
      <w:r w:rsidRPr="007A7E4F">
        <w:rPr>
          <w:cs/>
        </w:rPr>
        <w:t>ของบริษัทย่อย</w:t>
      </w:r>
      <w:r w:rsidR="00EB30E5" w:rsidRPr="007A7E4F">
        <w:rPr>
          <w:cs/>
        </w:rPr>
        <w:t>ดังกล่าว</w:t>
      </w:r>
      <w:r w:rsidR="00E000EB" w:rsidRPr="007A7E4F">
        <w:rPr>
          <w:cs/>
        </w:rPr>
        <w:t xml:space="preserve"> </w:t>
      </w:r>
      <w:r w:rsidRPr="007A7E4F">
        <w:rPr>
          <w:cs/>
        </w:rPr>
        <w:t>ตามที่กล่าวไว้ในหมายเหตุประกอบงบการเงิน</w:t>
      </w:r>
      <w:r w:rsidR="00E000EB" w:rsidRPr="007A7E4F">
        <w:rPr>
          <w:cs/>
        </w:rPr>
        <w:t>รวม</w:t>
      </w:r>
      <w:r w:rsidRPr="007A7E4F">
        <w:rPr>
          <w:cs/>
        </w:rPr>
        <w:t xml:space="preserve">ระหว่างกาลข้อ </w:t>
      </w:r>
      <w:r w:rsidR="00F70F29" w:rsidRPr="007A7E4F">
        <w:t>8</w:t>
      </w:r>
      <w:r w:rsidR="007B0BB6">
        <w:t xml:space="preserve"> </w:t>
      </w:r>
      <w:r w:rsidR="007B0BB6">
        <w:rPr>
          <w:cs/>
        </w:rPr>
        <w:t>ต่อมา</w:t>
      </w:r>
      <w:r w:rsidR="00825247">
        <w:rPr>
          <w:cs/>
        </w:rPr>
        <w:t xml:space="preserve"> </w:t>
      </w:r>
      <w:r w:rsidR="007B0BB6">
        <w:rPr>
          <w:cs/>
        </w:rPr>
        <w:t xml:space="preserve">ในระหว่างเดือนกันยายน </w:t>
      </w:r>
      <w:r w:rsidR="007B0BB6">
        <w:t xml:space="preserve">2562 </w:t>
      </w:r>
      <w:r w:rsidR="007B0BB6">
        <w:rPr>
          <w:cs/>
        </w:rPr>
        <w:t>บริษัทย่อยดังกล่าวได้จ่ายชำระเงินกู้ยืมระยะสั้นดังกล่าวแล้วทั้งจำนวน</w:t>
      </w:r>
    </w:p>
    <w:p w14:paraId="00C2A519" w14:textId="6E8AA7FB" w:rsidR="006812CF" w:rsidRPr="00825247" w:rsidRDefault="00896ACE" w:rsidP="004D4B15">
      <w:pPr>
        <w:tabs>
          <w:tab w:val="left" w:pos="540"/>
          <w:tab w:val="left" w:pos="1080"/>
        </w:tabs>
        <w:spacing w:before="100" w:after="100" w:line="400" w:lineRule="exact"/>
        <w:ind w:left="547"/>
        <w:jc w:val="thaiDistribute"/>
      </w:pPr>
      <w:r w:rsidRPr="00896ACE">
        <w:rPr>
          <w:cs/>
        </w:rPr>
        <w:t>ตามที่กล่าวไว้ในหมายเหตุประกอบ</w:t>
      </w:r>
      <w:r w:rsidR="002F4C47">
        <w:rPr>
          <w:cs/>
        </w:rPr>
        <w:t>งบ</w:t>
      </w:r>
      <w:r w:rsidRPr="00896ACE">
        <w:rPr>
          <w:cs/>
        </w:rPr>
        <w:t xml:space="preserve">การเงินรวมระหว่างกาลข้อ </w:t>
      </w:r>
      <w:r w:rsidRPr="00896ACE">
        <w:t xml:space="preserve">1.1 </w:t>
      </w:r>
      <w:r w:rsidRPr="00896ACE">
        <w:rPr>
          <w:cs/>
        </w:rPr>
        <w:t xml:space="preserve">ข) ในระหว่างเดือนตุลาคม </w:t>
      </w:r>
      <w:r w:rsidRPr="00896ACE">
        <w:t xml:space="preserve">2562 </w:t>
      </w:r>
      <w:r w:rsidRPr="00896ACE">
        <w:rPr>
          <w:cs/>
        </w:rPr>
        <w:t>บริษัทฯได้รับหนังสือบอกกล่าวให้ชำระหนี้จากธนาคาร</w:t>
      </w:r>
      <w:r w:rsidR="002F4C47">
        <w:rPr>
          <w:cs/>
        </w:rPr>
        <w:t>ในประเทศแห่งหนึ่ง</w:t>
      </w:r>
      <w:r w:rsidRPr="00896ACE">
        <w:rPr>
          <w:cs/>
        </w:rPr>
        <w:t xml:space="preserve"> (“</w:t>
      </w:r>
      <w:r w:rsidR="002F4C47">
        <w:rPr>
          <w:cs/>
        </w:rPr>
        <w:t>ธนาคาร</w:t>
      </w:r>
      <w:r w:rsidRPr="00896ACE">
        <w:t xml:space="preserve">”) </w:t>
      </w:r>
      <w:r w:rsidRPr="00896ACE">
        <w:rPr>
          <w:cs/>
        </w:rPr>
        <w:t>จำนวนสองฉบับ</w:t>
      </w:r>
      <w:r>
        <w:t xml:space="preserve"> </w:t>
      </w:r>
      <w:r w:rsidRPr="00896ACE">
        <w:rPr>
          <w:cs/>
        </w:rPr>
        <w:t xml:space="preserve">ลงวันที่ </w:t>
      </w:r>
      <w:r w:rsidRPr="00896ACE">
        <w:t xml:space="preserve">18 </w:t>
      </w:r>
      <w:r w:rsidRPr="00896ACE">
        <w:rPr>
          <w:cs/>
        </w:rPr>
        <w:t xml:space="preserve">ตุลาคม </w:t>
      </w:r>
      <w:r w:rsidRPr="00896ACE">
        <w:t xml:space="preserve">2562 </w:t>
      </w:r>
      <w:r>
        <w:rPr>
          <w:cs/>
        </w:rPr>
        <w:t xml:space="preserve">และหนังสือเพิ่มเติมมูลหนี้จำนวนหนึ่งฉบับ ลงวันที่ </w:t>
      </w:r>
      <w:r>
        <w:t xml:space="preserve">22 </w:t>
      </w:r>
      <w:r>
        <w:rPr>
          <w:cs/>
        </w:rPr>
        <w:t xml:space="preserve">ตุลาคม </w:t>
      </w:r>
      <w:r>
        <w:t xml:space="preserve">2562 </w:t>
      </w:r>
      <w:r w:rsidRPr="00896ACE">
        <w:rPr>
          <w:cs/>
        </w:rPr>
        <w:t>โดย</w:t>
      </w:r>
      <w:r w:rsidR="007C20FB">
        <w:rPr>
          <w:cs/>
        </w:rPr>
        <w:t>ธนาคาร</w:t>
      </w:r>
      <w:r w:rsidRPr="00896ACE">
        <w:t xml:space="preserve"> </w:t>
      </w:r>
      <w:r w:rsidRPr="00896ACE">
        <w:rPr>
          <w:cs/>
        </w:rPr>
        <w:t xml:space="preserve">บอกกล่าวการผิดนัดชำระหนี้ตามสัญญาสินเชื่อหลายสัญญาและระงับการให้วงเงินและให้บริษัทฯชำระหนี้ที่ถึงกำหนดชำระ รวมถึงหนี้ใดๆที่เกิดขึ้นภายใต้สัญญาสินเชื่อทั้งหมดรวมจำนวน </w:t>
      </w:r>
      <w:r w:rsidRPr="00896ACE">
        <w:t xml:space="preserve">2,451 </w:t>
      </w:r>
      <w:r w:rsidRPr="00896ACE">
        <w:rPr>
          <w:cs/>
        </w:rPr>
        <w:t xml:space="preserve">ล้านบาท ภายใน </w:t>
      </w:r>
      <w:r w:rsidRPr="00896ACE">
        <w:t xml:space="preserve">15 </w:t>
      </w:r>
      <w:r w:rsidRPr="00896ACE">
        <w:rPr>
          <w:cs/>
        </w:rPr>
        <w:t>วันนับจากวันที่ที่บริษัทฯได้รับหนังสือบอกกล่าวให้ชำระหนี้</w:t>
      </w:r>
      <w:r w:rsidR="00DD6CEC">
        <w:t xml:space="preserve"> </w:t>
      </w:r>
      <w:r w:rsidRPr="00896ACE">
        <w:rPr>
          <w:cs/>
        </w:rPr>
        <w:t xml:space="preserve">ซึ่งตรงกับวันที่ </w:t>
      </w:r>
      <w:r w:rsidRPr="00896ACE">
        <w:t xml:space="preserve">4 </w:t>
      </w:r>
      <w:r w:rsidRPr="00896ACE">
        <w:rPr>
          <w:cs/>
        </w:rPr>
        <w:t xml:space="preserve">พฤศจิกายน </w:t>
      </w:r>
      <w:r w:rsidRPr="00896ACE">
        <w:t xml:space="preserve">2562 </w:t>
      </w:r>
      <w:r w:rsidR="004D4B15">
        <w:rPr>
          <w:rFonts w:hint="cs"/>
          <w:cs/>
        </w:rPr>
        <w:t>ต่อมา</w:t>
      </w:r>
      <w:r w:rsidRPr="00896ACE">
        <w:rPr>
          <w:cs/>
        </w:rPr>
        <w:t xml:space="preserve"> </w:t>
      </w:r>
      <w:r w:rsidR="00825247">
        <w:rPr>
          <w:cs/>
        </w:rPr>
        <w:t xml:space="preserve">                    </w:t>
      </w:r>
      <w:r w:rsidRPr="00896ACE">
        <w:rPr>
          <w:cs/>
        </w:rPr>
        <w:t>บริษัทย่อย</w:t>
      </w:r>
      <w:r>
        <w:rPr>
          <w:cs/>
        </w:rPr>
        <w:t>แห่งหนึ่ง</w:t>
      </w:r>
      <w:r w:rsidRPr="00896ACE">
        <w:rPr>
          <w:cs/>
        </w:rPr>
        <w:t>ได้รับหนังสือแจ้งกรณีผิดนัดและให้บริษัทย่อยชำระหนี้จาก</w:t>
      </w:r>
      <w:r w:rsidR="007C20FB">
        <w:rPr>
          <w:cs/>
        </w:rPr>
        <w:t>ธนาคาร</w:t>
      </w:r>
      <w:r w:rsidRPr="00896ACE">
        <w:rPr>
          <w:cs/>
        </w:rPr>
        <w:t>จำนวนหนึ่งฉบับ</w:t>
      </w:r>
      <w:r w:rsidR="002F4C47">
        <w:rPr>
          <w:cs/>
        </w:rPr>
        <w:t xml:space="preserve">                 </w:t>
      </w:r>
      <w:r w:rsidRPr="00896ACE">
        <w:rPr>
          <w:cs/>
        </w:rPr>
        <w:t xml:space="preserve"> ลงวันที่ </w:t>
      </w:r>
      <w:r w:rsidRPr="00896ACE">
        <w:t xml:space="preserve">21 </w:t>
      </w:r>
      <w:r w:rsidRPr="00896ACE">
        <w:rPr>
          <w:cs/>
        </w:rPr>
        <w:t xml:space="preserve">ตุลาคม </w:t>
      </w:r>
      <w:r w:rsidRPr="00896ACE">
        <w:t xml:space="preserve">2562 </w:t>
      </w:r>
      <w:r>
        <w:rPr>
          <w:cs/>
        </w:rPr>
        <w:t xml:space="preserve">ซึ่งระบุว่าเนื่องจากเหตุผิดนัดชำระหนี้ข้างต้นถือเป็นสาระสำคัญและให้ถือเป็นเหตุผิดนัดสัญญาตามข้อสัญญา </w:t>
      </w:r>
      <w:r>
        <w:t xml:space="preserve">cross default </w:t>
      </w:r>
      <w:r>
        <w:rPr>
          <w:cs/>
        </w:rPr>
        <w:t>ตามสัญญาสินเชื่อ ทาง</w:t>
      </w:r>
      <w:r w:rsidR="007C20FB">
        <w:rPr>
          <w:cs/>
        </w:rPr>
        <w:t>ธนาคาร</w:t>
      </w:r>
      <w:r>
        <w:rPr>
          <w:cs/>
        </w:rPr>
        <w:t xml:space="preserve">จึงเรียกให้บริษัทย่อยชำระหนี้ให้แก่ </w:t>
      </w:r>
      <w:r w:rsidR="007C20FB">
        <w:rPr>
          <w:cs/>
        </w:rPr>
        <w:t>ธนาคาร</w:t>
      </w:r>
      <w:r>
        <w:rPr>
          <w:cs/>
        </w:rPr>
        <w:t>ก่อนครบกำหนด</w:t>
      </w:r>
      <w:r w:rsidRPr="00896ACE">
        <w:rPr>
          <w:cs/>
        </w:rPr>
        <w:t xml:space="preserve">จำนวน </w:t>
      </w:r>
      <w:r w:rsidRPr="00896ACE">
        <w:t xml:space="preserve">19 </w:t>
      </w:r>
      <w:r w:rsidRPr="00896ACE">
        <w:rPr>
          <w:cs/>
        </w:rPr>
        <w:t xml:space="preserve">ล้านบาท ภายใน </w:t>
      </w:r>
      <w:r w:rsidRPr="00896ACE">
        <w:t xml:space="preserve">30 </w:t>
      </w:r>
      <w:r w:rsidRPr="00896ACE">
        <w:rPr>
          <w:cs/>
        </w:rPr>
        <w:t xml:space="preserve">วันนับจากวันที่ของหนังสือธนาคาร ซึ่งตรงกับวันที่ </w:t>
      </w:r>
      <w:r w:rsidR="002F4C47">
        <w:rPr>
          <w:cs/>
        </w:rPr>
        <w:t xml:space="preserve">                 </w:t>
      </w:r>
      <w:r>
        <w:t>20</w:t>
      </w:r>
      <w:r w:rsidRPr="00896ACE">
        <w:t xml:space="preserve"> </w:t>
      </w:r>
      <w:r w:rsidRPr="00896ACE">
        <w:rPr>
          <w:cs/>
        </w:rPr>
        <w:t xml:space="preserve">พฤศจิกายน </w:t>
      </w:r>
      <w:r w:rsidRPr="00896ACE">
        <w:t xml:space="preserve">2562 </w:t>
      </w:r>
      <w:r w:rsidRPr="00896ACE">
        <w:rPr>
          <w:cs/>
        </w:rPr>
        <w:t>นอกจากนี้</w:t>
      </w:r>
      <w:r>
        <w:rPr>
          <w:cs/>
        </w:rPr>
        <w:t xml:space="preserve"> เมื่อ</w:t>
      </w:r>
      <w:r w:rsidRPr="00896ACE">
        <w:rPr>
          <w:cs/>
        </w:rPr>
        <w:t xml:space="preserve">วันที่ </w:t>
      </w:r>
      <w:r w:rsidRPr="00896ACE">
        <w:t xml:space="preserve">28 </w:t>
      </w:r>
      <w:r w:rsidRPr="00896ACE">
        <w:rPr>
          <w:cs/>
        </w:rPr>
        <w:t xml:space="preserve">ตุลาคม </w:t>
      </w:r>
      <w:r w:rsidRPr="00896ACE">
        <w:t xml:space="preserve">2562 </w:t>
      </w:r>
      <w:r w:rsidRPr="00896ACE">
        <w:rPr>
          <w:cs/>
        </w:rPr>
        <w:t>บริษัทย่อย</w:t>
      </w:r>
      <w:r>
        <w:rPr>
          <w:cs/>
        </w:rPr>
        <w:t>อีกแห่งหนึ่ง</w:t>
      </w:r>
      <w:r w:rsidRPr="00896ACE">
        <w:rPr>
          <w:cs/>
        </w:rPr>
        <w:t xml:space="preserve">ได้รับ </w:t>
      </w:r>
      <w:r w:rsidRPr="00896ACE">
        <w:t xml:space="preserve">Notice of Claim under Standby Letter of Credit </w:t>
      </w:r>
      <w:r w:rsidR="004D4B15">
        <w:rPr>
          <w:rFonts w:hint="cs"/>
          <w:cs/>
        </w:rPr>
        <w:t xml:space="preserve">และ </w:t>
      </w:r>
      <w:r w:rsidR="004D4B15">
        <w:t>N</w:t>
      </w:r>
      <w:r w:rsidR="00C76FBA">
        <w:t>o</w:t>
      </w:r>
      <w:r w:rsidR="004D4B15">
        <w:t xml:space="preserve">tice of Reimbursement Under Standby Letter of credit </w:t>
      </w:r>
      <w:r w:rsidRPr="00896ACE">
        <w:rPr>
          <w:cs/>
        </w:rPr>
        <w:t>จาก</w:t>
      </w:r>
      <w:r w:rsidR="007C20FB">
        <w:rPr>
          <w:cs/>
        </w:rPr>
        <w:t>ธนาคาร</w:t>
      </w:r>
      <w:r w:rsidRPr="00896ACE">
        <w:rPr>
          <w:cs/>
        </w:rPr>
        <w:t>และให้บริษัทย่อย</w:t>
      </w:r>
      <w:r w:rsidR="004D4B15">
        <w:rPr>
          <w:rFonts w:hint="cs"/>
          <w:cs/>
        </w:rPr>
        <w:t>ดังกล่าว</w:t>
      </w:r>
      <w:r w:rsidRPr="00896ACE">
        <w:rPr>
          <w:cs/>
        </w:rPr>
        <w:t>ชำระหนี้ให้แก่</w:t>
      </w:r>
      <w:r w:rsidR="007C20FB">
        <w:rPr>
          <w:cs/>
        </w:rPr>
        <w:t>ธนาคาร</w:t>
      </w:r>
      <w:r w:rsidRPr="00896ACE">
        <w:rPr>
          <w:cs/>
        </w:rPr>
        <w:t xml:space="preserve">จำนวน </w:t>
      </w:r>
      <w:r w:rsidRPr="00896ACE">
        <w:t xml:space="preserve">10 </w:t>
      </w:r>
      <w:r w:rsidRPr="00896ACE">
        <w:rPr>
          <w:cs/>
        </w:rPr>
        <w:t>ล้านเหรียญ</w:t>
      </w:r>
      <w:r w:rsidRPr="00DD6CEC">
        <w:rPr>
          <w:spacing w:val="-3"/>
          <w:cs/>
        </w:rPr>
        <w:t xml:space="preserve">สหรัฐ หรือเทียบเท่า </w:t>
      </w:r>
      <w:r w:rsidRPr="00DD6CEC">
        <w:rPr>
          <w:spacing w:val="-3"/>
        </w:rPr>
        <w:t xml:space="preserve">306 </w:t>
      </w:r>
      <w:r w:rsidRPr="00DD6CEC">
        <w:rPr>
          <w:spacing w:val="-3"/>
          <w:cs/>
        </w:rPr>
        <w:t xml:space="preserve">ล้านบาท ภายในวันที่ </w:t>
      </w:r>
      <w:r w:rsidR="00B12354">
        <w:rPr>
          <w:spacing w:val="-3"/>
        </w:rPr>
        <w:t xml:space="preserve">11 </w:t>
      </w:r>
      <w:r w:rsidR="00B12354">
        <w:rPr>
          <w:rFonts w:hint="cs"/>
          <w:spacing w:val="-3"/>
          <w:cs/>
        </w:rPr>
        <w:t>พฤศจิกายน</w:t>
      </w:r>
      <w:r w:rsidRPr="00DD6CEC">
        <w:rPr>
          <w:spacing w:val="-3"/>
          <w:cs/>
        </w:rPr>
        <w:t xml:space="preserve"> </w:t>
      </w:r>
      <w:r w:rsidRPr="00DD6CEC">
        <w:rPr>
          <w:spacing w:val="-3"/>
        </w:rPr>
        <w:t xml:space="preserve">2562 </w:t>
      </w:r>
      <w:r w:rsidRPr="00DD6CEC">
        <w:rPr>
          <w:spacing w:val="-3"/>
          <w:cs/>
        </w:rPr>
        <w:t xml:space="preserve">ต่อมา </w:t>
      </w:r>
      <w:r w:rsidR="00825247" w:rsidRPr="00DD6CEC">
        <w:rPr>
          <w:spacing w:val="-3"/>
          <w:cs/>
        </w:rPr>
        <w:t xml:space="preserve">เมื่อวันที่ </w:t>
      </w:r>
      <w:r w:rsidR="00825247" w:rsidRPr="00DD6CEC">
        <w:rPr>
          <w:spacing w:val="-3"/>
        </w:rPr>
        <w:t xml:space="preserve">12 </w:t>
      </w:r>
      <w:r w:rsidR="00825247" w:rsidRPr="00DD6CEC">
        <w:rPr>
          <w:spacing w:val="-3"/>
          <w:cs/>
        </w:rPr>
        <w:t xml:space="preserve">พฤศจิกายน </w:t>
      </w:r>
      <w:r w:rsidR="00825247" w:rsidRPr="00DD6CEC">
        <w:rPr>
          <w:spacing w:val="-3"/>
        </w:rPr>
        <w:t xml:space="preserve">2562 </w:t>
      </w:r>
      <w:r w:rsidR="00825247" w:rsidRPr="00DD6CEC">
        <w:rPr>
          <w:spacing w:val="-3"/>
          <w:cs/>
        </w:rPr>
        <w:t>บริษัทฯ</w:t>
      </w:r>
      <w:r w:rsidR="00DD6CEC">
        <w:rPr>
          <w:cs/>
        </w:rPr>
        <w:t>และบริษัทย่อยแห่งหนึ่ง</w:t>
      </w:r>
      <w:r w:rsidR="00825247">
        <w:rPr>
          <w:cs/>
        </w:rPr>
        <w:t>ได้รับหนังสือบอกกล่าวการผิดนัดชำระหนี้ของลูกหนี้จากธนาคาร เนื่องจากบริษัทฯ</w:t>
      </w:r>
      <w:r w:rsidR="00DD6CEC">
        <w:rPr>
          <w:cs/>
        </w:rPr>
        <w:t>และบริษัทย่อย</w:t>
      </w:r>
      <w:r w:rsidR="00825247">
        <w:rPr>
          <w:cs/>
        </w:rPr>
        <w:t>เป็นผู้ค้ำประกัน</w:t>
      </w:r>
      <w:r w:rsidR="00DD6CEC">
        <w:rPr>
          <w:cs/>
        </w:rPr>
        <w:t>การชำระหนี้ตามสัญญาค้ำประกันภายใต้</w:t>
      </w:r>
      <w:r w:rsidR="00825247">
        <w:rPr>
          <w:cs/>
        </w:rPr>
        <w:t>สัญญาวงเงินสินเชื่อ</w:t>
      </w:r>
      <w:r w:rsidR="00DD6CEC">
        <w:rPr>
          <w:cs/>
        </w:rPr>
        <w:t>ข้างต้น</w:t>
      </w:r>
      <w:r w:rsidR="004D4B15">
        <w:t xml:space="preserve"> </w:t>
      </w:r>
      <w:r w:rsidR="00DD6CEC">
        <w:rPr>
          <w:cs/>
        </w:rPr>
        <w:t xml:space="preserve">ซึ่งธนาคารเรียกให้บริษัทฯและบริษัทย่อยชำระหนี้ให้แก่ธนาคารภายใน </w:t>
      </w:r>
      <w:r w:rsidR="00DD6CEC">
        <w:t xml:space="preserve">15 </w:t>
      </w:r>
      <w:r w:rsidR="00DD6CEC">
        <w:rPr>
          <w:cs/>
        </w:rPr>
        <w:t>วันนับจากวันที่ของหนังสือธนาคาร</w:t>
      </w:r>
      <w:r w:rsidR="00825247">
        <w:rPr>
          <w:cs/>
        </w:rPr>
        <w:t xml:space="preserve"> บริษัทฯจึงบันทึกผลขาดทุนจากการค้ำประกันเงินกู้ดังกล่าว</w:t>
      </w:r>
      <w:r w:rsidR="00DD6CEC">
        <w:rPr>
          <w:cs/>
        </w:rPr>
        <w:t xml:space="preserve">จำนวน </w:t>
      </w:r>
      <w:r w:rsidR="00DD6CEC">
        <w:t xml:space="preserve">306 </w:t>
      </w:r>
      <w:r w:rsidR="00DD6CEC">
        <w:rPr>
          <w:cs/>
        </w:rPr>
        <w:t>ล้านบาท</w:t>
      </w:r>
      <w:r w:rsidR="00825247">
        <w:rPr>
          <w:cs/>
        </w:rPr>
        <w:t xml:space="preserve">ไว้ภายใต้ </w:t>
      </w:r>
      <w:r w:rsidR="00825247">
        <w:t>“</w:t>
      </w:r>
      <w:r w:rsidR="00825247">
        <w:rPr>
          <w:cs/>
        </w:rPr>
        <w:t>ประมาณการหนี้สินจากการค้ำประกันเงินกู้ยืมของบริษัทย่อย</w:t>
      </w:r>
      <w:r w:rsidR="00825247">
        <w:t>”</w:t>
      </w:r>
      <w:r w:rsidR="00825247">
        <w:rPr>
          <w:cs/>
        </w:rPr>
        <w:t xml:space="preserve"> ในงบแสดงฐานะการเงิน ณ วันที่ </w:t>
      </w:r>
      <w:r w:rsidR="00825247">
        <w:t xml:space="preserve">30 </w:t>
      </w:r>
      <w:r w:rsidR="00825247">
        <w:rPr>
          <w:cs/>
        </w:rPr>
        <w:t xml:space="preserve">กันยายน </w:t>
      </w:r>
      <w:r w:rsidR="00825247">
        <w:t xml:space="preserve">2562 </w:t>
      </w:r>
      <w:r w:rsidR="00825247">
        <w:rPr>
          <w:cs/>
        </w:rPr>
        <w:t>และงบกำไรขาดทุนเบ็ดเสร็จสำหรับงวดสามเดือนและเก้าเดือนสิ้นสุดวัน</w:t>
      </w:r>
      <w:r w:rsidR="00B12354">
        <w:rPr>
          <w:rFonts w:hint="cs"/>
          <w:cs/>
        </w:rPr>
        <w:t xml:space="preserve">เดียวกัน </w:t>
      </w:r>
      <w:r w:rsidRPr="00896ACE">
        <w:rPr>
          <w:cs/>
        </w:rPr>
        <w:t xml:space="preserve">ดังนั้น ณ วันที่ </w:t>
      </w:r>
      <w:r w:rsidRPr="00896ACE">
        <w:t xml:space="preserve">30 </w:t>
      </w:r>
      <w:r w:rsidRPr="00896ACE">
        <w:rPr>
          <w:cs/>
        </w:rPr>
        <w:t xml:space="preserve">กันยายน </w:t>
      </w:r>
      <w:r w:rsidRPr="00896ACE">
        <w:t xml:space="preserve">2562 </w:t>
      </w:r>
      <w:r w:rsidRPr="00896ACE">
        <w:rPr>
          <w:cs/>
        </w:rPr>
        <w:t>บริษัทฯและบริษัทย่อยมีเงินเบิกเกินบัญชีธนาคารและเงินกู้ยืมระยะสั้นจาก</w:t>
      </w:r>
      <w:r w:rsidR="007C20FB">
        <w:rPr>
          <w:cs/>
        </w:rPr>
        <w:t>ธนาคาร</w:t>
      </w:r>
      <w:r w:rsidRPr="00896ACE">
        <w:rPr>
          <w:cs/>
        </w:rPr>
        <w:t xml:space="preserve">ที่ผิดนัดชำระหนี้ดังกล่าวรวมจำนวน </w:t>
      </w:r>
      <w:r w:rsidRPr="00896ACE">
        <w:t xml:space="preserve">2,771 </w:t>
      </w:r>
      <w:r w:rsidRPr="00896ACE">
        <w:rPr>
          <w:cs/>
        </w:rPr>
        <w:t>ล้านบาท</w:t>
      </w:r>
      <w:r w:rsidR="006812CF">
        <w:t xml:space="preserve"> (</w:t>
      </w:r>
      <w:r w:rsidR="006812CF">
        <w:rPr>
          <w:cs/>
        </w:rPr>
        <w:t>เฉพาะบริษัทฯ</w:t>
      </w:r>
      <w:r w:rsidR="006812CF">
        <w:t xml:space="preserve">: 2,446 </w:t>
      </w:r>
      <w:r w:rsidR="006812CF">
        <w:rPr>
          <w:cs/>
        </w:rPr>
        <w:t>ล้านบาท</w:t>
      </w:r>
      <w:r w:rsidR="006812CF">
        <w:t>)</w:t>
      </w:r>
      <w:r w:rsidR="006812CF">
        <w:rPr>
          <w:b/>
          <w:bCs/>
        </w:rPr>
        <w:br w:type="page"/>
      </w:r>
    </w:p>
    <w:p w14:paraId="7EABE3CB" w14:textId="248AED69" w:rsidR="007C0B52" w:rsidRPr="00554EAE" w:rsidRDefault="00EA2CC7" w:rsidP="00AF67FE">
      <w:pPr>
        <w:tabs>
          <w:tab w:val="left" w:pos="540"/>
          <w:tab w:val="left" w:pos="1080"/>
        </w:tabs>
        <w:spacing w:before="120" w:after="40"/>
        <w:ind w:left="547" w:hanging="547"/>
        <w:jc w:val="thaiDistribute"/>
        <w:rPr>
          <w:b/>
          <w:bCs/>
        </w:rPr>
      </w:pPr>
      <w:r w:rsidRPr="007A7E4F">
        <w:rPr>
          <w:b/>
          <w:bCs/>
        </w:rPr>
        <w:t>1</w:t>
      </w:r>
      <w:r w:rsidR="00054162" w:rsidRPr="007A7E4F">
        <w:rPr>
          <w:b/>
          <w:bCs/>
        </w:rPr>
        <w:t>7</w:t>
      </w:r>
      <w:r w:rsidR="00527362" w:rsidRPr="007A7E4F">
        <w:rPr>
          <w:b/>
          <w:bCs/>
          <w:cs/>
        </w:rPr>
        <w:t>.</w:t>
      </w:r>
      <w:r w:rsidR="00527362" w:rsidRPr="007A7E4F">
        <w:rPr>
          <w:b/>
          <w:bCs/>
        </w:rPr>
        <w:tab/>
      </w:r>
      <w:r w:rsidR="00506E1F" w:rsidRPr="007A7E4F">
        <w:rPr>
          <w:b/>
          <w:bCs/>
          <w:cs/>
        </w:rPr>
        <w:t>เงินกู้ยืมระยะสั้นจากบุคคล</w:t>
      </w:r>
      <w:r w:rsidR="009B32CA" w:rsidRPr="007A7E4F">
        <w:rPr>
          <w:b/>
          <w:bCs/>
          <w:cs/>
        </w:rPr>
        <w:t>และบริษัท</w:t>
      </w:r>
      <w:r w:rsidR="00506E1F" w:rsidRPr="007A7E4F">
        <w:rPr>
          <w:b/>
          <w:bCs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340"/>
      </w:tblGrid>
      <w:tr w:rsidR="00C91CEB" w:rsidRPr="00554EAE" w14:paraId="3ACEA121" w14:textId="77777777" w:rsidTr="00C91CEB">
        <w:trPr>
          <w:trHeight w:val="432"/>
        </w:trPr>
        <w:tc>
          <w:tcPr>
            <w:tcW w:w="6840" w:type="dxa"/>
          </w:tcPr>
          <w:p w14:paraId="234EF1B6" w14:textId="77777777" w:rsidR="00C91CEB" w:rsidRPr="00554EAE" w:rsidRDefault="00C91CEB" w:rsidP="00AF67FE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u w:val="single"/>
              </w:rPr>
            </w:pPr>
            <w:r w:rsidRPr="00554EAE">
              <w:tab/>
            </w:r>
          </w:p>
        </w:tc>
        <w:tc>
          <w:tcPr>
            <w:tcW w:w="2340" w:type="dxa"/>
          </w:tcPr>
          <w:p w14:paraId="269B9C79" w14:textId="77777777" w:rsidR="00C91CEB" w:rsidRPr="00554EAE" w:rsidRDefault="00C91CEB" w:rsidP="00AF67FE">
            <w:pPr>
              <w:tabs>
                <w:tab w:val="left" w:pos="900"/>
                <w:tab w:val="center" w:pos="6390"/>
                <w:tab w:val="center" w:pos="8370"/>
              </w:tabs>
              <w:spacing w:line="400" w:lineRule="exact"/>
              <w:ind w:left="360" w:right="12" w:hanging="360"/>
              <w:jc w:val="right"/>
              <w:rPr>
                <w:u w:val="single"/>
              </w:rPr>
            </w:pPr>
            <w:r w:rsidRPr="00554EAE">
              <w:t>(</w:t>
            </w:r>
            <w:r w:rsidRPr="00554EAE">
              <w:rPr>
                <w:cs/>
              </w:rPr>
              <w:t>หน่วย:</w:t>
            </w:r>
            <w:r w:rsidRPr="00554EAE">
              <w:t xml:space="preserve"> </w:t>
            </w:r>
            <w:r w:rsidRPr="00554EAE">
              <w:rPr>
                <w:cs/>
              </w:rPr>
              <w:t>พันบาท</w:t>
            </w:r>
            <w:r w:rsidRPr="00554EAE">
              <w:t>)</w:t>
            </w:r>
          </w:p>
        </w:tc>
      </w:tr>
      <w:tr w:rsidR="00C91CEB" w:rsidRPr="00554EAE" w14:paraId="26EA008A" w14:textId="77777777" w:rsidTr="00C91CEB">
        <w:trPr>
          <w:trHeight w:val="432"/>
        </w:trPr>
        <w:tc>
          <w:tcPr>
            <w:tcW w:w="6840" w:type="dxa"/>
          </w:tcPr>
          <w:p w14:paraId="24083A4B" w14:textId="77777777" w:rsidR="00C91CEB" w:rsidRPr="00554EAE" w:rsidRDefault="00C91CEB" w:rsidP="00AF67FE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u w:val="single"/>
              </w:rPr>
            </w:pPr>
          </w:p>
        </w:tc>
        <w:tc>
          <w:tcPr>
            <w:tcW w:w="2340" w:type="dxa"/>
          </w:tcPr>
          <w:p w14:paraId="6AB117C6" w14:textId="77777777" w:rsidR="00C91CEB" w:rsidRPr="00554EAE" w:rsidRDefault="00C91CEB" w:rsidP="00AF67FE">
            <w:pPr>
              <w:pBdr>
                <w:bottom w:val="single" w:sz="4" w:space="1" w:color="auto"/>
              </w:pBdr>
              <w:tabs>
                <w:tab w:val="left" w:pos="720"/>
              </w:tabs>
              <w:spacing w:line="400" w:lineRule="exact"/>
              <w:ind w:right="27"/>
              <w:jc w:val="center"/>
              <w:rPr>
                <w:cs/>
                <w:lang w:val="th-TH"/>
              </w:rPr>
            </w:pPr>
            <w:r w:rsidRPr="00554EAE">
              <w:rPr>
                <w:cs/>
                <w:lang w:val="th-TH"/>
              </w:rPr>
              <w:t>งบการเงินรวม</w:t>
            </w:r>
          </w:p>
        </w:tc>
      </w:tr>
      <w:tr w:rsidR="00C91CEB" w:rsidRPr="00554EAE" w14:paraId="451C5D7F" w14:textId="77777777" w:rsidTr="00C91CEB">
        <w:trPr>
          <w:trHeight w:val="432"/>
        </w:trPr>
        <w:tc>
          <w:tcPr>
            <w:tcW w:w="6840" w:type="dxa"/>
          </w:tcPr>
          <w:p w14:paraId="7A238067" w14:textId="77777777" w:rsidR="00C91CEB" w:rsidRPr="00554EAE" w:rsidRDefault="00C91CEB" w:rsidP="00AF67FE">
            <w:pPr>
              <w:tabs>
                <w:tab w:val="left" w:pos="360"/>
              </w:tabs>
              <w:spacing w:line="400" w:lineRule="exact"/>
              <w:ind w:left="-18"/>
              <w:jc w:val="both"/>
            </w:pPr>
            <w:r w:rsidRPr="00554EAE">
              <w:rPr>
                <w:cs/>
              </w:rPr>
              <w:t xml:space="preserve">ยอดคงเหลือ ณ วันที่ </w:t>
            </w:r>
            <w:r w:rsidRPr="00554EAE">
              <w:t>1</w:t>
            </w:r>
            <w:r w:rsidRPr="00554EAE">
              <w:rPr>
                <w:cs/>
              </w:rPr>
              <w:t xml:space="preserve"> มกราคม </w:t>
            </w:r>
            <w:r w:rsidRPr="00554EAE">
              <w:t>2562</w:t>
            </w:r>
          </w:p>
        </w:tc>
        <w:tc>
          <w:tcPr>
            <w:tcW w:w="2340" w:type="dxa"/>
            <w:vAlign w:val="bottom"/>
          </w:tcPr>
          <w:p w14:paraId="3F01DA31" w14:textId="77777777" w:rsidR="00C91CEB" w:rsidRPr="00554EAE" w:rsidRDefault="00C91CEB" w:rsidP="00AF67FE">
            <w:pPr>
              <w:tabs>
                <w:tab w:val="decimal" w:pos="1782"/>
              </w:tabs>
              <w:spacing w:line="400" w:lineRule="exact"/>
              <w:ind w:right="27"/>
            </w:pPr>
            <w:r w:rsidRPr="00554EAE">
              <w:t>176,873</w:t>
            </w:r>
          </w:p>
        </w:tc>
      </w:tr>
      <w:tr w:rsidR="00C91CEB" w:rsidRPr="00554EAE" w14:paraId="1F4D9D41" w14:textId="77777777" w:rsidTr="00C91CEB">
        <w:trPr>
          <w:trHeight w:val="432"/>
        </w:trPr>
        <w:tc>
          <w:tcPr>
            <w:tcW w:w="6840" w:type="dxa"/>
          </w:tcPr>
          <w:p w14:paraId="6C3BA6DA" w14:textId="0C638869" w:rsidR="00C91CEB" w:rsidRPr="00554EAE" w:rsidRDefault="00C91CEB" w:rsidP="004556E6">
            <w:pPr>
              <w:tabs>
                <w:tab w:val="left" w:pos="435"/>
              </w:tabs>
              <w:spacing w:line="400" w:lineRule="exact"/>
              <w:ind w:left="-18"/>
              <w:jc w:val="both"/>
              <w:rPr>
                <w:cs/>
              </w:rPr>
            </w:pPr>
            <w:r w:rsidRPr="00554EAE">
              <w:rPr>
                <w:cs/>
              </w:rPr>
              <w:t>บวก</w:t>
            </w:r>
            <w:r w:rsidRPr="00554EAE">
              <w:t>:</w:t>
            </w:r>
            <w:r w:rsidRPr="00554EAE">
              <w:tab/>
            </w:r>
            <w:r w:rsidR="004556E6">
              <w:rPr>
                <w:cs/>
              </w:rPr>
              <w:t>เงินกู้เพิ่ม</w:t>
            </w:r>
          </w:p>
        </w:tc>
        <w:tc>
          <w:tcPr>
            <w:tcW w:w="2340" w:type="dxa"/>
            <w:vAlign w:val="bottom"/>
          </w:tcPr>
          <w:p w14:paraId="477CF19B" w14:textId="76B5CDCC" w:rsidR="00C91CEB" w:rsidRPr="00554EAE" w:rsidRDefault="004556E6" w:rsidP="00AF67FE">
            <w:pPr>
              <w:tabs>
                <w:tab w:val="decimal" w:pos="1782"/>
              </w:tabs>
              <w:spacing w:line="400" w:lineRule="exact"/>
              <w:ind w:right="27"/>
            </w:pPr>
            <w:r>
              <w:t>70,000</w:t>
            </w:r>
          </w:p>
        </w:tc>
      </w:tr>
      <w:tr w:rsidR="004556E6" w:rsidRPr="00554EAE" w14:paraId="38A00820" w14:textId="77777777" w:rsidTr="00C91CEB">
        <w:trPr>
          <w:trHeight w:val="432"/>
        </w:trPr>
        <w:tc>
          <w:tcPr>
            <w:tcW w:w="6840" w:type="dxa"/>
          </w:tcPr>
          <w:p w14:paraId="55A18455" w14:textId="5A9CF09D" w:rsidR="004556E6" w:rsidRPr="00554EAE" w:rsidRDefault="004556E6" w:rsidP="004556E6">
            <w:pPr>
              <w:tabs>
                <w:tab w:val="left" w:pos="435"/>
              </w:tabs>
              <w:spacing w:line="400" w:lineRule="exact"/>
              <w:ind w:left="-18"/>
              <w:jc w:val="both"/>
              <w:rPr>
                <w:cs/>
              </w:rPr>
            </w:pPr>
            <w:r w:rsidRPr="00554EAE">
              <w:tab/>
            </w:r>
            <w:r w:rsidRPr="00554EAE">
              <w:rPr>
                <w:cs/>
              </w:rPr>
              <w:t>ออกตั๋วแลกเงิน</w:t>
            </w:r>
            <w:r>
              <w:rPr>
                <w:cs/>
              </w:rPr>
              <w:t>และตั๋วสัญญาใช้เงิน</w:t>
            </w:r>
          </w:p>
        </w:tc>
        <w:tc>
          <w:tcPr>
            <w:tcW w:w="2340" w:type="dxa"/>
            <w:vAlign w:val="bottom"/>
          </w:tcPr>
          <w:p w14:paraId="305E9C54" w14:textId="7C7ACC84" w:rsidR="004556E6" w:rsidRDefault="004556E6" w:rsidP="00AF67FE">
            <w:pPr>
              <w:tabs>
                <w:tab w:val="decimal" w:pos="1782"/>
              </w:tabs>
              <w:spacing w:line="400" w:lineRule="exact"/>
              <w:ind w:right="27"/>
            </w:pPr>
            <w:r>
              <w:t>110,000</w:t>
            </w:r>
          </w:p>
        </w:tc>
      </w:tr>
      <w:tr w:rsidR="00C91CEB" w:rsidRPr="00554EAE" w14:paraId="0768C6E1" w14:textId="77777777" w:rsidTr="00C91CEB">
        <w:trPr>
          <w:trHeight w:val="432"/>
        </w:trPr>
        <w:tc>
          <w:tcPr>
            <w:tcW w:w="6840" w:type="dxa"/>
          </w:tcPr>
          <w:p w14:paraId="7F968733" w14:textId="77777777" w:rsidR="00C91CEB" w:rsidRPr="00554EAE" w:rsidRDefault="00C91CEB" w:rsidP="004556E6">
            <w:pPr>
              <w:tabs>
                <w:tab w:val="left" w:pos="435"/>
              </w:tabs>
              <w:spacing w:line="400" w:lineRule="exact"/>
              <w:jc w:val="both"/>
              <w:rPr>
                <w:cs/>
              </w:rPr>
            </w:pPr>
            <w:r w:rsidRPr="00554EAE">
              <w:tab/>
            </w:r>
            <w:r w:rsidRPr="00554EAE">
              <w:rPr>
                <w:cs/>
              </w:rPr>
              <w:t>ตัดจำหน่ายดอกเบี้ยจ่ายล่วงหน้า</w:t>
            </w:r>
          </w:p>
        </w:tc>
        <w:tc>
          <w:tcPr>
            <w:tcW w:w="2340" w:type="dxa"/>
            <w:vAlign w:val="bottom"/>
          </w:tcPr>
          <w:p w14:paraId="4CCD9F65" w14:textId="663761A5" w:rsidR="00C91CEB" w:rsidRPr="00554EAE" w:rsidRDefault="00E84DDA" w:rsidP="00AF67FE">
            <w:pPr>
              <w:tabs>
                <w:tab w:val="decimal" w:pos="1782"/>
              </w:tabs>
              <w:spacing w:line="400" w:lineRule="exact"/>
              <w:ind w:right="27"/>
            </w:pPr>
            <w:r>
              <w:t>8,396</w:t>
            </w:r>
          </w:p>
        </w:tc>
      </w:tr>
      <w:tr w:rsidR="00C91CEB" w:rsidRPr="00554EAE" w14:paraId="5129ED20" w14:textId="77777777" w:rsidTr="00C91CEB">
        <w:trPr>
          <w:trHeight w:val="432"/>
        </w:trPr>
        <w:tc>
          <w:tcPr>
            <w:tcW w:w="6840" w:type="dxa"/>
          </w:tcPr>
          <w:p w14:paraId="59A24967" w14:textId="77777777" w:rsidR="00C91CEB" w:rsidRPr="00554EAE" w:rsidRDefault="00C91CEB" w:rsidP="00AF67FE">
            <w:pPr>
              <w:tabs>
                <w:tab w:val="left" w:pos="432"/>
              </w:tabs>
              <w:spacing w:line="400" w:lineRule="exact"/>
              <w:ind w:left="-18"/>
              <w:jc w:val="both"/>
              <w:rPr>
                <w:cs/>
              </w:rPr>
            </w:pPr>
            <w:r w:rsidRPr="00554EAE">
              <w:rPr>
                <w:cs/>
              </w:rPr>
              <w:t>หัก</w:t>
            </w:r>
            <w:r w:rsidRPr="00554EAE">
              <w:t>:</w:t>
            </w:r>
            <w:r w:rsidRPr="00554EAE">
              <w:tab/>
            </w:r>
            <w:r w:rsidRPr="00554EAE">
              <w:rPr>
                <w:cs/>
              </w:rPr>
              <w:t>จ่ายชำระคืน</w:t>
            </w:r>
          </w:p>
        </w:tc>
        <w:tc>
          <w:tcPr>
            <w:tcW w:w="2340" w:type="dxa"/>
            <w:vAlign w:val="bottom"/>
          </w:tcPr>
          <w:p w14:paraId="41E6DFF1" w14:textId="23990331" w:rsidR="00C91CEB" w:rsidRPr="00554EAE" w:rsidRDefault="00E84DDA" w:rsidP="00AF67FE">
            <w:pPr>
              <w:tabs>
                <w:tab w:val="decimal" w:pos="1782"/>
              </w:tabs>
              <w:spacing w:line="400" w:lineRule="exact"/>
              <w:ind w:right="27"/>
              <w:rPr>
                <w:cs/>
              </w:rPr>
            </w:pPr>
            <w:r>
              <w:t>(95,000)</w:t>
            </w:r>
          </w:p>
        </w:tc>
      </w:tr>
      <w:tr w:rsidR="00C91CEB" w:rsidRPr="00554EAE" w14:paraId="0045CBAB" w14:textId="77777777" w:rsidTr="00C91CEB">
        <w:trPr>
          <w:trHeight w:val="432"/>
        </w:trPr>
        <w:tc>
          <w:tcPr>
            <w:tcW w:w="6840" w:type="dxa"/>
          </w:tcPr>
          <w:p w14:paraId="507AD6E4" w14:textId="77777777" w:rsidR="00C91CEB" w:rsidRPr="00554EAE" w:rsidRDefault="00C91CEB" w:rsidP="00AF67FE">
            <w:pPr>
              <w:tabs>
                <w:tab w:val="left" w:pos="432"/>
              </w:tabs>
              <w:spacing w:line="400" w:lineRule="exact"/>
              <w:jc w:val="both"/>
              <w:rPr>
                <w:cs/>
              </w:rPr>
            </w:pPr>
            <w:r w:rsidRPr="00554EAE">
              <w:tab/>
            </w:r>
            <w:r w:rsidRPr="00554EAE">
              <w:rPr>
                <w:cs/>
              </w:rPr>
              <w:t>ดอกเบี้ยจ่ายล่วงหน้ารอตัดบัญชี</w:t>
            </w:r>
          </w:p>
        </w:tc>
        <w:tc>
          <w:tcPr>
            <w:tcW w:w="2340" w:type="dxa"/>
            <w:vAlign w:val="bottom"/>
          </w:tcPr>
          <w:p w14:paraId="1392C2BF" w14:textId="4CE03C6D" w:rsidR="00C91CEB" w:rsidRPr="00554EAE" w:rsidRDefault="00E84DDA" w:rsidP="00EC3695">
            <w:pPr>
              <w:tabs>
                <w:tab w:val="decimal" w:pos="1782"/>
              </w:tabs>
              <w:spacing w:line="400" w:lineRule="exact"/>
              <w:ind w:right="27"/>
              <w:rPr>
                <w:cs/>
              </w:rPr>
            </w:pPr>
            <w:r>
              <w:t>(7,930)</w:t>
            </w:r>
          </w:p>
        </w:tc>
      </w:tr>
      <w:tr w:rsidR="00EC3695" w:rsidRPr="00554EAE" w14:paraId="0CACDC76" w14:textId="77777777" w:rsidTr="00C91CEB">
        <w:trPr>
          <w:trHeight w:val="432"/>
        </w:trPr>
        <w:tc>
          <w:tcPr>
            <w:tcW w:w="6840" w:type="dxa"/>
          </w:tcPr>
          <w:p w14:paraId="793C7CED" w14:textId="46ACCBC7" w:rsidR="00EC3695" w:rsidRPr="00554EAE" w:rsidRDefault="00EC3695" w:rsidP="0021283D">
            <w:pPr>
              <w:tabs>
                <w:tab w:val="left" w:pos="432"/>
              </w:tabs>
              <w:spacing w:line="400" w:lineRule="exact"/>
              <w:ind w:left="615" w:hanging="615"/>
              <w:jc w:val="both"/>
            </w:pPr>
            <w:r w:rsidRPr="00554EAE">
              <w:tab/>
            </w:r>
            <w:r>
              <w:rPr>
                <w:cs/>
              </w:rPr>
              <w:t>จัดประเภทเป็นหนี้สินที่เกี่ยวข้องโดยตรงกับสินทรัพย์ที่ถือไว้เพื่อขาย</w:t>
            </w:r>
            <w:r w:rsidR="0021283D">
              <w:t xml:space="preserve"> </w:t>
            </w:r>
            <w:r w:rsidR="0021283D" w:rsidRPr="0021283D">
              <w:t>(</w:t>
            </w:r>
            <w:r w:rsidR="0021283D" w:rsidRPr="0021283D">
              <w:rPr>
                <w:cs/>
              </w:rPr>
              <w:t xml:space="preserve">หมายเหตุ </w:t>
            </w:r>
            <w:r w:rsidR="0021283D" w:rsidRPr="0021283D">
              <w:t>9.1.3)</w:t>
            </w:r>
          </w:p>
        </w:tc>
        <w:tc>
          <w:tcPr>
            <w:tcW w:w="2340" w:type="dxa"/>
            <w:vAlign w:val="bottom"/>
          </w:tcPr>
          <w:p w14:paraId="20919925" w14:textId="72C55F59" w:rsidR="00EC3695" w:rsidRDefault="00EC3695" w:rsidP="00EC3695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400" w:lineRule="exact"/>
              <w:ind w:right="27"/>
            </w:pPr>
            <w:r>
              <w:t>(70,000)</w:t>
            </w:r>
          </w:p>
        </w:tc>
      </w:tr>
      <w:tr w:rsidR="00EC3695" w:rsidRPr="00554EAE" w14:paraId="60F8EF0A" w14:textId="77777777" w:rsidTr="00C91CEB">
        <w:trPr>
          <w:trHeight w:val="369"/>
        </w:trPr>
        <w:tc>
          <w:tcPr>
            <w:tcW w:w="6840" w:type="dxa"/>
          </w:tcPr>
          <w:p w14:paraId="10A30E08" w14:textId="77777777" w:rsidR="00EC3695" w:rsidRPr="00554EAE" w:rsidRDefault="00EC3695" w:rsidP="00EC3695">
            <w:pPr>
              <w:spacing w:line="400" w:lineRule="exact"/>
              <w:ind w:left="-18"/>
            </w:pPr>
            <w:r w:rsidRPr="00554EAE">
              <w:rPr>
                <w:cs/>
              </w:rPr>
              <w:t xml:space="preserve">ยอดคงเหลือ ณ วันที่ </w:t>
            </w:r>
            <w:r>
              <w:t xml:space="preserve">30 </w:t>
            </w:r>
            <w:r>
              <w:rPr>
                <w:cs/>
              </w:rPr>
              <w:t xml:space="preserve">กันยายน </w:t>
            </w:r>
            <w:r>
              <w:t>2562</w:t>
            </w:r>
          </w:p>
        </w:tc>
        <w:tc>
          <w:tcPr>
            <w:tcW w:w="2340" w:type="dxa"/>
            <w:vAlign w:val="bottom"/>
          </w:tcPr>
          <w:p w14:paraId="5A5DF125" w14:textId="053A9C19" w:rsidR="00EC3695" w:rsidRPr="00554EAE" w:rsidRDefault="00EC3695" w:rsidP="00EC3695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400" w:lineRule="exact"/>
              <w:ind w:right="27"/>
            </w:pPr>
            <w:r>
              <w:t>192,339</w:t>
            </w:r>
          </w:p>
        </w:tc>
      </w:tr>
    </w:tbl>
    <w:p w14:paraId="48F73371" w14:textId="13F39194" w:rsidR="00D9791D" w:rsidRPr="007E509C" w:rsidRDefault="007C0B52" w:rsidP="004652B0">
      <w:pPr>
        <w:tabs>
          <w:tab w:val="left" w:pos="540"/>
          <w:tab w:val="left" w:pos="1080"/>
        </w:tabs>
        <w:spacing w:before="240" w:after="120"/>
        <w:ind w:left="540" w:hanging="547"/>
        <w:jc w:val="thaiDistribute"/>
        <w:rPr>
          <w:spacing w:val="0"/>
        </w:rPr>
      </w:pPr>
      <w:r w:rsidRPr="00554EAE">
        <w:rPr>
          <w:spacing w:val="0"/>
        </w:rPr>
        <w:tab/>
      </w:r>
      <w:r w:rsidR="00506E1F" w:rsidRPr="009B32CA">
        <w:rPr>
          <w:spacing w:val="0"/>
          <w:cs/>
        </w:rPr>
        <w:t>เงินกู้ยืมระยะสั้นจากบุคคล</w:t>
      </w:r>
      <w:r w:rsidR="009B32CA">
        <w:rPr>
          <w:spacing w:val="0"/>
          <w:cs/>
        </w:rPr>
        <w:t>และบริษัท</w:t>
      </w:r>
      <w:r w:rsidR="00506E1F" w:rsidRPr="009B32CA">
        <w:rPr>
          <w:spacing w:val="0"/>
          <w:cs/>
        </w:rPr>
        <w:t>อื่น</w:t>
      </w:r>
      <w:r w:rsidR="007E509C" w:rsidRPr="009B32CA">
        <w:rPr>
          <w:spacing w:val="0"/>
          <w:cs/>
        </w:rPr>
        <w:t>ประกอบด้วยตั๋วแลกเงินซึ่งมี</w:t>
      </w:r>
      <w:r w:rsidR="0073334B" w:rsidRPr="009B32CA">
        <w:rPr>
          <w:spacing w:val="0"/>
          <w:cs/>
        </w:rPr>
        <w:t xml:space="preserve">อัตราดอกเบี้ยร้อยละ </w:t>
      </w:r>
      <w:r w:rsidR="00506E1F" w:rsidRPr="009B32CA">
        <w:rPr>
          <w:spacing w:val="0"/>
        </w:rPr>
        <w:t>5.4</w:t>
      </w:r>
      <w:r w:rsidR="0073334B" w:rsidRPr="009B32CA">
        <w:rPr>
          <w:spacing w:val="0"/>
          <w:cs/>
        </w:rPr>
        <w:t xml:space="preserve"> ถึง </w:t>
      </w:r>
      <w:r w:rsidR="007E509C" w:rsidRPr="009B32CA">
        <w:rPr>
          <w:spacing w:val="0"/>
        </w:rPr>
        <w:t>7</w:t>
      </w:r>
      <w:r w:rsidR="0073334B" w:rsidRPr="009B32CA">
        <w:rPr>
          <w:spacing w:val="0"/>
          <w:cs/>
        </w:rPr>
        <w:t xml:space="preserve"> ต่อปี ไม่มีหลักทรัพย์ค้ำประกัน และจะครบกำหนดชำระคืนภายในเดือน</w:t>
      </w:r>
      <w:r w:rsidR="00A94173">
        <w:rPr>
          <w:spacing w:val="0"/>
          <w:cs/>
        </w:rPr>
        <w:t>ตุลา</w:t>
      </w:r>
      <w:r w:rsidR="00DA7505" w:rsidRPr="009B32CA">
        <w:rPr>
          <w:spacing w:val="0"/>
          <w:cs/>
        </w:rPr>
        <w:t xml:space="preserve">คม </w:t>
      </w:r>
      <w:r w:rsidR="00DA7505" w:rsidRPr="009B32CA">
        <w:rPr>
          <w:spacing w:val="0"/>
        </w:rPr>
        <w:t xml:space="preserve">2562 </w:t>
      </w:r>
      <w:r w:rsidR="00D9791D" w:rsidRPr="009B32CA">
        <w:rPr>
          <w:spacing w:val="0"/>
          <w:cs/>
        </w:rPr>
        <w:t>ถึงเดือน</w:t>
      </w:r>
      <w:r w:rsidR="00A94173">
        <w:rPr>
          <w:spacing w:val="0"/>
          <w:cs/>
        </w:rPr>
        <w:t>มีนา</w:t>
      </w:r>
      <w:r w:rsidR="00DA7505" w:rsidRPr="009B32CA">
        <w:rPr>
          <w:spacing w:val="0"/>
          <w:cs/>
        </w:rPr>
        <w:t>คม</w:t>
      </w:r>
      <w:r w:rsidR="0073334B" w:rsidRPr="009B32CA">
        <w:rPr>
          <w:spacing w:val="0"/>
          <w:cs/>
        </w:rPr>
        <w:t xml:space="preserve"> </w:t>
      </w:r>
      <w:r w:rsidR="00D00E59" w:rsidRPr="009B32CA">
        <w:rPr>
          <w:spacing w:val="0"/>
        </w:rPr>
        <w:t>256</w:t>
      </w:r>
      <w:r w:rsidR="00DA7505" w:rsidRPr="009B32CA">
        <w:rPr>
          <w:spacing w:val="0"/>
        </w:rPr>
        <w:t>3</w:t>
      </w:r>
      <w:r w:rsidR="007E509C" w:rsidRPr="009B32CA">
        <w:rPr>
          <w:spacing w:val="0"/>
        </w:rPr>
        <w:t xml:space="preserve"> </w:t>
      </w:r>
      <w:r w:rsidR="00EC3695">
        <w:rPr>
          <w:spacing w:val="0"/>
        </w:rPr>
        <w:t xml:space="preserve">                </w:t>
      </w:r>
      <w:r w:rsidR="007E509C" w:rsidRPr="009B32CA">
        <w:rPr>
          <w:spacing w:val="0"/>
          <w:cs/>
        </w:rPr>
        <w:t xml:space="preserve">ตั๋วสัญญาใช้เงินซึ่งมีอัตราดอกเบี้ยร้อยละ </w:t>
      </w:r>
      <w:r w:rsidR="00654D98">
        <w:rPr>
          <w:spacing w:val="0"/>
        </w:rPr>
        <w:t>15</w:t>
      </w:r>
      <w:r w:rsidR="007E509C" w:rsidRPr="009B32CA">
        <w:rPr>
          <w:spacing w:val="0"/>
          <w:cs/>
        </w:rPr>
        <w:t xml:space="preserve"> ต่อปี ค้ำประกัน</w:t>
      </w:r>
      <w:r w:rsidR="00FC1762">
        <w:rPr>
          <w:spacing w:val="0"/>
          <w:cs/>
        </w:rPr>
        <w:t>โดย</w:t>
      </w:r>
      <w:r w:rsidR="00D1763F">
        <w:rPr>
          <w:spacing w:val="0"/>
          <w:cs/>
        </w:rPr>
        <w:t>สินทรัพย์ของ</w:t>
      </w:r>
      <w:r w:rsidR="00FC1762">
        <w:rPr>
          <w:spacing w:val="0"/>
          <w:cs/>
        </w:rPr>
        <w:t>กรรมการท่านหนึ่งของบริษัทฯ</w:t>
      </w:r>
      <w:r w:rsidR="004A6BD0">
        <w:rPr>
          <w:spacing w:val="0"/>
        </w:rPr>
        <w:t xml:space="preserve"> </w:t>
      </w:r>
      <w:r w:rsidR="007E509C" w:rsidRPr="009B32CA">
        <w:rPr>
          <w:spacing w:val="0"/>
          <w:cs/>
        </w:rPr>
        <w:t>และจะครบกำหนดชำระคืนภายในเดือน</w:t>
      </w:r>
      <w:r w:rsidR="00A94173">
        <w:rPr>
          <w:spacing w:val="0"/>
          <w:cs/>
        </w:rPr>
        <w:t>พฤศจิกายน</w:t>
      </w:r>
      <w:r w:rsidR="007E509C" w:rsidRPr="009B32CA">
        <w:rPr>
          <w:spacing w:val="0"/>
          <w:cs/>
        </w:rPr>
        <w:t xml:space="preserve"> </w:t>
      </w:r>
      <w:r w:rsidR="007E509C" w:rsidRPr="009B32CA">
        <w:rPr>
          <w:spacing w:val="0"/>
        </w:rPr>
        <w:t>2562</w:t>
      </w:r>
      <w:r w:rsidR="007E509C">
        <w:rPr>
          <w:spacing w:val="0"/>
          <w:cs/>
        </w:rPr>
        <w:t xml:space="preserve"> </w:t>
      </w:r>
      <w:r w:rsidR="00EC3695">
        <w:rPr>
          <w:spacing w:val="0"/>
          <w:cs/>
        </w:rPr>
        <w:t xml:space="preserve">และเงินกู้ยืมระยะสั้นจากบริษัทอื่นซึ่งมีอัตราดอกเบี้ยร้อยละ </w:t>
      </w:r>
      <w:r w:rsidR="00EC3695">
        <w:rPr>
          <w:spacing w:val="0"/>
        </w:rPr>
        <w:t xml:space="preserve">15 </w:t>
      </w:r>
      <w:r w:rsidR="00EC3695">
        <w:rPr>
          <w:spacing w:val="0"/>
          <w:cs/>
        </w:rPr>
        <w:t xml:space="preserve">ต่อปี และจะครบกำหนดชำระคืนภายในเดือนธันวาคม </w:t>
      </w:r>
      <w:r w:rsidR="00EC3695">
        <w:rPr>
          <w:spacing w:val="0"/>
        </w:rPr>
        <w:t xml:space="preserve">2562 </w:t>
      </w:r>
      <w:r w:rsidR="00EC3695">
        <w:rPr>
          <w:spacing w:val="0"/>
          <w:cs/>
        </w:rPr>
        <w:t xml:space="preserve">ต่อมา บริษัทฯได้โอนเงินกู้ยืมระยะสั้นดังกล่าวไปเป็นหนี้สินที่เกี่ยวข้องโดยตรงกับสินทรัพย์ที่ถือไว้เพื่อขายตามที่กล่าวไว้ในหมายเหตุประกอบงบการเงินรวมระหว่างกาลข้อ </w:t>
      </w:r>
      <w:r w:rsidR="00EC3695">
        <w:rPr>
          <w:spacing w:val="0"/>
        </w:rPr>
        <w:t>9.1.3</w:t>
      </w:r>
    </w:p>
    <w:p w14:paraId="4E7D439A" w14:textId="1654F834" w:rsidR="0095582B" w:rsidRPr="00554EAE" w:rsidRDefault="00EC0C4C" w:rsidP="004652B0">
      <w:pPr>
        <w:tabs>
          <w:tab w:val="left" w:pos="1440"/>
          <w:tab w:val="left" w:pos="2880"/>
        </w:tabs>
        <w:spacing w:before="120" w:after="60"/>
        <w:ind w:left="547" w:hanging="547"/>
        <w:jc w:val="thaiDistribute"/>
        <w:rPr>
          <w:b/>
          <w:bCs/>
          <w:spacing w:val="-5"/>
        </w:rPr>
      </w:pPr>
      <w:r w:rsidRPr="00554EAE">
        <w:rPr>
          <w:b/>
          <w:bCs/>
          <w:spacing w:val="-5"/>
        </w:rPr>
        <w:t>1</w:t>
      </w:r>
      <w:r w:rsidR="00054162" w:rsidRPr="00054162">
        <w:rPr>
          <w:b/>
          <w:bCs/>
          <w:spacing w:val="-5"/>
        </w:rPr>
        <w:t>8</w:t>
      </w:r>
      <w:r w:rsidR="0095582B" w:rsidRPr="00554EAE">
        <w:rPr>
          <w:b/>
          <w:bCs/>
          <w:spacing w:val="-5"/>
        </w:rPr>
        <w:t>.</w:t>
      </w:r>
      <w:r w:rsidR="0095582B" w:rsidRPr="00554EAE">
        <w:rPr>
          <w:b/>
          <w:bCs/>
          <w:spacing w:val="-5"/>
        </w:rPr>
        <w:tab/>
      </w:r>
      <w:r w:rsidR="0095582B" w:rsidRPr="00554EAE">
        <w:rPr>
          <w:b/>
          <w:bCs/>
          <w:spacing w:val="-5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86A62" w:rsidRPr="00554EAE" w14:paraId="6433C4D2" w14:textId="77777777" w:rsidTr="00C86CDA">
        <w:tc>
          <w:tcPr>
            <w:tcW w:w="9180" w:type="dxa"/>
            <w:gridSpan w:val="5"/>
          </w:tcPr>
          <w:p w14:paraId="369744B6" w14:textId="77777777" w:rsidR="00E86A62" w:rsidRPr="00554EAE" w:rsidRDefault="00E86A62" w:rsidP="00286943">
            <w:pPr>
              <w:spacing w:line="390" w:lineRule="exact"/>
              <w:ind w:right="-18"/>
              <w:jc w:val="right"/>
            </w:pPr>
            <w:r w:rsidRPr="00554EAE">
              <w:t>(</w:t>
            </w:r>
            <w:r w:rsidRPr="00554EAE">
              <w:rPr>
                <w:cs/>
              </w:rPr>
              <w:t>หน่วย</w:t>
            </w:r>
            <w:r w:rsidRPr="00554EAE">
              <w:t xml:space="preserve">: </w:t>
            </w:r>
            <w:r w:rsidRPr="00554EAE">
              <w:rPr>
                <w:cs/>
              </w:rPr>
              <w:t>พันบาท</w:t>
            </w:r>
            <w:r w:rsidRPr="00554EAE">
              <w:t>)</w:t>
            </w:r>
          </w:p>
        </w:tc>
      </w:tr>
      <w:tr w:rsidR="0095582B" w:rsidRPr="00554EAE" w14:paraId="7F21FC2D" w14:textId="77777777" w:rsidTr="00107AE8">
        <w:tc>
          <w:tcPr>
            <w:tcW w:w="3780" w:type="dxa"/>
          </w:tcPr>
          <w:p w14:paraId="311289CD" w14:textId="77777777" w:rsidR="0095582B" w:rsidRPr="00554EAE" w:rsidRDefault="0095582B" w:rsidP="00286943">
            <w:pPr>
              <w:spacing w:line="390" w:lineRule="exact"/>
              <w:ind w:right="-18"/>
              <w:jc w:val="thaiDistribute"/>
            </w:pPr>
          </w:p>
        </w:tc>
        <w:tc>
          <w:tcPr>
            <w:tcW w:w="2700" w:type="dxa"/>
            <w:gridSpan w:val="2"/>
          </w:tcPr>
          <w:p w14:paraId="2F3D4B53" w14:textId="77777777" w:rsidR="0095582B" w:rsidRPr="0068607C" w:rsidRDefault="0095582B" w:rsidP="00286943">
            <w:pPr>
              <w:pBdr>
                <w:bottom w:val="single" w:sz="4" w:space="1" w:color="auto"/>
              </w:pBdr>
              <w:spacing w:line="390" w:lineRule="exact"/>
              <w:ind w:left="-14" w:right="-14"/>
              <w:jc w:val="center"/>
              <w:rPr>
                <w:spacing w:val="-4"/>
              </w:rPr>
            </w:pPr>
            <w:r w:rsidRPr="0068607C">
              <w:rPr>
                <w:spacing w:val="-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D7F7E6D" w14:textId="77777777" w:rsidR="0095582B" w:rsidRPr="0068607C" w:rsidRDefault="0095582B" w:rsidP="00286943">
            <w:pPr>
              <w:pBdr>
                <w:bottom w:val="single" w:sz="4" w:space="1" w:color="auto"/>
              </w:pBdr>
              <w:spacing w:line="390" w:lineRule="exact"/>
              <w:ind w:left="-14" w:right="-14"/>
              <w:jc w:val="center"/>
              <w:rPr>
                <w:spacing w:val="-4"/>
              </w:rPr>
            </w:pPr>
            <w:r w:rsidRPr="0068607C">
              <w:rPr>
                <w:spacing w:val="-4"/>
                <w:cs/>
              </w:rPr>
              <w:t>งบการเงินเฉพาะกิจการ</w:t>
            </w:r>
          </w:p>
        </w:tc>
      </w:tr>
      <w:tr w:rsidR="0095582B" w:rsidRPr="00554EAE" w14:paraId="360A8E16" w14:textId="77777777" w:rsidTr="00045754">
        <w:tc>
          <w:tcPr>
            <w:tcW w:w="3780" w:type="dxa"/>
          </w:tcPr>
          <w:p w14:paraId="55D44FB8" w14:textId="77777777" w:rsidR="0095582B" w:rsidRPr="00554EAE" w:rsidRDefault="0095582B" w:rsidP="00286943">
            <w:pPr>
              <w:spacing w:line="390" w:lineRule="exact"/>
              <w:ind w:right="-18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1350" w:type="dxa"/>
          </w:tcPr>
          <w:p w14:paraId="4D032BF8" w14:textId="77777777" w:rsidR="0095582B" w:rsidRPr="00554EAE" w:rsidRDefault="00B03835" w:rsidP="00286943">
            <w:pPr>
              <w:pBdr>
                <w:bottom w:val="single" w:sz="4" w:space="1" w:color="auto"/>
              </w:pBdr>
              <w:spacing w:line="390" w:lineRule="exact"/>
              <w:ind w:left="-14" w:right="-14"/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2562</w:t>
            </w:r>
          </w:p>
        </w:tc>
        <w:tc>
          <w:tcPr>
            <w:tcW w:w="1350" w:type="dxa"/>
          </w:tcPr>
          <w:p w14:paraId="0DBAB90A" w14:textId="77777777" w:rsidR="0095582B" w:rsidRPr="00554EAE" w:rsidRDefault="005D5466" w:rsidP="00286943">
            <w:pPr>
              <w:pBdr>
                <w:bottom w:val="single" w:sz="4" w:space="1" w:color="auto"/>
              </w:pBdr>
              <w:spacing w:line="390" w:lineRule="exact"/>
              <w:ind w:left="-14" w:right="-14"/>
              <w:jc w:val="center"/>
              <w:rPr>
                <w:spacing w:val="-4"/>
                <w:cs/>
              </w:rPr>
            </w:pPr>
            <w:r w:rsidRPr="00554EAE">
              <w:rPr>
                <w:spacing w:val="-4"/>
              </w:rPr>
              <w:t xml:space="preserve">31 </w:t>
            </w:r>
            <w:r w:rsidRPr="00554EAE">
              <w:rPr>
                <w:spacing w:val="-4"/>
                <w:cs/>
              </w:rPr>
              <w:t xml:space="preserve">ธันวาคม </w:t>
            </w:r>
            <w:r w:rsidRPr="00554EAE">
              <w:rPr>
                <w:spacing w:val="-4"/>
              </w:rPr>
              <w:t>2561</w:t>
            </w:r>
          </w:p>
        </w:tc>
        <w:tc>
          <w:tcPr>
            <w:tcW w:w="1350" w:type="dxa"/>
          </w:tcPr>
          <w:p w14:paraId="4F597658" w14:textId="77777777" w:rsidR="0095582B" w:rsidRPr="00554EAE" w:rsidRDefault="00B03835" w:rsidP="00286943">
            <w:pPr>
              <w:pBdr>
                <w:bottom w:val="single" w:sz="4" w:space="1" w:color="auto"/>
              </w:pBdr>
              <w:spacing w:line="390" w:lineRule="exact"/>
              <w:ind w:left="-14" w:right="-14"/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30 </w:t>
            </w:r>
            <w:r>
              <w:rPr>
                <w:spacing w:val="-4"/>
                <w:cs/>
              </w:rPr>
              <w:t xml:space="preserve">กันยายน </w:t>
            </w:r>
            <w:r>
              <w:rPr>
                <w:spacing w:val="-4"/>
              </w:rPr>
              <w:t>2562</w:t>
            </w:r>
          </w:p>
        </w:tc>
        <w:tc>
          <w:tcPr>
            <w:tcW w:w="1350" w:type="dxa"/>
          </w:tcPr>
          <w:p w14:paraId="361DF346" w14:textId="77777777" w:rsidR="0095582B" w:rsidRPr="00554EAE" w:rsidRDefault="005D5466" w:rsidP="00286943">
            <w:pPr>
              <w:pBdr>
                <w:bottom w:val="single" w:sz="4" w:space="1" w:color="auto"/>
              </w:pBdr>
              <w:spacing w:line="390" w:lineRule="exact"/>
              <w:ind w:left="-14" w:right="-14"/>
              <w:jc w:val="center"/>
              <w:rPr>
                <w:spacing w:val="-4"/>
                <w:cs/>
              </w:rPr>
            </w:pPr>
            <w:r w:rsidRPr="00554EAE">
              <w:rPr>
                <w:spacing w:val="-4"/>
              </w:rPr>
              <w:t xml:space="preserve">31 </w:t>
            </w:r>
            <w:r w:rsidRPr="00554EAE">
              <w:rPr>
                <w:spacing w:val="-4"/>
                <w:cs/>
              </w:rPr>
              <w:t xml:space="preserve">ธันวาคม </w:t>
            </w:r>
            <w:r w:rsidRPr="00554EAE">
              <w:rPr>
                <w:spacing w:val="-4"/>
              </w:rPr>
              <w:t>2561</w:t>
            </w:r>
          </w:p>
        </w:tc>
      </w:tr>
      <w:tr w:rsidR="0095582B" w:rsidRPr="00554EAE" w14:paraId="6FCB6B9E" w14:textId="77777777" w:rsidTr="00045754">
        <w:tc>
          <w:tcPr>
            <w:tcW w:w="3780" w:type="dxa"/>
          </w:tcPr>
          <w:p w14:paraId="4DF9AAAC" w14:textId="77777777" w:rsidR="0095582B" w:rsidRPr="00554EAE" w:rsidRDefault="0095582B" w:rsidP="00286943">
            <w:pPr>
              <w:spacing w:line="390" w:lineRule="exact"/>
              <w:ind w:right="-18"/>
              <w:jc w:val="thaiDistribute"/>
              <w:rPr>
                <w:b/>
                <w:bCs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E1569AA" w14:textId="77777777" w:rsidR="0095582B" w:rsidRPr="00554EAE" w:rsidRDefault="0095582B" w:rsidP="00286943">
            <w:pPr>
              <w:spacing w:line="390" w:lineRule="exact"/>
              <w:ind w:left="-108" w:right="-86"/>
              <w:jc w:val="center"/>
              <w:rPr>
                <w:spacing w:val="-5"/>
                <w:cs/>
              </w:rPr>
            </w:pPr>
          </w:p>
        </w:tc>
        <w:tc>
          <w:tcPr>
            <w:tcW w:w="1350" w:type="dxa"/>
            <w:vAlign w:val="bottom"/>
          </w:tcPr>
          <w:p w14:paraId="16838F27" w14:textId="77777777" w:rsidR="0095582B" w:rsidRPr="00554EAE" w:rsidRDefault="0095582B" w:rsidP="00286943">
            <w:pPr>
              <w:spacing w:line="390" w:lineRule="exact"/>
              <w:ind w:left="-108" w:right="-86"/>
              <w:jc w:val="center"/>
              <w:rPr>
                <w:spacing w:val="-5"/>
                <w:cs/>
              </w:rPr>
            </w:pPr>
            <w:r w:rsidRPr="00554EAE">
              <w:rPr>
                <w:spacing w:val="-5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50179053" w14:textId="77777777" w:rsidR="0095582B" w:rsidRPr="00554EAE" w:rsidRDefault="0095582B" w:rsidP="00286943">
            <w:pPr>
              <w:spacing w:line="390" w:lineRule="exact"/>
              <w:ind w:left="-108" w:right="-86"/>
              <w:jc w:val="center"/>
              <w:rPr>
                <w:spacing w:val="-5"/>
                <w:cs/>
              </w:rPr>
            </w:pPr>
          </w:p>
        </w:tc>
        <w:tc>
          <w:tcPr>
            <w:tcW w:w="1350" w:type="dxa"/>
            <w:vAlign w:val="bottom"/>
          </w:tcPr>
          <w:p w14:paraId="3308B318" w14:textId="77777777" w:rsidR="0095582B" w:rsidRPr="00554EAE" w:rsidRDefault="0095582B" w:rsidP="00286943">
            <w:pPr>
              <w:spacing w:line="390" w:lineRule="exact"/>
              <w:ind w:left="-101" w:right="-101"/>
              <w:jc w:val="center"/>
              <w:rPr>
                <w:spacing w:val="-5"/>
                <w:cs/>
              </w:rPr>
            </w:pPr>
            <w:r w:rsidRPr="00554EAE">
              <w:rPr>
                <w:spacing w:val="-5"/>
                <w:cs/>
              </w:rPr>
              <w:t>(ตรวจสอบแล้ว)</w:t>
            </w:r>
          </w:p>
        </w:tc>
      </w:tr>
      <w:tr w:rsidR="000727A8" w:rsidRPr="00554EAE" w14:paraId="17B05A5B" w14:textId="77777777" w:rsidTr="00045754">
        <w:trPr>
          <w:trHeight w:val="80"/>
        </w:trPr>
        <w:tc>
          <w:tcPr>
            <w:tcW w:w="3780" w:type="dxa"/>
          </w:tcPr>
          <w:p w14:paraId="69EC8CAC" w14:textId="77777777" w:rsidR="000727A8" w:rsidRPr="00554EAE" w:rsidRDefault="000727A8" w:rsidP="00286943">
            <w:pPr>
              <w:spacing w:line="390" w:lineRule="exact"/>
              <w:ind w:left="162" w:right="-198" w:hanging="162"/>
              <w:rPr>
                <w:cs/>
              </w:rPr>
            </w:pPr>
            <w:r w:rsidRPr="00554EAE">
              <w:rPr>
                <w:cs/>
              </w:rPr>
              <w:t>เจ้าหนี้การค้า</w:t>
            </w:r>
            <w:r w:rsidRPr="00554EAE">
              <w:t xml:space="preserve"> </w:t>
            </w:r>
            <w:r w:rsidRPr="00554EAE">
              <w:rPr>
                <w:cs/>
              </w:rPr>
              <w:t>-</w:t>
            </w:r>
            <w:r w:rsidRPr="00554EAE">
              <w:t xml:space="preserve"> </w:t>
            </w:r>
            <w:r w:rsidRPr="00554EAE">
              <w:rPr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32DDA17D" w14:textId="0462E12B" w:rsidR="000727A8" w:rsidRPr="00554EAE" w:rsidRDefault="002C07FB" w:rsidP="00286943">
            <w:pPr>
              <w:tabs>
                <w:tab w:val="decimal" w:pos="1062"/>
              </w:tabs>
              <w:spacing w:line="390" w:lineRule="exact"/>
              <w:ind w:right="-18"/>
            </w:pPr>
            <w:r>
              <w:t>-</w:t>
            </w:r>
          </w:p>
        </w:tc>
        <w:tc>
          <w:tcPr>
            <w:tcW w:w="1350" w:type="dxa"/>
            <w:vAlign w:val="bottom"/>
          </w:tcPr>
          <w:p w14:paraId="7B890DAD" w14:textId="77777777" w:rsidR="000727A8" w:rsidRPr="00554EAE" w:rsidRDefault="000727A8" w:rsidP="00286943">
            <w:pPr>
              <w:tabs>
                <w:tab w:val="decimal" w:pos="1062"/>
              </w:tabs>
              <w:spacing w:line="390" w:lineRule="exact"/>
              <w:ind w:right="-18"/>
            </w:pPr>
            <w:r w:rsidRPr="00554EAE">
              <w:t>-</w:t>
            </w:r>
          </w:p>
        </w:tc>
        <w:tc>
          <w:tcPr>
            <w:tcW w:w="1350" w:type="dxa"/>
            <w:vAlign w:val="bottom"/>
          </w:tcPr>
          <w:p w14:paraId="53DE9ACF" w14:textId="67509EB0" w:rsidR="000727A8" w:rsidRPr="00554EAE" w:rsidRDefault="00A94173" w:rsidP="00286943">
            <w:pPr>
              <w:tabs>
                <w:tab w:val="decimal" w:pos="1062"/>
              </w:tabs>
              <w:spacing w:line="390" w:lineRule="exact"/>
              <w:ind w:right="-18"/>
            </w:pPr>
            <w:r>
              <w:t>15,166</w:t>
            </w:r>
          </w:p>
        </w:tc>
        <w:tc>
          <w:tcPr>
            <w:tcW w:w="1350" w:type="dxa"/>
            <w:vAlign w:val="bottom"/>
          </w:tcPr>
          <w:p w14:paraId="1DE5E5DF" w14:textId="77777777" w:rsidR="000727A8" w:rsidRPr="00554EAE" w:rsidRDefault="000727A8" w:rsidP="00286943">
            <w:pPr>
              <w:tabs>
                <w:tab w:val="decimal" w:pos="1062"/>
              </w:tabs>
              <w:spacing w:line="390" w:lineRule="exact"/>
              <w:ind w:right="-18"/>
            </w:pPr>
            <w:r w:rsidRPr="00554EAE">
              <w:t>6,734</w:t>
            </w:r>
          </w:p>
        </w:tc>
      </w:tr>
      <w:tr w:rsidR="000727A8" w:rsidRPr="00554EAE" w14:paraId="5B5231D9" w14:textId="77777777" w:rsidTr="00045754">
        <w:tc>
          <w:tcPr>
            <w:tcW w:w="3780" w:type="dxa"/>
          </w:tcPr>
          <w:p w14:paraId="63870D54" w14:textId="77777777" w:rsidR="000727A8" w:rsidRPr="00554EAE" w:rsidRDefault="000727A8" w:rsidP="00286943">
            <w:pPr>
              <w:spacing w:line="390" w:lineRule="exact"/>
              <w:ind w:left="162" w:right="-18" w:hanging="162"/>
              <w:rPr>
                <w:cs/>
              </w:rPr>
            </w:pPr>
            <w:r w:rsidRPr="00554EAE">
              <w:rPr>
                <w:cs/>
              </w:rPr>
              <w:t>เจ้าหนี้การค้า</w:t>
            </w:r>
            <w:r w:rsidRPr="00554EAE">
              <w:t xml:space="preserve"> </w:t>
            </w:r>
            <w:r w:rsidRPr="00554EAE">
              <w:rPr>
                <w:cs/>
              </w:rPr>
              <w:t>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F17392A" w14:textId="304E3EB2" w:rsidR="000727A8" w:rsidRPr="00554EAE" w:rsidRDefault="002C07FB" w:rsidP="00286943">
            <w:pPr>
              <w:tabs>
                <w:tab w:val="decimal" w:pos="1062"/>
              </w:tabs>
              <w:spacing w:line="390" w:lineRule="exact"/>
              <w:ind w:right="-18"/>
            </w:pPr>
            <w:r>
              <w:t>2,027,481</w:t>
            </w:r>
          </w:p>
        </w:tc>
        <w:tc>
          <w:tcPr>
            <w:tcW w:w="1350" w:type="dxa"/>
            <w:vAlign w:val="bottom"/>
          </w:tcPr>
          <w:p w14:paraId="48F8DE71" w14:textId="77777777" w:rsidR="000727A8" w:rsidRPr="00554EAE" w:rsidRDefault="000727A8" w:rsidP="00286943">
            <w:pPr>
              <w:tabs>
                <w:tab w:val="decimal" w:pos="1062"/>
              </w:tabs>
              <w:spacing w:line="390" w:lineRule="exact"/>
              <w:ind w:right="-18"/>
            </w:pPr>
            <w:r w:rsidRPr="00554EAE">
              <w:t>2,050,</w:t>
            </w:r>
            <w:r w:rsidR="00054162" w:rsidRPr="00054162">
              <w:t>045</w:t>
            </w:r>
          </w:p>
        </w:tc>
        <w:tc>
          <w:tcPr>
            <w:tcW w:w="1350" w:type="dxa"/>
            <w:vAlign w:val="bottom"/>
          </w:tcPr>
          <w:p w14:paraId="0E7A7B42" w14:textId="0AFDA6B9" w:rsidR="000727A8" w:rsidRPr="00554EAE" w:rsidRDefault="00A20661" w:rsidP="00286943">
            <w:pPr>
              <w:tabs>
                <w:tab w:val="decimal" w:pos="1062"/>
              </w:tabs>
              <w:spacing w:line="390" w:lineRule="exact"/>
              <w:ind w:right="-18"/>
            </w:pPr>
            <w:r>
              <w:t>460,199</w:t>
            </w:r>
          </w:p>
        </w:tc>
        <w:tc>
          <w:tcPr>
            <w:tcW w:w="1350" w:type="dxa"/>
            <w:vAlign w:val="bottom"/>
          </w:tcPr>
          <w:p w14:paraId="0BD73D2A" w14:textId="77777777" w:rsidR="000727A8" w:rsidRPr="00554EAE" w:rsidRDefault="00EC0C4C" w:rsidP="00286943">
            <w:pPr>
              <w:tabs>
                <w:tab w:val="decimal" w:pos="1062"/>
              </w:tabs>
              <w:spacing w:line="390" w:lineRule="exact"/>
              <w:ind w:right="-18"/>
            </w:pPr>
            <w:r w:rsidRPr="00554EAE">
              <w:t>365</w:t>
            </w:r>
            <w:r w:rsidR="000727A8" w:rsidRPr="00554EAE">
              <w:t>,</w:t>
            </w:r>
            <w:r w:rsidRPr="00554EAE">
              <w:t>280</w:t>
            </w:r>
          </w:p>
        </w:tc>
      </w:tr>
      <w:tr w:rsidR="000727A8" w:rsidRPr="00554EAE" w14:paraId="33BEFE75" w14:textId="77777777" w:rsidTr="00045754">
        <w:tc>
          <w:tcPr>
            <w:tcW w:w="3780" w:type="dxa"/>
          </w:tcPr>
          <w:p w14:paraId="7B4F3782" w14:textId="77777777" w:rsidR="000727A8" w:rsidRPr="00554EAE" w:rsidRDefault="000727A8" w:rsidP="00286943">
            <w:pPr>
              <w:spacing w:line="390" w:lineRule="exact"/>
              <w:ind w:left="162" w:right="-198" w:hanging="162"/>
              <w:rPr>
                <w:spacing w:val="-4"/>
              </w:rPr>
            </w:pPr>
            <w:r w:rsidRPr="00554EAE">
              <w:rPr>
                <w:spacing w:val="-4"/>
                <w:cs/>
              </w:rPr>
              <w:t>เจ้าหนี้อื่น</w:t>
            </w:r>
            <w:r w:rsidRPr="00554EAE">
              <w:rPr>
                <w:spacing w:val="-4"/>
              </w:rPr>
              <w:t xml:space="preserve"> </w:t>
            </w:r>
            <w:r w:rsidRPr="00554EAE">
              <w:rPr>
                <w:spacing w:val="-4"/>
                <w:cs/>
              </w:rPr>
              <w:t>-</w:t>
            </w:r>
            <w:r w:rsidRPr="00554EAE">
              <w:rPr>
                <w:spacing w:val="-4"/>
              </w:rPr>
              <w:t xml:space="preserve"> </w:t>
            </w:r>
            <w:r w:rsidRPr="00554EAE">
              <w:rPr>
                <w:spacing w:val="-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91162B9" w14:textId="3E8CD96B" w:rsidR="000727A8" w:rsidRPr="00554EAE" w:rsidRDefault="002C07FB" w:rsidP="00286943">
            <w:pPr>
              <w:tabs>
                <w:tab w:val="decimal" w:pos="1062"/>
              </w:tabs>
              <w:spacing w:line="390" w:lineRule="exact"/>
              <w:ind w:right="-18"/>
            </w:pPr>
            <w:r>
              <w:t>59,969</w:t>
            </w:r>
          </w:p>
        </w:tc>
        <w:tc>
          <w:tcPr>
            <w:tcW w:w="1350" w:type="dxa"/>
            <w:vAlign w:val="bottom"/>
          </w:tcPr>
          <w:p w14:paraId="1B052DA6" w14:textId="77777777" w:rsidR="000727A8" w:rsidRPr="00554EAE" w:rsidRDefault="000727A8" w:rsidP="00286943">
            <w:pPr>
              <w:tabs>
                <w:tab w:val="decimal" w:pos="1062"/>
              </w:tabs>
              <w:spacing w:line="390" w:lineRule="exact"/>
              <w:ind w:right="-18"/>
            </w:pPr>
            <w:r w:rsidRPr="00554EAE">
              <w:t>39,768</w:t>
            </w:r>
          </w:p>
        </w:tc>
        <w:tc>
          <w:tcPr>
            <w:tcW w:w="1350" w:type="dxa"/>
            <w:vAlign w:val="bottom"/>
          </w:tcPr>
          <w:p w14:paraId="30B4F5FF" w14:textId="0A39FB89" w:rsidR="000727A8" w:rsidRPr="00554EAE" w:rsidRDefault="002C07FB" w:rsidP="00286943">
            <w:pPr>
              <w:tabs>
                <w:tab w:val="decimal" w:pos="1062"/>
              </w:tabs>
              <w:spacing w:line="390" w:lineRule="exact"/>
              <w:ind w:right="-18"/>
            </w:pPr>
            <w:r>
              <w:t>20,896</w:t>
            </w:r>
          </w:p>
        </w:tc>
        <w:tc>
          <w:tcPr>
            <w:tcW w:w="1350" w:type="dxa"/>
            <w:vAlign w:val="bottom"/>
          </w:tcPr>
          <w:p w14:paraId="294E166C" w14:textId="77777777" w:rsidR="000727A8" w:rsidRPr="00554EAE" w:rsidRDefault="000727A8" w:rsidP="00286943">
            <w:pPr>
              <w:tabs>
                <w:tab w:val="decimal" w:pos="1062"/>
              </w:tabs>
              <w:spacing w:line="390" w:lineRule="exact"/>
              <w:ind w:right="-18"/>
            </w:pPr>
            <w:r w:rsidRPr="00554EAE">
              <w:t>19,355</w:t>
            </w:r>
          </w:p>
        </w:tc>
      </w:tr>
      <w:tr w:rsidR="000727A8" w:rsidRPr="00554EAE" w14:paraId="75C6D769" w14:textId="77777777" w:rsidTr="00045754">
        <w:tc>
          <w:tcPr>
            <w:tcW w:w="3780" w:type="dxa"/>
          </w:tcPr>
          <w:p w14:paraId="4134A472" w14:textId="77777777" w:rsidR="000727A8" w:rsidRPr="00554EAE" w:rsidRDefault="000727A8" w:rsidP="00286943">
            <w:pPr>
              <w:spacing w:line="390" w:lineRule="exact"/>
              <w:ind w:left="162" w:right="-18" w:hanging="162"/>
              <w:rPr>
                <w:cs/>
              </w:rPr>
            </w:pPr>
            <w:r w:rsidRPr="00554EAE">
              <w:rPr>
                <w:cs/>
              </w:rPr>
              <w:t>เจ้าหนี้อื่น</w:t>
            </w:r>
            <w:r w:rsidRPr="00554EAE">
              <w:t xml:space="preserve"> </w:t>
            </w:r>
            <w:r w:rsidRPr="00554EAE">
              <w:rPr>
                <w:cs/>
              </w:rPr>
              <w:t>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B95905E" w14:textId="0FD80202" w:rsidR="000727A8" w:rsidRPr="00554EAE" w:rsidRDefault="002C07FB" w:rsidP="00286943">
            <w:pPr>
              <w:tabs>
                <w:tab w:val="decimal" w:pos="1062"/>
              </w:tabs>
              <w:spacing w:line="390" w:lineRule="exact"/>
              <w:ind w:right="-18"/>
            </w:pPr>
            <w:r>
              <w:t>179,456</w:t>
            </w:r>
          </w:p>
        </w:tc>
        <w:tc>
          <w:tcPr>
            <w:tcW w:w="1350" w:type="dxa"/>
            <w:vAlign w:val="bottom"/>
          </w:tcPr>
          <w:p w14:paraId="53D02FA7" w14:textId="77777777" w:rsidR="000727A8" w:rsidRPr="00554EAE" w:rsidRDefault="000727A8" w:rsidP="00286943">
            <w:pPr>
              <w:tabs>
                <w:tab w:val="decimal" w:pos="1062"/>
              </w:tabs>
              <w:spacing w:line="390" w:lineRule="exact"/>
              <w:ind w:right="-18"/>
            </w:pPr>
            <w:r w:rsidRPr="00554EAE">
              <w:t>181,596</w:t>
            </w:r>
          </w:p>
        </w:tc>
        <w:tc>
          <w:tcPr>
            <w:tcW w:w="1350" w:type="dxa"/>
            <w:vAlign w:val="bottom"/>
          </w:tcPr>
          <w:p w14:paraId="74C0FAC6" w14:textId="1AFF7B6C" w:rsidR="000727A8" w:rsidRPr="00554EAE" w:rsidRDefault="00A20661" w:rsidP="00286943">
            <w:pPr>
              <w:tabs>
                <w:tab w:val="decimal" w:pos="1062"/>
              </w:tabs>
              <w:spacing w:line="390" w:lineRule="exact"/>
              <w:ind w:right="-18"/>
            </w:pPr>
            <w:r>
              <w:t>89,778</w:t>
            </w:r>
          </w:p>
        </w:tc>
        <w:tc>
          <w:tcPr>
            <w:tcW w:w="1350" w:type="dxa"/>
            <w:vAlign w:val="bottom"/>
          </w:tcPr>
          <w:p w14:paraId="2A61675B" w14:textId="77777777" w:rsidR="000727A8" w:rsidRPr="00554EAE" w:rsidRDefault="000727A8" w:rsidP="00286943">
            <w:pPr>
              <w:tabs>
                <w:tab w:val="decimal" w:pos="1062"/>
              </w:tabs>
              <w:spacing w:line="390" w:lineRule="exact"/>
              <w:ind w:right="-18"/>
            </w:pPr>
            <w:r w:rsidRPr="00554EAE">
              <w:t>101,334</w:t>
            </w:r>
          </w:p>
        </w:tc>
      </w:tr>
      <w:tr w:rsidR="00A20661" w:rsidRPr="00554EAE" w14:paraId="52951A77" w14:textId="77777777" w:rsidTr="00045754">
        <w:tc>
          <w:tcPr>
            <w:tcW w:w="3780" w:type="dxa"/>
          </w:tcPr>
          <w:p w14:paraId="6842D0AD" w14:textId="77777777" w:rsidR="00A20661" w:rsidRPr="00554EAE" w:rsidRDefault="00A20661" w:rsidP="00286943">
            <w:pPr>
              <w:tabs>
                <w:tab w:val="left" w:pos="162"/>
              </w:tabs>
              <w:spacing w:line="390" w:lineRule="exact"/>
              <w:ind w:left="162" w:right="-18" w:hanging="162"/>
              <w:rPr>
                <w:cs/>
              </w:rPr>
            </w:pPr>
            <w:r w:rsidRPr="00554EAE">
              <w:rPr>
                <w:cs/>
              </w:rPr>
              <w:t>ดอกเบี้ยค้างจ่าย</w:t>
            </w:r>
            <w:r w:rsidRPr="00554EAE">
              <w:t xml:space="preserve"> </w:t>
            </w:r>
          </w:p>
        </w:tc>
        <w:tc>
          <w:tcPr>
            <w:tcW w:w="1350" w:type="dxa"/>
            <w:vAlign w:val="bottom"/>
          </w:tcPr>
          <w:p w14:paraId="664C6EA9" w14:textId="1D559B94" w:rsidR="00A20661" w:rsidRPr="00554EAE" w:rsidRDefault="002C07FB" w:rsidP="00286943">
            <w:pPr>
              <w:tabs>
                <w:tab w:val="decimal" w:pos="1062"/>
              </w:tabs>
              <w:spacing w:line="390" w:lineRule="exact"/>
              <w:ind w:right="-18"/>
            </w:pPr>
            <w:r>
              <w:t>47,216</w:t>
            </w:r>
          </w:p>
        </w:tc>
        <w:tc>
          <w:tcPr>
            <w:tcW w:w="1350" w:type="dxa"/>
            <w:vAlign w:val="bottom"/>
          </w:tcPr>
          <w:p w14:paraId="1D3E463A" w14:textId="77777777" w:rsidR="00A20661" w:rsidRPr="00554EAE" w:rsidRDefault="00A20661" w:rsidP="00286943">
            <w:pPr>
              <w:tabs>
                <w:tab w:val="decimal" w:pos="1062"/>
              </w:tabs>
              <w:spacing w:line="390" w:lineRule="exact"/>
              <w:ind w:right="-18"/>
            </w:pPr>
            <w:r w:rsidRPr="00554EAE">
              <w:t>40,707</w:t>
            </w:r>
          </w:p>
        </w:tc>
        <w:tc>
          <w:tcPr>
            <w:tcW w:w="1350" w:type="dxa"/>
            <w:vAlign w:val="bottom"/>
          </w:tcPr>
          <w:p w14:paraId="7918EA12" w14:textId="1602617E" w:rsidR="00A20661" w:rsidRPr="00554EAE" w:rsidRDefault="00A20661" w:rsidP="00286943">
            <w:pPr>
              <w:tabs>
                <w:tab w:val="decimal" w:pos="1062"/>
              </w:tabs>
              <w:spacing w:line="390" w:lineRule="exact"/>
              <w:ind w:right="-18"/>
            </w:pPr>
            <w:r>
              <w:t>9,692</w:t>
            </w:r>
          </w:p>
        </w:tc>
        <w:tc>
          <w:tcPr>
            <w:tcW w:w="1350" w:type="dxa"/>
            <w:vAlign w:val="bottom"/>
          </w:tcPr>
          <w:p w14:paraId="4BD8ADEC" w14:textId="77777777" w:rsidR="00A20661" w:rsidRPr="00554EAE" w:rsidRDefault="00A20661" w:rsidP="00286943">
            <w:pPr>
              <w:tabs>
                <w:tab w:val="decimal" w:pos="1062"/>
              </w:tabs>
              <w:spacing w:line="390" w:lineRule="exact"/>
              <w:ind w:right="-18"/>
            </w:pPr>
            <w:r w:rsidRPr="00554EAE">
              <w:t>13,322</w:t>
            </w:r>
          </w:p>
        </w:tc>
      </w:tr>
      <w:tr w:rsidR="00A20661" w:rsidRPr="00554EAE" w14:paraId="10EB2AFE" w14:textId="77777777" w:rsidTr="00045754">
        <w:tc>
          <w:tcPr>
            <w:tcW w:w="3780" w:type="dxa"/>
          </w:tcPr>
          <w:p w14:paraId="3D251801" w14:textId="77777777" w:rsidR="00A20661" w:rsidRPr="00554EAE" w:rsidRDefault="00A20661" w:rsidP="00286943">
            <w:pPr>
              <w:spacing w:line="390" w:lineRule="exact"/>
              <w:ind w:left="162" w:right="-18" w:hanging="162"/>
              <w:jc w:val="thaiDistribute"/>
            </w:pPr>
            <w:r w:rsidRPr="00554EAE">
              <w:rPr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5316B0DC" w14:textId="5BD4545E" w:rsidR="00A20661" w:rsidRPr="00554EAE" w:rsidRDefault="002C07FB" w:rsidP="00286943">
            <w:pPr>
              <w:tabs>
                <w:tab w:val="decimal" w:pos="1062"/>
              </w:tabs>
              <w:spacing w:line="390" w:lineRule="exact"/>
              <w:ind w:right="-18"/>
            </w:pPr>
            <w:r>
              <w:t>280,984</w:t>
            </w:r>
          </w:p>
        </w:tc>
        <w:tc>
          <w:tcPr>
            <w:tcW w:w="1350" w:type="dxa"/>
            <w:vAlign w:val="bottom"/>
          </w:tcPr>
          <w:p w14:paraId="288BC13D" w14:textId="77777777" w:rsidR="00A20661" w:rsidRPr="00554EAE" w:rsidRDefault="00A20661" w:rsidP="00286943">
            <w:pPr>
              <w:tabs>
                <w:tab w:val="decimal" w:pos="1062"/>
              </w:tabs>
              <w:spacing w:line="390" w:lineRule="exact"/>
              <w:ind w:right="-18"/>
            </w:pPr>
            <w:r w:rsidRPr="00554EAE">
              <w:t>305,407</w:t>
            </w:r>
          </w:p>
        </w:tc>
        <w:tc>
          <w:tcPr>
            <w:tcW w:w="1350" w:type="dxa"/>
            <w:vAlign w:val="bottom"/>
          </w:tcPr>
          <w:p w14:paraId="1481086C" w14:textId="4EEBBA8B" w:rsidR="00A20661" w:rsidRPr="00554EAE" w:rsidRDefault="00A20661" w:rsidP="00286943">
            <w:pPr>
              <w:tabs>
                <w:tab w:val="decimal" w:pos="1062"/>
              </w:tabs>
              <w:spacing w:line="390" w:lineRule="exact"/>
              <w:ind w:right="-18"/>
            </w:pPr>
            <w:r>
              <w:t>99,900</w:t>
            </w:r>
          </w:p>
        </w:tc>
        <w:tc>
          <w:tcPr>
            <w:tcW w:w="1350" w:type="dxa"/>
            <w:vAlign w:val="bottom"/>
          </w:tcPr>
          <w:p w14:paraId="352CC0BF" w14:textId="77777777" w:rsidR="00A20661" w:rsidRPr="00554EAE" w:rsidRDefault="00A20661" w:rsidP="00286943">
            <w:pPr>
              <w:tabs>
                <w:tab w:val="decimal" w:pos="1062"/>
              </w:tabs>
              <w:spacing w:line="390" w:lineRule="exact"/>
              <w:ind w:right="-18"/>
            </w:pPr>
            <w:r w:rsidRPr="00554EAE">
              <w:t>43,313</w:t>
            </w:r>
          </w:p>
        </w:tc>
      </w:tr>
      <w:tr w:rsidR="00A20661" w:rsidRPr="00554EAE" w14:paraId="0B062191" w14:textId="77777777" w:rsidTr="00045754">
        <w:tc>
          <w:tcPr>
            <w:tcW w:w="3780" w:type="dxa"/>
          </w:tcPr>
          <w:p w14:paraId="28DD1051" w14:textId="77777777" w:rsidR="00A20661" w:rsidRPr="00554EAE" w:rsidRDefault="00A20661" w:rsidP="00286943">
            <w:pPr>
              <w:spacing w:line="390" w:lineRule="exact"/>
              <w:ind w:left="162" w:right="-18" w:hanging="162"/>
              <w:jc w:val="thaiDistribute"/>
              <w:rPr>
                <w:cs/>
              </w:rPr>
            </w:pPr>
            <w:r w:rsidRPr="00554EAE">
              <w:rPr>
                <w:cs/>
              </w:rPr>
              <w:t>ค่าก่อสร้างค้างจ่าย</w:t>
            </w:r>
          </w:p>
        </w:tc>
        <w:tc>
          <w:tcPr>
            <w:tcW w:w="1350" w:type="dxa"/>
            <w:vAlign w:val="bottom"/>
          </w:tcPr>
          <w:p w14:paraId="43C7B630" w14:textId="7A9169B1" w:rsidR="00A20661" w:rsidRPr="00554EAE" w:rsidRDefault="002C07FB" w:rsidP="00286943">
            <w:pPr>
              <w:pBdr>
                <w:bottom w:val="single" w:sz="2" w:space="1" w:color="auto"/>
              </w:pBdr>
              <w:tabs>
                <w:tab w:val="decimal" w:pos="1062"/>
              </w:tabs>
              <w:spacing w:line="390" w:lineRule="exact"/>
              <w:ind w:right="-18"/>
            </w:pPr>
            <w:r>
              <w:t>80</w:t>
            </w:r>
          </w:p>
        </w:tc>
        <w:tc>
          <w:tcPr>
            <w:tcW w:w="1350" w:type="dxa"/>
            <w:vAlign w:val="bottom"/>
          </w:tcPr>
          <w:p w14:paraId="5FA52335" w14:textId="77777777" w:rsidR="00A20661" w:rsidRPr="00554EAE" w:rsidRDefault="00A20661" w:rsidP="00286943">
            <w:pPr>
              <w:pBdr>
                <w:bottom w:val="single" w:sz="2" w:space="1" w:color="auto"/>
              </w:pBdr>
              <w:tabs>
                <w:tab w:val="decimal" w:pos="1062"/>
              </w:tabs>
              <w:spacing w:line="390" w:lineRule="exact"/>
              <w:ind w:right="-18"/>
            </w:pPr>
            <w:r>
              <w:t>80</w:t>
            </w:r>
          </w:p>
        </w:tc>
        <w:tc>
          <w:tcPr>
            <w:tcW w:w="1350" w:type="dxa"/>
            <w:vAlign w:val="bottom"/>
          </w:tcPr>
          <w:p w14:paraId="5D4484F0" w14:textId="3C6B6B16" w:rsidR="00A20661" w:rsidRPr="00554EAE" w:rsidRDefault="00A20661" w:rsidP="00286943">
            <w:pPr>
              <w:pBdr>
                <w:bottom w:val="single" w:sz="2" w:space="1" w:color="auto"/>
              </w:pBdr>
              <w:tabs>
                <w:tab w:val="decimal" w:pos="1062"/>
              </w:tabs>
              <w:spacing w:line="390" w:lineRule="exact"/>
              <w:ind w:right="-18"/>
            </w:pPr>
            <w:r>
              <w:t>80</w:t>
            </w:r>
          </w:p>
        </w:tc>
        <w:tc>
          <w:tcPr>
            <w:tcW w:w="1350" w:type="dxa"/>
            <w:vAlign w:val="bottom"/>
          </w:tcPr>
          <w:p w14:paraId="28ACDF7A" w14:textId="77777777" w:rsidR="00A20661" w:rsidRPr="00554EAE" w:rsidRDefault="00A20661" w:rsidP="00286943">
            <w:pPr>
              <w:pBdr>
                <w:bottom w:val="single" w:sz="2" w:space="1" w:color="auto"/>
              </w:pBdr>
              <w:tabs>
                <w:tab w:val="decimal" w:pos="1062"/>
              </w:tabs>
              <w:spacing w:line="390" w:lineRule="exact"/>
              <w:ind w:right="-18"/>
            </w:pPr>
            <w:r w:rsidRPr="00554EAE">
              <w:t>80</w:t>
            </w:r>
          </w:p>
        </w:tc>
      </w:tr>
      <w:tr w:rsidR="00A20661" w:rsidRPr="00554EAE" w14:paraId="2406F1FD" w14:textId="77777777" w:rsidTr="00045754">
        <w:tc>
          <w:tcPr>
            <w:tcW w:w="3780" w:type="dxa"/>
          </w:tcPr>
          <w:p w14:paraId="05426DC7" w14:textId="77777777" w:rsidR="00A20661" w:rsidRPr="00554EAE" w:rsidRDefault="00A20661" w:rsidP="00286943">
            <w:pPr>
              <w:spacing w:line="390" w:lineRule="exact"/>
              <w:ind w:left="162" w:right="-108" w:hanging="162"/>
              <w:jc w:val="thaiDistribute"/>
              <w:rPr>
                <w:cs/>
              </w:rPr>
            </w:pPr>
            <w:r w:rsidRPr="00554EAE">
              <w:rPr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14:paraId="607A2450" w14:textId="07C577FE" w:rsidR="00A20661" w:rsidRPr="00554EAE" w:rsidRDefault="002C07FB" w:rsidP="0028694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18"/>
            </w:pPr>
            <w:r>
              <w:t>2,595,186</w:t>
            </w:r>
          </w:p>
        </w:tc>
        <w:tc>
          <w:tcPr>
            <w:tcW w:w="1350" w:type="dxa"/>
            <w:vAlign w:val="bottom"/>
          </w:tcPr>
          <w:p w14:paraId="48CFF3AB" w14:textId="77777777" w:rsidR="00A20661" w:rsidRPr="00554EAE" w:rsidRDefault="00A20661" w:rsidP="0028694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18"/>
            </w:pPr>
            <w:r w:rsidRPr="00554EAE">
              <w:t>2,</w:t>
            </w:r>
            <w:r>
              <w:t>617</w:t>
            </w:r>
            <w:r w:rsidRPr="00554EAE">
              <w:t>,</w:t>
            </w:r>
            <w:r>
              <w:t>603</w:t>
            </w:r>
          </w:p>
        </w:tc>
        <w:tc>
          <w:tcPr>
            <w:tcW w:w="1350" w:type="dxa"/>
            <w:vAlign w:val="bottom"/>
          </w:tcPr>
          <w:p w14:paraId="6CC3C275" w14:textId="489267F9" w:rsidR="00A20661" w:rsidRPr="00554EAE" w:rsidRDefault="00A94173" w:rsidP="0028694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18"/>
              <w:rPr>
                <w:cs/>
              </w:rPr>
            </w:pPr>
            <w:r>
              <w:t>695,711</w:t>
            </w:r>
          </w:p>
        </w:tc>
        <w:tc>
          <w:tcPr>
            <w:tcW w:w="1350" w:type="dxa"/>
            <w:vAlign w:val="bottom"/>
          </w:tcPr>
          <w:p w14:paraId="2D07EC74" w14:textId="77777777" w:rsidR="00A20661" w:rsidRPr="00554EAE" w:rsidRDefault="00A20661" w:rsidP="0028694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90" w:lineRule="exact"/>
              <w:ind w:right="-18"/>
            </w:pPr>
            <w:r w:rsidRPr="00554EAE">
              <w:t>549,418</w:t>
            </w:r>
          </w:p>
        </w:tc>
      </w:tr>
    </w:tbl>
    <w:p w14:paraId="39A578B2" w14:textId="77777777" w:rsidR="00D81686" w:rsidRPr="00EF1E6E" w:rsidRDefault="00EF1E6E" w:rsidP="00EC3695">
      <w:pPr>
        <w:tabs>
          <w:tab w:val="left" w:pos="540"/>
          <w:tab w:val="left" w:pos="1080"/>
        </w:tabs>
        <w:spacing w:before="240" w:after="120"/>
        <w:ind w:left="547" w:hanging="547"/>
        <w:jc w:val="thaiDistribute"/>
        <w:rPr>
          <w:spacing w:val="0"/>
          <w:cs/>
        </w:rPr>
      </w:pPr>
      <w:r w:rsidRPr="00EF1E6E">
        <w:rPr>
          <w:spacing w:val="0"/>
        </w:rPr>
        <w:tab/>
      </w:r>
      <w:r w:rsidRPr="00EF1E6E">
        <w:rPr>
          <w:spacing w:val="0"/>
          <w:cs/>
        </w:rPr>
        <w:t>ในระหว่าง</w:t>
      </w:r>
      <w:r w:rsidR="003E3A1A">
        <w:rPr>
          <w:spacing w:val="0"/>
          <w:cs/>
        </w:rPr>
        <w:t>งวด</w:t>
      </w:r>
      <w:r w:rsidR="00D9791D">
        <w:rPr>
          <w:spacing w:val="0"/>
          <w:cs/>
        </w:rPr>
        <w:t xml:space="preserve"> </w:t>
      </w:r>
      <w:r w:rsidRPr="00EF1E6E">
        <w:rPr>
          <w:spacing w:val="0"/>
          <w:cs/>
        </w:rPr>
        <w:t>บริษัทย่อยแห่งหนึ่งได้เจรจาต่อรองกับคู่ค้า</w:t>
      </w:r>
      <w:r w:rsidR="00D9791D">
        <w:rPr>
          <w:spacing w:val="0"/>
          <w:cs/>
        </w:rPr>
        <w:t>ที่เป็น</w:t>
      </w:r>
      <w:r w:rsidR="00D9791D" w:rsidRPr="00EF1E6E">
        <w:rPr>
          <w:spacing w:val="0"/>
          <w:cs/>
        </w:rPr>
        <w:t>เจ้าหนี้กิจการที่เกี่ยวข้องกันแห่งหนึ่งและเจ้าหนี้อื่น</w:t>
      </w:r>
      <w:r w:rsidRPr="00EF1E6E">
        <w:rPr>
          <w:spacing w:val="0"/>
          <w:cs/>
        </w:rPr>
        <w:t>เพื่อขอลดหนี้กับสปอนเซอร์</w:t>
      </w:r>
      <w:r w:rsidR="00206E55">
        <w:rPr>
          <w:spacing w:val="0"/>
          <w:cs/>
        </w:rPr>
        <w:t>ที่</w:t>
      </w:r>
      <w:r w:rsidR="00AE7443">
        <w:rPr>
          <w:spacing w:val="0"/>
          <w:cs/>
        </w:rPr>
        <w:t>เป็นที่</w:t>
      </w:r>
      <w:r w:rsidR="00206E55">
        <w:rPr>
          <w:spacing w:val="0"/>
          <w:cs/>
        </w:rPr>
        <w:t>รู้จัก</w:t>
      </w:r>
      <w:r w:rsidRPr="00EF1E6E">
        <w:rPr>
          <w:spacing w:val="0"/>
          <w:cs/>
        </w:rPr>
        <w:t xml:space="preserve">ตามที่กล่าวไว้ในหมายเหตุประกอบงบการเงินรวมระหว่างกาลข้อ </w:t>
      </w:r>
      <w:r w:rsidR="002B01D3">
        <w:rPr>
          <w:spacing w:val="0"/>
        </w:rPr>
        <w:t>30</w:t>
      </w:r>
      <w:r w:rsidRPr="00EF1E6E">
        <w:rPr>
          <w:spacing w:val="0"/>
        </w:rPr>
        <w:t xml:space="preserve">.2 </w:t>
      </w:r>
      <w:r w:rsidRPr="00EF1E6E">
        <w:rPr>
          <w:spacing w:val="0"/>
          <w:cs/>
        </w:rPr>
        <w:t>ข</w:t>
      </w:r>
      <w:r w:rsidRPr="00EF1E6E">
        <w:rPr>
          <w:spacing w:val="0"/>
        </w:rPr>
        <w:t xml:space="preserve">) </w:t>
      </w:r>
      <w:r w:rsidRPr="00EF1E6E">
        <w:rPr>
          <w:spacing w:val="0"/>
          <w:cs/>
        </w:rPr>
        <w:t xml:space="preserve">จากการเจรจาดังกล่าวส่งผลให้บริษัทย่อยได้รับลดหนี้เป็นเงินจำนวน </w:t>
      </w:r>
      <w:r w:rsidR="00D9791D">
        <w:rPr>
          <w:spacing w:val="0"/>
        </w:rPr>
        <w:t>6</w:t>
      </w:r>
      <w:r w:rsidRPr="00EF1E6E">
        <w:rPr>
          <w:spacing w:val="0"/>
        </w:rPr>
        <w:t xml:space="preserve"> </w:t>
      </w:r>
      <w:r w:rsidRPr="00EF1E6E">
        <w:rPr>
          <w:spacing w:val="0"/>
          <w:cs/>
        </w:rPr>
        <w:t xml:space="preserve">ล้านเหรียญสหรัฐ </w:t>
      </w:r>
      <w:r w:rsidRPr="00EF1E6E">
        <w:rPr>
          <w:spacing w:val="0"/>
        </w:rPr>
        <w:t>(</w:t>
      </w:r>
      <w:r w:rsidRPr="00EF1E6E">
        <w:rPr>
          <w:spacing w:val="0"/>
          <w:cs/>
        </w:rPr>
        <w:t xml:space="preserve">เทียบเท่า </w:t>
      </w:r>
      <w:r w:rsidR="00D9791D">
        <w:rPr>
          <w:spacing w:val="0"/>
        </w:rPr>
        <w:t>179</w:t>
      </w:r>
      <w:r w:rsidRPr="00EF1E6E">
        <w:rPr>
          <w:spacing w:val="0"/>
        </w:rPr>
        <w:t xml:space="preserve"> </w:t>
      </w:r>
      <w:r w:rsidRPr="00EF1E6E">
        <w:rPr>
          <w:spacing w:val="0"/>
          <w:cs/>
        </w:rPr>
        <w:t>ล้านบาท</w:t>
      </w:r>
      <w:r w:rsidRPr="00EF1E6E">
        <w:rPr>
          <w:spacing w:val="0"/>
        </w:rPr>
        <w:t>)</w:t>
      </w:r>
      <w:r w:rsidRPr="00EF1E6E">
        <w:rPr>
          <w:spacing w:val="0"/>
          <w:cs/>
        </w:rPr>
        <w:t xml:space="preserve"> และบริษัทฯได้แสดงรายการดังกล่าวไว้ภายใต้ </w:t>
      </w:r>
      <w:r w:rsidRPr="00EF1E6E">
        <w:rPr>
          <w:spacing w:val="0"/>
        </w:rPr>
        <w:t>“</w:t>
      </w:r>
      <w:r w:rsidRPr="00EF1E6E">
        <w:rPr>
          <w:spacing w:val="0"/>
          <w:cs/>
        </w:rPr>
        <w:t>กำไรจากการได้รับลดหนี้</w:t>
      </w:r>
      <w:r w:rsidR="00206E55">
        <w:rPr>
          <w:spacing w:val="0"/>
        </w:rPr>
        <w:t>”</w:t>
      </w:r>
      <w:r w:rsidRPr="00EF1E6E">
        <w:rPr>
          <w:spacing w:val="0"/>
          <w:cs/>
        </w:rPr>
        <w:t>ในงบกำไรขาดทุนเบ็ดเสร็จรวมสำหรับงวด</w:t>
      </w:r>
      <w:r w:rsidR="00B03835">
        <w:rPr>
          <w:spacing w:val="0"/>
          <w:cs/>
        </w:rPr>
        <w:t>เก้า</w:t>
      </w:r>
      <w:r w:rsidR="002D5E2E">
        <w:rPr>
          <w:spacing w:val="0"/>
          <w:cs/>
        </w:rPr>
        <w:t xml:space="preserve">เดือนสิ้นสุดวันที่ </w:t>
      </w:r>
      <w:r w:rsidR="00B03835">
        <w:rPr>
          <w:spacing w:val="0"/>
        </w:rPr>
        <w:t xml:space="preserve">30 </w:t>
      </w:r>
      <w:r w:rsidR="00B03835">
        <w:rPr>
          <w:spacing w:val="0"/>
          <w:cs/>
        </w:rPr>
        <w:t xml:space="preserve">กันยายน </w:t>
      </w:r>
      <w:r w:rsidR="00B03835">
        <w:rPr>
          <w:spacing w:val="0"/>
        </w:rPr>
        <w:t>2562</w:t>
      </w:r>
    </w:p>
    <w:p w14:paraId="1C141B49" w14:textId="3B5B95BA" w:rsidR="00527362" w:rsidRPr="00444D1B" w:rsidRDefault="00F70F29" w:rsidP="00EC3695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b/>
          <w:bCs/>
        </w:rPr>
      </w:pPr>
      <w:r w:rsidRPr="00444D1B">
        <w:rPr>
          <w:b/>
          <w:bCs/>
        </w:rPr>
        <w:t>19</w:t>
      </w:r>
      <w:r w:rsidR="00527362" w:rsidRPr="00444D1B">
        <w:rPr>
          <w:b/>
          <w:bCs/>
        </w:rPr>
        <w:t>.</w:t>
      </w:r>
      <w:r w:rsidR="00527362" w:rsidRPr="00444D1B">
        <w:rPr>
          <w:b/>
          <w:bCs/>
        </w:rPr>
        <w:tab/>
      </w:r>
      <w:r w:rsidR="00527362" w:rsidRPr="00444D1B">
        <w:rPr>
          <w:b/>
          <w:bCs/>
          <w:cs/>
        </w:rPr>
        <w:t>เงินกู้ยืมระยะยาวจากสถาบันการเงิน</w:t>
      </w:r>
      <w:r w:rsidR="000E7C0D" w:rsidRPr="00444D1B">
        <w:rPr>
          <w:b/>
          <w:bCs/>
        </w:rPr>
        <w:t xml:space="preserve"> 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350"/>
        <w:gridCol w:w="1350"/>
        <w:gridCol w:w="1350"/>
        <w:gridCol w:w="1350"/>
      </w:tblGrid>
      <w:tr w:rsidR="00151889" w:rsidRPr="00444D1B" w14:paraId="3CE82367" w14:textId="77777777" w:rsidTr="00D73867">
        <w:tc>
          <w:tcPr>
            <w:tcW w:w="3870" w:type="dxa"/>
          </w:tcPr>
          <w:p w14:paraId="4A677219" w14:textId="77777777" w:rsidR="00151889" w:rsidRPr="00444D1B" w:rsidRDefault="00151889" w:rsidP="00EC3695">
            <w:pPr>
              <w:tabs>
                <w:tab w:val="left" w:pos="900"/>
                <w:tab w:val="center" w:pos="4320"/>
                <w:tab w:val="right" w:pos="8640"/>
              </w:tabs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</w:tcPr>
          <w:p w14:paraId="7D90F3DB" w14:textId="77777777" w:rsidR="00151889" w:rsidRPr="00444D1B" w:rsidRDefault="00151889" w:rsidP="00EC3695">
            <w:pPr>
              <w:tabs>
                <w:tab w:val="left" w:pos="900"/>
                <w:tab w:val="center" w:pos="4320"/>
                <w:tab w:val="right" w:pos="8640"/>
              </w:tabs>
              <w:jc w:val="right"/>
              <w:rPr>
                <w:sz w:val="30"/>
                <w:szCs w:val="30"/>
                <w:cs/>
              </w:rPr>
            </w:pPr>
            <w:r w:rsidRPr="00444D1B">
              <w:rPr>
                <w:sz w:val="30"/>
                <w:szCs w:val="30"/>
                <w:cs/>
              </w:rPr>
              <w:t>(หน่วย:</w:t>
            </w:r>
            <w:r w:rsidRPr="00444D1B">
              <w:rPr>
                <w:sz w:val="30"/>
                <w:szCs w:val="30"/>
              </w:rPr>
              <w:t xml:space="preserve"> </w:t>
            </w:r>
            <w:r w:rsidRPr="00444D1B">
              <w:rPr>
                <w:sz w:val="30"/>
                <w:szCs w:val="30"/>
                <w:cs/>
              </w:rPr>
              <w:t>พันบาท)</w:t>
            </w:r>
          </w:p>
        </w:tc>
      </w:tr>
      <w:tr w:rsidR="00151889" w:rsidRPr="00444D1B" w14:paraId="2E2AC193" w14:textId="77777777" w:rsidTr="00D73867">
        <w:tc>
          <w:tcPr>
            <w:tcW w:w="3870" w:type="dxa"/>
            <w:vAlign w:val="bottom"/>
          </w:tcPr>
          <w:p w14:paraId="30A2F039" w14:textId="77777777" w:rsidR="00151889" w:rsidRPr="00444D1B" w:rsidRDefault="00151889" w:rsidP="00EC3695">
            <w:pPr>
              <w:tabs>
                <w:tab w:val="left" w:pos="900"/>
                <w:tab w:val="center" w:pos="4320"/>
                <w:tab w:val="right" w:pos="86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5E69152" w14:textId="77777777" w:rsidR="00151889" w:rsidRPr="00444D1B" w:rsidRDefault="00151889" w:rsidP="00EC3695">
            <w:pPr>
              <w:pBdr>
                <w:bottom w:val="single" w:sz="4" w:space="1" w:color="auto"/>
              </w:pBdr>
              <w:tabs>
                <w:tab w:val="left" w:pos="900"/>
                <w:tab w:val="center" w:pos="4320"/>
                <w:tab w:val="right" w:pos="8640"/>
              </w:tabs>
              <w:jc w:val="center"/>
              <w:rPr>
                <w:sz w:val="30"/>
                <w:szCs w:val="30"/>
                <w:cs/>
              </w:rPr>
            </w:pPr>
            <w:r w:rsidRPr="00444D1B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961F618" w14:textId="77777777" w:rsidR="00151889" w:rsidRPr="00444D1B" w:rsidRDefault="00151889" w:rsidP="00EC3695">
            <w:pPr>
              <w:pBdr>
                <w:bottom w:val="single" w:sz="4" w:space="1" w:color="auto"/>
              </w:pBdr>
              <w:tabs>
                <w:tab w:val="left" w:pos="900"/>
                <w:tab w:val="center" w:pos="4320"/>
                <w:tab w:val="right" w:pos="8640"/>
              </w:tabs>
              <w:jc w:val="center"/>
              <w:rPr>
                <w:sz w:val="30"/>
                <w:szCs w:val="30"/>
              </w:rPr>
            </w:pPr>
            <w:r w:rsidRPr="00444D1B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1889" w:rsidRPr="00444D1B" w14:paraId="1D8A7752" w14:textId="77777777" w:rsidTr="00D73867">
        <w:tc>
          <w:tcPr>
            <w:tcW w:w="3870" w:type="dxa"/>
            <w:vAlign w:val="bottom"/>
          </w:tcPr>
          <w:p w14:paraId="3950E97D" w14:textId="77777777" w:rsidR="00151889" w:rsidRPr="00444D1B" w:rsidRDefault="00151889" w:rsidP="00EC3695">
            <w:pPr>
              <w:tabs>
                <w:tab w:val="left" w:pos="900"/>
                <w:tab w:val="center" w:pos="4320"/>
                <w:tab w:val="right" w:pos="86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350" w:type="dxa"/>
          </w:tcPr>
          <w:p w14:paraId="701A2604" w14:textId="77777777" w:rsidR="00151889" w:rsidRPr="00444D1B" w:rsidRDefault="00B03835" w:rsidP="00EC3695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  <w:sz w:val="30"/>
                <w:szCs w:val="30"/>
              </w:rPr>
            </w:pPr>
            <w:r w:rsidRPr="00444D1B">
              <w:rPr>
                <w:spacing w:val="-4"/>
                <w:sz w:val="30"/>
                <w:szCs w:val="30"/>
              </w:rPr>
              <w:t xml:space="preserve">30 </w:t>
            </w:r>
            <w:r w:rsidRPr="00444D1B">
              <w:rPr>
                <w:spacing w:val="-4"/>
                <w:sz w:val="30"/>
                <w:szCs w:val="30"/>
                <w:cs/>
              </w:rPr>
              <w:t xml:space="preserve">กันยายน </w:t>
            </w:r>
            <w:r w:rsidRPr="00444D1B">
              <w:rPr>
                <w:spacing w:val="-4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36315DD7" w14:textId="77777777" w:rsidR="00151889" w:rsidRPr="00444D1B" w:rsidRDefault="005D5466" w:rsidP="00EC3695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  <w:sz w:val="30"/>
                <w:szCs w:val="30"/>
                <w:cs/>
              </w:rPr>
            </w:pPr>
            <w:r w:rsidRPr="00444D1B">
              <w:rPr>
                <w:spacing w:val="-4"/>
                <w:sz w:val="30"/>
                <w:szCs w:val="30"/>
              </w:rPr>
              <w:t xml:space="preserve">31 </w:t>
            </w:r>
            <w:r w:rsidRPr="00444D1B">
              <w:rPr>
                <w:spacing w:val="-4"/>
                <w:sz w:val="30"/>
                <w:szCs w:val="30"/>
                <w:cs/>
              </w:rPr>
              <w:t xml:space="preserve">ธันวาคม </w:t>
            </w:r>
            <w:r w:rsidRPr="00444D1B">
              <w:rPr>
                <w:spacing w:val="-4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14:paraId="1EE9DAA6" w14:textId="77777777" w:rsidR="00151889" w:rsidRPr="00444D1B" w:rsidRDefault="00B03835" w:rsidP="00EC3695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  <w:sz w:val="30"/>
                <w:szCs w:val="30"/>
              </w:rPr>
            </w:pPr>
            <w:r w:rsidRPr="00444D1B">
              <w:rPr>
                <w:spacing w:val="-4"/>
                <w:sz w:val="30"/>
                <w:szCs w:val="30"/>
              </w:rPr>
              <w:t xml:space="preserve">30 </w:t>
            </w:r>
            <w:r w:rsidRPr="00444D1B">
              <w:rPr>
                <w:spacing w:val="-4"/>
                <w:sz w:val="30"/>
                <w:szCs w:val="30"/>
                <w:cs/>
              </w:rPr>
              <w:t xml:space="preserve">กันยายน </w:t>
            </w:r>
            <w:r w:rsidRPr="00444D1B">
              <w:rPr>
                <w:spacing w:val="-4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0C75C81B" w14:textId="77777777" w:rsidR="00151889" w:rsidRPr="00444D1B" w:rsidRDefault="005D5466" w:rsidP="00EC3695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  <w:sz w:val="30"/>
                <w:szCs w:val="30"/>
                <w:cs/>
              </w:rPr>
            </w:pPr>
            <w:r w:rsidRPr="00444D1B">
              <w:rPr>
                <w:spacing w:val="-4"/>
                <w:sz w:val="30"/>
                <w:szCs w:val="30"/>
              </w:rPr>
              <w:t xml:space="preserve">31 </w:t>
            </w:r>
            <w:r w:rsidRPr="00444D1B">
              <w:rPr>
                <w:spacing w:val="-4"/>
                <w:sz w:val="30"/>
                <w:szCs w:val="30"/>
                <w:cs/>
              </w:rPr>
              <w:t xml:space="preserve">ธันวาคม </w:t>
            </w:r>
            <w:r w:rsidRPr="00444D1B">
              <w:rPr>
                <w:spacing w:val="-4"/>
                <w:sz w:val="30"/>
                <w:szCs w:val="30"/>
              </w:rPr>
              <w:t>2561</w:t>
            </w:r>
          </w:p>
        </w:tc>
      </w:tr>
      <w:tr w:rsidR="00151889" w:rsidRPr="00444D1B" w14:paraId="3A880F6E" w14:textId="77777777" w:rsidTr="00D73867">
        <w:tc>
          <w:tcPr>
            <w:tcW w:w="3870" w:type="dxa"/>
          </w:tcPr>
          <w:p w14:paraId="64105184" w14:textId="77777777" w:rsidR="00151889" w:rsidRPr="00444D1B" w:rsidRDefault="00151889" w:rsidP="00EC3695">
            <w:pPr>
              <w:tabs>
                <w:tab w:val="center" w:pos="4320"/>
                <w:tab w:val="right" w:pos="8640"/>
              </w:tabs>
              <w:ind w:right="-10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1140ECA" w14:textId="77777777" w:rsidR="00151889" w:rsidRPr="00444D1B" w:rsidRDefault="00151889" w:rsidP="00EC3695">
            <w:pPr>
              <w:ind w:left="-108" w:right="-86"/>
              <w:jc w:val="center"/>
              <w:rPr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988536B" w14:textId="77777777" w:rsidR="00151889" w:rsidRPr="00444D1B" w:rsidRDefault="00151889" w:rsidP="00EC3695">
            <w:pPr>
              <w:ind w:left="-108" w:right="-86"/>
              <w:jc w:val="center"/>
              <w:rPr>
                <w:spacing w:val="-5"/>
                <w:sz w:val="30"/>
                <w:szCs w:val="30"/>
                <w:cs/>
              </w:rPr>
            </w:pPr>
            <w:r w:rsidRPr="00444D1B">
              <w:rPr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5DF50942" w14:textId="77777777" w:rsidR="00151889" w:rsidRPr="00444D1B" w:rsidRDefault="00151889" w:rsidP="00EC3695">
            <w:pPr>
              <w:ind w:left="-108" w:right="-86"/>
              <w:jc w:val="center"/>
              <w:rPr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C711D91" w14:textId="77777777" w:rsidR="00151889" w:rsidRPr="00444D1B" w:rsidRDefault="00151889" w:rsidP="00EC3695">
            <w:pPr>
              <w:ind w:left="-108" w:right="-86"/>
              <w:jc w:val="center"/>
              <w:rPr>
                <w:spacing w:val="-5"/>
                <w:sz w:val="30"/>
                <w:szCs w:val="30"/>
                <w:cs/>
              </w:rPr>
            </w:pPr>
            <w:r w:rsidRPr="00444D1B">
              <w:rPr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</w:tr>
      <w:tr w:rsidR="00151889" w:rsidRPr="00444D1B" w14:paraId="1D700D1A" w14:textId="77777777" w:rsidTr="00D73867">
        <w:tc>
          <w:tcPr>
            <w:tcW w:w="3870" w:type="dxa"/>
            <w:vAlign w:val="bottom"/>
          </w:tcPr>
          <w:p w14:paraId="10C4BAF1" w14:textId="77777777" w:rsidR="00151889" w:rsidRPr="00444D1B" w:rsidRDefault="00151889" w:rsidP="00EC3695">
            <w:pPr>
              <w:tabs>
                <w:tab w:val="center" w:pos="4320"/>
                <w:tab w:val="right" w:pos="8640"/>
              </w:tabs>
              <w:ind w:left="72" w:right="-108"/>
              <w:rPr>
                <w:sz w:val="30"/>
                <w:szCs w:val="30"/>
                <w:cs/>
              </w:rPr>
            </w:pPr>
            <w:r w:rsidRPr="00444D1B">
              <w:rPr>
                <w:sz w:val="30"/>
                <w:szCs w:val="30"/>
                <w:cs/>
              </w:rPr>
              <w:t>เงินกู้ยืมระยะยาว</w:t>
            </w:r>
            <w:r w:rsidR="00595DBC" w:rsidRPr="00444D1B">
              <w:rPr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50" w:type="dxa"/>
            <w:vAlign w:val="bottom"/>
          </w:tcPr>
          <w:p w14:paraId="66446A11" w14:textId="69D20F4C" w:rsidR="00151889" w:rsidRPr="00444D1B" w:rsidRDefault="00BE1919" w:rsidP="00EC3695">
            <w:pPr>
              <w:tabs>
                <w:tab w:val="decimal" w:pos="106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7,992,947</w:t>
            </w:r>
          </w:p>
        </w:tc>
        <w:tc>
          <w:tcPr>
            <w:tcW w:w="1350" w:type="dxa"/>
            <w:vAlign w:val="bottom"/>
          </w:tcPr>
          <w:p w14:paraId="69A6090E" w14:textId="77777777" w:rsidR="00151889" w:rsidRPr="00444D1B" w:rsidRDefault="000727A8" w:rsidP="00EC3695">
            <w:pPr>
              <w:tabs>
                <w:tab w:val="decimal" w:pos="1062"/>
              </w:tabs>
              <w:rPr>
                <w:sz w:val="30"/>
                <w:szCs w:val="30"/>
              </w:rPr>
            </w:pPr>
            <w:r w:rsidRPr="00444D1B">
              <w:rPr>
                <w:sz w:val="30"/>
                <w:szCs w:val="30"/>
              </w:rPr>
              <w:t>8,843,830</w:t>
            </w:r>
          </w:p>
        </w:tc>
        <w:tc>
          <w:tcPr>
            <w:tcW w:w="1350" w:type="dxa"/>
            <w:vAlign w:val="bottom"/>
          </w:tcPr>
          <w:p w14:paraId="21B65A18" w14:textId="373738A0" w:rsidR="00151889" w:rsidRPr="00444D1B" w:rsidRDefault="00E35F64" w:rsidP="00EC3695">
            <w:pPr>
              <w:tabs>
                <w:tab w:val="decimal" w:pos="1062"/>
              </w:tabs>
              <w:rPr>
                <w:sz w:val="30"/>
                <w:szCs w:val="30"/>
              </w:rPr>
            </w:pPr>
            <w:r w:rsidRPr="00444D1B">
              <w:rPr>
                <w:sz w:val="30"/>
                <w:szCs w:val="30"/>
              </w:rPr>
              <w:t>6,036,462</w:t>
            </w:r>
          </w:p>
        </w:tc>
        <w:tc>
          <w:tcPr>
            <w:tcW w:w="1350" w:type="dxa"/>
            <w:vAlign w:val="bottom"/>
          </w:tcPr>
          <w:p w14:paraId="6BAB15CB" w14:textId="77777777" w:rsidR="00151889" w:rsidRPr="00444D1B" w:rsidRDefault="000727A8" w:rsidP="00EC3695">
            <w:pPr>
              <w:tabs>
                <w:tab w:val="decimal" w:pos="1062"/>
              </w:tabs>
              <w:rPr>
                <w:sz w:val="30"/>
                <w:szCs w:val="30"/>
              </w:rPr>
            </w:pPr>
            <w:r w:rsidRPr="00444D1B">
              <w:rPr>
                <w:sz w:val="30"/>
                <w:szCs w:val="30"/>
              </w:rPr>
              <w:t>5,997,673</w:t>
            </w:r>
          </w:p>
        </w:tc>
      </w:tr>
      <w:tr w:rsidR="00151889" w:rsidRPr="00444D1B" w14:paraId="2161C8F4" w14:textId="77777777" w:rsidTr="00D73867">
        <w:tc>
          <w:tcPr>
            <w:tcW w:w="3870" w:type="dxa"/>
            <w:vAlign w:val="bottom"/>
          </w:tcPr>
          <w:p w14:paraId="6EB357C3" w14:textId="77777777" w:rsidR="00151889" w:rsidRPr="00444D1B" w:rsidRDefault="00151889" w:rsidP="00EC3695">
            <w:pPr>
              <w:tabs>
                <w:tab w:val="center" w:pos="4320"/>
                <w:tab w:val="right" w:pos="8640"/>
              </w:tabs>
              <w:ind w:left="72" w:right="-108"/>
              <w:rPr>
                <w:sz w:val="30"/>
                <w:szCs w:val="30"/>
                <w:cs/>
              </w:rPr>
            </w:pPr>
            <w:r w:rsidRPr="00444D1B">
              <w:rPr>
                <w:sz w:val="30"/>
                <w:szCs w:val="30"/>
                <w:cs/>
              </w:rPr>
              <w:t>หัก</w:t>
            </w:r>
            <w:r w:rsidRPr="00444D1B">
              <w:rPr>
                <w:sz w:val="30"/>
                <w:szCs w:val="30"/>
              </w:rPr>
              <w:t xml:space="preserve">: </w:t>
            </w:r>
            <w:r w:rsidRPr="00444D1B">
              <w:rPr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713AD251" w14:textId="6062F08F" w:rsidR="00151889" w:rsidRPr="00444D1B" w:rsidRDefault="00BE1919" w:rsidP="00EC3695">
            <w:pPr>
              <w:tabs>
                <w:tab w:val="decimal" w:pos="1062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(7,461,957)</w:t>
            </w:r>
          </w:p>
        </w:tc>
        <w:tc>
          <w:tcPr>
            <w:tcW w:w="1350" w:type="dxa"/>
            <w:vAlign w:val="bottom"/>
          </w:tcPr>
          <w:p w14:paraId="78A35EA4" w14:textId="77777777" w:rsidR="00151889" w:rsidRPr="00444D1B" w:rsidRDefault="000727A8" w:rsidP="00EC3695">
            <w:pPr>
              <w:tabs>
                <w:tab w:val="decimal" w:pos="1062"/>
              </w:tabs>
              <w:rPr>
                <w:sz w:val="30"/>
                <w:szCs w:val="30"/>
              </w:rPr>
            </w:pPr>
            <w:r w:rsidRPr="00444D1B">
              <w:rPr>
                <w:sz w:val="30"/>
                <w:szCs w:val="30"/>
              </w:rPr>
              <w:t>(8,062,657)</w:t>
            </w:r>
          </w:p>
        </w:tc>
        <w:tc>
          <w:tcPr>
            <w:tcW w:w="1350" w:type="dxa"/>
            <w:vAlign w:val="bottom"/>
          </w:tcPr>
          <w:p w14:paraId="2E72A51A" w14:textId="2BF17CD7" w:rsidR="00151889" w:rsidRPr="00444D1B" w:rsidRDefault="00E35F64" w:rsidP="00EC3695">
            <w:pPr>
              <w:tabs>
                <w:tab w:val="decimal" w:pos="1062"/>
              </w:tabs>
              <w:rPr>
                <w:sz w:val="30"/>
                <w:szCs w:val="30"/>
              </w:rPr>
            </w:pPr>
            <w:r w:rsidRPr="00444D1B">
              <w:rPr>
                <w:sz w:val="30"/>
                <w:szCs w:val="30"/>
              </w:rPr>
              <w:t>(6,036,462)</w:t>
            </w:r>
          </w:p>
        </w:tc>
        <w:tc>
          <w:tcPr>
            <w:tcW w:w="1350" w:type="dxa"/>
            <w:vAlign w:val="bottom"/>
          </w:tcPr>
          <w:p w14:paraId="7F34A318" w14:textId="77777777" w:rsidR="00151889" w:rsidRPr="00444D1B" w:rsidRDefault="000727A8" w:rsidP="00EC3695">
            <w:pPr>
              <w:tabs>
                <w:tab w:val="decimal" w:pos="1062"/>
              </w:tabs>
              <w:rPr>
                <w:sz w:val="30"/>
                <w:szCs w:val="30"/>
                <w:cs/>
              </w:rPr>
            </w:pPr>
            <w:r w:rsidRPr="00444D1B">
              <w:rPr>
                <w:sz w:val="30"/>
                <w:szCs w:val="30"/>
              </w:rPr>
              <w:t>(5,997,673)</w:t>
            </w:r>
          </w:p>
        </w:tc>
      </w:tr>
      <w:tr w:rsidR="00A94173" w:rsidRPr="00554EAE" w14:paraId="2F564E97" w14:textId="77777777" w:rsidTr="00D73867">
        <w:tc>
          <w:tcPr>
            <w:tcW w:w="3870" w:type="dxa"/>
            <w:vAlign w:val="bottom"/>
          </w:tcPr>
          <w:p w14:paraId="22367452" w14:textId="58F111E9" w:rsidR="00A94173" w:rsidRPr="00444D1B" w:rsidRDefault="00A94173" w:rsidP="00EC3695">
            <w:pPr>
              <w:tabs>
                <w:tab w:val="center" w:pos="4320"/>
                <w:tab w:val="right" w:pos="8640"/>
              </w:tabs>
              <w:ind w:left="615" w:right="-108" w:hanging="180"/>
              <w:rPr>
                <w:sz w:val="30"/>
                <w:szCs w:val="30"/>
                <w:cs/>
              </w:rPr>
            </w:pPr>
            <w:r w:rsidRPr="00444D1B">
              <w:rPr>
                <w:sz w:val="30"/>
                <w:szCs w:val="30"/>
                <w:cs/>
              </w:rPr>
              <w:t>ส่วนที่ถึงกำหนดชำระเกินกว่าหนึ่งปี</w:t>
            </w:r>
            <w:r w:rsidR="00C23B3B" w:rsidRPr="00444D1B">
              <w:rPr>
                <w:sz w:val="30"/>
                <w:szCs w:val="30"/>
                <w:cs/>
              </w:rPr>
              <w:t xml:space="preserve">                        </w:t>
            </w:r>
            <w:r w:rsidRPr="00444D1B">
              <w:rPr>
                <w:sz w:val="30"/>
                <w:szCs w:val="30"/>
                <w:cs/>
              </w:rPr>
              <w:t>แต่ถูกจัดประเภทเป็นหนี้สินหมุนเวียน</w:t>
            </w:r>
          </w:p>
        </w:tc>
        <w:tc>
          <w:tcPr>
            <w:tcW w:w="1350" w:type="dxa"/>
            <w:vAlign w:val="bottom"/>
          </w:tcPr>
          <w:p w14:paraId="1E193D5E" w14:textId="582CD1C9" w:rsidR="00A94173" w:rsidRPr="00444D1B" w:rsidRDefault="00BE1919" w:rsidP="00EC369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(530,990)</w:t>
            </w:r>
          </w:p>
        </w:tc>
        <w:tc>
          <w:tcPr>
            <w:tcW w:w="1350" w:type="dxa"/>
            <w:vAlign w:val="bottom"/>
          </w:tcPr>
          <w:p w14:paraId="4953EEE1" w14:textId="773C7B2C" w:rsidR="00A94173" w:rsidRPr="00444D1B" w:rsidRDefault="00C23B3B" w:rsidP="00EC369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  <w:r w:rsidRPr="00444D1B">
              <w:rPr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3FFFC44" w14:textId="664E4709" w:rsidR="00A94173" w:rsidRPr="00444D1B" w:rsidRDefault="00C23B3B" w:rsidP="00EC369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  <w:r w:rsidRPr="00444D1B">
              <w:rPr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E7D7DF6" w14:textId="64080E71" w:rsidR="00A94173" w:rsidRPr="00554EAE" w:rsidRDefault="00C23B3B" w:rsidP="00EC369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  <w:r w:rsidRPr="00444D1B">
              <w:rPr>
                <w:sz w:val="30"/>
                <w:szCs w:val="30"/>
              </w:rPr>
              <w:t>-</w:t>
            </w:r>
          </w:p>
        </w:tc>
      </w:tr>
      <w:tr w:rsidR="00151889" w:rsidRPr="00554EAE" w14:paraId="4575432C" w14:textId="77777777" w:rsidTr="00D73867">
        <w:tc>
          <w:tcPr>
            <w:tcW w:w="3870" w:type="dxa"/>
            <w:vAlign w:val="bottom"/>
          </w:tcPr>
          <w:p w14:paraId="3F670E95" w14:textId="77777777" w:rsidR="00151889" w:rsidRPr="00554EAE" w:rsidRDefault="00151889" w:rsidP="00EC3695">
            <w:pPr>
              <w:tabs>
                <w:tab w:val="center" w:pos="4320"/>
                <w:tab w:val="right" w:pos="8640"/>
              </w:tabs>
              <w:ind w:left="252" w:right="-108" w:hanging="180"/>
              <w:rPr>
                <w:sz w:val="30"/>
                <w:szCs w:val="30"/>
              </w:rPr>
            </w:pPr>
            <w:r w:rsidRPr="00554EAE">
              <w:rPr>
                <w:sz w:val="30"/>
                <w:szCs w:val="30"/>
                <w:cs/>
              </w:rPr>
              <w:t>เงินกู้ยืมระยะยาว</w:t>
            </w:r>
            <w:r w:rsidR="00595DBC" w:rsidRPr="00554EAE">
              <w:rPr>
                <w:sz w:val="30"/>
                <w:szCs w:val="30"/>
                <w:cs/>
              </w:rPr>
              <w:t>จากสถาบันการเงิน</w:t>
            </w:r>
            <w:r w:rsidRPr="00554EAE">
              <w:rPr>
                <w:sz w:val="30"/>
                <w:szCs w:val="30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6FA75114" w14:textId="4A78EABB" w:rsidR="00151889" w:rsidRPr="00554EAE" w:rsidRDefault="00BE1919" w:rsidP="00EC369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0DE5C23" w14:textId="77777777" w:rsidR="00151889" w:rsidRPr="00554EAE" w:rsidRDefault="000727A8" w:rsidP="00EC369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  <w:r w:rsidRPr="00554EAE">
              <w:rPr>
                <w:sz w:val="30"/>
                <w:szCs w:val="30"/>
              </w:rPr>
              <w:t>781,173</w:t>
            </w:r>
          </w:p>
        </w:tc>
        <w:tc>
          <w:tcPr>
            <w:tcW w:w="1350" w:type="dxa"/>
            <w:vAlign w:val="bottom"/>
          </w:tcPr>
          <w:p w14:paraId="6D816588" w14:textId="6A4F0930" w:rsidR="00151889" w:rsidRPr="00554EAE" w:rsidRDefault="00E35F64" w:rsidP="00EC369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82102CD" w14:textId="77777777" w:rsidR="00151889" w:rsidRPr="00554EAE" w:rsidRDefault="000727A8" w:rsidP="00EC369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sz w:val="30"/>
                <w:szCs w:val="30"/>
              </w:rPr>
            </w:pPr>
            <w:r w:rsidRPr="00554EAE">
              <w:rPr>
                <w:sz w:val="30"/>
                <w:szCs w:val="30"/>
              </w:rPr>
              <w:t>-</w:t>
            </w:r>
          </w:p>
        </w:tc>
      </w:tr>
    </w:tbl>
    <w:p w14:paraId="3E9EBA83" w14:textId="77777777" w:rsidR="00151889" w:rsidRPr="00554EAE" w:rsidRDefault="00040856" w:rsidP="00EC3695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</w:pPr>
      <w:r w:rsidRPr="00554EAE">
        <w:rPr>
          <w:cs/>
        </w:rPr>
        <w:tab/>
      </w:r>
      <w:r w:rsidR="00151889" w:rsidRPr="00554EAE">
        <w:rPr>
          <w:cs/>
        </w:rPr>
        <w:t>การเปลี่ยนแปลงของบัญชีเงินกู้ยืมระยะยาว</w:t>
      </w:r>
      <w:r w:rsidR="00F83F73" w:rsidRPr="00554EAE">
        <w:rPr>
          <w:cs/>
        </w:rPr>
        <w:t>จากสถาบันการเงิน</w:t>
      </w:r>
      <w:r w:rsidR="00151889" w:rsidRPr="00554EAE">
        <w:rPr>
          <w:cs/>
        </w:rPr>
        <w:t>สำหรับ</w:t>
      </w:r>
      <w:r w:rsidR="00AE5FBC" w:rsidRPr="00554EAE">
        <w:rPr>
          <w:cs/>
        </w:rPr>
        <w:t>งวด</w:t>
      </w:r>
      <w:r w:rsidR="00B03835">
        <w:rPr>
          <w:cs/>
        </w:rPr>
        <w:t>เก้า</w:t>
      </w:r>
      <w:r w:rsidR="002D5E2E">
        <w:rPr>
          <w:cs/>
        </w:rPr>
        <w:t xml:space="preserve">เดือนสิ้นสุดวันที่ </w:t>
      </w:r>
      <w:r w:rsidR="00B03835">
        <w:t xml:space="preserve">30 </w:t>
      </w:r>
      <w:r w:rsidR="00B03835">
        <w:rPr>
          <w:cs/>
        </w:rPr>
        <w:t xml:space="preserve">กันยายน </w:t>
      </w:r>
      <w:r w:rsidR="00B03835">
        <w:t>2562</w:t>
      </w:r>
      <w:r w:rsidR="00151889" w:rsidRPr="00554EAE">
        <w:rPr>
          <w:cs/>
        </w:rPr>
        <w:t xml:space="preserve"> มีรายละเอียดดังนี้</w:t>
      </w:r>
    </w:p>
    <w:tbl>
      <w:tblPr>
        <w:tblW w:w="90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42"/>
        <w:gridCol w:w="2085"/>
        <w:gridCol w:w="2085"/>
      </w:tblGrid>
      <w:tr w:rsidR="00151889" w:rsidRPr="00554EAE" w14:paraId="102528FF" w14:textId="77777777" w:rsidTr="00F47B54">
        <w:trPr>
          <w:cantSplit/>
        </w:trPr>
        <w:tc>
          <w:tcPr>
            <w:tcW w:w="4842" w:type="dxa"/>
          </w:tcPr>
          <w:p w14:paraId="6A661106" w14:textId="77777777" w:rsidR="00151889" w:rsidRPr="00554EAE" w:rsidRDefault="00151889" w:rsidP="00EC3695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sz w:val="30"/>
                <w:szCs w:val="30"/>
                <w:u w:val="single"/>
              </w:rPr>
            </w:pPr>
            <w:r w:rsidRPr="00554EAE">
              <w:rPr>
                <w:sz w:val="30"/>
                <w:szCs w:val="30"/>
              </w:rPr>
              <w:tab/>
            </w:r>
          </w:p>
        </w:tc>
        <w:tc>
          <w:tcPr>
            <w:tcW w:w="4170" w:type="dxa"/>
            <w:gridSpan w:val="2"/>
          </w:tcPr>
          <w:p w14:paraId="68A8006C" w14:textId="77777777" w:rsidR="00151889" w:rsidRPr="00554EAE" w:rsidRDefault="00151889" w:rsidP="00EC3695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sz w:val="30"/>
                <w:szCs w:val="30"/>
                <w:u w:val="single"/>
              </w:rPr>
            </w:pPr>
            <w:r w:rsidRPr="00554EAE">
              <w:rPr>
                <w:sz w:val="30"/>
                <w:szCs w:val="30"/>
              </w:rPr>
              <w:t>(</w:t>
            </w:r>
            <w:r w:rsidRPr="00554EAE">
              <w:rPr>
                <w:sz w:val="30"/>
                <w:szCs w:val="30"/>
                <w:cs/>
              </w:rPr>
              <w:t>หน่วย:</w:t>
            </w:r>
            <w:r w:rsidRPr="00554EAE">
              <w:rPr>
                <w:sz w:val="30"/>
                <w:szCs w:val="30"/>
              </w:rPr>
              <w:t xml:space="preserve"> </w:t>
            </w:r>
            <w:r w:rsidRPr="00554EAE">
              <w:rPr>
                <w:sz w:val="30"/>
                <w:szCs w:val="30"/>
                <w:cs/>
              </w:rPr>
              <w:t>พันบาท</w:t>
            </w:r>
            <w:r w:rsidRPr="00554EAE">
              <w:rPr>
                <w:sz w:val="30"/>
                <w:szCs w:val="30"/>
              </w:rPr>
              <w:t>)</w:t>
            </w:r>
          </w:p>
        </w:tc>
      </w:tr>
      <w:tr w:rsidR="00151889" w:rsidRPr="00554EAE" w14:paraId="30C09F59" w14:textId="77777777" w:rsidTr="00F47B54">
        <w:tc>
          <w:tcPr>
            <w:tcW w:w="4842" w:type="dxa"/>
          </w:tcPr>
          <w:p w14:paraId="7CA2787A" w14:textId="77777777" w:rsidR="00151889" w:rsidRPr="00554EAE" w:rsidRDefault="00151889" w:rsidP="00EC3695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2085" w:type="dxa"/>
          </w:tcPr>
          <w:p w14:paraId="7FF4E936" w14:textId="77777777" w:rsidR="00151889" w:rsidRPr="00554EAE" w:rsidRDefault="00151889" w:rsidP="00EC3695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21" w:right="12"/>
              <w:jc w:val="center"/>
              <w:rPr>
                <w:sz w:val="30"/>
                <w:szCs w:val="30"/>
              </w:rPr>
            </w:pPr>
            <w:r w:rsidRPr="00554EA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85" w:type="dxa"/>
          </w:tcPr>
          <w:p w14:paraId="71A3B76C" w14:textId="77777777" w:rsidR="00151889" w:rsidRPr="00554EAE" w:rsidRDefault="00151889" w:rsidP="00EC3695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-21" w:right="12"/>
              <w:jc w:val="center"/>
              <w:rPr>
                <w:sz w:val="30"/>
                <w:szCs w:val="30"/>
              </w:rPr>
            </w:pPr>
            <w:r w:rsidRPr="00554EA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1889" w:rsidRPr="00554EAE" w14:paraId="268251CE" w14:textId="77777777" w:rsidTr="00F47B54">
        <w:tc>
          <w:tcPr>
            <w:tcW w:w="4842" w:type="dxa"/>
          </w:tcPr>
          <w:p w14:paraId="68ADEF93" w14:textId="77777777" w:rsidR="00151889" w:rsidRPr="00554EAE" w:rsidRDefault="00151889" w:rsidP="00EC3695">
            <w:pPr>
              <w:tabs>
                <w:tab w:val="left" w:pos="360"/>
              </w:tabs>
              <w:ind w:left="-36"/>
              <w:jc w:val="both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 xml:space="preserve">ยอดคงเหลือ ณ วันที่ </w:t>
            </w:r>
            <w:r w:rsidR="00EA2CC7" w:rsidRPr="00554EAE">
              <w:rPr>
                <w:sz w:val="30"/>
                <w:szCs w:val="30"/>
              </w:rPr>
              <w:t>1</w:t>
            </w:r>
            <w:r w:rsidRPr="00554EAE">
              <w:rPr>
                <w:sz w:val="30"/>
                <w:szCs w:val="30"/>
                <w:cs/>
              </w:rPr>
              <w:t xml:space="preserve"> มกราคม </w:t>
            </w:r>
            <w:r w:rsidR="000D2E41" w:rsidRPr="00554EAE">
              <w:rPr>
                <w:sz w:val="30"/>
                <w:szCs w:val="30"/>
              </w:rPr>
              <w:t>256</w:t>
            </w:r>
            <w:r w:rsidR="00143C91" w:rsidRPr="00554EAE">
              <w:rPr>
                <w:sz w:val="30"/>
                <w:szCs w:val="30"/>
              </w:rPr>
              <w:t>2</w:t>
            </w:r>
          </w:p>
        </w:tc>
        <w:tc>
          <w:tcPr>
            <w:tcW w:w="2085" w:type="dxa"/>
            <w:vAlign w:val="bottom"/>
          </w:tcPr>
          <w:p w14:paraId="73CCB6DC" w14:textId="77777777" w:rsidR="00151889" w:rsidRPr="00554EAE" w:rsidRDefault="00D42D7F" w:rsidP="00EC3695">
            <w:pPr>
              <w:tabs>
                <w:tab w:val="decimal" w:pos="1695"/>
              </w:tabs>
              <w:ind w:left="-21" w:right="12"/>
              <w:rPr>
                <w:sz w:val="30"/>
                <w:szCs w:val="30"/>
              </w:rPr>
            </w:pPr>
            <w:r w:rsidRPr="00554EAE">
              <w:rPr>
                <w:sz w:val="30"/>
                <w:szCs w:val="30"/>
              </w:rPr>
              <w:t>8,843,830</w:t>
            </w:r>
          </w:p>
        </w:tc>
        <w:tc>
          <w:tcPr>
            <w:tcW w:w="2085" w:type="dxa"/>
            <w:vAlign w:val="bottom"/>
          </w:tcPr>
          <w:p w14:paraId="0F901BAC" w14:textId="77777777" w:rsidR="00151889" w:rsidRPr="00554EAE" w:rsidRDefault="00D42D7F" w:rsidP="00EC3695">
            <w:pPr>
              <w:tabs>
                <w:tab w:val="decimal" w:pos="1695"/>
              </w:tabs>
              <w:ind w:left="-21" w:right="12"/>
              <w:rPr>
                <w:sz w:val="30"/>
                <w:szCs w:val="30"/>
              </w:rPr>
            </w:pPr>
            <w:r w:rsidRPr="00554EAE">
              <w:rPr>
                <w:sz w:val="30"/>
                <w:szCs w:val="30"/>
              </w:rPr>
              <w:t>5,997,673</w:t>
            </w:r>
          </w:p>
        </w:tc>
      </w:tr>
      <w:tr w:rsidR="00151889" w:rsidRPr="00554EAE" w14:paraId="33F2FEF2" w14:textId="77777777" w:rsidTr="00F47B54">
        <w:tc>
          <w:tcPr>
            <w:tcW w:w="4842" w:type="dxa"/>
          </w:tcPr>
          <w:p w14:paraId="708907C7" w14:textId="77777777" w:rsidR="00151889" w:rsidRPr="00554EAE" w:rsidRDefault="00151889" w:rsidP="00EC3695">
            <w:pPr>
              <w:tabs>
                <w:tab w:val="left" w:pos="414"/>
              </w:tabs>
              <w:ind w:left="-36"/>
              <w:jc w:val="both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บวก</w:t>
            </w:r>
            <w:r w:rsidR="00F54410" w:rsidRPr="00554EAE">
              <w:rPr>
                <w:sz w:val="30"/>
                <w:szCs w:val="30"/>
              </w:rPr>
              <w:t>:</w:t>
            </w:r>
            <w:r w:rsidR="008F7C40" w:rsidRPr="00554EAE">
              <w:rPr>
                <w:sz w:val="30"/>
                <w:szCs w:val="30"/>
              </w:rPr>
              <w:t xml:space="preserve"> </w:t>
            </w:r>
            <w:r w:rsidRPr="00554EAE">
              <w:rPr>
                <w:sz w:val="30"/>
                <w:szCs w:val="30"/>
                <w:cs/>
              </w:rPr>
              <w:t>เงินกู้เพิ่ม</w:t>
            </w:r>
          </w:p>
        </w:tc>
        <w:tc>
          <w:tcPr>
            <w:tcW w:w="2085" w:type="dxa"/>
            <w:vAlign w:val="bottom"/>
          </w:tcPr>
          <w:p w14:paraId="53FC431F" w14:textId="793DD599" w:rsidR="00151889" w:rsidRPr="00554EAE" w:rsidRDefault="002F4C47" w:rsidP="00EC3695">
            <w:pPr>
              <w:tabs>
                <w:tab w:val="decimal" w:pos="1695"/>
              </w:tabs>
              <w:ind w:left="-21" w:right="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719,914</w:t>
            </w:r>
          </w:p>
        </w:tc>
        <w:tc>
          <w:tcPr>
            <w:tcW w:w="2085" w:type="dxa"/>
            <w:vAlign w:val="bottom"/>
          </w:tcPr>
          <w:p w14:paraId="0FA7D069" w14:textId="7D6E1421" w:rsidR="00151889" w:rsidRPr="00554EAE" w:rsidRDefault="00E35F64" w:rsidP="00EC3695">
            <w:pPr>
              <w:tabs>
                <w:tab w:val="decimal" w:pos="1695"/>
              </w:tabs>
              <w:ind w:left="-21" w:right="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32,100</w:t>
            </w:r>
          </w:p>
        </w:tc>
      </w:tr>
      <w:tr w:rsidR="00F54410" w:rsidRPr="00554EAE" w14:paraId="3E486643" w14:textId="77777777" w:rsidTr="00F47B54">
        <w:tc>
          <w:tcPr>
            <w:tcW w:w="4842" w:type="dxa"/>
          </w:tcPr>
          <w:p w14:paraId="0C2B699A" w14:textId="77777777" w:rsidR="00F54410" w:rsidRPr="00554EAE" w:rsidRDefault="00F54410" w:rsidP="00EC3695">
            <w:pPr>
              <w:ind w:left="414" w:hanging="414"/>
              <w:jc w:val="both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</w:rPr>
              <w:tab/>
            </w:r>
            <w:r w:rsidRPr="00554EAE">
              <w:rPr>
                <w:sz w:val="30"/>
                <w:szCs w:val="30"/>
                <w:cs/>
              </w:rPr>
              <w:t>ตัดจำหน่ายค่าธรรมเนียมเงินกู้</w:t>
            </w:r>
          </w:p>
        </w:tc>
        <w:tc>
          <w:tcPr>
            <w:tcW w:w="2085" w:type="dxa"/>
            <w:vAlign w:val="bottom"/>
          </w:tcPr>
          <w:p w14:paraId="787EEAB2" w14:textId="0E6BAC00" w:rsidR="00F54410" w:rsidRPr="00554EAE" w:rsidRDefault="00BE1919" w:rsidP="00EC3695">
            <w:pPr>
              <w:tabs>
                <w:tab w:val="decimal" w:pos="1695"/>
              </w:tabs>
              <w:ind w:left="-21" w:right="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10,163</w:t>
            </w:r>
          </w:p>
        </w:tc>
        <w:tc>
          <w:tcPr>
            <w:tcW w:w="2085" w:type="dxa"/>
            <w:vAlign w:val="bottom"/>
          </w:tcPr>
          <w:p w14:paraId="37FE9FE2" w14:textId="26548DDF" w:rsidR="00F54410" w:rsidRPr="00554EAE" w:rsidRDefault="00E35F64" w:rsidP="00EC3695">
            <w:pPr>
              <w:tabs>
                <w:tab w:val="decimal" w:pos="1695"/>
              </w:tabs>
              <w:ind w:left="-21" w:right="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6,689</w:t>
            </w:r>
          </w:p>
        </w:tc>
      </w:tr>
      <w:tr w:rsidR="00151889" w:rsidRPr="00554EAE" w14:paraId="6C32527A" w14:textId="77777777" w:rsidTr="00F47B54">
        <w:tc>
          <w:tcPr>
            <w:tcW w:w="4842" w:type="dxa"/>
          </w:tcPr>
          <w:p w14:paraId="7A87E4EA" w14:textId="77777777" w:rsidR="00151889" w:rsidRPr="00554EAE" w:rsidRDefault="00151889" w:rsidP="00EC3695">
            <w:pPr>
              <w:tabs>
                <w:tab w:val="left" w:pos="414"/>
              </w:tabs>
              <w:ind w:left="-36"/>
              <w:jc w:val="both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หัก</w:t>
            </w:r>
            <w:r w:rsidR="00F54410" w:rsidRPr="00554EAE">
              <w:rPr>
                <w:sz w:val="30"/>
                <w:szCs w:val="30"/>
              </w:rPr>
              <w:t>:</w:t>
            </w:r>
            <w:r w:rsidR="00F54410" w:rsidRPr="00554EAE">
              <w:rPr>
                <w:sz w:val="30"/>
                <w:szCs w:val="30"/>
              </w:rPr>
              <w:tab/>
            </w:r>
            <w:r w:rsidRPr="00554EAE">
              <w:rPr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085" w:type="dxa"/>
            <w:vAlign w:val="bottom"/>
          </w:tcPr>
          <w:p w14:paraId="4A65D746" w14:textId="1B42565D" w:rsidR="00151889" w:rsidRPr="00554EAE" w:rsidRDefault="00BE1919" w:rsidP="00EC3695">
            <w:pPr>
              <w:tabs>
                <w:tab w:val="decimal" w:pos="1695"/>
              </w:tabs>
              <w:ind w:left="-21" w:right="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(804,071)</w:t>
            </w:r>
          </w:p>
        </w:tc>
        <w:tc>
          <w:tcPr>
            <w:tcW w:w="2085" w:type="dxa"/>
            <w:vAlign w:val="bottom"/>
          </w:tcPr>
          <w:p w14:paraId="4000726B" w14:textId="0D21B2AC" w:rsidR="00151889" w:rsidRPr="00554EAE" w:rsidRDefault="00E35F64" w:rsidP="00EC3695">
            <w:pPr>
              <w:tabs>
                <w:tab w:val="decimal" w:pos="1695"/>
              </w:tabs>
              <w:ind w:left="-21" w:right="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7773D8" w:rsidRPr="00554EAE" w14:paraId="20A95A97" w14:textId="77777777" w:rsidTr="00F47B54">
        <w:tc>
          <w:tcPr>
            <w:tcW w:w="4842" w:type="dxa"/>
          </w:tcPr>
          <w:p w14:paraId="619309D4" w14:textId="77777777" w:rsidR="007773D8" w:rsidRPr="00554EAE" w:rsidRDefault="00DD1C9D" w:rsidP="00EC3695">
            <w:pPr>
              <w:tabs>
                <w:tab w:val="left" w:pos="360"/>
              </w:tabs>
              <w:ind w:left="-36"/>
              <w:jc w:val="both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85" w:type="dxa"/>
            <w:vAlign w:val="bottom"/>
          </w:tcPr>
          <w:p w14:paraId="60ECFF6D" w14:textId="7A7CEFF7" w:rsidR="007773D8" w:rsidRPr="00554EAE" w:rsidRDefault="00BE1919" w:rsidP="00EC3695">
            <w:pPr>
              <w:tabs>
                <w:tab w:val="decimal" w:pos="1695"/>
              </w:tabs>
              <w:ind w:left="-21" w:right="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(90,710)</w:t>
            </w:r>
          </w:p>
        </w:tc>
        <w:tc>
          <w:tcPr>
            <w:tcW w:w="2085" w:type="dxa"/>
            <w:vAlign w:val="bottom"/>
          </w:tcPr>
          <w:p w14:paraId="7F0FEAA3" w14:textId="60D034BE" w:rsidR="007773D8" w:rsidRPr="00554EAE" w:rsidRDefault="00E35F64" w:rsidP="00EC3695">
            <w:pPr>
              <w:tabs>
                <w:tab w:val="decimal" w:pos="1695"/>
              </w:tabs>
              <w:ind w:left="-21" w:right="1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BE1919" w:rsidRPr="00554EAE" w14:paraId="0DE317AF" w14:textId="77777777" w:rsidTr="00F47B54">
        <w:tc>
          <w:tcPr>
            <w:tcW w:w="4842" w:type="dxa"/>
          </w:tcPr>
          <w:p w14:paraId="1249D5A8" w14:textId="3A926814" w:rsidR="00BE1919" w:rsidRPr="00554EAE" w:rsidRDefault="00BE1919" w:rsidP="00EC3695">
            <w:pPr>
              <w:tabs>
                <w:tab w:val="left" w:pos="360"/>
              </w:tabs>
              <w:ind w:left="234" w:hanging="270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จัดประเภทเป็นหนี้สินที่เกี่ยวข้องโดยตรงกับ</w:t>
            </w:r>
            <w:r w:rsidR="00EC3695">
              <w:rPr>
                <w:sz w:val="30"/>
                <w:szCs w:val="30"/>
              </w:rPr>
              <w:t xml:space="preserve">                               </w:t>
            </w:r>
            <w:r>
              <w:rPr>
                <w:sz w:val="30"/>
                <w:szCs w:val="30"/>
                <w:cs/>
              </w:rPr>
              <w:t>สินทรัพย์ที่ถือไว้เพื่อขาย</w:t>
            </w:r>
            <w:r w:rsidR="002F4C47">
              <w:rPr>
                <w:sz w:val="30"/>
                <w:szCs w:val="30"/>
              </w:rPr>
              <w:t xml:space="preserve"> (</w:t>
            </w:r>
            <w:r w:rsidR="002F4C47">
              <w:rPr>
                <w:sz w:val="30"/>
                <w:szCs w:val="30"/>
                <w:cs/>
              </w:rPr>
              <w:t xml:space="preserve">หมายเหตุ </w:t>
            </w:r>
            <w:r w:rsidR="002F4C47">
              <w:rPr>
                <w:sz w:val="30"/>
                <w:szCs w:val="30"/>
              </w:rPr>
              <w:t>9.1.3)</w:t>
            </w:r>
          </w:p>
        </w:tc>
        <w:tc>
          <w:tcPr>
            <w:tcW w:w="2085" w:type="dxa"/>
            <w:vAlign w:val="bottom"/>
          </w:tcPr>
          <w:p w14:paraId="3596446E" w14:textId="01098DE0" w:rsidR="00BE1919" w:rsidRDefault="00BE1919" w:rsidP="00EC3695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21" w:right="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2F4C47">
              <w:rPr>
                <w:sz w:val="30"/>
                <w:szCs w:val="30"/>
              </w:rPr>
              <w:t>686,179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2085" w:type="dxa"/>
            <w:vAlign w:val="bottom"/>
          </w:tcPr>
          <w:p w14:paraId="60CC04DA" w14:textId="60E36454" w:rsidR="00BE1919" w:rsidRDefault="00BE1919" w:rsidP="00EC3695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21" w:right="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7773D8" w:rsidRPr="00554EAE" w14:paraId="71FEC1AC" w14:textId="77777777" w:rsidTr="00F47B54">
        <w:trPr>
          <w:trHeight w:val="144"/>
        </w:trPr>
        <w:tc>
          <w:tcPr>
            <w:tcW w:w="4842" w:type="dxa"/>
          </w:tcPr>
          <w:p w14:paraId="1C051193" w14:textId="77777777" w:rsidR="007773D8" w:rsidRPr="00554EAE" w:rsidRDefault="007773D8" w:rsidP="00EC3695">
            <w:pPr>
              <w:ind w:left="-36"/>
              <w:rPr>
                <w:sz w:val="30"/>
                <w:szCs w:val="30"/>
                <w:cs/>
              </w:rPr>
            </w:pPr>
            <w:r w:rsidRPr="00554EAE">
              <w:rPr>
                <w:sz w:val="30"/>
                <w:szCs w:val="30"/>
                <w:cs/>
              </w:rPr>
              <w:t xml:space="preserve">ยอดคงเหลือ ณ วันที่ </w:t>
            </w:r>
            <w:r w:rsidR="00B03835">
              <w:rPr>
                <w:sz w:val="30"/>
                <w:szCs w:val="30"/>
              </w:rPr>
              <w:t xml:space="preserve">30 </w:t>
            </w:r>
            <w:r w:rsidR="00B03835">
              <w:rPr>
                <w:sz w:val="30"/>
                <w:szCs w:val="30"/>
                <w:cs/>
              </w:rPr>
              <w:t xml:space="preserve">กันยายน </w:t>
            </w:r>
            <w:r w:rsidR="00B03835">
              <w:rPr>
                <w:sz w:val="30"/>
                <w:szCs w:val="30"/>
              </w:rPr>
              <w:t>2562</w:t>
            </w:r>
          </w:p>
        </w:tc>
        <w:tc>
          <w:tcPr>
            <w:tcW w:w="2085" w:type="dxa"/>
            <w:vAlign w:val="bottom"/>
          </w:tcPr>
          <w:p w14:paraId="097FE928" w14:textId="7D233A74" w:rsidR="007773D8" w:rsidRPr="00554EAE" w:rsidRDefault="00BE1919" w:rsidP="00EC3695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21" w:right="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7,992,947</w:t>
            </w:r>
          </w:p>
        </w:tc>
        <w:tc>
          <w:tcPr>
            <w:tcW w:w="2085" w:type="dxa"/>
            <w:vAlign w:val="bottom"/>
          </w:tcPr>
          <w:p w14:paraId="0B205237" w14:textId="0083E751" w:rsidR="007773D8" w:rsidRPr="00554EAE" w:rsidRDefault="00E35F64" w:rsidP="00EC3695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21" w:right="1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6,036,462</w:t>
            </w:r>
          </w:p>
        </w:tc>
      </w:tr>
    </w:tbl>
    <w:p w14:paraId="51D8D685" w14:textId="77777777" w:rsidR="00EC3695" w:rsidRDefault="00EC3695" w:rsidP="00EC3695">
      <w:pPr>
        <w:tabs>
          <w:tab w:val="left" w:pos="540"/>
          <w:tab w:val="left" w:pos="1080"/>
        </w:tabs>
        <w:spacing w:before="240" w:after="120"/>
        <w:ind w:left="547"/>
        <w:jc w:val="thaiDistribute"/>
        <w:rPr>
          <w:cs/>
        </w:rPr>
      </w:pPr>
    </w:p>
    <w:p w14:paraId="56E99534" w14:textId="77777777" w:rsidR="00EC3695" w:rsidRDefault="00EC3695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p w14:paraId="5558DE71" w14:textId="06AA8629" w:rsidR="001713FE" w:rsidRPr="00554EAE" w:rsidRDefault="000E7C0D" w:rsidP="003669E2">
      <w:pPr>
        <w:tabs>
          <w:tab w:val="left" w:pos="540"/>
          <w:tab w:val="left" w:pos="1080"/>
        </w:tabs>
        <w:spacing w:before="240" w:after="120"/>
        <w:ind w:left="547"/>
        <w:jc w:val="thaiDistribute"/>
        <w:rPr>
          <w:b/>
          <w:bCs/>
          <w:cs/>
        </w:rPr>
      </w:pPr>
      <w:r w:rsidRPr="00554EAE">
        <w:rPr>
          <w:cs/>
        </w:rPr>
        <w:t>เงินกู้ยืมระยะยาวของบริษัทฯและบริษัทย่อยค้ำประกันโดย</w:t>
      </w:r>
      <w:r w:rsidR="00A46690" w:rsidRPr="00554EAE">
        <w:rPr>
          <w:cs/>
        </w:rPr>
        <w:t>การจดจำนองที่ดินพร้อมสิ่งปลูกสร้างและ                ห้องชุดในโครงการของบริษัทฯและบริษัทย่อยตามที่กล่าวไว้ในหมายเหตุประกอบงบการเงิน</w:t>
      </w:r>
      <w:r w:rsidR="008D2091" w:rsidRPr="00554EAE">
        <w:rPr>
          <w:cs/>
        </w:rPr>
        <w:t>รวม</w:t>
      </w:r>
      <w:r w:rsidR="000B013F" w:rsidRPr="00554EAE">
        <w:t xml:space="preserve">                                                                          </w:t>
      </w:r>
      <w:r w:rsidR="00A46690" w:rsidRPr="00554EAE">
        <w:rPr>
          <w:spacing w:val="-5"/>
          <w:cs/>
        </w:rPr>
        <w:t xml:space="preserve">ระหว่างกาลข้อ </w:t>
      </w:r>
      <w:r w:rsidR="00F70F29">
        <w:rPr>
          <w:spacing w:val="-5"/>
        </w:rPr>
        <w:t>8</w:t>
      </w:r>
      <w:r w:rsidR="00B079A9" w:rsidRPr="00554EAE">
        <w:rPr>
          <w:spacing w:val="-5"/>
          <w:cs/>
        </w:rPr>
        <w:t xml:space="preserve"> ข้อ </w:t>
      </w:r>
      <w:r w:rsidR="00EA2CC7" w:rsidRPr="00554EAE">
        <w:rPr>
          <w:spacing w:val="-5"/>
        </w:rPr>
        <w:t>1</w:t>
      </w:r>
      <w:r w:rsidR="00F70F29">
        <w:rPr>
          <w:spacing w:val="-5"/>
        </w:rPr>
        <w:t>2</w:t>
      </w:r>
      <w:r w:rsidR="00B079A9" w:rsidRPr="00554EAE">
        <w:rPr>
          <w:spacing w:val="-5"/>
        </w:rPr>
        <w:t xml:space="preserve"> </w:t>
      </w:r>
      <w:r w:rsidR="00A46690" w:rsidRPr="00554EAE">
        <w:rPr>
          <w:spacing w:val="-5"/>
          <w:cs/>
        </w:rPr>
        <w:t xml:space="preserve">และข้อ </w:t>
      </w:r>
      <w:r w:rsidR="00EA2CC7" w:rsidRPr="00554EAE">
        <w:rPr>
          <w:spacing w:val="-5"/>
        </w:rPr>
        <w:t>1</w:t>
      </w:r>
      <w:r w:rsidR="00F70F29">
        <w:rPr>
          <w:spacing w:val="-5"/>
        </w:rPr>
        <w:t>3</w:t>
      </w:r>
      <w:r w:rsidR="00A46690" w:rsidRPr="00554EAE">
        <w:rPr>
          <w:spacing w:val="-5"/>
        </w:rPr>
        <w:t xml:space="preserve"> </w:t>
      </w:r>
      <w:r w:rsidR="00196B5A" w:rsidRPr="00554EAE">
        <w:rPr>
          <w:spacing w:val="-5"/>
          <w:cs/>
        </w:rPr>
        <w:t>และ</w:t>
      </w:r>
      <w:r w:rsidR="00A46690" w:rsidRPr="00554EAE">
        <w:rPr>
          <w:spacing w:val="-5"/>
          <w:cs/>
        </w:rPr>
        <w:t>หุ้นทั้งหมดของบริษัท เพซ โปรเจ็ค ทู จำกัด</w:t>
      </w:r>
      <w:r w:rsidR="008F7C40" w:rsidRPr="00554EAE">
        <w:rPr>
          <w:spacing w:val="-5"/>
        </w:rPr>
        <w:t xml:space="preserve"> </w:t>
      </w:r>
      <w:r w:rsidR="008F7C40" w:rsidRPr="00554EAE">
        <w:rPr>
          <w:spacing w:val="-5"/>
          <w:cs/>
        </w:rPr>
        <w:t xml:space="preserve">บริษัท เพซ ฟู้ด รีเทล จำกัด </w:t>
      </w:r>
      <w:r w:rsidR="008F7C40" w:rsidRPr="00403FF6">
        <w:rPr>
          <w:spacing w:val="0"/>
        </w:rPr>
        <w:t>(</w:t>
      </w:r>
      <w:r w:rsidR="008F7C40" w:rsidRPr="00403FF6">
        <w:rPr>
          <w:spacing w:val="0"/>
          <w:cs/>
        </w:rPr>
        <w:t>ไม่รวมหุ้นสามัญเพิ่มทุนใน</w:t>
      </w:r>
      <w:r w:rsidR="00553E59" w:rsidRPr="00403FF6">
        <w:rPr>
          <w:spacing w:val="0"/>
          <w:cs/>
        </w:rPr>
        <w:t xml:space="preserve">ปี </w:t>
      </w:r>
      <w:r w:rsidR="000D2E41" w:rsidRPr="00403FF6">
        <w:rPr>
          <w:spacing w:val="0"/>
        </w:rPr>
        <w:t>256</w:t>
      </w:r>
      <w:r w:rsidR="00EA2CC7" w:rsidRPr="00403FF6">
        <w:rPr>
          <w:spacing w:val="0"/>
        </w:rPr>
        <w:t>1</w:t>
      </w:r>
      <w:r w:rsidR="008F7C40" w:rsidRPr="00403FF6">
        <w:rPr>
          <w:spacing w:val="0"/>
        </w:rPr>
        <w:t>)</w:t>
      </w:r>
      <w:r w:rsidR="008F7C40" w:rsidRPr="00403FF6">
        <w:rPr>
          <w:spacing w:val="0"/>
          <w:cs/>
        </w:rPr>
        <w:t xml:space="preserve"> บริษัท เพซ คันทรี่ คลับ จำกัด</w:t>
      </w:r>
      <w:r w:rsidR="00A46690" w:rsidRPr="00403FF6">
        <w:rPr>
          <w:spacing w:val="0"/>
          <w:cs/>
        </w:rPr>
        <w:t xml:space="preserve"> </w:t>
      </w:r>
      <w:r w:rsidR="00B37E4D" w:rsidRPr="00403FF6">
        <w:rPr>
          <w:spacing w:val="0"/>
          <w:cs/>
        </w:rPr>
        <w:t xml:space="preserve">และ </w:t>
      </w:r>
      <w:r w:rsidR="00B37E4D" w:rsidRPr="00403FF6">
        <w:rPr>
          <w:spacing w:val="0"/>
        </w:rPr>
        <w:t>Dean</w:t>
      </w:r>
      <w:r w:rsidR="0023759D" w:rsidRPr="00403FF6">
        <w:rPr>
          <w:spacing w:val="0"/>
        </w:rPr>
        <w:t xml:space="preserve"> </w:t>
      </w:r>
      <w:r w:rsidR="00B37E4D" w:rsidRPr="00403FF6">
        <w:rPr>
          <w:spacing w:val="0"/>
        </w:rPr>
        <w:t>&amp;</w:t>
      </w:r>
      <w:r w:rsidR="0023759D" w:rsidRPr="00403FF6">
        <w:rPr>
          <w:spacing w:val="0"/>
        </w:rPr>
        <w:t xml:space="preserve"> </w:t>
      </w:r>
      <w:r w:rsidR="00B37E4D" w:rsidRPr="00403FF6">
        <w:rPr>
          <w:spacing w:val="0"/>
        </w:rPr>
        <w:t>DeLuca</w:t>
      </w:r>
      <w:r w:rsidR="00403FF6" w:rsidRPr="00403FF6">
        <w:rPr>
          <w:spacing w:val="0"/>
        </w:rPr>
        <w:t>,</w:t>
      </w:r>
      <w:r w:rsidR="00B37E4D" w:rsidRPr="00403FF6">
        <w:rPr>
          <w:spacing w:val="0"/>
        </w:rPr>
        <w:t xml:space="preserve"> Inc. </w:t>
      </w:r>
      <w:r w:rsidR="00A46690" w:rsidRPr="00403FF6">
        <w:rPr>
          <w:spacing w:val="0"/>
          <w:cs/>
        </w:rPr>
        <w:t>ที่ถือโดย</w:t>
      </w:r>
      <w:r w:rsidR="00196B5A" w:rsidRPr="00403FF6">
        <w:rPr>
          <w:spacing w:val="0"/>
          <w:cs/>
        </w:rPr>
        <w:t>บริษัทฯ</w:t>
      </w:r>
      <w:r w:rsidR="00196B5A" w:rsidRPr="00554EAE">
        <w:rPr>
          <w:spacing w:val="-5"/>
          <w:cs/>
        </w:rPr>
        <w:t>และบริษัทย่อย</w:t>
      </w:r>
      <w:r w:rsidR="00A46690" w:rsidRPr="00554EAE">
        <w:rPr>
          <w:cs/>
        </w:rPr>
        <w:t>ตามที่กล่าวไว้ในหมายเหตุประกอบงบการเงิน</w:t>
      </w:r>
      <w:r w:rsidR="008D2091" w:rsidRPr="00554EAE">
        <w:rPr>
          <w:cs/>
        </w:rPr>
        <w:t>รวม</w:t>
      </w:r>
      <w:r w:rsidR="00A46690" w:rsidRPr="00554EAE">
        <w:rPr>
          <w:cs/>
        </w:rPr>
        <w:t xml:space="preserve">ระหว่างกาลข้อ </w:t>
      </w:r>
      <w:r w:rsidR="00F70F29">
        <w:t>9</w:t>
      </w:r>
      <w:r w:rsidR="00D81686">
        <w:t>.1</w:t>
      </w:r>
      <w:r w:rsidR="00A46690" w:rsidRPr="00554EAE">
        <w:t xml:space="preserve"> </w:t>
      </w:r>
      <w:r w:rsidR="00A46690" w:rsidRPr="00554EAE">
        <w:rPr>
          <w:cs/>
        </w:rPr>
        <w:t>ค้ำประกันร่วมโดยบริษัทย่อยหลายแห่งและค้ำประกันโดยกรรมการของบริษัทท่านหนึ่ง</w:t>
      </w:r>
    </w:p>
    <w:p w14:paraId="4D5A71BD" w14:textId="77777777" w:rsidR="00D158EC" w:rsidRDefault="00151889" w:rsidP="003669E2">
      <w:pPr>
        <w:tabs>
          <w:tab w:val="left" w:pos="540"/>
          <w:tab w:val="left" w:pos="1080"/>
        </w:tabs>
        <w:spacing w:after="120"/>
        <w:ind w:left="540"/>
        <w:jc w:val="thaiDistribute"/>
        <w:rPr>
          <w:cs/>
        </w:rPr>
      </w:pPr>
      <w:r w:rsidRPr="00554EAE">
        <w:rPr>
          <w:cs/>
        </w:rPr>
        <w:t>บ</w:t>
      </w:r>
      <w:r w:rsidR="00527362" w:rsidRPr="00554EAE">
        <w:rPr>
          <w:cs/>
        </w:rPr>
        <w:t>ริษัท</w:t>
      </w:r>
      <w:r w:rsidR="008D2091" w:rsidRPr="00554EAE">
        <w:rPr>
          <w:cs/>
        </w:rPr>
        <w:t>ฯ</w:t>
      </w:r>
      <w:r w:rsidR="00527362" w:rsidRPr="00554EAE">
        <w:rPr>
          <w:cs/>
        </w:rPr>
        <w:t>และบริษัทย่อยมีภาระผูกพันที</w:t>
      </w:r>
      <w:r w:rsidR="008D2091" w:rsidRPr="00554EAE">
        <w:rPr>
          <w:cs/>
        </w:rPr>
        <w:t>่จะต้องปฏิบัติตามเงื่อนไขต่างๆ</w:t>
      </w:r>
      <w:r w:rsidR="00527362" w:rsidRPr="00554EAE">
        <w:rPr>
          <w:cs/>
        </w:rPr>
        <w:t xml:space="preserve">ที่กำหนดไว้ในสัญญาวงเงินสินเชื่อ เช่น การดำรงอัตราส่วนทางการเงิน การดำรงจำนวนเงินในบัญชีออมทรัพย์รวมกันไม่ต่ำกว่า </w:t>
      </w:r>
      <w:r w:rsidR="000D2E41" w:rsidRPr="00554EAE">
        <w:t>30</w:t>
      </w:r>
      <w:r w:rsidR="00527362" w:rsidRPr="00554EAE">
        <w:t xml:space="preserve"> </w:t>
      </w:r>
      <w:r w:rsidR="00527362" w:rsidRPr="00554EAE">
        <w:rPr>
          <w:cs/>
        </w:rPr>
        <w:t xml:space="preserve">ล้านบาท </w:t>
      </w:r>
      <w:r w:rsidR="00D9791D">
        <w:t xml:space="preserve">                     </w:t>
      </w:r>
      <w:r w:rsidR="00706E7B" w:rsidRPr="00554EAE">
        <w:rPr>
          <w:cs/>
        </w:rPr>
        <w:t>ณ วันสิ้นเดือนทุกเดือนจนกว่าจะชำระหนี้เสร็จสิ้น</w:t>
      </w:r>
    </w:p>
    <w:p w14:paraId="21CA2D96" w14:textId="0620E0C0" w:rsidR="00527362" w:rsidRDefault="00527362" w:rsidP="003669E2">
      <w:pPr>
        <w:tabs>
          <w:tab w:val="left" w:pos="540"/>
          <w:tab w:val="left" w:pos="1080"/>
        </w:tabs>
        <w:spacing w:before="120" w:after="120"/>
        <w:ind w:left="547"/>
        <w:jc w:val="thaiDistribute"/>
        <w:rPr>
          <w:cs/>
        </w:rPr>
      </w:pPr>
      <w:r w:rsidRPr="00554EAE">
        <w:rPr>
          <w:cs/>
        </w:rPr>
        <w:t xml:space="preserve">ณ วันที่ </w:t>
      </w:r>
      <w:r w:rsidR="005D5466" w:rsidRPr="00554EAE">
        <w:t xml:space="preserve">31 </w:t>
      </w:r>
      <w:r w:rsidR="005D5466" w:rsidRPr="00554EAE">
        <w:rPr>
          <w:cs/>
        </w:rPr>
        <w:t xml:space="preserve">ธันวาคม </w:t>
      </w:r>
      <w:r w:rsidR="005D5466" w:rsidRPr="00554EAE">
        <w:t>2561</w:t>
      </w:r>
      <w:r w:rsidRPr="00554EAE">
        <w:t xml:space="preserve"> </w:t>
      </w:r>
      <w:r w:rsidRPr="00554EAE">
        <w:rPr>
          <w:cs/>
        </w:rPr>
        <w:t>บริษัทย่อยแห่งหนึ่งไม่สามารถรักษาระดับของ</w:t>
      </w:r>
      <w:r w:rsidRPr="00554EAE">
        <w:rPr>
          <w:spacing w:val="-4"/>
          <w:cs/>
        </w:rPr>
        <w:t xml:space="preserve">สัดส่วนหนี้สินต่อทุนให้ไม่เกินกว่า </w:t>
      </w:r>
      <w:r w:rsidR="000D2E41" w:rsidRPr="00C23B3B">
        <w:rPr>
          <w:spacing w:val="-4"/>
        </w:rPr>
        <w:t>2</w:t>
      </w:r>
      <w:r w:rsidRPr="00C23B3B">
        <w:rPr>
          <w:spacing w:val="-4"/>
        </w:rPr>
        <w:t>.</w:t>
      </w:r>
      <w:r w:rsidR="000D2E41" w:rsidRPr="00C23B3B">
        <w:rPr>
          <w:spacing w:val="-4"/>
        </w:rPr>
        <w:t>5</w:t>
      </w:r>
      <w:r w:rsidRPr="00C23B3B">
        <w:rPr>
          <w:spacing w:val="-4"/>
          <w:cs/>
        </w:rPr>
        <w:t xml:space="preserve"> ต่อ </w:t>
      </w:r>
      <w:r w:rsidR="00EA2CC7" w:rsidRPr="00C23B3B">
        <w:rPr>
          <w:spacing w:val="-4"/>
        </w:rPr>
        <w:t>1</w:t>
      </w:r>
      <w:r w:rsidRPr="00C23B3B">
        <w:rPr>
          <w:spacing w:val="-4"/>
          <w:cs/>
        </w:rPr>
        <w:t xml:space="preserve"> ตามที่ระบุไว้ในสัญญาวงเงินสินเชื่อกับสถาบันการเงินแห่งหนึ่ง </w:t>
      </w:r>
      <w:r w:rsidR="00E477D4" w:rsidRPr="00C23B3B">
        <w:rPr>
          <w:spacing w:val="-4"/>
          <w:cs/>
        </w:rPr>
        <w:t>เงินกู้ยืมดังกล่าว</w:t>
      </w:r>
      <w:r w:rsidR="00442EAF" w:rsidRPr="00C23B3B">
        <w:rPr>
          <w:spacing w:val="-4"/>
          <w:cs/>
        </w:rPr>
        <w:t xml:space="preserve">จำนวน </w:t>
      </w:r>
      <w:r w:rsidR="00442EAF" w:rsidRPr="00C23B3B">
        <w:rPr>
          <w:spacing w:val="-4"/>
        </w:rPr>
        <w:t xml:space="preserve">11 </w:t>
      </w:r>
      <w:r w:rsidR="00442EAF" w:rsidRPr="00C23B3B">
        <w:rPr>
          <w:spacing w:val="-4"/>
          <w:cs/>
        </w:rPr>
        <w:t>ล้านบาท</w:t>
      </w:r>
      <w:r w:rsidR="00442EAF">
        <w:rPr>
          <w:cs/>
        </w:rPr>
        <w:t xml:space="preserve"> </w:t>
      </w:r>
      <w:r w:rsidRPr="00C23B3B">
        <w:rPr>
          <w:spacing w:val="-4"/>
          <w:cs/>
        </w:rPr>
        <w:t>สถาบันการเงินดังกล่าวยังคงให้วง</w:t>
      </w:r>
      <w:r w:rsidR="00035C77" w:rsidRPr="00C23B3B">
        <w:rPr>
          <w:spacing w:val="-4"/>
          <w:cs/>
        </w:rPr>
        <w:t>เงิน</w:t>
      </w:r>
      <w:r w:rsidRPr="00C23B3B">
        <w:rPr>
          <w:spacing w:val="-4"/>
          <w:cs/>
        </w:rPr>
        <w:t xml:space="preserve">สินเชื่อแก่บริษัทย่อยและคิดดอกเบี้ยในอัตราปกติ </w:t>
      </w:r>
      <w:r w:rsidR="00C23B3B" w:rsidRPr="00C23B3B">
        <w:rPr>
          <w:spacing w:val="-4"/>
          <w:cs/>
        </w:rPr>
        <w:t>ต่อมา ในระหว่างงวด</w:t>
      </w:r>
      <w:r w:rsidR="00C23B3B">
        <w:rPr>
          <w:cs/>
        </w:rPr>
        <w:t>บริษัทย่อยได้ชำระคืนเงินกู้ยืมดังกล่าวแล้วทั้งจำนวน</w:t>
      </w:r>
    </w:p>
    <w:p w14:paraId="6443A9BC" w14:textId="38815BC0" w:rsidR="00BE1919" w:rsidRPr="00185A0A" w:rsidRDefault="00442EAF" w:rsidP="003669E2">
      <w:pPr>
        <w:tabs>
          <w:tab w:val="left" w:pos="540"/>
          <w:tab w:val="left" w:pos="1080"/>
        </w:tabs>
        <w:spacing w:before="120" w:after="120"/>
        <w:ind w:left="547"/>
        <w:jc w:val="thaiDistribute"/>
        <w:rPr>
          <w:spacing w:val="0"/>
        </w:rPr>
      </w:pPr>
      <w:r w:rsidRPr="00185A0A">
        <w:rPr>
          <w:cs/>
        </w:rPr>
        <w:t xml:space="preserve">บริษัทย่อยสองแห่งได้รับการขยายระยะเวลาในการชำระคืนเงินกู้ยืมระยะยาว </w:t>
      </w:r>
      <w:r w:rsidRPr="00185A0A">
        <w:t xml:space="preserve">2 </w:t>
      </w:r>
      <w:r w:rsidRPr="00185A0A">
        <w:rPr>
          <w:cs/>
        </w:rPr>
        <w:t xml:space="preserve">วงเงิน จำนวน </w:t>
      </w:r>
      <w:r w:rsidRPr="00185A0A">
        <w:t xml:space="preserve">244 </w:t>
      </w:r>
      <w:r w:rsidRPr="00185A0A">
        <w:rPr>
          <w:cs/>
        </w:rPr>
        <w:t>ล้านบาท</w:t>
      </w:r>
      <w:r w:rsidRPr="00185A0A">
        <w:rPr>
          <w:spacing w:val="0"/>
          <w:cs/>
        </w:rPr>
        <w:t xml:space="preserve"> </w:t>
      </w:r>
      <w:r w:rsidRPr="00DD6CEC">
        <w:rPr>
          <w:spacing w:val="0"/>
          <w:cs/>
        </w:rPr>
        <w:t xml:space="preserve">และ </w:t>
      </w:r>
      <w:r w:rsidRPr="00DD6CEC">
        <w:rPr>
          <w:spacing w:val="0"/>
        </w:rPr>
        <w:t>1,</w:t>
      </w:r>
      <w:r w:rsidR="00DD6CEC" w:rsidRPr="00DD6CEC">
        <w:rPr>
          <w:spacing w:val="0"/>
        </w:rPr>
        <w:t>036</w:t>
      </w:r>
      <w:r w:rsidRPr="00DD6CEC">
        <w:rPr>
          <w:spacing w:val="0"/>
        </w:rPr>
        <w:t xml:space="preserve"> </w:t>
      </w:r>
      <w:r w:rsidRPr="00DD6CEC">
        <w:rPr>
          <w:spacing w:val="0"/>
          <w:cs/>
        </w:rPr>
        <w:t>ล้านบาท ที่ทำกับสถาบันการเงินแห่งหนึ่ง</w:t>
      </w:r>
      <w:r w:rsidR="00017EE0" w:rsidRPr="00DD6CEC">
        <w:rPr>
          <w:spacing w:val="0"/>
          <w:cs/>
        </w:rPr>
        <w:t>หลายครั้ง</w:t>
      </w:r>
      <w:r w:rsidRPr="00DD6CEC">
        <w:rPr>
          <w:spacing w:val="0"/>
          <w:cs/>
        </w:rPr>
        <w:t xml:space="preserve"> </w:t>
      </w:r>
      <w:r w:rsidR="002F4C47" w:rsidRPr="00DD6CEC">
        <w:rPr>
          <w:spacing w:val="0"/>
          <w:cs/>
        </w:rPr>
        <w:t xml:space="preserve">ต่อมา ในระหว่างเดือนตุลาคม </w:t>
      </w:r>
      <w:r w:rsidR="002F4C47" w:rsidRPr="00DD6CEC">
        <w:rPr>
          <w:spacing w:val="0"/>
        </w:rPr>
        <w:t xml:space="preserve">2562 </w:t>
      </w:r>
      <w:r w:rsidR="00DD6CEC">
        <w:rPr>
          <w:spacing w:val="0"/>
          <w:cs/>
        </w:rPr>
        <w:t xml:space="preserve">                     </w:t>
      </w:r>
      <w:r w:rsidR="002F4C47" w:rsidRPr="00DD6CEC">
        <w:rPr>
          <w:spacing w:val="0"/>
          <w:cs/>
        </w:rPr>
        <w:t>บริษัท</w:t>
      </w:r>
      <w:r w:rsidR="00DD6CEC" w:rsidRPr="00DD6CEC">
        <w:rPr>
          <w:spacing w:val="0"/>
          <w:cs/>
        </w:rPr>
        <w:t>ย่อย</w:t>
      </w:r>
      <w:r w:rsidR="00185A0A" w:rsidRPr="00185A0A">
        <w:rPr>
          <w:spacing w:val="-6"/>
          <w:cs/>
        </w:rPr>
        <w:t>ได้รับหนังสือบอกกล่าวให้ชำระหนี้จากธนาคารตามที่กล่าวไว้ในหมายเหตุประกอบงบการเงินรวมระหว่างกาล</w:t>
      </w:r>
      <w:r w:rsidR="00185A0A" w:rsidRPr="00185A0A">
        <w:rPr>
          <w:spacing w:val="0"/>
          <w:cs/>
        </w:rPr>
        <w:t xml:space="preserve">ข้อ </w:t>
      </w:r>
      <w:r w:rsidR="00185A0A" w:rsidRPr="00185A0A">
        <w:rPr>
          <w:spacing w:val="0"/>
        </w:rPr>
        <w:t xml:space="preserve">1.1 </w:t>
      </w:r>
      <w:r w:rsidR="00185A0A" w:rsidRPr="00185A0A">
        <w:rPr>
          <w:spacing w:val="0"/>
          <w:cs/>
        </w:rPr>
        <w:t>ข</w:t>
      </w:r>
      <w:r w:rsidR="00185A0A" w:rsidRPr="00185A0A">
        <w:rPr>
          <w:spacing w:val="0"/>
        </w:rPr>
        <w:t>)</w:t>
      </w:r>
    </w:p>
    <w:p w14:paraId="3941313D" w14:textId="1A159B26" w:rsidR="00896ACE" w:rsidRPr="00D93AF8" w:rsidRDefault="00D93AF8" w:rsidP="003669E2">
      <w:pPr>
        <w:spacing w:before="120" w:after="40"/>
        <w:ind w:left="547" w:hanging="547"/>
        <w:jc w:val="thaiDistribute"/>
      </w:pPr>
      <w:r>
        <w:rPr>
          <w:b/>
          <w:bCs/>
        </w:rPr>
        <w:tab/>
      </w:r>
      <w:r w:rsidRPr="00D93AF8">
        <w:rPr>
          <w:cs/>
        </w:rPr>
        <w:t xml:space="preserve">ตามที่กล่าวไว้ในหมายเหตุประกอบเงินการเงินรวมระหว่างกาลข้อ </w:t>
      </w:r>
      <w:r w:rsidRPr="00D93AF8">
        <w:t xml:space="preserve">1.1 </w:t>
      </w:r>
      <w:r w:rsidRPr="00D93AF8">
        <w:rPr>
          <w:cs/>
        </w:rPr>
        <w:t xml:space="preserve">ข) ในระหว่างเดือนตุลาคม </w:t>
      </w:r>
      <w:r w:rsidRPr="00D93AF8">
        <w:t xml:space="preserve">2562 </w:t>
      </w:r>
      <w:r w:rsidRPr="00D93AF8">
        <w:rPr>
          <w:cs/>
        </w:rPr>
        <w:t>บริษัทย่อยได้รับหนังสือบอกกล่าวให้ชำระหนี้จากธนาคาร</w:t>
      </w:r>
      <w:r w:rsidR="00DD6CEC">
        <w:rPr>
          <w:cs/>
        </w:rPr>
        <w:t>ในประเทศแห่งหนึ่ง</w:t>
      </w:r>
      <w:r w:rsidRPr="00D93AF8">
        <w:rPr>
          <w:cs/>
        </w:rPr>
        <w:t xml:space="preserve"> (“</w:t>
      </w:r>
      <w:r w:rsidR="00DD6CEC">
        <w:rPr>
          <w:cs/>
        </w:rPr>
        <w:t>ธนาคาร</w:t>
      </w:r>
      <w:r w:rsidRPr="00D93AF8">
        <w:t xml:space="preserve">”) </w:t>
      </w:r>
      <w:r w:rsidRPr="00D93AF8">
        <w:rPr>
          <w:cs/>
        </w:rPr>
        <w:t>จำนวน</w:t>
      </w:r>
      <w:r w:rsidR="00DD6CEC">
        <w:rPr>
          <w:cs/>
        </w:rPr>
        <w:t xml:space="preserve">                  </w:t>
      </w:r>
      <w:r w:rsidRPr="00D93AF8">
        <w:rPr>
          <w:cs/>
        </w:rPr>
        <w:t xml:space="preserve">หนึ่งฉบับ ลงวันที่ </w:t>
      </w:r>
      <w:r w:rsidRPr="00D93AF8">
        <w:t xml:space="preserve">18 </w:t>
      </w:r>
      <w:r w:rsidRPr="00D93AF8">
        <w:rPr>
          <w:cs/>
        </w:rPr>
        <w:t xml:space="preserve">ตุลาคม </w:t>
      </w:r>
      <w:r w:rsidRPr="00D93AF8">
        <w:t xml:space="preserve">2562 </w:t>
      </w:r>
      <w:r w:rsidRPr="00D93AF8">
        <w:rPr>
          <w:cs/>
        </w:rPr>
        <w:t>โดย</w:t>
      </w:r>
      <w:r w:rsidR="00DD6CEC">
        <w:rPr>
          <w:cs/>
        </w:rPr>
        <w:t>ธนาคาร</w:t>
      </w:r>
      <w:r w:rsidRPr="00D93AF8">
        <w:rPr>
          <w:cs/>
        </w:rPr>
        <w:t xml:space="preserve">บอกกล่าวการผิดนัดชำระหนี้ตามสัญญาสินเชื่อและระงับการให้วงเงินและให้บริษัทย่อยชำระหนี้ที่ถึงกำหนดชำระ รวมถึงหนี้ใดๆที่เกิดขึ้นภายใต้สัญญาสินเชื่อทั้งหมดจำนวน </w:t>
      </w:r>
      <w:r w:rsidRPr="00D93AF8">
        <w:t>24</w:t>
      </w:r>
      <w:r>
        <w:t>5</w:t>
      </w:r>
      <w:r w:rsidRPr="00D93AF8">
        <w:t xml:space="preserve"> </w:t>
      </w:r>
      <w:r w:rsidRPr="00D93AF8">
        <w:rPr>
          <w:cs/>
        </w:rPr>
        <w:t xml:space="preserve">ล้านบาท ภายใน </w:t>
      </w:r>
      <w:r w:rsidRPr="00D93AF8">
        <w:t xml:space="preserve">15 </w:t>
      </w:r>
      <w:r w:rsidRPr="00D93AF8">
        <w:rPr>
          <w:cs/>
        </w:rPr>
        <w:t xml:space="preserve">วันนับจากวันที่ที่บริษัทฯและบริษัทย่อยได้รับหนังสือบอกกล่าวให้ชำระหนี้ ซึ่งตรงกับวันที่ </w:t>
      </w:r>
      <w:r w:rsidRPr="00D93AF8">
        <w:t xml:space="preserve">4 </w:t>
      </w:r>
      <w:r w:rsidRPr="00D93AF8">
        <w:rPr>
          <w:cs/>
        </w:rPr>
        <w:t xml:space="preserve">พฤศจิกายน </w:t>
      </w:r>
      <w:r w:rsidRPr="00D93AF8">
        <w:t xml:space="preserve">2562 </w:t>
      </w:r>
      <w:r w:rsidRPr="00D93AF8">
        <w:rPr>
          <w:cs/>
        </w:rPr>
        <w:t>ต่อมา บริษัทฯและบริษัทย่อยได้รับหนังสือแจ้งกรณีผิดนัดและให้บริษัทฯและบริษัทย่อยชำระหนี้จาก</w:t>
      </w:r>
      <w:r w:rsidR="00DD6CEC">
        <w:rPr>
          <w:cs/>
        </w:rPr>
        <w:t>ธนาคาร</w:t>
      </w:r>
      <w:r w:rsidRPr="00D93AF8">
        <w:rPr>
          <w:cs/>
        </w:rPr>
        <w:t xml:space="preserve">จำนวนสองฉบับ ลงวันที่ </w:t>
      </w:r>
      <w:r w:rsidRPr="00D93AF8">
        <w:t xml:space="preserve">21 </w:t>
      </w:r>
      <w:r w:rsidRPr="00D93AF8">
        <w:rPr>
          <w:cs/>
        </w:rPr>
        <w:t xml:space="preserve">ตุลาคม </w:t>
      </w:r>
      <w:r w:rsidRPr="00D93AF8">
        <w:t xml:space="preserve">2562 </w:t>
      </w:r>
      <w:r w:rsidRPr="00D93AF8">
        <w:rPr>
          <w:cs/>
        </w:rPr>
        <w:t>และจำนวน</w:t>
      </w:r>
      <w:r w:rsidR="00DD6CEC">
        <w:rPr>
          <w:cs/>
        </w:rPr>
        <w:t xml:space="preserve">                      </w:t>
      </w:r>
      <w:r w:rsidRPr="00D93AF8">
        <w:rPr>
          <w:cs/>
        </w:rPr>
        <w:t xml:space="preserve">หนึ่งฉบับ ลงวันที่ </w:t>
      </w:r>
      <w:r w:rsidRPr="00D93AF8">
        <w:t xml:space="preserve">28 </w:t>
      </w:r>
      <w:r w:rsidRPr="00D93AF8">
        <w:rPr>
          <w:cs/>
        </w:rPr>
        <w:t xml:space="preserve">ตุลาคม </w:t>
      </w:r>
      <w:r w:rsidRPr="00D93AF8">
        <w:t xml:space="preserve">2562 </w:t>
      </w:r>
      <w:r w:rsidRPr="00D93AF8">
        <w:rPr>
          <w:cs/>
        </w:rPr>
        <w:t xml:space="preserve">ซึ่งระบุว่าเนื่องจากเหตุผิดนัดชำระหนี้ข้างต้นถือเป็นสาระสำคัญและให้ถือเป็นเหตุผิดนัดผิดสัญญาตามข้อสัญญา </w:t>
      </w:r>
      <w:r w:rsidRPr="00D93AF8">
        <w:t xml:space="preserve">cross default </w:t>
      </w:r>
      <w:r w:rsidRPr="00D93AF8">
        <w:rPr>
          <w:cs/>
        </w:rPr>
        <w:t>ตามสัญญาสินเชื่อหลายฉบับ ทาง</w:t>
      </w:r>
      <w:r w:rsidR="00DD6CEC">
        <w:rPr>
          <w:cs/>
        </w:rPr>
        <w:t>ธนาคาร</w:t>
      </w:r>
      <w:r w:rsidRPr="00D93AF8">
        <w:rPr>
          <w:cs/>
        </w:rPr>
        <w:t>จึงเรียกให้บริษัทฯและบริษัทย่อยชำระหนี้ให้แก่</w:t>
      </w:r>
      <w:r w:rsidR="00DD6CEC">
        <w:rPr>
          <w:cs/>
        </w:rPr>
        <w:t>ธนาคาร</w:t>
      </w:r>
      <w:r w:rsidRPr="00D93AF8">
        <w:rPr>
          <w:cs/>
        </w:rPr>
        <w:t xml:space="preserve">ก่อนครบกำหนดรวมจำนวน </w:t>
      </w:r>
      <w:r w:rsidRPr="00D93AF8">
        <w:t xml:space="preserve">34 </w:t>
      </w:r>
      <w:r w:rsidRPr="00D93AF8">
        <w:rPr>
          <w:cs/>
        </w:rPr>
        <w:t xml:space="preserve">ล้านเหรียญสหรัฐ หรือเทียบเท่า </w:t>
      </w:r>
      <w:r w:rsidRPr="00D93AF8">
        <w:t xml:space="preserve">1,039 </w:t>
      </w:r>
      <w:r w:rsidRPr="00D93AF8">
        <w:rPr>
          <w:cs/>
        </w:rPr>
        <w:t>ล้านบาท</w:t>
      </w:r>
      <w:r>
        <w:t xml:space="preserve"> </w:t>
      </w:r>
      <w:r w:rsidRPr="00D93AF8">
        <w:rPr>
          <w:cs/>
        </w:rPr>
        <w:t xml:space="preserve">ภายใน </w:t>
      </w:r>
      <w:r w:rsidRPr="00D93AF8">
        <w:t xml:space="preserve">5 </w:t>
      </w:r>
      <w:r w:rsidRPr="00D93AF8">
        <w:rPr>
          <w:cs/>
        </w:rPr>
        <w:t xml:space="preserve">วันนับจากวันที่ของหนังสือธนาคาร และจำนวน </w:t>
      </w:r>
      <w:r w:rsidRPr="00D93AF8">
        <w:t xml:space="preserve">6,762 </w:t>
      </w:r>
      <w:r w:rsidRPr="00D93AF8">
        <w:rPr>
          <w:cs/>
        </w:rPr>
        <w:t xml:space="preserve">ล้านบาท ภายใน </w:t>
      </w:r>
      <w:r w:rsidRPr="00D93AF8">
        <w:t xml:space="preserve">30 </w:t>
      </w:r>
      <w:r w:rsidRPr="00D93AF8">
        <w:rPr>
          <w:cs/>
        </w:rPr>
        <w:t xml:space="preserve">วันนับจากวันที่ของหนังสือธนาคารซึ่งตรงกับวันที่ </w:t>
      </w:r>
      <w:r w:rsidRPr="00D93AF8">
        <w:t xml:space="preserve">4 </w:t>
      </w:r>
      <w:r w:rsidRPr="00D93AF8">
        <w:rPr>
          <w:cs/>
        </w:rPr>
        <w:t xml:space="preserve">พฤศจิกายน </w:t>
      </w:r>
      <w:r w:rsidRPr="00D93AF8">
        <w:t xml:space="preserve">2562 </w:t>
      </w:r>
      <w:r w:rsidRPr="00D93AF8">
        <w:rPr>
          <w:cs/>
        </w:rPr>
        <w:t xml:space="preserve">และ </w:t>
      </w:r>
      <w:r w:rsidRPr="00D93AF8">
        <w:t xml:space="preserve">20 </w:t>
      </w:r>
      <w:r w:rsidRPr="00D93AF8">
        <w:rPr>
          <w:cs/>
        </w:rPr>
        <w:t xml:space="preserve">พฤศจิกายน </w:t>
      </w:r>
      <w:r w:rsidRPr="00D93AF8">
        <w:t xml:space="preserve">2562 </w:t>
      </w:r>
      <w:r w:rsidRPr="00D93AF8">
        <w:rPr>
          <w:cs/>
        </w:rPr>
        <w:t xml:space="preserve">ตามลำดับ ต่อมา เมื่อวันที่ </w:t>
      </w:r>
      <w:r w:rsidR="00DD6CEC">
        <w:t xml:space="preserve">12 </w:t>
      </w:r>
      <w:r w:rsidR="00DD6CEC">
        <w:rPr>
          <w:cs/>
        </w:rPr>
        <w:t xml:space="preserve">พฤศจิกายน </w:t>
      </w:r>
      <w:r w:rsidR="00DD6CEC">
        <w:t xml:space="preserve">2562 </w:t>
      </w:r>
      <w:r w:rsidR="00DD6CEC">
        <w:rPr>
          <w:cs/>
        </w:rPr>
        <w:t xml:space="preserve">บริษัทฯได้รับหนังสือบอกกล่าวการผิดนัดชำระหนี้ของลูกหนี้จากธนาคาร เนื่องจากบริษัทฯเป็นผู้ค้ำประกันการชำระหนี้ตามสัญญาค้ำประกันภายใต้สัญญาวงเงินสินเชื่อข้างต้น ซึ่งธนาคารเรียกให้บริษัทฯชำระหนี้ให้แก่ธนาคารภายใน </w:t>
      </w:r>
      <w:r w:rsidR="00DD6CEC">
        <w:t xml:space="preserve">15 </w:t>
      </w:r>
      <w:r w:rsidR="00DD6CEC">
        <w:rPr>
          <w:cs/>
        </w:rPr>
        <w:t>วันนับจากวันที่ของหนังสือธนาคาร บริษัทฯจึงบันทึกผลขาดทุนจากการค้ำประกันเงินกู้ดังกล่าว</w:t>
      </w:r>
      <w:r w:rsidR="00B12354">
        <w:rPr>
          <w:rFonts w:hint="cs"/>
          <w:cs/>
        </w:rPr>
        <w:t xml:space="preserve">จำนวน </w:t>
      </w:r>
      <w:r w:rsidR="00B12354">
        <w:t xml:space="preserve">1,036 </w:t>
      </w:r>
      <w:r w:rsidR="00B12354">
        <w:rPr>
          <w:rFonts w:hint="cs"/>
          <w:cs/>
        </w:rPr>
        <w:t>ล้านบาท</w:t>
      </w:r>
      <w:r w:rsidR="00DD6CEC">
        <w:rPr>
          <w:cs/>
        </w:rPr>
        <w:t xml:space="preserve">ไว้ภายใต้ </w:t>
      </w:r>
      <w:r w:rsidR="00DD6CEC">
        <w:t>“</w:t>
      </w:r>
      <w:r w:rsidR="00DD6CEC">
        <w:rPr>
          <w:cs/>
        </w:rPr>
        <w:t>ประมาณการหนี้สินจากการค้ำประกันเงินกู้ยืมของบริษัทย่อย</w:t>
      </w:r>
      <w:r w:rsidR="00DD6CEC">
        <w:t>”</w:t>
      </w:r>
      <w:r w:rsidR="00DD6CEC">
        <w:rPr>
          <w:cs/>
        </w:rPr>
        <w:t xml:space="preserve"> ในงบแสดงฐานะการเงิน ณ วันที่ </w:t>
      </w:r>
      <w:r w:rsidR="00217B01">
        <w:t xml:space="preserve">                                      </w:t>
      </w:r>
      <w:r w:rsidR="00DD6CEC">
        <w:t xml:space="preserve">30 </w:t>
      </w:r>
      <w:r w:rsidR="00DD6CEC">
        <w:rPr>
          <w:cs/>
        </w:rPr>
        <w:t xml:space="preserve">กันยายน </w:t>
      </w:r>
      <w:r w:rsidR="00DD6CEC">
        <w:t xml:space="preserve">2562 </w:t>
      </w:r>
      <w:r w:rsidR="00DD6CEC">
        <w:rPr>
          <w:cs/>
        </w:rPr>
        <w:t>และงบกำไรขาดทุนเบ็ดเสร็จสำหรับงวดสามเดือนและเก้าเดือนสิ้นสุด</w:t>
      </w:r>
      <w:r w:rsidR="00B12354">
        <w:rPr>
          <w:rFonts w:hint="cs"/>
          <w:cs/>
        </w:rPr>
        <w:t>วันเดียวกัน</w:t>
      </w:r>
      <w:r w:rsidR="00DD6CEC">
        <w:t xml:space="preserve"> </w:t>
      </w:r>
      <w:r w:rsidR="00DD6CEC">
        <w:rPr>
          <w:cs/>
        </w:rPr>
        <w:t xml:space="preserve">ดังนั้น </w:t>
      </w:r>
      <w:r w:rsidRPr="00D93AF8">
        <w:rPr>
          <w:cs/>
        </w:rPr>
        <w:t xml:space="preserve">ณ วันที่ </w:t>
      </w:r>
      <w:r w:rsidRPr="00D93AF8">
        <w:t xml:space="preserve">30 </w:t>
      </w:r>
      <w:r w:rsidRPr="00D93AF8">
        <w:rPr>
          <w:cs/>
        </w:rPr>
        <w:t xml:space="preserve">กันยายน </w:t>
      </w:r>
      <w:r w:rsidRPr="00D93AF8">
        <w:t xml:space="preserve">2562 </w:t>
      </w:r>
      <w:r w:rsidRPr="00D93AF8">
        <w:rPr>
          <w:cs/>
        </w:rPr>
        <w:t>บริษัทฯและบริษัทย่อยมีเงินกู้ยืมระยะยาวจาก</w:t>
      </w:r>
      <w:r w:rsidR="003669E2">
        <w:rPr>
          <w:cs/>
        </w:rPr>
        <w:t>ธนาคาร</w:t>
      </w:r>
      <w:r w:rsidRPr="006812CF">
        <w:rPr>
          <w:spacing w:val="-4"/>
          <w:cs/>
        </w:rPr>
        <w:t xml:space="preserve">ที่ผิดนัดชำระหนี้ดังกล่าวรวมจำนวน </w:t>
      </w:r>
      <w:r w:rsidRPr="006812CF">
        <w:rPr>
          <w:spacing w:val="-4"/>
        </w:rPr>
        <w:t>7,462</w:t>
      </w:r>
      <w:r w:rsidR="003669E2">
        <w:rPr>
          <w:spacing w:val="-4"/>
          <w:cs/>
        </w:rPr>
        <w:t xml:space="preserve"> </w:t>
      </w:r>
      <w:r w:rsidRPr="006812CF">
        <w:rPr>
          <w:spacing w:val="-4"/>
          <w:cs/>
        </w:rPr>
        <w:t xml:space="preserve">ล้านบาท </w:t>
      </w:r>
      <w:r w:rsidRPr="006812CF">
        <w:rPr>
          <w:spacing w:val="-4"/>
        </w:rPr>
        <w:t>(</w:t>
      </w:r>
      <w:r w:rsidRPr="006812CF">
        <w:rPr>
          <w:spacing w:val="-4"/>
          <w:cs/>
        </w:rPr>
        <w:t>เฉพาะบริษัทฯ</w:t>
      </w:r>
      <w:r w:rsidRPr="006812CF">
        <w:rPr>
          <w:spacing w:val="-4"/>
        </w:rPr>
        <w:t xml:space="preserve">: 6,036 </w:t>
      </w:r>
      <w:r w:rsidRPr="006812CF">
        <w:rPr>
          <w:spacing w:val="-4"/>
          <w:cs/>
        </w:rPr>
        <w:t>ล้านบาท</w:t>
      </w:r>
      <w:r w:rsidRPr="006812CF">
        <w:rPr>
          <w:spacing w:val="-4"/>
        </w:rPr>
        <w:t xml:space="preserve">) </w:t>
      </w:r>
      <w:r w:rsidRPr="006812CF">
        <w:rPr>
          <w:spacing w:val="-4"/>
          <w:cs/>
        </w:rPr>
        <w:t xml:space="preserve">และ </w:t>
      </w:r>
      <w:r w:rsidR="006812CF" w:rsidRPr="006812CF">
        <w:rPr>
          <w:spacing w:val="-4"/>
        </w:rPr>
        <w:t>531</w:t>
      </w:r>
      <w:r w:rsidRPr="006812CF">
        <w:rPr>
          <w:spacing w:val="-4"/>
        </w:rPr>
        <w:t xml:space="preserve"> </w:t>
      </w:r>
      <w:r w:rsidRPr="006812CF">
        <w:rPr>
          <w:spacing w:val="-4"/>
          <w:cs/>
        </w:rPr>
        <w:t>ล้านบาท</w:t>
      </w:r>
      <w:r w:rsidRPr="00D93AF8">
        <w:rPr>
          <w:cs/>
        </w:rPr>
        <w:t xml:space="preserve"> </w:t>
      </w:r>
      <w:r w:rsidR="003669E2">
        <w:rPr>
          <w:cs/>
        </w:rPr>
        <w:t>ที่</w:t>
      </w:r>
      <w:r w:rsidRPr="00D93AF8">
        <w:rPr>
          <w:cs/>
        </w:rPr>
        <w:t xml:space="preserve">แสดงไว้เป็นส่วนหนึ่งของ “ส่วนที่ถึงกำหนดชำระภายในหนึ่งปี” และ “ส่วนที่ถึงกำหนดชำระเกินกว่าหนึ่งปีแต่ถูกจัดประเภทเป็นหนี้สินหมุนเวียน” ตามลำดับ </w:t>
      </w:r>
      <w:r w:rsidR="006812CF">
        <w:rPr>
          <w:cs/>
        </w:rPr>
        <w:t>และบริษัทฯและบริษัทย่อยได้แสดงรายการดังกล่าว</w:t>
      </w:r>
      <w:r w:rsidR="003669E2">
        <w:rPr>
          <w:cs/>
        </w:rPr>
        <w:t>รวม</w:t>
      </w:r>
      <w:r w:rsidR="006812CF">
        <w:rPr>
          <w:cs/>
        </w:rPr>
        <w:t>ไว้ภายใต้</w:t>
      </w:r>
      <w:r w:rsidR="00AC3FD8">
        <w:rPr>
          <w:cs/>
        </w:rPr>
        <w:t xml:space="preserve"> </w:t>
      </w:r>
      <w:r w:rsidR="006812CF">
        <w:t>“</w:t>
      </w:r>
      <w:r>
        <w:rPr>
          <w:cs/>
        </w:rPr>
        <w:t>ส่วนของเงินกู้ยืมระยะยาวจากสถาบันการเงินที่ถึงกำหนดชำระภายในหนึ่งปี</w:t>
      </w:r>
      <w:r w:rsidR="006812CF">
        <w:t xml:space="preserve">” </w:t>
      </w:r>
      <w:r w:rsidRPr="00D93AF8">
        <w:rPr>
          <w:cs/>
        </w:rPr>
        <w:t>ในงบแสดงฐานะการเงิน</w:t>
      </w:r>
      <w:r w:rsidR="006812CF">
        <w:rPr>
          <w:cs/>
        </w:rPr>
        <w:t xml:space="preserve">รวมจำนวน </w:t>
      </w:r>
      <w:r w:rsidR="006812CF">
        <w:t xml:space="preserve">7,993 </w:t>
      </w:r>
      <w:r w:rsidR="006812CF">
        <w:rPr>
          <w:cs/>
        </w:rPr>
        <w:t>ล้านบาท</w:t>
      </w:r>
      <w:r w:rsidR="003669E2">
        <w:rPr>
          <w:cs/>
        </w:rPr>
        <w:t xml:space="preserve"> </w:t>
      </w:r>
      <w:r w:rsidR="006812CF">
        <w:t>(</w:t>
      </w:r>
      <w:r w:rsidR="006812CF">
        <w:rPr>
          <w:cs/>
        </w:rPr>
        <w:t>เฉพาะบริษัทฯ</w:t>
      </w:r>
      <w:r w:rsidR="006812CF">
        <w:t xml:space="preserve">: 6,036 </w:t>
      </w:r>
      <w:r w:rsidR="006812CF">
        <w:rPr>
          <w:cs/>
        </w:rPr>
        <w:t>ล้านบาท</w:t>
      </w:r>
      <w:r w:rsidR="006812CF">
        <w:t>)</w:t>
      </w:r>
    </w:p>
    <w:p w14:paraId="12D36DC3" w14:textId="15031071" w:rsidR="00527362" w:rsidRPr="00554EAE" w:rsidRDefault="00265BD8" w:rsidP="00495355">
      <w:pPr>
        <w:spacing w:before="120" w:after="40"/>
        <w:ind w:left="547" w:hanging="547"/>
        <w:jc w:val="thaiDistribute"/>
        <w:rPr>
          <w:b/>
          <w:bCs/>
        </w:rPr>
      </w:pPr>
      <w:r>
        <w:rPr>
          <w:b/>
          <w:bCs/>
        </w:rPr>
        <w:t>2</w:t>
      </w:r>
      <w:r w:rsidR="00F70F29">
        <w:rPr>
          <w:b/>
          <w:bCs/>
        </w:rPr>
        <w:t>0</w:t>
      </w:r>
      <w:r w:rsidR="00F54410" w:rsidRPr="00554EAE">
        <w:rPr>
          <w:b/>
          <w:bCs/>
        </w:rPr>
        <w:t>.</w:t>
      </w:r>
      <w:r w:rsidR="00F54410" w:rsidRPr="00554EAE">
        <w:rPr>
          <w:b/>
          <w:bCs/>
        </w:rPr>
        <w:tab/>
      </w:r>
      <w:r w:rsidR="00527362" w:rsidRPr="00554EAE">
        <w:rPr>
          <w:b/>
          <w:bCs/>
          <w:cs/>
        </w:rPr>
        <w:t xml:space="preserve">หุ้นกู้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0A6285" w:rsidRPr="00554EAE" w14:paraId="65A9FC87" w14:textId="77777777" w:rsidTr="0061236E">
        <w:trPr>
          <w:cantSplit/>
        </w:trPr>
        <w:tc>
          <w:tcPr>
            <w:tcW w:w="9270" w:type="dxa"/>
            <w:gridSpan w:val="5"/>
            <w:hideMark/>
          </w:tcPr>
          <w:p w14:paraId="54268ADC" w14:textId="77777777" w:rsidR="000A6285" w:rsidRPr="00554EAE" w:rsidRDefault="000A6285" w:rsidP="00EC3695">
            <w:pPr>
              <w:tabs>
                <w:tab w:val="left" w:pos="900"/>
              </w:tabs>
              <w:overflowPunct/>
              <w:spacing w:line="360" w:lineRule="exact"/>
              <w:jc w:val="right"/>
              <w:textAlignment w:val="auto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  <w:cs/>
              </w:rPr>
              <w:t>(หน่วย</w:t>
            </w:r>
            <w:r w:rsidRPr="00554EAE">
              <w:rPr>
                <w:sz w:val="28"/>
                <w:szCs w:val="28"/>
              </w:rPr>
              <w:t xml:space="preserve">: </w:t>
            </w:r>
            <w:r w:rsidRPr="00554EAE">
              <w:rPr>
                <w:sz w:val="28"/>
                <w:szCs w:val="28"/>
                <w:cs/>
              </w:rPr>
              <w:t>พันบาท)</w:t>
            </w:r>
          </w:p>
        </w:tc>
      </w:tr>
      <w:tr w:rsidR="000A6285" w:rsidRPr="00554EAE" w14:paraId="2A8A3412" w14:textId="77777777" w:rsidTr="00D81686">
        <w:trPr>
          <w:cantSplit/>
        </w:trPr>
        <w:tc>
          <w:tcPr>
            <w:tcW w:w="4050" w:type="dxa"/>
          </w:tcPr>
          <w:p w14:paraId="4549A261" w14:textId="77777777" w:rsidR="000A6285" w:rsidRPr="00554EAE" w:rsidRDefault="000A6285" w:rsidP="00EC3695">
            <w:pPr>
              <w:tabs>
                <w:tab w:val="left" w:pos="900"/>
              </w:tabs>
              <w:overflowPunct/>
              <w:spacing w:line="360" w:lineRule="exact"/>
              <w:jc w:val="thaiDistribute"/>
              <w:textAlignment w:val="auto"/>
              <w:rPr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34E74D30" w14:textId="77777777" w:rsidR="000A6285" w:rsidRPr="00554EAE" w:rsidRDefault="000A6285" w:rsidP="00EC3695">
            <w:pPr>
              <w:pBdr>
                <w:bottom w:val="single" w:sz="2" w:space="1" w:color="auto"/>
              </w:pBdr>
              <w:overflowPunct/>
              <w:spacing w:line="360" w:lineRule="exact"/>
              <w:ind w:left="-22" w:right="-17"/>
              <w:jc w:val="center"/>
              <w:textAlignment w:val="auto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888FE22" w14:textId="77777777" w:rsidR="000A6285" w:rsidRPr="00554EAE" w:rsidRDefault="000A6285" w:rsidP="00EC3695">
            <w:pPr>
              <w:pBdr>
                <w:bottom w:val="single" w:sz="2" w:space="1" w:color="auto"/>
              </w:pBdr>
              <w:overflowPunct/>
              <w:spacing w:line="360" w:lineRule="exact"/>
              <w:ind w:left="-22" w:right="-17"/>
              <w:jc w:val="center"/>
              <w:textAlignment w:val="auto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6285" w:rsidRPr="00554EAE" w14:paraId="5B40766D" w14:textId="77777777" w:rsidTr="00D81686">
        <w:trPr>
          <w:cantSplit/>
        </w:trPr>
        <w:tc>
          <w:tcPr>
            <w:tcW w:w="4050" w:type="dxa"/>
          </w:tcPr>
          <w:p w14:paraId="12FC6897" w14:textId="77777777" w:rsidR="000A6285" w:rsidRPr="00554EAE" w:rsidRDefault="000A6285" w:rsidP="00EC3695">
            <w:pPr>
              <w:tabs>
                <w:tab w:val="left" w:pos="900"/>
              </w:tabs>
              <w:overflowPunct/>
              <w:spacing w:line="360" w:lineRule="exact"/>
              <w:jc w:val="thaiDistribute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05" w:type="dxa"/>
            <w:vAlign w:val="center"/>
            <w:hideMark/>
          </w:tcPr>
          <w:p w14:paraId="7845185B" w14:textId="77777777" w:rsidR="000A6285" w:rsidRPr="00554EAE" w:rsidRDefault="00B03835" w:rsidP="00EC369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 xml:space="preserve">กันยายน </w:t>
            </w:r>
            <w:r>
              <w:rPr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center"/>
            <w:hideMark/>
          </w:tcPr>
          <w:p w14:paraId="0DC46169" w14:textId="77777777" w:rsidR="000A6285" w:rsidRPr="00554EAE" w:rsidRDefault="000A6285" w:rsidP="00EC369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31</w:t>
            </w:r>
            <w:r w:rsidRPr="00554EAE">
              <w:rPr>
                <w:sz w:val="28"/>
                <w:szCs w:val="28"/>
                <w:cs/>
              </w:rPr>
              <w:t xml:space="preserve"> ธันวาคม </w:t>
            </w:r>
            <w:r w:rsidRPr="00554EAE">
              <w:rPr>
                <w:sz w:val="28"/>
                <w:szCs w:val="28"/>
              </w:rPr>
              <w:t>2561</w:t>
            </w:r>
          </w:p>
        </w:tc>
        <w:tc>
          <w:tcPr>
            <w:tcW w:w="1305" w:type="dxa"/>
            <w:vAlign w:val="center"/>
          </w:tcPr>
          <w:p w14:paraId="41D9A07B" w14:textId="77777777" w:rsidR="000A6285" w:rsidRPr="00554EAE" w:rsidRDefault="00B03835" w:rsidP="00EC369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 xml:space="preserve">กันยายน </w:t>
            </w:r>
            <w:r>
              <w:rPr>
                <w:sz w:val="28"/>
                <w:szCs w:val="28"/>
              </w:rPr>
              <w:t>2562</w:t>
            </w:r>
          </w:p>
        </w:tc>
        <w:tc>
          <w:tcPr>
            <w:tcW w:w="1305" w:type="dxa"/>
            <w:vAlign w:val="center"/>
          </w:tcPr>
          <w:p w14:paraId="54EE7662" w14:textId="77777777" w:rsidR="000A6285" w:rsidRPr="00554EAE" w:rsidRDefault="000A6285" w:rsidP="00EC369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31</w:t>
            </w:r>
            <w:r w:rsidRPr="00554EAE">
              <w:rPr>
                <w:sz w:val="28"/>
                <w:szCs w:val="28"/>
                <w:cs/>
              </w:rPr>
              <w:t xml:space="preserve"> ธันวาคม </w:t>
            </w:r>
            <w:r w:rsidRPr="00554EAE">
              <w:rPr>
                <w:sz w:val="28"/>
                <w:szCs w:val="28"/>
              </w:rPr>
              <w:t>2561</w:t>
            </w:r>
          </w:p>
        </w:tc>
      </w:tr>
      <w:tr w:rsidR="000A6285" w:rsidRPr="00554EAE" w14:paraId="5B141152" w14:textId="77777777" w:rsidTr="00D81686">
        <w:trPr>
          <w:cantSplit/>
        </w:trPr>
        <w:tc>
          <w:tcPr>
            <w:tcW w:w="4050" w:type="dxa"/>
          </w:tcPr>
          <w:p w14:paraId="530C11DB" w14:textId="77777777" w:rsidR="000A6285" w:rsidRPr="00554EAE" w:rsidRDefault="000A6285" w:rsidP="00EC3695">
            <w:pPr>
              <w:tabs>
                <w:tab w:val="left" w:pos="900"/>
              </w:tabs>
              <w:overflowPunct/>
              <w:spacing w:line="360" w:lineRule="exact"/>
              <w:jc w:val="thaiDistribute"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05" w:type="dxa"/>
            <w:vAlign w:val="center"/>
          </w:tcPr>
          <w:p w14:paraId="1115EBBB" w14:textId="77777777" w:rsidR="000A6285" w:rsidRPr="00554EAE" w:rsidRDefault="000A6285" w:rsidP="00EC3695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1101315D" w14:textId="77777777" w:rsidR="000A6285" w:rsidRPr="00F47B54" w:rsidRDefault="000A6285" w:rsidP="00EC3695">
            <w:pPr>
              <w:spacing w:line="360" w:lineRule="exact"/>
              <w:ind w:left="-105" w:right="-105"/>
              <w:jc w:val="center"/>
              <w:rPr>
                <w:spacing w:val="-6"/>
                <w:sz w:val="28"/>
                <w:szCs w:val="28"/>
                <w:cs/>
              </w:rPr>
            </w:pPr>
            <w:r w:rsidRPr="00F47B54">
              <w:rPr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  <w:vAlign w:val="center"/>
          </w:tcPr>
          <w:p w14:paraId="75CF7ABF" w14:textId="77777777" w:rsidR="000A6285" w:rsidRPr="00554EAE" w:rsidRDefault="000A6285" w:rsidP="00EC3695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33A4F9E8" w14:textId="77777777" w:rsidR="000A6285" w:rsidRPr="00F47B54" w:rsidRDefault="000A6285" w:rsidP="00EC3695">
            <w:pPr>
              <w:spacing w:line="360" w:lineRule="exact"/>
              <w:ind w:left="-105" w:right="-105"/>
              <w:jc w:val="center"/>
              <w:rPr>
                <w:spacing w:val="-6"/>
                <w:sz w:val="28"/>
                <w:szCs w:val="28"/>
                <w:cs/>
              </w:rPr>
            </w:pPr>
            <w:r w:rsidRPr="00F47B54">
              <w:rPr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61236E" w:rsidRPr="00554EAE" w14:paraId="797B1290" w14:textId="77777777" w:rsidTr="00D81686">
        <w:trPr>
          <w:cantSplit/>
        </w:trPr>
        <w:tc>
          <w:tcPr>
            <w:tcW w:w="4050" w:type="dxa"/>
            <w:vAlign w:val="center"/>
          </w:tcPr>
          <w:p w14:paraId="2BE9610A" w14:textId="77777777" w:rsidR="0061236E" w:rsidRPr="00554EAE" w:rsidRDefault="0061236E" w:rsidP="00EC3695">
            <w:pPr>
              <w:spacing w:line="360" w:lineRule="exact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05" w:type="dxa"/>
            <w:vAlign w:val="bottom"/>
          </w:tcPr>
          <w:p w14:paraId="333C85D7" w14:textId="35AD98E0" w:rsidR="0061236E" w:rsidRPr="00971873" w:rsidRDefault="00495355" w:rsidP="00EC3695">
            <w:pPr>
              <w:tabs>
                <w:tab w:val="decimal" w:pos="930"/>
              </w:tabs>
              <w:overflowPunct/>
              <w:spacing w:line="360" w:lineRule="exact"/>
              <w:ind w:left="-22" w:right="-1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1,339,891</w:t>
            </w:r>
          </w:p>
        </w:tc>
        <w:tc>
          <w:tcPr>
            <w:tcW w:w="1305" w:type="dxa"/>
            <w:vAlign w:val="bottom"/>
          </w:tcPr>
          <w:p w14:paraId="33E74E57" w14:textId="77777777" w:rsidR="0061236E" w:rsidRPr="00554EAE" w:rsidRDefault="0061236E" w:rsidP="00EC3695">
            <w:pPr>
              <w:tabs>
                <w:tab w:val="decimal" w:pos="930"/>
              </w:tabs>
              <w:overflowPunct/>
              <w:spacing w:line="360" w:lineRule="exact"/>
              <w:ind w:left="-22" w:right="-17"/>
              <w:textAlignment w:val="auto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1,252,666</w:t>
            </w:r>
          </w:p>
        </w:tc>
        <w:tc>
          <w:tcPr>
            <w:tcW w:w="1305" w:type="dxa"/>
            <w:vAlign w:val="bottom"/>
          </w:tcPr>
          <w:p w14:paraId="4BB53326" w14:textId="59EA5D85" w:rsidR="0061236E" w:rsidRPr="00554EAE" w:rsidRDefault="00744A2F" w:rsidP="00EC3695">
            <w:pPr>
              <w:tabs>
                <w:tab w:val="decimal" w:pos="930"/>
              </w:tabs>
              <w:overflowPunct/>
              <w:spacing w:line="360" w:lineRule="exact"/>
              <w:ind w:left="-22" w:right="-1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1,217,206</w:t>
            </w:r>
          </w:p>
        </w:tc>
        <w:tc>
          <w:tcPr>
            <w:tcW w:w="1305" w:type="dxa"/>
            <w:vAlign w:val="bottom"/>
          </w:tcPr>
          <w:p w14:paraId="017826F4" w14:textId="77777777" w:rsidR="0061236E" w:rsidRPr="00554EAE" w:rsidRDefault="0061236E" w:rsidP="00EC3695">
            <w:pPr>
              <w:tabs>
                <w:tab w:val="decimal" w:pos="930"/>
              </w:tabs>
              <w:overflowPunct/>
              <w:spacing w:line="360" w:lineRule="exact"/>
              <w:ind w:left="-22" w:right="-17"/>
              <w:textAlignment w:val="auto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1,213,829</w:t>
            </w:r>
          </w:p>
        </w:tc>
      </w:tr>
      <w:tr w:rsidR="0061236E" w:rsidRPr="00554EAE" w14:paraId="20798647" w14:textId="77777777" w:rsidTr="00D81686">
        <w:trPr>
          <w:cantSplit/>
        </w:trPr>
        <w:tc>
          <w:tcPr>
            <w:tcW w:w="4050" w:type="dxa"/>
            <w:vAlign w:val="center"/>
            <w:hideMark/>
          </w:tcPr>
          <w:p w14:paraId="018419CD" w14:textId="77777777" w:rsidR="0061236E" w:rsidRPr="00554EAE" w:rsidRDefault="0061236E" w:rsidP="00EC3695">
            <w:pPr>
              <w:tabs>
                <w:tab w:val="left" w:pos="379"/>
              </w:tabs>
              <w:spacing w:line="360" w:lineRule="exact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  <w:cs/>
              </w:rPr>
              <w:t>หัก:</w:t>
            </w:r>
            <w:r>
              <w:rPr>
                <w:sz w:val="28"/>
                <w:szCs w:val="28"/>
                <w:cs/>
              </w:rPr>
              <w:tab/>
            </w:r>
            <w:r w:rsidRPr="00554EAE">
              <w:rPr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43DE7350" w14:textId="7E6B8963" w:rsidR="0061236E" w:rsidRPr="00971873" w:rsidRDefault="00495355" w:rsidP="00EC3695">
            <w:pPr>
              <w:tabs>
                <w:tab w:val="decimal" w:pos="930"/>
              </w:tabs>
              <w:overflowPunct/>
              <w:spacing w:line="360" w:lineRule="exact"/>
              <w:ind w:left="-22" w:right="-1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(1,339,891)</w:t>
            </w:r>
          </w:p>
        </w:tc>
        <w:tc>
          <w:tcPr>
            <w:tcW w:w="1305" w:type="dxa"/>
            <w:vAlign w:val="bottom"/>
          </w:tcPr>
          <w:p w14:paraId="47FA937D" w14:textId="77777777" w:rsidR="0061236E" w:rsidRPr="00554EAE" w:rsidRDefault="0061236E" w:rsidP="00EC3695">
            <w:pPr>
              <w:tabs>
                <w:tab w:val="decimal" w:pos="930"/>
              </w:tabs>
              <w:overflowPunct/>
              <w:spacing w:line="360" w:lineRule="exact"/>
              <w:ind w:left="-22" w:right="-17"/>
              <w:textAlignment w:val="auto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(38,837)</w:t>
            </w:r>
          </w:p>
        </w:tc>
        <w:tc>
          <w:tcPr>
            <w:tcW w:w="1305" w:type="dxa"/>
            <w:vAlign w:val="bottom"/>
          </w:tcPr>
          <w:p w14:paraId="72F8F607" w14:textId="13B845E5" w:rsidR="0061236E" w:rsidRPr="00554EAE" w:rsidRDefault="00A20661" w:rsidP="00EC3695">
            <w:pPr>
              <w:tabs>
                <w:tab w:val="decimal" w:pos="930"/>
              </w:tabs>
              <w:overflowPunct/>
              <w:spacing w:line="360" w:lineRule="exact"/>
              <w:ind w:left="-22" w:right="-1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(1,217,206)</w:t>
            </w:r>
          </w:p>
        </w:tc>
        <w:tc>
          <w:tcPr>
            <w:tcW w:w="1305" w:type="dxa"/>
            <w:vAlign w:val="bottom"/>
          </w:tcPr>
          <w:p w14:paraId="54035FA8" w14:textId="77777777" w:rsidR="0061236E" w:rsidRPr="00554EAE" w:rsidRDefault="0061236E" w:rsidP="00EC3695">
            <w:pPr>
              <w:tabs>
                <w:tab w:val="decimal" w:pos="930"/>
              </w:tabs>
              <w:overflowPunct/>
              <w:spacing w:line="360" w:lineRule="exact"/>
              <w:ind w:left="-22" w:right="-17"/>
              <w:textAlignment w:val="auto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-</w:t>
            </w:r>
          </w:p>
        </w:tc>
      </w:tr>
      <w:tr w:rsidR="0061236E" w:rsidRPr="00554EAE" w14:paraId="5BF9F7CF" w14:textId="77777777" w:rsidTr="00D81686">
        <w:trPr>
          <w:cantSplit/>
        </w:trPr>
        <w:tc>
          <w:tcPr>
            <w:tcW w:w="4050" w:type="dxa"/>
            <w:vAlign w:val="center"/>
            <w:hideMark/>
          </w:tcPr>
          <w:p w14:paraId="712107E3" w14:textId="77777777" w:rsidR="0061236E" w:rsidRPr="00554EAE" w:rsidRDefault="0061236E" w:rsidP="00EC3695">
            <w:pPr>
              <w:tabs>
                <w:tab w:val="left" w:pos="379"/>
              </w:tabs>
              <w:spacing w:line="360" w:lineRule="exact"/>
              <w:ind w:left="702" w:hanging="702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</w:rPr>
              <w:tab/>
            </w:r>
            <w:r w:rsidRPr="00554EAE">
              <w:rPr>
                <w:sz w:val="28"/>
                <w:szCs w:val="28"/>
                <w:cs/>
              </w:rPr>
              <w:t>ส่วนที่ถึงกำหนดชำระเกินกว่าหนึ่งปี                                       แต่ถูกจัดประเภทเป็นหนี้สินหมุนเวียน</w:t>
            </w:r>
          </w:p>
        </w:tc>
        <w:tc>
          <w:tcPr>
            <w:tcW w:w="1305" w:type="dxa"/>
            <w:vAlign w:val="bottom"/>
          </w:tcPr>
          <w:p w14:paraId="1B389537" w14:textId="7E82964B" w:rsidR="0061236E" w:rsidRPr="00971873" w:rsidRDefault="00495355" w:rsidP="00EC3695">
            <w:pPr>
              <w:pBdr>
                <w:bottom w:val="single" w:sz="2" w:space="1" w:color="auto"/>
              </w:pBdr>
              <w:tabs>
                <w:tab w:val="decimal" w:pos="930"/>
              </w:tabs>
              <w:overflowPunct/>
              <w:spacing w:line="360" w:lineRule="exact"/>
              <w:ind w:left="-22" w:right="-1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4C11B4C" w14:textId="77777777" w:rsidR="0061236E" w:rsidRPr="00554EAE" w:rsidRDefault="0061236E" w:rsidP="00EC3695">
            <w:pPr>
              <w:pBdr>
                <w:bottom w:val="single" w:sz="2" w:space="1" w:color="auto"/>
              </w:pBdr>
              <w:tabs>
                <w:tab w:val="decimal" w:pos="930"/>
              </w:tabs>
              <w:overflowPunct/>
              <w:spacing w:line="360" w:lineRule="exact"/>
              <w:ind w:left="-22" w:right="-17"/>
              <w:textAlignment w:val="auto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(1,213,829)</w:t>
            </w:r>
          </w:p>
        </w:tc>
        <w:tc>
          <w:tcPr>
            <w:tcW w:w="1305" w:type="dxa"/>
            <w:vAlign w:val="bottom"/>
          </w:tcPr>
          <w:p w14:paraId="5F4114EA" w14:textId="7A96EE94" w:rsidR="0061236E" w:rsidRPr="00554EAE" w:rsidRDefault="00A20661" w:rsidP="00EC3695">
            <w:pPr>
              <w:pBdr>
                <w:bottom w:val="single" w:sz="2" w:space="1" w:color="auto"/>
              </w:pBdr>
              <w:tabs>
                <w:tab w:val="decimal" w:pos="930"/>
              </w:tabs>
              <w:overflowPunct/>
              <w:spacing w:line="360" w:lineRule="exact"/>
              <w:ind w:left="-22" w:right="-1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ECC3AD5" w14:textId="77777777" w:rsidR="0061236E" w:rsidRPr="00554EAE" w:rsidRDefault="0061236E" w:rsidP="00EC3695">
            <w:pPr>
              <w:pBdr>
                <w:bottom w:val="single" w:sz="2" w:space="1" w:color="auto"/>
              </w:pBdr>
              <w:tabs>
                <w:tab w:val="decimal" w:pos="930"/>
              </w:tabs>
              <w:overflowPunct/>
              <w:spacing w:line="360" w:lineRule="exact"/>
              <w:ind w:left="-22" w:right="-17"/>
              <w:textAlignment w:val="auto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(1,213,829)</w:t>
            </w:r>
          </w:p>
        </w:tc>
      </w:tr>
      <w:tr w:rsidR="0061236E" w:rsidRPr="00554EAE" w14:paraId="3A76CFA5" w14:textId="77777777" w:rsidTr="00D81686">
        <w:trPr>
          <w:cantSplit/>
        </w:trPr>
        <w:tc>
          <w:tcPr>
            <w:tcW w:w="4050" w:type="dxa"/>
            <w:hideMark/>
          </w:tcPr>
          <w:p w14:paraId="1FA4B8C3" w14:textId="77777777" w:rsidR="0061236E" w:rsidRPr="00554EAE" w:rsidRDefault="0061236E" w:rsidP="00EC3695">
            <w:pPr>
              <w:overflowPunct/>
              <w:spacing w:line="360" w:lineRule="exact"/>
              <w:ind w:right="75"/>
              <w:jc w:val="thaiDistribute"/>
              <w:textAlignment w:val="auto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0D50CE49" w14:textId="72CCBAD9" w:rsidR="0061236E" w:rsidRPr="00971873" w:rsidRDefault="00495355" w:rsidP="00EC3695">
            <w:pPr>
              <w:pBdr>
                <w:bottom w:val="double" w:sz="4" w:space="1" w:color="auto"/>
              </w:pBdr>
              <w:tabs>
                <w:tab w:val="decimal" w:pos="930"/>
              </w:tabs>
              <w:overflowPunct/>
              <w:spacing w:line="360" w:lineRule="exact"/>
              <w:ind w:left="-22" w:right="-17"/>
              <w:textAlignment w:val="auto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00677E5" w14:textId="77777777" w:rsidR="0061236E" w:rsidRPr="00554EAE" w:rsidRDefault="0061236E" w:rsidP="00EC3695">
            <w:pPr>
              <w:pBdr>
                <w:bottom w:val="double" w:sz="4" w:space="1" w:color="auto"/>
              </w:pBdr>
              <w:tabs>
                <w:tab w:val="decimal" w:pos="930"/>
              </w:tabs>
              <w:overflowPunct/>
              <w:spacing w:line="360" w:lineRule="exact"/>
              <w:ind w:left="-22" w:right="-17"/>
              <w:textAlignment w:val="auto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33280EE" w14:textId="3ECAF8B3" w:rsidR="0061236E" w:rsidRPr="00554EAE" w:rsidRDefault="00744A2F" w:rsidP="00EC3695">
            <w:pPr>
              <w:pBdr>
                <w:bottom w:val="double" w:sz="4" w:space="1" w:color="auto"/>
              </w:pBdr>
              <w:tabs>
                <w:tab w:val="decimal" w:pos="930"/>
              </w:tabs>
              <w:overflowPunct/>
              <w:spacing w:line="360" w:lineRule="exact"/>
              <w:ind w:left="-22" w:right="-17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389044E" w14:textId="77777777" w:rsidR="0061236E" w:rsidRPr="00554EAE" w:rsidRDefault="0061236E" w:rsidP="00EC3695">
            <w:pPr>
              <w:pBdr>
                <w:bottom w:val="double" w:sz="4" w:space="1" w:color="auto"/>
              </w:pBdr>
              <w:tabs>
                <w:tab w:val="decimal" w:pos="930"/>
              </w:tabs>
              <w:overflowPunct/>
              <w:spacing w:line="360" w:lineRule="exact"/>
              <w:ind w:left="-22" w:right="-17"/>
              <w:textAlignment w:val="auto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-</w:t>
            </w:r>
          </w:p>
        </w:tc>
      </w:tr>
    </w:tbl>
    <w:p w14:paraId="7B08C654" w14:textId="3FE7F3D4" w:rsidR="007F54D8" w:rsidRPr="00554EAE" w:rsidRDefault="00DB14A3" w:rsidP="00495355">
      <w:pPr>
        <w:spacing w:before="240" w:after="60"/>
        <w:ind w:left="547" w:hanging="547"/>
        <w:jc w:val="thaiDistribute"/>
        <w:rPr>
          <w:cs/>
        </w:rPr>
      </w:pPr>
      <w:r>
        <w:tab/>
      </w:r>
      <w:r w:rsidR="007F54D8" w:rsidRPr="00554EAE">
        <w:rPr>
          <w:cs/>
        </w:rPr>
        <w:t>การเปลี่ยนแปลงของบัญชีหุ้นกู้สำหรับ</w:t>
      </w:r>
      <w:r w:rsidR="00AE5FBC" w:rsidRPr="00554EAE">
        <w:rPr>
          <w:cs/>
        </w:rPr>
        <w:t>งวด</w:t>
      </w:r>
      <w:r w:rsidR="00B03835">
        <w:rPr>
          <w:cs/>
        </w:rPr>
        <w:t>เก้า</w:t>
      </w:r>
      <w:r w:rsidR="002D5E2E">
        <w:rPr>
          <w:cs/>
        </w:rPr>
        <w:t xml:space="preserve">เดือนสิ้นสุดวันที่ </w:t>
      </w:r>
      <w:r w:rsidR="00B03835">
        <w:t xml:space="preserve">30 </w:t>
      </w:r>
      <w:r w:rsidR="00B03835">
        <w:rPr>
          <w:cs/>
        </w:rPr>
        <w:t xml:space="preserve">กันยายน </w:t>
      </w:r>
      <w:r w:rsidR="00B03835">
        <w:t>2562</w:t>
      </w:r>
      <w:r w:rsidR="007F54D8" w:rsidRPr="00554EAE">
        <w:rPr>
          <w:cs/>
        </w:rPr>
        <w:t xml:space="preserve"> </w:t>
      </w:r>
      <w:r w:rsidR="00AD235D" w:rsidRPr="00554EAE">
        <w:rPr>
          <w:cs/>
        </w:rPr>
        <w:t>มีรายละเอียด</w:t>
      </w:r>
      <w:r w:rsidR="007F54D8" w:rsidRPr="00554EAE">
        <w:rPr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2B1B4B" w:rsidRPr="00554EAE" w14:paraId="6FB403C3" w14:textId="77777777" w:rsidTr="003806DD">
        <w:trPr>
          <w:cantSplit/>
          <w:trHeight w:val="345"/>
        </w:trPr>
        <w:tc>
          <w:tcPr>
            <w:tcW w:w="4950" w:type="dxa"/>
          </w:tcPr>
          <w:p w14:paraId="1AAD791B" w14:textId="77777777" w:rsidR="002B1B4B" w:rsidRPr="00554EAE" w:rsidRDefault="002B1B4B" w:rsidP="00EC3695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u w:val="single"/>
                <w:cs/>
              </w:rPr>
            </w:pPr>
          </w:p>
        </w:tc>
        <w:tc>
          <w:tcPr>
            <w:tcW w:w="2070" w:type="dxa"/>
          </w:tcPr>
          <w:p w14:paraId="0C0BCC91" w14:textId="77777777" w:rsidR="002B1B4B" w:rsidRPr="00554EAE" w:rsidRDefault="002B1B4B" w:rsidP="00EC3695">
            <w:pPr>
              <w:tabs>
                <w:tab w:val="left" w:pos="900"/>
                <w:tab w:val="center" w:pos="6390"/>
                <w:tab w:val="center" w:pos="8370"/>
              </w:tabs>
              <w:spacing w:line="400" w:lineRule="exact"/>
              <w:ind w:left="360" w:right="12" w:hanging="360"/>
              <w:jc w:val="right"/>
              <w:rPr>
                <w:cs/>
              </w:rPr>
            </w:pPr>
          </w:p>
        </w:tc>
        <w:tc>
          <w:tcPr>
            <w:tcW w:w="2070" w:type="dxa"/>
          </w:tcPr>
          <w:p w14:paraId="3BB37C4A" w14:textId="77777777" w:rsidR="002B1B4B" w:rsidRPr="00554EAE" w:rsidRDefault="002B1B4B" w:rsidP="00EC3695">
            <w:pPr>
              <w:tabs>
                <w:tab w:val="left" w:pos="900"/>
                <w:tab w:val="center" w:pos="6390"/>
                <w:tab w:val="center" w:pos="8370"/>
              </w:tabs>
              <w:spacing w:line="400" w:lineRule="exact"/>
              <w:ind w:left="360" w:right="12" w:hanging="360"/>
              <w:jc w:val="right"/>
              <w:rPr>
                <w:u w:val="single"/>
                <w:cs/>
              </w:rPr>
            </w:pPr>
            <w:r w:rsidRPr="00554EAE">
              <w:rPr>
                <w:cs/>
              </w:rPr>
              <w:t>(หน่วย: พันบาท)</w:t>
            </w:r>
          </w:p>
        </w:tc>
      </w:tr>
      <w:tr w:rsidR="002B1B4B" w:rsidRPr="00554EAE" w14:paraId="77A3256A" w14:textId="77777777" w:rsidTr="002566A3">
        <w:trPr>
          <w:trHeight w:val="80"/>
        </w:trPr>
        <w:tc>
          <w:tcPr>
            <w:tcW w:w="4950" w:type="dxa"/>
          </w:tcPr>
          <w:p w14:paraId="68014AB8" w14:textId="77777777" w:rsidR="002B1B4B" w:rsidRPr="00554EAE" w:rsidRDefault="002B1B4B" w:rsidP="00EC3695">
            <w:pPr>
              <w:tabs>
                <w:tab w:val="left" w:pos="360"/>
                <w:tab w:val="center" w:pos="6390"/>
                <w:tab w:val="center" w:pos="8370"/>
              </w:tabs>
              <w:spacing w:line="400" w:lineRule="exact"/>
              <w:jc w:val="both"/>
              <w:rPr>
                <w:u w:val="single"/>
                <w:cs/>
              </w:rPr>
            </w:pPr>
          </w:p>
        </w:tc>
        <w:tc>
          <w:tcPr>
            <w:tcW w:w="2070" w:type="dxa"/>
            <w:vAlign w:val="bottom"/>
          </w:tcPr>
          <w:p w14:paraId="149C70DA" w14:textId="77777777" w:rsidR="002B1B4B" w:rsidRPr="00554EAE" w:rsidRDefault="002B1B4B" w:rsidP="00EC3695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12" w:right="12"/>
              <w:jc w:val="center"/>
              <w:rPr>
                <w:b w:val="0"/>
                <w:bCs w:val="0"/>
                <w:color w:val="000000" w:themeColor="text1"/>
                <w:sz w:val="32"/>
                <w:szCs w:val="32"/>
                <w:u w:val="none"/>
                <w:cs/>
              </w:rPr>
            </w:pPr>
            <w:r w:rsidRPr="00554EAE">
              <w:rPr>
                <w:b w:val="0"/>
                <w:bCs w:val="0"/>
                <w:color w:val="000000" w:themeColor="text1"/>
                <w:sz w:val="32"/>
                <w:szCs w:val="32"/>
                <w:u w:val="none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50A22646" w14:textId="77777777" w:rsidR="002B1B4B" w:rsidRPr="00554EAE" w:rsidRDefault="002B1B4B" w:rsidP="00EC3695">
            <w:pPr>
              <w:pStyle w:val="Heading2"/>
              <w:pBdr>
                <w:bottom w:val="single" w:sz="4" w:space="1" w:color="auto"/>
              </w:pBdr>
              <w:spacing w:line="400" w:lineRule="exact"/>
              <w:ind w:right="12"/>
              <w:jc w:val="center"/>
              <w:rPr>
                <w:b w:val="0"/>
                <w:bCs w:val="0"/>
                <w:color w:val="000000" w:themeColor="text1"/>
                <w:spacing w:val="-10"/>
                <w:sz w:val="32"/>
                <w:szCs w:val="32"/>
                <w:u w:val="none"/>
                <w:cs/>
              </w:rPr>
            </w:pPr>
            <w:r w:rsidRPr="00554EAE">
              <w:rPr>
                <w:b w:val="0"/>
                <w:bCs w:val="0"/>
                <w:color w:val="000000" w:themeColor="text1"/>
                <w:spacing w:val="-10"/>
                <w:sz w:val="32"/>
                <w:szCs w:val="32"/>
                <w:u w:val="none"/>
                <w:cs/>
              </w:rPr>
              <w:t>งบการเงินเฉพาะกิจการ</w:t>
            </w:r>
          </w:p>
        </w:tc>
      </w:tr>
      <w:tr w:rsidR="002B1B4B" w:rsidRPr="00554EAE" w14:paraId="40E62DC5" w14:textId="77777777" w:rsidTr="003806DD">
        <w:trPr>
          <w:trHeight w:val="345"/>
        </w:trPr>
        <w:tc>
          <w:tcPr>
            <w:tcW w:w="4950" w:type="dxa"/>
          </w:tcPr>
          <w:p w14:paraId="48DF597B" w14:textId="77777777" w:rsidR="002B1B4B" w:rsidRPr="00554EAE" w:rsidRDefault="002B1B4B" w:rsidP="00EC3695">
            <w:pPr>
              <w:tabs>
                <w:tab w:val="left" w:pos="360"/>
              </w:tabs>
              <w:spacing w:line="400" w:lineRule="exact"/>
              <w:ind w:left="72" w:hanging="72"/>
              <w:jc w:val="both"/>
              <w:rPr>
                <w:cs/>
              </w:rPr>
            </w:pPr>
            <w:r w:rsidRPr="00554EAE">
              <w:rPr>
                <w:cs/>
              </w:rPr>
              <w:t xml:space="preserve">ยอดคงเหลือ ณ วันที่ </w:t>
            </w:r>
            <w:r w:rsidRPr="00554EAE">
              <w:t>1</w:t>
            </w:r>
            <w:r w:rsidRPr="00554EAE">
              <w:rPr>
                <w:cs/>
              </w:rPr>
              <w:t xml:space="preserve"> มกราคม </w:t>
            </w:r>
            <w:r w:rsidRPr="00554EAE">
              <w:t>256</w:t>
            </w:r>
            <w:r w:rsidR="00143C91" w:rsidRPr="00554EAE">
              <w:t>2</w:t>
            </w:r>
          </w:p>
        </w:tc>
        <w:tc>
          <w:tcPr>
            <w:tcW w:w="2070" w:type="dxa"/>
            <w:vAlign w:val="bottom"/>
          </w:tcPr>
          <w:p w14:paraId="3B7894D5" w14:textId="77777777" w:rsidR="002B1B4B" w:rsidRPr="00554EAE" w:rsidRDefault="00D00E59" w:rsidP="00EC3695">
            <w:pPr>
              <w:tabs>
                <w:tab w:val="decimal" w:pos="1515"/>
              </w:tabs>
              <w:spacing w:line="400" w:lineRule="exact"/>
              <w:ind w:left="12" w:right="12"/>
              <w:rPr>
                <w:spacing w:val="-4"/>
              </w:rPr>
            </w:pPr>
            <w:r w:rsidRPr="00554EAE">
              <w:rPr>
                <w:spacing w:val="-4"/>
              </w:rPr>
              <w:t>1</w:t>
            </w:r>
            <w:r w:rsidR="002B1B4B" w:rsidRPr="00554EAE">
              <w:rPr>
                <w:spacing w:val="-4"/>
              </w:rPr>
              <w:t>,</w:t>
            </w:r>
            <w:r w:rsidRPr="00554EAE">
              <w:rPr>
                <w:spacing w:val="-4"/>
              </w:rPr>
              <w:t>252</w:t>
            </w:r>
            <w:r w:rsidR="002B1B4B" w:rsidRPr="00554EAE">
              <w:rPr>
                <w:spacing w:val="-4"/>
              </w:rPr>
              <w:t>,</w:t>
            </w:r>
            <w:r w:rsidRPr="00554EAE">
              <w:rPr>
                <w:spacing w:val="-4"/>
              </w:rPr>
              <w:t>666</w:t>
            </w:r>
          </w:p>
        </w:tc>
        <w:tc>
          <w:tcPr>
            <w:tcW w:w="2070" w:type="dxa"/>
            <w:vAlign w:val="bottom"/>
          </w:tcPr>
          <w:p w14:paraId="1BF27E5B" w14:textId="77777777" w:rsidR="002B1B4B" w:rsidRPr="00554EAE" w:rsidRDefault="00D00E59" w:rsidP="00EC3695">
            <w:pPr>
              <w:tabs>
                <w:tab w:val="decimal" w:pos="1515"/>
              </w:tabs>
              <w:spacing w:line="400" w:lineRule="exact"/>
              <w:ind w:left="12" w:right="12"/>
              <w:rPr>
                <w:cs/>
              </w:rPr>
            </w:pPr>
            <w:r w:rsidRPr="00554EAE">
              <w:t>1</w:t>
            </w:r>
            <w:r w:rsidR="002B1B4B" w:rsidRPr="00554EAE">
              <w:t>,</w:t>
            </w:r>
            <w:r w:rsidRPr="00554EAE">
              <w:t>213</w:t>
            </w:r>
            <w:r w:rsidR="002B1B4B" w:rsidRPr="00554EAE">
              <w:t>,</w:t>
            </w:r>
            <w:r w:rsidRPr="00554EAE">
              <w:t>829</w:t>
            </w:r>
          </w:p>
        </w:tc>
      </w:tr>
      <w:tr w:rsidR="002B1B4B" w:rsidRPr="00554EAE" w14:paraId="53CE386A" w14:textId="77777777" w:rsidTr="003806DD">
        <w:trPr>
          <w:trHeight w:val="335"/>
        </w:trPr>
        <w:tc>
          <w:tcPr>
            <w:tcW w:w="4950" w:type="dxa"/>
          </w:tcPr>
          <w:p w14:paraId="5976A7B2" w14:textId="77777777" w:rsidR="002B1B4B" w:rsidRPr="00554EAE" w:rsidRDefault="00706E7B" w:rsidP="00EC3695">
            <w:pPr>
              <w:tabs>
                <w:tab w:val="left" w:pos="516"/>
              </w:tabs>
              <w:spacing w:line="400" w:lineRule="exact"/>
              <w:ind w:left="516" w:hanging="516"/>
              <w:rPr>
                <w:cs/>
              </w:rPr>
            </w:pPr>
            <w:r w:rsidRPr="00554EAE">
              <w:rPr>
                <w:cs/>
              </w:rPr>
              <w:t>บวก</w:t>
            </w:r>
            <w:r w:rsidRPr="00554EAE">
              <w:t>:</w:t>
            </w:r>
            <w:r w:rsidR="00D81686">
              <w:rPr>
                <w:cs/>
              </w:rPr>
              <w:tab/>
            </w:r>
            <w:r w:rsidR="00F81964">
              <w:rPr>
                <w:cs/>
              </w:rPr>
              <w:t>ออกจำหน่ายหุ้นกู้</w:t>
            </w:r>
          </w:p>
        </w:tc>
        <w:tc>
          <w:tcPr>
            <w:tcW w:w="2070" w:type="dxa"/>
            <w:vAlign w:val="bottom"/>
          </w:tcPr>
          <w:p w14:paraId="380C3C4B" w14:textId="40A8CF63" w:rsidR="002B1B4B" w:rsidRPr="00554EAE" w:rsidRDefault="00495355" w:rsidP="00EC3695">
            <w:pPr>
              <w:tabs>
                <w:tab w:val="decimal" w:pos="1515"/>
              </w:tabs>
              <w:spacing w:line="400" w:lineRule="exact"/>
              <w:ind w:left="12" w:right="12"/>
            </w:pPr>
            <w:r>
              <w:t>173,500</w:t>
            </w:r>
          </w:p>
        </w:tc>
        <w:tc>
          <w:tcPr>
            <w:tcW w:w="2070" w:type="dxa"/>
            <w:vAlign w:val="bottom"/>
          </w:tcPr>
          <w:p w14:paraId="4871E0E9" w14:textId="0BB3C29F" w:rsidR="002B1B4B" w:rsidRPr="00554EAE" w:rsidRDefault="00744A2F" w:rsidP="00EC3695">
            <w:pPr>
              <w:tabs>
                <w:tab w:val="decimal" w:pos="1515"/>
              </w:tabs>
              <w:spacing w:line="400" w:lineRule="exact"/>
              <w:ind w:left="12" w:right="12"/>
              <w:rPr>
                <w:cs/>
              </w:rPr>
            </w:pPr>
            <w:r>
              <w:t>-</w:t>
            </w:r>
          </w:p>
        </w:tc>
      </w:tr>
      <w:tr w:rsidR="00F81964" w:rsidRPr="00554EAE" w14:paraId="4CEDC416" w14:textId="77777777" w:rsidTr="003806DD">
        <w:trPr>
          <w:trHeight w:val="335"/>
        </w:trPr>
        <w:tc>
          <w:tcPr>
            <w:tcW w:w="4950" w:type="dxa"/>
          </w:tcPr>
          <w:p w14:paraId="29571852" w14:textId="77777777" w:rsidR="00F81964" w:rsidRPr="00554EAE" w:rsidRDefault="00F81964" w:rsidP="00EC3695">
            <w:pPr>
              <w:tabs>
                <w:tab w:val="left" w:pos="516"/>
              </w:tabs>
              <w:spacing w:line="400" w:lineRule="exact"/>
              <w:ind w:left="516" w:hanging="516"/>
              <w:rPr>
                <w:cs/>
              </w:rPr>
            </w:pPr>
            <w:r w:rsidRPr="00554EAE">
              <w:tab/>
            </w:r>
            <w:r w:rsidRPr="00554EAE">
              <w:rPr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2070" w:type="dxa"/>
            <w:vAlign w:val="bottom"/>
          </w:tcPr>
          <w:p w14:paraId="0D4CC527" w14:textId="25B0E061" w:rsidR="00F81964" w:rsidRPr="00554EAE" w:rsidRDefault="00495355" w:rsidP="00EC3695">
            <w:pPr>
              <w:tabs>
                <w:tab w:val="decimal" w:pos="1515"/>
              </w:tabs>
              <w:spacing w:line="400" w:lineRule="exact"/>
              <w:ind w:left="12" w:right="12"/>
              <w:rPr>
                <w:cs/>
              </w:rPr>
            </w:pPr>
            <w:r>
              <w:t>3,377</w:t>
            </w:r>
          </w:p>
        </w:tc>
        <w:tc>
          <w:tcPr>
            <w:tcW w:w="2070" w:type="dxa"/>
            <w:vAlign w:val="bottom"/>
          </w:tcPr>
          <w:p w14:paraId="553427F5" w14:textId="68446755" w:rsidR="00F81964" w:rsidRPr="00554EAE" w:rsidRDefault="00744A2F" w:rsidP="00EC3695">
            <w:pPr>
              <w:tabs>
                <w:tab w:val="decimal" w:pos="1515"/>
              </w:tabs>
              <w:spacing w:line="400" w:lineRule="exact"/>
              <w:ind w:left="12" w:right="12"/>
            </w:pPr>
            <w:r>
              <w:t>3,377</w:t>
            </w:r>
          </w:p>
        </w:tc>
      </w:tr>
      <w:tr w:rsidR="00706E7B" w:rsidRPr="00554EAE" w14:paraId="151B1CA3" w14:textId="77777777" w:rsidTr="003806DD">
        <w:trPr>
          <w:trHeight w:val="335"/>
        </w:trPr>
        <w:tc>
          <w:tcPr>
            <w:tcW w:w="4950" w:type="dxa"/>
          </w:tcPr>
          <w:p w14:paraId="588850EA" w14:textId="77777777" w:rsidR="00706E7B" w:rsidRPr="00554EAE" w:rsidRDefault="00706E7B" w:rsidP="00EC3695">
            <w:pPr>
              <w:tabs>
                <w:tab w:val="left" w:pos="516"/>
              </w:tabs>
              <w:spacing w:line="400" w:lineRule="exact"/>
              <w:ind w:left="516" w:hanging="516"/>
              <w:rPr>
                <w:cs/>
              </w:rPr>
            </w:pPr>
            <w:r w:rsidRPr="00554EAE">
              <w:tab/>
            </w:r>
            <w:r w:rsidRPr="00554EAE">
              <w:rPr>
                <w:cs/>
              </w:rPr>
              <w:t>ตัดจำหน่ายดอกเบี้ยจ่ายล่วงหน้า</w:t>
            </w:r>
          </w:p>
        </w:tc>
        <w:tc>
          <w:tcPr>
            <w:tcW w:w="2070" w:type="dxa"/>
            <w:vAlign w:val="bottom"/>
          </w:tcPr>
          <w:p w14:paraId="00950172" w14:textId="65F380DE" w:rsidR="00706E7B" w:rsidRPr="00554EAE" w:rsidRDefault="00495355" w:rsidP="00EC3695">
            <w:pPr>
              <w:tabs>
                <w:tab w:val="decimal" w:pos="1515"/>
              </w:tabs>
              <w:spacing w:line="400" w:lineRule="exact"/>
              <w:ind w:left="12" w:right="12"/>
              <w:rPr>
                <w:cs/>
              </w:rPr>
            </w:pPr>
            <w:r>
              <w:t>5,299</w:t>
            </w:r>
          </w:p>
        </w:tc>
        <w:tc>
          <w:tcPr>
            <w:tcW w:w="2070" w:type="dxa"/>
            <w:vAlign w:val="bottom"/>
          </w:tcPr>
          <w:p w14:paraId="6F651D1F" w14:textId="233D1D4B" w:rsidR="00706E7B" w:rsidRPr="00554EAE" w:rsidRDefault="00744A2F" w:rsidP="00EC3695">
            <w:pPr>
              <w:tabs>
                <w:tab w:val="decimal" w:pos="1515"/>
              </w:tabs>
              <w:spacing w:line="400" w:lineRule="exact"/>
              <w:ind w:left="12" w:right="12"/>
              <w:rPr>
                <w:cs/>
              </w:rPr>
            </w:pPr>
            <w:r>
              <w:t>-</w:t>
            </w:r>
          </w:p>
        </w:tc>
      </w:tr>
      <w:tr w:rsidR="009E3843" w:rsidRPr="00554EAE" w14:paraId="53437488" w14:textId="77777777" w:rsidTr="003806DD">
        <w:trPr>
          <w:trHeight w:val="335"/>
        </w:trPr>
        <w:tc>
          <w:tcPr>
            <w:tcW w:w="4950" w:type="dxa"/>
          </w:tcPr>
          <w:p w14:paraId="4C26474C" w14:textId="77777777" w:rsidR="009E3843" w:rsidRPr="00554EAE" w:rsidRDefault="009E3843" w:rsidP="00EC3695">
            <w:pPr>
              <w:tabs>
                <w:tab w:val="left" w:pos="516"/>
              </w:tabs>
              <w:spacing w:line="400" w:lineRule="exact"/>
              <w:ind w:left="516" w:hanging="516"/>
              <w:rPr>
                <w:cs/>
              </w:rPr>
            </w:pPr>
            <w:r>
              <w:rPr>
                <w:cs/>
              </w:rPr>
              <w:t>หัก</w:t>
            </w:r>
            <w:r w:rsidRPr="00554EAE">
              <w:t>:</w:t>
            </w:r>
            <w:r>
              <w:rPr>
                <w:cs/>
              </w:rPr>
              <w:tab/>
              <w:t>จ่ายชำระคืน</w:t>
            </w:r>
          </w:p>
        </w:tc>
        <w:tc>
          <w:tcPr>
            <w:tcW w:w="2070" w:type="dxa"/>
            <w:vAlign w:val="bottom"/>
          </w:tcPr>
          <w:p w14:paraId="7389FD48" w14:textId="60233320" w:rsidR="009E3843" w:rsidRDefault="00495355" w:rsidP="00EC3695">
            <w:pPr>
              <w:tabs>
                <w:tab w:val="decimal" w:pos="1515"/>
              </w:tabs>
              <w:spacing w:line="400" w:lineRule="exact"/>
              <w:ind w:left="12" w:right="12"/>
            </w:pPr>
            <w:r>
              <w:t>(90,000)</w:t>
            </w:r>
          </w:p>
        </w:tc>
        <w:tc>
          <w:tcPr>
            <w:tcW w:w="2070" w:type="dxa"/>
            <w:vAlign w:val="bottom"/>
          </w:tcPr>
          <w:p w14:paraId="0FC6A8B9" w14:textId="7A9991EC" w:rsidR="009E3843" w:rsidRDefault="00744A2F" w:rsidP="00EC3695">
            <w:pPr>
              <w:tabs>
                <w:tab w:val="decimal" w:pos="1515"/>
              </w:tabs>
              <w:spacing w:line="400" w:lineRule="exact"/>
              <w:ind w:left="12" w:right="12"/>
            </w:pPr>
            <w:r>
              <w:t>-</w:t>
            </w:r>
          </w:p>
        </w:tc>
      </w:tr>
      <w:tr w:rsidR="002B1B4B" w:rsidRPr="00554EAE" w14:paraId="06774BD6" w14:textId="77777777" w:rsidTr="003806DD">
        <w:trPr>
          <w:trHeight w:val="366"/>
        </w:trPr>
        <w:tc>
          <w:tcPr>
            <w:tcW w:w="4950" w:type="dxa"/>
          </w:tcPr>
          <w:p w14:paraId="5DDA6F81" w14:textId="77777777" w:rsidR="002B1B4B" w:rsidRPr="00554EAE" w:rsidRDefault="009E3843" w:rsidP="00EC3695">
            <w:pPr>
              <w:tabs>
                <w:tab w:val="left" w:pos="516"/>
              </w:tabs>
              <w:spacing w:line="400" w:lineRule="exact"/>
              <w:ind w:left="516" w:hanging="516"/>
              <w:rPr>
                <w:cs/>
              </w:rPr>
            </w:pPr>
            <w:r>
              <w:t xml:space="preserve">          </w:t>
            </w:r>
            <w:r w:rsidR="00706E7B" w:rsidRPr="00554EAE">
              <w:rPr>
                <w:cs/>
              </w:rPr>
              <w:t>ดอกเบี้ยจ่ายล่วงหน้ารอตัดบัญชี</w:t>
            </w:r>
          </w:p>
        </w:tc>
        <w:tc>
          <w:tcPr>
            <w:tcW w:w="2070" w:type="dxa"/>
            <w:vAlign w:val="bottom"/>
          </w:tcPr>
          <w:p w14:paraId="1FF4897F" w14:textId="2875B04E" w:rsidR="002B1B4B" w:rsidRPr="00554EAE" w:rsidRDefault="00495355" w:rsidP="00EC3695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left="12" w:right="12"/>
              <w:rPr>
                <w:cs/>
              </w:rPr>
            </w:pPr>
            <w:r>
              <w:t>(4,951)</w:t>
            </w:r>
          </w:p>
        </w:tc>
        <w:tc>
          <w:tcPr>
            <w:tcW w:w="2070" w:type="dxa"/>
            <w:vAlign w:val="bottom"/>
          </w:tcPr>
          <w:p w14:paraId="034B9A9E" w14:textId="707FF61B" w:rsidR="002B1B4B" w:rsidRPr="00554EAE" w:rsidRDefault="00744A2F" w:rsidP="00EC3695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ind w:left="12" w:right="12"/>
              <w:rPr>
                <w:cs/>
              </w:rPr>
            </w:pPr>
            <w:r>
              <w:t>-</w:t>
            </w:r>
          </w:p>
        </w:tc>
      </w:tr>
      <w:tr w:rsidR="002B1B4B" w:rsidRPr="00554EAE" w14:paraId="77B08E07" w14:textId="77777777" w:rsidTr="003806DD">
        <w:trPr>
          <w:trHeight w:val="387"/>
        </w:trPr>
        <w:tc>
          <w:tcPr>
            <w:tcW w:w="4950" w:type="dxa"/>
          </w:tcPr>
          <w:p w14:paraId="29A4F935" w14:textId="77777777" w:rsidR="002B1B4B" w:rsidRPr="00554EAE" w:rsidRDefault="002B1B4B" w:rsidP="00EC3695">
            <w:pPr>
              <w:spacing w:line="400" w:lineRule="exact"/>
              <w:ind w:left="72" w:hanging="72"/>
              <w:rPr>
                <w:cs/>
              </w:rPr>
            </w:pPr>
            <w:r w:rsidRPr="00554EAE">
              <w:rPr>
                <w:cs/>
              </w:rPr>
              <w:t xml:space="preserve">ยอดคงเหลือ ณ วันที่ </w:t>
            </w:r>
            <w:r w:rsidR="00B03835">
              <w:t xml:space="preserve">30 </w:t>
            </w:r>
            <w:r w:rsidR="00B03835">
              <w:rPr>
                <w:cs/>
              </w:rPr>
              <w:t xml:space="preserve">กันยายน </w:t>
            </w:r>
            <w:r w:rsidR="00B03835">
              <w:t>2562</w:t>
            </w:r>
          </w:p>
        </w:tc>
        <w:tc>
          <w:tcPr>
            <w:tcW w:w="2070" w:type="dxa"/>
            <w:vAlign w:val="bottom"/>
          </w:tcPr>
          <w:p w14:paraId="38F93405" w14:textId="5DB7511C" w:rsidR="002B1B4B" w:rsidRPr="00554EAE" w:rsidRDefault="00495355" w:rsidP="00EC3695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left="12" w:right="12"/>
              <w:rPr>
                <w:cs/>
              </w:rPr>
            </w:pPr>
            <w:r>
              <w:t>1,339,891</w:t>
            </w:r>
          </w:p>
        </w:tc>
        <w:tc>
          <w:tcPr>
            <w:tcW w:w="2070" w:type="dxa"/>
            <w:vAlign w:val="bottom"/>
          </w:tcPr>
          <w:p w14:paraId="4B4D833D" w14:textId="2D437293" w:rsidR="002B1B4B" w:rsidRPr="00554EAE" w:rsidRDefault="00744A2F" w:rsidP="00EC3695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ind w:left="12" w:right="12"/>
              <w:rPr>
                <w:cs/>
              </w:rPr>
            </w:pPr>
            <w:r>
              <w:t>1,217,206</w:t>
            </w:r>
          </w:p>
        </w:tc>
      </w:tr>
    </w:tbl>
    <w:p w14:paraId="529713FC" w14:textId="77777777" w:rsidR="003669E2" w:rsidRDefault="003669E2" w:rsidP="00EA49F8">
      <w:pPr>
        <w:spacing w:before="240" w:after="120"/>
        <w:ind w:left="547"/>
        <w:jc w:val="thaiDistribute"/>
        <w:rPr>
          <w:spacing w:val="-4"/>
          <w:cs/>
        </w:rPr>
      </w:pPr>
    </w:p>
    <w:p w14:paraId="1068A502" w14:textId="77777777" w:rsidR="003669E2" w:rsidRDefault="003669E2">
      <w:pPr>
        <w:overflowPunct/>
        <w:autoSpaceDE/>
        <w:autoSpaceDN/>
        <w:adjustRightInd/>
        <w:textAlignment w:val="auto"/>
        <w:rPr>
          <w:spacing w:val="-4"/>
          <w:cs/>
        </w:rPr>
      </w:pPr>
      <w:r>
        <w:rPr>
          <w:spacing w:val="-4"/>
          <w:cs/>
        </w:rPr>
        <w:br w:type="page"/>
      </w:r>
    </w:p>
    <w:p w14:paraId="4B459EB3" w14:textId="08E69181" w:rsidR="00D637DD" w:rsidRPr="003760F1" w:rsidRDefault="00D637DD" w:rsidP="00B12354">
      <w:pPr>
        <w:spacing w:before="240" w:after="120" w:line="390" w:lineRule="exact"/>
        <w:ind w:left="547"/>
        <w:jc w:val="thaiDistribute"/>
      </w:pPr>
      <w:r w:rsidRPr="00905100">
        <w:rPr>
          <w:spacing w:val="-4"/>
          <w:cs/>
        </w:rPr>
        <w:t>ในระหว่าง</w:t>
      </w:r>
      <w:r w:rsidR="00BD1EEE" w:rsidRPr="00905100">
        <w:rPr>
          <w:spacing w:val="-4"/>
          <w:cs/>
        </w:rPr>
        <w:t>งวด</w:t>
      </w:r>
      <w:r w:rsidRPr="00905100">
        <w:rPr>
          <w:spacing w:val="-4"/>
          <w:cs/>
        </w:rPr>
        <w:t xml:space="preserve"> บริษัทย่อยแห่งหนึ่งได้ออกและเสนอขายหุ้นกู้ตามมติที่ประชุมวิสามัญผู้ถือหุ้นของบริษัทย่อย</w:t>
      </w:r>
      <w:r w:rsidRPr="003760F1">
        <w:rPr>
          <w:cs/>
        </w:rPr>
        <w:t xml:space="preserve">ดังกล่าวครั้งที่ </w:t>
      </w:r>
      <w:r w:rsidRPr="003760F1">
        <w:t xml:space="preserve">5/2561 </w:t>
      </w:r>
      <w:r w:rsidRPr="003760F1">
        <w:rPr>
          <w:cs/>
        </w:rPr>
        <w:t xml:space="preserve">วันที่ </w:t>
      </w:r>
      <w:r w:rsidRPr="003760F1">
        <w:t xml:space="preserve">14 </w:t>
      </w:r>
      <w:r w:rsidRPr="003760F1">
        <w:rPr>
          <w:cs/>
        </w:rPr>
        <w:t xml:space="preserve">ธันวาคม </w:t>
      </w:r>
      <w:r w:rsidRPr="003760F1">
        <w:t xml:space="preserve">2561 </w:t>
      </w:r>
      <w:r w:rsidRPr="003760F1">
        <w:rPr>
          <w:cs/>
        </w:rPr>
        <w:t>โดยมีรายละเอียดดังต่อไปนี้</w:t>
      </w:r>
    </w:p>
    <w:tbl>
      <w:tblPr>
        <w:tblW w:w="9792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1212"/>
        <w:gridCol w:w="948"/>
        <w:gridCol w:w="1260"/>
        <w:gridCol w:w="990"/>
        <w:gridCol w:w="1290"/>
        <w:gridCol w:w="1122"/>
      </w:tblGrid>
      <w:tr w:rsidR="00D637DD" w:rsidRPr="00F70F29" w14:paraId="5F1D5E52" w14:textId="77777777" w:rsidTr="004652B0">
        <w:trPr>
          <w:trHeight w:val="255"/>
          <w:tblHeader/>
        </w:trPr>
        <w:tc>
          <w:tcPr>
            <w:tcW w:w="1800" w:type="dxa"/>
            <w:noWrap/>
            <w:vAlign w:val="bottom"/>
            <w:hideMark/>
          </w:tcPr>
          <w:p w14:paraId="48E6121E" w14:textId="77777777" w:rsidR="00D637DD" w:rsidRPr="00F70F29" w:rsidRDefault="009B32CA" w:rsidP="00B12354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90" w:lineRule="exact"/>
              <w:jc w:val="center"/>
              <w:textAlignment w:val="auto"/>
              <w:rPr>
                <w:sz w:val="24"/>
                <w:szCs w:val="24"/>
              </w:rPr>
            </w:pPr>
            <w:r w:rsidRPr="009B32CA">
              <w:rPr>
                <w:sz w:val="24"/>
                <w:szCs w:val="24"/>
                <w:cs/>
              </w:rPr>
              <w:t>หุ้นกู้ชนิดมีหลักประกัน</w:t>
            </w:r>
          </w:p>
        </w:tc>
        <w:tc>
          <w:tcPr>
            <w:tcW w:w="1170" w:type="dxa"/>
            <w:noWrap/>
            <w:vAlign w:val="bottom"/>
            <w:hideMark/>
          </w:tcPr>
          <w:p w14:paraId="3D51E19D" w14:textId="77777777" w:rsidR="00D637DD" w:rsidRPr="00F70F29" w:rsidRDefault="00D637DD" w:rsidP="00B12354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  <w:cs/>
              </w:rPr>
            </w:pPr>
            <w:r w:rsidRPr="00F70F29">
              <w:rPr>
                <w:sz w:val="24"/>
                <w:szCs w:val="24"/>
                <w:cs/>
              </w:rPr>
              <w:t xml:space="preserve">จำนวนหน่วย </w:t>
            </w:r>
          </w:p>
        </w:tc>
        <w:tc>
          <w:tcPr>
            <w:tcW w:w="1212" w:type="dxa"/>
            <w:noWrap/>
            <w:vAlign w:val="bottom"/>
            <w:hideMark/>
          </w:tcPr>
          <w:p w14:paraId="09492047" w14:textId="77777777" w:rsidR="00D637DD" w:rsidRPr="00F70F29" w:rsidRDefault="00D637DD" w:rsidP="00B12354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F70F29">
              <w:rPr>
                <w:spacing w:val="-5"/>
                <w:sz w:val="24"/>
                <w:szCs w:val="24"/>
                <w:cs/>
              </w:rPr>
              <w:t>มูลค่าที่ตราไว้</w:t>
            </w:r>
            <w:r w:rsidRPr="00F70F29">
              <w:rPr>
                <w:sz w:val="24"/>
                <w:szCs w:val="24"/>
                <w:cs/>
              </w:rPr>
              <w:t>ต่อหน่วย (บาท)</w:t>
            </w:r>
          </w:p>
        </w:tc>
        <w:tc>
          <w:tcPr>
            <w:tcW w:w="948" w:type="dxa"/>
            <w:noWrap/>
            <w:vAlign w:val="bottom"/>
            <w:hideMark/>
          </w:tcPr>
          <w:p w14:paraId="5567E7E8" w14:textId="77777777" w:rsidR="00D637DD" w:rsidRPr="00F70F29" w:rsidRDefault="00D637DD" w:rsidP="00B12354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F70F29">
              <w:rPr>
                <w:sz w:val="24"/>
                <w:szCs w:val="24"/>
                <w:cs/>
              </w:rPr>
              <w:t>มูลค่ารวม (บาท)</w:t>
            </w:r>
          </w:p>
        </w:tc>
        <w:tc>
          <w:tcPr>
            <w:tcW w:w="1260" w:type="dxa"/>
            <w:noWrap/>
            <w:vAlign w:val="bottom"/>
            <w:hideMark/>
          </w:tcPr>
          <w:p w14:paraId="0E389E41" w14:textId="77777777" w:rsidR="00D637DD" w:rsidRPr="00F70F29" w:rsidRDefault="00D637DD" w:rsidP="00B12354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F70F29">
              <w:rPr>
                <w:sz w:val="24"/>
                <w:szCs w:val="24"/>
                <w:cs/>
              </w:rPr>
              <w:t>วันออก</w:t>
            </w:r>
            <w:r w:rsidR="0023738F">
              <w:rPr>
                <w:sz w:val="24"/>
                <w:szCs w:val="24"/>
              </w:rPr>
              <w:t xml:space="preserve">                  </w:t>
            </w:r>
            <w:r w:rsidRPr="00F70F29">
              <w:rPr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90" w:type="dxa"/>
            <w:noWrap/>
            <w:vAlign w:val="bottom"/>
            <w:hideMark/>
          </w:tcPr>
          <w:p w14:paraId="2D1BD777" w14:textId="77777777" w:rsidR="00D637DD" w:rsidRPr="00F70F29" w:rsidRDefault="00D637DD" w:rsidP="00B12354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F70F29">
              <w:rPr>
                <w:sz w:val="24"/>
                <w:szCs w:val="24"/>
                <w:cs/>
              </w:rPr>
              <w:t>อายุของ</w:t>
            </w:r>
            <w:r w:rsidR="0023738F">
              <w:rPr>
                <w:sz w:val="24"/>
                <w:szCs w:val="24"/>
              </w:rPr>
              <w:t xml:space="preserve">                </w:t>
            </w:r>
            <w:r w:rsidRPr="00F70F29">
              <w:rPr>
                <w:sz w:val="24"/>
                <w:szCs w:val="24"/>
                <w:cs/>
              </w:rPr>
              <w:t xml:space="preserve">ตราสารหนี้ </w:t>
            </w:r>
          </w:p>
        </w:tc>
        <w:tc>
          <w:tcPr>
            <w:tcW w:w="1290" w:type="dxa"/>
            <w:noWrap/>
            <w:vAlign w:val="bottom"/>
            <w:hideMark/>
          </w:tcPr>
          <w:p w14:paraId="2025BE62" w14:textId="77777777" w:rsidR="00D637DD" w:rsidRPr="00F70F29" w:rsidRDefault="00D637DD" w:rsidP="00B12354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F70F29">
              <w:rPr>
                <w:sz w:val="24"/>
                <w:szCs w:val="24"/>
                <w:cs/>
              </w:rPr>
              <w:t xml:space="preserve">วันครบกำหนด                 ไถ่ถอน </w:t>
            </w:r>
          </w:p>
        </w:tc>
        <w:tc>
          <w:tcPr>
            <w:tcW w:w="1122" w:type="dxa"/>
            <w:noWrap/>
            <w:vAlign w:val="bottom"/>
            <w:hideMark/>
          </w:tcPr>
          <w:p w14:paraId="63057A62" w14:textId="77777777" w:rsidR="00D637DD" w:rsidRPr="00F70F29" w:rsidRDefault="00D637DD" w:rsidP="00B12354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F70F29">
              <w:rPr>
                <w:sz w:val="24"/>
                <w:szCs w:val="24"/>
                <w:cs/>
              </w:rPr>
              <w:t xml:space="preserve">อัตราดอกเบี้ย </w:t>
            </w:r>
          </w:p>
          <w:p w14:paraId="6434F810" w14:textId="77777777" w:rsidR="00D637DD" w:rsidRPr="00F70F29" w:rsidRDefault="00D637DD" w:rsidP="00B12354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F70F29">
              <w:rPr>
                <w:sz w:val="24"/>
                <w:szCs w:val="24"/>
                <w:cs/>
              </w:rPr>
              <w:t>(ร้อยละต่อปี)</w:t>
            </w:r>
          </w:p>
        </w:tc>
      </w:tr>
      <w:tr w:rsidR="004652B0" w:rsidRPr="00F70F29" w14:paraId="389C78A6" w14:textId="77777777" w:rsidTr="004652B0">
        <w:trPr>
          <w:trHeight w:val="255"/>
        </w:trPr>
        <w:tc>
          <w:tcPr>
            <w:tcW w:w="1800" w:type="dxa"/>
            <w:noWrap/>
            <w:vAlign w:val="bottom"/>
          </w:tcPr>
          <w:p w14:paraId="0B332E8E" w14:textId="31D67199" w:rsidR="004652B0" w:rsidRPr="00F70F29" w:rsidRDefault="004652B0" w:rsidP="00B12354">
            <w:pPr>
              <w:overflowPunct/>
              <w:autoSpaceDE/>
              <w:adjustRightInd/>
              <w:spacing w:line="390" w:lineRule="exact"/>
              <w:ind w:left="156" w:right="-204" w:hanging="156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  <w:cs/>
              </w:rPr>
              <w:t>ลำดับ</w:t>
            </w:r>
            <w:r w:rsidRPr="00F70F29">
              <w:rPr>
                <w:sz w:val="24"/>
                <w:szCs w:val="24"/>
                <w:cs/>
              </w:rPr>
              <w:t>ที่</w:t>
            </w:r>
            <w:r w:rsidRPr="00F70F29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170" w:type="dxa"/>
            <w:noWrap/>
            <w:vAlign w:val="bottom"/>
          </w:tcPr>
          <w:p w14:paraId="458DBDCD" w14:textId="77777777" w:rsidR="004652B0" w:rsidRPr="00F70F29" w:rsidRDefault="004652B0" w:rsidP="00B12354">
            <w:pPr>
              <w:tabs>
                <w:tab w:val="decimal" w:pos="525"/>
              </w:tabs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F70F2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F70F29">
              <w:rPr>
                <w:sz w:val="24"/>
                <w:szCs w:val="24"/>
              </w:rPr>
              <w:t>00</w:t>
            </w:r>
          </w:p>
        </w:tc>
        <w:tc>
          <w:tcPr>
            <w:tcW w:w="1212" w:type="dxa"/>
            <w:noWrap/>
            <w:vAlign w:val="bottom"/>
          </w:tcPr>
          <w:p w14:paraId="69B72E7F" w14:textId="77777777" w:rsidR="004652B0" w:rsidRPr="00F70F29" w:rsidRDefault="004652B0" w:rsidP="00B12354">
            <w:pPr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F70F29">
              <w:rPr>
                <w:sz w:val="24"/>
                <w:szCs w:val="24"/>
              </w:rPr>
              <w:t>1,000</w:t>
            </w:r>
          </w:p>
        </w:tc>
        <w:tc>
          <w:tcPr>
            <w:tcW w:w="948" w:type="dxa"/>
            <w:noWrap/>
            <w:vAlign w:val="bottom"/>
          </w:tcPr>
          <w:p w14:paraId="337FB3DA" w14:textId="77777777" w:rsidR="004652B0" w:rsidRPr="00F70F29" w:rsidRDefault="004652B0" w:rsidP="00B12354">
            <w:pPr>
              <w:tabs>
                <w:tab w:val="decimal" w:pos="752"/>
              </w:tabs>
              <w:overflowPunct/>
              <w:autoSpaceDE/>
              <w:adjustRightInd/>
              <w:spacing w:line="390" w:lineRule="exact"/>
              <w:ind w:left="-21" w:right="-21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F70F2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Pr="00F70F29">
              <w:rPr>
                <w:sz w:val="24"/>
                <w:szCs w:val="24"/>
              </w:rPr>
              <w:t>00,000</w:t>
            </w:r>
          </w:p>
        </w:tc>
        <w:tc>
          <w:tcPr>
            <w:tcW w:w="1260" w:type="dxa"/>
            <w:noWrap/>
            <w:vAlign w:val="bottom"/>
          </w:tcPr>
          <w:p w14:paraId="45237362" w14:textId="77777777" w:rsidR="004652B0" w:rsidRPr="00F70F29" w:rsidRDefault="004652B0" w:rsidP="00B12354">
            <w:pPr>
              <w:overflowPunct/>
              <w:autoSpaceDE/>
              <w:adjustRightInd/>
              <w:spacing w:line="39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26 </w:t>
            </w:r>
            <w:r>
              <w:rPr>
                <w:sz w:val="24"/>
                <w:szCs w:val="24"/>
                <w:cs/>
              </w:rPr>
              <w:t>มิถุนายน</w:t>
            </w:r>
            <w:r w:rsidRPr="00F70F29">
              <w:rPr>
                <w:sz w:val="24"/>
                <w:szCs w:val="24"/>
                <w:cs/>
              </w:rPr>
              <w:t xml:space="preserve"> </w:t>
            </w:r>
            <w:r w:rsidRPr="00F70F29">
              <w:rPr>
                <w:sz w:val="24"/>
                <w:szCs w:val="24"/>
              </w:rPr>
              <w:t>2562</w:t>
            </w:r>
          </w:p>
        </w:tc>
        <w:tc>
          <w:tcPr>
            <w:tcW w:w="990" w:type="dxa"/>
            <w:noWrap/>
            <w:vAlign w:val="bottom"/>
          </w:tcPr>
          <w:p w14:paraId="7C0E517C" w14:textId="77777777" w:rsidR="004652B0" w:rsidRPr="00F70F29" w:rsidRDefault="004652B0" w:rsidP="00B12354">
            <w:pPr>
              <w:overflowPunct/>
              <w:autoSpaceDE/>
              <w:adjustRightInd/>
              <w:spacing w:line="390" w:lineRule="exact"/>
              <w:ind w:left="-21" w:right="116"/>
              <w:jc w:val="right"/>
              <w:textAlignment w:val="auto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103</w:t>
            </w:r>
            <w:r w:rsidRPr="00F70F29">
              <w:rPr>
                <w:sz w:val="24"/>
                <w:szCs w:val="24"/>
              </w:rPr>
              <w:t xml:space="preserve"> </w:t>
            </w:r>
            <w:r w:rsidRPr="00F70F29">
              <w:rPr>
                <w:sz w:val="24"/>
                <w:szCs w:val="24"/>
                <w:cs/>
              </w:rPr>
              <w:t>วัน</w:t>
            </w:r>
          </w:p>
        </w:tc>
        <w:tc>
          <w:tcPr>
            <w:tcW w:w="1290" w:type="dxa"/>
            <w:noWrap/>
            <w:vAlign w:val="bottom"/>
          </w:tcPr>
          <w:p w14:paraId="4C590EE9" w14:textId="77777777" w:rsidR="004652B0" w:rsidRPr="00F70F29" w:rsidRDefault="004652B0" w:rsidP="00B12354">
            <w:pPr>
              <w:overflowPunct/>
              <w:autoSpaceDE/>
              <w:adjustRightInd/>
              <w:spacing w:line="39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F70F29">
              <w:rPr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  <w:cs/>
              </w:rPr>
              <w:t>ตุลาคม</w:t>
            </w:r>
            <w:r w:rsidRPr="00F70F29">
              <w:rPr>
                <w:sz w:val="24"/>
                <w:szCs w:val="24"/>
                <w:cs/>
              </w:rPr>
              <w:t xml:space="preserve"> </w:t>
            </w:r>
            <w:r w:rsidRPr="00F70F29">
              <w:rPr>
                <w:sz w:val="24"/>
                <w:szCs w:val="24"/>
              </w:rPr>
              <w:t>2562</w:t>
            </w:r>
          </w:p>
        </w:tc>
        <w:tc>
          <w:tcPr>
            <w:tcW w:w="1122" w:type="dxa"/>
            <w:noWrap/>
            <w:vAlign w:val="bottom"/>
          </w:tcPr>
          <w:p w14:paraId="0F9DED12" w14:textId="77777777" w:rsidR="004652B0" w:rsidRPr="00F70F29" w:rsidRDefault="004652B0" w:rsidP="00B12354">
            <w:pPr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4652B0" w:rsidRPr="00F70F29" w14:paraId="5CDFF74D" w14:textId="77777777" w:rsidTr="00896ACE">
        <w:trPr>
          <w:trHeight w:val="261"/>
        </w:trPr>
        <w:tc>
          <w:tcPr>
            <w:tcW w:w="1800" w:type="dxa"/>
            <w:noWrap/>
            <w:vAlign w:val="bottom"/>
          </w:tcPr>
          <w:p w14:paraId="09EF918C" w14:textId="092FBC60" w:rsidR="004652B0" w:rsidRDefault="004652B0" w:rsidP="00B12354">
            <w:pPr>
              <w:overflowPunct/>
              <w:autoSpaceDE/>
              <w:adjustRightInd/>
              <w:spacing w:line="390" w:lineRule="exact"/>
              <w:ind w:left="156" w:right="-204" w:hanging="156"/>
              <w:jc w:val="center"/>
              <w:textAlignment w:val="auto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ลำดับ</w:t>
            </w:r>
            <w:r w:rsidRPr="00F70F29">
              <w:rPr>
                <w:sz w:val="24"/>
                <w:szCs w:val="24"/>
                <w:cs/>
              </w:rPr>
              <w:t>ที่</w:t>
            </w:r>
            <w:r>
              <w:rPr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noWrap/>
            <w:vAlign w:val="bottom"/>
          </w:tcPr>
          <w:p w14:paraId="46AF50C5" w14:textId="66429FB4" w:rsidR="004652B0" w:rsidRDefault="004652B0" w:rsidP="00B12354">
            <w:pPr>
              <w:tabs>
                <w:tab w:val="decimal" w:pos="525"/>
              </w:tabs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212" w:type="dxa"/>
            <w:noWrap/>
            <w:vAlign w:val="bottom"/>
          </w:tcPr>
          <w:p w14:paraId="4EBA7626" w14:textId="04D8CA79" w:rsidR="004652B0" w:rsidRPr="00F70F29" w:rsidRDefault="004652B0" w:rsidP="00B12354">
            <w:pPr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F70F29">
              <w:rPr>
                <w:sz w:val="24"/>
                <w:szCs w:val="24"/>
              </w:rPr>
              <w:t>1,000</w:t>
            </w:r>
          </w:p>
        </w:tc>
        <w:tc>
          <w:tcPr>
            <w:tcW w:w="948" w:type="dxa"/>
            <w:noWrap/>
            <w:vAlign w:val="bottom"/>
          </w:tcPr>
          <w:p w14:paraId="62536ED0" w14:textId="18A8588D" w:rsidR="004652B0" w:rsidRDefault="004652B0" w:rsidP="00B12354">
            <w:pPr>
              <w:tabs>
                <w:tab w:val="decimal" w:pos="752"/>
              </w:tabs>
              <w:overflowPunct/>
              <w:autoSpaceDE/>
              <w:adjustRightInd/>
              <w:spacing w:line="390" w:lineRule="exact"/>
              <w:ind w:left="-21" w:right="-21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10,000,000</w:t>
            </w:r>
          </w:p>
        </w:tc>
        <w:tc>
          <w:tcPr>
            <w:tcW w:w="1260" w:type="dxa"/>
            <w:noWrap/>
            <w:vAlign w:val="bottom"/>
          </w:tcPr>
          <w:p w14:paraId="35CF07B1" w14:textId="08251698" w:rsidR="004652B0" w:rsidRDefault="004652B0" w:rsidP="00B12354">
            <w:pPr>
              <w:overflowPunct/>
              <w:autoSpaceDE/>
              <w:adjustRightInd/>
              <w:spacing w:line="390" w:lineRule="exact"/>
              <w:ind w:left="-97" w:right="-82"/>
              <w:jc w:val="center"/>
              <w:textAlignment w:val="auto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 </w:t>
            </w:r>
            <w:r>
              <w:rPr>
                <w:sz w:val="24"/>
                <w:szCs w:val="24"/>
                <w:cs/>
              </w:rPr>
              <w:t>กรกฎาคม</w:t>
            </w:r>
            <w:r>
              <w:rPr>
                <w:sz w:val="24"/>
                <w:szCs w:val="24"/>
              </w:rPr>
              <w:t xml:space="preserve"> 2562</w:t>
            </w:r>
          </w:p>
        </w:tc>
        <w:tc>
          <w:tcPr>
            <w:tcW w:w="990" w:type="dxa"/>
            <w:noWrap/>
          </w:tcPr>
          <w:p w14:paraId="6266DAE1" w14:textId="703467A4" w:rsidR="004652B0" w:rsidRDefault="004652B0" w:rsidP="00B12354">
            <w:pPr>
              <w:overflowPunct/>
              <w:autoSpaceDE/>
              <w:adjustRightInd/>
              <w:spacing w:line="390" w:lineRule="exact"/>
              <w:ind w:left="-21" w:right="116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98 </w:t>
            </w:r>
            <w:r w:rsidRPr="00D73259">
              <w:rPr>
                <w:sz w:val="24"/>
                <w:szCs w:val="24"/>
                <w:cs/>
              </w:rPr>
              <w:t>วัน</w:t>
            </w:r>
          </w:p>
        </w:tc>
        <w:tc>
          <w:tcPr>
            <w:tcW w:w="1290" w:type="dxa"/>
            <w:noWrap/>
            <w:vAlign w:val="bottom"/>
          </w:tcPr>
          <w:p w14:paraId="1EE7D1D1" w14:textId="5E005C47" w:rsidR="004652B0" w:rsidRDefault="004652B0" w:rsidP="00B12354">
            <w:pPr>
              <w:overflowPunct/>
              <w:autoSpaceDE/>
              <w:adjustRightInd/>
              <w:spacing w:line="390" w:lineRule="exact"/>
              <w:ind w:left="-97" w:right="-82"/>
              <w:jc w:val="center"/>
              <w:textAlignment w:val="auto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9 </w:t>
            </w:r>
            <w:r>
              <w:rPr>
                <w:sz w:val="24"/>
                <w:szCs w:val="24"/>
                <w:cs/>
              </w:rPr>
              <w:t>ตุลาคม</w:t>
            </w:r>
            <w:r>
              <w:rPr>
                <w:sz w:val="24"/>
                <w:szCs w:val="24"/>
              </w:rPr>
              <w:t xml:space="preserve"> 2562</w:t>
            </w:r>
          </w:p>
        </w:tc>
        <w:tc>
          <w:tcPr>
            <w:tcW w:w="1122" w:type="dxa"/>
            <w:noWrap/>
            <w:vAlign w:val="bottom"/>
          </w:tcPr>
          <w:p w14:paraId="3E68FDDE" w14:textId="2A06F874" w:rsidR="004652B0" w:rsidRDefault="004652B0" w:rsidP="00B12354">
            <w:pPr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4652B0" w:rsidRPr="00F70F29" w14:paraId="493B533F" w14:textId="77777777" w:rsidTr="00896ACE">
        <w:trPr>
          <w:trHeight w:val="255"/>
        </w:trPr>
        <w:tc>
          <w:tcPr>
            <w:tcW w:w="1800" w:type="dxa"/>
            <w:noWrap/>
            <w:vAlign w:val="bottom"/>
          </w:tcPr>
          <w:p w14:paraId="0C81D860" w14:textId="30E66F18" w:rsidR="004652B0" w:rsidRDefault="004652B0" w:rsidP="00B12354">
            <w:pPr>
              <w:overflowPunct/>
              <w:autoSpaceDE/>
              <w:adjustRightInd/>
              <w:spacing w:line="390" w:lineRule="exact"/>
              <w:ind w:left="156" w:right="-204" w:hanging="156"/>
              <w:jc w:val="center"/>
              <w:textAlignment w:val="auto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ลำดับ</w:t>
            </w:r>
            <w:r w:rsidRPr="00F70F29">
              <w:rPr>
                <w:sz w:val="24"/>
                <w:szCs w:val="24"/>
                <w:cs/>
              </w:rPr>
              <w:t>ที่</w:t>
            </w:r>
            <w:r>
              <w:rPr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170" w:type="dxa"/>
            <w:noWrap/>
            <w:vAlign w:val="bottom"/>
          </w:tcPr>
          <w:p w14:paraId="6C56861B" w14:textId="6557E345" w:rsidR="004652B0" w:rsidRDefault="004652B0" w:rsidP="00B12354">
            <w:pPr>
              <w:tabs>
                <w:tab w:val="decimal" w:pos="525"/>
              </w:tabs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5,500</w:t>
            </w:r>
          </w:p>
        </w:tc>
        <w:tc>
          <w:tcPr>
            <w:tcW w:w="1212" w:type="dxa"/>
            <w:noWrap/>
            <w:vAlign w:val="bottom"/>
          </w:tcPr>
          <w:p w14:paraId="4E63B298" w14:textId="0BDC2501" w:rsidR="004652B0" w:rsidRPr="00F70F29" w:rsidRDefault="004652B0" w:rsidP="00B12354">
            <w:pPr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F70F29">
              <w:rPr>
                <w:sz w:val="24"/>
                <w:szCs w:val="24"/>
              </w:rPr>
              <w:t>1,000</w:t>
            </w:r>
          </w:p>
        </w:tc>
        <w:tc>
          <w:tcPr>
            <w:tcW w:w="948" w:type="dxa"/>
            <w:noWrap/>
            <w:vAlign w:val="bottom"/>
          </w:tcPr>
          <w:p w14:paraId="61C74390" w14:textId="4ABA9D2E" w:rsidR="004652B0" w:rsidRDefault="004652B0" w:rsidP="00B12354">
            <w:pPr>
              <w:tabs>
                <w:tab w:val="decimal" w:pos="752"/>
              </w:tabs>
              <w:overflowPunct/>
              <w:autoSpaceDE/>
              <w:adjustRightInd/>
              <w:spacing w:line="390" w:lineRule="exact"/>
              <w:ind w:left="-21" w:right="-21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5,500,000</w:t>
            </w:r>
          </w:p>
        </w:tc>
        <w:tc>
          <w:tcPr>
            <w:tcW w:w="1260" w:type="dxa"/>
            <w:noWrap/>
            <w:vAlign w:val="bottom"/>
          </w:tcPr>
          <w:p w14:paraId="3477DD0E" w14:textId="74F65961" w:rsidR="004652B0" w:rsidRDefault="004652B0" w:rsidP="00B12354">
            <w:pPr>
              <w:overflowPunct/>
              <w:autoSpaceDE/>
              <w:adjustRightInd/>
              <w:spacing w:line="39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19 </w:t>
            </w:r>
            <w:r>
              <w:rPr>
                <w:sz w:val="24"/>
                <w:szCs w:val="24"/>
                <w:cs/>
              </w:rPr>
              <w:t>กรกฎาคม</w:t>
            </w:r>
            <w:r>
              <w:rPr>
                <w:sz w:val="24"/>
                <w:szCs w:val="24"/>
              </w:rPr>
              <w:t xml:space="preserve"> 2562</w:t>
            </w:r>
          </w:p>
        </w:tc>
        <w:tc>
          <w:tcPr>
            <w:tcW w:w="990" w:type="dxa"/>
            <w:noWrap/>
          </w:tcPr>
          <w:p w14:paraId="75683195" w14:textId="69FC438D" w:rsidR="004652B0" w:rsidRDefault="004652B0" w:rsidP="00B12354">
            <w:pPr>
              <w:overflowPunct/>
              <w:autoSpaceDE/>
              <w:adjustRightInd/>
              <w:spacing w:line="390" w:lineRule="exact"/>
              <w:ind w:left="-21" w:right="116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185 </w:t>
            </w:r>
            <w:r w:rsidRPr="00D73259">
              <w:rPr>
                <w:sz w:val="24"/>
                <w:szCs w:val="24"/>
                <w:cs/>
              </w:rPr>
              <w:t>วัน</w:t>
            </w:r>
          </w:p>
        </w:tc>
        <w:tc>
          <w:tcPr>
            <w:tcW w:w="1290" w:type="dxa"/>
            <w:noWrap/>
            <w:vAlign w:val="bottom"/>
          </w:tcPr>
          <w:p w14:paraId="3943169E" w14:textId="6B999AAB" w:rsidR="004652B0" w:rsidRDefault="004652B0" w:rsidP="00B12354">
            <w:pPr>
              <w:overflowPunct/>
              <w:autoSpaceDE/>
              <w:adjustRightInd/>
              <w:spacing w:line="39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</w:t>
            </w:r>
            <w:r>
              <w:rPr>
                <w:sz w:val="24"/>
                <w:szCs w:val="24"/>
                <w:cs/>
              </w:rPr>
              <w:t>มกราคม</w:t>
            </w:r>
            <w:r>
              <w:rPr>
                <w:sz w:val="24"/>
                <w:szCs w:val="24"/>
              </w:rPr>
              <w:t xml:space="preserve"> 2563</w:t>
            </w:r>
          </w:p>
        </w:tc>
        <w:tc>
          <w:tcPr>
            <w:tcW w:w="1122" w:type="dxa"/>
            <w:noWrap/>
            <w:vAlign w:val="bottom"/>
          </w:tcPr>
          <w:p w14:paraId="5DC77E0B" w14:textId="6217A220" w:rsidR="004652B0" w:rsidRDefault="004652B0" w:rsidP="00B12354">
            <w:pPr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</w:t>
            </w:r>
          </w:p>
        </w:tc>
      </w:tr>
      <w:tr w:rsidR="004652B0" w:rsidRPr="00F70F29" w14:paraId="4241A019" w14:textId="77777777" w:rsidTr="00896ACE">
        <w:trPr>
          <w:trHeight w:val="255"/>
        </w:trPr>
        <w:tc>
          <w:tcPr>
            <w:tcW w:w="1800" w:type="dxa"/>
            <w:noWrap/>
            <w:vAlign w:val="bottom"/>
          </w:tcPr>
          <w:p w14:paraId="29B0004F" w14:textId="34752CD1" w:rsidR="004652B0" w:rsidRDefault="004652B0" w:rsidP="00B12354">
            <w:pPr>
              <w:overflowPunct/>
              <w:autoSpaceDE/>
              <w:adjustRightInd/>
              <w:spacing w:line="390" w:lineRule="exact"/>
              <w:ind w:left="156" w:right="-204" w:hanging="156"/>
              <w:jc w:val="center"/>
              <w:textAlignment w:val="auto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ลำดับ</w:t>
            </w:r>
            <w:r w:rsidRPr="00F70F29">
              <w:rPr>
                <w:sz w:val="24"/>
                <w:szCs w:val="24"/>
                <w:cs/>
              </w:rPr>
              <w:t>ที่</w:t>
            </w:r>
            <w:r>
              <w:rPr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70" w:type="dxa"/>
            <w:noWrap/>
            <w:vAlign w:val="bottom"/>
          </w:tcPr>
          <w:p w14:paraId="600899E9" w14:textId="2067805E" w:rsidR="004652B0" w:rsidRDefault="004652B0" w:rsidP="00B12354">
            <w:pPr>
              <w:tabs>
                <w:tab w:val="decimal" w:pos="525"/>
              </w:tabs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212" w:type="dxa"/>
            <w:noWrap/>
            <w:vAlign w:val="bottom"/>
          </w:tcPr>
          <w:p w14:paraId="450556DC" w14:textId="5B1E7FC8" w:rsidR="004652B0" w:rsidRPr="00F70F29" w:rsidRDefault="004652B0" w:rsidP="00B12354">
            <w:pPr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F70F29">
              <w:rPr>
                <w:sz w:val="24"/>
                <w:szCs w:val="24"/>
              </w:rPr>
              <w:t>1,000</w:t>
            </w:r>
          </w:p>
        </w:tc>
        <w:tc>
          <w:tcPr>
            <w:tcW w:w="948" w:type="dxa"/>
            <w:noWrap/>
            <w:vAlign w:val="bottom"/>
          </w:tcPr>
          <w:p w14:paraId="78E2203E" w14:textId="4C4F979F" w:rsidR="004652B0" w:rsidRDefault="004652B0" w:rsidP="00B12354">
            <w:pPr>
              <w:tabs>
                <w:tab w:val="decimal" w:pos="752"/>
              </w:tabs>
              <w:overflowPunct/>
              <w:autoSpaceDE/>
              <w:adjustRightInd/>
              <w:spacing w:line="390" w:lineRule="exact"/>
              <w:ind w:left="-21" w:right="-21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10,000,000</w:t>
            </w:r>
          </w:p>
        </w:tc>
        <w:tc>
          <w:tcPr>
            <w:tcW w:w="1260" w:type="dxa"/>
            <w:noWrap/>
            <w:vAlign w:val="bottom"/>
          </w:tcPr>
          <w:p w14:paraId="15FBE110" w14:textId="2E9A3623" w:rsidR="004652B0" w:rsidRDefault="004652B0" w:rsidP="00B12354">
            <w:pPr>
              <w:overflowPunct/>
              <w:autoSpaceDE/>
              <w:adjustRightInd/>
              <w:spacing w:line="39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 </w:t>
            </w:r>
            <w:r>
              <w:rPr>
                <w:sz w:val="24"/>
                <w:szCs w:val="24"/>
                <w:cs/>
              </w:rPr>
              <w:t>สิงหาคม</w:t>
            </w:r>
            <w:r>
              <w:rPr>
                <w:sz w:val="24"/>
                <w:szCs w:val="24"/>
              </w:rPr>
              <w:t xml:space="preserve"> 2562</w:t>
            </w:r>
          </w:p>
        </w:tc>
        <w:tc>
          <w:tcPr>
            <w:tcW w:w="990" w:type="dxa"/>
            <w:noWrap/>
          </w:tcPr>
          <w:p w14:paraId="7AF5E412" w14:textId="75B89BC6" w:rsidR="004652B0" w:rsidRDefault="004652B0" w:rsidP="00B12354">
            <w:pPr>
              <w:overflowPunct/>
              <w:autoSpaceDE/>
              <w:adjustRightInd/>
              <w:spacing w:line="390" w:lineRule="exact"/>
              <w:ind w:left="-21" w:right="116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119 </w:t>
            </w:r>
            <w:r w:rsidRPr="00D73259">
              <w:rPr>
                <w:sz w:val="24"/>
                <w:szCs w:val="24"/>
                <w:cs/>
              </w:rPr>
              <w:t>วัน</w:t>
            </w:r>
          </w:p>
        </w:tc>
        <w:tc>
          <w:tcPr>
            <w:tcW w:w="1290" w:type="dxa"/>
            <w:noWrap/>
            <w:vAlign w:val="bottom"/>
          </w:tcPr>
          <w:p w14:paraId="463B8EC2" w14:textId="06DCCAE6" w:rsidR="004652B0" w:rsidRDefault="004652B0" w:rsidP="00B12354">
            <w:pPr>
              <w:overflowPunct/>
              <w:autoSpaceDE/>
              <w:adjustRightInd/>
              <w:spacing w:line="39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</w:t>
            </w:r>
            <w:r>
              <w:rPr>
                <w:sz w:val="24"/>
                <w:szCs w:val="24"/>
                <w:cs/>
              </w:rPr>
              <w:t>ธันวาคม</w:t>
            </w:r>
            <w:r>
              <w:rPr>
                <w:sz w:val="24"/>
                <w:szCs w:val="24"/>
              </w:rPr>
              <w:t xml:space="preserve"> 2562</w:t>
            </w:r>
          </w:p>
        </w:tc>
        <w:tc>
          <w:tcPr>
            <w:tcW w:w="1122" w:type="dxa"/>
            <w:noWrap/>
            <w:vAlign w:val="bottom"/>
          </w:tcPr>
          <w:p w14:paraId="75E08B01" w14:textId="3FB37F8A" w:rsidR="004652B0" w:rsidRDefault="004652B0" w:rsidP="00B12354">
            <w:pPr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4652B0" w:rsidRPr="00F70F29" w14:paraId="058304D5" w14:textId="77777777" w:rsidTr="00896ACE">
        <w:trPr>
          <w:trHeight w:val="255"/>
        </w:trPr>
        <w:tc>
          <w:tcPr>
            <w:tcW w:w="1800" w:type="dxa"/>
            <w:noWrap/>
            <w:vAlign w:val="bottom"/>
          </w:tcPr>
          <w:p w14:paraId="555B4BAC" w14:textId="0AA98332" w:rsidR="004652B0" w:rsidRDefault="004652B0" w:rsidP="00B12354">
            <w:pPr>
              <w:overflowPunct/>
              <w:autoSpaceDE/>
              <w:adjustRightInd/>
              <w:spacing w:line="390" w:lineRule="exact"/>
              <w:ind w:left="156" w:right="-204" w:hanging="156"/>
              <w:jc w:val="center"/>
              <w:textAlignment w:val="auto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ลำดับ</w:t>
            </w:r>
            <w:r w:rsidRPr="00F70F29">
              <w:rPr>
                <w:sz w:val="24"/>
                <w:szCs w:val="24"/>
                <w:cs/>
              </w:rPr>
              <w:t>ที่</w:t>
            </w:r>
            <w:r>
              <w:rPr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170" w:type="dxa"/>
            <w:noWrap/>
            <w:vAlign w:val="bottom"/>
          </w:tcPr>
          <w:p w14:paraId="2A72D8E2" w14:textId="5ECBF4F9" w:rsidR="004652B0" w:rsidRDefault="004652B0" w:rsidP="00B12354">
            <w:pPr>
              <w:tabs>
                <w:tab w:val="decimal" w:pos="525"/>
              </w:tabs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212" w:type="dxa"/>
            <w:noWrap/>
            <w:vAlign w:val="bottom"/>
          </w:tcPr>
          <w:p w14:paraId="12F70FF3" w14:textId="3C18FC17" w:rsidR="004652B0" w:rsidRPr="00F70F29" w:rsidRDefault="004652B0" w:rsidP="00B12354">
            <w:pPr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F70F29">
              <w:rPr>
                <w:sz w:val="24"/>
                <w:szCs w:val="24"/>
              </w:rPr>
              <w:t>1,000</w:t>
            </w:r>
          </w:p>
        </w:tc>
        <w:tc>
          <w:tcPr>
            <w:tcW w:w="948" w:type="dxa"/>
            <w:noWrap/>
            <w:vAlign w:val="bottom"/>
          </w:tcPr>
          <w:p w14:paraId="2B2B9972" w14:textId="385C002F" w:rsidR="004652B0" w:rsidRDefault="004652B0" w:rsidP="00B12354">
            <w:pPr>
              <w:tabs>
                <w:tab w:val="decimal" w:pos="752"/>
              </w:tabs>
              <w:overflowPunct/>
              <w:autoSpaceDE/>
              <w:adjustRightInd/>
              <w:spacing w:line="390" w:lineRule="exact"/>
              <w:ind w:left="-21" w:right="-21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18,000,000</w:t>
            </w:r>
          </w:p>
        </w:tc>
        <w:tc>
          <w:tcPr>
            <w:tcW w:w="1260" w:type="dxa"/>
            <w:noWrap/>
            <w:vAlign w:val="bottom"/>
          </w:tcPr>
          <w:p w14:paraId="42AA7EC9" w14:textId="34249D46" w:rsidR="004652B0" w:rsidRDefault="004652B0" w:rsidP="00B12354">
            <w:pPr>
              <w:overflowPunct/>
              <w:autoSpaceDE/>
              <w:adjustRightInd/>
              <w:spacing w:line="39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>
              <w:rPr>
                <w:sz w:val="24"/>
                <w:szCs w:val="24"/>
                <w:cs/>
              </w:rPr>
              <w:t>กันยายน</w:t>
            </w:r>
            <w:r>
              <w:rPr>
                <w:sz w:val="24"/>
                <w:szCs w:val="24"/>
              </w:rPr>
              <w:t xml:space="preserve"> 2562</w:t>
            </w:r>
          </w:p>
        </w:tc>
        <w:tc>
          <w:tcPr>
            <w:tcW w:w="990" w:type="dxa"/>
            <w:noWrap/>
          </w:tcPr>
          <w:p w14:paraId="21CEACBA" w14:textId="2441E98D" w:rsidR="004652B0" w:rsidRDefault="004652B0" w:rsidP="00B12354">
            <w:pPr>
              <w:overflowPunct/>
              <w:autoSpaceDE/>
              <w:adjustRightInd/>
              <w:spacing w:line="390" w:lineRule="exact"/>
              <w:ind w:left="-21" w:right="116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92 </w:t>
            </w:r>
            <w:r w:rsidRPr="00D73259">
              <w:rPr>
                <w:sz w:val="24"/>
                <w:szCs w:val="24"/>
                <w:cs/>
              </w:rPr>
              <w:t>วัน</w:t>
            </w:r>
          </w:p>
        </w:tc>
        <w:tc>
          <w:tcPr>
            <w:tcW w:w="1290" w:type="dxa"/>
            <w:noWrap/>
            <w:vAlign w:val="bottom"/>
          </w:tcPr>
          <w:p w14:paraId="10C52EE5" w14:textId="3C356CEB" w:rsidR="004652B0" w:rsidRDefault="004652B0" w:rsidP="00B12354">
            <w:pPr>
              <w:overflowPunct/>
              <w:autoSpaceDE/>
              <w:adjustRightInd/>
              <w:spacing w:line="39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>
              <w:rPr>
                <w:sz w:val="24"/>
                <w:szCs w:val="24"/>
                <w:cs/>
              </w:rPr>
              <w:t>ธันวาคม</w:t>
            </w:r>
            <w:r>
              <w:rPr>
                <w:sz w:val="24"/>
                <w:szCs w:val="24"/>
              </w:rPr>
              <w:t xml:space="preserve"> 2562</w:t>
            </w:r>
          </w:p>
        </w:tc>
        <w:tc>
          <w:tcPr>
            <w:tcW w:w="1122" w:type="dxa"/>
            <w:noWrap/>
            <w:vAlign w:val="bottom"/>
          </w:tcPr>
          <w:p w14:paraId="77A4BA11" w14:textId="76A50120" w:rsidR="004652B0" w:rsidRDefault="004652B0" w:rsidP="00B12354">
            <w:pPr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</w:t>
            </w:r>
          </w:p>
        </w:tc>
      </w:tr>
      <w:tr w:rsidR="004652B0" w:rsidRPr="00F70F29" w14:paraId="713C8597" w14:textId="77777777" w:rsidTr="00896ACE">
        <w:trPr>
          <w:trHeight w:val="255"/>
        </w:trPr>
        <w:tc>
          <w:tcPr>
            <w:tcW w:w="1800" w:type="dxa"/>
            <w:noWrap/>
            <w:vAlign w:val="bottom"/>
          </w:tcPr>
          <w:p w14:paraId="0C5D3BA3" w14:textId="3084E4CA" w:rsidR="004652B0" w:rsidRDefault="004652B0" w:rsidP="00B12354">
            <w:pPr>
              <w:overflowPunct/>
              <w:autoSpaceDE/>
              <w:adjustRightInd/>
              <w:spacing w:line="390" w:lineRule="exact"/>
              <w:ind w:left="156" w:right="-204" w:hanging="156"/>
              <w:jc w:val="center"/>
              <w:textAlignment w:val="auto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ลำดับ</w:t>
            </w:r>
            <w:r w:rsidRPr="00F70F29">
              <w:rPr>
                <w:sz w:val="24"/>
                <w:szCs w:val="24"/>
                <w:cs/>
              </w:rPr>
              <w:t>ที่</w:t>
            </w:r>
            <w:r>
              <w:rPr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170" w:type="dxa"/>
            <w:noWrap/>
            <w:vAlign w:val="bottom"/>
          </w:tcPr>
          <w:p w14:paraId="6FC5A15F" w14:textId="2B22B6C4" w:rsidR="004652B0" w:rsidRDefault="004652B0" w:rsidP="00B12354">
            <w:pPr>
              <w:tabs>
                <w:tab w:val="decimal" w:pos="525"/>
              </w:tabs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212" w:type="dxa"/>
            <w:noWrap/>
            <w:vAlign w:val="bottom"/>
          </w:tcPr>
          <w:p w14:paraId="0BCCAC75" w14:textId="258BCF6E" w:rsidR="004652B0" w:rsidRPr="00F70F29" w:rsidRDefault="004652B0" w:rsidP="00B12354">
            <w:pPr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F70F29">
              <w:rPr>
                <w:sz w:val="24"/>
                <w:szCs w:val="24"/>
              </w:rPr>
              <w:t>1,000</w:t>
            </w:r>
          </w:p>
        </w:tc>
        <w:tc>
          <w:tcPr>
            <w:tcW w:w="948" w:type="dxa"/>
            <w:noWrap/>
            <w:vAlign w:val="bottom"/>
          </w:tcPr>
          <w:p w14:paraId="4600AA31" w14:textId="6ABE2CC5" w:rsidR="004652B0" w:rsidRDefault="004652B0" w:rsidP="00B12354">
            <w:pPr>
              <w:tabs>
                <w:tab w:val="decimal" w:pos="752"/>
              </w:tabs>
              <w:overflowPunct/>
              <w:autoSpaceDE/>
              <w:adjustRightInd/>
              <w:spacing w:line="390" w:lineRule="exact"/>
              <w:ind w:left="-21" w:right="-21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50,000,000</w:t>
            </w:r>
          </w:p>
        </w:tc>
        <w:tc>
          <w:tcPr>
            <w:tcW w:w="1260" w:type="dxa"/>
            <w:noWrap/>
          </w:tcPr>
          <w:p w14:paraId="228E01A7" w14:textId="48110FAA" w:rsidR="004652B0" w:rsidRDefault="004652B0" w:rsidP="00B12354">
            <w:pPr>
              <w:overflowPunct/>
              <w:autoSpaceDE/>
              <w:adjustRightInd/>
              <w:spacing w:line="39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Pr="00A905A5">
              <w:rPr>
                <w:sz w:val="24"/>
                <w:szCs w:val="24"/>
                <w:cs/>
              </w:rPr>
              <w:t>กันยายน</w:t>
            </w:r>
            <w:r>
              <w:rPr>
                <w:sz w:val="24"/>
                <w:szCs w:val="24"/>
              </w:rPr>
              <w:t xml:space="preserve"> 2562</w:t>
            </w:r>
          </w:p>
        </w:tc>
        <w:tc>
          <w:tcPr>
            <w:tcW w:w="990" w:type="dxa"/>
            <w:noWrap/>
          </w:tcPr>
          <w:p w14:paraId="3CE23411" w14:textId="0F7D7803" w:rsidR="004652B0" w:rsidRDefault="004652B0" w:rsidP="00B12354">
            <w:pPr>
              <w:overflowPunct/>
              <w:autoSpaceDE/>
              <w:adjustRightInd/>
              <w:spacing w:line="390" w:lineRule="exact"/>
              <w:ind w:left="-21" w:right="116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 w:rsidRPr="00D73259">
              <w:rPr>
                <w:sz w:val="24"/>
                <w:szCs w:val="24"/>
                <w:cs/>
              </w:rPr>
              <w:t>วัน</w:t>
            </w:r>
          </w:p>
        </w:tc>
        <w:tc>
          <w:tcPr>
            <w:tcW w:w="1290" w:type="dxa"/>
            <w:noWrap/>
            <w:vAlign w:val="bottom"/>
          </w:tcPr>
          <w:p w14:paraId="4CF44631" w14:textId="24F1379E" w:rsidR="004652B0" w:rsidRDefault="004652B0" w:rsidP="00B12354">
            <w:pPr>
              <w:overflowPunct/>
              <w:autoSpaceDE/>
              <w:adjustRightInd/>
              <w:spacing w:line="39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  <w:cs/>
              </w:rPr>
              <w:t>ตุลาคม</w:t>
            </w:r>
            <w:r>
              <w:rPr>
                <w:sz w:val="24"/>
                <w:szCs w:val="24"/>
              </w:rPr>
              <w:t xml:space="preserve"> 2562</w:t>
            </w:r>
          </w:p>
        </w:tc>
        <w:tc>
          <w:tcPr>
            <w:tcW w:w="1122" w:type="dxa"/>
            <w:noWrap/>
            <w:vAlign w:val="bottom"/>
          </w:tcPr>
          <w:p w14:paraId="5235B3B8" w14:textId="43D2EB05" w:rsidR="004652B0" w:rsidRDefault="004652B0" w:rsidP="00B12354">
            <w:pPr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8.5</w:t>
            </w:r>
          </w:p>
        </w:tc>
      </w:tr>
      <w:tr w:rsidR="004652B0" w:rsidRPr="00F70F29" w14:paraId="02B95A91" w14:textId="77777777" w:rsidTr="00896ACE">
        <w:trPr>
          <w:trHeight w:val="255"/>
        </w:trPr>
        <w:tc>
          <w:tcPr>
            <w:tcW w:w="1800" w:type="dxa"/>
            <w:noWrap/>
            <w:vAlign w:val="bottom"/>
          </w:tcPr>
          <w:p w14:paraId="4543C0E2" w14:textId="2E5E41E7" w:rsidR="004652B0" w:rsidRDefault="004652B0" w:rsidP="00B12354">
            <w:pPr>
              <w:overflowPunct/>
              <w:autoSpaceDE/>
              <w:adjustRightInd/>
              <w:spacing w:line="390" w:lineRule="exact"/>
              <w:ind w:left="156" w:right="-204" w:hanging="156"/>
              <w:jc w:val="center"/>
              <w:textAlignment w:val="auto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cs/>
              </w:rPr>
              <w:t>ลำดับ</w:t>
            </w:r>
            <w:r w:rsidRPr="00F70F29">
              <w:rPr>
                <w:sz w:val="24"/>
                <w:szCs w:val="24"/>
                <w:cs/>
              </w:rPr>
              <w:t>ที่</w:t>
            </w:r>
            <w:r>
              <w:rPr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170" w:type="dxa"/>
            <w:noWrap/>
            <w:vAlign w:val="bottom"/>
          </w:tcPr>
          <w:p w14:paraId="534B7A7D" w14:textId="0AB4FD91" w:rsidR="004652B0" w:rsidRDefault="004652B0" w:rsidP="00B12354">
            <w:pPr>
              <w:tabs>
                <w:tab w:val="decimal" w:pos="525"/>
              </w:tabs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212" w:type="dxa"/>
            <w:noWrap/>
            <w:vAlign w:val="bottom"/>
          </w:tcPr>
          <w:p w14:paraId="11A6E5D4" w14:textId="7FA176F7" w:rsidR="004652B0" w:rsidRPr="00F70F29" w:rsidRDefault="004652B0" w:rsidP="00B12354">
            <w:pPr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 w:rsidRPr="00F70F29">
              <w:rPr>
                <w:sz w:val="24"/>
                <w:szCs w:val="24"/>
              </w:rPr>
              <w:t>1,000</w:t>
            </w:r>
          </w:p>
        </w:tc>
        <w:tc>
          <w:tcPr>
            <w:tcW w:w="948" w:type="dxa"/>
            <w:noWrap/>
            <w:vAlign w:val="bottom"/>
          </w:tcPr>
          <w:p w14:paraId="4ACBB661" w14:textId="7DC6C2E7" w:rsidR="004652B0" w:rsidRDefault="004652B0" w:rsidP="00B12354">
            <w:pPr>
              <w:tabs>
                <w:tab w:val="decimal" w:pos="752"/>
              </w:tabs>
              <w:overflowPunct/>
              <w:autoSpaceDE/>
              <w:adjustRightInd/>
              <w:spacing w:line="390" w:lineRule="exact"/>
              <w:ind w:left="-21" w:right="-21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20,000,000</w:t>
            </w:r>
          </w:p>
        </w:tc>
        <w:tc>
          <w:tcPr>
            <w:tcW w:w="1260" w:type="dxa"/>
            <w:noWrap/>
          </w:tcPr>
          <w:p w14:paraId="04208235" w14:textId="576635BA" w:rsidR="004652B0" w:rsidRDefault="004652B0" w:rsidP="00B12354">
            <w:pPr>
              <w:overflowPunct/>
              <w:autoSpaceDE/>
              <w:adjustRightInd/>
              <w:spacing w:line="39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Pr="00A905A5">
              <w:rPr>
                <w:sz w:val="24"/>
                <w:szCs w:val="24"/>
                <w:cs/>
              </w:rPr>
              <w:t>กันยายน</w:t>
            </w:r>
            <w:r>
              <w:rPr>
                <w:sz w:val="24"/>
                <w:szCs w:val="24"/>
              </w:rPr>
              <w:t xml:space="preserve"> 2562</w:t>
            </w:r>
          </w:p>
        </w:tc>
        <w:tc>
          <w:tcPr>
            <w:tcW w:w="990" w:type="dxa"/>
            <w:noWrap/>
          </w:tcPr>
          <w:p w14:paraId="6E2FCBFF" w14:textId="206DA95C" w:rsidR="004652B0" w:rsidRDefault="004652B0" w:rsidP="00B12354">
            <w:pPr>
              <w:overflowPunct/>
              <w:autoSpaceDE/>
              <w:adjustRightInd/>
              <w:spacing w:line="390" w:lineRule="exact"/>
              <w:ind w:left="-21" w:right="116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91 </w:t>
            </w:r>
            <w:r w:rsidRPr="00D73259">
              <w:rPr>
                <w:sz w:val="24"/>
                <w:szCs w:val="24"/>
                <w:cs/>
              </w:rPr>
              <w:t>วัน</w:t>
            </w:r>
          </w:p>
        </w:tc>
        <w:tc>
          <w:tcPr>
            <w:tcW w:w="1290" w:type="dxa"/>
            <w:noWrap/>
            <w:vAlign w:val="bottom"/>
          </w:tcPr>
          <w:p w14:paraId="3AB1DDF0" w14:textId="5983F622" w:rsidR="004652B0" w:rsidRDefault="004652B0" w:rsidP="00B12354">
            <w:pPr>
              <w:overflowPunct/>
              <w:autoSpaceDE/>
              <w:adjustRightInd/>
              <w:spacing w:line="390" w:lineRule="exact"/>
              <w:ind w:left="-97" w:right="-82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>
              <w:rPr>
                <w:sz w:val="24"/>
                <w:szCs w:val="24"/>
                <w:cs/>
              </w:rPr>
              <w:t>ธันวาคม</w:t>
            </w:r>
            <w:r>
              <w:rPr>
                <w:sz w:val="24"/>
                <w:szCs w:val="24"/>
              </w:rPr>
              <w:t xml:space="preserve"> 2562</w:t>
            </w:r>
          </w:p>
        </w:tc>
        <w:tc>
          <w:tcPr>
            <w:tcW w:w="1122" w:type="dxa"/>
            <w:noWrap/>
            <w:vAlign w:val="bottom"/>
          </w:tcPr>
          <w:p w14:paraId="549C1408" w14:textId="12AB0643" w:rsidR="004652B0" w:rsidRDefault="004652B0" w:rsidP="00B12354">
            <w:pPr>
              <w:overflowPunct/>
              <w:autoSpaceDE/>
              <w:adjustRightInd/>
              <w:spacing w:line="390" w:lineRule="exact"/>
              <w:ind w:left="-21" w:right="-21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</w:t>
            </w:r>
          </w:p>
        </w:tc>
      </w:tr>
    </w:tbl>
    <w:p w14:paraId="65CD391E" w14:textId="288B2023" w:rsidR="00BD1EEE" w:rsidRPr="003760F1" w:rsidRDefault="00BD1EEE" w:rsidP="00B12354">
      <w:pPr>
        <w:spacing w:before="240" w:after="120" w:line="390" w:lineRule="exact"/>
        <w:ind w:left="547"/>
        <w:jc w:val="thaiDistribute"/>
      </w:pPr>
      <w:r w:rsidRPr="007A7E4F">
        <w:rPr>
          <w:cs/>
        </w:rPr>
        <w:t>ทั้งนี้ หุ้นกู้ดังกล่าวค้ำประกันโดยกรรมการของบริษัทฯ</w:t>
      </w:r>
      <w:r w:rsidR="002157C1" w:rsidRPr="007A7E4F">
        <w:rPr>
          <w:cs/>
        </w:rPr>
        <w:t>และบริษัทย่อย</w:t>
      </w:r>
      <w:r w:rsidRPr="007A7E4F">
        <w:rPr>
          <w:cs/>
        </w:rPr>
        <w:t>ท่านหนึ่ง</w:t>
      </w:r>
      <w:r w:rsidRPr="007A7E4F">
        <w:t xml:space="preserve"> </w:t>
      </w:r>
      <w:r w:rsidRPr="007A7E4F">
        <w:rPr>
          <w:cs/>
        </w:rPr>
        <w:t>เพื่อเป็นการชำระหนี้</w:t>
      </w:r>
      <w:r w:rsidR="009B32CA" w:rsidRPr="007A7E4F">
        <w:rPr>
          <w:cs/>
        </w:rPr>
        <w:t xml:space="preserve">                         </w:t>
      </w:r>
      <w:r w:rsidRPr="007A7E4F">
        <w:rPr>
          <w:cs/>
        </w:rPr>
        <w:t>บริษัทย่อยดังกล่าวได้ออกเช็คลงวันที่ล่วงหน้าโดยสั่งจ่ายเงินให้แก่ผู้ลงทุน และเมื่อหุ้นกู้ถึงวันครบกำหนดชำระเงิน บริษัทย่อยดังกล่าวตกลงให้ผู้ลงทุนนำเช็คดังกล่าวไปเรียกเก็บเงินได้ทันที โดยไม่ต้องแจ้งหรือ</w:t>
      </w:r>
      <w:r w:rsidR="009B32CA" w:rsidRPr="007A7E4F">
        <w:rPr>
          <w:cs/>
        </w:rPr>
        <w:t xml:space="preserve">                    </w:t>
      </w:r>
      <w:r w:rsidRPr="007A7E4F">
        <w:rPr>
          <w:cs/>
        </w:rPr>
        <w:t>ทวงถามให้บริษัทย่อ</w:t>
      </w:r>
      <w:r w:rsidR="00F15FDE" w:rsidRPr="007A7E4F">
        <w:rPr>
          <w:cs/>
        </w:rPr>
        <w:t>ยดังกล่าวชำระเงินตามหุ้นกู้ก่อน</w:t>
      </w:r>
    </w:p>
    <w:p w14:paraId="396C52EF" w14:textId="64B3CD98" w:rsidR="00732086" w:rsidRDefault="00BD1EEE" w:rsidP="00B12354">
      <w:pPr>
        <w:spacing w:before="120" w:after="120" w:line="390" w:lineRule="exact"/>
        <w:ind w:left="547"/>
        <w:jc w:val="thaiDistribute"/>
        <w:rPr>
          <w:spacing w:val="-4"/>
        </w:rPr>
      </w:pPr>
      <w:r w:rsidRPr="003760F1">
        <w:rPr>
          <w:cs/>
        </w:rPr>
        <w:t>ณ วันที่</w:t>
      </w:r>
      <w:r w:rsidR="00BF2635">
        <w:t xml:space="preserve"> </w:t>
      </w:r>
      <w:r w:rsidR="00B03835">
        <w:t xml:space="preserve">30 </w:t>
      </w:r>
      <w:r w:rsidR="00B03835">
        <w:rPr>
          <w:cs/>
        </w:rPr>
        <w:t xml:space="preserve">กันยายน </w:t>
      </w:r>
      <w:r w:rsidR="00B03835">
        <w:t>2562</w:t>
      </w:r>
      <w:r w:rsidR="00BF2635">
        <w:t xml:space="preserve"> </w:t>
      </w:r>
      <w:r w:rsidR="00BF2635">
        <w:rPr>
          <w:cs/>
        </w:rPr>
        <w:t>และ</w:t>
      </w:r>
      <w:r w:rsidRPr="003760F1">
        <w:rPr>
          <w:cs/>
        </w:rPr>
        <w:t xml:space="preserve"> </w:t>
      </w:r>
      <w:r w:rsidRPr="003760F1">
        <w:t>31</w:t>
      </w:r>
      <w:r w:rsidRPr="003760F1">
        <w:rPr>
          <w:cs/>
        </w:rPr>
        <w:t xml:space="preserve"> ธันวาคม </w:t>
      </w:r>
      <w:r w:rsidRPr="003760F1">
        <w:t>2561</w:t>
      </w:r>
      <w:r w:rsidRPr="003760F1">
        <w:rPr>
          <w:cs/>
        </w:rPr>
        <w:t xml:space="preserve"> หุ้นกู้ของบริษัทฯเป็นหุ้นกู้ประเภทไม่ด้อยสิทธิและไม่มี</w:t>
      </w:r>
      <w:r w:rsidR="002157C1">
        <w:rPr>
          <w:spacing w:val="-4"/>
          <w:cs/>
        </w:rPr>
        <w:t>หลักประกันชนิดระบุชื่อ</w:t>
      </w:r>
      <w:r w:rsidRPr="00726765">
        <w:rPr>
          <w:spacing w:val="-4"/>
          <w:cs/>
        </w:rPr>
        <w:t xml:space="preserve">ผู้ถือ มีกำหนดไถ่ถอนในเดือนกุมภาพันธ์ </w:t>
      </w:r>
      <w:r w:rsidRPr="00726765">
        <w:rPr>
          <w:spacing w:val="-4"/>
        </w:rPr>
        <w:t>2563</w:t>
      </w:r>
      <w:r w:rsidRPr="00726765">
        <w:rPr>
          <w:spacing w:val="-4"/>
          <w:cs/>
        </w:rPr>
        <w:t xml:space="preserve"> โดยมีอัตราดอกเบี้ยร้อยละ </w:t>
      </w:r>
      <w:r w:rsidRPr="00726765">
        <w:rPr>
          <w:spacing w:val="-4"/>
        </w:rPr>
        <w:t>6</w:t>
      </w:r>
      <w:r w:rsidRPr="00726765">
        <w:rPr>
          <w:spacing w:val="-4"/>
          <w:cs/>
        </w:rPr>
        <w:t>.</w:t>
      </w:r>
      <w:r w:rsidRPr="00726765">
        <w:rPr>
          <w:spacing w:val="-4"/>
        </w:rPr>
        <w:t>5</w:t>
      </w:r>
      <w:r w:rsidR="00726765" w:rsidRPr="00726765">
        <w:rPr>
          <w:spacing w:val="-4"/>
          <w:cs/>
        </w:rPr>
        <w:t xml:space="preserve"> </w:t>
      </w:r>
      <w:r w:rsidRPr="00726765">
        <w:rPr>
          <w:spacing w:val="-4"/>
          <w:cs/>
        </w:rPr>
        <w:t>ต่อปี</w:t>
      </w:r>
      <w:r w:rsidRPr="003760F1">
        <w:rPr>
          <w:cs/>
        </w:rPr>
        <w:t xml:space="preserve"> และมีกำหนดจ่ายดอกเบี้ยทุกๆ </w:t>
      </w:r>
      <w:r w:rsidRPr="003760F1">
        <w:t>3</w:t>
      </w:r>
      <w:r w:rsidRPr="003760F1">
        <w:rPr>
          <w:cs/>
        </w:rPr>
        <w:t xml:space="preserve"> เดือน ภายใต้สัญญาหุ้นกู้ บริษัทฯต้องปฏิบัติตามเงื่อนไขทางการเงิน</w:t>
      </w:r>
      <w:r w:rsidR="00726765">
        <w:rPr>
          <w:cs/>
        </w:rPr>
        <w:t xml:space="preserve">                            </w:t>
      </w:r>
      <w:r w:rsidRPr="003760F1">
        <w:rPr>
          <w:cs/>
        </w:rPr>
        <w:t>บางประการตามที่ระบุในสัญญา เช่น การดำรงอัตราส่วนทางการเงินและอื่นๆ อย่างไรก็ตาม ณ วันที่</w:t>
      </w:r>
      <w:r w:rsidR="00726765">
        <w:rPr>
          <w:cs/>
        </w:rPr>
        <w:t xml:space="preserve">                               </w:t>
      </w:r>
      <w:r w:rsidRPr="003760F1">
        <w:rPr>
          <w:cs/>
        </w:rPr>
        <w:t xml:space="preserve"> </w:t>
      </w:r>
      <w:r w:rsidRPr="0023235B">
        <w:rPr>
          <w:spacing w:val="-4"/>
        </w:rPr>
        <w:t xml:space="preserve">31 </w:t>
      </w:r>
      <w:r w:rsidRPr="0023235B">
        <w:rPr>
          <w:spacing w:val="-4"/>
          <w:cs/>
        </w:rPr>
        <w:t xml:space="preserve">ธันวาคม </w:t>
      </w:r>
      <w:r w:rsidRPr="0023235B">
        <w:rPr>
          <w:spacing w:val="-4"/>
        </w:rPr>
        <w:t xml:space="preserve">2561 </w:t>
      </w:r>
      <w:r w:rsidRPr="0023235B">
        <w:rPr>
          <w:spacing w:val="-4"/>
          <w:cs/>
        </w:rPr>
        <w:t xml:space="preserve">บริษัทฯไม่สามารถปฏิบัติตามเงื่อนไขในการรักษาอัตราส่วนหนี้สินต่อทุนได้ </w:t>
      </w:r>
      <w:r w:rsidR="005D137E" w:rsidRPr="0023235B">
        <w:rPr>
          <w:spacing w:val="-4"/>
          <w:cs/>
        </w:rPr>
        <w:t xml:space="preserve">ต่อมา เมื่อวันที่ </w:t>
      </w:r>
      <w:r w:rsidR="005D137E" w:rsidRPr="0023235B">
        <w:rPr>
          <w:spacing w:val="-4"/>
        </w:rPr>
        <w:t xml:space="preserve">28 </w:t>
      </w:r>
      <w:r w:rsidR="005D137E" w:rsidRPr="0023235B">
        <w:rPr>
          <w:spacing w:val="-4"/>
          <w:cs/>
        </w:rPr>
        <w:t xml:space="preserve">มีนาคม </w:t>
      </w:r>
      <w:r w:rsidR="005D137E" w:rsidRPr="0023235B">
        <w:rPr>
          <w:spacing w:val="-4"/>
        </w:rPr>
        <w:t xml:space="preserve">2562 </w:t>
      </w:r>
      <w:r w:rsidR="005D137E" w:rsidRPr="0023235B">
        <w:rPr>
          <w:spacing w:val="-4"/>
          <w:cs/>
        </w:rPr>
        <w:t xml:space="preserve">ที่ประชุมผู้ถือหุ้นกู้ครั้งที่ </w:t>
      </w:r>
      <w:r w:rsidR="005D137E" w:rsidRPr="0023235B">
        <w:rPr>
          <w:spacing w:val="-4"/>
        </w:rPr>
        <w:t xml:space="preserve">1/2562 </w:t>
      </w:r>
      <w:r w:rsidR="005D137E" w:rsidRPr="0023235B">
        <w:rPr>
          <w:spacing w:val="-4"/>
          <w:cs/>
        </w:rPr>
        <w:t>ได้มีมติอนุมัติการผ่อนผันและยกเว้นไม่ให้ถือว่าการที่บริษัทฯไม่ได้ปฏิบัติตามเงื่อนไขในการรักษาอัตราส่วนหนี้สินต่อทุนเป็นเหตุผิดนัด</w:t>
      </w:r>
      <w:r w:rsidR="003B6884" w:rsidRPr="0023235B">
        <w:rPr>
          <w:spacing w:val="-4"/>
        </w:rPr>
        <w:t xml:space="preserve"> </w:t>
      </w:r>
      <w:r w:rsidR="003B6884" w:rsidRPr="0023235B">
        <w:rPr>
          <w:spacing w:val="-4"/>
          <w:cs/>
        </w:rPr>
        <w:t>และมีมติอนุมัติการแก้ไขเพิ่มเติมข้อกำหนดสิทธิโดยการเพิ่มสิทธิของบริษัทฯในการไถ่ถอนหุ้นกู้ก่อนวันครบกำหนดไถ่ถอนหุ้นกู้</w:t>
      </w:r>
    </w:p>
    <w:p w14:paraId="2A22691E" w14:textId="7BCB06C6" w:rsidR="0023235B" w:rsidRPr="007B0BB6" w:rsidRDefault="00B12354" w:rsidP="00B12354">
      <w:pPr>
        <w:spacing w:before="120" w:after="120" w:line="390" w:lineRule="exact"/>
        <w:ind w:left="547"/>
        <w:jc w:val="thaiDistribute"/>
        <w:rPr>
          <w:b/>
          <w:bCs/>
        </w:rPr>
      </w:pPr>
      <w:r>
        <w:rPr>
          <w:rFonts w:hint="cs"/>
          <w:spacing w:val="-4"/>
          <w:cs/>
        </w:rPr>
        <w:t xml:space="preserve">จากเหตุผิดนัดชำระหนี้ตามสัญญาสินเชื่อกับธนาคารตามที่กล่าวไว้ในหมายเหตุประกอบการเงินข้อ </w:t>
      </w:r>
      <w:r>
        <w:rPr>
          <w:spacing w:val="-4"/>
        </w:rPr>
        <w:t xml:space="preserve">1.1 </w:t>
      </w:r>
      <w:r>
        <w:rPr>
          <w:rFonts w:hint="cs"/>
          <w:spacing w:val="-4"/>
          <w:cs/>
        </w:rPr>
        <w:t>ข)                         ถือเป็นเหตุผิดนัดตามสัญญาหุ้นกู้</w:t>
      </w:r>
      <w:r w:rsidR="00217B01">
        <w:rPr>
          <w:rFonts w:hint="cs"/>
          <w:spacing w:val="-4"/>
          <w:cs/>
        </w:rPr>
        <w:t xml:space="preserve"> </w:t>
      </w:r>
      <w:r w:rsidR="0023235B">
        <w:rPr>
          <w:cs/>
        </w:rPr>
        <w:t xml:space="preserve">ต่อมา เมื่อวันที่ </w:t>
      </w:r>
      <w:r w:rsidR="0023235B">
        <w:t xml:space="preserve">6 </w:t>
      </w:r>
      <w:r w:rsidR="0023235B">
        <w:rPr>
          <w:cs/>
        </w:rPr>
        <w:t xml:space="preserve">พฤศจิกายน </w:t>
      </w:r>
      <w:r w:rsidR="0023235B">
        <w:t xml:space="preserve">2562 </w:t>
      </w:r>
      <w:r w:rsidR="0023235B" w:rsidRPr="0023235B">
        <w:rPr>
          <w:cs/>
        </w:rPr>
        <w:t xml:space="preserve">ที่ประชุมผู้ถือหุ้นกู้ครั้งที่ </w:t>
      </w:r>
      <w:r w:rsidR="0023235B" w:rsidRPr="0023235B">
        <w:t xml:space="preserve">2/2562 </w:t>
      </w:r>
      <w:r w:rsidR="00217B01">
        <w:rPr>
          <w:rFonts w:hint="cs"/>
          <w:cs/>
        </w:rPr>
        <w:t xml:space="preserve">                      </w:t>
      </w:r>
      <w:r w:rsidR="0023235B" w:rsidRPr="0023235B">
        <w:rPr>
          <w:cs/>
        </w:rPr>
        <w:t>ได้มีมติอนุมัติโดยมีรายละเอียดดังนี้</w:t>
      </w:r>
    </w:p>
    <w:p w14:paraId="05275FEB" w14:textId="53C8551E" w:rsidR="0023235B" w:rsidRPr="0023235B" w:rsidRDefault="0023235B" w:rsidP="00B12354">
      <w:pPr>
        <w:spacing w:before="120" w:after="120" w:line="390" w:lineRule="exact"/>
        <w:ind w:left="900" w:hanging="360"/>
        <w:jc w:val="thaiDistribute"/>
      </w:pPr>
      <w:r w:rsidRPr="0023235B">
        <w:rPr>
          <w:cs/>
        </w:rPr>
        <w:t>ก)</w:t>
      </w:r>
      <w:r w:rsidRPr="0023235B">
        <w:t xml:space="preserve"> </w:t>
      </w:r>
      <w:r>
        <w:rPr>
          <w:cs/>
        </w:rPr>
        <w:tab/>
      </w:r>
      <w:r w:rsidRPr="0023235B">
        <w:rPr>
          <w:cs/>
        </w:rPr>
        <w:t xml:space="preserve">ยกเว้นเหตุผิดนัดตามข้อกำหนดสิทธิข้อ </w:t>
      </w:r>
      <w:r w:rsidRPr="0023235B">
        <w:t>11.1 (</w:t>
      </w:r>
      <w:r w:rsidRPr="0023235B">
        <w:rPr>
          <w:cs/>
        </w:rPr>
        <w:t>ค</w:t>
      </w:r>
      <w:r w:rsidRPr="0023235B">
        <w:t xml:space="preserve">) </w:t>
      </w:r>
      <w:r w:rsidRPr="0023235B">
        <w:rPr>
          <w:cs/>
        </w:rPr>
        <w:t>เนื่องจากบริษัทฯผิดนัดชำระหนี้กับธนาคาร</w:t>
      </w:r>
      <w:r w:rsidR="003669E2">
        <w:rPr>
          <w:cs/>
        </w:rPr>
        <w:t>ในประเทศแห่งหนึ่ง</w:t>
      </w:r>
    </w:p>
    <w:p w14:paraId="529780CE" w14:textId="7DE6B554" w:rsidR="0023235B" w:rsidRPr="0023235B" w:rsidRDefault="0023235B" w:rsidP="00B12354">
      <w:pPr>
        <w:spacing w:before="120" w:after="120" w:line="390" w:lineRule="exact"/>
        <w:ind w:left="900" w:hanging="360"/>
        <w:jc w:val="thaiDistribute"/>
      </w:pPr>
      <w:r w:rsidRPr="0023235B">
        <w:rPr>
          <w:cs/>
        </w:rPr>
        <w:t xml:space="preserve">ข) </w:t>
      </w:r>
      <w:r>
        <w:rPr>
          <w:cs/>
        </w:rPr>
        <w:tab/>
      </w:r>
      <w:r w:rsidRPr="0023235B">
        <w:rPr>
          <w:cs/>
        </w:rPr>
        <w:t xml:space="preserve">แก้ไขวันครบกำหนดไถ่ถอนหุ้นกู้ออกไปเป็นเวลา </w:t>
      </w:r>
      <w:r w:rsidRPr="0023235B">
        <w:t xml:space="preserve">3 </w:t>
      </w:r>
      <w:r w:rsidRPr="0023235B">
        <w:rPr>
          <w:cs/>
        </w:rPr>
        <w:t xml:space="preserve">ปี จากเดิมครบกำหนดไถ่ถอนวันที่ </w:t>
      </w:r>
      <w:r w:rsidRPr="0023235B">
        <w:t xml:space="preserve">23 </w:t>
      </w:r>
      <w:r w:rsidRPr="0023235B">
        <w:rPr>
          <w:cs/>
        </w:rPr>
        <w:t xml:space="preserve">กุมภาพันธ์ </w:t>
      </w:r>
      <w:r w:rsidRPr="0023235B">
        <w:t xml:space="preserve">2563 </w:t>
      </w:r>
      <w:r w:rsidRPr="0023235B">
        <w:rPr>
          <w:cs/>
        </w:rPr>
        <w:t xml:space="preserve">เป็นวันที่ </w:t>
      </w:r>
      <w:r w:rsidRPr="0023235B">
        <w:t xml:space="preserve">23 </w:t>
      </w:r>
      <w:r w:rsidRPr="0023235B">
        <w:rPr>
          <w:cs/>
        </w:rPr>
        <w:t xml:space="preserve">กุมภาพันธ์ </w:t>
      </w:r>
      <w:r w:rsidRPr="0023235B">
        <w:t xml:space="preserve">2566 </w:t>
      </w:r>
      <w:r w:rsidRPr="0023235B">
        <w:rPr>
          <w:cs/>
        </w:rPr>
        <w:t>โดยบริษัทฯสามารถไถ่ถอน</w:t>
      </w:r>
      <w:r w:rsidR="00732086">
        <w:rPr>
          <w:cs/>
        </w:rPr>
        <w:t>หุ้นกู้</w:t>
      </w:r>
      <w:r w:rsidRPr="0023235B">
        <w:rPr>
          <w:cs/>
        </w:rPr>
        <w:t xml:space="preserve">ก่อนกำหนดได้ไม่ว่าจะบางส่วนหรือทั้งหมด </w:t>
      </w:r>
    </w:p>
    <w:p w14:paraId="19352ECA" w14:textId="23E2762B" w:rsidR="0023235B" w:rsidRPr="0023235B" w:rsidRDefault="0023235B" w:rsidP="00B12354">
      <w:pPr>
        <w:spacing w:before="120" w:after="120" w:line="390" w:lineRule="exact"/>
        <w:ind w:left="900" w:hanging="360"/>
        <w:jc w:val="thaiDistribute"/>
      </w:pPr>
      <w:r w:rsidRPr="0023235B">
        <w:rPr>
          <w:cs/>
        </w:rPr>
        <w:t>ค)</w:t>
      </w:r>
      <w:r>
        <w:rPr>
          <w:cs/>
        </w:rPr>
        <w:tab/>
      </w:r>
      <w:r w:rsidRPr="0023235B">
        <w:rPr>
          <w:cs/>
        </w:rPr>
        <w:t>แก้ไขอัตราดอกเบี้ย</w:t>
      </w:r>
      <w:r w:rsidR="00732086">
        <w:rPr>
          <w:cs/>
        </w:rPr>
        <w:t>หุ้น</w:t>
      </w:r>
      <w:r w:rsidRPr="0023235B">
        <w:rPr>
          <w:cs/>
        </w:rPr>
        <w:t xml:space="preserve">กู้ให้คงอัตราดอกเบี้ยคงที่ร้อยละ </w:t>
      </w:r>
      <w:r w:rsidRPr="0023235B">
        <w:t xml:space="preserve">6.5 </w:t>
      </w:r>
      <w:r w:rsidRPr="0023235B">
        <w:rPr>
          <w:cs/>
        </w:rPr>
        <w:t xml:space="preserve">ต่อปี โดยที่บริษัทฯจะชำระดอกเบี้ยทุกๆ ไตรมาสในอัตราดอกเบี้ยร้อยละ </w:t>
      </w:r>
      <w:r w:rsidRPr="0023235B">
        <w:t xml:space="preserve">3 </w:t>
      </w:r>
      <w:r w:rsidRPr="0023235B">
        <w:rPr>
          <w:cs/>
        </w:rPr>
        <w:t xml:space="preserve">ต่อปี เริ่มตั้งแต่วันที่ </w:t>
      </w:r>
      <w:r w:rsidRPr="0023235B">
        <w:t xml:space="preserve">23 </w:t>
      </w:r>
      <w:r w:rsidRPr="0023235B">
        <w:rPr>
          <w:cs/>
        </w:rPr>
        <w:t xml:space="preserve">พฤษภาคม </w:t>
      </w:r>
      <w:r w:rsidRPr="0023235B">
        <w:t xml:space="preserve">2563 </w:t>
      </w:r>
      <w:r w:rsidRPr="0023235B">
        <w:rPr>
          <w:cs/>
        </w:rPr>
        <w:t xml:space="preserve">และบริษัทฯจะชำระส่วนต่างในอัตราร้อยละ </w:t>
      </w:r>
      <w:r w:rsidRPr="0023235B">
        <w:t xml:space="preserve">3.5 </w:t>
      </w:r>
      <w:r w:rsidRPr="0023235B">
        <w:rPr>
          <w:cs/>
        </w:rPr>
        <w:t>ต่อปีของทุกๆงวดเมื่อมีการไถ่ถอนหุ้นกู้</w:t>
      </w:r>
    </w:p>
    <w:p w14:paraId="2850A798" w14:textId="4ABF1447" w:rsidR="0023235B" w:rsidRPr="0023235B" w:rsidRDefault="0023235B" w:rsidP="004652B0">
      <w:pPr>
        <w:spacing w:before="120" w:after="120"/>
        <w:ind w:left="900" w:hanging="360"/>
        <w:jc w:val="thaiDistribute"/>
      </w:pPr>
      <w:r w:rsidRPr="0023235B">
        <w:rPr>
          <w:cs/>
        </w:rPr>
        <w:t xml:space="preserve">ง) </w:t>
      </w:r>
      <w:r>
        <w:rPr>
          <w:cs/>
        </w:rPr>
        <w:tab/>
      </w:r>
      <w:r w:rsidRPr="0023235B">
        <w:rPr>
          <w:cs/>
        </w:rPr>
        <w:t xml:space="preserve">ยกเว้นหน้าที่ของบริษัทฯตามข้อกำหนดสิทธิข้อ </w:t>
      </w:r>
      <w:r w:rsidRPr="0023235B">
        <w:t xml:space="preserve">7.5 </w:t>
      </w:r>
      <w:r w:rsidRPr="0023235B">
        <w:rPr>
          <w:cs/>
        </w:rPr>
        <w:t>เรื่อง</w:t>
      </w:r>
      <w:r w:rsidR="00185A0A">
        <w:rPr>
          <w:cs/>
        </w:rPr>
        <w:t>บริษัทฯ</w:t>
      </w:r>
      <w:r w:rsidRPr="0023235B">
        <w:rPr>
          <w:cs/>
        </w:rPr>
        <w:t>จะดำรงไว้ซึ่งอัตราส่วนของหนี้สิน</w:t>
      </w:r>
      <w:r w:rsidR="00185A0A">
        <w:rPr>
          <w:cs/>
        </w:rPr>
        <w:t xml:space="preserve">                </w:t>
      </w:r>
      <w:r w:rsidRPr="0023235B">
        <w:rPr>
          <w:cs/>
        </w:rPr>
        <w:t xml:space="preserve">ต่อส่วนของผู้ถือหุ้น ณ วันสิ้นปีบัญชีตลอดอายุของหุ้นกู้ ตามงบการเงินรวมประจำปีของบริษัทฯเป็นอัตราส่วนไม่เกิน </w:t>
      </w:r>
      <w:r w:rsidRPr="0023235B">
        <w:t xml:space="preserve">5.5 </w:t>
      </w:r>
      <w:r w:rsidRPr="0023235B">
        <w:rPr>
          <w:cs/>
        </w:rPr>
        <w:t xml:space="preserve">ต่อ </w:t>
      </w:r>
      <w:r w:rsidRPr="0023235B">
        <w:t xml:space="preserve">1 </w:t>
      </w:r>
    </w:p>
    <w:p w14:paraId="493DDD2D" w14:textId="0E4CAF9C" w:rsidR="00AF67FE" w:rsidRDefault="0023235B" w:rsidP="004652B0">
      <w:pPr>
        <w:spacing w:before="120" w:after="120"/>
        <w:ind w:left="900" w:hanging="360"/>
        <w:jc w:val="thaiDistribute"/>
        <w:rPr>
          <w:b/>
          <w:bCs/>
        </w:rPr>
      </w:pPr>
      <w:r>
        <w:rPr>
          <w:cs/>
        </w:rPr>
        <w:t>จ)</w:t>
      </w:r>
      <w:r>
        <w:rPr>
          <w:cs/>
        </w:rPr>
        <w:tab/>
        <w:t xml:space="preserve">เลื่อนการชำระดอกเบี้ยงวดเดือนพฤศจิกายน </w:t>
      </w:r>
      <w:r>
        <w:t xml:space="preserve">2562 </w:t>
      </w:r>
      <w:r>
        <w:rPr>
          <w:cs/>
        </w:rPr>
        <w:t xml:space="preserve">ไปเป็นชำระไม่เกินกว่าวันที่ </w:t>
      </w:r>
      <w:r>
        <w:t xml:space="preserve">23 </w:t>
      </w:r>
      <w:r>
        <w:rPr>
          <w:cs/>
        </w:rPr>
        <w:t xml:space="preserve">กุมภาพันธ์ </w:t>
      </w:r>
      <w:r>
        <w:t>2563</w:t>
      </w:r>
    </w:p>
    <w:p w14:paraId="7C6C3571" w14:textId="06D70E2D" w:rsidR="001713FE" w:rsidRPr="00554EAE" w:rsidRDefault="0023738F" w:rsidP="006812CF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b/>
          <w:bCs/>
          <w:cs/>
        </w:rPr>
      </w:pPr>
      <w:r>
        <w:rPr>
          <w:b/>
          <w:bCs/>
        </w:rPr>
        <w:t>21</w:t>
      </w:r>
      <w:r w:rsidR="001713FE" w:rsidRPr="00554EAE">
        <w:rPr>
          <w:b/>
          <w:bCs/>
        </w:rPr>
        <w:t>.</w:t>
      </w:r>
      <w:r w:rsidR="001713FE" w:rsidRPr="00554EAE">
        <w:rPr>
          <w:b/>
          <w:bCs/>
        </w:rPr>
        <w:tab/>
      </w:r>
      <w:r w:rsidR="001713FE" w:rsidRPr="00554EAE">
        <w:rPr>
          <w:b/>
          <w:bCs/>
          <w:cs/>
        </w:rPr>
        <w:t>เงินกู้ยืมระยะยาวจากบริษัทอื่น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680"/>
        <w:gridCol w:w="2250"/>
        <w:gridCol w:w="2250"/>
      </w:tblGrid>
      <w:tr w:rsidR="001713FE" w:rsidRPr="0059606B" w14:paraId="2984A240" w14:textId="77777777" w:rsidTr="0059606B">
        <w:tc>
          <w:tcPr>
            <w:tcW w:w="4680" w:type="dxa"/>
          </w:tcPr>
          <w:p w14:paraId="5E4B1A99" w14:textId="77777777" w:rsidR="001713FE" w:rsidRPr="0059606B" w:rsidRDefault="001713FE" w:rsidP="006812CF">
            <w:pPr>
              <w:tabs>
                <w:tab w:val="left" w:pos="900"/>
                <w:tab w:val="center" w:pos="4320"/>
                <w:tab w:val="right" w:pos="8640"/>
              </w:tabs>
              <w:jc w:val="thaiDistribute"/>
            </w:pPr>
          </w:p>
        </w:tc>
        <w:tc>
          <w:tcPr>
            <w:tcW w:w="4500" w:type="dxa"/>
            <w:gridSpan w:val="2"/>
          </w:tcPr>
          <w:p w14:paraId="024844D0" w14:textId="77777777" w:rsidR="001713FE" w:rsidRPr="0059606B" w:rsidRDefault="001713FE" w:rsidP="006812CF">
            <w:pPr>
              <w:tabs>
                <w:tab w:val="left" w:pos="900"/>
                <w:tab w:val="center" w:pos="4320"/>
                <w:tab w:val="right" w:pos="8640"/>
              </w:tabs>
              <w:jc w:val="right"/>
              <w:rPr>
                <w:cs/>
              </w:rPr>
            </w:pPr>
            <w:r w:rsidRPr="0059606B">
              <w:rPr>
                <w:cs/>
              </w:rPr>
              <w:t>(หน่วย:</w:t>
            </w:r>
            <w:r w:rsidRPr="0059606B">
              <w:t xml:space="preserve"> </w:t>
            </w:r>
            <w:r w:rsidRPr="0059606B">
              <w:rPr>
                <w:cs/>
              </w:rPr>
              <w:t>พันบาท)</w:t>
            </w:r>
          </w:p>
        </w:tc>
      </w:tr>
      <w:tr w:rsidR="00D973AC" w:rsidRPr="0059606B" w14:paraId="02D7FC42" w14:textId="77777777" w:rsidTr="0059606B">
        <w:tc>
          <w:tcPr>
            <w:tcW w:w="4680" w:type="dxa"/>
            <w:vAlign w:val="bottom"/>
          </w:tcPr>
          <w:p w14:paraId="60513E0D" w14:textId="77777777" w:rsidR="00D973AC" w:rsidRPr="0059606B" w:rsidRDefault="00D973AC" w:rsidP="006812CF">
            <w:pPr>
              <w:tabs>
                <w:tab w:val="left" w:pos="900"/>
                <w:tab w:val="center" w:pos="4320"/>
                <w:tab w:val="right" w:pos="8640"/>
              </w:tabs>
              <w:jc w:val="center"/>
            </w:pPr>
          </w:p>
        </w:tc>
        <w:tc>
          <w:tcPr>
            <w:tcW w:w="4500" w:type="dxa"/>
            <w:gridSpan w:val="2"/>
            <w:vAlign w:val="bottom"/>
          </w:tcPr>
          <w:p w14:paraId="27C67089" w14:textId="77777777" w:rsidR="00D973AC" w:rsidRPr="0059606B" w:rsidRDefault="00D973AC" w:rsidP="006812CF">
            <w:pPr>
              <w:pBdr>
                <w:bottom w:val="single" w:sz="4" w:space="1" w:color="auto"/>
              </w:pBdr>
              <w:tabs>
                <w:tab w:val="left" w:pos="900"/>
                <w:tab w:val="center" w:pos="4320"/>
                <w:tab w:val="right" w:pos="8640"/>
              </w:tabs>
              <w:jc w:val="center"/>
              <w:rPr>
                <w:cs/>
              </w:rPr>
            </w:pPr>
            <w:r w:rsidRPr="0059606B">
              <w:rPr>
                <w:cs/>
              </w:rPr>
              <w:t>งบการเงินรวม</w:t>
            </w:r>
          </w:p>
        </w:tc>
      </w:tr>
      <w:tr w:rsidR="00D973AC" w:rsidRPr="0059606B" w14:paraId="25B32732" w14:textId="77777777" w:rsidTr="0059606B">
        <w:tc>
          <w:tcPr>
            <w:tcW w:w="4680" w:type="dxa"/>
            <w:vAlign w:val="bottom"/>
          </w:tcPr>
          <w:p w14:paraId="32F52434" w14:textId="77777777" w:rsidR="00D973AC" w:rsidRPr="0059606B" w:rsidRDefault="00D973AC" w:rsidP="006812CF">
            <w:pPr>
              <w:tabs>
                <w:tab w:val="left" w:pos="900"/>
                <w:tab w:val="center" w:pos="4320"/>
                <w:tab w:val="right" w:pos="8640"/>
              </w:tabs>
              <w:jc w:val="center"/>
            </w:pPr>
          </w:p>
        </w:tc>
        <w:tc>
          <w:tcPr>
            <w:tcW w:w="2250" w:type="dxa"/>
          </w:tcPr>
          <w:p w14:paraId="017AA987" w14:textId="77777777" w:rsidR="00D973AC" w:rsidRPr="0059606B" w:rsidRDefault="00B03835" w:rsidP="006812CF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</w:rPr>
            </w:pPr>
            <w:r w:rsidRPr="0059606B">
              <w:rPr>
                <w:spacing w:val="-4"/>
              </w:rPr>
              <w:t xml:space="preserve">30 </w:t>
            </w:r>
            <w:r w:rsidRPr="0059606B">
              <w:rPr>
                <w:spacing w:val="-4"/>
                <w:cs/>
              </w:rPr>
              <w:t xml:space="preserve">กันยายน </w:t>
            </w:r>
            <w:r w:rsidRPr="0059606B">
              <w:rPr>
                <w:spacing w:val="-4"/>
              </w:rPr>
              <w:t>2562</w:t>
            </w:r>
          </w:p>
        </w:tc>
        <w:tc>
          <w:tcPr>
            <w:tcW w:w="2250" w:type="dxa"/>
          </w:tcPr>
          <w:p w14:paraId="59C640DC" w14:textId="77777777" w:rsidR="00D973AC" w:rsidRPr="0059606B" w:rsidRDefault="00D973AC" w:rsidP="006812CF">
            <w:pPr>
              <w:pBdr>
                <w:bottom w:val="single" w:sz="4" w:space="1" w:color="auto"/>
              </w:pBdr>
              <w:ind w:right="-18"/>
              <w:jc w:val="center"/>
              <w:rPr>
                <w:spacing w:val="-4"/>
                <w:cs/>
              </w:rPr>
            </w:pPr>
            <w:r w:rsidRPr="0059606B">
              <w:rPr>
                <w:spacing w:val="-4"/>
              </w:rPr>
              <w:t xml:space="preserve">31 </w:t>
            </w:r>
            <w:r w:rsidRPr="0059606B">
              <w:rPr>
                <w:spacing w:val="-4"/>
                <w:cs/>
              </w:rPr>
              <w:t xml:space="preserve">ธันวาคม </w:t>
            </w:r>
            <w:r w:rsidRPr="0059606B">
              <w:rPr>
                <w:spacing w:val="-4"/>
              </w:rPr>
              <w:t>2561</w:t>
            </w:r>
          </w:p>
        </w:tc>
      </w:tr>
      <w:tr w:rsidR="00D973AC" w:rsidRPr="0059606B" w14:paraId="35D7CE74" w14:textId="77777777" w:rsidTr="0059606B">
        <w:tc>
          <w:tcPr>
            <w:tcW w:w="4680" w:type="dxa"/>
          </w:tcPr>
          <w:p w14:paraId="64F35DFD" w14:textId="77777777" w:rsidR="00D973AC" w:rsidRPr="0059606B" w:rsidRDefault="00D973AC" w:rsidP="006812CF">
            <w:pPr>
              <w:tabs>
                <w:tab w:val="center" w:pos="4320"/>
                <w:tab w:val="right" w:pos="8640"/>
              </w:tabs>
              <w:ind w:right="-108"/>
              <w:jc w:val="thaiDistribute"/>
              <w:rPr>
                <w:cs/>
              </w:rPr>
            </w:pPr>
          </w:p>
        </w:tc>
        <w:tc>
          <w:tcPr>
            <w:tcW w:w="2250" w:type="dxa"/>
            <w:vAlign w:val="bottom"/>
          </w:tcPr>
          <w:p w14:paraId="67698EEC" w14:textId="77777777" w:rsidR="00D973AC" w:rsidRPr="0059606B" w:rsidRDefault="00D973AC" w:rsidP="006812CF">
            <w:pPr>
              <w:ind w:left="-108" w:right="-86"/>
              <w:jc w:val="center"/>
              <w:rPr>
                <w:spacing w:val="-5"/>
                <w:cs/>
              </w:rPr>
            </w:pPr>
          </w:p>
        </w:tc>
        <w:tc>
          <w:tcPr>
            <w:tcW w:w="2250" w:type="dxa"/>
            <w:vAlign w:val="bottom"/>
          </w:tcPr>
          <w:p w14:paraId="579CCFAC" w14:textId="77777777" w:rsidR="00D973AC" w:rsidRPr="0059606B" w:rsidRDefault="00D973AC" w:rsidP="006812CF">
            <w:pPr>
              <w:ind w:left="-108" w:right="-86"/>
              <w:jc w:val="center"/>
              <w:rPr>
                <w:spacing w:val="-5"/>
                <w:cs/>
              </w:rPr>
            </w:pPr>
            <w:r w:rsidRPr="0059606B">
              <w:rPr>
                <w:spacing w:val="-5"/>
                <w:cs/>
              </w:rPr>
              <w:t>(ตรวจสอบแล้ว)</w:t>
            </w:r>
          </w:p>
        </w:tc>
      </w:tr>
      <w:tr w:rsidR="00D973AC" w:rsidRPr="0059606B" w14:paraId="18978B7A" w14:textId="77777777" w:rsidTr="0059606B">
        <w:tc>
          <w:tcPr>
            <w:tcW w:w="4680" w:type="dxa"/>
            <w:vAlign w:val="bottom"/>
          </w:tcPr>
          <w:p w14:paraId="3318113B" w14:textId="77777777" w:rsidR="00D973AC" w:rsidRPr="0059606B" w:rsidRDefault="00D973AC" w:rsidP="006812CF">
            <w:pPr>
              <w:tabs>
                <w:tab w:val="center" w:pos="4320"/>
                <w:tab w:val="right" w:pos="8640"/>
              </w:tabs>
              <w:ind w:left="252" w:right="-108" w:hanging="180"/>
              <w:rPr>
                <w:cs/>
              </w:rPr>
            </w:pPr>
            <w:r w:rsidRPr="0059606B">
              <w:rPr>
                <w:cs/>
              </w:rPr>
              <w:t>เงินกู้ยืมระยะยาว</w:t>
            </w:r>
          </w:p>
        </w:tc>
        <w:tc>
          <w:tcPr>
            <w:tcW w:w="2250" w:type="dxa"/>
            <w:vAlign w:val="bottom"/>
          </w:tcPr>
          <w:p w14:paraId="3D59DD26" w14:textId="6F2718B5" w:rsidR="00D973AC" w:rsidRPr="0059606B" w:rsidRDefault="00111DDE" w:rsidP="006812CF">
            <w:pPr>
              <w:tabs>
                <w:tab w:val="decimal" w:pos="1600"/>
              </w:tabs>
            </w:pPr>
            <w:r>
              <w:t>244,102</w:t>
            </w:r>
          </w:p>
        </w:tc>
        <w:tc>
          <w:tcPr>
            <w:tcW w:w="2250" w:type="dxa"/>
            <w:vAlign w:val="bottom"/>
          </w:tcPr>
          <w:p w14:paraId="3B85D70B" w14:textId="77777777" w:rsidR="00D973AC" w:rsidRPr="0059606B" w:rsidRDefault="00D973AC" w:rsidP="006812CF">
            <w:pPr>
              <w:tabs>
                <w:tab w:val="decimal" w:pos="1600"/>
              </w:tabs>
            </w:pPr>
            <w:r w:rsidRPr="0059606B">
              <w:t>245,295</w:t>
            </w:r>
          </w:p>
        </w:tc>
      </w:tr>
      <w:tr w:rsidR="00D973AC" w:rsidRPr="0059606B" w14:paraId="3A595AD7" w14:textId="77777777" w:rsidTr="0059606B">
        <w:tc>
          <w:tcPr>
            <w:tcW w:w="4680" w:type="dxa"/>
            <w:vAlign w:val="bottom"/>
          </w:tcPr>
          <w:p w14:paraId="08CE8FEE" w14:textId="77777777" w:rsidR="00D973AC" w:rsidRPr="0059606B" w:rsidRDefault="00D973AC" w:rsidP="006812CF">
            <w:pPr>
              <w:tabs>
                <w:tab w:val="center" w:pos="4320"/>
                <w:tab w:val="right" w:pos="8640"/>
              </w:tabs>
              <w:ind w:left="252" w:right="-108" w:hanging="180"/>
              <w:rPr>
                <w:cs/>
              </w:rPr>
            </w:pPr>
            <w:r w:rsidRPr="0059606B">
              <w:rPr>
                <w:cs/>
              </w:rPr>
              <w:t>หัก</w:t>
            </w:r>
            <w:r w:rsidRPr="0059606B">
              <w:t xml:space="preserve">: </w:t>
            </w:r>
            <w:r w:rsidRPr="0059606B">
              <w:rPr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7774514F" w14:textId="19809A3B" w:rsidR="00D973AC" w:rsidRPr="0059606B" w:rsidRDefault="00111DDE" w:rsidP="006812CF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cs/>
              </w:rPr>
            </w:pPr>
            <w:r>
              <w:t>(244,102)</w:t>
            </w:r>
          </w:p>
        </w:tc>
        <w:tc>
          <w:tcPr>
            <w:tcW w:w="2250" w:type="dxa"/>
            <w:vAlign w:val="bottom"/>
          </w:tcPr>
          <w:p w14:paraId="44603836" w14:textId="77777777" w:rsidR="00D973AC" w:rsidRPr="0059606B" w:rsidRDefault="00D973AC" w:rsidP="006812CF">
            <w:pPr>
              <w:pBdr>
                <w:bottom w:val="single" w:sz="4" w:space="1" w:color="auto"/>
              </w:pBdr>
              <w:tabs>
                <w:tab w:val="decimal" w:pos="1600"/>
              </w:tabs>
            </w:pPr>
            <w:r w:rsidRPr="0059606B">
              <w:t>(245,295)</w:t>
            </w:r>
          </w:p>
        </w:tc>
      </w:tr>
      <w:tr w:rsidR="00D973AC" w:rsidRPr="0059606B" w14:paraId="12AA87D4" w14:textId="77777777" w:rsidTr="0059606B">
        <w:tc>
          <w:tcPr>
            <w:tcW w:w="4680" w:type="dxa"/>
            <w:vAlign w:val="bottom"/>
          </w:tcPr>
          <w:p w14:paraId="10FEC12D" w14:textId="77777777" w:rsidR="00D973AC" w:rsidRPr="0059606B" w:rsidRDefault="00D973AC" w:rsidP="006812CF">
            <w:pPr>
              <w:tabs>
                <w:tab w:val="center" w:pos="4320"/>
                <w:tab w:val="right" w:pos="8640"/>
              </w:tabs>
              <w:ind w:left="252" w:right="-108" w:hanging="180"/>
            </w:pPr>
            <w:r w:rsidRPr="0059606B">
              <w:rPr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18459160" w14:textId="75A97D95" w:rsidR="00D973AC" w:rsidRPr="0059606B" w:rsidRDefault="00111DDE" w:rsidP="006812CF">
            <w:pPr>
              <w:pBdr>
                <w:bottom w:val="double" w:sz="4" w:space="1" w:color="auto"/>
              </w:pBdr>
              <w:tabs>
                <w:tab w:val="decimal" w:pos="1600"/>
              </w:tabs>
            </w:pPr>
            <w:r>
              <w:t>-</w:t>
            </w:r>
          </w:p>
        </w:tc>
        <w:tc>
          <w:tcPr>
            <w:tcW w:w="2250" w:type="dxa"/>
            <w:vAlign w:val="bottom"/>
          </w:tcPr>
          <w:p w14:paraId="3FE6C1ED" w14:textId="77777777" w:rsidR="00D973AC" w:rsidRPr="0059606B" w:rsidRDefault="00D973AC" w:rsidP="006812CF">
            <w:pPr>
              <w:pBdr>
                <w:bottom w:val="double" w:sz="4" w:space="1" w:color="auto"/>
              </w:pBdr>
              <w:tabs>
                <w:tab w:val="decimal" w:pos="1600"/>
              </w:tabs>
            </w:pPr>
            <w:r w:rsidRPr="0059606B">
              <w:t>-</w:t>
            </w:r>
          </w:p>
        </w:tc>
      </w:tr>
    </w:tbl>
    <w:p w14:paraId="3329849E" w14:textId="03A119CC" w:rsidR="001713FE" w:rsidRPr="00554EAE" w:rsidRDefault="00040856" w:rsidP="006812CF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</w:pPr>
      <w:r w:rsidRPr="00554EAE">
        <w:rPr>
          <w:cs/>
        </w:rPr>
        <w:tab/>
      </w:r>
      <w:r w:rsidR="001713FE" w:rsidRPr="00554EAE">
        <w:rPr>
          <w:cs/>
        </w:rPr>
        <w:t>การเปลี่ยนแปลงของบัญชีเงินกู้ยืมระยะยาว</w:t>
      </w:r>
      <w:r w:rsidR="00114BA6" w:rsidRPr="00554EAE">
        <w:rPr>
          <w:cs/>
        </w:rPr>
        <w:t>จากบริษัทอื่น</w:t>
      </w:r>
      <w:r w:rsidR="001713FE" w:rsidRPr="00554EAE">
        <w:rPr>
          <w:cs/>
        </w:rPr>
        <w:t>สำหรับ</w:t>
      </w:r>
      <w:r w:rsidR="00AE5FBC" w:rsidRPr="00554EAE">
        <w:rPr>
          <w:cs/>
        </w:rPr>
        <w:t>งวด</w:t>
      </w:r>
      <w:r w:rsidR="00B03835">
        <w:rPr>
          <w:cs/>
        </w:rPr>
        <w:t>เก้า</w:t>
      </w:r>
      <w:r w:rsidR="002D5E2E">
        <w:rPr>
          <w:cs/>
        </w:rPr>
        <w:t xml:space="preserve">เดือนสิ้นสุดวันที่ </w:t>
      </w:r>
      <w:r w:rsidR="00B03835">
        <w:t xml:space="preserve">30 </w:t>
      </w:r>
      <w:r w:rsidR="00B03835">
        <w:rPr>
          <w:cs/>
        </w:rPr>
        <w:t xml:space="preserve">กันยายน </w:t>
      </w:r>
      <w:r w:rsidR="00B03835">
        <w:t>2562</w:t>
      </w:r>
      <w:r w:rsidR="001713FE" w:rsidRPr="00554EAE">
        <w:rPr>
          <w:cs/>
        </w:rPr>
        <w:t xml:space="preserve"> มีรายละเอียดดังนี้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822"/>
        <w:gridCol w:w="2160"/>
      </w:tblGrid>
      <w:tr w:rsidR="001713FE" w:rsidRPr="00554EAE" w14:paraId="3F09F01A" w14:textId="77777777" w:rsidTr="00D81686">
        <w:trPr>
          <w:cantSplit/>
        </w:trPr>
        <w:tc>
          <w:tcPr>
            <w:tcW w:w="6822" w:type="dxa"/>
          </w:tcPr>
          <w:p w14:paraId="5AD16881" w14:textId="77777777" w:rsidR="001713FE" w:rsidRPr="00554EAE" w:rsidRDefault="001713FE" w:rsidP="006812CF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u w:val="single"/>
              </w:rPr>
            </w:pPr>
            <w:r w:rsidRPr="00554EAE">
              <w:tab/>
            </w:r>
          </w:p>
        </w:tc>
        <w:tc>
          <w:tcPr>
            <w:tcW w:w="2160" w:type="dxa"/>
          </w:tcPr>
          <w:p w14:paraId="2EA3052A" w14:textId="77777777" w:rsidR="001713FE" w:rsidRPr="00554EAE" w:rsidRDefault="001713FE" w:rsidP="006812CF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u w:val="single"/>
              </w:rPr>
            </w:pPr>
            <w:r w:rsidRPr="00554EAE">
              <w:t>(</w:t>
            </w:r>
            <w:r w:rsidRPr="00554EAE">
              <w:rPr>
                <w:cs/>
              </w:rPr>
              <w:t>หน่วย:</w:t>
            </w:r>
            <w:r w:rsidRPr="00554EAE">
              <w:t xml:space="preserve"> </w:t>
            </w:r>
            <w:r w:rsidRPr="00554EAE">
              <w:rPr>
                <w:cs/>
              </w:rPr>
              <w:t>พันบาท</w:t>
            </w:r>
            <w:r w:rsidRPr="00554EAE">
              <w:t>)</w:t>
            </w:r>
          </w:p>
        </w:tc>
      </w:tr>
      <w:tr w:rsidR="00D973AC" w:rsidRPr="00554EAE" w14:paraId="546481F1" w14:textId="77777777" w:rsidTr="00D81686">
        <w:tc>
          <w:tcPr>
            <w:tcW w:w="6822" w:type="dxa"/>
          </w:tcPr>
          <w:p w14:paraId="7B4CF919" w14:textId="77777777" w:rsidR="00D973AC" w:rsidRPr="00554EAE" w:rsidRDefault="00D973AC" w:rsidP="006812CF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u w:val="single"/>
              </w:rPr>
            </w:pPr>
          </w:p>
        </w:tc>
        <w:tc>
          <w:tcPr>
            <w:tcW w:w="2160" w:type="dxa"/>
          </w:tcPr>
          <w:p w14:paraId="52FD2440" w14:textId="77777777" w:rsidR="00D973AC" w:rsidRPr="00554EAE" w:rsidRDefault="00D973AC" w:rsidP="006812C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</w:pPr>
            <w:r w:rsidRPr="00554EAE">
              <w:rPr>
                <w:cs/>
              </w:rPr>
              <w:t>งบการเงินรวม</w:t>
            </w:r>
          </w:p>
        </w:tc>
      </w:tr>
      <w:tr w:rsidR="00D973AC" w:rsidRPr="00554EAE" w14:paraId="3F8DA489" w14:textId="77777777" w:rsidTr="00D81686">
        <w:tc>
          <w:tcPr>
            <w:tcW w:w="6822" w:type="dxa"/>
          </w:tcPr>
          <w:p w14:paraId="2ED9DA76" w14:textId="77777777" w:rsidR="00D973AC" w:rsidRPr="00554EAE" w:rsidRDefault="00D973AC" w:rsidP="006812CF">
            <w:pPr>
              <w:tabs>
                <w:tab w:val="left" w:pos="360"/>
              </w:tabs>
              <w:ind w:left="-36"/>
              <w:jc w:val="both"/>
              <w:rPr>
                <w:cs/>
              </w:rPr>
            </w:pPr>
            <w:r w:rsidRPr="00554EAE">
              <w:rPr>
                <w:cs/>
              </w:rPr>
              <w:t xml:space="preserve">ยอดคงเหลือ ณ วันที่ </w:t>
            </w:r>
            <w:r w:rsidRPr="00554EAE">
              <w:t>1</w:t>
            </w:r>
            <w:r w:rsidRPr="00554EAE">
              <w:rPr>
                <w:cs/>
              </w:rPr>
              <w:t xml:space="preserve"> มกราคม </w:t>
            </w:r>
            <w:r w:rsidRPr="00554EAE">
              <w:t>2562</w:t>
            </w:r>
          </w:p>
        </w:tc>
        <w:tc>
          <w:tcPr>
            <w:tcW w:w="2160" w:type="dxa"/>
            <w:vAlign w:val="bottom"/>
          </w:tcPr>
          <w:p w14:paraId="769EA786" w14:textId="77777777" w:rsidR="00D973AC" w:rsidRPr="00554EAE" w:rsidRDefault="00D973AC" w:rsidP="006812CF">
            <w:pPr>
              <w:tabs>
                <w:tab w:val="decimal" w:pos="1509"/>
              </w:tabs>
              <w:ind w:left="12" w:right="12"/>
            </w:pPr>
            <w:r w:rsidRPr="00554EAE">
              <w:t>245,295</w:t>
            </w:r>
          </w:p>
        </w:tc>
      </w:tr>
      <w:tr w:rsidR="00D973AC" w:rsidRPr="00554EAE" w14:paraId="39DF04C9" w14:textId="77777777" w:rsidTr="00D81686">
        <w:tc>
          <w:tcPr>
            <w:tcW w:w="6822" w:type="dxa"/>
          </w:tcPr>
          <w:p w14:paraId="37EDE221" w14:textId="77777777" w:rsidR="00D973AC" w:rsidRPr="00554EAE" w:rsidRDefault="00D973AC" w:rsidP="006812CF">
            <w:pPr>
              <w:tabs>
                <w:tab w:val="left" w:pos="504"/>
              </w:tabs>
              <w:ind w:left="504" w:hanging="540"/>
              <w:jc w:val="both"/>
              <w:rPr>
                <w:cs/>
              </w:rPr>
            </w:pPr>
            <w:r w:rsidRPr="00554EAE">
              <w:rPr>
                <w:cs/>
              </w:rPr>
              <w:t>บวก</w:t>
            </w:r>
            <w:r w:rsidRPr="00554EAE">
              <w:t>:</w:t>
            </w:r>
            <w:r w:rsidRPr="00554EAE">
              <w:rPr>
                <w:cs/>
              </w:rPr>
              <w:t xml:space="preserve"> ตัดจำหน่ายค่าธรรมเนียมในการจัดหาเงินกู้</w:t>
            </w:r>
          </w:p>
        </w:tc>
        <w:tc>
          <w:tcPr>
            <w:tcW w:w="2160" w:type="dxa"/>
            <w:vAlign w:val="bottom"/>
          </w:tcPr>
          <w:p w14:paraId="3C08D4F8" w14:textId="6E555E2B" w:rsidR="00D973AC" w:rsidRPr="00554EAE" w:rsidRDefault="00111DDE" w:rsidP="006812CF">
            <w:pPr>
              <w:tabs>
                <w:tab w:val="decimal" w:pos="1509"/>
              </w:tabs>
              <w:ind w:left="12" w:right="12"/>
            </w:pPr>
            <w:r>
              <w:t>5,612</w:t>
            </w:r>
          </w:p>
        </w:tc>
      </w:tr>
      <w:tr w:rsidR="00111DDE" w:rsidRPr="00554EAE" w14:paraId="64B7B73D" w14:textId="77777777" w:rsidTr="00D81686">
        <w:tc>
          <w:tcPr>
            <w:tcW w:w="6822" w:type="dxa"/>
          </w:tcPr>
          <w:p w14:paraId="09CF65DA" w14:textId="6D1356D9" w:rsidR="00111DDE" w:rsidRPr="00554EAE" w:rsidRDefault="00111DDE" w:rsidP="006812CF">
            <w:pPr>
              <w:tabs>
                <w:tab w:val="left" w:pos="504"/>
              </w:tabs>
              <w:ind w:left="504" w:hanging="540"/>
              <w:jc w:val="both"/>
              <w:rPr>
                <w:cs/>
              </w:rPr>
            </w:pPr>
            <w:r>
              <w:rPr>
                <w:cs/>
              </w:rPr>
              <w:t>หัก</w:t>
            </w:r>
            <w:r>
              <w:t xml:space="preserve"> : </w:t>
            </w:r>
            <w:r>
              <w:rPr>
                <w:cs/>
              </w:rPr>
              <w:t>ค่าธรรมเนียมในการจัดหาเงินกู้จ่ายล่วงหน้า</w:t>
            </w:r>
          </w:p>
        </w:tc>
        <w:tc>
          <w:tcPr>
            <w:tcW w:w="2160" w:type="dxa"/>
            <w:vAlign w:val="bottom"/>
          </w:tcPr>
          <w:p w14:paraId="74831B35" w14:textId="24E98E24" w:rsidR="00111DDE" w:rsidRPr="00554EAE" w:rsidRDefault="00111DDE" w:rsidP="006812CF">
            <w:pPr>
              <w:tabs>
                <w:tab w:val="decimal" w:pos="1509"/>
              </w:tabs>
              <w:ind w:left="12" w:right="12"/>
            </w:pPr>
            <w:r>
              <w:t>(6,805)</w:t>
            </w:r>
          </w:p>
        </w:tc>
      </w:tr>
      <w:tr w:rsidR="00D973AC" w:rsidRPr="00554EAE" w14:paraId="6932F2C0" w14:textId="77777777" w:rsidTr="00D81686">
        <w:trPr>
          <w:trHeight w:val="80"/>
        </w:trPr>
        <w:tc>
          <w:tcPr>
            <w:tcW w:w="6822" w:type="dxa"/>
          </w:tcPr>
          <w:p w14:paraId="3BC772EE" w14:textId="77777777" w:rsidR="00D973AC" w:rsidRPr="00554EAE" w:rsidRDefault="00D973AC" w:rsidP="006812CF">
            <w:pPr>
              <w:ind w:left="-36"/>
              <w:rPr>
                <w:cs/>
              </w:rPr>
            </w:pPr>
            <w:r w:rsidRPr="00554EAE">
              <w:rPr>
                <w:cs/>
              </w:rPr>
              <w:t xml:space="preserve">ยอดคงเหลือ ณ วันที่ </w:t>
            </w:r>
            <w:r w:rsidR="00B03835">
              <w:t xml:space="preserve">30 </w:t>
            </w:r>
            <w:r w:rsidR="00B03835">
              <w:rPr>
                <w:cs/>
              </w:rPr>
              <w:t xml:space="preserve">กันยายน </w:t>
            </w:r>
            <w:r w:rsidR="00B03835">
              <w:t>2562</w:t>
            </w:r>
          </w:p>
        </w:tc>
        <w:tc>
          <w:tcPr>
            <w:tcW w:w="2160" w:type="dxa"/>
            <w:vAlign w:val="bottom"/>
          </w:tcPr>
          <w:p w14:paraId="6D90DB1E" w14:textId="348E7F52" w:rsidR="00D973AC" w:rsidRPr="00554EAE" w:rsidRDefault="00111DDE" w:rsidP="006812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09"/>
              </w:tabs>
              <w:ind w:left="12" w:right="12"/>
            </w:pPr>
            <w:r>
              <w:t>244,102</w:t>
            </w:r>
          </w:p>
        </w:tc>
      </w:tr>
    </w:tbl>
    <w:p w14:paraId="62979C78" w14:textId="739FB466" w:rsidR="00AD4FAE" w:rsidRPr="00554EAE" w:rsidRDefault="00CE22AE" w:rsidP="006812CF">
      <w:pPr>
        <w:tabs>
          <w:tab w:val="left" w:pos="540"/>
          <w:tab w:val="left" w:pos="1080"/>
        </w:tabs>
        <w:spacing w:before="240" w:after="120"/>
        <w:ind w:left="547"/>
        <w:jc w:val="thaiDistribute"/>
        <w:rPr>
          <w:color w:val="auto"/>
        </w:rPr>
      </w:pPr>
      <w:r w:rsidRPr="00554EAE">
        <w:rPr>
          <w:cs/>
        </w:rPr>
        <w:t>เงินกู้ยืมระยะยาวจากบ</w:t>
      </w:r>
      <w:r w:rsidR="00600F38" w:rsidRPr="00554EAE">
        <w:rPr>
          <w:cs/>
        </w:rPr>
        <w:t>ริษัทอื่นของบริษัทย่อยแห่งหนึ่ง</w:t>
      </w:r>
      <w:r w:rsidRPr="00554EAE">
        <w:rPr>
          <w:cs/>
        </w:rPr>
        <w:t xml:space="preserve">มีวงเงินสินเชื่อรวม </w:t>
      </w:r>
      <w:r w:rsidR="000D2E41" w:rsidRPr="00554EAE">
        <w:t>500</w:t>
      </w:r>
      <w:r w:rsidRPr="00554EAE">
        <w:t xml:space="preserve"> </w:t>
      </w:r>
      <w:r w:rsidRPr="00554EAE">
        <w:rPr>
          <w:cs/>
        </w:rPr>
        <w:t>ล้านบาท อัตรา</w:t>
      </w:r>
      <w:r w:rsidR="008F1153" w:rsidRPr="00554EAE">
        <w:rPr>
          <w:cs/>
        </w:rPr>
        <w:t>ดอกเบี้ย</w:t>
      </w:r>
      <w:r w:rsidR="00B85B01" w:rsidRPr="00554EAE">
        <w:rPr>
          <w:cs/>
        </w:rPr>
        <w:t xml:space="preserve">                 </w:t>
      </w:r>
      <w:r w:rsidRPr="00554EAE">
        <w:rPr>
          <w:cs/>
        </w:rPr>
        <w:t xml:space="preserve">ร้อยละ </w:t>
      </w:r>
      <w:r w:rsidR="00EA2CC7" w:rsidRPr="00554EAE">
        <w:t>1</w:t>
      </w:r>
      <w:r w:rsidR="000D2E41" w:rsidRPr="00554EAE">
        <w:t>2</w:t>
      </w:r>
      <w:r w:rsidRPr="00554EAE">
        <w:t xml:space="preserve"> </w:t>
      </w:r>
      <w:r w:rsidRPr="00554EAE">
        <w:rPr>
          <w:cs/>
        </w:rPr>
        <w:t>ต่อปี</w:t>
      </w:r>
      <w:r w:rsidR="00782CC9">
        <w:t xml:space="preserve"> </w:t>
      </w:r>
      <w:r w:rsidRPr="00554EAE">
        <w:rPr>
          <w:cs/>
        </w:rPr>
        <w:t xml:space="preserve">และคิดค่าธรรมเนียมการจัดหาเงินกู้ร้อยละ </w:t>
      </w:r>
      <w:r w:rsidR="000D2E41" w:rsidRPr="00554EAE">
        <w:t>3</w:t>
      </w:r>
      <w:r w:rsidRPr="00554EAE">
        <w:t xml:space="preserve"> </w:t>
      </w:r>
      <w:r w:rsidR="00FB7A6C" w:rsidRPr="00554EAE">
        <w:rPr>
          <w:cs/>
        </w:rPr>
        <w:t xml:space="preserve">ต่อปี </w:t>
      </w:r>
      <w:r w:rsidRPr="00554EAE">
        <w:rPr>
          <w:cs/>
        </w:rPr>
        <w:t>เงินกู้ยืมนี้มีกำหนดชำระคืนในเดือน</w:t>
      </w:r>
      <w:r w:rsidR="007B0BB6">
        <w:rPr>
          <w:cs/>
        </w:rPr>
        <w:t xml:space="preserve">มิถุนายน </w:t>
      </w:r>
      <w:r w:rsidR="007B0BB6">
        <w:t xml:space="preserve">2563 </w:t>
      </w:r>
      <w:r w:rsidR="007B0BB6">
        <w:rPr>
          <w:cs/>
        </w:rPr>
        <w:t>และเดือน</w:t>
      </w:r>
      <w:r w:rsidR="008F273D" w:rsidRPr="00554EAE">
        <w:rPr>
          <w:spacing w:val="-4"/>
          <w:cs/>
        </w:rPr>
        <w:t>สิงหาคม</w:t>
      </w:r>
      <w:r w:rsidR="001A4F8B" w:rsidRPr="00554EAE">
        <w:rPr>
          <w:spacing w:val="-4"/>
          <w:cs/>
        </w:rPr>
        <w:t xml:space="preserve"> </w:t>
      </w:r>
      <w:r w:rsidR="00EC0C4C" w:rsidRPr="00554EAE">
        <w:rPr>
          <w:spacing w:val="-4"/>
        </w:rPr>
        <w:t>256</w:t>
      </w:r>
      <w:r w:rsidR="007B0BB6">
        <w:rPr>
          <w:spacing w:val="-4"/>
        </w:rPr>
        <w:t>3</w:t>
      </w:r>
      <w:r w:rsidR="00600F38" w:rsidRPr="00554EAE">
        <w:rPr>
          <w:spacing w:val="-4"/>
          <w:cs/>
        </w:rPr>
        <w:t xml:space="preserve"> </w:t>
      </w:r>
      <w:r w:rsidR="009C40D5" w:rsidRPr="00554EAE">
        <w:rPr>
          <w:spacing w:val="-4"/>
          <w:cs/>
        </w:rPr>
        <w:t>เงินกู้ยืมดังกล่าวค้ำประกันโดยบริษัทฯและสิทธิ์ในสมาชิกของโครงการมหาสมุทรคันทรี</w:t>
      </w:r>
      <w:r w:rsidR="00B77A7C" w:rsidRPr="00554EAE">
        <w:rPr>
          <w:spacing w:val="-4"/>
          <w:cs/>
        </w:rPr>
        <w:t>่</w:t>
      </w:r>
      <w:r w:rsidR="009C40D5" w:rsidRPr="00554EAE">
        <w:rPr>
          <w:spacing w:val="-4"/>
          <w:cs/>
        </w:rPr>
        <w:t xml:space="preserve"> คลับ</w:t>
      </w:r>
      <w:r w:rsidR="009C40D5" w:rsidRPr="00554EAE">
        <w:rPr>
          <w:cs/>
        </w:rPr>
        <w:t xml:space="preserve"> </w:t>
      </w:r>
      <w:r w:rsidR="009C40D5" w:rsidRPr="00554EAE">
        <w:rPr>
          <w:spacing w:val="0"/>
          <w:cs/>
        </w:rPr>
        <w:t>และหุ้นของบริษัทย่อยแห่งหนึ่งที่ถือโดยบริษัทฯ ตามที่กล่าวไว้ใน</w:t>
      </w:r>
      <w:r w:rsidR="007B0BB6">
        <w:rPr>
          <w:spacing w:val="0"/>
        </w:rPr>
        <w:t xml:space="preserve">                </w:t>
      </w:r>
      <w:r w:rsidR="009C40D5" w:rsidRPr="00554EAE">
        <w:rPr>
          <w:spacing w:val="0"/>
          <w:cs/>
        </w:rPr>
        <w:t>หมายเ</w:t>
      </w:r>
      <w:r w:rsidR="00CF69ED" w:rsidRPr="00554EAE">
        <w:rPr>
          <w:spacing w:val="0"/>
          <w:cs/>
        </w:rPr>
        <w:t>หตุประกอบงบการเงิน</w:t>
      </w:r>
      <w:r w:rsidR="000C6807" w:rsidRPr="00554EAE">
        <w:rPr>
          <w:spacing w:val="0"/>
          <w:cs/>
        </w:rPr>
        <w:t>รวม</w:t>
      </w:r>
      <w:r w:rsidR="00CF69ED" w:rsidRPr="00554EAE">
        <w:rPr>
          <w:spacing w:val="0"/>
          <w:cs/>
        </w:rPr>
        <w:t>ระหว่างกาล</w:t>
      </w:r>
      <w:r w:rsidR="00CF69ED" w:rsidRPr="00554EAE">
        <w:rPr>
          <w:spacing w:val="-4"/>
          <w:cs/>
        </w:rPr>
        <w:t>ข้อ</w:t>
      </w:r>
      <w:r w:rsidR="008F1153" w:rsidRPr="00554EAE">
        <w:rPr>
          <w:spacing w:val="-4"/>
          <w:cs/>
        </w:rPr>
        <w:t xml:space="preserve"> </w:t>
      </w:r>
      <w:r w:rsidR="0023738F">
        <w:rPr>
          <w:spacing w:val="-4"/>
        </w:rPr>
        <w:t>9</w:t>
      </w:r>
      <w:r w:rsidR="008F1153" w:rsidRPr="00554EAE">
        <w:rPr>
          <w:spacing w:val="-4"/>
        </w:rPr>
        <w:t>.</w:t>
      </w:r>
      <w:r w:rsidR="00EA2CC7" w:rsidRPr="00554EAE">
        <w:rPr>
          <w:spacing w:val="-4"/>
        </w:rPr>
        <w:t>1</w:t>
      </w:r>
      <w:r w:rsidR="00CF69ED" w:rsidRPr="00554EAE">
        <w:rPr>
          <w:spacing w:val="-4"/>
          <w:cs/>
        </w:rPr>
        <w:t xml:space="preserve"> และ</w:t>
      </w:r>
      <w:r w:rsidR="00D61B76" w:rsidRPr="00554EAE">
        <w:rPr>
          <w:spacing w:val="-4"/>
          <w:cs/>
        </w:rPr>
        <w:t>ข้อ</w:t>
      </w:r>
      <w:r w:rsidR="00CF69ED" w:rsidRPr="00554EAE">
        <w:rPr>
          <w:spacing w:val="-4"/>
          <w:cs/>
        </w:rPr>
        <w:t xml:space="preserve"> </w:t>
      </w:r>
      <w:r w:rsidR="002B01D3">
        <w:rPr>
          <w:spacing w:val="-4"/>
        </w:rPr>
        <w:t>30</w:t>
      </w:r>
      <w:r w:rsidR="00CF69ED" w:rsidRPr="00554EAE">
        <w:rPr>
          <w:spacing w:val="-4"/>
        </w:rPr>
        <w:t>.</w:t>
      </w:r>
      <w:r w:rsidR="000D2E41" w:rsidRPr="00554EAE">
        <w:rPr>
          <w:spacing w:val="-4"/>
        </w:rPr>
        <w:t>4</w:t>
      </w:r>
      <w:r w:rsidR="00CF69ED" w:rsidRPr="00554EAE">
        <w:rPr>
          <w:spacing w:val="-4"/>
          <w:cs/>
        </w:rPr>
        <w:t xml:space="preserve"> ก)</w:t>
      </w:r>
      <w:r w:rsidR="00600F38" w:rsidRPr="00554EAE">
        <w:rPr>
          <w:spacing w:val="-4"/>
          <w:cs/>
        </w:rPr>
        <w:t xml:space="preserve"> ภายใต้สัญญากู้ยืม</w:t>
      </w:r>
      <w:r w:rsidR="00B77A7C" w:rsidRPr="00554EAE">
        <w:rPr>
          <w:spacing w:val="-4"/>
          <w:cs/>
        </w:rPr>
        <w:t xml:space="preserve"> </w:t>
      </w:r>
      <w:r w:rsidR="00600F38" w:rsidRPr="00554EAE">
        <w:rPr>
          <w:cs/>
        </w:rPr>
        <w:t>บริษัทย่อยต้องปฏิบัติตามเงื่อนไขต่างๆ ที่กำหนดไว้ในสัญญา</w:t>
      </w:r>
      <w:r w:rsidR="007B0BB6">
        <w:t xml:space="preserve"> </w:t>
      </w:r>
      <w:r w:rsidR="007B0BB6">
        <w:rPr>
          <w:cs/>
        </w:rPr>
        <w:t>ต่อมา</w:t>
      </w:r>
      <w:r w:rsidR="00732086">
        <w:t xml:space="preserve"> </w:t>
      </w:r>
      <w:r w:rsidR="007D43AF">
        <w:rPr>
          <w:cs/>
        </w:rPr>
        <w:t xml:space="preserve">ในเดือนพฤศจิกายน </w:t>
      </w:r>
      <w:r w:rsidR="007D43AF">
        <w:t xml:space="preserve">2562 </w:t>
      </w:r>
      <w:r w:rsidR="007D43AF">
        <w:rPr>
          <w:cs/>
        </w:rPr>
        <w:t>บริษัทย่อยดังกล่าวชำระคืนเงินกู้ยืมแก่บริษัทอื่นแล้วทั้งจำนวน</w:t>
      </w:r>
      <w:r w:rsidR="00732086">
        <w:t xml:space="preserve"> </w:t>
      </w:r>
      <w:r w:rsidR="007D43AF">
        <w:rPr>
          <w:cs/>
        </w:rPr>
        <w:t>ตามที่กล่าวไว้ในหมายเหตุประกอบงบการเงิน</w:t>
      </w:r>
      <w:r w:rsidR="00732086">
        <w:rPr>
          <w:cs/>
        </w:rPr>
        <w:t>รวม</w:t>
      </w:r>
      <w:r w:rsidR="007D43AF">
        <w:rPr>
          <w:cs/>
        </w:rPr>
        <w:t xml:space="preserve">ระหว่างกาลข้อ </w:t>
      </w:r>
      <w:r w:rsidR="007D43AF">
        <w:t xml:space="preserve">9.1.3 </w:t>
      </w:r>
    </w:p>
    <w:p w14:paraId="581EC95B" w14:textId="77777777" w:rsidR="006812CF" w:rsidRDefault="006812CF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6D5A96EF" w14:textId="1C7F3B9D" w:rsidR="00BD0BBE" w:rsidRPr="00554EAE" w:rsidRDefault="0023738F" w:rsidP="006812CF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b/>
          <w:bCs/>
        </w:rPr>
      </w:pPr>
      <w:r>
        <w:rPr>
          <w:b/>
          <w:bCs/>
        </w:rPr>
        <w:t>22</w:t>
      </w:r>
      <w:r w:rsidR="00BD0BBE" w:rsidRPr="00554EAE">
        <w:rPr>
          <w:b/>
          <w:bCs/>
        </w:rPr>
        <w:t>.</w:t>
      </w:r>
      <w:r w:rsidR="00BD0BBE" w:rsidRPr="00554EAE">
        <w:rPr>
          <w:b/>
          <w:bCs/>
        </w:rPr>
        <w:tab/>
      </w:r>
      <w:r w:rsidR="00BD0BBE" w:rsidRPr="00554EAE">
        <w:rPr>
          <w:b/>
          <w:bCs/>
          <w:cs/>
        </w:rPr>
        <w:t>สำรองผลประโยชน์ระยะยาวของพนักงาน</w:t>
      </w:r>
    </w:p>
    <w:p w14:paraId="475D4BE1" w14:textId="77777777" w:rsidR="00BD0BBE" w:rsidRPr="00554EAE" w:rsidRDefault="00BD0BBE" w:rsidP="006812CF">
      <w:pPr>
        <w:tabs>
          <w:tab w:val="left" w:pos="1440"/>
          <w:tab w:val="left" w:pos="2880"/>
        </w:tabs>
        <w:spacing w:before="120" w:after="40"/>
        <w:ind w:left="547"/>
        <w:jc w:val="thaiDistribute"/>
      </w:pPr>
      <w:r w:rsidRPr="00554EAE">
        <w:rPr>
          <w:cs/>
        </w:rPr>
        <w:t>การเปลี่ยนแปลงของบัญชีสำรองผลประโยชน์ระยะยาวของพนักงานสำหรับ</w:t>
      </w:r>
      <w:r w:rsidR="00AE5FBC" w:rsidRPr="00554EAE">
        <w:rPr>
          <w:cs/>
        </w:rPr>
        <w:t>งวด</w:t>
      </w:r>
      <w:r w:rsidR="00B03835">
        <w:rPr>
          <w:cs/>
        </w:rPr>
        <w:t>เก้า</w:t>
      </w:r>
      <w:r w:rsidR="00AE5FBC" w:rsidRPr="00554EAE">
        <w:rPr>
          <w:cs/>
        </w:rPr>
        <w:t>เดือน</w:t>
      </w:r>
      <w:r w:rsidRPr="00554EAE">
        <w:rPr>
          <w:cs/>
        </w:rPr>
        <w:t>สิ้นสุดวันที่</w:t>
      </w:r>
      <w:r w:rsidRPr="00554EAE">
        <w:t xml:space="preserve">               </w:t>
      </w:r>
      <w:r w:rsidRPr="00554EAE">
        <w:rPr>
          <w:cs/>
        </w:rPr>
        <w:t xml:space="preserve"> </w:t>
      </w:r>
      <w:r w:rsidR="00B03835">
        <w:t xml:space="preserve">30 </w:t>
      </w:r>
      <w:r w:rsidR="00B03835">
        <w:rPr>
          <w:cs/>
        </w:rPr>
        <w:t xml:space="preserve">กันยายน </w:t>
      </w:r>
      <w:r w:rsidR="00B03835">
        <w:t>2562</w:t>
      </w:r>
      <w:r w:rsidRPr="00554EAE">
        <w:rPr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05"/>
        <w:gridCol w:w="2205"/>
      </w:tblGrid>
      <w:tr w:rsidR="00BD0BBE" w:rsidRPr="00D93AF8" w14:paraId="7B43801C" w14:textId="77777777" w:rsidTr="002566A3">
        <w:trPr>
          <w:cantSplit/>
        </w:trPr>
        <w:tc>
          <w:tcPr>
            <w:tcW w:w="4590" w:type="dxa"/>
          </w:tcPr>
          <w:p w14:paraId="6134D6B8" w14:textId="77777777" w:rsidR="00BD0BBE" w:rsidRPr="00D93AF8" w:rsidRDefault="00BD0BBE" w:rsidP="006812CF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4410" w:type="dxa"/>
            <w:gridSpan w:val="2"/>
          </w:tcPr>
          <w:p w14:paraId="431E44D5" w14:textId="77777777" w:rsidR="00BD0BBE" w:rsidRPr="00D93AF8" w:rsidRDefault="00BD0BBE" w:rsidP="006812CF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sz w:val="30"/>
                <w:szCs w:val="30"/>
                <w:u w:val="single"/>
              </w:rPr>
            </w:pPr>
            <w:r w:rsidRPr="00D93AF8">
              <w:rPr>
                <w:sz w:val="30"/>
                <w:szCs w:val="30"/>
              </w:rPr>
              <w:t>(</w:t>
            </w:r>
            <w:r w:rsidRPr="00D93AF8">
              <w:rPr>
                <w:sz w:val="30"/>
                <w:szCs w:val="30"/>
                <w:cs/>
              </w:rPr>
              <w:t>หน่วย:</w:t>
            </w:r>
            <w:r w:rsidRPr="00D93AF8">
              <w:rPr>
                <w:sz w:val="30"/>
                <w:szCs w:val="30"/>
              </w:rPr>
              <w:t xml:space="preserve"> </w:t>
            </w:r>
            <w:r w:rsidRPr="00D93AF8">
              <w:rPr>
                <w:sz w:val="30"/>
                <w:szCs w:val="30"/>
                <w:cs/>
              </w:rPr>
              <w:t>พันบาท</w:t>
            </w:r>
            <w:r w:rsidRPr="00D93AF8">
              <w:rPr>
                <w:sz w:val="30"/>
                <w:szCs w:val="30"/>
              </w:rPr>
              <w:t>)</w:t>
            </w:r>
          </w:p>
        </w:tc>
      </w:tr>
      <w:tr w:rsidR="00BD0BBE" w:rsidRPr="00D93AF8" w14:paraId="298A0726" w14:textId="77777777" w:rsidTr="002566A3">
        <w:tc>
          <w:tcPr>
            <w:tcW w:w="4590" w:type="dxa"/>
          </w:tcPr>
          <w:p w14:paraId="67969F1E" w14:textId="77777777" w:rsidR="00BD0BBE" w:rsidRPr="00D93AF8" w:rsidRDefault="00BD0BBE" w:rsidP="006812CF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2205" w:type="dxa"/>
          </w:tcPr>
          <w:p w14:paraId="18631FF0" w14:textId="77777777" w:rsidR="00BD0BBE" w:rsidRPr="00D93AF8" w:rsidRDefault="00BD0BBE" w:rsidP="006812C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93AF8">
              <w:rPr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2DCCEC17" w14:textId="77777777" w:rsidR="00BD0BBE" w:rsidRPr="00D93AF8" w:rsidRDefault="00BD0BBE" w:rsidP="006812CF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D93AF8">
              <w:rPr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BBE" w:rsidRPr="00D93AF8" w14:paraId="05C5565B" w14:textId="77777777" w:rsidTr="002566A3">
        <w:tc>
          <w:tcPr>
            <w:tcW w:w="4590" w:type="dxa"/>
          </w:tcPr>
          <w:p w14:paraId="2F40F9A6" w14:textId="77777777" w:rsidR="00BD0BBE" w:rsidRPr="00D93AF8" w:rsidRDefault="00BD0BBE" w:rsidP="006812CF">
            <w:pPr>
              <w:ind w:left="-18"/>
              <w:jc w:val="both"/>
              <w:rPr>
                <w:sz w:val="30"/>
                <w:szCs w:val="30"/>
                <w:cs/>
              </w:rPr>
            </w:pPr>
            <w:r w:rsidRPr="00D93AF8">
              <w:rPr>
                <w:sz w:val="30"/>
                <w:szCs w:val="30"/>
                <w:cs/>
              </w:rPr>
              <w:t xml:space="preserve">ยอดคงเหลือ ณ วันที่ </w:t>
            </w:r>
            <w:r w:rsidR="00EA2CC7" w:rsidRPr="00D93AF8">
              <w:rPr>
                <w:sz w:val="30"/>
                <w:szCs w:val="30"/>
              </w:rPr>
              <w:t>1</w:t>
            </w:r>
            <w:r w:rsidRPr="00D93AF8">
              <w:rPr>
                <w:sz w:val="30"/>
                <w:szCs w:val="30"/>
              </w:rPr>
              <w:t xml:space="preserve"> </w:t>
            </w:r>
            <w:r w:rsidRPr="00D93AF8">
              <w:rPr>
                <w:sz w:val="30"/>
                <w:szCs w:val="30"/>
                <w:cs/>
              </w:rPr>
              <w:t xml:space="preserve">มกราคม </w:t>
            </w:r>
            <w:r w:rsidR="000D2E41" w:rsidRPr="00D93AF8">
              <w:rPr>
                <w:sz w:val="30"/>
                <w:szCs w:val="30"/>
              </w:rPr>
              <w:t>256</w:t>
            </w:r>
            <w:r w:rsidR="00143C91" w:rsidRPr="00D93AF8">
              <w:rPr>
                <w:sz w:val="30"/>
                <w:szCs w:val="30"/>
              </w:rPr>
              <w:t>2</w:t>
            </w:r>
          </w:p>
        </w:tc>
        <w:tc>
          <w:tcPr>
            <w:tcW w:w="2205" w:type="dxa"/>
            <w:vAlign w:val="bottom"/>
          </w:tcPr>
          <w:p w14:paraId="6AB61BA9" w14:textId="77777777" w:rsidR="00BD0BBE" w:rsidRPr="00D93AF8" w:rsidRDefault="00936344" w:rsidP="006812CF">
            <w:pPr>
              <w:tabs>
                <w:tab w:val="decimal" w:pos="1782"/>
              </w:tabs>
              <w:rPr>
                <w:sz w:val="30"/>
                <w:szCs w:val="30"/>
              </w:rPr>
            </w:pPr>
            <w:r w:rsidRPr="00D93AF8">
              <w:rPr>
                <w:sz w:val="30"/>
                <w:szCs w:val="30"/>
              </w:rPr>
              <w:t>15,418</w:t>
            </w:r>
          </w:p>
        </w:tc>
        <w:tc>
          <w:tcPr>
            <w:tcW w:w="2205" w:type="dxa"/>
            <w:vAlign w:val="bottom"/>
          </w:tcPr>
          <w:p w14:paraId="675011BC" w14:textId="77777777" w:rsidR="00BD0BBE" w:rsidRPr="00D93AF8" w:rsidRDefault="00936344" w:rsidP="006812CF">
            <w:pPr>
              <w:tabs>
                <w:tab w:val="decimal" w:pos="1782"/>
              </w:tabs>
              <w:rPr>
                <w:sz w:val="30"/>
                <w:szCs w:val="30"/>
              </w:rPr>
            </w:pPr>
            <w:r w:rsidRPr="00D93AF8">
              <w:rPr>
                <w:sz w:val="30"/>
                <w:szCs w:val="30"/>
              </w:rPr>
              <w:t>13,</w:t>
            </w:r>
            <w:r w:rsidR="004F50AD" w:rsidRPr="00D93AF8">
              <w:rPr>
                <w:sz w:val="30"/>
                <w:szCs w:val="30"/>
              </w:rPr>
              <w:t>082</w:t>
            </w:r>
          </w:p>
        </w:tc>
      </w:tr>
      <w:tr w:rsidR="002315DF" w:rsidRPr="00D93AF8" w14:paraId="17146A93" w14:textId="77777777" w:rsidTr="002566A3">
        <w:tc>
          <w:tcPr>
            <w:tcW w:w="4590" w:type="dxa"/>
          </w:tcPr>
          <w:p w14:paraId="7E8E9A9A" w14:textId="77777777" w:rsidR="002315DF" w:rsidRPr="00D93AF8" w:rsidRDefault="002315DF" w:rsidP="006812CF">
            <w:pPr>
              <w:ind w:left="-18"/>
              <w:jc w:val="both"/>
              <w:rPr>
                <w:sz w:val="30"/>
                <w:szCs w:val="30"/>
              </w:rPr>
            </w:pPr>
            <w:r w:rsidRPr="00D93AF8">
              <w:rPr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D93AF8">
              <w:rPr>
                <w:sz w:val="30"/>
                <w:szCs w:val="30"/>
              </w:rPr>
              <w:t>:</w:t>
            </w:r>
          </w:p>
        </w:tc>
        <w:tc>
          <w:tcPr>
            <w:tcW w:w="2205" w:type="dxa"/>
            <w:vAlign w:val="bottom"/>
          </w:tcPr>
          <w:p w14:paraId="3FCDF2F7" w14:textId="77777777" w:rsidR="002315DF" w:rsidRPr="00D93AF8" w:rsidRDefault="002315DF" w:rsidP="006812CF">
            <w:pPr>
              <w:tabs>
                <w:tab w:val="decimal" w:pos="1782"/>
              </w:tabs>
              <w:rPr>
                <w:sz w:val="30"/>
                <w:szCs w:val="30"/>
              </w:rPr>
            </w:pPr>
          </w:p>
        </w:tc>
        <w:tc>
          <w:tcPr>
            <w:tcW w:w="2205" w:type="dxa"/>
            <w:vAlign w:val="bottom"/>
          </w:tcPr>
          <w:p w14:paraId="5AEED2A8" w14:textId="77777777" w:rsidR="002315DF" w:rsidRPr="00D93AF8" w:rsidRDefault="002315DF" w:rsidP="006812CF">
            <w:pPr>
              <w:tabs>
                <w:tab w:val="decimal" w:pos="1782"/>
              </w:tabs>
              <w:rPr>
                <w:sz w:val="30"/>
                <w:szCs w:val="30"/>
              </w:rPr>
            </w:pPr>
          </w:p>
        </w:tc>
      </w:tr>
      <w:tr w:rsidR="00BD0BBE" w:rsidRPr="00D93AF8" w14:paraId="79549D52" w14:textId="77777777" w:rsidTr="002566A3">
        <w:tc>
          <w:tcPr>
            <w:tcW w:w="4590" w:type="dxa"/>
          </w:tcPr>
          <w:p w14:paraId="05494054" w14:textId="77777777" w:rsidR="00BD0BBE" w:rsidRPr="00D93AF8" w:rsidRDefault="00D34C16" w:rsidP="006812CF">
            <w:pPr>
              <w:ind w:left="-18"/>
              <w:jc w:val="both"/>
              <w:rPr>
                <w:sz w:val="30"/>
                <w:szCs w:val="30"/>
              </w:rPr>
            </w:pPr>
            <w:r w:rsidRPr="00D93AF8">
              <w:rPr>
                <w:sz w:val="30"/>
                <w:szCs w:val="30"/>
              </w:rPr>
              <w:t xml:space="preserve">   </w:t>
            </w:r>
            <w:r w:rsidR="00BD0BBE" w:rsidRPr="00D93AF8">
              <w:rPr>
                <w:sz w:val="30"/>
                <w:szCs w:val="30"/>
                <w:cs/>
              </w:rPr>
              <w:t xml:space="preserve">ต้นทุนบริการในปัจจุบัน </w:t>
            </w:r>
          </w:p>
        </w:tc>
        <w:tc>
          <w:tcPr>
            <w:tcW w:w="2205" w:type="dxa"/>
            <w:vAlign w:val="bottom"/>
          </w:tcPr>
          <w:p w14:paraId="66358F76" w14:textId="7FFB1EED" w:rsidR="00BD0BBE" w:rsidRPr="00D93AF8" w:rsidRDefault="00EA49F8" w:rsidP="006812CF">
            <w:pPr>
              <w:tabs>
                <w:tab w:val="decimal" w:pos="1782"/>
              </w:tabs>
              <w:rPr>
                <w:sz w:val="30"/>
                <w:szCs w:val="30"/>
              </w:rPr>
            </w:pPr>
            <w:r w:rsidRPr="00D93AF8">
              <w:rPr>
                <w:sz w:val="30"/>
                <w:szCs w:val="30"/>
              </w:rPr>
              <w:t>4,188</w:t>
            </w:r>
          </w:p>
        </w:tc>
        <w:tc>
          <w:tcPr>
            <w:tcW w:w="2205" w:type="dxa"/>
            <w:vAlign w:val="bottom"/>
          </w:tcPr>
          <w:p w14:paraId="2FCD7D81" w14:textId="4E8C859E" w:rsidR="00BD0BBE" w:rsidRPr="00D93AF8" w:rsidRDefault="00A942B8" w:rsidP="006812CF">
            <w:pPr>
              <w:tabs>
                <w:tab w:val="decimal" w:pos="1782"/>
              </w:tabs>
              <w:rPr>
                <w:sz w:val="30"/>
                <w:szCs w:val="30"/>
              </w:rPr>
            </w:pPr>
            <w:r w:rsidRPr="00D93AF8">
              <w:rPr>
                <w:sz w:val="30"/>
                <w:szCs w:val="30"/>
              </w:rPr>
              <w:t>2,979</w:t>
            </w:r>
          </w:p>
        </w:tc>
      </w:tr>
      <w:tr w:rsidR="00BD0BBE" w:rsidRPr="00D93AF8" w14:paraId="47531737" w14:textId="77777777" w:rsidTr="002566A3">
        <w:tc>
          <w:tcPr>
            <w:tcW w:w="4590" w:type="dxa"/>
          </w:tcPr>
          <w:p w14:paraId="3E243C5D" w14:textId="77777777" w:rsidR="00BD0BBE" w:rsidRPr="00D93AF8" w:rsidRDefault="00D34C16" w:rsidP="006812CF">
            <w:pPr>
              <w:ind w:left="-18"/>
              <w:jc w:val="both"/>
              <w:rPr>
                <w:sz w:val="30"/>
                <w:szCs w:val="30"/>
                <w:cs/>
              </w:rPr>
            </w:pPr>
            <w:r w:rsidRPr="00D93AF8">
              <w:rPr>
                <w:sz w:val="30"/>
                <w:szCs w:val="30"/>
              </w:rPr>
              <w:t xml:space="preserve">   </w:t>
            </w:r>
            <w:r w:rsidR="00BD0BBE" w:rsidRPr="00D93AF8">
              <w:rPr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205" w:type="dxa"/>
            <w:vAlign w:val="bottom"/>
          </w:tcPr>
          <w:p w14:paraId="0F2C9314" w14:textId="0AC040DC" w:rsidR="00BD0BBE" w:rsidRPr="00D93AF8" w:rsidRDefault="00EA49F8" w:rsidP="006812CF">
            <w:pPr>
              <w:tabs>
                <w:tab w:val="decimal" w:pos="1782"/>
              </w:tabs>
              <w:rPr>
                <w:sz w:val="30"/>
                <w:szCs w:val="30"/>
              </w:rPr>
            </w:pPr>
            <w:r w:rsidRPr="00D93AF8">
              <w:rPr>
                <w:sz w:val="30"/>
                <w:szCs w:val="30"/>
              </w:rPr>
              <w:t>382</w:t>
            </w:r>
          </w:p>
        </w:tc>
        <w:tc>
          <w:tcPr>
            <w:tcW w:w="2205" w:type="dxa"/>
            <w:vAlign w:val="bottom"/>
          </w:tcPr>
          <w:p w14:paraId="3C133132" w14:textId="4E28AA9B" w:rsidR="00BD0BBE" w:rsidRPr="00D93AF8" w:rsidRDefault="00A942B8" w:rsidP="006812CF">
            <w:pPr>
              <w:tabs>
                <w:tab w:val="decimal" w:pos="1782"/>
              </w:tabs>
              <w:rPr>
                <w:sz w:val="30"/>
                <w:szCs w:val="30"/>
              </w:rPr>
            </w:pPr>
            <w:r w:rsidRPr="00D93AF8">
              <w:rPr>
                <w:sz w:val="30"/>
                <w:szCs w:val="30"/>
              </w:rPr>
              <w:t>303</w:t>
            </w:r>
          </w:p>
        </w:tc>
      </w:tr>
      <w:tr w:rsidR="00C77B15" w:rsidRPr="00D93AF8" w14:paraId="441E1F9E" w14:textId="77777777" w:rsidTr="002566A3">
        <w:tc>
          <w:tcPr>
            <w:tcW w:w="4590" w:type="dxa"/>
          </w:tcPr>
          <w:p w14:paraId="59AE80D4" w14:textId="77777777" w:rsidR="00C77B15" w:rsidRPr="00D93AF8" w:rsidRDefault="00C77B15" w:rsidP="006812CF">
            <w:pPr>
              <w:ind w:left="-18"/>
              <w:jc w:val="both"/>
              <w:rPr>
                <w:sz w:val="30"/>
                <w:szCs w:val="30"/>
                <w:cs/>
              </w:rPr>
            </w:pPr>
            <w:r w:rsidRPr="00D93AF8">
              <w:rPr>
                <w:sz w:val="30"/>
                <w:szCs w:val="30"/>
              </w:rPr>
              <w:t xml:space="preserve">   </w:t>
            </w:r>
            <w:r w:rsidRPr="00D93AF8">
              <w:rPr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2205" w:type="dxa"/>
            <w:vAlign w:val="bottom"/>
          </w:tcPr>
          <w:p w14:paraId="16913BC8" w14:textId="15E63039" w:rsidR="00C77B15" w:rsidRPr="00D93AF8" w:rsidRDefault="00EA49F8" w:rsidP="006812CF">
            <w:pPr>
              <w:tabs>
                <w:tab w:val="decimal" w:pos="1782"/>
              </w:tabs>
              <w:rPr>
                <w:sz w:val="30"/>
                <w:szCs w:val="30"/>
              </w:rPr>
            </w:pPr>
            <w:r w:rsidRPr="00D93AF8">
              <w:rPr>
                <w:sz w:val="30"/>
                <w:szCs w:val="30"/>
              </w:rPr>
              <w:t>864</w:t>
            </w:r>
          </w:p>
        </w:tc>
        <w:tc>
          <w:tcPr>
            <w:tcW w:w="2205" w:type="dxa"/>
            <w:vAlign w:val="bottom"/>
          </w:tcPr>
          <w:p w14:paraId="5CAF174F" w14:textId="1D38B1E3" w:rsidR="00C77B15" w:rsidRPr="00D93AF8" w:rsidRDefault="00A942B8" w:rsidP="006812CF">
            <w:pPr>
              <w:tabs>
                <w:tab w:val="decimal" w:pos="1782"/>
              </w:tabs>
              <w:rPr>
                <w:sz w:val="30"/>
                <w:szCs w:val="30"/>
              </w:rPr>
            </w:pPr>
            <w:r w:rsidRPr="00D93AF8">
              <w:rPr>
                <w:sz w:val="30"/>
                <w:szCs w:val="30"/>
              </w:rPr>
              <w:t>549</w:t>
            </w:r>
          </w:p>
        </w:tc>
      </w:tr>
      <w:tr w:rsidR="00E477D4" w:rsidRPr="00D93AF8" w14:paraId="6A21B740" w14:textId="77777777" w:rsidTr="002566A3">
        <w:tc>
          <w:tcPr>
            <w:tcW w:w="4590" w:type="dxa"/>
          </w:tcPr>
          <w:p w14:paraId="52AFDC25" w14:textId="77777777" w:rsidR="00E477D4" w:rsidRPr="00D93AF8" w:rsidRDefault="00E477D4" w:rsidP="006812CF">
            <w:pPr>
              <w:ind w:left="-18"/>
              <w:jc w:val="both"/>
              <w:rPr>
                <w:sz w:val="30"/>
                <w:szCs w:val="30"/>
                <w:cs/>
              </w:rPr>
            </w:pPr>
            <w:r w:rsidRPr="00D93AF8">
              <w:rPr>
                <w:sz w:val="30"/>
                <w:szCs w:val="30"/>
                <w:cs/>
              </w:rPr>
              <w:t>ผลประโยชน์ที่จ่ายในระหว่างงวด</w:t>
            </w:r>
          </w:p>
        </w:tc>
        <w:tc>
          <w:tcPr>
            <w:tcW w:w="2205" w:type="dxa"/>
            <w:vAlign w:val="bottom"/>
          </w:tcPr>
          <w:p w14:paraId="3F9D58EC" w14:textId="2F23B1DC" w:rsidR="00E477D4" w:rsidRPr="00D93AF8" w:rsidRDefault="00EA49F8" w:rsidP="006812CF">
            <w:pPr>
              <w:tabs>
                <w:tab w:val="decimal" w:pos="1782"/>
              </w:tabs>
              <w:rPr>
                <w:sz w:val="30"/>
                <w:szCs w:val="30"/>
              </w:rPr>
            </w:pPr>
            <w:r w:rsidRPr="00D93AF8">
              <w:rPr>
                <w:sz w:val="30"/>
                <w:szCs w:val="30"/>
              </w:rPr>
              <w:t>(275)</w:t>
            </w:r>
          </w:p>
        </w:tc>
        <w:tc>
          <w:tcPr>
            <w:tcW w:w="2205" w:type="dxa"/>
            <w:vAlign w:val="bottom"/>
          </w:tcPr>
          <w:p w14:paraId="12693BA4" w14:textId="230D1E6B" w:rsidR="00E477D4" w:rsidRPr="00D93AF8" w:rsidRDefault="00A942B8" w:rsidP="006812CF">
            <w:pPr>
              <w:tabs>
                <w:tab w:val="decimal" w:pos="1782"/>
              </w:tabs>
              <w:rPr>
                <w:sz w:val="30"/>
                <w:szCs w:val="30"/>
              </w:rPr>
            </w:pPr>
            <w:r w:rsidRPr="00D93AF8">
              <w:rPr>
                <w:sz w:val="30"/>
                <w:szCs w:val="30"/>
              </w:rPr>
              <w:t>-</w:t>
            </w:r>
          </w:p>
        </w:tc>
      </w:tr>
      <w:tr w:rsidR="00EA49F8" w:rsidRPr="00D93AF8" w14:paraId="664283DB" w14:textId="77777777" w:rsidTr="002566A3">
        <w:tc>
          <w:tcPr>
            <w:tcW w:w="4590" w:type="dxa"/>
          </w:tcPr>
          <w:p w14:paraId="08B888A0" w14:textId="63A0E883" w:rsidR="00EA49F8" w:rsidRPr="00D93AF8" w:rsidRDefault="00EA49F8" w:rsidP="006812CF">
            <w:pPr>
              <w:ind w:left="336" w:hanging="354"/>
              <w:jc w:val="both"/>
              <w:rPr>
                <w:sz w:val="30"/>
                <w:szCs w:val="30"/>
              </w:rPr>
            </w:pPr>
            <w:r w:rsidRPr="00D93AF8">
              <w:rPr>
                <w:sz w:val="30"/>
                <w:szCs w:val="30"/>
                <w:cs/>
              </w:rPr>
              <w:t>จัดประเภทเป็นหนี้สินที่เกี่ยวข้องโดยตรงกับสินทรัพย์</w:t>
            </w:r>
            <w:r w:rsidR="0021283D">
              <w:rPr>
                <w:sz w:val="30"/>
                <w:szCs w:val="30"/>
              </w:rPr>
              <w:t xml:space="preserve">           </w:t>
            </w:r>
            <w:r w:rsidRPr="00D93AF8">
              <w:rPr>
                <w:sz w:val="30"/>
                <w:szCs w:val="30"/>
                <w:cs/>
              </w:rPr>
              <w:t>ที่ถือไว้เพื่อขาย</w:t>
            </w:r>
            <w:r w:rsidR="0021283D">
              <w:rPr>
                <w:sz w:val="30"/>
                <w:szCs w:val="30"/>
              </w:rPr>
              <w:t xml:space="preserve"> (</w:t>
            </w:r>
            <w:r w:rsidR="0021283D">
              <w:rPr>
                <w:sz w:val="30"/>
                <w:szCs w:val="30"/>
                <w:cs/>
              </w:rPr>
              <w:t xml:space="preserve">หมายเหตุ </w:t>
            </w:r>
            <w:r w:rsidR="0021283D">
              <w:rPr>
                <w:sz w:val="30"/>
                <w:szCs w:val="30"/>
              </w:rPr>
              <w:t>9.1.3)</w:t>
            </w:r>
          </w:p>
        </w:tc>
        <w:tc>
          <w:tcPr>
            <w:tcW w:w="2205" w:type="dxa"/>
            <w:vAlign w:val="bottom"/>
          </w:tcPr>
          <w:p w14:paraId="2A5E26B0" w14:textId="2BCC46DE" w:rsidR="00EA49F8" w:rsidRPr="00D93AF8" w:rsidRDefault="00EA49F8" w:rsidP="006812CF">
            <w:pPr>
              <w:tabs>
                <w:tab w:val="decimal" w:pos="1782"/>
              </w:tabs>
              <w:rPr>
                <w:sz w:val="30"/>
                <w:szCs w:val="30"/>
              </w:rPr>
            </w:pPr>
            <w:r w:rsidRPr="00D93AF8">
              <w:rPr>
                <w:sz w:val="30"/>
                <w:szCs w:val="30"/>
              </w:rPr>
              <w:t>(113)</w:t>
            </w:r>
          </w:p>
        </w:tc>
        <w:tc>
          <w:tcPr>
            <w:tcW w:w="2205" w:type="dxa"/>
            <w:vAlign w:val="bottom"/>
          </w:tcPr>
          <w:p w14:paraId="78FEE921" w14:textId="56C77ED9" w:rsidR="00EA49F8" w:rsidRPr="00D93AF8" w:rsidRDefault="00EA49F8" w:rsidP="006812CF">
            <w:pPr>
              <w:tabs>
                <w:tab w:val="decimal" w:pos="1782"/>
              </w:tabs>
              <w:rPr>
                <w:sz w:val="30"/>
                <w:szCs w:val="30"/>
              </w:rPr>
            </w:pPr>
            <w:r w:rsidRPr="00D93AF8">
              <w:rPr>
                <w:sz w:val="30"/>
                <w:szCs w:val="30"/>
              </w:rPr>
              <w:t>-</w:t>
            </w:r>
          </w:p>
        </w:tc>
      </w:tr>
      <w:tr w:rsidR="00BD0BBE" w:rsidRPr="00D93AF8" w14:paraId="58E70808" w14:textId="77777777" w:rsidTr="002566A3">
        <w:trPr>
          <w:trHeight w:val="80"/>
        </w:trPr>
        <w:tc>
          <w:tcPr>
            <w:tcW w:w="4590" w:type="dxa"/>
          </w:tcPr>
          <w:p w14:paraId="2A8006B1" w14:textId="77777777" w:rsidR="00BD0BBE" w:rsidRPr="00D93AF8" w:rsidRDefault="00BD0BBE" w:rsidP="006812CF">
            <w:pPr>
              <w:ind w:left="-18"/>
              <w:rPr>
                <w:sz w:val="30"/>
                <w:szCs w:val="30"/>
              </w:rPr>
            </w:pPr>
            <w:r w:rsidRPr="00D93AF8">
              <w:rPr>
                <w:sz w:val="30"/>
                <w:szCs w:val="30"/>
                <w:cs/>
              </w:rPr>
              <w:t xml:space="preserve">ยอดคงเหลือ ณ วันที่ </w:t>
            </w:r>
            <w:r w:rsidR="00B03835" w:rsidRPr="00D93AF8">
              <w:rPr>
                <w:sz w:val="30"/>
                <w:szCs w:val="30"/>
              </w:rPr>
              <w:t xml:space="preserve">30 </w:t>
            </w:r>
            <w:r w:rsidR="00B03835" w:rsidRPr="00D93AF8">
              <w:rPr>
                <w:sz w:val="30"/>
                <w:szCs w:val="30"/>
                <w:cs/>
              </w:rPr>
              <w:t xml:space="preserve">กันยายน </w:t>
            </w:r>
            <w:r w:rsidR="00B03835" w:rsidRPr="00D93AF8">
              <w:rPr>
                <w:sz w:val="30"/>
                <w:szCs w:val="30"/>
              </w:rPr>
              <w:t>2562</w:t>
            </w:r>
          </w:p>
        </w:tc>
        <w:tc>
          <w:tcPr>
            <w:tcW w:w="2205" w:type="dxa"/>
            <w:vAlign w:val="bottom"/>
          </w:tcPr>
          <w:p w14:paraId="0C8D721F" w14:textId="5697EF2A" w:rsidR="00BD0BBE" w:rsidRPr="00D93AF8" w:rsidRDefault="00EA49F8" w:rsidP="006812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rPr>
                <w:sz w:val="30"/>
                <w:szCs w:val="30"/>
                <w:cs/>
              </w:rPr>
            </w:pPr>
            <w:r w:rsidRPr="00D93AF8">
              <w:rPr>
                <w:sz w:val="30"/>
                <w:szCs w:val="30"/>
              </w:rPr>
              <w:t>20,464</w:t>
            </w:r>
          </w:p>
        </w:tc>
        <w:tc>
          <w:tcPr>
            <w:tcW w:w="2205" w:type="dxa"/>
            <w:vAlign w:val="bottom"/>
          </w:tcPr>
          <w:p w14:paraId="295FBD1F" w14:textId="40E3683E" w:rsidR="00BD0BBE" w:rsidRPr="00D93AF8" w:rsidRDefault="00A942B8" w:rsidP="006812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2"/>
              </w:tabs>
              <w:rPr>
                <w:sz w:val="30"/>
                <w:szCs w:val="30"/>
              </w:rPr>
            </w:pPr>
            <w:r w:rsidRPr="00D93AF8">
              <w:rPr>
                <w:sz w:val="30"/>
                <w:szCs w:val="30"/>
              </w:rPr>
              <w:t>16,913</w:t>
            </w:r>
          </w:p>
        </w:tc>
      </w:tr>
    </w:tbl>
    <w:p w14:paraId="5B9B3215" w14:textId="77777777" w:rsidR="002B01D3" w:rsidRPr="00F75A27" w:rsidRDefault="002B01D3" w:rsidP="006812CF">
      <w:pPr>
        <w:tabs>
          <w:tab w:val="left" w:pos="540"/>
        </w:tabs>
        <w:spacing w:before="240" w:after="120"/>
        <w:ind w:left="547" w:hanging="547"/>
        <w:jc w:val="thaiDistribute"/>
        <w:rPr>
          <w:b/>
          <w:bCs/>
          <w:cs/>
        </w:rPr>
      </w:pPr>
      <w:r>
        <w:rPr>
          <w:b/>
          <w:bCs/>
        </w:rPr>
        <w:t>23.</w:t>
      </w:r>
      <w:r>
        <w:rPr>
          <w:b/>
          <w:bCs/>
        </w:rPr>
        <w:tab/>
      </w:r>
      <w:r>
        <w:rPr>
          <w:b/>
          <w:bCs/>
          <w:cs/>
        </w:rPr>
        <w:t>ทุน</w:t>
      </w:r>
      <w:r w:rsidRPr="00F75A27">
        <w:rPr>
          <w:b/>
          <w:bCs/>
          <w:cs/>
        </w:rPr>
        <w:t>เรือนหุ้น</w:t>
      </w:r>
    </w:p>
    <w:p w14:paraId="6BDD3D52" w14:textId="77777777" w:rsidR="002B01D3" w:rsidRPr="00F75A27" w:rsidRDefault="002B01D3" w:rsidP="006812CF">
      <w:pPr>
        <w:tabs>
          <w:tab w:val="left" w:pos="540"/>
        </w:tabs>
        <w:spacing w:before="120" w:after="120"/>
        <w:ind w:left="540"/>
        <w:jc w:val="thaiDistribute"/>
        <w:rPr>
          <w:color w:val="auto"/>
        </w:rPr>
      </w:pPr>
      <w:r w:rsidRPr="00F75A27">
        <w:rPr>
          <w:color w:val="auto"/>
          <w:cs/>
        </w:rPr>
        <w:t xml:space="preserve">เมื่อวันที่ </w:t>
      </w:r>
      <w:r w:rsidRPr="00F75A27">
        <w:rPr>
          <w:color w:val="auto"/>
        </w:rPr>
        <w:t xml:space="preserve">29 </w:t>
      </w:r>
      <w:r w:rsidRPr="00F75A27">
        <w:rPr>
          <w:color w:val="auto"/>
          <w:cs/>
        </w:rPr>
        <w:t xml:space="preserve">เมษายน </w:t>
      </w:r>
      <w:r w:rsidRPr="00F75A27">
        <w:rPr>
          <w:color w:val="auto"/>
        </w:rPr>
        <w:t xml:space="preserve">2562 </w:t>
      </w:r>
      <w:r w:rsidRPr="00F75A27">
        <w:rPr>
          <w:color w:val="auto"/>
          <w:cs/>
        </w:rPr>
        <w:t xml:space="preserve">ที่ประชุมสามัญผู้ถือหุ้นประจำปี </w:t>
      </w:r>
      <w:r w:rsidRPr="00F75A27">
        <w:rPr>
          <w:color w:val="auto"/>
        </w:rPr>
        <w:t xml:space="preserve">2562 </w:t>
      </w:r>
      <w:r w:rsidRPr="00F75A27">
        <w:rPr>
          <w:color w:val="auto"/>
          <w:cs/>
        </w:rPr>
        <w:t>ได้มีมติอนุมัติให้บริษัทฯ ดำเนินการ                         ที่สำคัญดังต่อไปนี้</w:t>
      </w:r>
    </w:p>
    <w:p w14:paraId="6FC5296A" w14:textId="102F7CC8" w:rsidR="00E537DD" w:rsidRPr="00AF67FE" w:rsidRDefault="002B01D3" w:rsidP="006812CF">
      <w:pPr>
        <w:pStyle w:val="a"/>
        <w:tabs>
          <w:tab w:val="clear" w:pos="1080"/>
        </w:tabs>
        <w:spacing w:before="120" w:after="120"/>
        <w:ind w:left="990" w:right="-43" w:hanging="450"/>
        <w:rPr>
          <w:spacing w:val="0"/>
          <w:sz w:val="32"/>
          <w:szCs w:val="32"/>
          <w:cs/>
        </w:rPr>
      </w:pPr>
      <w:r w:rsidRPr="00F75A27">
        <w:rPr>
          <w:sz w:val="32"/>
          <w:szCs w:val="32"/>
          <w:cs/>
        </w:rPr>
        <w:t>ก</w:t>
      </w:r>
      <w:r w:rsidRPr="00F75A27">
        <w:rPr>
          <w:sz w:val="32"/>
          <w:szCs w:val="32"/>
        </w:rPr>
        <w:t>)</w:t>
      </w:r>
      <w:r w:rsidRPr="00F75A27">
        <w:rPr>
          <w:sz w:val="32"/>
          <w:szCs w:val="32"/>
          <w:cs/>
        </w:rPr>
        <w:tab/>
      </w:r>
      <w:r w:rsidRPr="00F75A27">
        <w:rPr>
          <w:spacing w:val="-4"/>
          <w:sz w:val="32"/>
          <w:szCs w:val="32"/>
          <w:cs/>
        </w:rPr>
        <w:t xml:space="preserve">ลดทุนจดทะเบียนของบริษัทฯในจำนวน </w:t>
      </w:r>
      <w:r w:rsidRPr="00F75A27">
        <w:rPr>
          <w:spacing w:val="-4"/>
          <w:sz w:val="32"/>
          <w:szCs w:val="32"/>
        </w:rPr>
        <w:t>2</w:t>
      </w:r>
      <w:r w:rsidRPr="00F75A27">
        <w:rPr>
          <w:spacing w:val="-4"/>
          <w:sz w:val="32"/>
          <w:szCs w:val="32"/>
          <w:cs/>
        </w:rPr>
        <w:t>,</w:t>
      </w:r>
      <w:r w:rsidRPr="00F75A27">
        <w:rPr>
          <w:spacing w:val="-4"/>
          <w:sz w:val="32"/>
          <w:szCs w:val="32"/>
        </w:rPr>
        <w:t>283</w:t>
      </w:r>
      <w:r w:rsidRPr="00F75A27">
        <w:rPr>
          <w:spacing w:val="-4"/>
          <w:sz w:val="32"/>
          <w:szCs w:val="32"/>
          <w:cs/>
        </w:rPr>
        <w:t>,</w:t>
      </w:r>
      <w:r w:rsidRPr="00F75A27">
        <w:rPr>
          <w:spacing w:val="-4"/>
          <w:sz w:val="32"/>
          <w:szCs w:val="32"/>
        </w:rPr>
        <w:t>736</w:t>
      </w:r>
      <w:r w:rsidRPr="00F75A27">
        <w:rPr>
          <w:spacing w:val="-4"/>
          <w:sz w:val="32"/>
          <w:szCs w:val="32"/>
          <w:cs/>
        </w:rPr>
        <w:t>,</w:t>
      </w:r>
      <w:r w:rsidRPr="00F75A27">
        <w:rPr>
          <w:spacing w:val="-4"/>
          <w:sz w:val="32"/>
          <w:szCs w:val="32"/>
        </w:rPr>
        <w:t>957</w:t>
      </w:r>
      <w:r w:rsidRPr="00F75A27">
        <w:rPr>
          <w:spacing w:val="-4"/>
          <w:sz w:val="32"/>
          <w:szCs w:val="32"/>
          <w:cs/>
        </w:rPr>
        <w:t xml:space="preserve"> บาท (หุ้นสามัญ </w:t>
      </w:r>
      <w:r w:rsidRPr="00F75A27">
        <w:rPr>
          <w:spacing w:val="-4"/>
          <w:sz w:val="32"/>
          <w:szCs w:val="32"/>
        </w:rPr>
        <w:t>2</w:t>
      </w:r>
      <w:r w:rsidRPr="00F75A27">
        <w:rPr>
          <w:spacing w:val="-4"/>
          <w:sz w:val="32"/>
          <w:szCs w:val="32"/>
          <w:cs/>
        </w:rPr>
        <w:t>,</w:t>
      </w:r>
      <w:r w:rsidRPr="00F75A27">
        <w:rPr>
          <w:spacing w:val="-4"/>
          <w:sz w:val="32"/>
          <w:szCs w:val="32"/>
        </w:rPr>
        <w:t>283</w:t>
      </w:r>
      <w:r w:rsidRPr="00F75A27">
        <w:rPr>
          <w:spacing w:val="-4"/>
          <w:sz w:val="32"/>
          <w:szCs w:val="32"/>
          <w:cs/>
        </w:rPr>
        <w:t>,</w:t>
      </w:r>
      <w:r w:rsidRPr="00F75A27">
        <w:rPr>
          <w:spacing w:val="-4"/>
          <w:sz w:val="32"/>
          <w:szCs w:val="32"/>
        </w:rPr>
        <w:t>736</w:t>
      </w:r>
      <w:r w:rsidRPr="00F75A27">
        <w:rPr>
          <w:spacing w:val="-4"/>
          <w:sz w:val="32"/>
          <w:szCs w:val="32"/>
          <w:cs/>
        </w:rPr>
        <w:t>,</w:t>
      </w:r>
      <w:r w:rsidRPr="00F75A27">
        <w:rPr>
          <w:spacing w:val="-4"/>
          <w:sz w:val="32"/>
          <w:szCs w:val="32"/>
        </w:rPr>
        <w:t>957</w:t>
      </w:r>
      <w:r w:rsidRPr="00F75A27">
        <w:rPr>
          <w:spacing w:val="-4"/>
          <w:sz w:val="32"/>
          <w:szCs w:val="32"/>
          <w:cs/>
        </w:rPr>
        <w:t xml:space="preserve"> หุ้น มูลค่าหุ้นละ</w:t>
      </w:r>
      <w:r w:rsidRPr="00F75A27">
        <w:rPr>
          <w:sz w:val="32"/>
          <w:szCs w:val="32"/>
          <w:cs/>
        </w:rPr>
        <w:t xml:space="preserve"> </w:t>
      </w:r>
      <w:r w:rsidRPr="00F75A27">
        <w:rPr>
          <w:sz w:val="32"/>
          <w:szCs w:val="32"/>
        </w:rPr>
        <w:t>1</w:t>
      </w:r>
      <w:r w:rsidRPr="00F75A27">
        <w:rPr>
          <w:sz w:val="32"/>
          <w:szCs w:val="32"/>
          <w:cs/>
        </w:rPr>
        <w:t xml:space="preserve"> บาท) จากทุนจดทะเบียนเดิมจำนวน </w:t>
      </w:r>
      <w:r w:rsidRPr="00F75A27">
        <w:rPr>
          <w:sz w:val="32"/>
          <w:szCs w:val="32"/>
        </w:rPr>
        <w:t>16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782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648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000</w:t>
      </w:r>
      <w:r w:rsidRPr="00F75A27">
        <w:rPr>
          <w:sz w:val="32"/>
          <w:szCs w:val="32"/>
          <w:cs/>
        </w:rPr>
        <w:t xml:space="preserve"> บาท (หุ้นสามัญ </w:t>
      </w:r>
      <w:r w:rsidRPr="00F75A27">
        <w:rPr>
          <w:sz w:val="32"/>
          <w:szCs w:val="32"/>
        </w:rPr>
        <w:t>16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782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648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000</w:t>
      </w:r>
      <w:r w:rsidRPr="00F75A27">
        <w:rPr>
          <w:sz w:val="32"/>
          <w:szCs w:val="32"/>
          <w:cs/>
        </w:rPr>
        <w:t xml:space="preserve"> หุ้น มูลค่าหุ้นละ </w:t>
      </w:r>
      <w:r w:rsidRPr="00F75A27">
        <w:rPr>
          <w:sz w:val="32"/>
          <w:szCs w:val="32"/>
        </w:rPr>
        <w:t>1</w:t>
      </w:r>
      <w:r w:rsidRPr="00F75A27">
        <w:rPr>
          <w:sz w:val="32"/>
          <w:szCs w:val="32"/>
          <w:cs/>
        </w:rPr>
        <w:t xml:space="preserve"> บาท) เป็นจำนวน </w:t>
      </w:r>
      <w:r w:rsidRPr="00F75A27">
        <w:rPr>
          <w:sz w:val="32"/>
          <w:szCs w:val="32"/>
        </w:rPr>
        <w:t>14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498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911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043</w:t>
      </w:r>
      <w:r w:rsidRPr="00F75A27">
        <w:rPr>
          <w:sz w:val="32"/>
          <w:szCs w:val="32"/>
          <w:cs/>
        </w:rPr>
        <w:t xml:space="preserve"> บาท (หุ้นสามัญ </w:t>
      </w:r>
      <w:r w:rsidRPr="00F75A27">
        <w:rPr>
          <w:sz w:val="32"/>
          <w:szCs w:val="32"/>
        </w:rPr>
        <w:t>14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498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911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043</w:t>
      </w:r>
      <w:r w:rsidRPr="00F75A27">
        <w:rPr>
          <w:sz w:val="32"/>
          <w:szCs w:val="32"/>
          <w:cs/>
        </w:rPr>
        <w:t xml:space="preserve"> หุ้น มูลค่าหุ้นละ </w:t>
      </w:r>
      <w:r w:rsidRPr="00F75A27">
        <w:rPr>
          <w:sz w:val="32"/>
          <w:szCs w:val="32"/>
        </w:rPr>
        <w:t>1</w:t>
      </w:r>
      <w:r w:rsidRPr="00F75A27">
        <w:rPr>
          <w:sz w:val="32"/>
          <w:szCs w:val="32"/>
          <w:cs/>
        </w:rPr>
        <w:t xml:space="preserve"> บาท)                         โดยวิธีการตัดหุ้นที่จำหน่ายไม่ได้ ซึ่งคงเหลือจากการจัดสรรหุ้นสามัญเพิ่มทุนเพื่อเสนอขายให้แก่ผู้ถือหุ้นเดิมของบริษัทฯตามสัดส่วนการถือหุ้น</w:t>
      </w:r>
      <w:r w:rsidRPr="00F75A27">
        <w:rPr>
          <w:sz w:val="32"/>
          <w:szCs w:val="32"/>
        </w:rPr>
        <w:t xml:space="preserve"> (Rights Offering) </w:t>
      </w:r>
      <w:r w:rsidRPr="00F75A27">
        <w:rPr>
          <w:sz w:val="32"/>
          <w:szCs w:val="32"/>
          <w:cs/>
        </w:rPr>
        <w:t xml:space="preserve">การรองรับการใช้สิทธิตามใบสำคัญแสดงสิทธิที่จะซื้อหุ้นสามัญของบริษัทฯ รุ่นที่ </w:t>
      </w:r>
      <w:r w:rsidRPr="00F75A27">
        <w:rPr>
          <w:sz w:val="32"/>
          <w:szCs w:val="32"/>
        </w:rPr>
        <w:t xml:space="preserve">1 (PACE-W1) </w:t>
      </w:r>
      <w:r w:rsidRPr="00F75A27">
        <w:rPr>
          <w:sz w:val="32"/>
          <w:szCs w:val="32"/>
          <w:cs/>
        </w:rPr>
        <w:t xml:space="preserve">ซึ่งหมดอายุไปแล้วและการเสนอขายให้แก่บุคคลในวงจำกัด </w:t>
      </w:r>
      <w:r w:rsidRPr="00F75A27">
        <w:rPr>
          <w:sz w:val="32"/>
          <w:szCs w:val="32"/>
        </w:rPr>
        <w:t xml:space="preserve">(Private Placement) </w:t>
      </w:r>
      <w:r w:rsidRPr="00F75A27">
        <w:rPr>
          <w:sz w:val="32"/>
          <w:szCs w:val="32"/>
          <w:cs/>
        </w:rPr>
        <w:t xml:space="preserve">ตามมติที่ประชุมวิสามัญผู้ถือหุ้น ครั้งที่ </w:t>
      </w:r>
      <w:r w:rsidRPr="00F75A27">
        <w:rPr>
          <w:sz w:val="32"/>
          <w:szCs w:val="32"/>
        </w:rPr>
        <w:t>2</w:t>
      </w:r>
      <w:r w:rsidRPr="00F75A27">
        <w:rPr>
          <w:sz w:val="32"/>
          <w:szCs w:val="32"/>
          <w:cs/>
        </w:rPr>
        <w:t>/</w:t>
      </w:r>
      <w:r w:rsidRPr="00F75A27">
        <w:rPr>
          <w:sz w:val="32"/>
          <w:szCs w:val="32"/>
        </w:rPr>
        <w:t>2560</w:t>
      </w:r>
      <w:r w:rsidRPr="00F75A27">
        <w:rPr>
          <w:sz w:val="32"/>
          <w:szCs w:val="32"/>
          <w:cs/>
        </w:rPr>
        <w:t xml:space="preserve"> ประชุมเมื่อวันที่                                          </w:t>
      </w:r>
      <w:r w:rsidRPr="00F75A27">
        <w:rPr>
          <w:sz w:val="32"/>
          <w:szCs w:val="32"/>
        </w:rPr>
        <w:t>14</w:t>
      </w:r>
      <w:r w:rsidRPr="00F75A27">
        <w:rPr>
          <w:sz w:val="32"/>
          <w:szCs w:val="32"/>
          <w:cs/>
        </w:rPr>
        <w:t xml:space="preserve"> ธันวาคม </w:t>
      </w:r>
      <w:r w:rsidRPr="00F75A27">
        <w:rPr>
          <w:sz w:val="32"/>
          <w:szCs w:val="32"/>
        </w:rPr>
        <w:t>2560 (</w:t>
      </w:r>
      <w:r w:rsidRPr="00F75A27">
        <w:rPr>
          <w:sz w:val="32"/>
          <w:szCs w:val="32"/>
          <w:cs/>
        </w:rPr>
        <w:t xml:space="preserve">ทั้งนี้ ไม่ได้ตัดหุ้นที่ออกไว้เพื่อรองรับการใช้สิทธิตามใบสำคัญแสดงสิทธิที่จะซื้อหุ้นสามัญของบริษัทฯ รุ่นที่ </w:t>
      </w:r>
      <w:r w:rsidRPr="00F75A27">
        <w:rPr>
          <w:sz w:val="32"/>
          <w:szCs w:val="32"/>
        </w:rPr>
        <w:t xml:space="preserve">2 </w:t>
      </w:r>
      <w:r w:rsidRPr="00F75A27">
        <w:rPr>
          <w:sz w:val="32"/>
          <w:szCs w:val="32"/>
          <w:cs/>
        </w:rPr>
        <w:t>(</w:t>
      </w:r>
      <w:r w:rsidRPr="00F75A27">
        <w:rPr>
          <w:sz w:val="32"/>
          <w:szCs w:val="32"/>
        </w:rPr>
        <w:t xml:space="preserve">PACE-W2)) </w:t>
      </w:r>
      <w:r w:rsidRPr="00F75A27">
        <w:rPr>
          <w:sz w:val="32"/>
          <w:szCs w:val="32"/>
          <w:cs/>
        </w:rPr>
        <w:t xml:space="preserve">บริษัทฯได้จดทะเบียนลดทุนกับกระทรวงพาณิชย์เมื่อวันที่ </w:t>
      </w:r>
      <w:r w:rsidRPr="00F75A27">
        <w:rPr>
          <w:sz w:val="32"/>
          <w:szCs w:val="32"/>
        </w:rPr>
        <w:t xml:space="preserve">8 </w:t>
      </w:r>
      <w:r w:rsidRPr="00F75A27">
        <w:rPr>
          <w:sz w:val="32"/>
          <w:szCs w:val="32"/>
          <w:cs/>
        </w:rPr>
        <w:t xml:space="preserve">พฤษภาคม </w:t>
      </w:r>
      <w:r w:rsidRPr="00F75A27">
        <w:rPr>
          <w:sz w:val="32"/>
          <w:szCs w:val="32"/>
        </w:rPr>
        <w:t>2562</w:t>
      </w:r>
      <w:r w:rsidR="00E537DD">
        <w:rPr>
          <w:cs/>
        </w:rPr>
        <w:br w:type="page"/>
      </w:r>
    </w:p>
    <w:p w14:paraId="3D835132" w14:textId="077A0958" w:rsidR="002B01D3" w:rsidRPr="00F75A27" w:rsidRDefault="002B01D3" w:rsidP="00E537DD">
      <w:pPr>
        <w:pStyle w:val="a"/>
        <w:tabs>
          <w:tab w:val="clear" w:pos="1080"/>
        </w:tabs>
        <w:spacing w:before="120" w:after="120"/>
        <w:ind w:left="990" w:right="-43" w:hanging="450"/>
        <w:rPr>
          <w:sz w:val="32"/>
          <w:szCs w:val="32"/>
        </w:rPr>
      </w:pPr>
      <w:r w:rsidRPr="00F75A27">
        <w:rPr>
          <w:sz w:val="32"/>
          <w:szCs w:val="32"/>
          <w:cs/>
        </w:rPr>
        <w:t>ข)</w:t>
      </w:r>
      <w:r w:rsidRPr="00F75A27">
        <w:rPr>
          <w:sz w:val="32"/>
          <w:szCs w:val="32"/>
          <w:cs/>
        </w:rPr>
        <w:tab/>
        <w:t xml:space="preserve">เพิ่มทุนจดทะเบียนของบริษัทฯจากทุนจดทะเบียนเดิมจำนวน </w:t>
      </w:r>
      <w:r w:rsidRPr="00F75A27">
        <w:rPr>
          <w:sz w:val="32"/>
          <w:szCs w:val="32"/>
        </w:rPr>
        <w:t>14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498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911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043</w:t>
      </w:r>
      <w:r w:rsidRPr="00F75A27">
        <w:rPr>
          <w:sz w:val="32"/>
          <w:szCs w:val="32"/>
          <w:cs/>
        </w:rPr>
        <w:t xml:space="preserve"> บาท (หุ้นสามัญ </w:t>
      </w:r>
      <w:r w:rsidRPr="00F75A27">
        <w:rPr>
          <w:sz w:val="32"/>
          <w:szCs w:val="32"/>
        </w:rPr>
        <w:t>14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498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911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043</w:t>
      </w:r>
      <w:r w:rsidRPr="00F75A27">
        <w:rPr>
          <w:sz w:val="32"/>
          <w:szCs w:val="32"/>
          <w:cs/>
        </w:rPr>
        <w:t xml:space="preserve"> หุ้น มูลค่าหุ้นละ </w:t>
      </w:r>
      <w:r w:rsidRPr="00F75A27">
        <w:rPr>
          <w:sz w:val="32"/>
          <w:szCs w:val="32"/>
        </w:rPr>
        <w:t>1</w:t>
      </w:r>
      <w:r w:rsidRPr="00F75A27">
        <w:rPr>
          <w:sz w:val="32"/>
          <w:szCs w:val="32"/>
          <w:cs/>
        </w:rPr>
        <w:t xml:space="preserve"> บาท) เป็นทุนจดทะเบียนใหม่จำนวน </w:t>
      </w:r>
      <w:r w:rsidRPr="00F75A27">
        <w:rPr>
          <w:sz w:val="32"/>
          <w:szCs w:val="32"/>
        </w:rPr>
        <w:t>26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783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432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556</w:t>
      </w:r>
      <w:r w:rsidRPr="00F75A27">
        <w:rPr>
          <w:sz w:val="32"/>
          <w:szCs w:val="32"/>
          <w:cs/>
        </w:rPr>
        <w:t xml:space="preserve"> บาท</w:t>
      </w:r>
      <w:r w:rsidRPr="00F75A27">
        <w:rPr>
          <w:sz w:val="32"/>
          <w:szCs w:val="32"/>
        </w:rPr>
        <w:t xml:space="preserve">                    </w:t>
      </w:r>
      <w:r w:rsidRPr="00F75A27">
        <w:rPr>
          <w:sz w:val="32"/>
          <w:szCs w:val="32"/>
          <w:cs/>
        </w:rPr>
        <w:t xml:space="preserve"> (หุ้นสามัญ </w:t>
      </w:r>
      <w:r w:rsidRPr="00F75A27">
        <w:rPr>
          <w:sz w:val="32"/>
          <w:szCs w:val="32"/>
        </w:rPr>
        <w:t>26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783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432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556</w:t>
      </w:r>
      <w:r w:rsidRPr="00F75A27">
        <w:rPr>
          <w:sz w:val="32"/>
          <w:szCs w:val="32"/>
          <w:cs/>
        </w:rPr>
        <w:t xml:space="preserve"> หุ้น มูลค่าหุ้นละ </w:t>
      </w:r>
      <w:r w:rsidRPr="00F75A27">
        <w:rPr>
          <w:sz w:val="32"/>
          <w:szCs w:val="32"/>
        </w:rPr>
        <w:t>1</w:t>
      </w:r>
      <w:r w:rsidRPr="00F75A27">
        <w:rPr>
          <w:sz w:val="32"/>
          <w:szCs w:val="32"/>
          <w:cs/>
        </w:rPr>
        <w:t xml:space="preserve"> บาท) โดยออกหุ้นสามัญเพิ่มทุนจำนวนไม่เกิน </w:t>
      </w:r>
      <w:r w:rsidRPr="00F75A27">
        <w:rPr>
          <w:sz w:val="32"/>
          <w:szCs w:val="32"/>
        </w:rPr>
        <w:t>12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284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521</w:t>
      </w:r>
      <w:r w:rsidRPr="00F75A27">
        <w:rPr>
          <w:sz w:val="32"/>
          <w:szCs w:val="32"/>
          <w:cs/>
        </w:rPr>
        <w:t>,</w:t>
      </w:r>
      <w:r w:rsidRPr="00F75A27">
        <w:rPr>
          <w:sz w:val="32"/>
          <w:szCs w:val="32"/>
        </w:rPr>
        <w:t>513</w:t>
      </w:r>
      <w:r w:rsidRPr="00F75A27">
        <w:rPr>
          <w:sz w:val="32"/>
          <w:szCs w:val="32"/>
          <w:cs/>
        </w:rPr>
        <w:t xml:space="preserve"> หุ้น มูลค่าที่ตราไว้หุ้นละ </w:t>
      </w:r>
      <w:r w:rsidRPr="00F75A27">
        <w:rPr>
          <w:sz w:val="32"/>
          <w:szCs w:val="32"/>
        </w:rPr>
        <w:t>1</w:t>
      </w:r>
      <w:r w:rsidRPr="00F75A27">
        <w:rPr>
          <w:sz w:val="32"/>
          <w:szCs w:val="32"/>
          <w:cs/>
        </w:rPr>
        <w:t xml:space="preserve"> บาท รวมทั้งสิ้น </w:t>
      </w:r>
      <w:r w:rsidRPr="00F75A27">
        <w:rPr>
          <w:sz w:val="32"/>
          <w:szCs w:val="32"/>
        </w:rPr>
        <w:t xml:space="preserve">12,284,521,513 </w:t>
      </w:r>
      <w:r w:rsidRPr="00F75A27">
        <w:rPr>
          <w:sz w:val="32"/>
          <w:szCs w:val="32"/>
          <w:cs/>
        </w:rPr>
        <w:t xml:space="preserve">บาท และบริษัทฯได้                                    จดทะเบียนเพิ่มทุนกับกระทรวงพาณิชย์เมื่อวันที่ </w:t>
      </w:r>
      <w:r w:rsidRPr="00F75A27">
        <w:rPr>
          <w:sz w:val="32"/>
          <w:szCs w:val="32"/>
        </w:rPr>
        <w:t xml:space="preserve">10 </w:t>
      </w:r>
      <w:r w:rsidRPr="00F75A27">
        <w:rPr>
          <w:sz w:val="32"/>
          <w:szCs w:val="32"/>
          <w:cs/>
        </w:rPr>
        <w:t xml:space="preserve">พฤษภาคม </w:t>
      </w:r>
      <w:r w:rsidRPr="00F75A27">
        <w:rPr>
          <w:sz w:val="32"/>
          <w:szCs w:val="32"/>
        </w:rPr>
        <w:t xml:space="preserve">2562 </w:t>
      </w:r>
      <w:r w:rsidRPr="00F75A27">
        <w:rPr>
          <w:sz w:val="32"/>
          <w:szCs w:val="32"/>
          <w:cs/>
        </w:rPr>
        <w:t>โดยอนุมัติจัดสรรหุ้นสามัญเพิ่มทุนดังนี้</w:t>
      </w:r>
    </w:p>
    <w:p w14:paraId="71CEB08C" w14:textId="77777777" w:rsidR="002B01D3" w:rsidRPr="00F75A27" w:rsidRDefault="002B01D3" w:rsidP="00E537DD">
      <w:pPr>
        <w:pStyle w:val="ListParagraph"/>
        <w:numPr>
          <w:ilvl w:val="0"/>
          <w:numId w:val="27"/>
        </w:numPr>
        <w:spacing w:before="120" w:after="120"/>
        <w:ind w:left="1440" w:hanging="446"/>
        <w:jc w:val="thaiDistribute"/>
        <w:rPr>
          <w:szCs w:val="32"/>
        </w:rPr>
      </w:pPr>
      <w:r w:rsidRPr="00F75A27">
        <w:rPr>
          <w:szCs w:val="32"/>
          <w:cs/>
        </w:rPr>
        <w:t>จัดสรรหุ้นสามัญเพิ่มทุนเพื่อเสนอขายให้แก่ผู้ถือหุ้นเดิมของบริษัทฯตามสัดส่วนการถือหุ้น</w:t>
      </w:r>
      <w:r w:rsidRPr="00F75A27">
        <w:rPr>
          <w:szCs w:val="32"/>
        </w:rPr>
        <w:t xml:space="preserve"> (Rights Offering) </w:t>
      </w:r>
      <w:r w:rsidRPr="00F75A27">
        <w:rPr>
          <w:szCs w:val="32"/>
          <w:cs/>
        </w:rPr>
        <w:t xml:space="preserve">จำนวนไม่เกิน </w:t>
      </w:r>
      <w:r w:rsidRPr="00F75A27">
        <w:rPr>
          <w:szCs w:val="32"/>
        </w:rPr>
        <w:t>8</w:t>
      </w:r>
      <w:r w:rsidRPr="00F75A27">
        <w:rPr>
          <w:szCs w:val="32"/>
          <w:cs/>
        </w:rPr>
        <w:t>,</w:t>
      </w:r>
      <w:r w:rsidRPr="00F75A27">
        <w:rPr>
          <w:szCs w:val="32"/>
        </w:rPr>
        <w:t>025</w:t>
      </w:r>
      <w:r w:rsidRPr="00F75A27">
        <w:rPr>
          <w:szCs w:val="32"/>
          <w:cs/>
        </w:rPr>
        <w:t>,</w:t>
      </w:r>
      <w:r w:rsidRPr="00F75A27">
        <w:rPr>
          <w:szCs w:val="32"/>
        </w:rPr>
        <w:t>793</w:t>
      </w:r>
      <w:r w:rsidRPr="00F75A27">
        <w:rPr>
          <w:szCs w:val="32"/>
          <w:cs/>
        </w:rPr>
        <w:t>,</w:t>
      </w:r>
      <w:r w:rsidRPr="00F75A27">
        <w:rPr>
          <w:szCs w:val="32"/>
        </w:rPr>
        <w:t>914</w:t>
      </w:r>
      <w:r w:rsidRPr="00F75A27">
        <w:rPr>
          <w:szCs w:val="32"/>
          <w:cs/>
        </w:rPr>
        <w:t xml:space="preserve"> หุ้น มูลค่าที่ตราไว้หุ้นละ </w:t>
      </w:r>
      <w:r w:rsidRPr="00F75A27">
        <w:rPr>
          <w:szCs w:val="32"/>
        </w:rPr>
        <w:t>1</w:t>
      </w:r>
      <w:r w:rsidRPr="00F75A27">
        <w:rPr>
          <w:szCs w:val="32"/>
          <w:cs/>
        </w:rPr>
        <w:t xml:space="preserve"> บาท ในอัตราการจัดสรรหุ้น </w:t>
      </w:r>
      <w:r w:rsidRPr="00F75A27">
        <w:rPr>
          <w:szCs w:val="32"/>
        </w:rPr>
        <w:t>3</w:t>
      </w:r>
      <w:r w:rsidRPr="00F75A27">
        <w:rPr>
          <w:szCs w:val="32"/>
          <w:cs/>
        </w:rPr>
        <w:t xml:space="preserve"> หุ้นสามัญเดิมต่อ </w:t>
      </w:r>
      <w:r w:rsidRPr="00F75A27">
        <w:rPr>
          <w:szCs w:val="32"/>
        </w:rPr>
        <w:t>2</w:t>
      </w:r>
      <w:r w:rsidRPr="00F75A27">
        <w:rPr>
          <w:szCs w:val="32"/>
          <w:cs/>
        </w:rPr>
        <w:t xml:space="preserve"> หุ้นสามัญเพิ่มทุน โดยมีราคาเสนอขายหุ้นละ </w:t>
      </w:r>
      <w:r w:rsidRPr="00F75A27">
        <w:rPr>
          <w:szCs w:val="32"/>
        </w:rPr>
        <w:t>0</w:t>
      </w:r>
      <w:r w:rsidRPr="00F75A27">
        <w:rPr>
          <w:szCs w:val="32"/>
          <w:cs/>
        </w:rPr>
        <w:t>.</w:t>
      </w:r>
      <w:r w:rsidRPr="00F75A27">
        <w:rPr>
          <w:szCs w:val="32"/>
        </w:rPr>
        <w:t>25</w:t>
      </w:r>
      <w:r w:rsidRPr="00F75A27">
        <w:rPr>
          <w:szCs w:val="32"/>
          <w:cs/>
        </w:rPr>
        <w:t xml:space="preserve"> บาท </w:t>
      </w:r>
    </w:p>
    <w:p w14:paraId="2157CC58" w14:textId="77777777" w:rsidR="002B01D3" w:rsidRPr="00F75A27" w:rsidRDefault="002B01D3" w:rsidP="00E537DD">
      <w:pPr>
        <w:pStyle w:val="ListParagraph"/>
        <w:numPr>
          <w:ilvl w:val="0"/>
          <w:numId w:val="27"/>
        </w:numPr>
        <w:spacing w:before="120" w:after="120"/>
        <w:ind w:left="1440" w:hanging="446"/>
        <w:jc w:val="thaiDistribute"/>
        <w:rPr>
          <w:szCs w:val="32"/>
        </w:rPr>
      </w:pPr>
      <w:r w:rsidRPr="00F75A27">
        <w:rPr>
          <w:spacing w:val="0"/>
          <w:szCs w:val="32"/>
          <w:cs/>
        </w:rPr>
        <w:t>จัดสรรหุ้นสามัญเพิ่มทุนจำนวนไม่เกิน</w:t>
      </w:r>
      <w:r w:rsidRPr="00F75A27">
        <w:rPr>
          <w:spacing w:val="0"/>
          <w:szCs w:val="32"/>
        </w:rPr>
        <w:t xml:space="preserve"> 4,012,896,957</w:t>
      </w:r>
      <w:r w:rsidRPr="00F75A27">
        <w:rPr>
          <w:spacing w:val="0"/>
          <w:szCs w:val="32"/>
          <w:cs/>
        </w:rPr>
        <w:t xml:space="preserve"> หุ้น ในมูลค่าที่ตราไว้หุ้นละ</w:t>
      </w:r>
      <w:r w:rsidRPr="00F75A27">
        <w:rPr>
          <w:spacing w:val="0"/>
          <w:szCs w:val="32"/>
        </w:rPr>
        <w:t xml:space="preserve"> 1</w:t>
      </w:r>
      <w:r w:rsidRPr="00F75A27">
        <w:rPr>
          <w:spacing w:val="0"/>
          <w:szCs w:val="32"/>
          <w:cs/>
        </w:rPr>
        <w:t xml:space="preserve"> บาท                          เพื่อรองรับการออกใบสำคัญแสดงสิทธิที่จะซื้อหุ้นสามัญของบริษัทฯ </w:t>
      </w:r>
      <w:r w:rsidRPr="00F75A27">
        <w:rPr>
          <w:spacing w:val="-4"/>
          <w:szCs w:val="32"/>
          <w:cs/>
        </w:rPr>
        <w:t xml:space="preserve">รุ่นที่ </w:t>
      </w:r>
      <w:r w:rsidRPr="00F75A27">
        <w:rPr>
          <w:spacing w:val="-4"/>
          <w:szCs w:val="32"/>
        </w:rPr>
        <w:t xml:space="preserve">3 (PACE-W3) </w:t>
      </w:r>
      <w:r w:rsidRPr="00F75A27">
        <w:rPr>
          <w:spacing w:val="-4"/>
          <w:szCs w:val="32"/>
          <w:cs/>
        </w:rPr>
        <w:t xml:space="preserve">จำนวนไม่เกิน </w:t>
      </w:r>
      <w:r w:rsidRPr="00F75A27">
        <w:rPr>
          <w:spacing w:val="-4"/>
          <w:szCs w:val="32"/>
        </w:rPr>
        <w:t>4</w:t>
      </w:r>
      <w:r w:rsidRPr="00F75A27">
        <w:rPr>
          <w:spacing w:val="-4"/>
          <w:szCs w:val="32"/>
          <w:cs/>
        </w:rPr>
        <w:t>,</w:t>
      </w:r>
      <w:r w:rsidRPr="00F75A27">
        <w:rPr>
          <w:spacing w:val="-4"/>
          <w:szCs w:val="32"/>
        </w:rPr>
        <w:t>012</w:t>
      </w:r>
      <w:r w:rsidRPr="00F75A27">
        <w:rPr>
          <w:spacing w:val="-4"/>
          <w:szCs w:val="32"/>
          <w:cs/>
        </w:rPr>
        <w:t>,</w:t>
      </w:r>
      <w:r w:rsidRPr="00F75A27">
        <w:rPr>
          <w:spacing w:val="-4"/>
          <w:szCs w:val="32"/>
        </w:rPr>
        <w:t>896</w:t>
      </w:r>
      <w:r w:rsidRPr="00F75A27">
        <w:rPr>
          <w:spacing w:val="-4"/>
          <w:szCs w:val="32"/>
          <w:cs/>
        </w:rPr>
        <w:t>,</w:t>
      </w:r>
      <w:r w:rsidRPr="00F75A27">
        <w:rPr>
          <w:spacing w:val="-4"/>
          <w:szCs w:val="32"/>
        </w:rPr>
        <w:t>957</w:t>
      </w:r>
      <w:r w:rsidRPr="00F75A27">
        <w:rPr>
          <w:spacing w:val="-4"/>
          <w:szCs w:val="32"/>
          <w:cs/>
        </w:rPr>
        <w:t xml:space="preserve"> หน่วย ซึ่งบริษัทฯจัดสรรให้แก่ผู้ถือหุ้นเดิมของบริษัทฯ</w:t>
      </w:r>
      <w:r w:rsidRPr="00F75A27">
        <w:rPr>
          <w:szCs w:val="32"/>
          <w:cs/>
        </w:rPr>
        <w:t>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</w:t>
      </w:r>
      <w:r w:rsidRPr="00F75A27">
        <w:rPr>
          <w:szCs w:val="32"/>
        </w:rPr>
        <w:t xml:space="preserve"> (Rights Offering) </w:t>
      </w:r>
      <w:r w:rsidRPr="00F75A27">
        <w:rPr>
          <w:szCs w:val="32"/>
          <w:cs/>
        </w:rPr>
        <w:t xml:space="preserve">โดยไม่คิดมูลค่า </w:t>
      </w:r>
    </w:p>
    <w:p w14:paraId="40470B95" w14:textId="77777777" w:rsidR="002B01D3" w:rsidRPr="00F75A27" w:rsidRDefault="002B01D3" w:rsidP="00E537DD">
      <w:pPr>
        <w:pStyle w:val="ListParagraph"/>
        <w:numPr>
          <w:ilvl w:val="0"/>
          <w:numId w:val="27"/>
        </w:numPr>
        <w:spacing w:before="120" w:after="120"/>
        <w:ind w:left="1440" w:hanging="446"/>
        <w:jc w:val="thaiDistribute"/>
        <w:rPr>
          <w:szCs w:val="32"/>
        </w:rPr>
      </w:pPr>
      <w:r w:rsidRPr="00F75A27">
        <w:rPr>
          <w:szCs w:val="32"/>
          <w:cs/>
        </w:rPr>
        <w:t>จัดสรรหุ้นสามัญเพิ่มทุน</w:t>
      </w:r>
      <w:r w:rsidR="00B37E4D" w:rsidRPr="00F75A27">
        <w:rPr>
          <w:szCs w:val="32"/>
          <w:cs/>
        </w:rPr>
        <w:t xml:space="preserve">จำนวนไม่เกิน </w:t>
      </w:r>
      <w:r w:rsidR="00B37E4D" w:rsidRPr="00F75A27">
        <w:rPr>
          <w:szCs w:val="32"/>
        </w:rPr>
        <w:t xml:space="preserve">245,830,642 </w:t>
      </w:r>
      <w:r w:rsidR="00B37E4D" w:rsidRPr="00F75A27">
        <w:rPr>
          <w:szCs w:val="32"/>
          <w:cs/>
        </w:rPr>
        <w:t>หุ้น มูลค่าที่ตราไว้หุ้นละ</w:t>
      </w:r>
      <w:r w:rsidR="00B37E4D" w:rsidRPr="00F75A27">
        <w:rPr>
          <w:szCs w:val="32"/>
        </w:rPr>
        <w:t xml:space="preserve"> 1 </w:t>
      </w:r>
      <w:r w:rsidR="00B37E4D" w:rsidRPr="00F75A27">
        <w:rPr>
          <w:szCs w:val="32"/>
          <w:cs/>
        </w:rPr>
        <w:t xml:space="preserve">บาท </w:t>
      </w:r>
      <w:r w:rsidRPr="00F75A27">
        <w:rPr>
          <w:szCs w:val="32"/>
          <w:cs/>
        </w:rPr>
        <w:t xml:space="preserve">เพื่อรองรับการปรับสิทธิของใบสำคัญแสดงสิทธิที่จะซื้อหุ้นสามัญของบริษัทฯ รุ่นที่ </w:t>
      </w:r>
      <w:r w:rsidRPr="00F75A27">
        <w:rPr>
          <w:szCs w:val="32"/>
        </w:rPr>
        <w:t>2 (PACE-W2)</w:t>
      </w:r>
      <w:r w:rsidRPr="00F75A27">
        <w:rPr>
          <w:szCs w:val="32"/>
          <w:cs/>
        </w:rPr>
        <w:t xml:space="preserve"> จำนวนไม่เกิน </w:t>
      </w:r>
      <w:r w:rsidRPr="00F75A27">
        <w:rPr>
          <w:szCs w:val="32"/>
        </w:rPr>
        <w:t xml:space="preserve">245,830,642 </w:t>
      </w:r>
      <w:r w:rsidR="00B37E4D" w:rsidRPr="00F75A27">
        <w:rPr>
          <w:szCs w:val="32"/>
          <w:cs/>
        </w:rPr>
        <w:t>หน่วย</w:t>
      </w:r>
      <w:r w:rsidRPr="00F75A27">
        <w:rPr>
          <w:szCs w:val="32"/>
          <w:cs/>
        </w:rPr>
        <w:t xml:space="preserve"> </w:t>
      </w:r>
    </w:p>
    <w:p w14:paraId="00943524" w14:textId="72A83EDC" w:rsidR="00294F99" w:rsidRPr="00294F99" w:rsidRDefault="00294F99" w:rsidP="00E537DD">
      <w:pPr>
        <w:spacing w:before="120" w:after="120"/>
        <w:ind w:left="547"/>
        <w:jc w:val="thaiDistribute"/>
        <w:rPr>
          <w:rFonts w:eastAsia="Times New Roman"/>
        </w:rPr>
      </w:pPr>
      <w:r w:rsidRPr="00F75A27">
        <w:rPr>
          <w:rFonts w:eastAsia="Times New Roman"/>
          <w:cs/>
        </w:rPr>
        <w:t>ในระหว่าง</w:t>
      </w:r>
      <w:r w:rsidR="00185A0A">
        <w:rPr>
          <w:rFonts w:eastAsia="Times New Roman"/>
          <w:cs/>
        </w:rPr>
        <w:t>งวดปัจจุบัน</w:t>
      </w:r>
      <w:r w:rsidRPr="00F75A27">
        <w:rPr>
          <w:rFonts w:eastAsia="Times New Roman"/>
        </w:rPr>
        <w:t xml:space="preserve"> </w:t>
      </w:r>
      <w:r w:rsidRPr="00F75A27">
        <w:rPr>
          <w:rFonts w:eastAsia="Times New Roman"/>
          <w:cs/>
        </w:rPr>
        <w:t>บริษัทฯได้รับเงินเพิ่มทุนจากผู้ถือหุ้นเดิมของบริษัทฯตามสัดส่วน (</w:t>
      </w:r>
      <w:r w:rsidRPr="00F75A27">
        <w:rPr>
          <w:rFonts w:eastAsia="Times New Roman"/>
        </w:rPr>
        <w:t>Right</w:t>
      </w:r>
      <w:r w:rsidR="00EE0310" w:rsidRPr="00F75A27">
        <w:rPr>
          <w:rFonts w:eastAsia="Times New Roman"/>
        </w:rPr>
        <w:t>s</w:t>
      </w:r>
      <w:r w:rsidRPr="00F75A27">
        <w:rPr>
          <w:rFonts w:eastAsia="Times New Roman"/>
        </w:rPr>
        <w:t xml:space="preserve"> Offering) </w:t>
      </w:r>
      <w:r w:rsidRPr="00F75A27">
        <w:rPr>
          <w:rFonts w:eastAsia="Times New Roman"/>
          <w:cs/>
        </w:rPr>
        <w:t xml:space="preserve">จำนวนรวม </w:t>
      </w:r>
      <w:r w:rsidR="00EE0310" w:rsidRPr="00F75A27">
        <w:rPr>
          <w:rFonts w:eastAsia="Times New Roman"/>
        </w:rPr>
        <w:t>583.7</w:t>
      </w:r>
      <w:r w:rsidR="00403FF6" w:rsidRPr="00F75A27">
        <w:rPr>
          <w:rFonts w:eastAsia="Times New Roman"/>
        </w:rPr>
        <w:t xml:space="preserve"> </w:t>
      </w:r>
      <w:r w:rsidRPr="00F75A27">
        <w:rPr>
          <w:rFonts w:eastAsia="Times New Roman"/>
          <w:cs/>
        </w:rPr>
        <w:t xml:space="preserve">ล้านบาท (หุ้นสามัญ </w:t>
      </w:r>
      <w:r w:rsidRPr="00F75A27">
        <w:rPr>
          <w:rFonts w:eastAsia="Times New Roman"/>
        </w:rPr>
        <w:t>2,</w:t>
      </w:r>
      <w:r w:rsidR="00EE0310" w:rsidRPr="00F75A27">
        <w:rPr>
          <w:rFonts w:eastAsia="Times New Roman"/>
        </w:rPr>
        <w:t>334</w:t>
      </w:r>
      <w:r w:rsidRPr="00F75A27">
        <w:rPr>
          <w:rFonts w:eastAsia="Times New Roman"/>
        </w:rPr>
        <w:t>,</w:t>
      </w:r>
      <w:r w:rsidR="00403FF6" w:rsidRPr="00F75A27">
        <w:rPr>
          <w:rFonts w:eastAsia="Times New Roman"/>
        </w:rPr>
        <w:t>724</w:t>
      </w:r>
      <w:r w:rsidR="00D1763F" w:rsidRPr="00F75A27">
        <w:rPr>
          <w:rFonts w:eastAsia="Times New Roman"/>
        </w:rPr>
        <w:t>,</w:t>
      </w:r>
      <w:r w:rsidR="00403FF6" w:rsidRPr="00F75A27">
        <w:rPr>
          <w:rFonts w:eastAsia="Times New Roman"/>
        </w:rPr>
        <w:t>388</w:t>
      </w:r>
      <w:r w:rsidRPr="00F75A27">
        <w:rPr>
          <w:rFonts w:eastAsia="Times New Roman"/>
          <w:cs/>
        </w:rPr>
        <w:t xml:space="preserve"> หุ้น ราคาหุ้นละ </w:t>
      </w:r>
      <w:r w:rsidRPr="00F75A27">
        <w:rPr>
          <w:rFonts w:eastAsia="Times New Roman"/>
        </w:rPr>
        <w:t xml:space="preserve">0.25 </w:t>
      </w:r>
      <w:r w:rsidRPr="00F75A27">
        <w:rPr>
          <w:rFonts w:eastAsia="Times New Roman"/>
          <w:cs/>
        </w:rPr>
        <w:t>บาท</w:t>
      </w:r>
      <w:r w:rsidRPr="00294F99">
        <w:rPr>
          <w:rFonts w:eastAsia="Times New Roman"/>
          <w:cs/>
        </w:rPr>
        <w:t xml:space="preserve">) </w:t>
      </w:r>
    </w:p>
    <w:p w14:paraId="50C749AB" w14:textId="77777777" w:rsidR="003D1927" w:rsidRPr="00554EAE" w:rsidRDefault="002B01D3" w:rsidP="00E537DD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b/>
          <w:bCs/>
          <w:cs/>
        </w:rPr>
      </w:pPr>
      <w:r>
        <w:rPr>
          <w:b/>
          <w:bCs/>
        </w:rPr>
        <w:t>24</w:t>
      </w:r>
      <w:r w:rsidR="003D1927" w:rsidRPr="00554EAE">
        <w:rPr>
          <w:b/>
          <w:bCs/>
        </w:rPr>
        <w:t>.</w:t>
      </w:r>
      <w:r w:rsidR="003D1927" w:rsidRPr="00554EAE">
        <w:rPr>
          <w:b/>
          <w:bCs/>
        </w:rPr>
        <w:tab/>
      </w:r>
      <w:r w:rsidR="003D1927" w:rsidRPr="00554EAE">
        <w:rPr>
          <w:b/>
          <w:bCs/>
          <w:cs/>
        </w:rPr>
        <w:t>ใบสำคัญแสดงสิทธิซื้อหุ้นสามัญ</w:t>
      </w:r>
    </w:p>
    <w:p w14:paraId="736C3A80" w14:textId="6E43D209" w:rsidR="00006814" w:rsidRDefault="00006814" w:rsidP="00E537DD">
      <w:pPr>
        <w:spacing w:before="120" w:after="120"/>
        <w:ind w:left="547"/>
        <w:jc w:val="thaiDistribute"/>
      </w:pPr>
      <w:r w:rsidRPr="003760F1">
        <w:rPr>
          <w:rFonts w:eastAsia="Times New Roman"/>
          <w:cs/>
        </w:rPr>
        <w:t>ในระหว่าง</w:t>
      </w:r>
      <w:r>
        <w:rPr>
          <w:rFonts w:eastAsia="Times New Roman"/>
          <w:cs/>
        </w:rPr>
        <w:t>งวด</w:t>
      </w:r>
      <w:r w:rsidR="00D9010D">
        <w:rPr>
          <w:rFonts w:eastAsia="Times New Roman" w:hint="cs"/>
          <w:cs/>
        </w:rPr>
        <w:t xml:space="preserve">ปัจจุบัน </w:t>
      </w:r>
      <w:r w:rsidRPr="003760F1">
        <w:rPr>
          <w:rFonts w:eastAsia="Times New Roman"/>
          <w:cs/>
        </w:rPr>
        <w:t>บริษัทฯออกและจัดสรรใบสำคัญแสดงสิทธิที่จะซื้อหุ้นสามัญของบริษัทฯครั้งที่</w:t>
      </w:r>
      <w:r w:rsidRPr="003760F1">
        <w:rPr>
          <w:rFonts w:eastAsia="Times New Roman"/>
        </w:rPr>
        <w:t xml:space="preserve"> </w:t>
      </w:r>
      <w:r>
        <w:rPr>
          <w:rFonts w:eastAsia="Times New Roman"/>
        </w:rPr>
        <w:t>3</w:t>
      </w:r>
      <w:r w:rsidRPr="003760F1">
        <w:rPr>
          <w:rFonts w:eastAsia="Times New Roman"/>
          <w:cs/>
        </w:rPr>
        <w:t xml:space="preserve"> (“ใบสำคัญแสดงสิทธิ</w:t>
      </w:r>
      <w:r w:rsidRPr="003760F1">
        <w:rPr>
          <w:rFonts w:eastAsia="Times New Roman"/>
        </w:rPr>
        <w:t xml:space="preserve"> PACE-W</w:t>
      </w:r>
      <w:r>
        <w:rPr>
          <w:rFonts w:eastAsia="Times New Roman"/>
        </w:rPr>
        <w:t>3</w:t>
      </w:r>
      <w:r w:rsidRPr="003760F1">
        <w:rPr>
          <w:rFonts w:eastAsia="Times New Roman"/>
          <w:cs/>
        </w:rPr>
        <w:t xml:space="preserve">”) ให้แก่ผู้ถือหุ้นเดิมที่ได้จองซื้อหุ้นสามัญเพิ่มทุนและได้รับการจัดสรรหุ้นสามัญเพิ่มทุนดังกล่าวโดยไม่คิดค่าตอบแทนในอัตราส่วนหุ้นสามัญเพิ่มทุนใหม่ </w:t>
      </w:r>
      <w:r>
        <w:rPr>
          <w:rFonts w:eastAsia="Times New Roman"/>
        </w:rPr>
        <w:t>2</w:t>
      </w:r>
      <w:r w:rsidRPr="003760F1">
        <w:rPr>
          <w:rFonts w:eastAsia="Times New Roman"/>
        </w:rPr>
        <w:t xml:space="preserve"> </w:t>
      </w:r>
      <w:r w:rsidRPr="003760F1">
        <w:rPr>
          <w:rFonts w:eastAsia="Times New Roman"/>
          <w:cs/>
        </w:rPr>
        <w:t>หุ้น ต่อ</w:t>
      </w:r>
      <w:r w:rsidRPr="003760F1">
        <w:rPr>
          <w:rFonts w:eastAsia="Times New Roman"/>
        </w:rPr>
        <w:t xml:space="preserve"> 1 </w:t>
      </w:r>
      <w:r w:rsidRPr="003760F1">
        <w:rPr>
          <w:rFonts w:eastAsia="Times New Roman"/>
          <w:cs/>
        </w:rPr>
        <w:t xml:space="preserve">หน่วยใบสำคัญแสดงสิทธิ </w:t>
      </w:r>
      <w:r>
        <w:rPr>
          <w:rFonts w:eastAsia="Times New Roman"/>
          <w:cs/>
        </w:rPr>
        <w:t>ตาม</w:t>
      </w:r>
      <w:r w:rsidRPr="003760F1">
        <w:rPr>
          <w:rFonts w:eastAsia="Times New Roman"/>
          <w:cs/>
        </w:rPr>
        <w:t>มติที่ประชุมสามัญผู้ถือหุ้น</w:t>
      </w:r>
      <w:r>
        <w:rPr>
          <w:rFonts w:eastAsia="Times New Roman"/>
          <w:cs/>
        </w:rPr>
        <w:t>ประจำปี</w:t>
      </w:r>
      <w:r w:rsidRPr="003760F1">
        <w:rPr>
          <w:rFonts w:eastAsia="Times New Roman"/>
          <w:cs/>
        </w:rPr>
        <w:t>ของบริษัทฯเมื่อวันที่</w:t>
      </w:r>
      <w:r w:rsidRPr="003760F1">
        <w:rPr>
          <w:rFonts w:eastAsia="Times New Roman"/>
        </w:rPr>
        <w:t xml:space="preserve"> </w:t>
      </w:r>
      <w:r>
        <w:rPr>
          <w:rFonts w:eastAsia="Times New Roman"/>
        </w:rPr>
        <w:t>29</w:t>
      </w:r>
      <w:r w:rsidRPr="003760F1">
        <w:rPr>
          <w:rFonts w:eastAsia="Times New Roman"/>
        </w:rPr>
        <w:t xml:space="preserve"> </w:t>
      </w:r>
      <w:r>
        <w:rPr>
          <w:rFonts w:eastAsia="Times New Roman"/>
          <w:cs/>
        </w:rPr>
        <w:t>เมษายน</w:t>
      </w:r>
      <w:r w:rsidRPr="003760F1">
        <w:rPr>
          <w:rFonts w:eastAsia="Times New Roman"/>
        </w:rPr>
        <w:t xml:space="preserve"> 256</w:t>
      </w:r>
      <w:r>
        <w:rPr>
          <w:rFonts w:eastAsia="Times New Roman"/>
        </w:rPr>
        <w:t>2</w:t>
      </w:r>
      <w:r w:rsidRPr="003760F1">
        <w:rPr>
          <w:rFonts w:eastAsia="Times New Roman"/>
          <w:cs/>
        </w:rPr>
        <w:t xml:space="preserve"> โดยใบสำคัญแสดงสิทธิ</w:t>
      </w:r>
      <w:r>
        <w:rPr>
          <w:rFonts w:eastAsia="Times New Roman"/>
          <w:cs/>
        </w:rPr>
        <w:t>ของบริษัทฯ</w:t>
      </w:r>
      <w:r w:rsidRPr="003760F1">
        <w:rPr>
          <w:rFonts w:eastAsia="Times New Roman"/>
          <w:cs/>
        </w:rPr>
        <w:t>มีรายละเอียดดังต่อไปนี้</w:t>
      </w:r>
    </w:p>
    <w:p w14:paraId="4340E6A3" w14:textId="77777777" w:rsidR="00E537DD" w:rsidRDefault="00E537DD">
      <w:r>
        <w:br w:type="page"/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340"/>
        <w:gridCol w:w="3375"/>
        <w:gridCol w:w="3375"/>
      </w:tblGrid>
      <w:tr w:rsidR="00006814" w:rsidRPr="003760F1" w14:paraId="22977885" w14:textId="77777777" w:rsidTr="0096340D">
        <w:tc>
          <w:tcPr>
            <w:tcW w:w="2340" w:type="dxa"/>
            <w:shd w:val="clear" w:color="auto" w:fill="auto"/>
          </w:tcPr>
          <w:p w14:paraId="1A0D310C" w14:textId="6166E3E0" w:rsidR="00006814" w:rsidRPr="00323047" w:rsidRDefault="00006814" w:rsidP="00A261C5">
            <w:pPr>
              <w:pStyle w:val="a"/>
              <w:tabs>
                <w:tab w:val="clear" w:pos="1080"/>
              </w:tabs>
              <w:spacing w:line="360" w:lineRule="exact"/>
              <w:ind w:left="0" w:right="-43" w:firstLine="0"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375" w:type="dxa"/>
            <w:shd w:val="clear" w:color="auto" w:fill="auto"/>
          </w:tcPr>
          <w:p w14:paraId="071F463F" w14:textId="14061AAC" w:rsidR="00006814" w:rsidRPr="00323047" w:rsidRDefault="00006814" w:rsidP="00A261C5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spacing w:line="360" w:lineRule="exact"/>
              <w:ind w:left="0" w:right="-43" w:firstLine="0"/>
              <w:jc w:val="center"/>
              <w:rPr>
                <w:rFonts w:eastAsia="MS Mincho"/>
                <w:sz w:val="28"/>
                <w:szCs w:val="28"/>
              </w:rPr>
            </w:pPr>
            <w:r w:rsidRPr="00323047">
              <w:rPr>
                <w:rFonts w:eastAsia="MS Mincho"/>
                <w:sz w:val="28"/>
                <w:szCs w:val="28"/>
                <w:cs/>
              </w:rPr>
              <w:t>ใบสำคัญแสดงสิทธิ</w:t>
            </w:r>
            <w:r w:rsidRPr="00323047">
              <w:rPr>
                <w:rFonts w:eastAsia="MS Mincho"/>
                <w:sz w:val="28"/>
                <w:szCs w:val="28"/>
              </w:rPr>
              <w:t xml:space="preserve"> PACE-W</w:t>
            </w:r>
            <w:r w:rsidR="00CF40CA" w:rsidRPr="00CF40CA">
              <w:rPr>
                <w:rFonts w:eastAsia="MS Mincho"/>
                <w:sz w:val="28"/>
                <w:szCs w:val="28"/>
              </w:rPr>
              <w:t>2</w:t>
            </w:r>
          </w:p>
        </w:tc>
        <w:tc>
          <w:tcPr>
            <w:tcW w:w="3375" w:type="dxa"/>
            <w:shd w:val="clear" w:color="auto" w:fill="auto"/>
          </w:tcPr>
          <w:p w14:paraId="55D68ACB" w14:textId="38D7DB23" w:rsidR="00006814" w:rsidRPr="00323047" w:rsidRDefault="00006814" w:rsidP="00A261C5">
            <w:pPr>
              <w:pStyle w:val="a"/>
              <w:pBdr>
                <w:bottom w:val="single" w:sz="4" w:space="1" w:color="auto"/>
              </w:pBdr>
              <w:tabs>
                <w:tab w:val="clear" w:pos="1080"/>
              </w:tabs>
              <w:spacing w:line="360" w:lineRule="exact"/>
              <w:ind w:left="0" w:right="-43" w:firstLine="0"/>
              <w:jc w:val="center"/>
              <w:rPr>
                <w:rFonts w:eastAsia="MS Mincho"/>
                <w:b/>
                <w:bCs/>
                <w:sz w:val="28"/>
                <w:szCs w:val="28"/>
              </w:rPr>
            </w:pPr>
            <w:r w:rsidRPr="00323047">
              <w:rPr>
                <w:rFonts w:eastAsia="MS Mincho"/>
                <w:sz w:val="28"/>
                <w:szCs w:val="28"/>
                <w:cs/>
              </w:rPr>
              <w:t>ใบสำคัญแสดงสิทธิ</w:t>
            </w:r>
            <w:r w:rsidRPr="00323047">
              <w:rPr>
                <w:rFonts w:eastAsia="MS Mincho"/>
                <w:sz w:val="28"/>
                <w:szCs w:val="28"/>
              </w:rPr>
              <w:t xml:space="preserve"> PACE-W</w:t>
            </w:r>
            <w:r w:rsidR="00CF40CA" w:rsidRPr="00CF40CA">
              <w:rPr>
                <w:rFonts w:eastAsia="MS Mincho"/>
                <w:sz w:val="28"/>
                <w:szCs w:val="28"/>
              </w:rPr>
              <w:t>3</w:t>
            </w:r>
          </w:p>
        </w:tc>
      </w:tr>
      <w:tr w:rsidR="00006814" w:rsidRPr="003760F1" w14:paraId="705B5B8D" w14:textId="77777777" w:rsidTr="0096340D">
        <w:tc>
          <w:tcPr>
            <w:tcW w:w="2340" w:type="dxa"/>
            <w:shd w:val="clear" w:color="auto" w:fill="auto"/>
          </w:tcPr>
          <w:p w14:paraId="27F759F0" w14:textId="77777777" w:rsidR="00006814" w:rsidRPr="00323047" w:rsidRDefault="00006814" w:rsidP="00A261C5">
            <w:pPr>
              <w:pStyle w:val="a"/>
              <w:tabs>
                <w:tab w:val="clear" w:pos="1080"/>
              </w:tabs>
              <w:spacing w:line="360" w:lineRule="exact"/>
              <w:ind w:left="0" w:right="-43" w:firstLine="0"/>
              <w:jc w:val="left"/>
              <w:rPr>
                <w:rFonts w:eastAsia="MS Mincho"/>
                <w:sz w:val="28"/>
                <w:szCs w:val="28"/>
                <w:cs/>
              </w:rPr>
            </w:pPr>
            <w:r w:rsidRPr="00323047">
              <w:rPr>
                <w:rFonts w:eastAsia="MS Mincho"/>
                <w:sz w:val="28"/>
                <w:szCs w:val="28"/>
                <w:cs/>
              </w:rPr>
              <w:t>วันที่ออกใบสำคัญแสดงสิทธิ</w:t>
            </w:r>
          </w:p>
        </w:tc>
        <w:tc>
          <w:tcPr>
            <w:tcW w:w="3375" w:type="dxa"/>
            <w:shd w:val="clear" w:color="auto" w:fill="auto"/>
          </w:tcPr>
          <w:p w14:paraId="57421AF0" w14:textId="77777777" w:rsidR="00006814" w:rsidRPr="00323047" w:rsidRDefault="00006814" w:rsidP="00A261C5">
            <w:pPr>
              <w:pStyle w:val="a"/>
              <w:tabs>
                <w:tab w:val="clear" w:pos="1080"/>
              </w:tabs>
              <w:spacing w:line="360" w:lineRule="exact"/>
              <w:ind w:left="162" w:right="-43" w:hanging="162"/>
              <w:jc w:val="left"/>
              <w:rPr>
                <w:rFonts w:eastAsia="MS Mincho"/>
                <w:sz w:val="28"/>
                <w:szCs w:val="28"/>
              </w:rPr>
            </w:pPr>
            <w:r w:rsidRPr="00323047">
              <w:rPr>
                <w:rFonts w:eastAsia="MS Mincho"/>
                <w:sz w:val="28"/>
                <w:szCs w:val="28"/>
              </w:rPr>
              <w:t xml:space="preserve">23 </w:t>
            </w:r>
            <w:r w:rsidRPr="00323047">
              <w:rPr>
                <w:rFonts w:eastAsia="MS Mincho"/>
                <w:sz w:val="28"/>
                <w:szCs w:val="28"/>
                <w:cs/>
              </w:rPr>
              <w:t xml:space="preserve">กุมภาพันธ์ </w:t>
            </w:r>
            <w:r w:rsidRPr="00323047">
              <w:rPr>
                <w:rFonts w:eastAsia="MS Mincho"/>
                <w:sz w:val="28"/>
                <w:szCs w:val="28"/>
              </w:rPr>
              <w:t>2561</w:t>
            </w:r>
          </w:p>
        </w:tc>
        <w:tc>
          <w:tcPr>
            <w:tcW w:w="3375" w:type="dxa"/>
            <w:shd w:val="clear" w:color="auto" w:fill="auto"/>
          </w:tcPr>
          <w:p w14:paraId="1E103F5C" w14:textId="77777777" w:rsidR="00006814" w:rsidRPr="006B28A9" w:rsidRDefault="00006814" w:rsidP="00A261C5">
            <w:pPr>
              <w:pStyle w:val="a"/>
              <w:tabs>
                <w:tab w:val="clear" w:pos="1080"/>
              </w:tabs>
              <w:spacing w:line="360" w:lineRule="exact"/>
              <w:ind w:left="162" w:right="-43" w:hanging="162"/>
              <w:jc w:val="left"/>
              <w:rPr>
                <w:rFonts w:eastAsia="MS Mincho"/>
                <w:sz w:val="28"/>
                <w:szCs w:val="28"/>
              </w:rPr>
            </w:pPr>
            <w:r w:rsidRPr="006B28A9">
              <w:rPr>
                <w:rFonts w:eastAsia="MS Mincho"/>
                <w:sz w:val="28"/>
                <w:szCs w:val="28"/>
              </w:rPr>
              <w:t xml:space="preserve">30 </w:t>
            </w:r>
            <w:r w:rsidRPr="006B28A9">
              <w:rPr>
                <w:rFonts w:eastAsia="MS Mincho"/>
                <w:sz w:val="28"/>
                <w:szCs w:val="28"/>
                <w:cs/>
              </w:rPr>
              <w:t xml:space="preserve">สิงหาคม </w:t>
            </w:r>
            <w:r w:rsidRPr="006B28A9">
              <w:rPr>
                <w:rFonts w:eastAsia="MS Mincho"/>
                <w:sz w:val="28"/>
                <w:szCs w:val="28"/>
              </w:rPr>
              <w:t>2562</w:t>
            </w:r>
          </w:p>
        </w:tc>
      </w:tr>
      <w:tr w:rsidR="00006814" w:rsidRPr="003760F1" w14:paraId="1DD537F1" w14:textId="77777777" w:rsidTr="0096340D">
        <w:tc>
          <w:tcPr>
            <w:tcW w:w="2340" w:type="dxa"/>
            <w:shd w:val="clear" w:color="auto" w:fill="auto"/>
          </w:tcPr>
          <w:p w14:paraId="7BD413B9" w14:textId="77777777" w:rsidR="00006814" w:rsidRPr="00323047" w:rsidRDefault="00006814" w:rsidP="00A261C5">
            <w:pPr>
              <w:pStyle w:val="a"/>
              <w:tabs>
                <w:tab w:val="clear" w:pos="1080"/>
              </w:tabs>
              <w:spacing w:line="360" w:lineRule="exact"/>
              <w:ind w:left="0" w:right="-43" w:firstLine="0"/>
              <w:jc w:val="left"/>
              <w:rPr>
                <w:rFonts w:eastAsia="MS Mincho"/>
                <w:sz w:val="28"/>
                <w:szCs w:val="28"/>
              </w:rPr>
            </w:pPr>
            <w:r w:rsidRPr="00323047">
              <w:rPr>
                <w:rFonts w:eastAsia="MS Mincho"/>
                <w:sz w:val="28"/>
                <w:szCs w:val="28"/>
                <w:cs/>
              </w:rPr>
              <w:t>จำนวนใบสำคัญแสดงสิทธิ</w:t>
            </w:r>
          </w:p>
        </w:tc>
        <w:tc>
          <w:tcPr>
            <w:tcW w:w="3375" w:type="dxa"/>
            <w:shd w:val="clear" w:color="auto" w:fill="auto"/>
          </w:tcPr>
          <w:p w14:paraId="1205A8CE" w14:textId="77777777" w:rsidR="00006814" w:rsidRPr="00323047" w:rsidRDefault="00006814" w:rsidP="00A261C5">
            <w:pPr>
              <w:pStyle w:val="a"/>
              <w:tabs>
                <w:tab w:val="clear" w:pos="1080"/>
              </w:tabs>
              <w:spacing w:line="360" w:lineRule="exact"/>
              <w:ind w:left="162" w:right="-43" w:hanging="162"/>
              <w:jc w:val="left"/>
              <w:rPr>
                <w:rFonts w:eastAsia="MS Mincho"/>
                <w:sz w:val="28"/>
                <w:szCs w:val="28"/>
              </w:rPr>
            </w:pPr>
            <w:r w:rsidRPr="00323047">
              <w:rPr>
                <w:rFonts w:eastAsia="MS Mincho"/>
                <w:sz w:val="28"/>
                <w:szCs w:val="28"/>
              </w:rPr>
              <w:t>2,460,220,171</w:t>
            </w:r>
            <w:r w:rsidRPr="00323047">
              <w:rPr>
                <w:rFonts w:eastAsia="MS Mincho"/>
                <w:sz w:val="28"/>
                <w:szCs w:val="28"/>
                <w:cs/>
              </w:rPr>
              <w:t xml:space="preserve"> หน่วย</w:t>
            </w:r>
          </w:p>
        </w:tc>
        <w:tc>
          <w:tcPr>
            <w:tcW w:w="3375" w:type="dxa"/>
            <w:shd w:val="clear" w:color="auto" w:fill="auto"/>
          </w:tcPr>
          <w:p w14:paraId="7E299F67" w14:textId="2DC10FE4" w:rsidR="00006814" w:rsidRPr="006B28A9" w:rsidRDefault="00CF40CA" w:rsidP="00A261C5">
            <w:pPr>
              <w:pStyle w:val="a"/>
              <w:tabs>
                <w:tab w:val="clear" w:pos="1080"/>
              </w:tabs>
              <w:spacing w:line="360" w:lineRule="exact"/>
              <w:ind w:left="162" w:right="-43" w:hanging="162"/>
              <w:jc w:val="left"/>
              <w:rPr>
                <w:rFonts w:eastAsia="MS Mincho"/>
                <w:sz w:val="28"/>
                <w:szCs w:val="28"/>
              </w:rPr>
            </w:pPr>
            <w:r w:rsidRPr="00CF40CA">
              <w:rPr>
                <w:rFonts w:eastAsia="MS Mincho"/>
                <w:sz w:val="28"/>
                <w:szCs w:val="28"/>
              </w:rPr>
              <w:t>1</w:t>
            </w:r>
            <w:r w:rsidR="00006814" w:rsidRPr="006B28A9">
              <w:rPr>
                <w:rFonts w:eastAsia="MS Mincho"/>
                <w:sz w:val="28"/>
                <w:szCs w:val="28"/>
              </w:rPr>
              <w:t>,</w:t>
            </w:r>
            <w:r w:rsidRPr="00CF40CA">
              <w:rPr>
                <w:rFonts w:eastAsia="MS Mincho"/>
                <w:sz w:val="28"/>
                <w:szCs w:val="28"/>
              </w:rPr>
              <w:t>167</w:t>
            </w:r>
            <w:r w:rsidR="00006814" w:rsidRPr="006B28A9">
              <w:rPr>
                <w:rFonts w:eastAsia="MS Mincho"/>
                <w:sz w:val="28"/>
                <w:szCs w:val="28"/>
              </w:rPr>
              <w:t>,</w:t>
            </w:r>
            <w:r w:rsidRPr="00CF40CA">
              <w:rPr>
                <w:rFonts w:eastAsia="MS Mincho"/>
                <w:sz w:val="28"/>
                <w:szCs w:val="28"/>
              </w:rPr>
              <w:t>362</w:t>
            </w:r>
            <w:r w:rsidR="00006814" w:rsidRPr="006B28A9">
              <w:rPr>
                <w:rFonts w:eastAsia="MS Mincho"/>
                <w:sz w:val="28"/>
                <w:szCs w:val="28"/>
              </w:rPr>
              <w:t>,</w:t>
            </w:r>
            <w:r w:rsidR="00006814">
              <w:rPr>
                <w:rFonts w:eastAsia="MS Mincho"/>
                <w:sz w:val="28"/>
                <w:szCs w:val="28"/>
              </w:rPr>
              <w:t>186</w:t>
            </w:r>
            <w:r w:rsidR="00006814" w:rsidRPr="006B28A9">
              <w:rPr>
                <w:rFonts w:eastAsia="MS Mincho"/>
                <w:sz w:val="28"/>
                <w:szCs w:val="28"/>
                <w:cs/>
              </w:rPr>
              <w:t xml:space="preserve"> หน่วย</w:t>
            </w:r>
          </w:p>
        </w:tc>
      </w:tr>
      <w:tr w:rsidR="00006814" w:rsidRPr="003760F1" w14:paraId="2B54F71D" w14:textId="77777777" w:rsidTr="0096340D">
        <w:tc>
          <w:tcPr>
            <w:tcW w:w="2340" w:type="dxa"/>
            <w:shd w:val="clear" w:color="auto" w:fill="auto"/>
          </w:tcPr>
          <w:p w14:paraId="17CFE667" w14:textId="77777777" w:rsidR="00006814" w:rsidRPr="00323047" w:rsidRDefault="00006814" w:rsidP="00A261C5">
            <w:pPr>
              <w:pStyle w:val="a"/>
              <w:tabs>
                <w:tab w:val="clear" w:pos="1080"/>
              </w:tabs>
              <w:spacing w:line="360" w:lineRule="exact"/>
              <w:ind w:left="0" w:right="-43" w:firstLine="0"/>
              <w:jc w:val="left"/>
              <w:rPr>
                <w:rFonts w:eastAsia="MS Mincho"/>
                <w:sz w:val="28"/>
                <w:szCs w:val="28"/>
              </w:rPr>
            </w:pPr>
            <w:r w:rsidRPr="00323047">
              <w:rPr>
                <w:rFonts w:eastAsia="MS Mincho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3375" w:type="dxa"/>
            <w:shd w:val="clear" w:color="auto" w:fill="auto"/>
          </w:tcPr>
          <w:p w14:paraId="1DC6CCB2" w14:textId="77777777" w:rsidR="00006814" w:rsidRPr="00323047" w:rsidRDefault="00006814" w:rsidP="00A261C5">
            <w:pPr>
              <w:pStyle w:val="a"/>
              <w:tabs>
                <w:tab w:val="clear" w:pos="1080"/>
              </w:tabs>
              <w:spacing w:line="360" w:lineRule="exact"/>
              <w:ind w:left="162" w:right="-43" w:hanging="162"/>
              <w:jc w:val="left"/>
              <w:rPr>
                <w:rFonts w:eastAsia="MS Mincho"/>
                <w:spacing w:val="-4"/>
                <w:sz w:val="28"/>
                <w:szCs w:val="28"/>
                <w:cs/>
              </w:rPr>
            </w:pPr>
            <w:r w:rsidRPr="00323047">
              <w:rPr>
                <w:rFonts w:eastAsia="MS Mincho"/>
                <w:sz w:val="28"/>
                <w:szCs w:val="28"/>
              </w:rPr>
              <w:t>5</w:t>
            </w:r>
            <w:r w:rsidRPr="00323047">
              <w:rPr>
                <w:rFonts w:eastAsia="MS Mincho"/>
                <w:sz w:val="28"/>
                <w:szCs w:val="28"/>
                <w:cs/>
              </w:rPr>
              <w:t xml:space="preserve"> ปี</w:t>
            </w:r>
            <w:r w:rsidRPr="00323047">
              <w:rPr>
                <w:rFonts w:eastAsia="MS Mincho"/>
                <w:sz w:val="28"/>
                <w:szCs w:val="28"/>
              </w:rPr>
              <w:t xml:space="preserve"> </w:t>
            </w:r>
            <w:r w:rsidRPr="00323047">
              <w:rPr>
                <w:rFonts w:eastAsia="MS Mincho"/>
                <w:sz w:val="28"/>
                <w:szCs w:val="28"/>
                <w:cs/>
              </w:rPr>
              <w:t>นับจากวันที่ออกใบสำคัญแสดงสิทธิ</w:t>
            </w:r>
          </w:p>
        </w:tc>
        <w:tc>
          <w:tcPr>
            <w:tcW w:w="3375" w:type="dxa"/>
            <w:shd w:val="clear" w:color="auto" w:fill="auto"/>
          </w:tcPr>
          <w:p w14:paraId="6EA782E1" w14:textId="0857E131" w:rsidR="00006814" w:rsidRPr="006B28A9" w:rsidRDefault="00CF40CA" w:rsidP="00A261C5">
            <w:pPr>
              <w:pStyle w:val="a"/>
              <w:tabs>
                <w:tab w:val="clear" w:pos="1080"/>
              </w:tabs>
              <w:spacing w:line="360" w:lineRule="exact"/>
              <w:ind w:left="162" w:right="-43" w:hanging="162"/>
              <w:jc w:val="left"/>
              <w:rPr>
                <w:rFonts w:eastAsia="MS Mincho"/>
                <w:sz w:val="28"/>
                <w:szCs w:val="28"/>
              </w:rPr>
            </w:pPr>
            <w:r w:rsidRPr="00CF40CA">
              <w:rPr>
                <w:rFonts w:eastAsia="MS Mincho"/>
                <w:sz w:val="28"/>
                <w:szCs w:val="28"/>
              </w:rPr>
              <w:t>3</w:t>
            </w:r>
            <w:r w:rsidR="00006814" w:rsidRPr="006B28A9">
              <w:rPr>
                <w:rFonts w:eastAsia="MS Mincho"/>
                <w:sz w:val="28"/>
                <w:szCs w:val="28"/>
                <w:cs/>
              </w:rPr>
              <w:t xml:space="preserve"> ปี</w:t>
            </w:r>
            <w:r w:rsidR="00006814" w:rsidRPr="006B28A9">
              <w:rPr>
                <w:rFonts w:eastAsia="MS Mincho"/>
                <w:sz w:val="28"/>
                <w:szCs w:val="28"/>
              </w:rPr>
              <w:t xml:space="preserve"> </w:t>
            </w:r>
            <w:r w:rsidR="00006814" w:rsidRPr="006B28A9">
              <w:rPr>
                <w:rFonts w:eastAsia="MS Mincho"/>
                <w:sz w:val="28"/>
                <w:szCs w:val="28"/>
                <w:cs/>
              </w:rPr>
              <w:t>นับจากวันที่ออกใบสำคัญแสดงสิทธิ</w:t>
            </w:r>
          </w:p>
        </w:tc>
      </w:tr>
      <w:tr w:rsidR="00006814" w:rsidRPr="003760F1" w14:paraId="460597A8" w14:textId="77777777" w:rsidTr="0096340D">
        <w:tc>
          <w:tcPr>
            <w:tcW w:w="2340" w:type="dxa"/>
            <w:shd w:val="clear" w:color="auto" w:fill="auto"/>
          </w:tcPr>
          <w:p w14:paraId="7598D34C" w14:textId="77777777" w:rsidR="00006814" w:rsidRPr="00323047" w:rsidRDefault="00006814" w:rsidP="00A261C5">
            <w:pPr>
              <w:pStyle w:val="a"/>
              <w:tabs>
                <w:tab w:val="clear" w:pos="1080"/>
              </w:tabs>
              <w:spacing w:line="360" w:lineRule="exact"/>
              <w:ind w:left="0" w:right="-43" w:firstLine="0"/>
              <w:jc w:val="left"/>
              <w:rPr>
                <w:rFonts w:eastAsia="MS Mincho"/>
                <w:sz w:val="28"/>
                <w:szCs w:val="28"/>
              </w:rPr>
            </w:pPr>
            <w:r w:rsidRPr="00323047">
              <w:rPr>
                <w:rFonts w:eastAsia="MS Mincho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3375" w:type="dxa"/>
            <w:shd w:val="clear" w:color="auto" w:fill="auto"/>
          </w:tcPr>
          <w:p w14:paraId="02EEFA8E" w14:textId="77777777" w:rsidR="00006814" w:rsidRPr="00323047" w:rsidRDefault="00006814" w:rsidP="00A261C5">
            <w:pPr>
              <w:pStyle w:val="a"/>
              <w:tabs>
                <w:tab w:val="clear" w:pos="1080"/>
              </w:tabs>
              <w:spacing w:line="360" w:lineRule="exact"/>
              <w:ind w:left="162" w:right="-108" w:hanging="162"/>
              <w:jc w:val="left"/>
              <w:rPr>
                <w:rFonts w:eastAsia="MS Mincho"/>
                <w:sz w:val="28"/>
                <w:szCs w:val="28"/>
                <w:cs/>
              </w:rPr>
            </w:pPr>
            <w:r w:rsidRPr="00323047">
              <w:rPr>
                <w:rFonts w:eastAsia="MS Mincho"/>
                <w:sz w:val="28"/>
                <w:szCs w:val="28"/>
                <w:cs/>
              </w:rPr>
              <w:t xml:space="preserve">ใบสำคัญแสดงสิทธิ </w:t>
            </w:r>
            <w:r w:rsidRPr="00323047">
              <w:rPr>
                <w:rFonts w:eastAsia="MS Mincho"/>
                <w:sz w:val="28"/>
                <w:szCs w:val="28"/>
              </w:rPr>
              <w:t>1</w:t>
            </w:r>
            <w:r w:rsidRPr="00323047">
              <w:rPr>
                <w:rFonts w:eastAsia="MS Mincho"/>
                <w:sz w:val="28"/>
                <w:szCs w:val="28"/>
                <w:cs/>
              </w:rPr>
              <w:t xml:space="preserve"> หน่วย มีสิทธิใน                การซื้อหุ้นสามัญเพิ่มทุนของบริษัทฯได้               </w:t>
            </w:r>
            <w:r w:rsidRPr="00323047">
              <w:rPr>
                <w:rFonts w:eastAsia="MS Mincho"/>
                <w:sz w:val="28"/>
                <w:szCs w:val="28"/>
              </w:rPr>
              <w:t>1</w:t>
            </w:r>
            <w:r w:rsidRPr="00323047">
              <w:rPr>
                <w:rFonts w:eastAsia="MS Mincho"/>
                <w:sz w:val="28"/>
                <w:szCs w:val="28"/>
                <w:cs/>
              </w:rPr>
              <w:t xml:space="preserve"> หุ้น ในราคาใช้สิทธิที่จะซื้อหุ้นสามัญหุ้นละ </w:t>
            </w:r>
            <w:r w:rsidRPr="00323047">
              <w:rPr>
                <w:rFonts w:eastAsia="MS Mincho"/>
                <w:sz w:val="28"/>
                <w:szCs w:val="28"/>
              </w:rPr>
              <w:t>2</w:t>
            </w:r>
            <w:r w:rsidRPr="00323047">
              <w:rPr>
                <w:rFonts w:eastAsia="MS Mincho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3375" w:type="dxa"/>
            <w:shd w:val="clear" w:color="auto" w:fill="auto"/>
          </w:tcPr>
          <w:p w14:paraId="250EDB73" w14:textId="0F4F6E0F" w:rsidR="00006814" w:rsidRPr="00323047" w:rsidRDefault="00006814" w:rsidP="00A261C5">
            <w:pPr>
              <w:pStyle w:val="a"/>
              <w:tabs>
                <w:tab w:val="clear" w:pos="1080"/>
              </w:tabs>
              <w:spacing w:line="360" w:lineRule="exact"/>
              <w:ind w:left="162" w:right="-43" w:hanging="162"/>
              <w:jc w:val="left"/>
              <w:rPr>
                <w:rFonts w:eastAsia="MS Mincho"/>
                <w:sz w:val="28"/>
                <w:szCs w:val="28"/>
                <w:cs/>
              </w:rPr>
            </w:pPr>
            <w:r w:rsidRPr="0034554B">
              <w:rPr>
                <w:rFonts w:eastAsia="MS Mincho"/>
                <w:sz w:val="28"/>
                <w:szCs w:val="28"/>
                <w:cs/>
              </w:rPr>
              <w:t xml:space="preserve">ใบสำคัญแสดงสิทธิ </w:t>
            </w:r>
            <w:r w:rsidRPr="0034554B">
              <w:rPr>
                <w:rFonts w:eastAsia="MS Mincho"/>
                <w:sz w:val="28"/>
                <w:szCs w:val="28"/>
              </w:rPr>
              <w:t>1</w:t>
            </w:r>
            <w:r w:rsidRPr="0034554B">
              <w:rPr>
                <w:rFonts w:eastAsia="MS Mincho"/>
                <w:sz w:val="28"/>
                <w:szCs w:val="28"/>
                <w:cs/>
              </w:rPr>
              <w:t xml:space="preserve"> หน่วย มีสิทธิใน                การซื้อหุ้นสามัญเพิ่มทุนของบริษัทฯได้               </w:t>
            </w:r>
            <w:r w:rsidRPr="0034554B">
              <w:rPr>
                <w:rFonts w:eastAsia="MS Mincho"/>
                <w:sz w:val="28"/>
                <w:szCs w:val="28"/>
              </w:rPr>
              <w:t>1</w:t>
            </w:r>
            <w:r w:rsidRPr="0034554B">
              <w:rPr>
                <w:rFonts w:eastAsia="MS Mincho"/>
                <w:sz w:val="28"/>
                <w:szCs w:val="28"/>
                <w:cs/>
              </w:rPr>
              <w:t xml:space="preserve"> หุ้น ในราคาใช้สิทธิที่จะซื้อหุ้นสามัญหุ้นละ </w:t>
            </w:r>
            <w:r w:rsidR="00CF40CA" w:rsidRPr="00CF40CA">
              <w:rPr>
                <w:rFonts w:eastAsia="MS Mincho"/>
                <w:sz w:val="28"/>
                <w:szCs w:val="28"/>
              </w:rPr>
              <w:t>0</w:t>
            </w:r>
            <w:r w:rsidRPr="0034554B">
              <w:rPr>
                <w:rFonts w:eastAsia="MS Mincho"/>
                <w:sz w:val="28"/>
                <w:szCs w:val="28"/>
                <w:cs/>
              </w:rPr>
              <w:t>.</w:t>
            </w:r>
            <w:r w:rsidR="00CF40CA" w:rsidRPr="00CF40CA">
              <w:rPr>
                <w:rFonts w:eastAsia="MS Mincho"/>
                <w:sz w:val="28"/>
                <w:szCs w:val="28"/>
              </w:rPr>
              <w:t>25</w:t>
            </w:r>
            <w:r w:rsidRPr="0034554B">
              <w:rPr>
                <w:rFonts w:eastAsia="MS Mincho"/>
                <w:sz w:val="28"/>
                <w:szCs w:val="28"/>
                <w:cs/>
              </w:rPr>
              <w:t xml:space="preserve"> บาท</w:t>
            </w:r>
          </w:p>
        </w:tc>
      </w:tr>
      <w:tr w:rsidR="00006814" w:rsidRPr="003760F1" w14:paraId="3CBDE91B" w14:textId="77777777" w:rsidTr="0096340D">
        <w:tc>
          <w:tcPr>
            <w:tcW w:w="2340" w:type="dxa"/>
            <w:shd w:val="clear" w:color="auto" w:fill="auto"/>
          </w:tcPr>
          <w:p w14:paraId="5F97E072" w14:textId="77777777" w:rsidR="00006814" w:rsidRPr="00323047" w:rsidRDefault="00006814" w:rsidP="00A261C5">
            <w:pPr>
              <w:pStyle w:val="a"/>
              <w:tabs>
                <w:tab w:val="clear" w:pos="1080"/>
              </w:tabs>
              <w:spacing w:line="360" w:lineRule="exact"/>
              <w:ind w:left="162" w:right="-43" w:hanging="162"/>
              <w:jc w:val="left"/>
              <w:rPr>
                <w:rFonts w:eastAsia="MS Mincho"/>
                <w:sz w:val="28"/>
                <w:szCs w:val="28"/>
                <w:cs/>
              </w:rPr>
            </w:pPr>
            <w:r w:rsidRPr="00323047">
              <w:rPr>
                <w:rFonts w:eastAsia="MS Mincho"/>
                <w:sz w:val="28"/>
                <w:szCs w:val="28"/>
                <w:cs/>
              </w:rPr>
              <w:t>จำนวนใบสำคัญแสดงสิทธิ                 ที่ใช้สิทธิในระหว่างปี</w:t>
            </w:r>
          </w:p>
        </w:tc>
        <w:tc>
          <w:tcPr>
            <w:tcW w:w="3375" w:type="dxa"/>
            <w:shd w:val="clear" w:color="auto" w:fill="auto"/>
          </w:tcPr>
          <w:p w14:paraId="608A5C24" w14:textId="77777777" w:rsidR="00006814" w:rsidRPr="00323047" w:rsidRDefault="00006814" w:rsidP="00A261C5">
            <w:pPr>
              <w:pStyle w:val="a"/>
              <w:tabs>
                <w:tab w:val="clear" w:pos="1080"/>
              </w:tabs>
              <w:spacing w:line="360" w:lineRule="exact"/>
              <w:ind w:left="162" w:right="-108" w:hanging="162"/>
              <w:jc w:val="left"/>
              <w:rPr>
                <w:rFonts w:eastAsia="MS Mincho"/>
                <w:sz w:val="28"/>
                <w:szCs w:val="28"/>
                <w:cs/>
              </w:rPr>
            </w:pPr>
            <w:r>
              <w:rPr>
                <w:rFonts w:eastAsia="MS Mincho"/>
                <w:sz w:val="28"/>
                <w:szCs w:val="28"/>
                <w:cs/>
              </w:rPr>
              <w:t>-</w:t>
            </w:r>
          </w:p>
        </w:tc>
        <w:tc>
          <w:tcPr>
            <w:tcW w:w="3375" w:type="dxa"/>
            <w:shd w:val="clear" w:color="auto" w:fill="auto"/>
          </w:tcPr>
          <w:p w14:paraId="36FDAC0B" w14:textId="77777777" w:rsidR="00006814" w:rsidRPr="00323047" w:rsidRDefault="00006814" w:rsidP="00A261C5">
            <w:pPr>
              <w:pStyle w:val="a"/>
              <w:tabs>
                <w:tab w:val="clear" w:pos="1080"/>
              </w:tabs>
              <w:spacing w:line="360" w:lineRule="exact"/>
              <w:ind w:left="162" w:right="-43" w:hanging="162"/>
              <w:jc w:val="left"/>
              <w:rPr>
                <w:rFonts w:eastAsia="MS Mincho"/>
                <w:sz w:val="28"/>
                <w:szCs w:val="28"/>
                <w:cs/>
              </w:rPr>
            </w:pPr>
            <w:r w:rsidRPr="00323047">
              <w:rPr>
                <w:rFonts w:eastAsia="MS Mincho"/>
                <w:sz w:val="28"/>
                <w:szCs w:val="28"/>
                <w:cs/>
              </w:rPr>
              <w:t>-</w:t>
            </w:r>
          </w:p>
        </w:tc>
      </w:tr>
    </w:tbl>
    <w:p w14:paraId="59D2260A" w14:textId="0EB94869" w:rsidR="00BD0BBE" w:rsidRPr="00554EAE" w:rsidRDefault="00265BD8" w:rsidP="00A261C5">
      <w:pPr>
        <w:tabs>
          <w:tab w:val="left" w:pos="540"/>
          <w:tab w:val="left" w:pos="1080"/>
        </w:tabs>
        <w:spacing w:before="240" w:after="120" w:line="420" w:lineRule="exact"/>
        <w:ind w:left="547" w:hanging="547"/>
        <w:jc w:val="thaiDistribute"/>
        <w:rPr>
          <w:b/>
          <w:bCs/>
        </w:rPr>
      </w:pPr>
      <w:r>
        <w:rPr>
          <w:b/>
          <w:bCs/>
        </w:rPr>
        <w:t>2</w:t>
      </w:r>
      <w:r w:rsidR="002B01D3">
        <w:rPr>
          <w:b/>
          <w:bCs/>
        </w:rPr>
        <w:t>5</w:t>
      </w:r>
      <w:r w:rsidR="0082610E" w:rsidRPr="00554EAE">
        <w:rPr>
          <w:b/>
          <w:bCs/>
        </w:rPr>
        <w:t>.</w:t>
      </w:r>
      <w:r w:rsidR="0082610E" w:rsidRPr="00554EAE">
        <w:rPr>
          <w:b/>
          <w:bCs/>
        </w:rPr>
        <w:tab/>
      </w:r>
      <w:r w:rsidR="00BD0BBE" w:rsidRPr="00554EAE">
        <w:rPr>
          <w:b/>
          <w:bCs/>
          <w:cs/>
        </w:rPr>
        <w:t>ภาษีเงินได้</w:t>
      </w:r>
    </w:p>
    <w:p w14:paraId="6E0A3149" w14:textId="77777777" w:rsidR="00BD0BBE" w:rsidRPr="00554EAE" w:rsidRDefault="00BD0BBE" w:rsidP="00A261C5">
      <w:pPr>
        <w:spacing w:before="120" w:after="120" w:line="420" w:lineRule="exact"/>
        <w:ind w:left="547" w:hanging="547"/>
        <w:jc w:val="thaiDistribute"/>
        <w:rPr>
          <w:rFonts w:eastAsia="Times New Roman"/>
          <w:spacing w:val="-6"/>
        </w:rPr>
      </w:pPr>
      <w:r w:rsidRPr="00554EAE">
        <w:rPr>
          <w:rFonts w:eastAsia="Times New Roman"/>
          <w:sz w:val="24"/>
          <w:szCs w:val="24"/>
          <w:cs/>
        </w:rPr>
        <w:tab/>
      </w:r>
      <w:r w:rsidRPr="00554EAE">
        <w:rPr>
          <w:rFonts w:eastAsia="Times New Roman"/>
          <w:spacing w:val="-6"/>
          <w:cs/>
        </w:rPr>
        <w:t>ภาษีเงินได้นิติบุคคลระหว่างกาลคำนวณขึ้นจา</w:t>
      </w:r>
      <w:r w:rsidR="00D81686">
        <w:rPr>
          <w:rFonts w:eastAsia="Times New Roman"/>
          <w:spacing w:val="-6"/>
          <w:cs/>
        </w:rPr>
        <w:t>ก</w:t>
      </w:r>
      <w:r w:rsidR="009B32CA">
        <w:rPr>
          <w:rFonts w:eastAsia="Times New Roman"/>
          <w:spacing w:val="-6"/>
          <w:cs/>
        </w:rPr>
        <w:t>กำไร (</w:t>
      </w:r>
      <w:r w:rsidR="00D81686">
        <w:rPr>
          <w:rFonts w:eastAsia="Times New Roman"/>
          <w:spacing w:val="-6"/>
          <w:cs/>
        </w:rPr>
        <w:t>ขาดทุน</w:t>
      </w:r>
      <w:r w:rsidR="009B32CA">
        <w:rPr>
          <w:rFonts w:eastAsia="Times New Roman"/>
          <w:spacing w:val="-6"/>
          <w:cs/>
        </w:rPr>
        <w:t xml:space="preserve">) </w:t>
      </w:r>
      <w:r w:rsidRPr="00554EAE">
        <w:rPr>
          <w:rFonts w:eastAsia="Times New Roman"/>
          <w:spacing w:val="-6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1811ADB1" w14:textId="77777777" w:rsidR="00BD0BBE" w:rsidRPr="00554EAE" w:rsidRDefault="00BD0BBE" w:rsidP="00A261C5">
      <w:pPr>
        <w:tabs>
          <w:tab w:val="left" w:pos="900"/>
        </w:tabs>
        <w:spacing w:before="120" w:after="60" w:line="420" w:lineRule="exact"/>
        <w:ind w:left="547" w:hanging="547"/>
        <w:jc w:val="thaiDistribute"/>
        <w:rPr>
          <w:rFonts w:eastAsia="Times New Roman"/>
        </w:rPr>
      </w:pPr>
      <w:r w:rsidRPr="00554EAE">
        <w:rPr>
          <w:rFonts w:eastAsia="Times New Roman"/>
        </w:rPr>
        <w:tab/>
      </w:r>
      <w:r w:rsidRPr="00554EAE">
        <w:rPr>
          <w:rFonts w:eastAsia="Times New Roman"/>
          <w:cs/>
        </w:rPr>
        <w:t>ภาษีเงินได้สำหรับงวด</w:t>
      </w:r>
      <w:r w:rsidR="002D5E2E">
        <w:rPr>
          <w:rFonts w:eastAsia="Times New Roman"/>
          <w:cs/>
        </w:rPr>
        <w:t>สามเดือนและ</w:t>
      </w:r>
      <w:r w:rsidR="00B03835">
        <w:rPr>
          <w:rFonts w:eastAsia="Times New Roman"/>
          <w:cs/>
        </w:rPr>
        <w:t>เก้า</w:t>
      </w:r>
      <w:r w:rsidR="002D5E2E">
        <w:rPr>
          <w:rFonts w:eastAsia="Times New Roman"/>
          <w:cs/>
        </w:rPr>
        <w:t xml:space="preserve">เดือนสิ้นสุดวันที่ </w:t>
      </w:r>
      <w:r w:rsidR="00B03835">
        <w:rPr>
          <w:rFonts w:eastAsia="Times New Roman"/>
        </w:rPr>
        <w:t xml:space="preserve">30 </w:t>
      </w:r>
      <w:r w:rsidR="00B03835">
        <w:rPr>
          <w:rFonts w:eastAsia="Times New Roman"/>
          <w:cs/>
        </w:rPr>
        <w:t xml:space="preserve">กันยายน </w:t>
      </w:r>
      <w:r w:rsidR="00B03835">
        <w:rPr>
          <w:rFonts w:eastAsia="Times New Roman"/>
        </w:rPr>
        <w:t>2562</w:t>
      </w:r>
      <w:r w:rsidRPr="00554EAE">
        <w:rPr>
          <w:rFonts w:eastAsia="Times New Roman"/>
          <w:cs/>
        </w:rPr>
        <w:t xml:space="preserve"> และ </w:t>
      </w:r>
      <w:r w:rsidR="00EC0C4C" w:rsidRPr="00554EAE">
        <w:rPr>
          <w:rFonts w:eastAsia="Times New Roman"/>
        </w:rPr>
        <w:t>25</w:t>
      </w:r>
      <w:r w:rsidR="00936344" w:rsidRPr="00554EAE">
        <w:rPr>
          <w:rFonts w:eastAsia="Times New Roman"/>
        </w:rPr>
        <w:t>61</w:t>
      </w:r>
      <w:r w:rsidRPr="00554EAE">
        <w:rPr>
          <w:rFonts w:eastAsia="Times New Roman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37"/>
        <w:gridCol w:w="1238"/>
        <w:gridCol w:w="1237"/>
        <w:gridCol w:w="1238"/>
      </w:tblGrid>
      <w:tr w:rsidR="00E165BE" w:rsidRPr="00A261C5" w14:paraId="50017365" w14:textId="77777777" w:rsidTr="00A708B5">
        <w:trPr>
          <w:cantSplit/>
        </w:trPr>
        <w:tc>
          <w:tcPr>
            <w:tcW w:w="9360" w:type="dxa"/>
            <w:gridSpan w:val="5"/>
            <w:hideMark/>
          </w:tcPr>
          <w:p w14:paraId="79410FA0" w14:textId="77777777" w:rsidR="00E165BE" w:rsidRPr="00A261C5" w:rsidRDefault="00E165BE" w:rsidP="00A261C5">
            <w:pPr>
              <w:spacing w:line="390" w:lineRule="exact"/>
              <w:ind w:right="-14"/>
              <w:jc w:val="right"/>
              <w:rPr>
                <w:rFonts w:eastAsia="Times New Roman"/>
                <w:sz w:val="30"/>
                <w:szCs w:val="30"/>
              </w:rPr>
            </w:pPr>
            <w:r w:rsidRPr="00A261C5">
              <w:rPr>
                <w:rFonts w:eastAsia="Times New Roman"/>
                <w:sz w:val="30"/>
                <w:szCs w:val="30"/>
              </w:rPr>
              <w:t>(</w:t>
            </w:r>
            <w:r w:rsidRPr="00A261C5">
              <w:rPr>
                <w:rFonts w:eastAsia="Times New Roman"/>
                <w:sz w:val="30"/>
                <w:szCs w:val="30"/>
                <w:cs/>
              </w:rPr>
              <w:t>หน่วย</w:t>
            </w:r>
            <w:r w:rsidRPr="00A261C5">
              <w:rPr>
                <w:rFonts w:eastAsia="Times New Roman"/>
                <w:sz w:val="30"/>
                <w:szCs w:val="30"/>
              </w:rPr>
              <w:t xml:space="preserve">: </w:t>
            </w:r>
            <w:r w:rsidRPr="00A261C5">
              <w:rPr>
                <w:rFonts w:eastAsia="Times New Roman"/>
                <w:sz w:val="30"/>
                <w:szCs w:val="30"/>
                <w:cs/>
              </w:rPr>
              <w:t>พันบาท</w:t>
            </w:r>
            <w:r w:rsidRPr="00A261C5">
              <w:rPr>
                <w:rFonts w:eastAsia="Times New Roman"/>
                <w:sz w:val="30"/>
                <w:szCs w:val="30"/>
              </w:rPr>
              <w:t>)</w:t>
            </w:r>
          </w:p>
        </w:tc>
      </w:tr>
      <w:tr w:rsidR="00E165BE" w:rsidRPr="00A261C5" w14:paraId="1AFF5EAB" w14:textId="77777777" w:rsidTr="00A708B5">
        <w:trPr>
          <w:cantSplit/>
        </w:trPr>
        <w:tc>
          <w:tcPr>
            <w:tcW w:w="4410" w:type="dxa"/>
          </w:tcPr>
          <w:p w14:paraId="62B4D6B6" w14:textId="77777777" w:rsidR="00E165BE" w:rsidRPr="00A261C5" w:rsidRDefault="00E165BE" w:rsidP="00A261C5">
            <w:pPr>
              <w:spacing w:line="390" w:lineRule="exact"/>
              <w:ind w:right="-14"/>
              <w:jc w:val="thaiDistribute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hideMark/>
          </w:tcPr>
          <w:p w14:paraId="4E9DE8F8" w14:textId="77777777" w:rsidR="00E165BE" w:rsidRPr="00A261C5" w:rsidRDefault="00E165BE" w:rsidP="00A261C5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eastAsia="Times New Roman"/>
                <w:sz w:val="30"/>
                <w:szCs w:val="30"/>
              </w:rPr>
            </w:pPr>
            <w:r w:rsidRPr="00A261C5">
              <w:rPr>
                <w:rFonts w:eastAsia="Times New Roman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261C5">
              <w:rPr>
                <w:rFonts w:eastAsia="Times New Roman"/>
                <w:sz w:val="30"/>
                <w:szCs w:val="30"/>
              </w:rPr>
              <w:t>30</w:t>
            </w:r>
            <w:r w:rsidRPr="00A261C5">
              <w:rPr>
                <w:rFonts w:eastAsia="Times New Roman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E165BE" w:rsidRPr="00A261C5" w14:paraId="38C0C812" w14:textId="77777777" w:rsidTr="00A708B5">
        <w:trPr>
          <w:cantSplit/>
        </w:trPr>
        <w:tc>
          <w:tcPr>
            <w:tcW w:w="4410" w:type="dxa"/>
          </w:tcPr>
          <w:p w14:paraId="51DF812A" w14:textId="77777777" w:rsidR="00E165BE" w:rsidRPr="00A261C5" w:rsidRDefault="00E165BE" w:rsidP="00A261C5">
            <w:pPr>
              <w:spacing w:line="390" w:lineRule="exact"/>
              <w:ind w:right="-14"/>
              <w:jc w:val="thaiDistribute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hideMark/>
          </w:tcPr>
          <w:p w14:paraId="066B0732" w14:textId="77777777" w:rsidR="00E165BE" w:rsidRPr="00A261C5" w:rsidRDefault="00E165BE" w:rsidP="00A261C5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eastAsia="Times New Roman"/>
                <w:sz w:val="30"/>
                <w:szCs w:val="30"/>
              </w:rPr>
            </w:pPr>
            <w:r w:rsidRPr="00A261C5">
              <w:rPr>
                <w:rFonts w:eastAsia="Times New Roman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14:paraId="52FFC1F5" w14:textId="77777777" w:rsidR="00E165BE" w:rsidRPr="00A261C5" w:rsidRDefault="00E165BE" w:rsidP="00A261C5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eastAsia="Times New Roman"/>
                <w:sz w:val="30"/>
                <w:szCs w:val="30"/>
              </w:rPr>
            </w:pPr>
            <w:r w:rsidRPr="00A261C5">
              <w:rPr>
                <w:rFonts w:eastAsia="Times New Roman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5BE" w:rsidRPr="00A261C5" w14:paraId="7B7A3865" w14:textId="77777777" w:rsidTr="00A708B5">
        <w:trPr>
          <w:cantSplit/>
        </w:trPr>
        <w:tc>
          <w:tcPr>
            <w:tcW w:w="4410" w:type="dxa"/>
          </w:tcPr>
          <w:p w14:paraId="56C81BE0" w14:textId="77777777" w:rsidR="00E165BE" w:rsidRPr="00A261C5" w:rsidRDefault="00E165BE" w:rsidP="00A261C5">
            <w:pPr>
              <w:spacing w:line="390" w:lineRule="exact"/>
              <w:ind w:right="-14"/>
              <w:jc w:val="thaiDistribute"/>
              <w:rPr>
                <w:rFonts w:eastAsia="Times New Roman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14:paraId="55E24933" w14:textId="77777777" w:rsidR="00E165BE" w:rsidRPr="00A261C5" w:rsidRDefault="00E165BE" w:rsidP="00A261C5">
            <w:pPr>
              <w:spacing w:line="390" w:lineRule="exact"/>
              <w:ind w:right="-14"/>
              <w:jc w:val="center"/>
              <w:rPr>
                <w:rFonts w:eastAsia="Times New Roman"/>
                <w:sz w:val="30"/>
                <w:szCs w:val="30"/>
                <w:u w:val="single"/>
              </w:rPr>
            </w:pPr>
            <w:r w:rsidRPr="00A261C5">
              <w:rPr>
                <w:rFonts w:eastAsia="Times New Roman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8" w:type="dxa"/>
            <w:hideMark/>
          </w:tcPr>
          <w:p w14:paraId="651F07C9" w14:textId="03846D7B" w:rsidR="00E165BE" w:rsidRPr="00A261C5" w:rsidRDefault="00CF40CA" w:rsidP="00A261C5">
            <w:pPr>
              <w:spacing w:line="390" w:lineRule="exact"/>
              <w:ind w:right="-14"/>
              <w:jc w:val="center"/>
              <w:rPr>
                <w:rFonts w:eastAsia="Times New Roman"/>
                <w:sz w:val="30"/>
                <w:szCs w:val="30"/>
                <w:u w:val="single"/>
              </w:rPr>
            </w:pPr>
            <w:r w:rsidRPr="00A261C5">
              <w:rPr>
                <w:rFonts w:eastAsia="Times New Roman"/>
                <w:sz w:val="30"/>
                <w:szCs w:val="30"/>
                <w:u w:val="single"/>
              </w:rPr>
              <w:t>256</w:t>
            </w:r>
            <w:r w:rsidR="00E165BE" w:rsidRPr="00A261C5">
              <w:rPr>
                <w:rFonts w:eastAsia="Times New Roman"/>
                <w:sz w:val="30"/>
                <w:szCs w:val="30"/>
                <w:u w:val="single"/>
              </w:rPr>
              <w:t>1</w:t>
            </w:r>
          </w:p>
        </w:tc>
        <w:tc>
          <w:tcPr>
            <w:tcW w:w="1237" w:type="dxa"/>
          </w:tcPr>
          <w:p w14:paraId="727A9730" w14:textId="77777777" w:rsidR="00E165BE" w:rsidRPr="00A261C5" w:rsidRDefault="00E165BE" w:rsidP="00A261C5">
            <w:pPr>
              <w:spacing w:line="390" w:lineRule="exact"/>
              <w:ind w:right="-14"/>
              <w:jc w:val="center"/>
              <w:rPr>
                <w:rFonts w:eastAsia="Times New Roman"/>
                <w:sz w:val="30"/>
                <w:szCs w:val="30"/>
                <w:u w:val="single"/>
              </w:rPr>
            </w:pPr>
            <w:r w:rsidRPr="00A261C5">
              <w:rPr>
                <w:rFonts w:eastAsia="Times New Roman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8" w:type="dxa"/>
            <w:hideMark/>
          </w:tcPr>
          <w:p w14:paraId="6406FF3A" w14:textId="6E2BCDB6" w:rsidR="00E165BE" w:rsidRPr="00A261C5" w:rsidRDefault="00CF40CA" w:rsidP="00A261C5">
            <w:pPr>
              <w:spacing w:line="390" w:lineRule="exact"/>
              <w:ind w:right="-14"/>
              <w:jc w:val="center"/>
              <w:rPr>
                <w:rFonts w:eastAsia="Times New Roman"/>
                <w:sz w:val="30"/>
                <w:szCs w:val="30"/>
                <w:u w:val="single"/>
              </w:rPr>
            </w:pPr>
            <w:r w:rsidRPr="00A261C5">
              <w:rPr>
                <w:rFonts w:eastAsia="Times New Roman"/>
                <w:sz w:val="30"/>
                <w:szCs w:val="30"/>
                <w:u w:val="single"/>
              </w:rPr>
              <w:t>256</w:t>
            </w:r>
            <w:r w:rsidR="00E165BE" w:rsidRPr="00A261C5">
              <w:rPr>
                <w:rFonts w:eastAsia="Times New Roman"/>
                <w:sz w:val="30"/>
                <w:szCs w:val="30"/>
                <w:u w:val="single"/>
              </w:rPr>
              <w:t>1</w:t>
            </w:r>
          </w:p>
        </w:tc>
      </w:tr>
      <w:tr w:rsidR="00E165BE" w:rsidRPr="00A261C5" w14:paraId="62B6985C" w14:textId="77777777" w:rsidTr="00A708B5">
        <w:trPr>
          <w:cantSplit/>
        </w:trPr>
        <w:tc>
          <w:tcPr>
            <w:tcW w:w="4410" w:type="dxa"/>
            <w:vAlign w:val="bottom"/>
            <w:hideMark/>
          </w:tcPr>
          <w:p w14:paraId="1AD28337" w14:textId="77777777" w:rsidR="00E165BE" w:rsidRPr="00A261C5" w:rsidRDefault="00E165BE" w:rsidP="00A261C5">
            <w:pPr>
              <w:spacing w:line="390" w:lineRule="exact"/>
              <w:ind w:left="312" w:right="-43" w:hanging="312"/>
              <w:rPr>
                <w:rFonts w:eastAsia="Times New Roman"/>
                <w:b/>
                <w:bCs/>
                <w:sz w:val="30"/>
                <w:szCs w:val="30"/>
              </w:rPr>
            </w:pPr>
            <w:r w:rsidRPr="00A261C5">
              <w:rPr>
                <w:rFonts w:eastAsia="Times New Roman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261C5">
              <w:rPr>
                <w:rFonts w:eastAsia="Times New Roman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7" w:type="dxa"/>
            <w:vAlign w:val="bottom"/>
          </w:tcPr>
          <w:p w14:paraId="190086A9" w14:textId="77777777" w:rsidR="00E165BE" w:rsidRPr="00A261C5" w:rsidRDefault="00E165BE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443AC548" w14:textId="77777777" w:rsidR="00E165BE" w:rsidRPr="00A261C5" w:rsidRDefault="00E165BE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14:paraId="1DAF245D" w14:textId="77777777" w:rsidR="00E165BE" w:rsidRPr="00A261C5" w:rsidRDefault="00E165BE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312C904" w14:textId="77777777" w:rsidR="00E165BE" w:rsidRPr="00A261C5" w:rsidRDefault="00E165BE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</w:rPr>
            </w:pPr>
          </w:p>
        </w:tc>
      </w:tr>
      <w:tr w:rsidR="00E165BE" w:rsidRPr="00A261C5" w14:paraId="1B0CD9A0" w14:textId="77777777" w:rsidTr="00A708B5">
        <w:trPr>
          <w:cantSplit/>
        </w:trPr>
        <w:tc>
          <w:tcPr>
            <w:tcW w:w="4410" w:type="dxa"/>
            <w:vAlign w:val="bottom"/>
            <w:hideMark/>
          </w:tcPr>
          <w:p w14:paraId="11FFEF92" w14:textId="77777777" w:rsidR="00E165BE" w:rsidRPr="00A261C5" w:rsidRDefault="00E165BE" w:rsidP="00A261C5">
            <w:pPr>
              <w:spacing w:line="390" w:lineRule="exact"/>
              <w:ind w:left="312" w:right="-43" w:hanging="312"/>
              <w:rPr>
                <w:rFonts w:eastAsia="Times New Roman"/>
                <w:sz w:val="30"/>
                <w:szCs w:val="30"/>
              </w:rPr>
            </w:pPr>
            <w:r w:rsidRPr="00A261C5">
              <w:rPr>
                <w:rFonts w:eastAsia="Times New Roman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14:paraId="229667F7" w14:textId="386CBE4B" w:rsidR="00E165BE" w:rsidRPr="00A261C5" w:rsidRDefault="00D73284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(7,971)</w:t>
            </w:r>
          </w:p>
        </w:tc>
        <w:tc>
          <w:tcPr>
            <w:tcW w:w="1238" w:type="dxa"/>
            <w:vAlign w:val="bottom"/>
          </w:tcPr>
          <w:p w14:paraId="7F1F43D8" w14:textId="77777777" w:rsidR="00E165BE" w:rsidRPr="00A261C5" w:rsidRDefault="00E165BE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</w:rPr>
            </w:pPr>
            <w:r w:rsidRPr="00A261C5">
              <w:rPr>
                <w:rFonts w:eastAsia="Times New Roman"/>
                <w:sz w:val="30"/>
                <w:szCs w:val="30"/>
              </w:rPr>
              <w:t>(1,324)</w:t>
            </w:r>
          </w:p>
        </w:tc>
        <w:tc>
          <w:tcPr>
            <w:tcW w:w="1237" w:type="dxa"/>
            <w:vAlign w:val="bottom"/>
          </w:tcPr>
          <w:p w14:paraId="6D7AC2DB" w14:textId="6F22E7CA" w:rsidR="00E165BE" w:rsidRPr="00A261C5" w:rsidRDefault="00A942B8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  <w:r w:rsidRPr="00A261C5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19924279" w14:textId="77777777" w:rsidR="00E165BE" w:rsidRPr="00A261C5" w:rsidRDefault="00E165BE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  <w:r w:rsidRPr="00A261C5"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E165BE" w:rsidRPr="00A261C5" w14:paraId="544E8F3E" w14:textId="77777777" w:rsidTr="00A708B5">
        <w:trPr>
          <w:cantSplit/>
        </w:trPr>
        <w:tc>
          <w:tcPr>
            <w:tcW w:w="4410" w:type="dxa"/>
            <w:vAlign w:val="bottom"/>
            <w:hideMark/>
          </w:tcPr>
          <w:p w14:paraId="57059568" w14:textId="77777777" w:rsidR="00E165BE" w:rsidRPr="00A261C5" w:rsidRDefault="00E165BE" w:rsidP="00A261C5">
            <w:pPr>
              <w:spacing w:line="390" w:lineRule="exact"/>
              <w:ind w:left="312" w:right="-43" w:hanging="312"/>
              <w:rPr>
                <w:rFonts w:eastAsia="Times New Roman"/>
                <w:b/>
                <w:bCs/>
                <w:sz w:val="30"/>
                <w:szCs w:val="30"/>
              </w:rPr>
            </w:pPr>
            <w:r w:rsidRPr="00A261C5">
              <w:rPr>
                <w:rFonts w:eastAsia="Times New Roman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261C5">
              <w:rPr>
                <w:rFonts w:eastAsia="Times New Roman"/>
                <w:b/>
                <w:bCs/>
                <w:sz w:val="30"/>
                <w:szCs w:val="30"/>
              </w:rPr>
              <w:t>:</w:t>
            </w:r>
            <w:r w:rsidRPr="00A261C5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0C419F29" w14:textId="30DDDC56" w:rsidR="00E165BE" w:rsidRPr="00A261C5" w:rsidRDefault="00E165BE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4C839C58" w14:textId="77777777" w:rsidR="00E165BE" w:rsidRPr="00A261C5" w:rsidRDefault="00E165BE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14:paraId="7011BB80" w14:textId="3503CA02" w:rsidR="00E165BE" w:rsidRPr="00A261C5" w:rsidRDefault="00E165BE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3530E0A" w14:textId="77777777" w:rsidR="00E165BE" w:rsidRPr="00A261C5" w:rsidRDefault="00E165BE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</w:rPr>
            </w:pPr>
          </w:p>
        </w:tc>
      </w:tr>
      <w:tr w:rsidR="00E165BE" w:rsidRPr="00A261C5" w14:paraId="1AAFBF76" w14:textId="77777777" w:rsidTr="00A708B5">
        <w:trPr>
          <w:cantSplit/>
        </w:trPr>
        <w:tc>
          <w:tcPr>
            <w:tcW w:w="4410" w:type="dxa"/>
            <w:vAlign w:val="bottom"/>
            <w:hideMark/>
          </w:tcPr>
          <w:p w14:paraId="64DA0FDE" w14:textId="77777777" w:rsidR="00E165BE" w:rsidRPr="00A261C5" w:rsidRDefault="00E165BE" w:rsidP="00A261C5">
            <w:pPr>
              <w:spacing w:line="390" w:lineRule="exact"/>
              <w:ind w:left="222" w:right="-108" w:hanging="222"/>
              <w:rPr>
                <w:rFonts w:eastAsia="Times New Roman"/>
                <w:sz w:val="30"/>
                <w:szCs w:val="30"/>
              </w:rPr>
            </w:pPr>
            <w:r w:rsidRPr="00A261C5">
              <w:rPr>
                <w:rFonts w:eastAsia="Times New Roman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1C9FA964" w14:textId="519C0C5B" w:rsidR="00E165BE" w:rsidRPr="00A261C5" w:rsidRDefault="00D73284" w:rsidP="00A261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>33,450</w:t>
            </w:r>
          </w:p>
        </w:tc>
        <w:tc>
          <w:tcPr>
            <w:tcW w:w="1238" w:type="dxa"/>
            <w:vAlign w:val="bottom"/>
          </w:tcPr>
          <w:p w14:paraId="343230D4" w14:textId="6F4E9A3A" w:rsidR="00E165BE" w:rsidRPr="00A261C5" w:rsidRDefault="00D73284" w:rsidP="00A261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>51,0</w:t>
            </w:r>
            <w:r w:rsidR="00185A0A">
              <w:rPr>
                <w:rFonts w:eastAsia="Times New Roman"/>
                <w:sz w:val="30"/>
                <w:szCs w:val="30"/>
              </w:rPr>
              <w:t>82</w:t>
            </w:r>
          </w:p>
        </w:tc>
        <w:tc>
          <w:tcPr>
            <w:tcW w:w="1237" w:type="dxa"/>
            <w:vAlign w:val="bottom"/>
          </w:tcPr>
          <w:p w14:paraId="04880425" w14:textId="30AF50D2" w:rsidR="00E165BE" w:rsidRPr="00A261C5" w:rsidRDefault="00A942B8" w:rsidP="00A261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  <w:r w:rsidRPr="00A261C5">
              <w:rPr>
                <w:rFonts w:eastAsia="Times New Roman"/>
                <w:sz w:val="30"/>
                <w:szCs w:val="30"/>
              </w:rPr>
              <w:t>31,069</w:t>
            </w:r>
          </w:p>
        </w:tc>
        <w:tc>
          <w:tcPr>
            <w:tcW w:w="1238" w:type="dxa"/>
            <w:vAlign w:val="bottom"/>
          </w:tcPr>
          <w:p w14:paraId="7113ABB9" w14:textId="77777777" w:rsidR="00E165BE" w:rsidRPr="00A261C5" w:rsidRDefault="00E165BE" w:rsidP="00A261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  <w:r w:rsidRPr="00A261C5">
              <w:rPr>
                <w:rFonts w:eastAsia="Times New Roman"/>
                <w:sz w:val="30"/>
                <w:szCs w:val="30"/>
              </w:rPr>
              <w:t>(143,100)</w:t>
            </w:r>
          </w:p>
        </w:tc>
      </w:tr>
      <w:tr w:rsidR="00E165BE" w:rsidRPr="00A261C5" w14:paraId="38300CE1" w14:textId="77777777" w:rsidTr="00A708B5">
        <w:trPr>
          <w:cantSplit/>
        </w:trPr>
        <w:tc>
          <w:tcPr>
            <w:tcW w:w="4410" w:type="dxa"/>
            <w:vAlign w:val="bottom"/>
            <w:hideMark/>
          </w:tcPr>
          <w:p w14:paraId="6350D108" w14:textId="77777777" w:rsidR="00E165BE" w:rsidRPr="00A261C5" w:rsidRDefault="00E165BE" w:rsidP="00A261C5">
            <w:pPr>
              <w:spacing w:line="390" w:lineRule="exact"/>
              <w:ind w:left="222" w:right="-108" w:hanging="222"/>
              <w:rPr>
                <w:rFonts w:eastAsia="Times New Roman"/>
                <w:b/>
                <w:bCs/>
                <w:sz w:val="30"/>
                <w:szCs w:val="30"/>
              </w:rPr>
            </w:pPr>
            <w:r w:rsidRPr="00A261C5">
              <w:rPr>
                <w:rFonts w:eastAsia="Times New Roman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37" w:type="dxa"/>
            <w:vAlign w:val="bottom"/>
          </w:tcPr>
          <w:p w14:paraId="2E6FFE78" w14:textId="46783B24" w:rsidR="00E165BE" w:rsidRPr="00A261C5" w:rsidRDefault="00D73284" w:rsidP="00A261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>25,479</w:t>
            </w:r>
          </w:p>
        </w:tc>
        <w:tc>
          <w:tcPr>
            <w:tcW w:w="1238" w:type="dxa"/>
            <w:vAlign w:val="bottom"/>
          </w:tcPr>
          <w:p w14:paraId="1981FDEA" w14:textId="488F3F54" w:rsidR="00E165BE" w:rsidRPr="00A261C5" w:rsidRDefault="00D73284" w:rsidP="00A261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>49,758</w:t>
            </w:r>
          </w:p>
        </w:tc>
        <w:tc>
          <w:tcPr>
            <w:tcW w:w="1237" w:type="dxa"/>
            <w:vAlign w:val="bottom"/>
          </w:tcPr>
          <w:p w14:paraId="2AF6B5F4" w14:textId="5F43CF6D" w:rsidR="00E165BE" w:rsidRPr="00A261C5" w:rsidRDefault="00A942B8" w:rsidP="00A261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  <w:r w:rsidRPr="00A261C5">
              <w:rPr>
                <w:rFonts w:eastAsia="Times New Roman"/>
                <w:sz w:val="30"/>
                <w:szCs w:val="30"/>
              </w:rPr>
              <w:t>31,069</w:t>
            </w:r>
          </w:p>
        </w:tc>
        <w:tc>
          <w:tcPr>
            <w:tcW w:w="1238" w:type="dxa"/>
            <w:vAlign w:val="bottom"/>
          </w:tcPr>
          <w:p w14:paraId="55AF111B" w14:textId="77777777" w:rsidR="00E165BE" w:rsidRPr="00A261C5" w:rsidRDefault="00E165BE" w:rsidP="00A261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  <w:r w:rsidRPr="00A261C5">
              <w:rPr>
                <w:rFonts w:eastAsia="Times New Roman"/>
                <w:sz w:val="30"/>
                <w:szCs w:val="30"/>
              </w:rPr>
              <w:t>(143,100)</w:t>
            </w:r>
          </w:p>
        </w:tc>
      </w:tr>
      <w:tr w:rsidR="00A261C5" w:rsidRPr="00A261C5" w14:paraId="2E509542" w14:textId="77777777" w:rsidTr="00A708B5">
        <w:trPr>
          <w:cantSplit/>
        </w:trPr>
        <w:tc>
          <w:tcPr>
            <w:tcW w:w="9360" w:type="dxa"/>
            <w:gridSpan w:val="5"/>
          </w:tcPr>
          <w:p w14:paraId="4E97BD93" w14:textId="77777777" w:rsidR="00A261C5" w:rsidRPr="00A261C5" w:rsidRDefault="00A261C5" w:rsidP="00A261C5">
            <w:pPr>
              <w:spacing w:line="390" w:lineRule="exact"/>
              <w:ind w:right="-14"/>
              <w:jc w:val="right"/>
              <w:rPr>
                <w:rFonts w:eastAsia="Times New Roman"/>
                <w:sz w:val="30"/>
                <w:szCs w:val="30"/>
              </w:rPr>
            </w:pPr>
          </w:p>
        </w:tc>
      </w:tr>
      <w:tr w:rsidR="00E165BE" w:rsidRPr="00A261C5" w14:paraId="268D293B" w14:textId="77777777" w:rsidTr="00A708B5">
        <w:trPr>
          <w:cantSplit/>
        </w:trPr>
        <w:tc>
          <w:tcPr>
            <w:tcW w:w="9360" w:type="dxa"/>
            <w:gridSpan w:val="5"/>
            <w:hideMark/>
          </w:tcPr>
          <w:p w14:paraId="6E03E5A0" w14:textId="77777777" w:rsidR="00E165BE" w:rsidRPr="00A261C5" w:rsidRDefault="00E165BE" w:rsidP="00A261C5">
            <w:pPr>
              <w:spacing w:line="390" w:lineRule="exact"/>
              <w:ind w:right="-14"/>
              <w:jc w:val="right"/>
              <w:rPr>
                <w:rFonts w:eastAsia="Times New Roman"/>
                <w:sz w:val="30"/>
                <w:szCs w:val="30"/>
              </w:rPr>
            </w:pPr>
            <w:r w:rsidRPr="00A261C5">
              <w:rPr>
                <w:rFonts w:eastAsia="Times New Roman"/>
                <w:sz w:val="30"/>
                <w:szCs w:val="30"/>
              </w:rPr>
              <w:t xml:space="preserve"> (</w:t>
            </w:r>
            <w:r w:rsidRPr="00A261C5">
              <w:rPr>
                <w:rFonts w:eastAsia="Times New Roman"/>
                <w:sz w:val="30"/>
                <w:szCs w:val="30"/>
                <w:cs/>
              </w:rPr>
              <w:t>หน่วย</w:t>
            </w:r>
            <w:r w:rsidRPr="00A261C5">
              <w:rPr>
                <w:rFonts w:eastAsia="Times New Roman"/>
                <w:sz w:val="30"/>
                <w:szCs w:val="30"/>
              </w:rPr>
              <w:t xml:space="preserve">: </w:t>
            </w:r>
            <w:r w:rsidRPr="00A261C5">
              <w:rPr>
                <w:rFonts w:eastAsia="Times New Roman"/>
                <w:sz w:val="30"/>
                <w:szCs w:val="30"/>
                <w:cs/>
              </w:rPr>
              <w:t>พันบาท</w:t>
            </w:r>
            <w:r w:rsidRPr="00A261C5">
              <w:rPr>
                <w:rFonts w:eastAsia="Times New Roman"/>
                <w:sz w:val="30"/>
                <w:szCs w:val="30"/>
              </w:rPr>
              <w:t>)</w:t>
            </w:r>
          </w:p>
        </w:tc>
      </w:tr>
      <w:tr w:rsidR="00E165BE" w:rsidRPr="00A261C5" w14:paraId="18F25875" w14:textId="77777777" w:rsidTr="00A708B5">
        <w:trPr>
          <w:cantSplit/>
        </w:trPr>
        <w:tc>
          <w:tcPr>
            <w:tcW w:w="4410" w:type="dxa"/>
          </w:tcPr>
          <w:p w14:paraId="10738AE3" w14:textId="77777777" w:rsidR="00E165BE" w:rsidRPr="00A261C5" w:rsidRDefault="00E165BE" w:rsidP="00A261C5">
            <w:pPr>
              <w:spacing w:line="390" w:lineRule="exact"/>
              <w:ind w:right="-14"/>
              <w:jc w:val="thaiDistribute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hideMark/>
          </w:tcPr>
          <w:p w14:paraId="3BA3E0C2" w14:textId="77777777" w:rsidR="00E165BE" w:rsidRPr="00A261C5" w:rsidRDefault="00E165BE" w:rsidP="00A261C5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eastAsia="Times New Roman"/>
                <w:sz w:val="30"/>
                <w:szCs w:val="30"/>
              </w:rPr>
            </w:pPr>
            <w:r w:rsidRPr="00A261C5">
              <w:rPr>
                <w:rFonts w:eastAsia="Times New Roman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A261C5">
              <w:rPr>
                <w:rFonts w:eastAsia="Times New Roman"/>
                <w:sz w:val="30"/>
                <w:szCs w:val="30"/>
              </w:rPr>
              <w:t>30</w:t>
            </w:r>
            <w:r w:rsidRPr="00A261C5">
              <w:rPr>
                <w:rFonts w:eastAsia="Times New Roman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E165BE" w:rsidRPr="00A261C5" w14:paraId="77417D9A" w14:textId="77777777" w:rsidTr="00A708B5">
        <w:trPr>
          <w:cantSplit/>
        </w:trPr>
        <w:tc>
          <w:tcPr>
            <w:tcW w:w="4410" w:type="dxa"/>
          </w:tcPr>
          <w:p w14:paraId="24383C26" w14:textId="77777777" w:rsidR="00E165BE" w:rsidRPr="00A261C5" w:rsidRDefault="00E165BE" w:rsidP="00A261C5">
            <w:pPr>
              <w:spacing w:line="390" w:lineRule="exact"/>
              <w:ind w:right="-14"/>
              <w:jc w:val="thaiDistribute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hideMark/>
          </w:tcPr>
          <w:p w14:paraId="1C6847C3" w14:textId="77777777" w:rsidR="00E165BE" w:rsidRPr="00A261C5" w:rsidRDefault="00E165BE" w:rsidP="00A261C5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eastAsia="Times New Roman"/>
                <w:sz w:val="30"/>
                <w:szCs w:val="30"/>
              </w:rPr>
            </w:pPr>
            <w:r w:rsidRPr="00A261C5">
              <w:rPr>
                <w:rFonts w:eastAsia="Times New Roman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14:paraId="6795C207" w14:textId="77777777" w:rsidR="00E165BE" w:rsidRPr="00A261C5" w:rsidRDefault="00E165BE" w:rsidP="00A261C5">
            <w:pPr>
              <w:pBdr>
                <w:bottom w:val="single" w:sz="4" w:space="1" w:color="auto"/>
              </w:pBdr>
              <w:spacing w:line="390" w:lineRule="exact"/>
              <w:ind w:right="-14"/>
              <w:jc w:val="center"/>
              <w:rPr>
                <w:rFonts w:eastAsia="Times New Roman"/>
                <w:sz w:val="30"/>
                <w:szCs w:val="30"/>
              </w:rPr>
            </w:pPr>
            <w:r w:rsidRPr="00A261C5">
              <w:rPr>
                <w:rFonts w:eastAsia="Times New Roman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5BE" w:rsidRPr="00A261C5" w14:paraId="1C0BCE0F" w14:textId="77777777" w:rsidTr="00A708B5">
        <w:trPr>
          <w:cantSplit/>
        </w:trPr>
        <w:tc>
          <w:tcPr>
            <w:tcW w:w="4410" w:type="dxa"/>
          </w:tcPr>
          <w:p w14:paraId="267C6ED7" w14:textId="77777777" w:rsidR="00E165BE" w:rsidRPr="00A261C5" w:rsidRDefault="00E165BE" w:rsidP="00A261C5">
            <w:pPr>
              <w:spacing w:line="390" w:lineRule="exact"/>
              <w:ind w:right="-14"/>
              <w:jc w:val="thaiDistribute"/>
              <w:rPr>
                <w:rFonts w:eastAsia="Times New Roman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14:paraId="0EB4E52E" w14:textId="77777777" w:rsidR="00E165BE" w:rsidRPr="00A261C5" w:rsidRDefault="00E165BE" w:rsidP="00A261C5">
            <w:pPr>
              <w:spacing w:line="390" w:lineRule="exact"/>
              <w:ind w:right="-14"/>
              <w:jc w:val="center"/>
              <w:rPr>
                <w:rFonts w:eastAsia="Times New Roman"/>
                <w:sz w:val="30"/>
                <w:szCs w:val="30"/>
                <w:u w:val="single"/>
              </w:rPr>
            </w:pPr>
            <w:r w:rsidRPr="00A261C5">
              <w:rPr>
                <w:rFonts w:eastAsia="Times New Roman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8" w:type="dxa"/>
            <w:hideMark/>
          </w:tcPr>
          <w:p w14:paraId="4CC8DC98" w14:textId="3B742EC7" w:rsidR="00E165BE" w:rsidRPr="00A261C5" w:rsidRDefault="00CF40CA" w:rsidP="00A261C5">
            <w:pPr>
              <w:spacing w:line="390" w:lineRule="exact"/>
              <w:ind w:right="-14"/>
              <w:jc w:val="center"/>
              <w:rPr>
                <w:rFonts w:eastAsia="Times New Roman"/>
                <w:sz w:val="30"/>
                <w:szCs w:val="30"/>
                <w:u w:val="single"/>
              </w:rPr>
            </w:pPr>
            <w:r w:rsidRPr="00A261C5">
              <w:rPr>
                <w:rFonts w:eastAsia="Times New Roman"/>
                <w:sz w:val="30"/>
                <w:szCs w:val="30"/>
                <w:u w:val="single"/>
              </w:rPr>
              <w:t>256</w:t>
            </w:r>
            <w:r w:rsidR="00E165BE" w:rsidRPr="00A261C5">
              <w:rPr>
                <w:rFonts w:eastAsia="Times New Roman"/>
                <w:sz w:val="30"/>
                <w:szCs w:val="30"/>
                <w:u w:val="single"/>
              </w:rPr>
              <w:t>1</w:t>
            </w:r>
          </w:p>
        </w:tc>
        <w:tc>
          <w:tcPr>
            <w:tcW w:w="1237" w:type="dxa"/>
          </w:tcPr>
          <w:p w14:paraId="50C3869D" w14:textId="77777777" w:rsidR="00E165BE" w:rsidRPr="00A261C5" w:rsidRDefault="00E165BE" w:rsidP="00A261C5">
            <w:pPr>
              <w:spacing w:line="390" w:lineRule="exact"/>
              <w:ind w:right="-14"/>
              <w:jc w:val="center"/>
              <w:rPr>
                <w:rFonts w:eastAsia="Times New Roman"/>
                <w:sz w:val="30"/>
                <w:szCs w:val="30"/>
                <w:u w:val="single"/>
              </w:rPr>
            </w:pPr>
            <w:r w:rsidRPr="00A261C5">
              <w:rPr>
                <w:rFonts w:eastAsia="Times New Roman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8" w:type="dxa"/>
            <w:hideMark/>
          </w:tcPr>
          <w:p w14:paraId="7810153D" w14:textId="1403B2A4" w:rsidR="00E165BE" w:rsidRPr="00A261C5" w:rsidRDefault="00CF40CA" w:rsidP="00A261C5">
            <w:pPr>
              <w:spacing w:line="390" w:lineRule="exact"/>
              <w:ind w:right="-14"/>
              <w:jc w:val="center"/>
              <w:rPr>
                <w:rFonts w:eastAsia="Times New Roman"/>
                <w:sz w:val="30"/>
                <w:szCs w:val="30"/>
                <w:u w:val="single"/>
              </w:rPr>
            </w:pPr>
            <w:r w:rsidRPr="00A261C5">
              <w:rPr>
                <w:rFonts w:eastAsia="Times New Roman"/>
                <w:sz w:val="30"/>
                <w:szCs w:val="30"/>
                <w:u w:val="single"/>
              </w:rPr>
              <w:t>256</w:t>
            </w:r>
            <w:r w:rsidR="00E165BE" w:rsidRPr="00A261C5">
              <w:rPr>
                <w:rFonts w:eastAsia="Times New Roman"/>
                <w:sz w:val="30"/>
                <w:szCs w:val="30"/>
                <w:u w:val="single"/>
              </w:rPr>
              <w:t>1</w:t>
            </w:r>
          </w:p>
        </w:tc>
      </w:tr>
      <w:tr w:rsidR="00E165BE" w:rsidRPr="00A261C5" w14:paraId="2C733327" w14:textId="77777777" w:rsidTr="00E165BE">
        <w:trPr>
          <w:cantSplit/>
        </w:trPr>
        <w:tc>
          <w:tcPr>
            <w:tcW w:w="4410" w:type="dxa"/>
            <w:vAlign w:val="bottom"/>
            <w:hideMark/>
          </w:tcPr>
          <w:p w14:paraId="0BECC389" w14:textId="77777777" w:rsidR="00E165BE" w:rsidRPr="00A261C5" w:rsidRDefault="00E165BE" w:rsidP="00A261C5">
            <w:pPr>
              <w:spacing w:line="390" w:lineRule="exact"/>
              <w:ind w:left="312" w:right="-43" w:hanging="312"/>
              <w:rPr>
                <w:rFonts w:eastAsia="Times New Roman"/>
                <w:b/>
                <w:bCs/>
                <w:sz w:val="30"/>
                <w:szCs w:val="30"/>
              </w:rPr>
            </w:pPr>
            <w:r w:rsidRPr="00A261C5">
              <w:rPr>
                <w:rFonts w:eastAsia="Times New Roman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261C5">
              <w:rPr>
                <w:rFonts w:eastAsia="Times New Roman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7" w:type="dxa"/>
            <w:vAlign w:val="bottom"/>
          </w:tcPr>
          <w:p w14:paraId="15160715" w14:textId="77777777" w:rsidR="00E165BE" w:rsidRPr="00A261C5" w:rsidRDefault="00E165BE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091A7FD5" w14:textId="77777777" w:rsidR="00E165BE" w:rsidRPr="00A261C5" w:rsidRDefault="00E165BE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14:paraId="58A6C1A1" w14:textId="77777777" w:rsidR="00E165BE" w:rsidRPr="00A261C5" w:rsidRDefault="00E165BE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05F209F" w14:textId="77777777" w:rsidR="00E165BE" w:rsidRPr="00A261C5" w:rsidRDefault="00E165BE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</w:rPr>
            </w:pPr>
          </w:p>
        </w:tc>
      </w:tr>
      <w:tr w:rsidR="00E165BE" w:rsidRPr="00A261C5" w14:paraId="0387C5C4" w14:textId="77777777" w:rsidTr="00E165BE">
        <w:trPr>
          <w:cantSplit/>
        </w:trPr>
        <w:tc>
          <w:tcPr>
            <w:tcW w:w="4410" w:type="dxa"/>
            <w:vAlign w:val="bottom"/>
            <w:hideMark/>
          </w:tcPr>
          <w:p w14:paraId="5A7E2C45" w14:textId="77777777" w:rsidR="00E165BE" w:rsidRPr="00A261C5" w:rsidRDefault="00E165BE" w:rsidP="00A261C5">
            <w:pPr>
              <w:spacing w:line="390" w:lineRule="exact"/>
              <w:ind w:left="312" w:right="-43" w:hanging="312"/>
              <w:rPr>
                <w:rFonts w:eastAsia="Times New Roman"/>
                <w:sz w:val="30"/>
                <w:szCs w:val="30"/>
              </w:rPr>
            </w:pPr>
            <w:r w:rsidRPr="00A261C5">
              <w:rPr>
                <w:rFonts w:eastAsia="Times New Roman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14:paraId="35752963" w14:textId="6C1CFACD" w:rsidR="00E165BE" w:rsidRPr="00A261C5" w:rsidRDefault="00D73284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</w:rPr>
            </w:pPr>
            <w:r>
              <w:rPr>
                <w:rFonts w:eastAsia="Times New Roman"/>
                <w:sz w:val="30"/>
                <w:szCs w:val="30"/>
              </w:rPr>
              <w:t>(23,888)</w:t>
            </w:r>
          </w:p>
        </w:tc>
        <w:tc>
          <w:tcPr>
            <w:tcW w:w="1238" w:type="dxa"/>
            <w:vAlign w:val="bottom"/>
          </w:tcPr>
          <w:p w14:paraId="6AC17807" w14:textId="77777777" w:rsidR="00E165BE" w:rsidRPr="00A261C5" w:rsidRDefault="00E165BE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</w:rPr>
            </w:pPr>
            <w:r w:rsidRPr="00A261C5">
              <w:rPr>
                <w:rFonts w:eastAsia="Times New Roman"/>
                <w:sz w:val="30"/>
                <w:szCs w:val="30"/>
              </w:rPr>
              <w:t>(3,258)</w:t>
            </w:r>
          </w:p>
        </w:tc>
        <w:tc>
          <w:tcPr>
            <w:tcW w:w="1237" w:type="dxa"/>
            <w:vAlign w:val="bottom"/>
          </w:tcPr>
          <w:p w14:paraId="1B26A62C" w14:textId="47796A61" w:rsidR="00E165BE" w:rsidRPr="00A261C5" w:rsidRDefault="00A942B8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  <w:r w:rsidRPr="00A261C5">
              <w:rPr>
                <w:rFonts w:eastAsia="Times New Roman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34C1A29A" w14:textId="77777777" w:rsidR="00E165BE" w:rsidRPr="00A261C5" w:rsidRDefault="00E165BE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  <w:r w:rsidRPr="00A261C5">
              <w:rPr>
                <w:rFonts w:eastAsia="Times New Roman"/>
                <w:sz w:val="30"/>
                <w:szCs w:val="30"/>
              </w:rPr>
              <w:t>-</w:t>
            </w:r>
          </w:p>
        </w:tc>
      </w:tr>
      <w:tr w:rsidR="00E165BE" w:rsidRPr="00A261C5" w14:paraId="52A596B4" w14:textId="77777777" w:rsidTr="00E165BE">
        <w:trPr>
          <w:cantSplit/>
        </w:trPr>
        <w:tc>
          <w:tcPr>
            <w:tcW w:w="4410" w:type="dxa"/>
            <w:vAlign w:val="bottom"/>
            <w:hideMark/>
          </w:tcPr>
          <w:p w14:paraId="0ABA9F30" w14:textId="77777777" w:rsidR="00E165BE" w:rsidRPr="00A261C5" w:rsidRDefault="00E165BE" w:rsidP="00A261C5">
            <w:pPr>
              <w:spacing w:line="390" w:lineRule="exact"/>
              <w:ind w:left="312" w:right="-43" w:hanging="312"/>
              <w:rPr>
                <w:rFonts w:eastAsia="Times New Roman"/>
                <w:b/>
                <w:bCs/>
                <w:sz w:val="30"/>
                <w:szCs w:val="30"/>
              </w:rPr>
            </w:pPr>
            <w:r w:rsidRPr="00A261C5">
              <w:rPr>
                <w:rFonts w:eastAsia="Times New Roman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261C5">
              <w:rPr>
                <w:rFonts w:eastAsia="Times New Roman"/>
                <w:b/>
                <w:bCs/>
                <w:sz w:val="30"/>
                <w:szCs w:val="30"/>
              </w:rPr>
              <w:t>:</w:t>
            </w:r>
            <w:r w:rsidRPr="00A261C5">
              <w:rPr>
                <w:rFonts w:eastAsia="Times New Roman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3479A3A5" w14:textId="77777777" w:rsidR="00E165BE" w:rsidRPr="00A261C5" w:rsidRDefault="00E165BE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3987B50D" w14:textId="77777777" w:rsidR="00E165BE" w:rsidRPr="00A261C5" w:rsidRDefault="00E165BE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14:paraId="263991D6" w14:textId="77777777" w:rsidR="00E165BE" w:rsidRPr="00A261C5" w:rsidRDefault="00E165BE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99C779E" w14:textId="77777777" w:rsidR="00E165BE" w:rsidRPr="00A261C5" w:rsidRDefault="00E165BE" w:rsidP="00A261C5">
            <w:pP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</w:rPr>
            </w:pPr>
          </w:p>
        </w:tc>
      </w:tr>
      <w:tr w:rsidR="00E165BE" w:rsidRPr="00A261C5" w14:paraId="09B6C03A" w14:textId="77777777" w:rsidTr="00E165BE">
        <w:trPr>
          <w:cantSplit/>
        </w:trPr>
        <w:tc>
          <w:tcPr>
            <w:tcW w:w="4410" w:type="dxa"/>
            <w:vAlign w:val="bottom"/>
            <w:hideMark/>
          </w:tcPr>
          <w:p w14:paraId="35935AF9" w14:textId="77777777" w:rsidR="00E165BE" w:rsidRPr="00A261C5" w:rsidRDefault="00E165BE" w:rsidP="00A261C5">
            <w:pPr>
              <w:spacing w:line="390" w:lineRule="exact"/>
              <w:ind w:left="222" w:right="-108" w:hanging="222"/>
              <w:rPr>
                <w:rFonts w:eastAsia="Times New Roman"/>
                <w:sz w:val="30"/>
                <w:szCs w:val="30"/>
              </w:rPr>
            </w:pPr>
            <w:r w:rsidRPr="00A261C5">
              <w:rPr>
                <w:rFonts w:eastAsia="Times New Roman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7115C54A" w14:textId="3518ACED" w:rsidR="00E165BE" w:rsidRPr="00A261C5" w:rsidRDefault="00D73284" w:rsidP="00A261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>127,089</w:t>
            </w:r>
          </w:p>
        </w:tc>
        <w:tc>
          <w:tcPr>
            <w:tcW w:w="1238" w:type="dxa"/>
            <w:vAlign w:val="bottom"/>
          </w:tcPr>
          <w:p w14:paraId="6B3EA8FB" w14:textId="3CF6C3F0" w:rsidR="00E165BE" w:rsidRPr="00A261C5" w:rsidRDefault="00E165BE" w:rsidP="00A261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  <w:r w:rsidRPr="00A261C5">
              <w:rPr>
                <w:rFonts w:eastAsia="Times New Roman"/>
                <w:sz w:val="30"/>
                <w:szCs w:val="30"/>
              </w:rPr>
              <w:t>(</w:t>
            </w:r>
            <w:r w:rsidR="00D73284">
              <w:rPr>
                <w:rFonts w:eastAsia="Times New Roman"/>
                <w:sz w:val="30"/>
                <w:szCs w:val="30"/>
              </w:rPr>
              <w:t>153</w:t>
            </w:r>
            <w:r w:rsidRPr="00A261C5">
              <w:rPr>
                <w:rFonts w:eastAsia="Times New Roman"/>
                <w:sz w:val="30"/>
                <w:szCs w:val="30"/>
              </w:rPr>
              <w:t>,</w:t>
            </w:r>
            <w:r w:rsidR="00D73284">
              <w:rPr>
                <w:rFonts w:eastAsia="Times New Roman"/>
                <w:sz w:val="30"/>
                <w:szCs w:val="30"/>
              </w:rPr>
              <w:t>820</w:t>
            </w:r>
            <w:r w:rsidRPr="00A261C5">
              <w:rPr>
                <w:rFonts w:eastAsia="Times New Roman"/>
                <w:sz w:val="30"/>
                <w:szCs w:val="30"/>
              </w:rPr>
              <w:t>)</w:t>
            </w:r>
          </w:p>
        </w:tc>
        <w:tc>
          <w:tcPr>
            <w:tcW w:w="1237" w:type="dxa"/>
            <w:vAlign w:val="bottom"/>
          </w:tcPr>
          <w:p w14:paraId="5DE5A430" w14:textId="68C36A84" w:rsidR="00E165BE" w:rsidRPr="00A261C5" w:rsidRDefault="00A942B8" w:rsidP="00A261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  <w:r w:rsidRPr="00A261C5">
              <w:rPr>
                <w:rFonts w:eastAsia="Times New Roman"/>
                <w:sz w:val="30"/>
                <w:szCs w:val="30"/>
              </w:rPr>
              <w:t>118,712</w:t>
            </w:r>
          </w:p>
        </w:tc>
        <w:tc>
          <w:tcPr>
            <w:tcW w:w="1238" w:type="dxa"/>
            <w:vAlign w:val="bottom"/>
          </w:tcPr>
          <w:p w14:paraId="4DD89AC8" w14:textId="77777777" w:rsidR="00E165BE" w:rsidRPr="00A261C5" w:rsidRDefault="00E165BE" w:rsidP="00A261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  <w:r w:rsidRPr="00A261C5">
              <w:rPr>
                <w:rFonts w:eastAsia="Times New Roman"/>
                <w:sz w:val="30"/>
                <w:szCs w:val="30"/>
              </w:rPr>
              <w:t>(65,561)</w:t>
            </w:r>
          </w:p>
        </w:tc>
      </w:tr>
      <w:tr w:rsidR="00E165BE" w:rsidRPr="00A261C5" w14:paraId="6EF8E99A" w14:textId="77777777" w:rsidTr="00E165BE">
        <w:trPr>
          <w:cantSplit/>
        </w:trPr>
        <w:tc>
          <w:tcPr>
            <w:tcW w:w="4410" w:type="dxa"/>
            <w:vAlign w:val="bottom"/>
            <w:hideMark/>
          </w:tcPr>
          <w:p w14:paraId="42F9352E" w14:textId="77777777" w:rsidR="00E165BE" w:rsidRPr="00A261C5" w:rsidRDefault="00E165BE" w:rsidP="00A261C5">
            <w:pPr>
              <w:spacing w:line="390" w:lineRule="exact"/>
              <w:ind w:left="222" w:right="-108" w:hanging="222"/>
              <w:rPr>
                <w:rFonts w:eastAsia="Times New Roman"/>
                <w:b/>
                <w:bCs/>
                <w:sz w:val="30"/>
                <w:szCs w:val="30"/>
              </w:rPr>
            </w:pPr>
            <w:r w:rsidRPr="00A261C5">
              <w:rPr>
                <w:rFonts w:eastAsia="Times New Roman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37" w:type="dxa"/>
            <w:vAlign w:val="bottom"/>
          </w:tcPr>
          <w:p w14:paraId="6D7A03D2" w14:textId="5AC0A1AF" w:rsidR="00E165BE" w:rsidRPr="00A261C5" w:rsidRDefault="00D73284" w:rsidP="00A261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  <w:r>
              <w:rPr>
                <w:rFonts w:eastAsia="Times New Roman"/>
                <w:sz w:val="30"/>
                <w:szCs w:val="30"/>
              </w:rPr>
              <w:t>103,201</w:t>
            </w:r>
          </w:p>
        </w:tc>
        <w:tc>
          <w:tcPr>
            <w:tcW w:w="1238" w:type="dxa"/>
            <w:vAlign w:val="bottom"/>
          </w:tcPr>
          <w:p w14:paraId="7CF16E85" w14:textId="4AB8A278" w:rsidR="00E165BE" w:rsidRPr="00A261C5" w:rsidRDefault="00E165BE" w:rsidP="00A261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  <w:r w:rsidRPr="00A261C5">
              <w:rPr>
                <w:rFonts w:eastAsia="Times New Roman"/>
                <w:sz w:val="30"/>
                <w:szCs w:val="30"/>
              </w:rPr>
              <w:t>(</w:t>
            </w:r>
            <w:r w:rsidR="00D73284">
              <w:rPr>
                <w:rFonts w:eastAsia="Times New Roman"/>
                <w:sz w:val="30"/>
                <w:szCs w:val="30"/>
              </w:rPr>
              <w:t>157</w:t>
            </w:r>
            <w:r w:rsidRPr="00A261C5">
              <w:rPr>
                <w:rFonts w:eastAsia="Times New Roman"/>
                <w:sz w:val="30"/>
                <w:szCs w:val="30"/>
              </w:rPr>
              <w:t>,</w:t>
            </w:r>
            <w:r w:rsidR="00D73284">
              <w:rPr>
                <w:rFonts w:eastAsia="Times New Roman"/>
                <w:sz w:val="30"/>
                <w:szCs w:val="30"/>
              </w:rPr>
              <w:t>078</w:t>
            </w:r>
            <w:r w:rsidRPr="00A261C5">
              <w:rPr>
                <w:rFonts w:eastAsia="Times New Roman"/>
                <w:sz w:val="30"/>
                <w:szCs w:val="30"/>
              </w:rPr>
              <w:t>)</w:t>
            </w:r>
          </w:p>
        </w:tc>
        <w:tc>
          <w:tcPr>
            <w:tcW w:w="1237" w:type="dxa"/>
            <w:vAlign w:val="bottom"/>
          </w:tcPr>
          <w:p w14:paraId="5529DF6C" w14:textId="1373D71F" w:rsidR="00E165BE" w:rsidRPr="00A261C5" w:rsidRDefault="00A942B8" w:rsidP="00A261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  <w:r w:rsidRPr="00A261C5">
              <w:rPr>
                <w:rFonts w:eastAsia="Times New Roman"/>
                <w:sz w:val="30"/>
                <w:szCs w:val="30"/>
              </w:rPr>
              <w:t>118,712</w:t>
            </w:r>
          </w:p>
        </w:tc>
        <w:tc>
          <w:tcPr>
            <w:tcW w:w="1238" w:type="dxa"/>
            <w:vAlign w:val="bottom"/>
          </w:tcPr>
          <w:p w14:paraId="426D1CDC" w14:textId="77777777" w:rsidR="00E165BE" w:rsidRPr="00A261C5" w:rsidRDefault="00E165BE" w:rsidP="00A261C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right="-14"/>
              <w:rPr>
                <w:rFonts w:eastAsia="Times New Roman"/>
                <w:sz w:val="30"/>
                <w:szCs w:val="30"/>
                <w:cs/>
              </w:rPr>
            </w:pPr>
            <w:r w:rsidRPr="00A261C5">
              <w:rPr>
                <w:rFonts w:eastAsia="Times New Roman"/>
                <w:sz w:val="30"/>
                <w:szCs w:val="30"/>
              </w:rPr>
              <w:t>(65,561)</w:t>
            </w:r>
          </w:p>
        </w:tc>
      </w:tr>
    </w:tbl>
    <w:p w14:paraId="5E26B64D" w14:textId="77777777" w:rsidR="00BD0BBE" w:rsidRPr="00554EAE" w:rsidRDefault="00265BD8" w:rsidP="00F75A27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before="240" w:after="120"/>
        <w:ind w:left="547" w:right="-43" w:hanging="547"/>
        <w:jc w:val="thaiDistribute"/>
        <w:rPr>
          <w:b/>
          <w:bCs/>
        </w:rPr>
      </w:pPr>
      <w:r>
        <w:rPr>
          <w:b/>
          <w:bCs/>
        </w:rPr>
        <w:t>2</w:t>
      </w:r>
      <w:r w:rsidR="002B01D3">
        <w:rPr>
          <w:b/>
          <w:bCs/>
        </w:rPr>
        <w:t>6</w:t>
      </w:r>
      <w:r w:rsidR="00BD0BBE" w:rsidRPr="00554EAE">
        <w:rPr>
          <w:b/>
          <w:bCs/>
        </w:rPr>
        <w:t>.</w:t>
      </w:r>
      <w:r w:rsidR="00BD0BBE" w:rsidRPr="00554EAE">
        <w:rPr>
          <w:b/>
          <w:bCs/>
        </w:rPr>
        <w:tab/>
      </w:r>
      <w:r w:rsidR="00BD0BBE" w:rsidRPr="00554EAE">
        <w:rPr>
          <w:b/>
          <w:bCs/>
          <w:cs/>
        </w:rPr>
        <w:t>กำไรต่อหุ้น</w:t>
      </w:r>
    </w:p>
    <w:p w14:paraId="0E2C7D78" w14:textId="77777777" w:rsidR="00BD0BBE" w:rsidRPr="00554EAE" w:rsidRDefault="00BD0BBE" w:rsidP="00F75A27">
      <w:pPr>
        <w:spacing w:before="120" w:after="120"/>
        <w:ind w:left="547" w:hanging="536"/>
        <w:jc w:val="thaiDistribute"/>
      </w:pPr>
      <w:r w:rsidRPr="00554EAE">
        <w:rPr>
          <w:cs/>
        </w:rPr>
        <w:tab/>
        <w:t>กำไรต่อหุ้นขั้นพื้นฐานคำนวณโดยหาร</w:t>
      </w:r>
      <w:r w:rsidR="00017EE0">
        <w:rPr>
          <w:cs/>
        </w:rPr>
        <w:t xml:space="preserve">กำไร </w:t>
      </w:r>
      <w:r w:rsidR="00017EE0">
        <w:t>(</w:t>
      </w:r>
      <w:r w:rsidRPr="00554EAE">
        <w:rPr>
          <w:cs/>
        </w:rPr>
        <w:t>ขาดทุน</w:t>
      </w:r>
      <w:r w:rsidR="00017EE0">
        <w:t xml:space="preserve">) </w:t>
      </w:r>
      <w:r w:rsidRPr="00554EAE">
        <w:rPr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BD621BC" w14:textId="77777777" w:rsidR="000C6807" w:rsidRPr="00554EAE" w:rsidRDefault="000C6807" w:rsidP="00F75A27">
      <w:pPr>
        <w:spacing w:before="120"/>
        <w:ind w:left="547"/>
        <w:jc w:val="thaiDistribute"/>
      </w:pPr>
      <w:r w:rsidRPr="00554EAE">
        <w:rPr>
          <w:cs/>
        </w:rPr>
        <w:t>กำไรต่อหุ้นปรับลดคำนวณโดยหาร</w:t>
      </w:r>
      <w:r w:rsidR="00017EE0">
        <w:rPr>
          <w:cs/>
        </w:rPr>
        <w:t xml:space="preserve">กำไร </w:t>
      </w:r>
      <w:r w:rsidR="00017EE0">
        <w:t>(</w:t>
      </w:r>
      <w:r w:rsidR="00017EE0">
        <w:rPr>
          <w:cs/>
        </w:rPr>
        <w:t>ข</w:t>
      </w:r>
      <w:r w:rsidR="00D61B76" w:rsidRPr="00554EAE">
        <w:rPr>
          <w:cs/>
        </w:rPr>
        <w:t>าดทุน</w:t>
      </w:r>
      <w:r w:rsidR="00017EE0">
        <w:t xml:space="preserve">) </w:t>
      </w:r>
      <w:r w:rsidRPr="00554EAE">
        <w:rPr>
          <w:cs/>
        </w:rPr>
        <w:t>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40D90B87" w14:textId="77777777" w:rsidR="00BD0BBE" w:rsidRPr="00554EAE" w:rsidRDefault="00BD0BBE" w:rsidP="00F75A27">
      <w:pPr>
        <w:spacing w:before="120" w:after="120"/>
        <w:ind w:left="547"/>
        <w:jc w:val="thaiDistribute"/>
      </w:pPr>
      <w:r w:rsidRPr="00554EAE">
        <w:rPr>
          <w:cs/>
        </w:rPr>
        <w:t>กำไรต่อหุ้นขั้นพื้นฐาน</w:t>
      </w:r>
      <w:r w:rsidRPr="00554EAE">
        <w:t xml:space="preserve"> </w:t>
      </w:r>
      <w:r w:rsidRPr="00554EAE">
        <w:rPr>
          <w:cs/>
        </w:rPr>
        <w:t>แสดงการคำนวณได้ดังนี้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2"/>
        <w:gridCol w:w="1283"/>
      </w:tblGrid>
      <w:tr w:rsidR="00E165BE" w:rsidRPr="00E165BE" w14:paraId="5019B9FE" w14:textId="77777777" w:rsidTr="00E165BE">
        <w:tc>
          <w:tcPr>
            <w:tcW w:w="4230" w:type="dxa"/>
            <w:vAlign w:val="bottom"/>
          </w:tcPr>
          <w:p w14:paraId="619C18E7" w14:textId="77777777" w:rsidR="00E165BE" w:rsidRPr="00E165BE" w:rsidRDefault="00E165BE" w:rsidP="00F75A2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3C742E1C" w14:textId="77777777" w:rsidR="00E165BE" w:rsidRPr="00E165BE" w:rsidRDefault="00E165BE" w:rsidP="00F75A2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E165BE">
              <w:rPr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sz w:val="30"/>
                <w:szCs w:val="30"/>
              </w:rPr>
              <w:t>30</w:t>
            </w:r>
            <w:r w:rsidRPr="00E165BE">
              <w:rPr>
                <w:sz w:val="30"/>
                <w:szCs w:val="30"/>
                <w:cs/>
              </w:rPr>
              <w:t xml:space="preserve"> กันยายน</w:t>
            </w:r>
          </w:p>
        </w:tc>
      </w:tr>
      <w:tr w:rsidR="00E165BE" w:rsidRPr="00E165BE" w14:paraId="2710E3BE" w14:textId="77777777" w:rsidTr="00E165BE">
        <w:tc>
          <w:tcPr>
            <w:tcW w:w="4230" w:type="dxa"/>
            <w:vAlign w:val="bottom"/>
          </w:tcPr>
          <w:p w14:paraId="06012C9A" w14:textId="77777777" w:rsidR="00E165BE" w:rsidRPr="00E165BE" w:rsidRDefault="00E165BE" w:rsidP="00F75A27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7618D5ED" w14:textId="77777777" w:rsidR="00E165BE" w:rsidRPr="00E165BE" w:rsidRDefault="00E165BE" w:rsidP="00F75A2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165B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31D3D7F7" w14:textId="77777777" w:rsidR="00E165BE" w:rsidRPr="00E165BE" w:rsidRDefault="00E165BE" w:rsidP="00F75A27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E165B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5BE" w:rsidRPr="00E165BE" w14:paraId="19C62370" w14:textId="77777777" w:rsidTr="00E165BE">
        <w:tc>
          <w:tcPr>
            <w:tcW w:w="4230" w:type="dxa"/>
            <w:vAlign w:val="bottom"/>
          </w:tcPr>
          <w:p w14:paraId="4DFDAEAA" w14:textId="77777777" w:rsidR="00E165BE" w:rsidRPr="00E165BE" w:rsidRDefault="00E165BE" w:rsidP="00F75A2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82" w:type="dxa"/>
          </w:tcPr>
          <w:p w14:paraId="182283E8" w14:textId="77777777" w:rsidR="00E165BE" w:rsidRPr="00E165BE" w:rsidRDefault="00E165BE" w:rsidP="00F75A27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283" w:type="dxa"/>
            <w:hideMark/>
          </w:tcPr>
          <w:p w14:paraId="7F2B0E14" w14:textId="40322F39" w:rsidR="00E165BE" w:rsidRPr="00E165BE" w:rsidRDefault="00CF40CA" w:rsidP="00F75A27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CF40CA">
              <w:rPr>
                <w:sz w:val="30"/>
                <w:szCs w:val="30"/>
                <w:u w:val="single"/>
              </w:rPr>
              <w:t>256</w:t>
            </w:r>
            <w:r w:rsidR="00E165BE" w:rsidRPr="00E165BE">
              <w:rPr>
                <w:sz w:val="30"/>
                <w:szCs w:val="30"/>
                <w:u w:val="single"/>
              </w:rPr>
              <w:t>1</w:t>
            </w:r>
          </w:p>
        </w:tc>
        <w:tc>
          <w:tcPr>
            <w:tcW w:w="1282" w:type="dxa"/>
          </w:tcPr>
          <w:p w14:paraId="31C81B50" w14:textId="77777777" w:rsidR="00E165BE" w:rsidRPr="00E165BE" w:rsidRDefault="00E165BE" w:rsidP="00F75A27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283" w:type="dxa"/>
            <w:hideMark/>
          </w:tcPr>
          <w:p w14:paraId="64CCA440" w14:textId="23438E42" w:rsidR="00E165BE" w:rsidRPr="00E165BE" w:rsidRDefault="00CF40CA" w:rsidP="00F75A27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CF40CA">
              <w:rPr>
                <w:sz w:val="30"/>
                <w:szCs w:val="30"/>
                <w:u w:val="single"/>
              </w:rPr>
              <w:t>256</w:t>
            </w:r>
            <w:r w:rsidR="00E165BE" w:rsidRPr="00E165BE">
              <w:rPr>
                <w:sz w:val="30"/>
                <w:szCs w:val="30"/>
                <w:u w:val="single"/>
              </w:rPr>
              <w:t>1</w:t>
            </w:r>
          </w:p>
        </w:tc>
      </w:tr>
      <w:tr w:rsidR="00E165BE" w:rsidRPr="00E165BE" w14:paraId="33599FF0" w14:textId="77777777" w:rsidTr="00E165BE">
        <w:tc>
          <w:tcPr>
            <w:tcW w:w="4230" w:type="dxa"/>
            <w:vAlign w:val="bottom"/>
            <w:hideMark/>
          </w:tcPr>
          <w:p w14:paraId="614A40A6" w14:textId="77777777" w:rsidR="00E165BE" w:rsidRPr="00E165BE" w:rsidRDefault="00E165BE" w:rsidP="00F75A27">
            <w:pPr>
              <w:ind w:left="170" w:hanging="170"/>
              <w:rPr>
                <w:spacing w:val="-4"/>
                <w:sz w:val="30"/>
                <w:szCs w:val="30"/>
              </w:rPr>
            </w:pPr>
            <w:r w:rsidRPr="00E165BE">
              <w:rPr>
                <w:spacing w:val="-4"/>
                <w:sz w:val="30"/>
                <w:szCs w:val="30"/>
                <w:cs/>
              </w:rPr>
              <w:t>ขาดทุนสำหรับงวดส่วนที่เป็นของผู้ถือหุ้น                              ของบริษัทฯ (พันบาท)</w:t>
            </w:r>
          </w:p>
        </w:tc>
        <w:tc>
          <w:tcPr>
            <w:tcW w:w="1282" w:type="dxa"/>
            <w:vAlign w:val="bottom"/>
          </w:tcPr>
          <w:p w14:paraId="789F0CA6" w14:textId="1A881091" w:rsidR="00E165BE" w:rsidRPr="00E165BE" w:rsidRDefault="00D73284" w:rsidP="00F75A27">
            <w:pPr>
              <w:tabs>
                <w:tab w:val="decimal" w:pos="978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(602,234)</w:t>
            </w:r>
          </w:p>
        </w:tc>
        <w:tc>
          <w:tcPr>
            <w:tcW w:w="1283" w:type="dxa"/>
            <w:vAlign w:val="bottom"/>
          </w:tcPr>
          <w:p w14:paraId="08B52F2C" w14:textId="77777777" w:rsidR="00E165BE" w:rsidRPr="00E165BE" w:rsidRDefault="00E165BE" w:rsidP="00F75A27">
            <w:pPr>
              <w:tabs>
                <w:tab w:val="decimal" w:pos="978"/>
              </w:tabs>
              <w:rPr>
                <w:sz w:val="30"/>
                <w:szCs w:val="30"/>
                <w:cs/>
              </w:rPr>
            </w:pPr>
            <w:r w:rsidRPr="00E165BE">
              <w:rPr>
                <w:sz w:val="30"/>
                <w:szCs w:val="30"/>
              </w:rPr>
              <w:t>(1,102,224)</w:t>
            </w:r>
          </w:p>
        </w:tc>
        <w:tc>
          <w:tcPr>
            <w:tcW w:w="1282" w:type="dxa"/>
            <w:vAlign w:val="bottom"/>
          </w:tcPr>
          <w:p w14:paraId="29DF6FFF" w14:textId="4683898B" w:rsidR="00E165BE" w:rsidRPr="00E165BE" w:rsidRDefault="00A942B8" w:rsidP="00F75A27">
            <w:pPr>
              <w:tabs>
                <w:tab w:val="decimal" w:pos="97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D73284">
              <w:rPr>
                <w:sz w:val="30"/>
                <w:szCs w:val="30"/>
              </w:rPr>
              <w:t>4,740,907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7BD84846" w14:textId="77777777" w:rsidR="00E165BE" w:rsidRPr="00E165BE" w:rsidRDefault="00E165BE" w:rsidP="00F75A27">
            <w:pPr>
              <w:tabs>
                <w:tab w:val="decimal" w:pos="978"/>
              </w:tabs>
              <w:rPr>
                <w:sz w:val="30"/>
                <w:szCs w:val="30"/>
              </w:rPr>
            </w:pPr>
            <w:r w:rsidRPr="00E165BE">
              <w:rPr>
                <w:sz w:val="30"/>
                <w:szCs w:val="30"/>
              </w:rPr>
              <w:t>(684,518)</w:t>
            </w:r>
          </w:p>
        </w:tc>
      </w:tr>
      <w:tr w:rsidR="00E165BE" w:rsidRPr="00E165BE" w14:paraId="698F0C3B" w14:textId="77777777" w:rsidTr="00E165BE">
        <w:tc>
          <w:tcPr>
            <w:tcW w:w="4230" w:type="dxa"/>
            <w:vAlign w:val="bottom"/>
            <w:hideMark/>
          </w:tcPr>
          <w:p w14:paraId="1059936E" w14:textId="77777777" w:rsidR="00E165BE" w:rsidRPr="00E165BE" w:rsidRDefault="00E165BE" w:rsidP="00F75A27">
            <w:pPr>
              <w:ind w:left="170" w:hanging="170"/>
              <w:rPr>
                <w:sz w:val="30"/>
                <w:szCs w:val="30"/>
              </w:rPr>
            </w:pPr>
            <w:r w:rsidRPr="00E165BE">
              <w:rPr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2" w:type="dxa"/>
            <w:vAlign w:val="bottom"/>
          </w:tcPr>
          <w:p w14:paraId="5779A340" w14:textId="38654997" w:rsidR="00E165BE" w:rsidRPr="00E165BE" w:rsidRDefault="00D73284" w:rsidP="00F75A27">
            <w:pPr>
              <w:tabs>
                <w:tab w:val="decimal" w:pos="97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13,676,325</w:t>
            </w:r>
          </w:p>
        </w:tc>
        <w:tc>
          <w:tcPr>
            <w:tcW w:w="1283" w:type="dxa"/>
            <w:vAlign w:val="bottom"/>
          </w:tcPr>
          <w:p w14:paraId="7078A23E" w14:textId="77777777" w:rsidR="00E165BE" w:rsidRPr="00E165BE" w:rsidRDefault="00E165BE" w:rsidP="00F75A27">
            <w:pPr>
              <w:tabs>
                <w:tab w:val="decimal" w:pos="978"/>
              </w:tabs>
              <w:rPr>
                <w:sz w:val="30"/>
                <w:szCs w:val="30"/>
              </w:rPr>
            </w:pPr>
            <w:r w:rsidRPr="00E165BE">
              <w:rPr>
                <w:sz w:val="30"/>
                <w:szCs w:val="30"/>
              </w:rPr>
              <w:t>11,707,169</w:t>
            </w:r>
          </w:p>
        </w:tc>
        <w:tc>
          <w:tcPr>
            <w:tcW w:w="1282" w:type="dxa"/>
            <w:vAlign w:val="bottom"/>
          </w:tcPr>
          <w:p w14:paraId="5EF5161D" w14:textId="170473A9" w:rsidR="00E165BE" w:rsidRPr="00E165BE" w:rsidRDefault="00A942B8" w:rsidP="00F75A27">
            <w:pPr>
              <w:tabs>
                <w:tab w:val="decimal" w:pos="978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13,676,325</w:t>
            </w:r>
          </w:p>
        </w:tc>
        <w:tc>
          <w:tcPr>
            <w:tcW w:w="1283" w:type="dxa"/>
            <w:vAlign w:val="bottom"/>
          </w:tcPr>
          <w:p w14:paraId="7B5E3E75" w14:textId="77777777" w:rsidR="00E165BE" w:rsidRPr="00E165BE" w:rsidRDefault="00E165BE" w:rsidP="00F75A27">
            <w:pPr>
              <w:tabs>
                <w:tab w:val="decimal" w:pos="978"/>
              </w:tabs>
              <w:rPr>
                <w:sz w:val="30"/>
                <w:szCs w:val="30"/>
              </w:rPr>
            </w:pPr>
            <w:r w:rsidRPr="00E165BE">
              <w:rPr>
                <w:sz w:val="30"/>
                <w:szCs w:val="30"/>
              </w:rPr>
              <w:t>11,707,169</w:t>
            </w:r>
          </w:p>
        </w:tc>
      </w:tr>
      <w:tr w:rsidR="00E165BE" w:rsidRPr="00E165BE" w14:paraId="49E748A3" w14:textId="77777777" w:rsidTr="00E165BE">
        <w:tc>
          <w:tcPr>
            <w:tcW w:w="4230" w:type="dxa"/>
            <w:vAlign w:val="bottom"/>
            <w:hideMark/>
          </w:tcPr>
          <w:p w14:paraId="2FD52BD8" w14:textId="77777777" w:rsidR="00E165BE" w:rsidRPr="00E165BE" w:rsidRDefault="00E165BE" w:rsidP="00F75A27">
            <w:pPr>
              <w:ind w:left="170" w:hanging="170"/>
              <w:rPr>
                <w:sz w:val="30"/>
                <w:szCs w:val="30"/>
              </w:rPr>
            </w:pPr>
            <w:r w:rsidRPr="00E165BE">
              <w:rPr>
                <w:spacing w:val="-4"/>
                <w:sz w:val="30"/>
                <w:szCs w:val="30"/>
                <w:cs/>
              </w:rPr>
              <w:t>ขาดทุน</w:t>
            </w:r>
            <w:r w:rsidRPr="00E165BE">
              <w:rPr>
                <w:sz w:val="30"/>
                <w:szCs w:val="30"/>
                <w:cs/>
              </w:rPr>
              <w:t>ต่อหุ้น (บาท)</w:t>
            </w:r>
          </w:p>
        </w:tc>
        <w:tc>
          <w:tcPr>
            <w:tcW w:w="1282" w:type="dxa"/>
            <w:vAlign w:val="bottom"/>
          </w:tcPr>
          <w:p w14:paraId="1FFFD357" w14:textId="0A749217" w:rsidR="00E165BE" w:rsidRPr="00E165BE" w:rsidRDefault="00D73284" w:rsidP="00F75A27">
            <w:pPr>
              <w:ind w:right="2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(0.044)</w:t>
            </w:r>
          </w:p>
        </w:tc>
        <w:tc>
          <w:tcPr>
            <w:tcW w:w="1283" w:type="dxa"/>
            <w:vAlign w:val="bottom"/>
          </w:tcPr>
          <w:p w14:paraId="345B6A3A" w14:textId="77777777" w:rsidR="00E165BE" w:rsidRPr="00E165BE" w:rsidRDefault="00E165BE" w:rsidP="00F75A27">
            <w:pPr>
              <w:ind w:right="29"/>
              <w:jc w:val="right"/>
              <w:rPr>
                <w:sz w:val="30"/>
                <w:szCs w:val="30"/>
                <w:cs/>
              </w:rPr>
            </w:pPr>
            <w:r w:rsidRPr="00E165BE">
              <w:rPr>
                <w:sz w:val="30"/>
                <w:szCs w:val="30"/>
              </w:rPr>
              <w:t>(0.094)</w:t>
            </w:r>
          </w:p>
        </w:tc>
        <w:tc>
          <w:tcPr>
            <w:tcW w:w="1282" w:type="dxa"/>
            <w:vAlign w:val="bottom"/>
          </w:tcPr>
          <w:p w14:paraId="320700B2" w14:textId="04512D83" w:rsidR="00E165BE" w:rsidRPr="00E165BE" w:rsidRDefault="00A942B8" w:rsidP="00F75A27">
            <w:pPr>
              <w:ind w:right="2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(0.</w:t>
            </w:r>
            <w:r w:rsidR="00D73284">
              <w:rPr>
                <w:sz w:val="30"/>
                <w:szCs w:val="30"/>
              </w:rPr>
              <w:t>347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51B28D65" w14:textId="77777777" w:rsidR="00E165BE" w:rsidRPr="00E165BE" w:rsidRDefault="00E165BE" w:rsidP="00F75A27">
            <w:pPr>
              <w:ind w:right="29"/>
              <w:jc w:val="right"/>
              <w:rPr>
                <w:sz w:val="30"/>
                <w:szCs w:val="30"/>
              </w:rPr>
            </w:pPr>
            <w:r w:rsidRPr="00E165BE">
              <w:rPr>
                <w:sz w:val="30"/>
                <w:szCs w:val="30"/>
              </w:rPr>
              <w:t>(0.058)</w:t>
            </w:r>
          </w:p>
        </w:tc>
      </w:tr>
    </w:tbl>
    <w:p w14:paraId="48DA731A" w14:textId="54947EEB" w:rsidR="00E165BE" w:rsidRDefault="00E165BE">
      <w:pPr>
        <w:overflowPunct/>
        <w:autoSpaceDE/>
        <w:autoSpaceDN/>
        <w:adjustRightInd/>
        <w:textAlignment w:val="auto"/>
        <w:rPr>
          <w:b/>
          <w:b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2"/>
        <w:gridCol w:w="1283"/>
      </w:tblGrid>
      <w:tr w:rsidR="00E165BE" w:rsidRPr="00E165BE" w14:paraId="4BD741E6" w14:textId="77777777" w:rsidTr="00D73284">
        <w:tc>
          <w:tcPr>
            <w:tcW w:w="4230" w:type="dxa"/>
            <w:vAlign w:val="bottom"/>
          </w:tcPr>
          <w:p w14:paraId="7F7E76C5" w14:textId="77777777" w:rsidR="00E165BE" w:rsidRPr="00E165BE" w:rsidRDefault="00E165BE" w:rsidP="00E165B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319F6AF7" w14:textId="77777777" w:rsidR="00E165BE" w:rsidRPr="00E165BE" w:rsidRDefault="00E165BE" w:rsidP="00E165B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E165BE">
              <w:rPr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sz w:val="30"/>
                <w:szCs w:val="30"/>
              </w:rPr>
              <w:t>30</w:t>
            </w:r>
            <w:r w:rsidRPr="00E165BE">
              <w:rPr>
                <w:sz w:val="30"/>
                <w:szCs w:val="30"/>
                <w:cs/>
              </w:rPr>
              <w:t xml:space="preserve"> กันยายน</w:t>
            </w:r>
          </w:p>
        </w:tc>
      </w:tr>
      <w:tr w:rsidR="00E165BE" w:rsidRPr="00E165BE" w14:paraId="5D0FECC5" w14:textId="77777777" w:rsidTr="00D73284">
        <w:tc>
          <w:tcPr>
            <w:tcW w:w="4230" w:type="dxa"/>
            <w:vAlign w:val="bottom"/>
          </w:tcPr>
          <w:p w14:paraId="1C07E8ED" w14:textId="77777777" w:rsidR="00E165BE" w:rsidRPr="00E165BE" w:rsidRDefault="00E165BE" w:rsidP="00E165BE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vAlign w:val="bottom"/>
            <w:hideMark/>
          </w:tcPr>
          <w:p w14:paraId="767F93CD" w14:textId="77777777" w:rsidR="00E165BE" w:rsidRPr="00E165BE" w:rsidRDefault="00E165BE" w:rsidP="00E165B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</w:rPr>
            </w:pPr>
            <w:r w:rsidRPr="00E165B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17561929" w14:textId="77777777" w:rsidR="00E165BE" w:rsidRPr="00E165BE" w:rsidRDefault="00E165BE" w:rsidP="00E165BE">
            <w:pPr>
              <w:pBdr>
                <w:bottom w:val="single" w:sz="4" w:space="1" w:color="auto"/>
              </w:pBdr>
              <w:jc w:val="center"/>
              <w:rPr>
                <w:sz w:val="30"/>
                <w:szCs w:val="30"/>
                <w:cs/>
              </w:rPr>
            </w:pPr>
            <w:r w:rsidRPr="00E165B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5BE" w:rsidRPr="00E165BE" w14:paraId="60F36549" w14:textId="77777777" w:rsidTr="00D73284">
        <w:tc>
          <w:tcPr>
            <w:tcW w:w="4230" w:type="dxa"/>
            <w:vAlign w:val="bottom"/>
          </w:tcPr>
          <w:p w14:paraId="46FB2838" w14:textId="77777777" w:rsidR="00E165BE" w:rsidRPr="00E165BE" w:rsidRDefault="00E165BE" w:rsidP="00E165BE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82" w:type="dxa"/>
          </w:tcPr>
          <w:p w14:paraId="2C42C057" w14:textId="77777777" w:rsidR="00E165BE" w:rsidRPr="00E165BE" w:rsidRDefault="00E165BE" w:rsidP="00E165BE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283" w:type="dxa"/>
            <w:hideMark/>
          </w:tcPr>
          <w:p w14:paraId="17D994D6" w14:textId="51EAA6CA" w:rsidR="00E165BE" w:rsidRPr="00E165BE" w:rsidRDefault="00CF40CA" w:rsidP="00E165BE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CF40CA">
              <w:rPr>
                <w:sz w:val="30"/>
                <w:szCs w:val="30"/>
                <w:u w:val="single"/>
              </w:rPr>
              <w:t>256</w:t>
            </w:r>
            <w:r w:rsidR="00E165BE" w:rsidRPr="00E165BE">
              <w:rPr>
                <w:sz w:val="30"/>
                <w:szCs w:val="30"/>
                <w:u w:val="single"/>
              </w:rPr>
              <w:t>1</w:t>
            </w:r>
          </w:p>
        </w:tc>
        <w:tc>
          <w:tcPr>
            <w:tcW w:w="1282" w:type="dxa"/>
          </w:tcPr>
          <w:p w14:paraId="112F974F" w14:textId="77777777" w:rsidR="00E165BE" w:rsidRPr="00E165BE" w:rsidRDefault="00E165BE" w:rsidP="00E165BE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>
              <w:rPr>
                <w:sz w:val="30"/>
                <w:szCs w:val="30"/>
                <w:u w:val="single"/>
              </w:rPr>
              <w:t>2562</w:t>
            </w:r>
          </w:p>
        </w:tc>
        <w:tc>
          <w:tcPr>
            <w:tcW w:w="1283" w:type="dxa"/>
            <w:hideMark/>
          </w:tcPr>
          <w:p w14:paraId="69CC62B3" w14:textId="4A79DA7B" w:rsidR="00E165BE" w:rsidRPr="00E165BE" w:rsidRDefault="00CF40CA" w:rsidP="00E165BE">
            <w:pPr>
              <w:ind w:right="-14"/>
              <w:jc w:val="center"/>
              <w:rPr>
                <w:sz w:val="30"/>
                <w:szCs w:val="30"/>
                <w:u w:val="single"/>
              </w:rPr>
            </w:pPr>
            <w:r w:rsidRPr="00CF40CA">
              <w:rPr>
                <w:sz w:val="30"/>
                <w:szCs w:val="30"/>
                <w:u w:val="single"/>
              </w:rPr>
              <w:t>256</w:t>
            </w:r>
            <w:r w:rsidR="00E165BE" w:rsidRPr="00E165BE">
              <w:rPr>
                <w:sz w:val="30"/>
                <w:szCs w:val="30"/>
                <w:u w:val="single"/>
              </w:rPr>
              <w:t>1</w:t>
            </w:r>
          </w:p>
        </w:tc>
      </w:tr>
      <w:tr w:rsidR="00E165BE" w:rsidRPr="00E165BE" w14:paraId="3CB462D7" w14:textId="77777777" w:rsidTr="00D73284">
        <w:tc>
          <w:tcPr>
            <w:tcW w:w="4230" w:type="dxa"/>
            <w:vAlign w:val="bottom"/>
            <w:hideMark/>
          </w:tcPr>
          <w:p w14:paraId="74818FD0" w14:textId="77777777" w:rsidR="00E165BE" w:rsidRPr="00E165BE" w:rsidRDefault="00E165BE" w:rsidP="00E165BE">
            <w:pPr>
              <w:ind w:left="170" w:hanging="170"/>
              <w:rPr>
                <w:spacing w:val="-4"/>
                <w:sz w:val="30"/>
                <w:szCs w:val="30"/>
              </w:rPr>
            </w:pPr>
            <w:r w:rsidRPr="00E165BE">
              <w:rPr>
                <w:spacing w:val="-4"/>
                <w:sz w:val="30"/>
                <w:szCs w:val="30"/>
                <w:cs/>
              </w:rPr>
              <w:t xml:space="preserve">กำไร </w:t>
            </w:r>
            <w:r w:rsidRPr="00E165BE">
              <w:rPr>
                <w:spacing w:val="-4"/>
                <w:sz w:val="30"/>
                <w:szCs w:val="30"/>
              </w:rPr>
              <w:t>(</w:t>
            </w:r>
            <w:r w:rsidRPr="00E165BE">
              <w:rPr>
                <w:spacing w:val="-4"/>
                <w:sz w:val="30"/>
                <w:szCs w:val="30"/>
                <w:cs/>
              </w:rPr>
              <w:t>ขาดทุน</w:t>
            </w:r>
            <w:r w:rsidRPr="00E165BE">
              <w:rPr>
                <w:spacing w:val="-4"/>
                <w:sz w:val="30"/>
                <w:szCs w:val="30"/>
              </w:rPr>
              <w:t xml:space="preserve">) </w:t>
            </w:r>
            <w:r w:rsidRPr="00E165BE">
              <w:rPr>
                <w:spacing w:val="-4"/>
                <w:sz w:val="30"/>
                <w:szCs w:val="30"/>
                <w:cs/>
              </w:rPr>
              <w:t>สำหรับงวดส่วนที่เป็นของผู้ถือหุ้น                              ของบริษัทฯ (พันบาท)</w:t>
            </w:r>
          </w:p>
        </w:tc>
        <w:tc>
          <w:tcPr>
            <w:tcW w:w="1282" w:type="dxa"/>
            <w:vAlign w:val="bottom"/>
          </w:tcPr>
          <w:p w14:paraId="297706CA" w14:textId="748633E1" w:rsidR="00E165BE" w:rsidRPr="00E165BE" w:rsidRDefault="00D73284" w:rsidP="00E165BE">
            <w:pPr>
              <w:tabs>
                <w:tab w:val="decimal" w:pos="882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(1,645,248)</w:t>
            </w:r>
          </w:p>
        </w:tc>
        <w:tc>
          <w:tcPr>
            <w:tcW w:w="1283" w:type="dxa"/>
            <w:vAlign w:val="bottom"/>
          </w:tcPr>
          <w:p w14:paraId="564C4055" w14:textId="77777777" w:rsidR="00E165BE" w:rsidRPr="00E165BE" w:rsidRDefault="00E165BE" w:rsidP="00E165BE">
            <w:pPr>
              <w:tabs>
                <w:tab w:val="decimal" w:pos="882"/>
              </w:tabs>
              <w:rPr>
                <w:sz w:val="30"/>
                <w:szCs w:val="30"/>
                <w:cs/>
              </w:rPr>
            </w:pPr>
            <w:r w:rsidRPr="00E165BE">
              <w:rPr>
                <w:sz w:val="30"/>
                <w:szCs w:val="30"/>
              </w:rPr>
              <w:t>(4,973,352)</w:t>
            </w:r>
          </w:p>
        </w:tc>
        <w:tc>
          <w:tcPr>
            <w:tcW w:w="1282" w:type="dxa"/>
            <w:vAlign w:val="bottom"/>
          </w:tcPr>
          <w:p w14:paraId="464CEB9F" w14:textId="3AD0E734" w:rsidR="00E165BE" w:rsidRPr="00E165BE" w:rsidRDefault="00A942B8" w:rsidP="00E165BE">
            <w:pPr>
              <w:tabs>
                <w:tab w:val="decimal" w:pos="8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</w:t>
            </w:r>
            <w:r w:rsidR="00D73284">
              <w:rPr>
                <w:sz w:val="30"/>
                <w:szCs w:val="30"/>
              </w:rPr>
              <w:t>5,095</w:t>
            </w:r>
            <w:r>
              <w:rPr>
                <w:sz w:val="30"/>
                <w:szCs w:val="30"/>
              </w:rPr>
              <w:t>,</w:t>
            </w:r>
            <w:r w:rsidR="00D73284">
              <w:rPr>
                <w:sz w:val="30"/>
                <w:szCs w:val="30"/>
              </w:rPr>
              <w:t>362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0FF81E70" w14:textId="77777777" w:rsidR="00E165BE" w:rsidRPr="00E165BE" w:rsidRDefault="00E165BE" w:rsidP="00E165BE">
            <w:pPr>
              <w:tabs>
                <w:tab w:val="decimal" w:pos="882"/>
              </w:tabs>
              <w:rPr>
                <w:sz w:val="30"/>
                <w:szCs w:val="30"/>
              </w:rPr>
            </w:pPr>
            <w:r w:rsidRPr="00E165BE">
              <w:rPr>
                <w:sz w:val="30"/>
                <w:szCs w:val="30"/>
              </w:rPr>
              <w:t>1,141,984</w:t>
            </w:r>
          </w:p>
        </w:tc>
      </w:tr>
      <w:tr w:rsidR="00E165BE" w:rsidRPr="00E165BE" w14:paraId="7B5DDFE1" w14:textId="77777777" w:rsidTr="00D73284">
        <w:tc>
          <w:tcPr>
            <w:tcW w:w="4230" w:type="dxa"/>
            <w:vAlign w:val="bottom"/>
            <w:hideMark/>
          </w:tcPr>
          <w:p w14:paraId="6F4095C3" w14:textId="77777777" w:rsidR="00E165BE" w:rsidRPr="00E165BE" w:rsidRDefault="00E165BE" w:rsidP="00E165BE">
            <w:pPr>
              <w:ind w:left="170" w:hanging="170"/>
              <w:rPr>
                <w:sz w:val="30"/>
                <w:szCs w:val="30"/>
              </w:rPr>
            </w:pPr>
            <w:r w:rsidRPr="00E165BE">
              <w:rPr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2" w:type="dxa"/>
            <w:vAlign w:val="bottom"/>
          </w:tcPr>
          <w:p w14:paraId="1BBE5ADE" w14:textId="193CBB66" w:rsidR="00E165BE" w:rsidRPr="00E165BE" w:rsidRDefault="00D73284" w:rsidP="00E165BE">
            <w:pPr>
              <w:tabs>
                <w:tab w:val="decimal" w:pos="8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12,590,657</w:t>
            </w:r>
          </w:p>
        </w:tc>
        <w:tc>
          <w:tcPr>
            <w:tcW w:w="1283" w:type="dxa"/>
            <w:vAlign w:val="bottom"/>
          </w:tcPr>
          <w:p w14:paraId="70B0C864" w14:textId="77777777" w:rsidR="00E165BE" w:rsidRPr="00E165BE" w:rsidRDefault="00E165BE" w:rsidP="00E165BE">
            <w:pPr>
              <w:tabs>
                <w:tab w:val="decimal" w:pos="882"/>
              </w:tabs>
              <w:rPr>
                <w:sz w:val="30"/>
                <w:szCs w:val="30"/>
              </w:rPr>
            </w:pPr>
            <w:r w:rsidRPr="00E165BE">
              <w:rPr>
                <w:sz w:val="30"/>
                <w:szCs w:val="30"/>
              </w:rPr>
              <w:t>10,724,032</w:t>
            </w:r>
          </w:p>
        </w:tc>
        <w:tc>
          <w:tcPr>
            <w:tcW w:w="1282" w:type="dxa"/>
            <w:vAlign w:val="bottom"/>
          </w:tcPr>
          <w:p w14:paraId="4904AB0D" w14:textId="2FEE0F6C" w:rsidR="00E165BE" w:rsidRPr="00E165BE" w:rsidRDefault="00A942B8" w:rsidP="00E165BE">
            <w:pPr>
              <w:tabs>
                <w:tab w:val="decimal" w:pos="88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12,590,567</w:t>
            </w:r>
          </w:p>
        </w:tc>
        <w:tc>
          <w:tcPr>
            <w:tcW w:w="1283" w:type="dxa"/>
            <w:vAlign w:val="bottom"/>
          </w:tcPr>
          <w:p w14:paraId="5322DBFA" w14:textId="77777777" w:rsidR="00E165BE" w:rsidRPr="00E165BE" w:rsidRDefault="00E165BE" w:rsidP="00E165BE">
            <w:pPr>
              <w:tabs>
                <w:tab w:val="decimal" w:pos="882"/>
              </w:tabs>
              <w:rPr>
                <w:sz w:val="30"/>
                <w:szCs w:val="30"/>
              </w:rPr>
            </w:pPr>
            <w:r w:rsidRPr="00E165BE">
              <w:rPr>
                <w:sz w:val="30"/>
                <w:szCs w:val="30"/>
              </w:rPr>
              <w:t>10,724,032</w:t>
            </w:r>
          </w:p>
        </w:tc>
      </w:tr>
      <w:tr w:rsidR="00E165BE" w:rsidRPr="00E165BE" w14:paraId="54634795" w14:textId="77777777" w:rsidTr="00D73284">
        <w:tc>
          <w:tcPr>
            <w:tcW w:w="4230" w:type="dxa"/>
            <w:vAlign w:val="bottom"/>
            <w:hideMark/>
          </w:tcPr>
          <w:p w14:paraId="5B62C7AD" w14:textId="77777777" w:rsidR="00E165BE" w:rsidRPr="00E165BE" w:rsidRDefault="00E165BE" w:rsidP="00E165BE">
            <w:pPr>
              <w:ind w:left="170" w:hanging="170"/>
              <w:rPr>
                <w:sz w:val="30"/>
                <w:szCs w:val="30"/>
              </w:rPr>
            </w:pPr>
            <w:r w:rsidRPr="00E165BE">
              <w:rPr>
                <w:spacing w:val="-4"/>
                <w:sz w:val="30"/>
                <w:szCs w:val="30"/>
                <w:cs/>
              </w:rPr>
              <w:t xml:space="preserve">กำไร </w:t>
            </w:r>
            <w:r w:rsidRPr="00E165BE">
              <w:rPr>
                <w:spacing w:val="-4"/>
                <w:sz w:val="30"/>
                <w:szCs w:val="30"/>
              </w:rPr>
              <w:t>(</w:t>
            </w:r>
            <w:r w:rsidRPr="00E165BE">
              <w:rPr>
                <w:spacing w:val="-4"/>
                <w:sz w:val="30"/>
                <w:szCs w:val="30"/>
                <w:cs/>
              </w:rPr>
              <w:t>ขาดทุน</w:t>
            </w:r>
            <w:r w:rsidRPr="00E165BE">
              <w:rPr>
                <w:spacing w:val="-4"/>
                <w:sz w:val="30"/>
                <w:szCs w:val="30"/>
              </w:rPr>
              <w:t xml:space="preserve">) </w:t>
            </w:r>
            <w:r w:rsidRPr="00E165BE">
              <w:rPr>
                <w:sz w:val="30"/>
                <w:szCs w:val="30"/>
                <w:cs/>
              </w:rPr>
              <w:t>ต่อหุ้น (บาท)</w:t>
            </w:r>
          </w:p>
        </w:tc>
        <w:tc>
          <w:tcPr>
            <w:tcW w:w="1282" w:type="dxa"/>
            <w:vAlign w:val="bottom"/>
          </w:tcPr>
          <w:p w14:paraId="77932B4F" w14:textId="15900FA5" w:rsidR="00E165BE" w:rsidRPr="00E165BE" w:rsidRDefault="00D73284" w:rsidP="00E165BE">
            <w:pPr>
              <w:tabs>
                <w:tab w:val="decimal" w:pos="522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(0.131)</w:t>
            </w:r>
          </w:p>
        </w:tc>
        <w:tc>
          <w:tcPr>
            <w:tcW w:w="1283" w:type="dxa"/>
            <w:vAlign w:val="bottom"/>
          </w:tcPr>
          <w:p w14:paraId="63F17261" w14:textId="77777777" w:rsidR="00E165BE" w:rsidRPr="00E165BE" w:rsidRDefault="00E165BE" w:rsidP="00E165BE">
            <w:pPr>
              <w:tabs>
                <w:tab w:val="decimal" w:pos="522"/>
              </w:tabs>
              <w:rPr>
                <w:sz w:val="30"/>
                <w:szCs w:val="30"/>
                <w:cs/>
              </w:rPr>
            </w:pPr>
            <w:r w:rsidRPr="00E165BE">
              <w:rPr>
                <w:sz w:val="30"/>
                <w:szCs w:val="30"/>
              </w:rPr>
              <w:t>(0.464)</w:t>
            </w:r>
          </w:p>
        </w:tc>
        <w:tc>
          <w:tcPr>
            <w:tcW w:w="1282" w:type="dxa"/>
            <w:vAlign w:val="bottom"/>
          </w:tcPr>
          <w:p w14:paraId="40BDD6AB" w14:textId="657DE8FF" w:rsidR="00E165BE" w:rsidRPr="00E165BE" w:rsidRDefault="00A942B8" w:rsidP="00E165BE">
            <w:pPr>
              <w:tabs>
                <w:tab w:val="decimal" w:pos="522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(0.</w:t>
            </w:r>
            <w:r w:rsidR="00D73284">
              <w:rPr>
                <w:sz w:val="30"/>
                <w:szCs w:val="30"/>
              </w:rPr>
              <w:t>405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4DE13962" w14:textId="77777777" w:rsidR="00E165BE" w:rsidRPr="00E165BE" w:rsidRDefault="00E165BE" w:rsidP="00E165BE">
            <w:pPr>
              <w:tabs>
                <w:tab w:val="decimal" w:pos="522"/>
              </w:tabs>
              <w:rPr>
                <w:sz w:val="30"/>
                <w:szCs w:val="30"/>
              </w:rPr>
            </w:pPr>
            <w:r w:rsidRPr="00E165BE">
              <w:rPr>
                <w:sz w:val="30"/>
                <w:szCs w:val="30"/>
              </w:rPr>
              <w:t>0.106</w:t>
            </w:r>
          </w:p>
        </w:tc>
      </w:tr>
    </w:tbl>
    <w:p w14:paraId="7FBDF6F1" w14:textId="68E2E79B" w:rsidR="003A4D2F" w:rsidRPr="00554EAE" w:rsidRDefault="008707D8" w:rsidP="009B32CA">
      <w:pPr>
        <w:spacing w:before="240" w:after="120"/>
        <w:ind w:left="547" w:hanging="533"/>
        <w:jc w:val="thaiDistribute"/>
      </w:pPr>
      <w:r w:rsidRPr="00554EAE">
        <w:rPr>
          <w:b/>
          <w:bCs/>
        </w:rPr>
        <w:tab/>
      </w:r>
      <w:r w:rsidR="000024BC" w:rsidRPr="00554EAE">
        <w:rPr>
          <w:cs/>
        </w:rPr>
        <w:t xml:space="preserve">เนื่องจากใบสำคัญแสดงสิทธิ </w:t>
      </w:r>
      <w:r w:rsidR="000024BC" w:rsidRPr="00554EAE">
        <w:t>PACE-W</w:t>
      </w:r>
      <w:r w:rsidR="00792FE4" w:rsidRPr="00554EAE">
        <w:t>2</w:t>
      </w:r>
      <w:r w:rsidRPr="00554EAE">
        <w:t xml:space="preserve"> </w:t>
      </w:r>
      <w:r w:rsidR="00FB173A">
        <w:rPr>
          <w:cs/>
        </w:rPr>
        <w:t xml:space="preserve">และ </w:t>
      </w:r>
      <w:r w:rsidR="00FB173A">
        <w:t xml:space="preserve">PACE-W3 </w:t>
      </w:r>
      <w:r w:rsidRPr="00554EAE">
        <w:rPr>
          <w:cs/>
        </w:rPr>
        <w:t>มีราคาใช้สิทธิสูงกว่าราคาตลาดของหุ้นสามัญ</w:t>
      </w:r>
      <w:r w:rsidR="00FB173A">
        <w:t xml:space="preserve">                   </w:t>
      </w:r>
      <w:r w:rsidRPr="00554EAE">
        <w:rPr>
          <w:cs/>
        </w:rPr>
        <w:t>ถัวเฉลี่ยสำหรับงวด</w:t>
      </w:r>
      <w:r w:rsidR="002D5E2E">
        <w:rPr>
          <w:cs/>
        </w:rPr>
        <w:t>สามเดือนและ</w:t>
      </w:r>
      <w:r w:rsidR="00B03835">
        <w:rPr>
          <w:cs/>
        </w:rPr>
        <w:t>เก้า</w:t>
      </w:r>
      <w:r w:rsidR="002D5E2E">
        <w:rPr>
          <w:cs/>
        </w:rPr>
        <w:t xml:space="preserve">เดือนสิ้นสุดวันที่ </w:t>
      </w:r>
      <w:r w:rsidR="00B03835">
        <w:t xml:space="preserve">30 </w:t>
      </w:r>
      <w:r w:rsidR="00B03835">
        <w:rPr>
          <w:cs/>
        </w:rPr>
        <w:t xml:space="preserve">กันยายน </w:t>
      </w:r>
      <w:r w:rsidR="00B03835">
        <w:t>2562</w:t>
      </w:r>
      <w:r w:rsidRPr="00554EAE">
        <w:t xml:space="preserve"> </w:t>
      </w:r>
      <w:r w:rsidR="00D9010D">
        <w:rPr>
          <w:rFonts w:hint="cs"/>
          <w:cs/>
        </w:rPr>
        <w:t xml:space="preserve">และ </w:t>
      </w:r>
      <w:r w:rsidR="00D9010D">
        <w:t xml:space="preserve">2561 </w:t>
      </w:r>
      <w:r w:rsidRPr="00554EAE">
        <w:rPr>
          <w:cs/>
        </w:rPr>
        <w:t>ดังนั้น บริษัทฯจึงไม่นำผลของใบสำคัญแสดงสิทธิดังกล่าว</w:t>
      </w:r>
      <w:r w:rsidR="000024BC" w:rsidRPr="00554EAE">
        <w:rPr>
          <w:cs/>
        </w:rPr>
        <w:t>มารวมคำ</w:t>
      </w:r>
      <w:r w:rsidRPr="00554EAE">
        <w:rPr>
          <w:cs/>
        </w:rPr>
        <w:t>นวณเพื่อหา</w:t>
      </w:r>
      <w:r w:rsidR="000024BC" w:rsidRPr="00554EAE">
        <w:rPr>
          <w:cs/>
        </w:rPr>
        <w:t>กำไร</w:t>
      </w:r>
      <w:r w:rsidRPr="00554EAE">
        <w:rPr>
          <w:cs/>
        </w:rPr>
        <w:t>ต่อหุ้นปรับลด</w:t>
      </w:r>
    </w:p>
    <w:p w14:paraId="2C34C731" w14:textId="77777777" w:rsidR="00A261C5" w:rsidRDefault="00A261C5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35B77742" w14:textId="5FD5E811" w:rsidR="003454E4" w:rsidRPr="00554EAE" w:rsidRDefault="005D137E" w:rsidP="009B32CA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b/>
          <w:bCs/>
          <w:cs/>
        </w:rPr>
      </w:pPr>
      <w:r>
        <w:rPr>
          <w:b/>
          <w:bCs/>
        </w:rPr>
        <w:t>2</w:t>
      </w:r>
      <w:r w:rsidR="002B01D3">
        <w:rPr>
          <w:b/>
          <w:bCs/>
        </w:rPr>
        <w:t>7</w:t>
      </w:r>
      <w:r w:rsidR="003454E4" w:rsidRPr="00554EAE">
        <w:rPr>
          <w:b/>
          <w:bCs/>
          <w:cs/>
        </w:rPr>
        <w:t>.</w:t>
      </w:r>
      <w:r w:rsidR="003454E4" w:rsidRPr="00554EAE">
        <w:rPr>
          <w:b/>
          <w:bCs/>
          <w:cs/>
        </w:rPr>
        <w:tab/>
        <w:t>สินทรัพย์และหนี้สินที่เป็นเงินตราต่างประเทศ</w:t>
      </w:r>
    </w:p>
    <w:p w14:paraId="5A66F49E" w14:textId="77777777" w:rsidR="003454E4" w:rsidRPr="00554EAE" w:rsidRDefault="003454E4" w:rsidP="00A261C5">
      <w:pPr>
        <w:tabs>
          <w:tab w:val="left" w:pos="540"/>
          <w:tab w:val="left" w:pos="900"/>
        </w:tabs>
        <w:spacing w:before="120" w:after="120"/>
        <w:ind w:left="547" w:hanging="605"/>
        <w:jc w:val="thaiDistribute"/>
      </w:pPr>
      <w:r w:rsidRPr="00554EAE">
        <w:tab/>
      </w:r>
      <w:r w:rsidRPr="00554EAE">
        <w:rPr>
          <w:cs/>
        </w:rPr>
        <w:t xml:space="preserve">ณ วันที่ </w:t>
      </w:r>
      <w:r w:rsidR="00B03835">
        <w:t xml:space="preserve">30 </w:t>
      </w:r>
      <w:r w:rsidR="00B03835">
        <w:rPr>
          <w:cs/>
        </w:rPr>
        <w:t xml:space="preserve">กันยายน </w:t>
      </w:r>
      <w:r w:rsidR="00B03835">
        <w:t>2562</w:t>
      </w:r>
      <w:r w:rsidRPr="00554EAE">
        <w:rPr>
          <w:cs/>
        </w:rPr>
        <w:t xml:space="preserve"> และ </w:t>
      </w:r>
      <w:r w:rsidR="005D5466" w:rsidRPr="00554EAE">
        <w:t xml:space="preserve">31 </w:t>
      </w:r>
      <w:r w:rsidR="005D5466" w:rsidRPr="00554EAE">
        <w:rPr>
          <w:cs/>
        </w:rPr>
        <w:t xml:space="preserve">ธันวาคม </w:t>
      </w:r>
      <w:r w:rsidR="005D5466" w:rsidRPr="00554EAE">
        <w:t>2561</w:t>
      </w:r>
      <w:r w:rsidRPr="00554EAE">
        <w:rPr>
          <w:cs/>
        </w:rPr>
        <w:t xml:space="preserve"> กลุ่มบริษัทมียอดคงเหลือของสินทรัพย์และหนี้สินทาง</w:t>
      </w:r>
      <w:r w:rsidR="000C6807" w:rsidRPr="00554EAE">
        <w:t xml:space="preserve">                         </w:t>
      </w:r>
      <w:r w:rsidRPr="00554EAE">
        <w:rPr>
          <w:cs/>
        </w:rPr>
        <w:t>การเงินที่เป็นสกุลเงินตราต่างประเทศ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245"/>
        <w:gridCol w:w="1245"/>
        <w:gridCol w:w="1245"/>
        <w:gridCol w:w="1245"/>
        <w:gridCol w:w="1245"/>
        <w:gridCol w:w="1245"/>
      </w:tblGrid>
      <w:tr w:rsidR="003454E4" w:rsidRPr="00554EAE" w14:paraId="6FE80C17" w14:textId="77777777" w:rsidTr="00536468">
        <w:tc>
          <w:tcPr>
            <w:tcW w:w="9180" w:type="dxa"/>
            <w:gridSpan w:val="7"/>
          </w:tcPr>
          <w:p w14:paraId="3AC342D7" w14:textId="77777777" w:rsidR="003454E4" w:rsidRPr="00554EAE" w:rsidRDefault="003454E4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  <w:cs/>
              </w:rPr>
            </w:pPr>
            <w:r w:rsidRPr="00554EAE">
              <w:rPr>
                <w:sz w:val="25"/>
                <w:szCs w:val="25"/>
                <w:cs/>
              </w:rPr>
              <w:t>งบการเงินรวม</w:t>
            </w:r>
          </w:p>
        </w:tc>
      </w:tr>
      <w:tr w:rsidR="003454E4" w:rsidRPr="00554EAE" w14:paraId="013D41DC" w14:textId="77777777" w:rsidTr="002A749A">
        <w:tc>
          <w:tcPr>
            <w:tcW w:w="1710" w:type="dxa"/>
            <w:vAlign w:val="bottom"/>
          </w:tcPr>
          <w:p w14:paraId="3424D454" w14:textId="77777777" w:rsidR="003454E4" w:rsidRPr="00554EAE" w:rsidRDefault="003454E4" w:rsidP="00A261C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  <w:cs/>
              </w:rPr>
              <w:t>สกุลเงิน</w:t>
            </w:r>
          </w:p>
        </w:tc>
        <w:tc>
          <w:tcPr>
            <w:tcW w:w="2490" w:type="dxa"/>
            <w:gridSpan w:val="2"/>
          </w:tcPr>
          <w:p w14:paraId="03F26BAB" w14:textId="77777777" w:rsidR="003454E4" w:rsidRPr="00554EAE" w:rsidRDefault="003454E4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  <w:cs/>
              </w:rPr>
            </w:pPr>
            <w:r w:rsidRPr="00554EAE">
              <w:rPr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2490" w:type="dxa"/>
            <w:gridSpan w:val="2"/>
            <w:vAlign w:val="bottom"/>
          </w:tcPr>
          <w:p w14:paraId="061927BC" w14:textId="77777777" w:rsidR="003454E4" w:rsidRPr="00554EAE" w:rsidRDefault="003454E4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  <w:cs/>
              </w:rPr>
            </w:pPr>
            <w:r w:rsidRPr="00554EAE">
              <w:rPr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2490" w:type="dxa"/>
            <w:gridSpan w:val="2"/>
            <w:vAlign w:val="bottom"/>
          </w:tcPr>
          <w:p w14:paraId="0E161C02" w14:textId="77777777" w:rsidR="003454E4" w:rsidRPr="00554EAE" w:rsidRDefault="003454E4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  <w:cs/>
              </w:rPr>
            </w:pPr>
            <w:r w:rsidRPr="00554EAE">
              <w:rPr>
                <w:sz w:val="25"/>
                <w:szCs w:val="25"/>
                <w:cs/>
              </w:rPr>
              <w:t xml:space="preserve">อัตราแลกเปลี่ยนเฉลี่ย                         </w:t>
            </w:r>
            <w:r w:rsidRPr="00554EAE">
              <w:rPr>
                <w:sz w:val="25"/>
                <w:szCs w:val="25"/>
              </w:rPr>
              <w:t xml:space="preserve">   </w:t>
            </w:r>
          </w:p>
        </w:tc>
      </w:tr>
      <w:tr w:rsidR="00A47EE5" w:rsidRPr="00554EAE" w14:paraId="7B6B2CFB" w14:textId="77777777" w:rsidTr="002A749A">
        <w:tc>
          <w:tcPr>
            <w:tcW w:w="1710" w:type="dxa"/>
            <w:vAlign w:val="bottom"/>
          </w:tcPr>
          <w:p w14:paraId="26145330" w14:textId="77777777" w:rsidR="00A47EE5" w:rsidRPr="00554EAE" w:rsidRDefault="00A47EE5" w:rsidP="00A261C5">
            <w:pPr>
              <w:tabs>
                <w:tab w:val="left" w:pos="900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245" w:type="dxa"/>
          </w:tcPr>
          <w:p w14:paraId="74C8301A" w14:textId="77777777" w:rsidR="00A47EE5" w:rsidRPr="00554EAE" w:rsidRDefault="00B03835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 xml:space="preserve">30 </w:t>
            </w:r>
            <w:r>
              <w:rPr>
                <w:sz w:val="25"/>
                <w:szCs w:val="25"/>
                <w:cs/>
              </w:rPr>
              <w:t>กันยายน</w:t>
            </w:r>
          </w:p>
          <w:p w14:paraId="3EEA4EB8" w14:textId="77777777" w:rsidR="00A47EE5" w:rsidRPr="00554EAE" w:rsidRDefault="00A47EE5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2562</w:t>
            </w:r>
          </w:p>
        </w:tc>
        <w:tc>
          <w:tcPr>
            <w:tcW w:w="1245" w:type="dxa"/>
          </w:tcPr>
          <w:p w14:paraId="3DDAAF0D" w14:textId="77777777" w:rsidR="00A47EE5" w:rsidRPr="00554EAE" w:rsidRDefault="00A47EE5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 xml:space="preserve">31 </w:t>
            </w:r>
            <w:r w:rsidRPr="00554EAE">
              <w:rPr>
                <w:sz w:val="25"/>
                <w:szCs w:val="25"/>
                <w:cs/>
              </w:rPr>
              <w:t xml:space="preserve">ธันวาคม </w:t>
            </w:r>
            <w:r w:rsidRPr="00554EAE">
              <w:rPr>
                <w:sz w:val="25"/>
                <w:szCs w:val="25"/>
              </w:rPr>
              <w:t>2561</w:t>
            </w:r>
          </w:p>
        </w:tc>
        <w:tc>
          <w:tcPr>
            <w:tcW w:w="1245" w:type="dxa"/>
          </w:tcPr>
          <w:p w14:paraId="097A6722" w14:textId="77777777" w:rsidR="00A47EE5" w:rsidRPr="00554EAE" w:rsidRDefault="00B03835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 xml:space="preserve">30 </w:t>
            </w:r>
            <w:r>
              <w:rPr>
                <w:sz w:val="25"/>
                <w:szCs w:val="25"/>
                <w:cs/>
              </w:rPr>
              <w:t>กันยายน</w:t>
            </w:r>
          </w:p>
          <w:p w14:paraId="37D33BEC" w14:textId="77777777" w:rsidR="00A47EE5" w:rsidRPr="00554EAE" w:rsidRDefault="00A47EE5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2562</w:t>
            </w:r>
          </w:p>
        </w:tc>
        <w:tc>
          <w:tcPr>
            <w:tcW w:w="1245" w:type="dxa"/>
          </w:tcPr>
          <w:p w14:paraId="3DAEABE5" w14:textId="77777777" w:rsidR="00A47EE5" w:rsidRPr="00554EAE" w:rsidRDefault="00A47EE5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 xml:space="preserve">31 </w:t>
            </w:r>
            <w:r w:rsidRPr="00554EAE">
              <w:rPr>
                <w:sz w:val="25"/>
                <w:szCs w:val="25"/>
                <w:cs/>
              </w:rPr>
              <w:t xml:space="preserve">ธันวาคม </w:t>
            </w:r>
            <w:r w:rsidRPr="00554EAE">
              <w:rPr>
                <w:sz w:val="25"/>
                <w:szCs w:val="25"/>
              </w:rPr>
              <w:t>2561</w:t>
            </w:r>
          </w:p>
        </w:tc>
        <w:tc>
          <w:tcPr>
            <w:tcW w:w="1245" w:type="dxa"/>
          </w:tcPr>
          <w:p w14:paraId="71053DE4" w14:textId="77777777" w:rsidR="00A47EE5" w:rsidRPr="00554EAE" w:rsidRDefault="00B03835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 xml:space="preserve">30 </w:t>
            </w:r>
            <w:r>
              <w:rPr>
                <w:sz w:val="25"/>
                <w:szCs w:val="25"/>
                <w:cs/>
              </w:rPr>
              <w:t>กันยายน</w:t>
            </w:r>
          </w:p>
          <w:p w14:paraId="71243B87" w14:textId="77777777" w:rsidR="00A47EE5" w:rsidRPr="00554EAE" w:rsidRDefault="00A47EE5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2562</w:t>
            </w:r>
          </w:p>
        </w:tc>
        <w:tc>
          <w:tcPr>
            <w:tcW w:w="1245" w:type="dxa"/>
          </w:tcPr>
          <w:p w14:paraId="160C92DF" w14:textId="77777777" w:rsidR="00A47EE5" w:rsidRPr="00554EAE" w:rsidRDefault="00A47EE5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 xml:space="preserve">31 </w:t>
            </w:r>
            <w:r w:rsidRPr="00554EAE">
              <w:rPr>
                <w:sz w:val="25"/>
                <w:szCs w:val="25"/>
                <w:cs/>
              </w:rPr>
              <w:t xml:space="preserve">ธันวาคม </w:t>
            </w:r>
            <w:r w:rsidRPr="00554EAE">
              <w:rPr>
                <w:sz w:val="25"/>
                <w:szCs w:val="25"/>
              </w:rPr>
              <w:t>2561</w:t>
            </w:r>
          </w:p>
        </w:tc>
      </w:tr>
      <w:tr w:rsidR="00A47EE5" w:rsidRPr="00554EAE" w14:paraId="4A8FC94F" w14:textId="77777777" w:rsidTr="002A749A">
        <w:tc>
          <w:tcPr>
            <w:tcW w:w="1710" w:type="dxa"/>
            <w:vAlign w:val="bottom"/>
          </w:tcPr>
          <w:p w14:paraId="59A98D52" w14:textId="77777777" w:rsidR="00A47EE5" w:rsidRPr="00554EAE" w:rsidRDefault="00A47EE5" w:rsidP="00A261C5">
            <w:pP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245" w:type="dxa"/>
          </w:tcPr>
          <w:p w14:paraId="589F719B" w14:textId="77777777" w:rsidR="00A47EE5" w:rsidRPr="00554EAE" w:rsidRDefault="00A47EE5" w:rsidP="00A261C5">
            <w:pP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245" w:type="dxa"/>
          </w:tcPr>
          <w:p w14:paraId="77D639F2" w14:textId="77777777" w:rsidR="00A47EE5" w:rsidRPr="00554EAE" w:rsidRDefault="00A47EE5" w:rsidP="00A261C5">
            <w:pPr>
              <w:ind w:left="-93" w:right="-48"/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245" w:type="dxa"/>
          </w:tcPr>
          <w:p w14:paraId="7079F5AB" w14:textId="77777777" w:rsidR="00A47EE5" w:rsidRPr="00554EAE" w:rsidRDefault="00A47EE5" w:rsidP="00A261C5">
            <w:pPr>
              <w:tabs>
                <w:tab w:val="left" w:pos="900"/>
                <w:tab w:val="left" w:pos="1440"/>
              </w:tabs>
              <w:ind w:left="-93" w:right="-48"/>
              <w:jc w:val="center"/>
              <w:rPr>
                <w:sz w:val="25"/>
                <w:szCs w:val="25"/>
              </w:rPr>
            </w:pPr>
          </w:p>
        </w:tc>
        <w:tc>
          <w:tcPr>
            <w:tcW w:w="1245" w:type="dxa"/>
          </w:tcPr>
          <w:p w14:paraId="11D28B99" w14:textId="77777777" w:rsidR="00A47EE5" w:rsidRPr="00554EAE" w:rsidRDefault="00A47EE5" w:rsidP="00A261C5">
            <w:pPr>
              <w:tabs>
                <w:tab w:val="left" w:pos="900"/>
                <w:tab w:val="left" w:pos="1440"/>
              </w:tabs>
              <w:ind w:left="-93" w:right="-48"/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245" w:type="dxa"/>
          </w:tcPr>
          <w:p w14:paraId="55422467" w14:textId="77777777" w:rsidR="00A47EE5" w:rsidRPr="00554EAE" w:rsidRDefault="00A47EE5" w:rsidP="00A261C5">
            <w:pPr>
              <w:tabs>
                <w:tab w:val="left" w:pos="900"/>
                <w:tab w:val="left" w:pos="1440"/>
              </w:tabs>
              <w:ind w:left="-93" w:right="-48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245" w:type="dxa"/>
          </w:tcPr>
          <w:p w14:paraId="657B699E" w14:textId="77777777" w:rsidR="00A47EE5" w:rsidRPr="00554EAE" w:rsidRDefault="00A47EE5" w:rsidP="00A261C5">
            <w:pPr>
              <w:tabs>
                <w:tab w:val="left" w:pos="900"/>
                <w:tab w:val="left" w:pos="1440"/>
              </w:tabs>
              <w:ind w:left="-93" w:right="-48"/>
              <w:jc w:val="center"/>
              <w:rPr>
                <w:sz w:val="25"/>
                <w:szCs w:val="25"/>
                <w:cs/>
              </w:rPr>
            </w:pPr>
            <w:r w:rsidRPr="00554EAE">
              <w:rPr>
                <w:sz w:val="25"/>
                <w:szCs w:val="25"/>
                <w:cs/>
              </w:rPr>
              <w:t>(ตรวจสอบแล้ว)</w:t>
            </w:r>
          </w:p>
        </w:tc>
      </w:tr>
      <w:tr w:rsidR="00A47EE5" w:rsidRPr="00554EAE" w14:paraId="75223792" w14:textId="77777777" w:rsidTr="00A46690">
        <w:tc>
          <w:tcPr>
            <w:tcW w:w="1710" w:type="dxa"/>
            <w:vAlign w:val="bottom"/>
          </w:tcPr>
          <w:p w14:paraId="092ABFA8" w14:textId="77777777" w:rsidR="00A47EE5" w:rsidRPr="00554EAE" w:rsidRDefault="00A47EE5" w:rsidP="00A261C5">
            <w:pP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245" w:type="dxa"/>
          </w:tcPr>
          <w:p w14:paraId="48074F58" w14:textId="77777777" w:rsidR="00A47EE5" w:rsidRPr="00554EAE" w:rsidRDefault="00A47EE5" w:rsidP="00A261C5">
            <w:pP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  <w:cs/>
              </w:rPr>
              <w:t>(พัน)</w:t>
            </w:r>
          </w:p>
        </w:tc>
        <w:tc>
          <w:tcPr>
            <w:tcW w:w="1245" w:type="dxa"/>
          </w:tcPr>
          <w:p w14:paraId="5B7BCF77" w14:textId="77777777" w:rsidR="00A47EE5" w:rsidRPr="00554EAE" w:rsidRDefault="00A47EE5" w:rsidP="00A261C5">
            <w:pP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  <w:cs/>
              </w:rPr>
              <w:t>(พัน)</w:t>
            </w:r>
          </w:p>
        </w:tc>
        <w:tc>
          <w:tcPr>
            <w:tcW w:w="1245" w:type="dxa"/>
          </w:tcPr>
          <w:p w14:paraId="37D2E2AB" w14:textId="77777777" w:rsidR="00A47EE5" w:rsidRPr="00554EAE" w:rsidRDefault="00A47EE5" w:rsidP="00A261C5">
            <w:pP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  <w:cs/>
              </w:rPr>
              <w:t>(พัน)</w:t>
            </w:r>
          </w:p>
        </w:tc>
        <w:tc>
          <w:tcPr>
            <w:tcW w:w="1245" w:type="dxa"/>
          </w:tcPr>
          <w:p w14:paraId="304E9D2D" w14:textId="77777777" w:rsidR="00A47EE5" w:rsidRPr="00554EAE" w:rsidRDefault="00A47EE5" w:rsidP="00A261C5">
            <w:pP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  <w:cs/>
              </w:rPr>
              <w:t xml:space="preserve"> (พัน)</w:t>
            </w:r>
          </w:p>
        </w:tc>
        <w:tc>
          <w:tcPr>
            <w:tcW w:w="2490" w:type="dxa"/>
            <w:gridSpan w:val="2"/>
          </w:tcPr>
          <w:p w14:paraId="52F0A622" w14:textId="77777777" w:rsidR="00A47EE5" w:rsidRPr="00554EAE" w:rsidRDefault="00A47EE5" w:rsidP="00A261C5">
            <w:pP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  <w:cs/>
              </w:rPr>
            </w:pPr>
            <w:r w:rsidRPr="00554EAE">
              <w:rPr>
                <w:sz w:val="25"/>
                <w:szCs w:val="25"/>
                <w:cs/>
              </w:rPr>
              <w:t>(บาทต่อหน่วยเงินตราต่างประเทศ)</w:t>
            </w:r>
          </w:p>
        </w:tc>
      </w:tr>
      <w:tr w:rsidR="00A261C5" w:rsidRPr="00554EAE" w14:paraId="482100A5" w14:textId="77777777" w:rsidTr="00E165BE">
        <w:tc>
          <w:tcPr>
            <w:tcW w:w="1710" w:type="dxa"/>
            <w:vAlign w:val="bottom"/>
          </w:tcPr>
          <w:p w14:paraId="3CBAD858" w14:textId="77777777" w:rsidR="00A261C5" w:rsidRPr="00554EAE" w:rsidRDefault="00A261C5" w:rsidP="00A261C5">
            <w:pPr>
              <w:tabs>
                <w:tab w:val="left" w:pos="900"/>
                <w:tab w:val="left" w:pos="1440"/>
              </w:tabs>
              <w:rPr>
                <w:sz w:val="25"/>
                <w:szCs w:val="25"/>
                <w:cs/>
              </w:rPr>
            </w:pPr>
            <w:r w:rsidRPr="00554EAE">
              <w:rPr>
                <w:sz w:val="25"/>
                <w:szCs w:val="25"/>
                <w:cs/>
              </w:rPr>
              <w:t>เหรียญสหรัฐอเมริกา</w:t>
            </w:r>
          </w:p>
        </w:tc>
        <w:tc>
          <w:tcPr>
            <w:tcW w:w="1245" w:type="dxa"/>
          </w:tcPr>
          <w:p w14:paraId="670A8EFE" w14:textId="1E9FD57E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-</w:t>
            </w:r>
          </w:p>
        </w:tc>
        <w:tc>
          <w:tcPr>
            <w:tcW w:w="1245" w:type="dxa"/>
          </w:tcPr>
          <w:p w14:paraId="1B1C9D1D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-</w:t>
            </w:r>
          </w:p>
        </w:tc>
        <w:tc>
          <w:tcPr>
            <w:tcW w:w="1245" w:type="dxa"/>
            <w:vAlign w:val="bottom"/>
          </w:tcPr>
          <w:p w14:paraId="33C41829" w14:textId="69594070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1,212</w:t>
            </w:r>
          </w:p>
        </w:tc>
        <w:tc>
          <w:tcPr>
            <w:tcW w:w="1245" w:type="dxa"/>
            <w:vAlign w:val="bottom"/>
          </w:tcPr>
          <w:p w14:paraId="04DFA055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1,063</w:t>
            </w:r>
          </w:p>
        </w:tc>
        <w:tc>
          <w:tcPr>
            <w:tcW w:w="1245" w:type="dxa"/>
            <w:vAlign w:val="bottom"/>
          </w:tcPr>
          <w:p w14:paraId="1216A2A4" w14:textId="10FA444F" w:rsidR="00A261C5" w:rsidRPr="00554EAE" w:rsidRDefault="00A261C5" w:rsidP="00A261C5">
            <w:pPr>
              <w:ind w:right="216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30.59</w:t>
            </w:r>
          </w:p>
        </w:tc>
        <w:tc>
          <w:tcPr>
            <w:tcW w:w="1245" w:type="dxa"/>
            <w:vAlign w:val="bottom"/>
          </w:tcPr>
          <w:p w14:paraId="096A252E" w14:textId="77777777" w:rsidR="00A261C5" w:rsidRPr="00554EAE" w:rsidRDefault="00A261C5" w:rsidP="00A261C5">
            <w:pPr>
              <w:ind w:right="216"/>
              <w:jc w:val="right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32.45</w:t>
            </w:r>
          </w:p>
        </w:tc>
      </w:tr>
      <w:tr w:rsidR="00A261C5" w:rsidRPr="00554EAE" w14:paraId="52E3B6A9" w14:textId="77777777" w:rsidTr="00E165BE">
        <w:tc>
          <w:tcPr>
            <w:tcW w:w="1710" w:type="dxa"/>
            <w:vAlign w:val="bottom"/>
          </w:tcPr>
          <w:p w14:paraId="352296DA" w14:textId="77777777" w:rsidR="00A261C5" w:rsidRPr="00554EAE" w:rsidRDefault="00A261C5" w:rsidP="00A261C5">
            <w:pPr>
              <w:tabs>
                <w:tab w:val="left" w:pos="900"/>
                <w:tab w:val="left" w:pos="1440"/>
              </w:tabs>
              <w:rPr>
                <w:sz w:val="25"/>
                <w:szCs w:val="25"/>
                <w:cs/>
              </w:rPr>
            </w:pPr>
            <w:r w:rsidRPr="00554EAE">
              <w:rPr>
                <w:sz w:val="25"/>
                <w:szCs w:val="25"/>
                <w:cs/>
              </w:rPr>
              <w:t>ยูโร</w:t>
            </w:r>
          </w:p>
        </w:tc>
        <w:tc>
          <w:tcPr>
            <w:tcW w:w="1245" w:type="dxa"/>
          </w:tcPr>
          <w:p w14:paraId="0B020C07" w14:textId="74CE0A6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-</w:t>
            </w:r>
          </w:p>
        </w:tc>
        <w:tc>
          <w:tcPr>
            <w:tcW w:w="1245" w:type="dxa"/>
          </w:tcPr>
          <w:p w14:paraId="6894326C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-</w:t>
            </w:r>
          </w:p>
        </w:tc>
        <w:tc>
          <w:tcPr>
            <w:tcW w:w="1245" w:type="dxa"/>
            <w:vAlign w:val="bottom"/>
          </w:tcPr>
          <w:p w14:paraId="185F36D3" w14:textId="22769AD1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105</w:t>
            </w:r>
          </w:p>
        </w:tc>
        <w:tc>
          <w:tcPr>
            <w:tcW w:w="1245" w:type="dxa"/>
            <w:vAlign w:val="bottom"/>
          </w:tcPr>
          <w:p w14:paraId="17C6EB1C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70</w:t>
            </w:r>
          </w:p>
        </w:tc>
        <w:tc>
          <w:tcPr>
            <w:tcW w:w="1245" w:type="dxa"/>
            <w:vAlign w:val="bottom"/>
          </w:tcPr>
          <w:p w14:paraId="45365C53" w14:textId="2FE30CCD" w:rsidR="00A261C5" w:rsidRPr="00554EAE" w:rsidRDefault="00A261C5" w:rsidP="00A261C5">
            <w:pPr>
              <w:ind w:right="216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33.43</w:t>
            </w:r>
          </w:p>
        </w:tc>
        <w:tc>
          <w:tcPr>
            <w:tcW w:w="1245" w:type="dxa"/>
            <w:vAlign w:val="bottom"/>
          </w:tcPr>
          <w:p w14:paraId="5180BD1C" w14:textId="77777777" w:rsidR="00A261C5" w:rsidRPr="00554EAE" w:rsidRDefault="00A261C5" w:rsidP="00A261C5">
            <w:pPr>
              <w:ind w:right="216"/>
              <w:jc w:val="right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37.13</w:t>
            </w:r>
          </w:p>
        </w:tc>
      </w:tr>
      <w:tr w:rsidR="00A261C5" w:rsidRPr="00554EAE" w14:paraId="164D3312" w14:textId="77777777" w:rsidTr="00E165BE">
        <w:tc>
          <w:tcPr>
            <w:tcW w:w="1710" w:type="dxa"/>
            <w:vAlign w:val="bottom"/>
          </w:tcPr>
          <w:p w14:paraId="04E342EC" w14:textId="77777777" w:rsidR="00A261C5" w:rsidRPr="00554EAE" w:rsidRDefault="00A261C5" w:rsidP="00A261C5">
            <w:pPr>
              <w:pStyle w:val="Heading6"/>
              <w:keepNext w:val="0"/>
              <w:jc w:val="left"/>
              <w:rPr>
                <w:b/>
                <w:bCs/>
                <w:sz w:val="25"/>
                <w:szCs w:val="25"/>
                <w:u w:val="none"/>
                <w:cs/>
              </w:rPr>
            </w:pPr>
            <w:r w:rsidRPr="00554EAE">
              <w:rPr>
                <w:sz w:val="25"/>
                <w:szCs w:val="25"/>
                <w:u w:val="none"/>
                <w:cs/>
              </w:rPr>
              <w:t>ปอนด์</w:t>
            </w:r>
          </w:p>
        </w:tc>
        <w:tc>
          <w:tcPr>
            <w:tcW w:w="1245" w:type="dxa"/>
          </w:tcPr>
          <w:p w14:paraId="1D8AFCD4" w14:textId="1F720423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-</w:t>
            </w:r>
          </w:p>
        </w:tc>
        <w:tc>
          <w:tcPr>
            <w:tcW w:w="1245" w:type="dxa"/>
          </w:tcPr>
          <w:p w14:paraId="7812011E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-</w:t>
            </w:r>
          </w:p>
        </w:tc>
        <w:tc>
          <w:tcPr>
            <w:tcW w:w="1245" w:type="dxa"/>
            <w:vAlign w:val="bottom"/>
          </w:tcPr>
          <w:p w14:paraId="65C1CD43" w14:textId="25F09564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326</w:t>
            </w:r>
          </w:p>
        </w:tc>
        <w:tc>
          <w:tcPr>
            <w:tcW w:w="1245" w:type="dxa"/>
            <w:vAlign w:val="bottom"/>
          </w:tcPr>
          <w:p w14:paraId="56EC7CCC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326</w:t>
            </w:r>
          </w:p>
        </w:tc>
        <w:tc>
          <w:tcPr>
            <w:tcW w:w="1245" w:type="dxa"/>
            <w:vAlign w:val="bottom"/>
          </w:tcPr>
          <w:p w14:paraId="497C88CF" w14:textId="1848CCB5" w:rsidR="00A261C5" w:rsidRPr="00554EAE" w:rsidRDefault="00A261C5" w:rsidP="00A261C5">
            <w:pPr>
              <w:ind w:right="216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37.60</w:t>
            </w:r>
          </w:p>
        </w:tc>
        <w:tc>
          <w:tcPr>
            <w:tcW w:w="1245" w:type="dxa"/>
            <w:vAlign w:val="bottom"/>
          </w:tcPr>
          <w:p w14:paraId="499939DA" w14:textId="77777777" w:rsidR="00A261C5" w:rsidRPr="00554EAE" w:rsidRDefault="00A261C5" w:rsidP="00A261C5">
            <w:pPr>
              <w:ind w:right="216"/>
              <w:jc w:val="right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41.07</w:t>
            </w:r>
          </w:p>
        </w:tc>
      </w:tr>
      <w:tr w:rsidR="00A261C5" w:rsidRPr="00554EAE" w14:paraId="07F560E4" w14:textId="77777777" w:rsidTr="00E165BE">
        <w:tc>
          <w:tcPr>
            <w:tcW w:w="1710" w:type="dxa"/>
            <w:vAlign w:val="bottom"/>
          </w:tcPr>
          <w:p w14:paraId="2AACE8F8" w14:textId="77777777" w:rsidR="00A261C5" w:rsidRPr="00554EAE" w:rsidRDefault="00A261C5" w:rsidP="00A261C5">
            <w:pPr>
              <w:pStyle w:val="Heading6"/>
              <w:keepNext w:val="0"/>
              <w:jc w:val="left"/>
              <w:rPr>
                <w:sz w:val="25"/>
                <w:szCs w:val="25"/>
                <w:u w:val="none"/>
                <w:cs/>
              </w:rPr>
            </w:pPr>
            <w:r w:rsidRPr="00554EAE">
              <w:rPr>
                <w:sz w:val="25"/>
                <w:szCs w:val="25"/>
                <w:u w:val="none"/>
                <w:cs/>
              </w:rPr>
              <w:t>เยน</w:t>
            </w:r>
          </w:p>
        </w:tc>
        <w:tc>
          <w:tcPr>
            <w:tcW w:w="1245" w:type="dxa"/>
          </w:tcPr>
          <w:p w14:paraId="46724B1C" w14:textId="741569C9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-</w:t>
            </w:r>
          </w:p>
        </w:tc>
        <w:tc>
          <w:tcPr>
            <w:tcW w:w="1245" w:type="dxa"/>
          </w:tcPr>
          <w:p w14:paraId="29B842EC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-</w:t>
            </w:r>
          </w:p>
        </w:tc>
        <w:tc>
          <w:tcPr>
            <w:tcW w:w="1245" w:type="dxa"/>
            <w:vAlign w:val="bottom"/>
          </w:tcPr>
          <w:p w14:paraId="1CEC11BB" w14:textId="2172B35C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76,602</w:t>
            </w:r>
          </w:p>
        </w:tc>
        <w:tc>
          <w:tcPr>
            <w:tcW w:w="1245" w:type="dxa"/>
            <w:vAlign w:val="bottom"/>
          </w:tcPr>
          <w:p w14:paraId="2770FD0A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76,602</w:t>
            </w:r>
          </w:p>
        </w:tc>
        <w:tc>
          <w:tcPr>
            <w:tcW w:w="1245" w:type="dxa"/>
            <w:vAlign w:val="bottom"/>
          </w:tcPr>
          <w:p w14:paraId="34A834C3" w14:textId="7FD7B7B2" w:rsidR="00A261C5" w:rsidRPr="00554EAE" w:rsidRDefault="00A261C5" w:rsidP="00A261C5">
            <w:pPr>
              <w:ind w:right="216"/>
              <w:jc w:val="right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0.28</w:t>
            </w:r>
          </w:p>
        </w:tc>
        <w:tc>
          <w:tcPr>
            <w:tcW w:w="1245" w:type="dxa"/>
            <w:vAlign w:val="bottom"/>
          </w:tcPr>
          <w:p w14:paraId="33FCE54C" w14:textId="77777777" w:rsidR="00A261C5" w:rsidRPr="00554EAE" w:rsidRDefault="00A261C5" w:rsidP="00A261C5">
            <w:pPr>
              <w:ind w:right="216"/>
              <w:jc w:val="right"/>
              <w:rPr>
                <w:sz w:val="25"/>
                <w:szCs w:val="25"/>
                <w:cs/>
              </w:rPr>
            </w:pPr>
            <w:r w:rsidRPr="00554EAE">
              <w:rPr>
                <w:sz w:val="25"/>
                <w:szCs w:val="25"/>
              </w:rPr>
              <w:t>0.29</w:t>
            </w:r>
          </w:p>
        </w:tc>
      </w:tr>
      <w:tr w:rsidR="00A261C5" w:rsidRPr="00554EAE" w14:paraId="0110747F" w14:textId="77777777" w:rsidTr="00E165BE">
        <w:tc>
          <w:tcPr>
            <w:tcW w:w="1710" w:type="dxa"/>
            <w:vAlign w:val="bottom"/>
          </w:tcPr>
          <w:p w14:paraId="6B92BADB" w14:textId="77777777" w:rsidR="00A261C5" w:rsidRPr="00554EAE" w:rsidRDefault="00A261C5" w:rsidP="00A261C5">
            <w:pPr>
              <w:pStyle w:val="Heading6"/>
              <w:keepNext w:val="0"/>
              <w:jc w:val="left"/>
              <w:rPr>
                <w:sz w:val="25"/>
                <w:szCs w:val="25"/>
                <w:u w:val="none"/>
                <w:cs/>
              </w:rPr>
            </w:pPr>
            <w:r w:rsidRPr="00554EAE">
              <w:rPr>
                <w:sz w:val="25"/>
                <w:szCs w:val="25"/>
                <w:u w:val="none"/>
                <w:cs/>
              </w:rPr>
              <w:t>เหรียญฮ่องกง</w:t>
            </w:r>
          </w:p>
        </w:tc>
        <w:tc>
          <w:tcPr>
            <w:tcW w:w="1245" w:type="dxa"/>
          </w:tcPr>
          <w:p w14:paraId="77174DF4" w14:textId="74883143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-</w:t>
            </w:r>
          </w:p>
        </w:tc>
        <w:tc>
          <w:tcPr>
            <w:tcW w:w="1245" w:type="dxa"/>
          </w:tcPr>
          <w:p w14:paraId="54168725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-</w:t>
            </w:r>
          </w:p>
        </w:tc>
        <w:tc>
          <w:tcPr>
            <w:tcW w:w="1245" w:type="dxa"/>
            <w:vAlign w:val="bottom"/>
          </w:tcPr>
          <w:p w14:paraId="7F4B79DE" w14:textId="6196D2C6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66</w:t>
            </w:r>
          </w:p>
        </w:tc>
        <w:tc>
          <w:tcPr>
            <w:tcW w:w="1245" w:type="dxa"/>
            <w:vAlign w:val="bottom"/>
          </w:tcPr>
          <w:p w14:paraId="0D8F3B47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66</w:t>
            </w:r>
          </w:p>
        </w:tc>
        <w:tc>
          <w:tcPr>
            <w:tcW w:w="1245" w:type="dxa"/>
            <w:vAlign w:val="bottom"/>
          </w:tcPr>
          <w:p w14:paraId="4AE1CF8F" w14:textId="4FDC1419" w:rsidR="00A261C5" w:rsidRPr="00554EAE" w:rsidRDefault="00A261C5" w:rsidP="00A261C5">
            <w:pPr>
              <w:ind w:right="216"/>
              <w:jc w:val="right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3.90</w:t>
            </w:r>
          </w:p>
        </w:tc>
        <w:tc>
          <w:tcPr>
            <w:tcW w:w="1245" w:type="dxa"/>
            <w:vAlign w:val="bottom"/>
          </w:tcPr>
          <w:p w14:paraId="53E486B3" w14:textId="77777777" w:rsidR="00A261C5" w:rsidRPr="00554EAE" w:rsidRDefault="00A261C5" w:rsidP="00A261C5">
            <w:pPr>
              <w:ind w:right="216"/>
              <w:jc w:val="right"/>
              <w:rPr>
                <w:sz w:val="25"/>
                <w:szCs w:val="25"/>
                <w:cs/>
              </w:rPr>
            </w:pPr>
            <w:r w:rsidRPr="00554EAE">
              <w:rPr>
                <w:sz w:val="25"/>
                <w:szCs w:val="25"/>
              </w:rPr>
              <w:t>4.14</w:t>
            </w:r>
          </w:p>
        </w:tc>
      </w:tr>
      <w:tr w:rsidR="00A261C5" w:rsidRPr="00554EAE" w14:paraId="41387B24" w14:textId="77777777" w:rsidTr="00E165BE">
        <w:tc>
          <w:tcPr>
            <w:tcW w:w="1710" w:type="dxa"/>
            <w:vAlign w:val="bottom"/>
          </w:tcPr>
          <w:p w14:paraId="6F51DC17" w14:textId="77777777" w:rsidR="00A261C5" w:rsidRPr="00554EAE" w:rsidRDefault="00A261C5" w:rsidP="00A261C5">
            <w:pPr>
              <w:pStyle w:val="Heading6"/>
              <w:keepNext w:val="0"/>
              <w:jc w:val="left"/>
              <w:rPr>
                <w:sz w:val="25"/>
                <w:szCs w:val="25"/>
                <w:u w:val="none"/>
                <w:cs/>
              </w:rPr>
            </w:pPr>
            <w:r>
              <w:rPr>
                <w:sz w:val="25"/>
                <w:szCs w:val="25"/>
                <w:u w:val="none"/>
                <w:cs/>
              </w:rPr>
              <w:t>เหรียญสิงคโปร์</w:t>
            </w:r>
          </w:p>
        </w:tc>
        <w:tc>
          <w:tcPr>
            <w:tcW w:w="1245" w:type="dxa"/>
          </w:tcPr>
          <w:p w14:paraId="327541CA" w14:textId="27D6D140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245" w:type="dxa"/>
          </w:tcPr>
          <w:p w14:paraId="5769A2E5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245" w:type="dxa"/>
            <w:vAlign w:val="bottom"/>
          </w:tcPr>
          <w:p w14:paraId="0A9B1418" w14:textId="7220EF16" w:rsidR="00A261C5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245" w:type="dxa"/>
            <w:vAlign w:val="bottom"/>
          </w:tcPr>
          <w:p w14:paraId="7A5E9B95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115</w:t>
            </w:r>
          </w:p>
        </w:tc>
        <w:tc>
          <w:tcPr>
            <w:tcW w:w="1245" w:type="dxa"/>
            <w:vAlign w:val="bottom"/>
          </w:tcPr>
          <w:p w14:paraId="1A838C2E" w14:textId="1930DA22" w:rsidR="00A261C5" w:rsidRDefault="00A261C5" w:rsidP="00A261C5">
            <w:pPr>
              <w:ind w:right="216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22.15</w:t>
            </w:r>
          </w:p>
        </w:tc>
        <w:tc>
          <w:tcPr>
            <w:tcW w:w="1245" w:type="dxa"/>
            <w:vAlign w:val="bottom"/>
          </w:tcPr>
          <w:p w14:paraId="43A58DAA" w14:textId="77777777" w:rsidR="00A261C5" w:rsidRPr="00554EAE" w:rsidRDefault="00A261C5" w:rsidP="00A261C5">
            <w:pPr>
              <w:ind w:right="216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23.69</w:t>
            </w:r>
          </w:p>
        </w:tc>
      </w:tr>
      <w:tr w:rsidR="00A261C5" w:rsidRPr="00554EAE" w14:paraId="64E021D3" w14:textId="77777777" w:rsidTr="00E165BE">
        <w:tc>
          <w:tcPr>
            <w:tcW w:w="1710" w:type="dxa"/>
            <w:vAlign w:val="bottom"/>
          </w:tcPr>
          <w:p w14:paraId="2ED8D963" w14:textId="77777777" w:rsidR="00A261C5" w:rsidRPr="00554EAE" w:rsidRDefault="00A261C5" w:rsidP="00A261C5">
            <w:pPr>
              <w:pStyle w:val="Heading6"/>
              <w:keepNext w:val="0"/>
              <w:jc w:val="left"/>
              <w:rPr>
                <w:sz w:val="25"/>
                <w:szCs w:val="25"/>
                <w:u w:val="none"/>
                <w:cs/>
              </w:rPr>
            </w:pPr>
          </w:p>
        </w:tc>
        <w:tc>
          <w:tcPr>
            <w:tcW w:w="1245" w:type="dxa"/>
          </w:tcPr>
          <w:p w14:paraId="5018857A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</w:p>
        </w:tc>
        <w:tc>
          <w:tcPr>
            <w:tcW w:w="1245" w:type="dxa"/>
          </w:tcPr>
          <w:p w14:paraId="57C58358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</w:p>
        </w:tc>
        <w:tc>
          <w:tcPr>
            <w:tcW w:w="1245" w:type="dxa"/>
            <w:vAlign w:val="bottom"/>
          </w:tcPr>
          <w:p w14:paraId="4F4CA1A2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</w:p>
        </w:tc>
        <w:tc>
          <w:tcPr>
            <w:tcW w:w="1245" w:type="dxa"/>
            <w:vAlign w:val="bottom"/>
          </w:tcPr>
          <w:p w14:paraId="49E19573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</w:p>
        </w:tc>
        <w:tc>
          <w:tcPr>
            <w:tcW w:w="1245" w:type="dxa"/>
            <w:vAlign w:val="bottom"/>
          </w:tcPr>
          <w:p w14:paraId="6E2F2F32" w14:textId="77777777" w:rsidR="00A261C5" w:rsidRPr="00554EAE" w:rsidRDefault="00A261C5" w:rsidP="00A261C5">
            <w:pPr>
              <w:ind w:right="216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1245" w:type="dxa"/>
            <w:vAlign w:val="bottom"/>
          </w:tcPr>
          <w:p w14:paraId="233289E0" w14:textId="77777777" w:rsidR="00A261C5" w:rsidRPr="00554EAE" w:rsidRDefault="00A261C5" w:rsidP="00A261C5">
            <w:pPr>
              <w:ind w:right="216"/>
              <w:jc w:val="right"/>
              <w:rPr>
                <w:sz w:val="25"/>
                <w:szCs w:val="25"/>
              </w:rPr>
            </w:pPr>
          </w:p>
        </w:tc>
      </w:tr>
      <w:tr w:rsidR="00A261C5" w:rsidRPr="00554EAE" w14:paraId="64AC980C" w14:textId="77777777" w:rsidTr="00F70F29">
        <w:tc>
          <w:tcPr>
            <w:tcW w:w="9180" w:type="dxa"/>
            <w:gridSpan w:val="7"/>
            <w:vAlign w:val="bottom"/>
          </w:tcPr>
          <w:p w14:paraId="057E987D" w14:textId="77777777" w:rsidR="00A261C5" w:rsidRPr="00554EAE" w:rsidRDefault="00A261C5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  <w:cs/>
              </w:rPr>
            </w:pPr>
            <w:r w:rsidRPr="00554EAE">
              <w:rPr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A261C5" w:rsidRPr="00554EAE" w14:paraId="6DF37525" w14:textId="77777777" w:rsidTr="00646EA3">
        <w:tc>
          <w:tcPr>
            <w:tcW w:w="1710" w:type="dxa"/>
            <w:vAlign w:val="bottom"/>
          </w:tcPr>
          <w:p w14:paraId="4C51FDBE" w14:textId="77777777" w:rsidR="00A261C5" w:rsidRPr="00554EAE" w:rsidRDefault="00A261C5" w:rsidP="00A261C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  <w:cs/>
              </w:rPr>
              <w:t>สกุลเงิน</w:t>
            </w:r>
          </w:p>
        </w:tc>
        <w:tc>
          <w:tcPr>
            <w:tcW w:w="2490" w:type="dxa"/>
            <w:gridSpan w:val="2"/>
          </w:tcPr>
          <w:p w14:paraId="008045C2" w14:textId="77777777" w:rsidR="00A261C5" w:rsidRPr="00554EAE" w:rsidRDefault="00A261C5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  <w:cs/>
              </w:rPr>
            </w:pPr>
            <w:r w:rsidRPr="00554EAE">
              <w:rPr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2490" w:type="dxa"/>
            <w:gridSpan w:val="2"/>
            <w:vAlign w:val="bottom"/>
          </w:tcPr>
          <w:p w14:paraId="5400CDE3" w14:textId="77777777" w:rsidR="00A261C5" w:rsidRPr="00554EAE" w:rsidRDefault="00A261C5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  <w:cs/>
              </w:rPr>
            </w:pPr>
            <w:r w:rsidRPr="00554EAE">
              <w:rPr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2490" w:type="dxa"/>
            <w:gridSpan w:val="2"/>
            <w:vAlign w:val="bottom"/>
          </w:tcPr>
          <w:p w14:paraId="3DE74FF6" w14:textId="77777777" w:rsidR="00A261C5" w:rsidRPr="00554EAE" w:rsidRDefault="00A261C5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  <w:cs/>
              </w:rPr>
            </w:pPr>
            <w:r w:rsidRPr="00554EAE">
              <w:rPr>
                <w:sz w:val="25"/>
                <w:szCs w:val="25"/>
                <w:cs/>
              </w:rPr>
              <w:t xml:space="preserve">อัตราแลกเปลี่ยนเฉลี่ย                         </w:t>
            </w:r>
            <w:r w:rsidRPr="00554EAE">
              <w:rPr>
                <w:sz w:val="25"/>
                <w:szCs w:val="25"/>
              </w:rPr>
              <w:t xml:space="preserve">   </w:t>
            </w:r>
          </w:p>
        </w:tc>
      </w:tr>
      <w:tr w:rsidR="00A261C5" w:rsidRPr="00554EAE" w14:paraId="2B1EAC55" w14:textId="77777777" w:rsidTr="00536468">
        <w:tc>
          <w:tcPr>
            <w:tcW w:w="1710" w:type="dxa"/>
            <w:vAlign w:val="bottom"/>
          </w:tcPr>
          <w:p w14:paraId="2FE1F20C" w14:textId="77777777" w:rsidR="00A261C5" w:rsidRPr="00554EAE" w:rsidRDefault="00A261C5" w:rsidP="00A261C5">
            <w:pPr>
              <w:tabs>
                <w:tab w:val="left" w:pos="900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245" w:type="dxa"/>
          </w:tcPr>
          <w:p w14:paraId="0A0F7587" w14:textId="77777777" w:rsidR="00A261C5" w:rsidRPr="00554EAE" w:rsidRDefault="00A261C5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 xml:space="preserve">30 </w:t>
            </w:r>
            <w:r>
              <w:rPr>
                <w:sz w:val="25"/>
                <w:szCs w:val="25"/>
                <w:cs/>
              </w:rPr>
              <w:t>กันยายน</w:t>
            </w:r>
          </w:p>
          <w:p w14:paraId="0E1C743E" w14:textId="77777777" w:rsidR="00A261C5" w:rsidRPr="00554EAE" w:rsidRDefault="00A261C5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2562</w:t>
            </w:r>
          </w:p>
        </w:tc>
        <w:tc>
          <w:tcPr>
            <w:tcW w:w="1245" w:type="dxa"/>
          </w:tcPr>
          <w:p w14:paraId="74A42AD6" w14:textId="77777777" w:rsidR="00A261C5" w:rsidRPr="00554EAE" w:rsidRDefault="00A261C5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 xml:space="preserve">31 </w:t>
            </w:r>
            <w:r w:rsidRPr="00554EAE">
              <w:rPr>
                <w:sz w:val="25"/>
                <w:szCs w:val="25"/>
                <w:cs/>
              </w:rPr>
              <w:t xml:space="preserve">ธันวาคม </w:t>
            </w:r>
            <w:r w:rsidRPr="00554EAE">
              <w:rPr>
                <w:sz w:val="25"/>
                <w:szCs w:val="25"/>
              </w:rPr>
              <w:t>2561</w:t>
            </w:r>
          </w:p>
        </w:tc>
        <w:tc>
          <w:tcPr>
            <w:tcW w:w="1245" w:type="dxa"/>
          </w:tcPr>
          <w:p w14:paraId="590C5C69" w14:textId="77777777" w:rsidR="00A261C5" w:rsidRPr="00554EAE" w:rsidRDefault="00A261C5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 xml:space="preserve">30 </w:t>
            </w:r>
            <w:r>
              <w:rPr>
                <w:sz w:val="25"/>
                <w:szCs w:val="25"/>
                <w:cs/>
              </w:rPr>
              <w:t>กันยายน</w:t>
            </w:r>
          </w:p>
          <w:p w14:paraId="4A420DF9" w14:textId="77777777" w:rsidR="00A261C5" w:rsidRPr="00554EAE" w:rsidRDefault="00A261C5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2562</w:t>
            </w:r>
          </w:p>
        </w:tc>
        <w:tc>
          <w:tcPr>
            <w:tcW w:w="1245" w:type="dxa"/>
          </w:tcPr>
          <w:p w14:paraId="631EDD86" w14:textId="77777777" w:rsidR="00A261C5" w:rsidRPr="00554EAE" w:rsidRDefault="00A261C5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 xml:space="preserve">31 </w:t>
            </w:r>
            <w:r w:rsidRPr="00554EAE">
              <w:rPr>
                <w:sz w:val="25"/>
                <w:szCs w:val="25"/>
                <w:cs/>
              </w:rPr>
              <w:t xml:space="preserve">ธันวาคม </w:t>
            </w:r>
            <w:r w:rsidRPr="00554EAE">
              <w:rPr>
                <w:sz w:val="25"/>
                <w:szCs w:val="25"/>
              </w:rPr>
              <w:t>2561</w:t>
            </w:r>
          </w:p>
        </w:tc>
        <w:tc>
          <w:tcPr>
            <w:tcW w:w="1245" w:type="dxa"/>
          </w:tcPr>
          <w:p w14:paraId="3225563E" w14:textId="77777777" w:rsidR="00A261C5" w:rsidRPr="00554EAE" w:rsidRDefault="00A261C5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 xml:space="preserve">30 </w:t>
            </w:r>
            <w:r>
              <w:rPr>
                <w:sz w:val="25"/>
                <w:szCs w:val="25"/>
                <w:cs/>
              </w:rPr>
              <w:t>กันยายน</w:t>
            </w:r>
          </w:p>
          <w:p w14:paraId="5D6A45F7" w14:textId="77777777" w:rsidR="00A261C5" w:rsidRPr="00554EAE" w:rsidRDefault="00A261C5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2562</w:t>
            </w:r>
          </w:p>
        </w:tc>
        <w:tc>
          <w:tcPr>
            <w:tcW w:w="1245" w:type="dxa"/>
          </w:tcPr>
          <w:p w14:paraId="510AEC79" w14:textId="77777777" w:rsidR="00A261C5" w:rsidRPr="00554EAE" w:rsidRDefault="00A261C5" w:rsidP="00A261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 xml:space="preserve">31 </w:t>
            </w:r>
            <w:r w:rsidRPr="00554EAE">
              <w:rPr>
                <w:sz w:val="25"/>
                <w:szCs w:val="25"/>
                <w:cs/>
              </w:rPr>
              <w:t xml:space="preserve">ธันวาคม </w:t>
            </w:r>
            <w:r w:rsidRPr="00554EAE">
              <w:rPr>
                <w:sz w:val="25"/>
                <w:szCs w:val="25"/>
              </w:rPr>
              <w:t>2561</w:t>
            </w:r>
          </w:p>
        </w:tc>
      </w:tr>
      <w:tr w:rsidR="00A261C5" w:rsidRPr="00554EAE" w14:paraId="01D724A8" w14:textId="77777777" w:rsidTr="00536468">
        <w:tc>
          <w:tcPr>
            <w:tcW w:w="1710" w:type="dxa"/>
            <w:vAlign w:val="bottom"/>
          </w:tcPr>
          <w:p w14:paraId="52C61291" w14:textId="77777777" w:rsidR="00A261C5" w:rsidRPr="00554EAE" w:rsidRDefault="00A261C5" w:rsidP="00A261C5">
            <w:pP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245" w:type="dxa"/>
          </w:tcPr>
          <w:p w14:paraId="13C32EC7" w14:textId="77777777" w:rsidR="00A261C5" w:rsidRPr="00554EAE" w:rsidRDefault="00A261C5" w:rsidP="00A261C5">
            <w:pP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245" w:type="dxa"/>
          </w:tcPr>
          <w:p w14:paraId="41E64390" w14:textId="77777777" w:rsidR="00A261C5" w:rsidRPr="00554EAE" w:rsidRDefault="00A261C5" w:rsidP="00A261C5">
            <w:pPr>
              <w:ind w:left="-93" w:right="-48"/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245" w:type="dxa"/>
          </w:tcPr>
          <w:p w14:paraId="39BAB8CA" w14:textId="77777777" w:rsidR="00A261C5" w:rsidRPr="00554EAE" w:rsidRDefault="00A261C5" w:rsidP="00A261C5">
            <w:pPr>
              <w:ind w:left="-93" w:right="-48"/>
              <w:jc w:val="center"/>
              <w:rPr>
                <w:sz w:val="25"/>
                <w:szCs w:val="25"/>
              </w:rPr>
            </w:pPr>
          </w:p>
        </w:tc>
        <w:tc>
          <w:tcPr>
            <w:tcW w:w="1245" w:type="dxa"/>
          </w:tcPr>
          <w:p w14:paraId="4B4FF02E" w14:textId="77777777" w:rsidR="00A261C5" w:rsidRPr="00554EAE" w:rsidRDefault="00A261C5" w:rsidP="00A261C5">
            <w:pPr>
              <w:ind w:left="-93" w:right="-48"/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245" w:type="dxa"/>
          </w:tcPr>
          <w:p w14:paraId="54BDE389" w14:textId="77777777" w:rsidR="00A261C5" w:rsidRPr="00554EAE" w:rsidRDefault="00A261C5" w:rsidP="00A261C5">
            <w:pPr>
              <w:ind w:left="-93" w:right="-48"/>
              <w:jc w:val="center"/>
              <w:rPr>
                <w:sz w:val="25"/>
                <w:szCs w:val="25"/>
                <w:cs/>
              </w:rPr>
            </w:pPr>
          </w:p>
        </w:tc>
        <w:tc>
          <w:tcPr>
            <w:tcW w:w="1245" w:type="dxa"/>
          </w:tcPr>
          <w:p w14:paraId="13CEDBE9" w14:textId="77777777" w:rsidR="00A261C5" w:rsidRPr="00554EAE" w:rsidRDefault="00A261C5" w:rsidP="00A261C5">
            <w:pPr>
              <w:ind w:left="-93" w:right="-48"/>
              <w:jc w:val="center"/>
              <w:rPr>
                <w:sz w:val="25"/>
                <w:szCs w:val="25"/>
                <w:cs/>
              </w:rPr>
            </w:pPr>
            <w:r w:rsidRPr="00554EAE">
              <w:rPr>
                <w:sz w:val="25"/>
                <w:szCs w:val="25"/>
                <w:cs/>
              </w:rPr>
              <w:t>(ตรวจสอบแล้ว)</w:t>
            </w:r>
          </w:p>
        </w:tc>
      </w:tr>
      <w:tr w:rsidR="00A261C5" w:rsidRPr="00554EAE" w14:paraId="3EFA63EC" w14:textId="77777777" w:rsidTr="00A46690">
        <w:tc>
          <w:tcPr>
            <w:tcW w:w="1710" w:type="dxa"/>
            <w:vAlign w:val="bottom"/>
          </w:tcPr>
          <w:p w14:paraId="35A5FE8C" w14:textId="77777777" w:rsidR="00A261C5" w:rsidRPr="00554EAE" w:rsidRDefault="00A261C5" w:rsidP="00A261C5">
            <w:pP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1245" w:type="dxa"/>
          </w:tcPr>
          <w:p w14:paraId="3C231F92" w14:textId="77777777" w:rsidR="00A261C5" w:rsidRPr="00554EAE" w:rsidRDefault="00A261C5" w:rsidP="00A261C5">
            <w:pP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  <w:cs/>
              </w:rPr>
              <w:t>(พัน)</w:t>
            </w:r>
          </w:p>
        </w:tc>
        <w:tc>
          <w:tcPr>
            <w:tcW w:w="1245" w:type="dxa"/>
          </w:tcPr>
          <w:p w14:paraId="2A7F054C" w14:textId="77777777" w:rsidR="00A261C5" w:rsidRPr="00554EAE" w:rsidRDefault="00A261C5" w:rsidP="00A261C5">
            <w:pP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  <w:cs/>
              </w:rPr>
              <w:t>(พัน)</w:t>
            </w:r>
          </w:p>
        </w:tc>
        <w:tc>
          <w:tcPr>
            <w:tcW w:w="1245" w:type="dxa"/>
          </w:tcPr>
          <w:p w14:paraId="65FB059B" w14:textId="77777777" w:rsidR="00A261C5" w:rsidRPr="00554EAE" w:rsidRDefault="00A261C5" w:rsidP="00A261C5">
            <w:pP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  <w:cs/>
              </w:rPr>
              <w:t>(พัน)</w:t>
            </w:r>
          </w:p>
        </w:tc>
        <w:tc>
          <w:tcPr>
            <w:tcW w:w="1245" w:type="dxa"/>
          </w:tcPr>
          <w:p w14:paraId="6A12F2B5" w14:textId="77777777" w:rsidR="00A261C5" w:rsidRPr="00554EAE" w:rsidRDefault="00A261C5" w:rsidP="00A261C5">
            <w:pP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  <w:cs/>
              </w:rPr>
              <w:t>(พัน)</w:t>
            </w:r>
          </w:p>
        </w:tc>
        <w:tc>
          <w:tcPr>
            <w:tcW w:w="2490" w:type="dxa"/>
            <w:gridSpan w:val="2"/>
          </w:tcPr>
          <w:p w14:paraId="73F5FD11" w14:textId="77777777" w:rsidR="00A261C5" w:rsidRPr="00554EAE" w:rsidRDefault="00A261C5" w:rsidP="00A261C5">
            <w:pPr>
              <w:tabs>
                <w:tab w:val="left" w:pos="900"/>
                <w:tab w:val="left" w:pos="1440"/>
              </w:tabs>
              <w:jc w:val="center"/>
              <w:rPr>
                <w:sz w:val="25"/>
                <w:szCs w:val="25"/>
                <w:cs/>
              </w:rPr>
            </w:pPr>
            <w:r w:rsidRPr="00554EAE">
              <w:rPr>
                <w:sz w:val="25"/>
                <w:szCs w:val="25"/>
                <w:cs/>
              </w:rPr>
              <w:t>(บาทต่อหน่วยเงินตราต่างประเทศ)</w:t>
            </w:r>
          </w:p>
        </w:tc>
      </w:tr>
      <w:tr w:rsidR="00A261C5" w:rsidRPr="00554EAE" w14:paraId="53E3A161" w14:textId="77777777" w:rsidTr="00536468">
        <w:tc>
          <w:tcPr>
            <w:tcW w:w="1710" w:type="dxa"/>
            <w:vAlign w:val="bottom"/>
          </w:tcPr>
          <w:p w14:paraId="26D81A32" w14:textId="77777777" w:rsidR="00A261C5" w:rsidRPr="00554EAE" w:rsidRDefault="00A261C5" w:rsidP="00A261C5">
            <w:pPr>
              <w:tabs>
                <w:tab w:val="left" w:pos="900"/>
                <w:tab w:val="left" w:pos="1440"/>
              </w:tabs>
              <w:rPr>
                <w:sz w:val="25"/>
                <w:szCs w:val="25"/>
                <w:cs/>
              </w:rPr>
            </w:pPr>
            <w:r w:rsidRPr="00554EAE">
              <w:rPr>
                <w:sz w:val="25"/>
                <w:szCs w:val="25"/>
                <w:cs/>
              </w:rPr>
              <w:t>เหรียญสหรัฐอเมริกา</w:t>
            </w:r>
          </w:p>
        </w:tc>
        <w:tc>
          <w:tcPr>
            <w:tcW w:w="1245" w:type="dxa"/>
          </w:tcPr>
          <w:p w14:paraId="4B71B240" w14:textId="0C4AC5B4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90,562</w:t>
            </w:r>
          </w:p>
        </w:tc>
        <w:tc>
          <w:tcPr>
            <w:tcW w:w="1245" w:type="dxa"/>
          </w:tcPr>
          <w:p w14:paraId="63D02308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85,732</w:t>
            </w:r>
          </w:p>
        </w:tc>
        <w:tc>
          <w:tcPr>
            <w:tcW w:w="1245" w:type="dxa"/>
            <w:vAlign w:val="bottom"/>
          </w:tcPr>
          <w:p w14:paraId="42DCC552" w14:textId="332269DA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46</w:t>
            </w:r>
          </w:p>
        </w:tc>
        <w:tc>
          <w:tcPr>
            <w:tcW w:w="1245" w:type="dxa"/>
            <w:vAlign w:val="bottom"/>
          </w:tcPr>
          <w:p w14:paraId="2A8AA558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26</w:t>
            </w:r>
          </w:p>
        </w:tc>
        <w:tc>
          <w:tcPr>
            <w:tcW w:w="1245" w:type="dxa"/>
            <w:vAlign w:val="bottom"/>
          </w:tcPr>
          <w:p w14:paraId="23F5F08B" w14:textId="474AAEDC" w:rsidR="00A261C5" w:rsidRPr="00554EAE" w:rsidRDefault="00A261C5" w:rsidP="00A261C5">
            <w:pPr>
              <w:ind w:right="216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30.59</w:t>
            </w:r>
          </w:p>
        </w:tc>
        <w:tc>
          <w:tcPr>
            <w:tcW w:w="1245" w:type="dxa"/>
            <w:vAlign w:val="bottom"/>
          </w:tcPr>
          <w:p w14:paraId="2D19DA97" w14:textId="77777777" w:rsidR="00A261C5" w:rsidRPr="00554EAE" w:rsidRDefault="00A261C5" w:rsidP="00A261C5">
            <w:pPr>
              <w:ind w:right="216"/>
              <w:jc w:val="right"/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32.45</w:t>
            </w:r>
          </w:p>
        </w:tc>
      </w:tr>
      <w:tr w:rsidR="00A261C5" w:rsidRPr="00554EAE" w14:paraId="714D6EC9" w14:textId="77777777" w:rsidTr="00536468">
        <w:tc>
          <w:tcPr>
            <w:tcW w:w="1710" w:type="dxa"/>
            <w:vAlign w:val="bottom"/>
          </w:tcPr>
          <w:p w14:paraId="5EB2EDDD" w14:textId="77777777" w:rsidR="00A261C5" w:rsidRPr="00554EAE" w:rsidRDefault="00A261C5" w:rsidP="00A261C5">
            <w:pPr>
              <w:tabs>
                <w:tab w:val="left" w:pos="900"/>
                <w:tab w:val="left" w:pos="1440"/>
              </w:tabs>
              <w:rPr>
                <w:sz w:val="25"/>
                <w:szCs w:val="25"/>
                <w:cs/>
              </w:rPr>
            </w:pPr>
            <w:r w:rsidRPr="00554EAE">
              <w:rPr>
                <w:sz w:val="25"/>
                <w:szCs w:val="25"/>
                <w:cs/>
              </w:rPr>
              <w:t>ยูโร</w:t>
            </w:r>
          </w:p>
        </w:tc>
        <w:tc>
          <w:tcPr>
            <w:tcW w:w="1245" w:type="dxa"/>
          </w:tcPr>
          <w:p w14:paraId="115C1925" w14:textId="5AD9D075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-</w:t>
            </w:r>
          </w:p>
        </w:tc>
        <w:tc>
          <w:tcPr>
            <w:tcW w:w="1245" w:type="dxa"/>
          </w:tcPr>
          <w:p w14:paraId="153D5C76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-</w:t>
            </w:r>
          </w:p>
        </w:tc>
        <w:tc>
          <w:tcPr>
            <w:tcW w:w="1245" w:type="dxa"/>
            <w:vAlign w:val="bottom"/>
          </w:tcPr>
          <w:p w14:paraId="6E10E14C" w14:textId="1935CA32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105</w:t>
            </w:r>
          </w:p>
        </w:tc>
        <w:tc>
          <w:tcPr>
            <w:tcW w:w="1245" w:type="dxa"/>
            <w:vAlign w:val="bottom"/>
          </w:tcPr>
          <w:p w14:paraId="18A016ED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60</w:t>
            </w:r>
          </w:p>
        </w:tc>
        <w:tc>
          <w:tcPr>
            <w:tcW w:w="1245" w:type="dxa"/>
            <w:vAlign w:val="bottom"/>
          </w:tcPr>
          <w:p w14:paraId="509C2E61" w14:textId="0B672E57" w:rsidR="00A261C5" w:rsidRPr="00554EAE" w:rsidRDefault="00A261C5" w:rsidP="00A261C5">
            <w:pPr>
              <w:ind w:right="216"/>
              <w:jc w:val="right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33.43</w:t>
            </w:r>
          </w:p>
        </w:tc>
        <w:tc>
          <w:tcPr>
            <w:tcW w:w="1245" w:type="dxa"/>
            <w:vAlign w:val="bottom"/>
          </w:tcPr>
          <w:p w14:paraId="12AC267E" w14:textId="77777777" w:rsidR="00A261C5" w:rsidRPr="00554EAE" w:rsidRDefault="00A261C5" w:rsidP="00A261C5">
            <w:pPr>
              <w:ind w:right="216"/>
              <w:jc w:val="right"/>
              <w:rPr>
                <w:sz w:val="25"/>
                <w:szCs w:val="25"/>
                <w:cs/>
              </w:rPr>
            </w:pPr>
            <w:r w:rsidRPr="00554EAE">
              <w:rPr>
                <w:sz w:val="25"/>
                <w:szCs w:val="25"/>
              </w:rPr>
              <w:t>37.13</w:t>
            </w:r>
          </w:p>
        </w:tc>
      </w:tr>
      <w:tr w:rsidR="00A261C5" w:rsidRPr="00554EAE" w14:paraId="64966C8A" w14:textId="77777777" w:rsidTr="00536468">
        <w:tc>
          <w:tcPr>
            <w:tcW w:w="1710" w:type="dxa"/>
            <w:vAlign w:val="bottom"/>
          </w:tcPr>
          <w:p w14:paraId="42A00C01" w14:textId="77777777" w:rsidR="00A261C5" w:rsidRPr="00554EAE" w:rsidRDefault="00A261C5" w:rsidP="00A261C5">
            <w:pPr>
              <w:pStyle w:val="Heading6"/>
              <w:keepNext w:val="0"/>
              <w:jc w:val="left"/>
              <w:rPr>
                <w:b/>
                <w:bCs/>
                <w:sz w:val="25"/>
                <w:szCs w:val="25"/>
                <w:u w:val="none"/>
                <w:cs/>
              </w:rPr>
            </w:pPr>
            <w:r w:rsidRPr="00554EAE">
              <w:rPr>
                <w:sz w:val="25"/>
                <w:szCs w:val="25"/>
                <w:u w:val="none"/>
                <w:cs/>
              </w:rPr>
              <w:t>ปอนด์</w:t>
            </w:r>
          </w:p>
        </w:tc>
        <w:tc>
          <w:tcPr>
            <w:tcW w:w="1245" w:type="dxa"/>
          </w:tcPr>
          <w:p w14:paraId="10F96D4A" w14:textId="711EF723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-</w:t>
            </w:r>
          </w:p>
        </w:tc>
        <w:tc>
          <w:tcPr>
            <w:tcW w:w="1245" w:type="dxa"/>
          </w:tcPr>
          <w:p w14:paraId="4BE26B13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-</w:t>
            </w:r>
          </w:p>
        </w:tc>
        <w:tc>
          <w:tcPr>
            <w:tcW w:w="1245" w:type="dxa"/>
            <w:vAlign w:val="bottom"/>
          </w:tcPr>
          <w:p w14:paraId="4832A4C6" w14:textId="49F1E3DA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315</w:t>
            </w:r>
          </w:p>
        </w:tc>
        <w:tc>
          <w:tcPr>
            <w:tcW w:w="1245" w:type="dxa"/>
            <w:vAlign w:val="bottom"/>
          </w:tcPr>
          <w:p w14:paraId="59E816D8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315</w:t>
            </w:r>
          </w:p>
        </w:tc>
        <w:tc>
          <w:tcPr>
            <w:tcW w:w="1245" w:type="dxa"/>
            <w:vAlign w:val="bottom"/>
          </w:tcPr>
          <w:p w14:paraId="37C15148" w14:textId="3113A9A1" w:rsidR="00A261C5" w:rsidRPr="00554EAE" w:rsidRDefault="00A261C5" w:rsidP="00A261C5">
            <w:pPr>
              <w:ind w:right="216"/>
              <w:jc w:val="right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37.60</w:t>
            </w:r>
          </w:p>
        </w:tc>
        <w:tc>
          <w:tcPr>
            <w:tcW w:w="1245" w:type="dxa"/>
            <w:vAlign w:val="bottom"/>
          </w:tcPr>
          <w:p w14:paraId="0E5817D1" w14:textId="77777777" w:rsidR="00A261C5" w:rsidRPr="00554EAE" w:rsidRDefault="00A261C5" w:rsidP="00A261C5">
            <w:pPr>
              <w:ind w:right="216"/>
              <w:jc w:val="right"/>
              <w:rPr>
                <w:sz w:val="25"/>
                <w:szCs w:val="25"/>
                <w:cs/>
              </w:rPr>
            </w:pPr>
            <w:r w:rsidRPr="00554EAE">
              <w:rPr>
                <w:sz w:val="25"/>
                <w:szCs w:val="25"/>
              </w:rPr>
              <w:t>41.07</w:t>
            </w:r>
          </w:p>
        </w:tc>
      </w:tr>
      <w:tr w:rsidR="00A261C5" w:rsidRPr="00554EAE" w14:paraId="41F2FB5B" w14:textId="77777777" w:rsidTr="00536468">
        <w:tc>
          <w:tcPr>
            <w:tcW w:w="1710" w:type="dxa"/>
            <w:vAlign w:val="bottom"/>
          </w:tcPr>
          <w:p w14:paraId="79CECC23" w14:textId="77777777" w:rsidR="00A261C5" w:rsidRPr="00554EAE" w:rsidRDefault="00A261C5" w:rsidP="00A261C5">
            <w:pPr>
              <w:pStyle w:val="Heading6"/>
              <w:keepNext w:val="0"/>
              <w:jc w:val="left"/>
              <w:rPr>
                <w:sz w:val="25"/>
                <w:szCs w:val="25"/>
                <w:u w:val="none"/>
                <w:cs/>
              </w:rPr>
            </w:pPr>
            <w:r w:rsidRPr="00554EAE">
              <w:rPr>
                <w:sz w:val="25"/>
                <w:szCs w:val="25"/>
                <w:u w:val="none"/>
                <w:cs/>
              </w:rPr>
              <w:t>เยน</w:t>
            </w:r>
          </w:p>
        </w:tc>
        <w:tc>
          <w:tcPr>
            <w:tcW w:w="1245" w:type="dxa"/>
          </w:tcPr>
          <w:p w14:paraId="0D7A4B09" w14:textId="4BFBE35D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-</w:t>
            </w:r>
          </w:p>
        </w:tc>
        <w:tc>
          <w:tcPr>
            <w:tcW w:w="1245" w:type="dxa"/>
          </w:tcPr>
          <w:p w14:paraId="279D5689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-</w:t>
            </w:r>
          </w:p>
        </w:tc>
        <w:tc>
          <w:tcPr>
            <w:tcW w:w="1245" w:type="dxa"/>
            <w:vAlign w:val="bottom"/>
          </w:tcPr>
          <w:p w14:paraId="5A0D9D6F" w14:textId="312E6405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2,777</w:t>
            </w:r>
          </w:p>
        </w:tc>
        <w:tc>
          <w:tcPr>
            <w:tcW w:w="1245" w:type="dxa"/>
            <w:vAlign w:val="bottom"/>
          </w:tcPr>
          <w:p w14:paraId="575D9918" w14:textId="77777777" w:rsidR="00A261C5" w:rsidRPr="00554EAE" w:rsidRDefault="00A261C5" w:rsidP="00A261C5">
            <w:pPr>
              <w:tabs>
                <w:tab w:val="decimal" w:pos="822"/>
              </w:tabs>
              <w:rPr>
                <w:sz w:val="25"/>
                <w:szCs w:val="25"/>
              </w:rPr>
            </w:pPr>
            <w:r w:rsidRPr="00554EAE">
              <w:rPr>
                <w:sz w:val="25"/>
                <w:szCs w:val="25"/>
              </w:rPr>
              <w:t>2,777</w:t>
            </w:r>
          </w:p>
        </w:tc>
        <w:tc>
          <w:tcPr>
            <w:tcW w:w="1245" w:type="dxa"/>
            <w:vAlign w:val="bottom"/>
          </w:tcPr>
          <w:p w14:paraId="3CC70B88" w14:textId="349579D8" w:rsidR="00A261C5" w:rsidRPr="00554EAE" w:rsidRDefault="00A261C5" w:rsidP="00A261C5">
            <w:pPr>
              <w:ind w:right="216"/>
              <w:jc w:val="right"/>
              <w:rPr>
                <w:sz w:val="25"/>
                <w:szCs w:val="25"/>
                <w:cs/>
              </w:rPr>
            </w:pPr>
            <w:r>
              <w:rPr>
                <w:sz w:val="25"/>
                <w:szCs w:val="25"/>
              </w:rPr>
              <w:t>0.28</w:t>
            </w:r>
          </w:p>
        </w:tc>
        <w:tc>
          <w:tcPr>
            <w:tcW w:w="1245" w:type="dxa"/>
            <w:vAlign w:val="bottom"/>
          </w:tcPr>
          <w:p w14:paraId="3B1223C4" w14:textId="77777777" w:rsidR="00A261C5" w:rsidRPr="00554EAE" w:rsidRDefault="00A261C5" w:rsidP="00A261C5">
            <w:pPr>
              <w:ind w:right="216"/>
              <w:jc w:val="right"/>
              <w:rPr>
                <w:sz w:val="25"/>
                <w:szCs w:val="25"/>
                <w:cs/>
              </w:rPr>
            </w:pPr>
            <w:r w:rsidRPr="00554EAE">
              <w:rPr>
                <w:sz w:val="25"/>
                <w:szCs w:val="25"/>
              </w:rPr>
              <w:t>0.29</w:t>
            </w:r>
          </w:p>
        </w:tc>
      </w:tr>
    </w:tbl>
    <w:p w14:paraId="21A1B424" w14:textId="77777777" w:rsidR="00BD0BBE" w:rsidRPr="00554EAE" w:rsidRDefault="00265BD8" w:rsidP="00A261C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b/>
          <w:bCs/>
        </w:rPr>
      </w:pPr>
      <w:r>
        <w:rPr>
          <w:b/>
          <w:bCs/>
        </w:rPr>
        <w:t>2</w:t>
      </w:r>
      <w:r w:rsidR="00F554B7">
        <w:rPr>
          <w:b/>
          <w:bCs/>
        </w:rPr>
        <w:t>8</w:t>
      </w:r>
      <w:r w:rsidR="00BD0BBE" w:rsidRPr="00554EAE">
        <w:rPr>
          <w:b/>
          <w:bCs/>
        </w:rPr>
        <w:t>.</w:t>
      </w:r>
      <w:r w:rsidR="00BD0BBE" w:rsidRPr="00554EAE">
        <w:rPr>
          <w:b/>
          <w:bCs/>
        </w:rPr>
        <w:tab/>
      </w:r>
      <w:r w:rsidR="00BD0BBE" w:rsidRPr="00554EAE">
        <w:rPr>
          <w:b/>
          <w:bCs/>
          <w:cs/>
        </w:rPr>
        <w:t>ลำดับชั้นของมูลค่ายุติธรรม</w:t>
      </w:r>
    </w:p>
    <w:p w14:paraId="53889A00" w14:textId="77777777" w:rsidR="00BD0BBE" w:rsidRPr="00554EAE" w:rsidRDefault="00BD0BBE" w:rsidP="00A261C5">
      <w:pPr>
        <w:spacing w:before="120" w:after="120"/>
        <w:ind w:left="547"/>
        <w:jc w:val="thaiDistribute"/>
        <w:rPr>
          <w:spacing w:val="-6"/>
        </w:rPr>
      </w:pPr>
      <w:r w:rsidRPr="00554EAE">
        <w:rPr>
          <w:cs/>
        </w:rPr>
        <w:t xml:space="preserve">ณ วันที่ </w:t>
      </w:r>
      <w:r w:rsidR="00B03835">
        <w:t xml:space="preserve">30 </w:t>
      </w:r>
      <w:r w:rsidR="00B03835">
        <w:rPr>
          <w:cs/>
        </w:rPr>
        <w:t xml:space="preserve">กันยายน </w:t>
      </w:r>
      <w:r w:rsidR="00B03835">
        <w:t>2562</w:t>
      </w:r>
      <w:r w:rsidRPr="00554EAE">
        <w:t xml:space="preserve"> </w:t>
      </w:r>
      <w:r w:rsidRPr="00554EAE">
        <w:rPr>
          <w:spacing w:val="-6"/>
          <w:cs/>
        </w:rPr>
        <w:t>บริษัท</w:t>
      </w:r>
      <w:r w:rsidR="000C6807" w:rsidRPr="00554EAE">
        <w:rPr>
          <w:spacing w:val="-6"/>
          <w:cs/>
        </w:rPr>
        <w:t>ฯและบริษัทย่อย</w:t>
      </w:r>
      <w:r w:rsidRPr="00554EAE">
        <w:rPr>
          <w:cs/>
        </w:rPr>
        <w:t>มีสินทรัพย์ที่วัดมูลค่าด้วยมูลค่ายุติธรรม</w:t>
      </w:r>
      <w:r w:rsidR="000C6807" w:rsidRPr="00554EAE">
        <w:rPr>
          <w:cs/>
        </w:rPr>
        <w:t>แยก</w:t>
      </w:r>
      <w:r w:rsidRPr="00554EAE">
        <w:rPr>
          <w:cs/>
        </w:rPr>
        <w:t>แสดงตามลำดับชั้นของมูลค่ายุติธรรม ดังนี้</w:t>
      </w:r>
      <w:r w:rsidRPr="00554EAE">
        <w:rPr>
          <w:i/>
          <w:iCs/>
          <w:color w:val="FF0000"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82"/>
        <w:gridCol w:w="1283"/>
        <w:gridCol w:w="1282"/>
        <w:gridCol w:w="1283"/>
      </w:tblGrid>
      <w:tr w:rsidR="00BD0BBE" w:rsidRPr="00554EAE" w14:paraId="2DFDBD66" w14:textId="77777777" w:rsidTr="00BD0BBE">
        <w:tc>
          <w:tcPr>
            <w:tcW w:w="9270" w:type="dxa"/>
            <w:gridSpan w:val="5"/>
            <w:vAlign w:val="bottom"/>
          </w:tcPr>
          <w:p w14:paraId="3A88D26F" w14:textId="77777777" w:rsidR="00BD0BBE" w:rsidRPr="00554EAE" w:rsidRDefault="00BD0BBE" w:rsidP="00A261C5">
            <w:pPr>
              <w:pStyle w:val="BodyTextIndent3"/>
              <w:spacing w:after="0"/>
              <w:ind w:left="0"/>
              <w:jc w:val="right"/>
              <w:rPr>
                <w:spacing w:val="-6"/>
                <w:sz w:val="30"/>
                <w:szCs w:val="30"/>
              </w:rPr>
            </w:pPr>
            <w:r w:rsidRPr="00554EAE">
              <w:rPr>
                <w:spacing w:val="-6"/>
                <w:sz w:val="30"/>
                <w:szCs w:val="30"/>
              </w:rPr>
              <w:t>(</w:t>
            </w:r>
            <w:r w:rsidRPr="00554EAE">
              <w:rPr>
                <w:spacing w:val="-6"/>
                <w:sz w:val="30"/>
                <w:szCs w:val="30"/>
                <w:cs/>
              </w:rPr>
              <w:t>หน่วย</w:t>
            </w:r>
            <w:r w:rsidRPr="00554EAE">
              <w:rPr>
                <w:spacing w:val="-6"/>
                <w:sz w:val="30"/>
                <w:szCs w:val="30"/>
              </w:rPr>
              <w:t>:</w:t>
            </w:r>
            <w:r w:rsidRPr="00554EAE">
              <w:rPr>
                <w:spacing w:val="-6"/>
                <w:sz w:val="30"/>
                <w:szCs w:val="30"/>
                <w:cs/>
              </w:rPr>
              <w:t xml:space="preserve"> </w:t>
            </w:r>
            <w:r w:rsidR="00C77B15">
              <w:rPr>
                <w:spacing w:val="-6"/>
                <w:sz w:val="30"/>
                <w:szCs w:val="30"/>
                <w:cs/>
              </w:rPr>
              <w:t>ล้าน</w:t>
            </w:r>
            <w:r w:rsidRPr="00554EAE">
              <w:rPr>
                <w:spacing w:val="-6"/>
                <w:sz w:val="30"/>
                <w:szCs w:val="30"/>
                <w:cs/>
              </w:rPr>
              <w:t>บาท</w:t>
            </w:r>
            <w:r w:rsidRPr="00554EAE">
              <w:rPr>
                <w:spacing w:val="-6"/>
                <w:sz w:val="30"/>
                <w:szCs w:val="30"/>
              </w:rPr>
              <w:t>)</w:t>
            </w:r>
          </w:p>
        </w:tc>
      </w:tr>
      <w:tr w:rsidR="00BD0BBE" w:rsidRPr="00554EAE" w14:paraId="49B042B2" w14:textId="77777777" w:rsidTr="00BD0BBE">
        <w:tc>
          <w:tcPr>
            <w:tcW w:w="4140" w:type="dxa"/>
            <w:vAlign w:val="bottom"/>
          </w:tcPr>
          <w:p w14:paraId="7A57BA0F" w14:textId="77777777" w:rsidR="00BD0BBE" w:rsidRPr="00554EAE" w:rsidRDefault="00BD0BBE" w:rsidP="00A261C5">
            <w:pPr>
              <w:pStyle w:val="BodyTextIndent3"/>
              <w:spacing w:after="0"/>
              <w:ind w:left="243" w:hanging="180"/>
              <w:rPr>
                <w:spacing w:val="-6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289C0A5" w14:textId="77777777" w:rsidR="00BD0BBE" w:rsidRPr="00554EAE" w:rsidRDefault="00BD0BBE" w:rsidP="00A261C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spacing w:val="-6"/>
                <w:sz w:val="30"/>
                <w:szCs w:val="30"/>
                <w:cs/>
              </w:rPr>
            </w:pPr>
            <w:r w:rsidRPr="00554EAE">
              <w:rPr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</w:tr>
      <w:tr w:rsidR="00BD0BBE" w:rsidRPr="00554EAE" w14:paraId="6A8A93B5" w14:textId="77777777" w:rsidTr="00BD0BBE">
        <w:tc>
          <w:tcPr>
            <w:tcW w:w="4140" w:type="dxa"/>
            <w:vAlign w:val="bottom"/>
          </w:tcPr>
          <w:p w14:paraId="09FB8ED1" w14:textId="77777777" w:rsidR="00BD0BBE" w:rsidRPr="00554EAE" w:rsidRDefault="00BD0BBE" w:rsidP="00A261C5">
            <w:pPr>
              <w:pStyle w:val="BodyTextIndent3"/>
              <w:spacing w:after="0"/>
              <w:ind w:left="243" w:hanging="180"/>
              <w:rPr>
                <w:spacing w:val="-6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2A2ADD6" w14:textId="77777777" w:rsidR="00BD0BBE" w:rsidRPr="00554EAE" w:rsidRDefault="00BD0BBE" w:rsidP="00A261C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spacing w:val="-6"/>
                <w:sz w:val="30"/>
                <w:szCs w:val="30"/>
              </w:rPr>
            </w:pPr>
            <w:r w:rsidRPr="00554EAE">
              <w:rPr>
                <w:spacing w:val="-6"/>
                <w:sz w:val="30"/>
                <w:szCs w:val="30"/>
                <w:cs/>
              </w:rPr>
              <w:t xml:space="preserve">ระดับ </w:t>
            </w:r>
            <w:r w:rsidR="00EA2CC7" w:rsidRPr="00554EAE">
              <w:rPr>
                <w:spacing w:val="-6"/>
                <w:sz w:val="30"/>
                <w:szCs w:val="30"/>
              </w:rPr>
              <w:t>1</w:t>
            </w:r>
          </w:p>
        </w:tc>
        <w:tc>
          <w:tcPr>
            <w:tcW w:w="1283" w:type="dxa"/>
            <w:vAlign w:val="bottom"/>
          </w:tcPr>
          <w:p w14:paraId="05F3B048" w14:textId="77777777" w:rsidR="00BD0BBE" w:rsidRPr="00554EAE" w:rsidRDefault="00BD0BBE" w:rsidP="00A261C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spacing w:val="-6"/>
                <w:sz w:val="30"/>
                <w:szCs w:val="30"/>
              </w:rPr>
            </w:pPr>
            <w:r w:rsidRPr="00554EAE">
              <w:rPr>
                <w:spacing w:val="-6"/>
                <w:sz w:val="30"/>
                <w:szCs w:val="30"/>
                <w:cs/>
              </w:rPr>
              <w:t xml:space="preserve">ระดับ </w:t>
            </w:r>
            <w:r w:rsidR="000D2E41" w:rsidRPr="00554EAE">
              <w:rPr>
                <w:spacing w:val="-6"/>
                <w:sz w:val="30"/>
                <w:szCs w:val="30"/>
              </w:rPr>
              <w:t>2</w:t>
            </w:r>
          </w:p>
        </w:tc>
        <w:tc>
          <w:tcPr>
            <w:tcW w:w="1282" w:type="dxa"/>
            <w:vAlign w:val="bottom"/>
          </w:tcPr>
          <w:p w14:paraId="70BE5CD8" w14:textId="77777777" w:rsidR="00BD0BBE" w:rsidRPr="00554EAE" w:rsidRDefault="00BD0BBE" w:rsidP="00A261C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spacing w:val="-6"/>
                <w:sz w:val="30"/>
                <w:szCs w:val="30"/>
              </w:rPr>
            </w:pPr>
            <w:r w:rsidRPr="00554EAE">
              <w:rPr>
                <w:spacing w:val="-6"/>
                <w:sz w:val="30"/>
                <w:szCs w:val="30"/>
                <w:cs/>
              </w:rPr>
              <w:t xml:space="preserve">ระดับ </w:t>
            </w:r>
            <w:r w:rsidR="000D2E41" w:rsidRPr="00554EAE">
              <w:rPr>
                <w:spacing w:val="-6"/>
                <w:sz w:val="30"/>
                <w:szCs w:val="30"/>
              </w:rPr>
              <w:t>3</w:t>
            </w:r>
          </w:p>
        </w:tc>
        <w:tc>
          <w:tcPr>
            <w:tcW w:w="1283" w:type="dxa"/>
            <w:vAlign w:val="bottom"/>
          </w:tcPr>
          <w:p w14:paraId="51FCCE7E" w14:textId="77777777" w:rsidR="00BD0BBE" w:rsidRPr="00554EAE" w:rsidRDefault="00BD0BBE" w:rsidP="00A261C5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spacing w:val="-6"/>
                <w:sz w:val="30"/>
                <w:szCs w:val="30"/>
                <w:cs/>
              </w:rPr>
            </w:pPr>
            <w:r w:rsidRPr="00554EAE">
              <w:rPr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BD0BBE" w:rsidRPr="00554EAE" w14:paraId="6280D4E7" w14:textId="77777777" w:rsidTr="00BD0BBE">
        <w:tc>
          <w:tcPr>
            <w:tcW w:w="4140" w:type="dxa"/>
            <w:vAlign w:val="bottom"/>
          </w:tcPr>
          <w:p w14:paraId="61518216" w14:textId="77777777" w:rsidR="00BD0BBE" w:rsidRPr="00554EAE" w:rsidRDefault="00BD0BBE" w:rsidP="00A261C5">
            <w:pPr>
              <w:pStyle w:val="BodyTextIndent3"/>
              <w:spacing w:after="0"/>
              <w:ind w:left="0"/>
              <w:rPr>
                <w:b/>
                <w:bCs/>
                <w:spacing w:val="-6"/>
                <w:sz w:val="30"/>
                <w:szCs w:val="30"/>
              </w:rPr>
            </w:pPr>
            <w:r w:rsidRPr="00554EAE">
              <w:rPr>
                <w:b/>
                <w:bCs/>
                <w:spacing w:val="-6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2" w:type="dxa"/>
          </w:tcPr>
          <w:p w14:paraId="0EF85F16" w14:textId="77777777" w:rsidR="00BD0BBE" w:rsidRPr="00554EAE" w:rsidRDefault="00BD0BBE" w:rsidP="00A261C5">
            <w:pPr>
              <w:tabs>
                <w:tab w:val="decimal" w:pos="882"/>
              </w:tabs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69648158" w14:textId="77777777" w:rsidR="00BD0BBE" w:rsidRPr="00554EAE" w:rsidRDefault="00BD0BBE" w:rsidP="00A261C5">
            <w:pPr>
              <w:tabs>
                <w:tab w:val="decimal" w:pos="882"/>
              </w:tabs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4FC2E934" w14:textId="77777777" w:rsidR="00BD0BBE" w:rsidRPr="00554EAE" w:rsidRDefault="00BD0BBE" w:rsidP="00A261C5">
            <w:pPr>
              <w:tabs>
                <w:tab w:val="decimal" w:pos="882"/>
              </w:tabs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037960BD" w14:textId="77777777" w:rsidR="00BD0BBE" w:rsidRPr="00554EAE" w:rsidRDefault="00BD0BBE" w:rsidP="00A261C5">
            <w:pPr>
              <w:tabs>
                <w:tab w:val="decimal" w:pos="882"/>
              </w:tabs>
              <w:rPr>
                <w:spacing w:val="-4"/>
                <w:sz w:val="30"/>
                <w:szCs w:val="30"/>
                <w:cs/>
              </w:rPr>
            </w:pPr>
          </w:p>
        </w:tc>
      </w:tr>
      <w:tr w:rsidR="0029135F" w:rsidRPr="00554EAE" w14:paraId="700CB85D" w14:textId="77777777" w:rsidTr="00BD0BBE">
        <w:tc>
          <w:tcPr>
            <w:tcW w:w="4140" w:type="dxa"/>
            <w:vAlign w:val="bottom"/>
          </w:tcPr>
          <w:p w14:paraId="347C5509" w14:textId="77777777" w:rsidR="0029135F" w:rsidRPr="00554EAE" w:rsidRDefault="0029135F" w:rsidP="00A261C5">
            <w:pPr>
              <w:pStyle w:val="Char4"/>
              <w:spacing w:after="0" w:line="240" w:lineRule="auto"/>
              <w:ind w:left="243" w:firstLine="9"/>
              <w:rPr>
                <w:rFonts w:ascii="Angsana New" w:hAnsi="Angsana New" w:cs="Angsana New"/>
                <w:spacing w:val="-6"/>
                <w:sz w:val="30"/>
                <w:szCs w:val="38"/>
                <w:cs/>
                <w:lang w:bidi="th-TH"/>
              </w:rPr>
            </w:pPr>
            <w:r w:rsidRPr="00554EAE">
              <w:rPr>
                <w:rFonts w:ascii="Angsana New" w:hAnsi="Angsana New" w:cs="Angsana New"/>
                <w:spacing w:val="-6"/>
                <w:sz w:val="30"/>
                <w:szCs w:val="30"/>
                <w:cs/>
                <w:lang w:bidi="th-TH"/>
              </w:rPr>
              <w:t>ที่ดิน</w:t>
            </w:r>
          </w:p>
        </w:tc>
        <w:tc>
          <w:tcPr>
            <w:tcW w:w="1282" w:type="dxa"/>
          </w:tcPr>
          <w:p w14:paraId="20D70952" w14:textId="67C2DDB6" w:rsidR="0029135F" w:rsidRPr="00554EAE" w:rsidRDefault="00A261C5" w:rsidP="00A261C5">
            <w:pPr>
              <w:tabs>
                <w:tab w:val="decimal" w:pos="882"/>
              </w:tabs>
              <w:rPr>
                <w:spacing w:val="-4"/>
                <w:sz w:val="30"/>
                <w:szCs w:val="30"/>
              </w:rPr>
            </w:pPr>
            <w:r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748D5A77" w14:textId="39C08967" w:rsidR="0029135F" w:rsidRPr="00554EAE" w:rsidRDefault="00A261C5" w:rsidP="00A261C5">
            <w:pPr>
              <w:tabs>
                <w:tab w:val="decimal" w:pos="882"/>
              </w:tabs>
              <w:rPr>
                <w:spacing w:val="-4"/>
                <w:sz w:val="30"/>
                <w:szCs w:val="30"/>
              </w:rPr>
            </w:pPr>
            <w:r>
              <w:rPr>
                <w:spacing w:val="-4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6DD4729A" w14:textId="5AF1582F" w:rsidR="0029135F" w:rsidRPr="00554EAE" w:rsidRDefault="00A261C5" w:rsidP="00A261C5">
            <w:pPr>
              <w:tabs>
                <w:tab w:val="decimal" w:pos="882"/>
              </w:tabs>
              <w:rPr>
                <w:spacing w:val="-4"/>
                <w:sz w:val="30"/>
                <w:szCs w:val="30"/>
                <w:cs/>
              </w:rPr>
            </w:pPr>
            <w:r>
              <w:rPr>
                <w:spacing w:val="-4"/>
                <w:sz w:val="30"/>
                <w:szCs w:val="30"/>
              </w:rPr>
              <w:t>547</w:t>
            </w:r>
          </w:p>
        </w:tc>
        <w:tc>
          <w:tcPr>
            <w:tcW w:w="1283" w:type="dxa"/>
          </w:tcPr>
          <w:p w14:paraId="0A3D6307" w14:textId="16465B21" w:rsidR="0029135F" w:rsidRPr="00554EAE" w:rsidRDefault="00A261C5" w:rsidP="00A261C5">
            <w:pPr>
              <w:tabs>
                <w:tab w:val="decimal" w:pos="882"/>
              </w:tabs>
              <w:rPr>
                <w:spacing w:val="-4"/>
                <w:sz w:val="30"/>
                <w:szCs w:val="30"/>
                <w:cs/>
              </w:rPr>
            </w:pPr>
            <w:r>
              <w:rPr>
                <w:spacing w:val="-4"/>
                <w:sz w:val="30"/>
                <w:szCs w:val="30"/>
              </w:rPr>
              <w:t>547</w:t>
            </w:r>
          </w:p>
        </w:tc>
      </w:tr>
    </w:tbl>
    <w:p w14:paraId="7921495A" w14:textId="77777777" w:rsidR="00A261C5" w:rsidRDefault="00A261C5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28B64D0C" w14:textId="10BB365D" w:rsidR="00BD0BBE" w:rsidRPr="00554EAE" w:rsidRDefault="005D137E" w:rsidP="00D158EC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b/>
          <w:bCs/>
        </w:rPr>
      </w:pPr>
      <w:r>
        <w:rPr>
          <w:b/>
          <w:bCs/>
        </w:rPr>
        <w:t>2</w:t>
      </w:r>
      <w:r w:rsidR="00F554B7">
        <w:rPr>
          <w:b/>
          <w:bCs/>
        </w:rPr>
        <w:t>9</w:t>
      </w:r>
      <w:r w:rsidR="00BD0BBE" w:rsidRPr="00554EAE">
        <w:rPr>
          <w:b/>
          <w:bCs/>
        </w:rPr>
        <w:t>.</w:t>
      </w:r>
      <w:r w:rsidR="00BD0BBE" w:rsidRPr="00554EAE">
        <w:rPr>
          <w:b/>
          <w:bCs/>
        </w:rPr>
        <w:tab/>
      </w:r>
      <w:r w:rsidR="00BD0BBE" w:rsidRPr="00554EAE">
        <w:rPr>
          <w:b/>
          <w:bCs/>
          <w:cs/>
        </w:rPr>
        <w:t>ข้อมูลทางการเงินจำแนกตามส่วนงาน</w:t>
      </w:r>
    </w:p>
    <w:p w14:paraId="74B68ABD" w14:textId="77777777" w:rsidR="00BD0BBE" w:rsidRPr="00554EAE" w:rsidRDefault="00BD0BBE" w:rsidP="00D158EC">
      <w:pPr>
        <w:spacing w:after="120"/>
        <w:ind w:left="540" w:hanging="540"/>
        <w:jc w:val="thaiDistribute"/>
      </w:pPr>
      <w:r w:rsidRPr="00554EAE">
        <w:tab/>
      </w:r>
      <w:r w:rsidR="005307CE" w:rsidRPr="00554EAE">
        <w:rPr>
          <w:spacing w:val="-6"/>
          <w:cs/>
        </w:rPr>
        <w:t>บริษัทฯและบริษัทย่อย</w:t>
      </w:r>
      <w:r w:rsidRPr="00554EAE">
        <w:rPr>
          <w:spacing w:val="-6"/>
          <w:cs/>
        </w:rPr>
        <w:t>จัดโครงสร้างองค์กรเป็นหน่วยธุรกิจตามประเภทของ</w:t>
      </w:r>
      <w:r w:rsidR="00B23664" w:rsidRPr="00554EAE">
        <w:rPr>
          <w:spacing w:val="-6"/>
          <w:cs/>
        </w:rPr>
        <w:t>ผลิตภัณฑ์และ</w:t>
      </w:r>
      <w:r w:rsidR="005307CE" w:rsidRPr="00554EAE">
        <w:rPr>
          <w:spacing w:val="-6"/>
          <w:cs/>
        </w:rPr>
        <w:t>บริการ</w:t>
      </w:r>
      <w:r w:rsidRPr="00554EAE">
        <w:rPr>
          <w:spacing w:val="-6"/>
          <w:cs/>
        </w:rPr>
        <w:t xml:space="preserve"> ข้อมูลรายได้และกำไร</w:t>
      </w:r>
      <w:r w:rsidR="00B23664" w:rsidRPr="00554EAE">
        <w:rPr>
          <w:spacing w:val="-6"/>
        </w:rPr>
        <w:t xml:space="preserve"> </w:t>
      </w:r>
      <w:r w:rsidR="00B23664" w:rsidRPr="00554EAE">
        <w:rPr>
          <w:spacing w:val="-6"/>
          <w:cs/>
        </w:rPr>
        <w:t xml:space="preserve">(ขาดทุน) </w:t>
      </w:r>
      <w:r w:rsidRPr="00554EAE">
        <w:rPr>
          <w:spacing w:val="-6"/>
          <w:cs/>
        </w:rPr>
        <w:t>ของส่วนงานของ</w:t>
      </w:r>
      <w:r w:rsidR="005307CE" w:rsidRPr="00554EAE">
        <w:rPr>
          <w:spacing w:val="-6"/>
          <w:cs/>
        </w:rPr>
        <w:t>บริษัทฯและบริษัทย่อย</w:t>
      </w:r>
      <w:r w:rsidRPr="00554EAE">
        <w:rPr>
          <w:spacing w:val="-8"/>
          <w:cs/>
        </w:rPr>
        <w:t>สำหรับงวด</w:t>
      </w:r>
      <w:r w:rsidR="002D5E2E">
        <w:rPr>
          <w:spacing w:val="-8"/>
          <w:cs/>
        </w:rPr>
        <w:t>สามเดือนและ</w:t>
      </w:r>
      <w:r w:rsidR="00B03835">
        <w:rPr>
          <w:spacing w:val="-8"/>
          <w:cs/>
        </w:rPr>
        <w:t>เก้า</w:t>
      </w:r>
      <w:r w:rsidR="002D5E2E">
        <w:rPr>
          <w:spacing w:val="-8"/>
          <w:cs/>
        </w:rPr>
        <w:t xml:space="preserve">เดือนสิ้นสุดวันที่ </w:t>
      </w:r>
      <w:r w:rsidR="00A47EE5">
        <w:rPr>
          <w:spacing w:val="-8"/>
          <w:cs/>
        </w:rPr>
        <w:t xml:space="preserve">                      </w:t>
      </w:r>
      <w:r w:rsidR="00B03835">
        <w:rPr>
          <w:spacing w:val="-8"/>
        </w:rPr>
        <w:t xml:space="preserve">30 </w:t>
      </w:r>
      <w:r w:rsidR="00B03835">
        <w:rPr>
          <w:spacing w:val="-8"/>
          <w:cs/>
        </w:rPr>
        <w:t xml:space="preserve">กันยายน </w:t>
      </w:r>
      <w:r w:rsidR="00B03835">
        <w:rPr>
          <w:spacing w:val="-8"/>
        </w:rPr>
        <w:t>2562</w:t>
      </w:r>
      <w:r w:rsidRPr="00554EAE">
        <w:rPr>
          <w:spacing w:val="-8"/>
        </w:rPr>
        <w:t xml:space="preserve"> </w:t>
      </w:r>
      <w:r w:rsidRPr="00554EAE">
        <w:rPr>
          <w:spacing w:val="-8"/>
          <w:cs/>
        </w:rPr>
        <w:t xml:space="preserve">และ </w:t>
      </w:r>
      <w:r w:rsidR="00146052" w:rsidRPr="00554EAE">
        <w:rPr>
          <w:spacing w:val="-8"/>
        </w:rPr>
        <w:t>2561</w:t>
      </w:r>
      <w:r w:rsidR="00B836F9" w:rsidRPr="00554EAE">
        <w:rPr>
          <w:cs/>
        </w:rPr>
        <w:t xml:space="preserve"> </w:t>
      </w:r>
      <w:r w:rsidRPr="00554EAE">
        <w:rPr>
          <w:cs/>
        </w:rPr>
        <w:t>มีดังต่อไปนี้</w:t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306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465340" w:rsidRPr="00554EAE" w14:paraId="60C8881C" w14:textId="77777777" w:rsidTr="00554EAE">
        <w:tc>
          <w:tcPr>
            <w:tcW w:w="3060" w:type="dxa"/>
          </w:tcPr>
          <w:p w14:paraId="19F57C82" w14:textId="77777777" w:rsidR="00465340" w:rsidRPr="00554EAE" w:rsidRDefault="00465340" w:rsidP="00D158EC">
            <w:pPr>
              <w:rPr>
                <w:spacing w:val="-5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8"/>
          </w:tcPr>
          <w:p w14:paraId="79B646D6" w14:textId="77777777" w:rsidR="00465340" w:rsidRPr="00554EAE" w:rsidRDefault="00465340" w:rsidP="00D158EC">
            <w:pPr>
              <w:jc w:val="right"/>
              <w:rPr>
                <w:spacing w:val="-5"/>
                <w:sz w:val="24"/>
                <w:szCs w:val="24"/>
                <w:cs/>
              </w:rPr>
            </w:pPr>
            <w:r w:rsidRPr="00554EAE">
              <w:rPr>
                <w:spacing w:val="-5"/>
                <w:sz w:val="24"/>
                <w:szCs w:val="24"/>
                <w:cs/>
              </w:rPr>
              <w:t>(หน่วย: ล้านบาท)</w:t>
            </w:r>
          </w:p>
        </w:tc>
      </w:tr>
      <w:tr w:rsidR="00465340" w:rsidRPr="00554EAE" w14:paraId="1200F16E" w14:textId="77777777" w:rsidTr="00554EAE">
        <w:tc>
          <w:tcPr>
            <w:tcW w:w="3060" w:type="dxa"/>
          </w:tcPr>
          <w:p w14:paraId="081A8A7E" w14:textId="77777777" w:rsidR="00465340" w:rsidRPr="00554EAE" w:rsidRDefault="00465340" w:rsidP="00D158EC">
            <w:pPr>
              <w:rPr>
                <w:spacing w:val="-5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8"/>
          </w:tcPr>
          <w:p w14:paraId="7D3FC1F6" w14:textId="77777777" w:rsidR="00465340" w:rsidRPr="00554EAE" w:rsidRDefault="00465340" w:rsidP="00BB4BA6">
            <w:pPr>
              <w:pBdr>
                <w:bottom w:val="single" w:sz="4" w:space="1" w:color="auto"/>
              </w:pBdr>
              <w:ind w:left="-14" w:right="-14"/>
              <w:jc w:val="center"/>
              <w:rPr>
                <w:spacing w:val="-5"/>
                <w:sz w:val="24"/>
                <w:szCs w:val="24"/>
                <w:cs/>
              </w:rPr>
            </w:pPr>
            <w:r w:rsidRPr="00554EAE">
              <w:rPr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</w:tr>
      <w:tr w:rsidR="00465340" w:rsidRPr="00554EAE" w14:paraId="2E32619B" w14:textId="77777777" w:rsidTr="00554EAE">
        <w:tc>
          <w:tcPr>
            <w:tcW w:w="3060" w:type="dxa"/>
          </w:tcPr>
          <w:p w14:paraId="493AD490" w14:textId="77777777" w:rsidR="00465340" w:rsidRPr="00554EAE" w:rsidRDefault="00465340" w:rsidP="00D158EC">
            <w:pPr>
              <w:rPr>
                <w:spacing w:val="-5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8"/>
          </w:tcPr>
          <w:p w14:paraId="70F97CB7" w14:textId="77777777" w:rsidR="00465340" w:rsidRPr="00E22F53" w:rsidRDefault="00465340" w:rsidP="00BB4BA6">
            <w:pPr>
              <w:pBdr>
                <w:bottom w:val="single" w:sz="4" w:space="1" w:color="auto"/>
              </w:pBdr>
              <w:ind w:left="-14" w:right="-14"/>
              <w:jc w:val="center"/>
              <w:rPr>
                <w:spacing w:val="-5"/>
                <w:sz w:val="24"/>
                <w:szCs w:val="24"/>
                <w:cs/>
              </w:rPr>
            </w:pPr>
            <w:r w:rsidRPr="00554EAE">
              <w:rPr>
                <w:spacing w:val="-5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B03835">
              <w:rPr>
                <w:spacing w:val="-5"/>
                <w:sz w:val="24"/>
                <w:szCs w:val="24"/>
              </w:rPr>
              <w:t xml:space="preserve">30 </w:t>
            </w:r>
            <w:r w:rsidR="00B03835">
              <w:rPr>
                <w:spacing w:val="-5"/>
                <w:sz w:val="24"/>
                <w:szCs w:val="24"/>
                <w:cs/>
              </w:rPr>
              <w:t>กันยายน</w:t>
            </w:r>
          </w:p>
        </w:tc>
      </w:tr>
      <w:tr w:rsidR="00F9724A" w:rsidRPr="00554EAE" w14:paraId="0B2914AC" w14:textId="77777777" w:rsidTr="00554EAE">
        <w:tc>
          <w:tcPr>
            <w:tcW w:w="3060" w:type="dxa"/>
          </w:tcPr>
          <w:p w14:paraId="5DD74B27" w14:textId="77777777" w:rsidR="00F9724A" w:rsidRPr="00554EAE" w:rsidRDefault="00F9724A" w:rsidP="00D158EC">
            <w:pPr>
              <w:rPr>
                <w:spacing w:val="-5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76AFAD3" w14:textId="77777777" w:rsidR="00F9724A" w:rsidRPr="00554EAE" w:rsidRDefault="00F9724A" w:rsidP="00BB4BA6">
            <w:pPr>
              <w:pBdr>
                <w:bottom w:val="single" w:sz="4" w:space="1" w:color="auto"/>
              </w:pBdr>
              <w:ind w:left="-14" w:right="-14"/>
              <w:jc w:val="center"/>
              <w:rPr>
                <w:spacing w:val="-5"/>
                <w:sz w:val="24"/>
                <w:szCs w:val="24"/>
                <w:cs/>
              </w:rPr>
            </w:pPr>
            <w:r w:rsidRPr="00554EAE">
              <w:rPr>
                <w:spacing w:val="-5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710" w:type="dxa"/>
            <w:gridSpan w:val="2"/>
            <w:vAlign w:val="bottom"/>
          </w:tcPr>
          <w:p w14:paraId="4E253A75" w14:textId="77777777" w:rsidR="00F9724A" w:rsidRPr="00554EAE" w:rsidRDefault="00F9724A" w:rsidP="00BB4BA6">
            <w:pPr>
              <w:pBdr>
                <w:bottom w:val="single" w:sz="4" w:space="1" w:color="auto"/>
              </w:pBdr>
              <w:ind w:left="-14" w:right="-14"/>
              <w:jc w:val="center"/>
              <w:rPr>
                <w:spacing w:val="-5"/>
                <w:sz w:val="24"/>
                <w:szCs w:val="24"/>
                <w:cs/>
              </w:rPr>
            </w:pPr>
            <w:r w:rsidRPr="00554EAE">
              <w:rPr>
                <w:sz w:val="24"/>
                <w:szCs w:val="24"/>
                <w:cs/>
              </w:rPr>
              <w:t xml:space="preserve">ร้านซุปเปอร์มาร์เก็ตระดับพรีเมี่ยมชั้นนำ                    และร้านอาหาร </w:t>
            </w:r>
            <w:r w:rsidR="00BB4BA6">
              <w:rPr>
                <w:sz w:val="24"/>
                <w:szCs w:val="24"/>
              </w:rPr>
              <w:t xml:space="preserve">             </w:t>
            </w:r>
            <w:r w:rsidRPr="00554EAE">
              <w:rPr>
                <w:sz w:val="24"/>
                <w:szCs w:val="24"/>
                <w:cs/>
              </w:rPr>
              <w:t xml:space="preserve">       และเครื่องดื่ม</w:t>
            </w:r>
          </w:p>
        </w:tc>
        <w:tc>
          <w:tcPr>
            <w:tcW w:w="1710" w:type="dxa"/>
            <w:gridSpan w:val="2"/>
            <w:vAlign w:val="bottom"/>
          </w:tcPr>
          <w:p w14:paraId="05407120" w14:textId="77777777" w:rsidR="00F9724A" w:rsidRPr="00554EAE" w:rsidRDefault="00F9724A" w:rsidP="00BB4BA6">
            <w:pPr>
              <w:pBdr>
                <w:bottom w:val="single" w:sz="4" w:space="1" w:color="auto"/>
              </w:pBdr>
              <w:ind w:left="-14" w:right="-14"/>
              <w:jc w:val="center"/>
              <w:rPr>
                <w:spacing w:val="-5"/>
                <w:sz w:val="24"/>
                <w:szCs w:val="24"/>
                <w:cs/>
              </w:rPr>
            </w:pPr>
            <w:r w:rsidRPr="00554EAE">
              <w:rPr>
                <w:spacing w:val="-5"/>
                <w:sz w:val="24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710" w:type="dxa"/>
            <w:gridSpan w:val="2"/>
            <w:vAlign w:val="bottom"/>
          </w:tcPr>
          <w:p w14:paraId="14408B34" w14:textId="77777777" w:rsidR="00F9724A" w:rsidRPr="00554EAE" w:rsidRDefault="00F9724A" w:rsidP="00BB4BA6">
            <w:pPr>
              <w:pBdr>
                <w:bottom w:val="single" w:sz="4" w:space="1" w:color="auto"/>
              </w:pBdr>
              <w:ind w:left="-14" w:right="-14"/>
              <w:jc w:val="center"/>
              <w:rPr>
                <w:spacing w:val="-5"/>
                <w:sz w:val="24"/>
                <w:szCs w:val="24"/>
                <w:cs/>
              </w:rPr>
            </w:pPr>
            <w:r w:rsidRPr="00554EAE">
              <w:rPr>
                <w:spacing w:val="-5"/>
                <w:sz w:val="24"/>
                <w:szCs w:val="24"/>
                <w:cs/>
              </w:rPr>
              <w:t>รวม</w:t>
            </w:r>
          </w:p>
        </w:tc>
      </w:tr>
      <w:tr w:rsidR="00F9724A" w:rsidRPr="00554EAE" w14:paraId="20C568AC" w14:textId="77777777" w:rsidTr="00554EAE">
        <w:tc>
          <w:tcPr>
            <w:tcW w:w="3060" w:type="dxa"/>
          </w:tcPr>
          <w:p w14:paraId="420AC89A" w14:textId="77777777" w:rsidR="00F9724A" w:rsidRPr="00554EAE" w:rsidRDefault="00F9724A" w:rsidP="00D158EC">
            <w:pPr>
              <w:rPr>
                <w:spacing w:val="-5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14:paraId="32BE85AD" w14:textId="77777777" w:rsidR="00F9724A" w:rsidRPr="00554EAE" w:rsidRDefault="00F9724A" w:rsidP="00D158EC">
            <w:pPr>
              <w:jc w:val="center"/>
              <w:rPr>
                <w:sz w:val="24"/>
                <w:szCs w:val="24"/>
                <w:u w:val="single"/>
              </w:rPr>
            </w:pPr>
            <w:r w:rsidRPr="00554EAE">
              <w:rPr>
                <w:sz w:val="24"/>
                <w:szCs w:val="24"/>
                <w:u w:val="single"/>
              </w:rPr>
              <w:t>2562</w:t>
            </w:r>
          </w:p>
        </w:tc>
        <w:tc>
          <w:tcPr>
            <w:tcW w:w="855" w:type="dxa"/>
          </w:tcPr>
          <w:p w14:paraId="521B0D7F" w14:textId="77777777" w:rsidR="00F9724A" w:rsidRPr="00554EAE" w:rsidRDefault="00F9724A" w:rsidP="00D158EC">
            <w:pPr>
              <w:jc w:val="center"/>
              <w:rPr>
                <w:sz w:val="24"/>
                <w:szCs w:val="24"/>
                <w:u w:val="single"/>
              </w:rPr>
            </w:pPr>
            <w:r w:rsidRPr="00554EAE">
              <w:rPr>
                <w:sz w:val="24"/>
                <w:szCs w:val="24"/>
                <w:u w:val="single"/>
              </w:rPr>
              <w:t>2561</w:t>
            </w:r>
          </w:p>
        </w:tc>
        <w:tc>
          <w:tcPr>
            <w:tcW w:w="855" w:type="dxa"/>
          </w:tcPr>
          <w:p w14:paraId="72E19E32" w14:textId="77777777" w:rsidR="00F9724A" w:rsidRPr="00554EAE" w:rsidRDefault="00F9724A" w:rsidP="00D158EC">
            <w:pPr>
              <w:jc w:val="center"/>
              <w:rPr>
                <w:sz w:val="24"/>
                <w:szCs w:val="24"/>
                <w:u w:val="single"/>
              </w:rPr>
            </w:pPr>
            <w:r w:rsidRPr="00554EAE">
              <w:rPr>
                <w:sz w:val="24"/>
                <w:szCs w:val="24"/>
                <w:u w:val="single"/>
              </w:rPr>
              <w:t>2562</w:t>
            </w:r>
          </w:p>
        </w:tc>
        <w:tc>
          <w:tcPr>
            <w:tcW w:w="855" w:type="dxa"/>
          </w:tcPr>
          <w:p w14:paraId="547ED4EE" w14:textId="77777777" w:rsidR="00F9724A" w:rsidRPr="00554EAE" w:rsidRDefault="00F9724A" w:rsidP="00D158EC">
            <w:pPr>
              <w:jc w:val="center"/>
              <w:rPr>
                <w:sz w:val="24"/>
                <w:szCs w:val="24"/>
                <w:u w:val="single"/>
              </w:rPr>
            </w:pPr>
            <w:r w:rsidRPr="00554EAE">
              <w:rPr>
                <w:sz w:val="24"/>
                <w:szCs w:val="24"/>
                <w:u w:val="single"/>
              </w:rPr>
              <w:t>2561</w:t>
            </w:r>
          </w:p>
        </w:tc>
        <w:tc>
          <w:tcPr>
            <w:tcW w:w="855" w:type="dxa"/>
          </w:tcPr>
          <w:p w14:paraId="20BB968A" w14:textId="77777777" w:rsidR="00F9724A" w:rsidRPr="00554EAE" w:rsidRDefault="00F9724A" w:rsidP="00D158EC">
            <w:pPr>
              <w:jc w:val="center"/>
              <w:rPr>
                <w:sz w:val="24"/>
                <w:szCs w:val="24"/>
                <w:u w:val="single"/>
              </w:rPr>
            </w:pPr>
            <w:r w:rsidRPr="00554EAE">
              <w:rPr>
                <w:sz w:val="24"/>
                <w:szCs w:val="24"/>
                <w:u w:val="single"/>
              </w:rPr>
              <w:t>2562</w:t>
            </w:r>
          </w:p>
        </w:tc>
        <w:tc>
          <w:tcPr>
            <w:tcW w:w="855" w:type="dxa"/>
          </w:tcPr>
          <w:p w14:paraId="578AEB12" w14:textId="77777777" w:rsidR="00F9724A" w:rsidRPr="00554EAE" w:rsidRDefault="00F9724A" w:rsidP="00D158EC">
            <w:pPr>
              <w:jc w:val="center"/>
              <w:rPr>
                <w:sz w:val="24"/>
                <w:szCs w:val="24"/>
                <w:u w:val="single"/>
              </w:rPr>
            </w:pPr>
            <w:r w:rsidRPr="00554EAE">
              <w:rPr>
                <w:sz w:val="24"/>
                <w:szCs w:val="24"/>
                <w:u w:val="single"/>
              </w:rPr>
              <w:t>2561</w:t>
            </w:r>
          </w:p>
        </w:tc>
        <w:tc>
          <w:tcPr>
            <w:tcW w:w="855" w:type="dxa"/>
          </w:tcPr>
          <w:p w14:paraId="07690190" w14:textId="77777777" w:rsidR="00F9724A" w:rsidRPr="00554EAE" w:rsidRDefault="00F9724A" w:rsidP="00D158EC">
            <w:pPr>
              <w:jc w:val="center"/>
              <w:rPr>
                <w:sz w:val="24"/>
                <w:szCs w:val="24"/>
                <w:u w:val="single"/>
              </w:rPr>
            </w:pPr>
            <w:r w:rsidRPr="00554EAE">
              <w:rPr>
                <w:sz w:val="24"/>
                <w:szCs w:val="24"/>
                <w:u w:val="single"/>
              </w:rPr>
              <w:t>2562</w:t>
            </w:r>
          </w:p>
        </w:tc>
        <w:tc>
          <w:tcPr>
            <w:tcW w:w="855" w:type="dxa"/>
          </w:tcPr>
          <w:p w14:paraId="626D93A1" w14:textId="77777777" w:rsidR="00F9724A" w:rsidRPr="00554EAE" w:rsidRDefault="00F9724A" w:rsidP="00D158EC">
            <w:pPr>
              <w:jc w:val="center"/>
              <w:rPr>
                <w:sz w:val="24"/>
                <w:szCs w:val="24"/>
                <w:u w:val="single"/>
              </w:rPr>
            </w:pPr>
            <w:r w:rsidRPr="00554EAE">
              <w:rPr>
                <w:sz w:val="24"/>
                <w:szCs w:val="24"/>
                <w:u w:val="single"/>
              </w:rPr>
              <w:t>2561</w:t>
            </w:r>
          </w:p>
        </w:tc>
      </w:tr>
      <w:tr w:rsidR="001F228C" w:rsidRPr="00554EAE" w14:paraId="008304E5" w14:textId="77777777" w:rsidTr="00554EAE">
        <w:tc>
          <w:tcPr>
            <w:tcW w:w="3060" w:type="dxa"/>
          </w:tcPr>
          <w:p w14:paraId="504D5883" w14:textId="77777777" w:rsidR="001F228C" w:rsidRPr="00554EAE" w:rsidRDefault="001F228C" w:rsidP="001F228C">
            <w:pPr>
              <w:rPr>
                <w:spacing w:val="-5"/>
                <w:sz w:val="24"/>
                <w:szCs w:val="24"/>
                <w:cs/>
              </w:rPr>
            </w:pPr>
            <w:r w:rsidRPr="00554EAE">
              <w:rPr>
                <w:spacing w:val="-5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855" w:type="dxa"/>
            <w:vAlign w:val="bottom"/>
          </w:tcPr>
          <w:p w14:paraId="4249851D" w14:textId="05FD93E1" w:rsidR="001F228C" w:rsidRPr="00522E78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1984761D" w14:textId="77777777" w:rsidR="001F228C" w:rsidRPr="00522E78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</w:t>
            </w:r>
          </w:p>
        </w:tc>
        <w:tc>
          <w:tcPr>
            <w:tcW w:w="855" w:type="dxa"/>
            <w:vAlign w:val="bottom"/>
          </w:tcPr>
          <w:p w14:paraId="09B40271" w14:textId="0CC3029F" w:rsidR="001F228C" w:rsidRPr="00802BE8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5" w:type="dxa"/>
            <w:vAlign w:val="bottom"/>
          </w:tcPr>
          <w:p w14:paraId="59CE5C9A" w14:textId="77777777" w:rsidR="001F228C" w:rsidRPr="00802BE8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547</w:t>
            </w:r>
          </w:p>
        </w:tc>
        <w:tc>
          <w:tcPr>
            <w:tcW w:w="855" w:type="dxa"/>
            <w:vAlign w:val="bottom"/>
          </w:tcPr>
          <w:p w14:paraId="5CC35896" w14:textId="488D96A6" w:rsidR="001F228C" w:rsidRPr="00802BE8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4D2A47C3" w14:textId="77777777" w:rsidR="001F228C" w:rsidRPr="00802BE8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6A0FD270" w14:textId="692EB8E1" w:rsidR="001F228C" w:rsidRPr="00802BE8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5" w:type="dxa"/>
            <w:vAlign w:val="bottom"/>
          </w:tcPr>
          <w:p w14:paraId="7C090147" w14:textId="77777777" w:rsidR="001F228C" w:rsidRPr="00802BE8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1,068</w:t>
            </w:r>
          </w:p>
        </w:tc>
      </w:tr>
      <w:tr w:rsidR="001F228C" w:rsidRPr="00554EAE" w14:paraId="4360FA75" w14:textId="77777777" w:rsidTr="00554EAE">
        <w:tc>
          <w:tcPr>
            <w:tcW w:w="3060" w:type="dxa"/>
          </w:tcPr>
          <w:p w14:paraId="3D5F81A9" w14:textId="77777777" w:rsidR="001F228C" w:rsidRPr="00554EAE" w:rsidRDefault="001F228C" w:rsidP="001F228C">
            <w:pPr>
              <w:rPr>
                <w:spacing w:val="-5"/>
                <w:sz w:val="24"/>
                <w:szCs w:val="24"/>
                <w:cs/>
              </w:rPr>
            </w:pPr>
            <w:r w:rsidRPr="00554EAE">
              <w:rPr>
                <w:spacing w:val="-5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5" w:type="dxa"/>
            <w:vAlign w:val="bottom"/>
          </w:tcPr>
          <w:p w14:paraId="13FDFA47" w14:textId="6C1ECA58" w:rsidR="001F228C" w:rsidRPr="00522E78" w:rsidRDefault="001F228C" w:rsidP="001F228C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1177387B" w14:textId="77777777" w:rsidR="001F228C" w:rsidRPr="00522E78" w:rsidRDefault="001F228C" w:rsidP="001F228C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25BE937D" w14:textId="30483ED7" w:rsidR="001F228C" w:rsidRPr="00802BE8" w:rsidRDefault="001F228C" w:rsidP="001F228C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1B2CDCDB" w14:textId="77777777" w:rsidR="001F228C" w:rsidRPr="00802BE8" w:rsidRDefault="001F228C" w:rsidP="001F228C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5" w:type="dxa"/>
            <w:vAlign w:val="bottom"/>
          </w:tcPr>
          <w:p w14:paraId="23218B1D" w14:textId="7AD949F9" w:rsidR="001F228C" w:rsidRPr="00802BE8" w:rsidRDefault="001F228C" w:rsidP="001F228C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58E28AEF" w14:textId="77777777" w:rsidR="001F228C" w:rsidRPr="00802BE8" w:rsidRDefault="001F228C" w:rsidP="001F228C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(6)</w:t>
            </w:r>
          </w:p>
        </w:tc>
        <w:tc>
          <w:tcPr>
            <w:tcW w:w="855" w:type="dxa"/>
            <w:vAlign w:val="bottom"/>
          </w:tcPr>
          <w:p w14:paraId="05F8E3E5" w14:textId="407788D3" w:rsidR="001F228C" w:rsidRPr="00802BE8" w:rsidRDefault="001F228C" w:rsidP="001F228C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384B7F57" w14:textId="77777777" w:rsidR="001F228C" w:rsidRPr="00802BE8" w:rsidRDefault="001F228C" w:rsidP="001F228C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228C" w:rsidRPr="00554EAE" w14:paraId="1864FAB4" w14:textId="77777777" w:rsidTr="00554EAE">
        <w:tc>
          <w:tcPr>
            <w:tcW w:w="3060" w:type="dxa"/>
          </w:tcPr>
          <w:p w14:paraId="7A7529C6" w14:textId="77777777" w:rsidR="001F228C" w:rsidRPr="00554EAE" w:rsidRDefault="001F228C" w:rsidP="001F228C">
            <w:pPr>
              <w:pStyle w:val="Footer"/>
              <w:tabs>
                <w:tab w:val="clear" w:pos="4153"/>
                <w:tab w:val="clear" w:pos="8306"/>
              </w:tabs>
              <w:rPr>
                <w:spacing w:val="-5"/>
                <w:sz w:val="24"/>
                <w:szCs w:val="24"/>
                <w:cs/>
              </w:rPr>
            </w:pPr>
            <w:r w:rsidRPr="00554EAE">
              <w:rPr>
                <w:spacing w:val="-5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855" w:type="dxa"/>
            <w:vAlign w:val="bottom"/>
          </w:tcPr>
          <w:p w14:paraId="7BD097DF" w14:textId="7445873B" w:rsidR="001F228C" w:rsidRPr="00522E78" w:rsidRDefault="001F228C" w:rsidP="001F228C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0C5F4B76" w14:textId="77777777" w:rsidR="001F228C" w:rsidRPr="00522E78" w:rsidRDefault="001F228C" w:rsidP="001F228C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</w:t>
            </w:r>
          </w:p>
        </w:tc>
        <w:tc>
          <w:tcPr>
            <w:tcW w:w="855" w:type="dxa"/>
            <w:vAlign w:val="bottom"/>
          </w:tcPr>
          <w:p w14:paraId="3EDEB4AD" w14:textId="724B234D" w:rsidR="001F228C" w:rsidRPr="00802BE8" w:rsidRDefault="001F228C" w:rsidP="001F228C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5" w:type="dxa"/>
            <w:vAlign w:val="bottom"/>
          </w:tcPr>
          <w:p w14:paraId="00C61D47" w14:textId="77777777" w:rsidR="001F228C" w:rsidRPr="00802BE8" w:rsidRDefault="001F228C" w:rsidP="001F228C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553</w:t>
            </w:r>
          </w:p>
        </w:tc>
        <w:tc>
          <w:tcPr>
            <w:tcW w:w="855" w:type="dxa"/>
            <w:vAlign w:val="bottom"/>
          </w:tcPr>
          <w:p w14:paraId="4B5DEAC2" w14:textId="7CF7D655" w:rsidR="001F228C" w:rsidRPr="00802BE8" w:rsidRDefault="001F228C" w:rsidP="001F228C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6D03F6A2" w14:textId="77777777" w:rsidR="001F228C" w:rsidRPr="00802BE8" w:rsidRDefault="001F228C" w:rsidP="001F228C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(6)</w:t>
            </w:r>
          </w:p>
        </w:tc>
        <w:tc>
          <w:tcPr>
            <w:tcW w:w="855" w:type="dxa"/>
            <w:vAlign w:val="bottom"/>
          </w:tcPr>
          <w:p w14:paraId="4C198835" w14:textId="3748900C" w:rsidR="001F228C" w:rsidRPr="00802BE8" w:rsidRDefault="001F228C" w:rsidP="001F228C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855" w:type="dxa"/>
            <w:vAlign w:val="bottom"/>
          </w:tcPr>
          <w:p w14:paraId="0A8B2DB4" w14:textId="77777777" w:rsidR="001F228C" w:rsidRPr="00802BE8" w:rsidRDefault="001F228C" w:rsidP="001F228C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1,068</w:t>
            </w:r>
          </w:p>
        </w:tc>
      </w:tr>
      <w:tr w:rsidR="001F228C" w:rsidRPr="00554EAE" w14:paraId="0DD808DF" w14:textId="77777777" w:rsidTr="00554EAE">
        <w:tc>
          <w:tcPr>
            <w:tcW w:w="3060" w:type="dxa"/>
          </w:tcPr>
          <w:p w14:paraId="74F29A96" w14:textId="77777777" w:rsidR="001F228C" w:rsidRPr="00554EAE" w:rsidRDefault="001F228C" w:rsidP="001F228C">
            <w:pPr>
              <w:ind w:left="120" w:right="-108" w:hanging="120"/>
              <w:rPr>
                <w:spacing w:val="-5"/>
                <w:sz w:val="24"/>
                <w:szCs w:val="24"/>
                <w:cs/>
              </w:rPr>
            </w:pPr>
            <w:r w:rsidRPr="00554EAE">
              <w:rPr>
                <w:spacing w:val="-5"/>
                <w:sz w:val="24"/>
                <w:szCs w:val="24"/>
                <w:cs/>
              </w:rPr>
              <w:t>กำไ</w:t>
            </w:r>
            <w:r>
              <w:rPr>
                <w:spacing w:val="-5"/>
                <w:sz w:val="24"/>
                <w:szCs w:val="24"/>
                <w:cs/>
              </w:rPr>
              <w:t>ร</w:t>
            </w:r>
            <w:r w:rsidRPr="00554EAE">
              <w:rPr>
                <w:spacing w:val="-5"/>
                <w:sz w:val="24"/>
                <w:szCs w:val="24"/>
                <w:cs/>
                <w:lang w:eastAsia="zh-CN"/>
              </w:rPr>
              <w:t>จากการดำเนินงาน</w:t>
            </w:r>
            <w:r w:rsidRPr="00554EAE">
              <w:rPr>
                <w:spacing w:val="-5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855" w:type="dxa"/>
            <w:vAlign w:val="bottom"/>
          </w:tcPr>
          <w:p w14:paraId="1A216C79" w14:textId="35FED222" w:rsidR="001F228C" w:rsidRPr="00522E78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0F4B1ABA" w14:textId="77777777" w:rsidR="001F228C" w:rsidRPr="00522E78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855" w:type="dxa"/>
            <w:vAlign w:val="bottom"/>
          </w:tcPr>
          <w:p w14:paraId="4F4D10F6" w14:textId="67D6C98B" w:rsidR="001F228C" w:rsidRPr="00802BE8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855" w:type="dxa"/>
            <w:vAlign w:val="bottom"/>
          </w:tcPr>
          <w:p w14:paraId="5A907A78" w14:textId="77777777" w:rsidR="001F228C" w:rsidRPr="00802BE8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</w:t>
            </w:r>
          </w:p>
        </w:tc>
        <w:tc>
          <w:tcPr>
            <w:tcW w:w="855" w:type="dxa"/>
            <w:vAlign w:val="bottom"/>
          </w:tcPr>
          <w:p w14:paraId="73B723E9" w14:textId="4AE664E7" w:rsidR="001F228C" w:rsidRPr="00802BE8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53E98513" w14:textId="77777777" w:rsidR="001F228C" w:rsidRPr="00802BE8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855" w:type="dxa"/>
            <w:vAlign w:val="bottom"/>
          </w:tcPr>
          <w:p w14:paraId="40A3053D" w14:textId="029C5F03" w:rsidR="001F228C" w:rsidRPr="00802BE8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855" w:type="dxa"/>
            <w:vAlign w:val="bottom"/>
          </w:tcPr>
          <w:p w14:paraId="490CDF1C" w14:textId="77777777" w:rsidR="001F228C" w:rsidRPr="00802BE8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</w:p>
        </w:tc>
      </w:tr>
      <w:tr w:rsidR="001F228C" w:rsidRPr="00554EAE" w14:paraId="20D6C991" w14:textId="77777777" w:rsidTr="00361E6B">
        <w:trPr>
          <w:trHeight w:val="74"/>
        </w:trPr>
        <w:tc>
          <w:tcPr>
            <w:tcW w:w="3060" w:type="dxa"/>
          </w:tcPr>
          <w:p w14:paraId="33D9025E" w14:textId="77777777" w:rsidR="001F228C" w:rsidRPr="00554EAE" w:rsidRDefault="001F228C" w:rsidP="001F228C">
            <w:pPr>
              <w:pStyle w:val="Footer"/>
              <w:tabs>
                <w:tab w:val="clear" w:pos="4153"/>
                <w:tab w:val="clear" w:pos="8306"/>
              </w:tabs>
              <w:rPr>
                <w:spacing w:val="-5"/>
                <w:sz w:val="24"/>
                <w:szCs w:val="24"/>
                <w:cs/>
              </w:rPr>
            </w:pPr>
            <w:r w:rsidRPr="00554EAE">
              <w:rPr>
                <w:spacing w:val="-5"/>
                <w:sz w:val="24"/>
                <w:szCs w:val="24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55" w:type="dxa"/>
            <w:vAlign w:val="bottom"/>
          </w:tcPr>
          <w:p w14:paraId="273CA232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5C272E08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661DC8E3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1FB0A075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560862DF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1AC5F1F6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36E021E4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4F80F228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</w:p>
        </w:tc>
      </w:tr>
      <w:tr w:rsidR="001F228C" w:rsidRPr="00554EAE" w14:paraId="7EF23E50" w14:textId="77777777" w:rsidTr="00554EAE">
        <w:tc>
          <w:tcPr>
            <w:tcW w:w="3060" w:type="dxa"/>
          </w:tcPr>
          <w:p w14:paraId="6AFF7BC4" w14:textId="77777777" w:rsidR="001F228C" w:rsidRPr="00522E78" w:rsidRDefault="001F228C" w:rsidP="001F228C">
            <w:pPr>
              <w:ind w:left="427" w:hanging="265"/>
              <w:rPr>
                <w:spacing w:val="-5"/>
                <w:sz w:val="24"/>
                <w:szCs w:val="24"/>
                <w:cs/>
              </w:rPr>
            </w:pPr>
            <w:r w:rsidRPr="00522E78">
              <w:rPr>
                <w:spacing w:val="-5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5" w:type="dxa"/>
            <w:vAlign w:val="bottom"/>
          </w:tcPr>
          <w:p w14:paraId="663C01F7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272452FF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3790DA8D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4B1D2BDD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3928928E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648B202F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485E99AB" w14:textId="45BC8C7B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855" w:type="dxa"/>
            <w:vAlign w:val="bottom"/>
          </w:tcPr>
          <w:p w14:paraId="703A12DB" w14:textId="77777777" w:rsidR="001F228C" w:rsidRPr="00802BE8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F228C" w:rsidRPr="00554EAE" w14:paraId="0457629D" w14:textId="77777777" w:rsidTr="00554EAE">
        <w:tc>
          <w:tcPr>
            <w:tcW w:w="3060" w:type="dxa"/>
          </w:tcPr>
          <w:p w14:paraId="2E4D6C7D" w14:textId="77777777" w:rsidR="001F228C" w:rsidRPr="00522E78" w:rsidRDefault="001F228C" w:rsidP="001F228C">
            <w:pPr>
              <w:ind w:left="427" w:hanging="265"/>
              <w:rPr>
                <w:spacing w:val="-5"/>
                <w:sz w:val="24"/>
                <w:szCs w:val="24"/>
                <w:cs/>
              </w:rPr>
            </w:pPr>
            <w:r w:rsidRPr="00522E78">
              <w:rPr>
                <w:spacing w:val="-5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855" w:type="dxa"/>
            <w:vAlign w:val="bottom"/>
          </w:tcPr>
          <w:p w14:paraId="6B47C0C3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3ABAF260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30F11854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2C3F24FC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0D7AA28E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34BACE3F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7D870440" w14:textId="2177F90C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(264)</w:t>
            </w:r>
          </w:p>
        </w:tc>
        <w:tc>
          <w:tcPr>
            <w:tcW w:w="855" w:type="dxa"/>
            <w:vAlign w:val="bottom"/>
          </w:tcPr>
          <w:p w14:paraId="3FBB0263" w14:textId="3FDC0F5B" w:rsidR="001F228C" w:rsidRPr="00802BE8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(455)</w:t>
            </w:r>
          </w:p>
        </w:tc>
      </w:tr>
      <w:tr w:rsidR="001F228C" w:rsidRPr="00554EAE" w14:paraId="7EFDB99C" w14:textId="77777777" w:rsidTr="00554EAE">
        <w:tc>
          <w:tcPr>
            <w:tcW w:w="3060" w:type="dxa"/>
          </w:tcPr>
          <w:p w14:paraId="276EE1ED" w14:textId="77777777" w:rsidR="001F228C" w:rsidRPr="00522E78" w:rsidRDefault="001F228C" w:rsidP="001F228C">
            <w:pPr>
              <w:ind w:left="427" w:hanging="265"/>
              <w:rPr>
                <w:spacing w:val="-5"/>
                <w:sz w:val="24"/>
                <w:szCs w:val="24"/>
                <w:cs/>
              </w:rPr>
            </w:pPr>
            <w:r w:rsidRPr="00522E78">
              <w:rPr>
                <w:spacing w:val="-5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55" w:type="dxa"/>
            <w:vAlign w:val="bottom"/>
          </w:tcPr>
          <w:p w14:paraId="63DE001C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56B72928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4BB2CE74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25A719B3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1691AE8A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6DE194AF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0211F264" w14:textId="1A9540ED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(371)</w:t>
            </w:r>
          </w:p>
        </w:tc>
        <w:tc>
          <w:tcPr>
            <w:tcW w:w="855" w:type="dxa"/>
            <w:vAlign w:val="bottom"/>
          </w:tcPr>
          <w:p w14:paraId="058CA0B3" w14:textId="19B8D812" w:rsidR="001F228C" w:rsidRPr="00802BE8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(415)</w:t>
            </w:r>
          </w:p>
        </w:tc>
      </w:tr>
      <w:tr w:rsidR="001F228C" w:rsidRPr="00554EAE" w14:paraId="386A11DD" w14:textId="77777777" w:rsidTr="00B162EC">
        <w:tc>
          <w:tcPr>
            <w:tcW w:w="3060" w:type="dxa"/>
          </w:tcPr>
          <w:p w14:paraId="66C68A8C" w14:textId="3EEE31AD" w:rsidR="001F228C" w:rsidRPr="00522E78" w:rsidRDefault="00C8456D" w:rsidP="001F228C">
            <w:pPr>
              <w:ind w:left="427" w:hanging="265"/>
              <w:rPr>
                <w:spacing w:val="-5"/>
                <w:sz w:val="24"/>
                <w:szCs w:val="24"/>
                <w:cs/>
              </w:rPr>
            </w:pPr>
            <w:r>
              <w:rPr>
                <w:spacing w:val="-5"/>
                <w:sz w:val="24"/>
                <w:szCs w:val="24"/>
                <w:cs/>
              </w:rPr>
              <w:t>ขาดทุนจากรายการจำหน่ายสินทรัพย์</w:t>
            </w:r>
          </w:p>
        </w:tc>
        <w:tc>
          <w:tcPr>
            <w:tcW w:w="855" w:type="dxa"/>
            <w:vAlign w:val="bottom"/>
          </w:tcPr>
          <w:p w14:paraId="69BE1BB6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3D3A02D0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758ABC67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666AA943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24EC5445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1969A83F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05682FD0" w14:textId="6AE8776C" w:rsidR="001F228C" w:rsidRPr="00554EAE" w:rsidRDefault="001F228C" w:rsidP="00B162E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08FEF783" w14:textId="77777777" w:rsidR="001F228C" w:rsidRPr="00802BE8" w:rsidRDefault="001F228C" w:rsidP="00B162E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(422)</w:t>
            </w:r>
          </w:p>
        </w:tc>
      </w:tr>
      <w:tr w:rsidR="001F228C" w:rsidRPr="00554EAE" w14:paraId="7361B1B0" w14:textId="77777777" w:rsidTr="00B162EC">
        <w:tc>
          <w:tcPr>
            <w:tcW w:w="3060" w:type="dxa"/>
          </w:tcPr>
          <w:p w14:paraId="583C2ABE" w14:textId="77777777" w:rsidR="001F228C" w:rsidRPr="00522E78" w:rsidRDefault="001F228C" w:rsidP="001F228C">
            <w:pPr>
              <w:ind w:left="427" w:hanging="265"/>
              <w:rPr>
                <w:spacing w:val="-5"/>
                <w:sz w:val="24"/>
                <w:szCs w:val="24"/>
                <w:cs/>
              </w:rPr>
            </w:pPr>
            <w:r w:rsidRPr="00522E78">
              <w:rPr>
                <w:spacing w:val="-5"/>
                <w:sz w:val="24"/>
                <w:szCs w:val="24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55" w:type="dxa"/>
            <w:vAlign w:val="bottom"/>
          </w:tcPr>
          <w:p w14:paraId="1740A49A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25F758CD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1D16746F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017D9680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4A036D9D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0090F3F6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53EBCDBA" w14:textId="733A5454" w:rsidR="001F228C" w:rsidRPr="00554EAE" w:rsidRDefault="001F228C" w:rsidP="00B162E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18403C9A" w14:textId="77777777" w:rsidR="001F228C" w:rsidRPr="00802BE8" w:rsidRDefault="001F228C" w:rsidP="00B162E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(3)</w:t>
            </w:r>
          </w:p>
        </w:tc>
      </w:tr>
      <w:tr w:rsidR="001F228C" w:rsidRPr="00554EAE" w14:paraId="187D6815" w14:textId="77777777" w:rsidTr="00B162EC">
        <w:tc>
          <w:tcPr>
            <w:tcW w:w="3060" w:type="dxa"/>
          </w:tcPr>
          <w:p w14:paraId="05EAB3AA" w14:textId="77777777" w:rsidR="001F228C" w:rsidRPr="00522E78" w:rsidRDefault="001F228C" w:rsidP="001F228C">
            <w:pPr>
              <w:ind w:left="427" w:hanging="265"/>
              <w:rPr>
                <w:spacing w:val="-5"/>
                <w:sz w:val="24"/>
                <w:szCs w:val="24"/>
                <w:cs/>
              </w:rPr>
            </w:pPr>
            <w:r w:rsidRPr="00522E78">
              <w:rPr>
                <w:spacing w:val="-5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855" w:type="dxa"/>
            <w:vAlign w:val="bottom"/>
          </w:tcPr>
          <w:p w14:paraId="17FB24A7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18B9CE5F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2B2ED2BA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3E56F699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293F1AEF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74F90402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101BC1FB" w14:textId="4E35B53C" w:rsidR="001F228C" w:rsidRPr="00554EAE" w:rsidRDefault="001F228C" w:rsidP="00B162E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(219)</w:t>
            </w:r>
          </w:p>
        </w:tc>
        <w:tc>
          <w:tcPr>
            <w:tcW w:w="855" w:type="dxa"/>
            <w:vAlign w:val="bottom"/>
          </w:tcPr>
          <w:p w14:paraId="13ED7A66" w14:textId="77777777" w:rsidR="001F228C" w:rsidRPr="00522E78" w:rsidRDefault="001F228C" w:rsidP="00B162E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(179)</w:t>
            </w:r>
          </w:p>
        </w:tc>
      </w:tr>
      <w:tr w:rsidR="001F228C" w:rsidRPr="00554EAE" w14:paraId="57FF919A" w14:textId="77777777" w:rsidTr="00B162EC">
        <w:tc>
          <w:tcPr>
            <w:tcW w:w="3060" w:type="dxa"/>
          </w:tcPr>
          <w:p w14:paraId="1E0EBCFB" w14:textId="77777777" w:rsidR="001F228C" w:rsidRPr="00522E78" w:rsidRDefault="001F228C" w:rsidP="001F228C">
            <w:pPr>
              <w:ind w:left="427" w:hanging="265"/>
              <w:rPr>
                <w:spacing w:val="-5"/>
                <w:sz w:val="24"/>
                <w:szCs w:val="24"/>
                <w:cs/>
              </w:rPr>
            </w:pPr>
            <w:r w:rsidRPr="00522E78">
              <w:rPr>
                <w:spacing w:val="-5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55" w:type="dxa"/>
            <w:vAlign w:val="bottom"/>
          </w:tcPr>
          <w:p w14:paraId="3674AA5F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34B8D967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3279048F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67B0A801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7F2A2831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0F54ED58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48220117" w14:textId="0001B3CB" w:rsidR="001F228C" w:rsidRPr="00554EAE" w:rsidRDefault="00B162EC" w:rsidP="00B162E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855" w:type="dxa"/>
            <w:vAlign w:val="bottom"/>
          </w:tcPr>
          <w:p w14:paraId="5B90AB11" w14:textId="0DA4ABA0" w:rsidR="001F228C" w:rsidRPr="00522E78" w:rsidRDefault="001F228C" w:rsidP="00B162E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162EC" w:rsidRPr="00554EAE" w14:paraId="69431069" w14:textId="77777777" w:rsidTr="00B162EC">
        <w:tc>
          <w:tcPr>
            <w:tcW w:w="3060" w:type="dxa"/>
          </w:tcPr>
          <w:p w14:paraId="679E186A" w14:textId="698BD12D" w:rsidR="00B162EC" w:rsidRPr="00522E78" w:rsidRDefault="00B162EC" w:rsidP="001F228C">
            <w:pPr>
              <w:ind w:left="427" w:hanging="265"/>
              <w:rPr>
                <w:spacing w:val="-5"/>
                <w:sz w:val="24"/>
                <w:szCs w:val="24"/>
                <w:cs/>
              </w:rPr>
            </w:pPr>
            <w:r>
              <w:rPr>
                <w:spacing w:val="-5"/>
                <w:sz w:val="24"/>
                <w:szCs w:val="24"/>
                <w:cs/>
              </w:rPr>
              <w:t>กำไร (ขาดทุน) จากการดำเนินงานที่ยกเลิกสำหรับงวด</w:t>
            </w:r>
          </w:p>
        </w:tc>
        <w:tc>
          <w:tcPr>
            <w:tcW w:w="855" w:type="dxa"/>
            <w:vAlign w:val="bottom"/>
          </w:tcPr>
          <w:p w14:paraId="371B7D57" w14:textId="77777777" w:rsidR="00B162EC" w:rsidRPr="00554EAE" w:rsidRDefault="00B162E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34A43C7C" w14:textId="77777777" w:rsidR="00B162EC" w:rsidRPr="00554EAE" w:rsidRDefault="00B162E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1BB13EA3" w14:textId="77777777" w:rsidR="00B162EC" w:rsidRPr="00554EAE" w:rsidRDefault="00B162E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79BCA1AB" w14:textId="77777777" w:rsidR="00B162EC" w:rsidRPr="00554EAE" w:rsidRDefault="00B162E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54930EA3" w14:textId="77777777" w:rsidR="00B162EC" w:rsidRPr="00554EAE" w:rsidRDefault="00B162E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28A56440" w14:textId="77777777" w:rsidR="00B162EC" w:rsidRPr="00554EAE" w:rsidRDefault="00B162E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6C03A757" w14:textId="3BB1E68F" w:rsidR="00B162EC" w:rsidRDefault="00B5737C" w:rsidP="00B162EC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 w:rsidRPr="00B5737C">
              <w:rPr>
                <w:sz w:val="24"/>
                <w:szCs w:val="24"/>
              </w:rPr>
              <w:t>82</w:t>
            </w:r>
          </w:p>
        </w:tc>
        <w:tc>
          <w:tcPr>
            <w:tcW w:w="855" w:type="dxa"/>
            <w:vAlign w:val="bottom"/>
          </w:tcPr>
          <w:p w14:paraId="6337A85E" w14:textId="152BF66C" w:rsidR="00B162EC" w:rsidRDefault="00B162EC" w:rsidP="00B162EC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(6)</w:t>
            </w:r>
          </w:p>
        </w:tc>
      </w:tr>
      <w:tr w:rsidR="001F228C" w:rsidRPr="00554EAE" w14:paraId="29A87DEE" w14:textId="77777777" w:rsidTr="00B162EC">
        <w:tc>
          <w:tcPr>
            <w:tcW w:w="3060" w:type="dxa"/>
          </w:tcPr>
          <w:p w14:paraId="0281A667" w14:textId="77777777" w:rsidR="001F228C" w:rsidRPr="00DF0563" w:rsidRDefault="001F228C" w:rsidP="001F228C">
            <w:pPr>
              <w:pStyle w:val="Footer"/>
              <w:tabs>
                <w:tab w:val="clear" w:pos="4153"/>
                <w:tab w:val="clear" w:pos="8306"/>
              </w:tabs>
              <w:rPr>
                <w:spacing w:val="-5"/>
                <w:sz w:val="24"/>
                <w:szCs w:val="24"/>
                <w:cs/>
              </w:rPr>
            </w:pPr>
            <w:r>
              <w:rPr>
                <w:spacing w:val="-5"/>
                <w:sz w:val="24"/>
                <w:szCs w:val="24"/>
                <w:cs/>
              </w:rPr>
              <w:t>ขาดทุน</w:t>
            </w:r>
            <w:r w:rsidRPr="00522E78">
              <w:rPr>
                <w:spacing w:val="-5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855" w:type="dxa"/>
            <w:vAlign w:val="bottom"/>
          </w:tcPr>
          <w:p w14:paraId="42D96EA5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2A7696BF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2281EFF6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6DDF6A49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2EFD5C05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48BFFC10" w14:textId="77777777" w:rsidR="001F228C" w:rsidRPr="00554EAE" w:rsidRDefault="001F228C" w:rsidP="001F228C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0835E043" w14:textId="3D63C6A8" w:rsidR="001F228C" w:rsidRPr="00554EAE" w:rsidRDefault="00B162EC" w:rsidP="00B162EC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(602)</w:t>
            </w:r>
          </w:p>
        </w:tc>
        <w:tc>
          <w:tcPr>
            <w:tcW w:w="855" w:type="dxa"/>
            <w:vAlign w:val="bottom"/>
          </w:tcPr>
          <w:p w14:paraId="15E913C7" w14:textId="77777777" w:rsidR="001F228C" w:rsidRPr="00522E78" w:rsidRDefault="001F228C" w:rsidP="00B162EC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(1,102)</w:t>
            </w:r>
          </w:p>
        </w:tc>
      </w:tr>
    </w:tbl>
    <w:p w14:paraId="3FF3D59F" w14:textId="77777777" w:rsidR="00E22F53" w:rsidRDefault="009B32CA" w:rsidP="00E22F53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</w:rPr>
        <w:br w:type="page"/>
      </w: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306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E22F53" w:rsidRPr="00554EAE" w14:paraId="47990608" w14:textId="77777777" w:rsidTr="00E22F53">
        <w:tc>
          <w:tcPr>
            <w:tcW w:w="3060" w:type="dxa"/>
          </w:tcPr>
          <w:p w14:paraId="08571D84" w14:textId="77777777" w:rsidR="00E22F53" w:rsidRPr="00554EAE" w:rsidRDefault="00E22F53" w:rsidP="00A261C5">
            <w:pPr>
              <w:rPr>
                <w:spacing w:val="-5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8"/>
          </w:tcPr>
          <w:p w14:paraId="111401E2" w14:textId="77777777" w:rsidR="00E22F53" w:rsidRPr="00554EAE" w:rsidRDefault="00E22F53" w:rsidP="00A261C5">
            <w:pPr>
              <w:jc w:val="right"/>
              <w:rPr>
                <w:spacing w:val="-5"/>
                <w:sz w:val="24"/>
                <w:szCs w:val="24"/>
                <w:cs/>
              </w:rPr>
            </w:pPr>
            <w:r w:rsidRPr="00554EAE">
              <w:rPr>
                <w:spacing w:val="-5"/>
                <w:sz w:val="24"/>
                <w:szCs w:val="24"/>
                <w:cs/>
              </w:rPr>
              <w:t>(หน่วย: ล้านบาท)</w:t>
            </w:r>
          </w:p>
        </w:tc>
      </w:tr>
      <w:tr w:rsidR="00E22F53" w:rsidRPr="00554EAE" w14:paraId="52D793F5" w14:textId="77777777" w:rsidTr="00E22F53">
        <w:tc>
          <w:tcPr>
            <w:tcW w:w="3060" w:type="dxa"/>
          </w:tcPr>
          <w:p w14:paraId="54892CF5" w14:textId="77777777" w:rsidR="00E22F53" w:rsidRPr="00554EAE" w:rsidRDefault="00E22F53" w:rsidP="00A261C5">
            <w:pPr>
              <w:rPr>
                <w:spacing w:val="-5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8"/>
          </w:tcPr>
          <w:p w14:paraId="2D8E9ADB" w14:textId="77777777" w:rsidR="00E22F53" w:rsidRPr="00554EAE" w:rsidRDefault="00E22F53" w:rsidP="00A261C5">
            <w:pPr>
              <w:pBdr>
                <w:bottom w:val="single" w:sz="4" w:space="1" w:color="auto"/>
              </w:pBdr>
              <w:ind w:left="-14" w:right="-14"/>
              <w:jc w:val="center"/>
              <w:rPr>
                <w:spacing w:val="-5"/>
                <w:sz w:val="24"/>
                <w:szCs w:val="24"/>
                <w:cs/>
              </w:rPr>
            </w:pPr>
            <w:r w:rsidRPr="00554EAE">
              <w:rPr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</w:tr>
      <w:tr w:rsidR="00E22F53" w:rsidRPr="00554EAE" w14:paraId="4ADD850B" w14:textId="77777777" w:rsidTr="00E22F53">
        <w:tc>
          <w:tcPr>
            <w:tcW w:w="3060" w:type="dxa"/>
          </w:tcPr>
          <w:p w14:paraId="3353F406" w14:textId="77777777" w:rsidR="00E22F53" w:rsidRPr="00554EAE" w:rsidRDefault="00E22F53" w:rsidP="00A261C5">
            <w:pPr>
              <w:rPr>
                <w:spacing w:val="-5"/>
                <w:sz w:val="24"/>
                <w:szCs w:val="24"/>
                <w:cs/>
              </w:rPr>
            </w:pPr>
          </w:p>
        </w:tc>
        <w:tc>
          <w:tcPr>
            <w:tcW w:w="6840" w:type="dxa"/>
            <w:gridSpan w:val="8"/>
          </w:tcPr>
          <w:p w14:paraId="36C551BD" w14:textId="77777777" w:rsidR="00E22F53" w:rsidRPr="00E22F53" w:rsidRDefault="00E22F53" w:rsidP="00A261C5">
            <w:pPr>
              <w:pBdr>
                <w:bottom w:val="single" w:sz="4" w:space="1" w:color="auto"/>
              </w:pBdr>
              <w:ind w:left="-14" w:right="-14"/>
              <w:jc w:val="center"/>
              <w:rPr>
                <w:spacing w:val="-5"/>
                <w:sz w:val="24"/>
                <w:szCs w:val="24"/>
                <w:cs/>
              </w:rPr>
            </w:pPr>
            <w:r>
              <w:rPr>
                <w:spacing w:val="-5"/>
                <w:sz w:val="24"/>
                <w:szCs w:val="24"/>
                <w:cs/>
              </w:rPr>
              <w:t>สำหรับงวด</w:t>
            </w:r>
            <w:r w:rsidR="00B03835">
              <w:rPr>
                <w:spacing w:val="-5"/>
                <w:sz w:val="24"/>
                <w:szCs w:val="24"/>
                <w:cs/>
              </w:rPr>
              <w:t>เก้า</w:t>
            </w:r>
            <w:r w:rsidRPr="00554EAE">
              <w:rPr>
                <w:spacing w:val="-5"/>
                <w:sz w:val="24"/>
                <w:szCs w:val="24"/>
                <w:cs/>
              </w:rPr>
              <w:t xml:space="preserve">เดือนสิ้นสุดวันที่ </w:t>
            </w:r>
            <w:r w:rsidR="00B03835">
              <w:rPr>
                <w:spacing w:val="-5"/>
                <w:sz w:val="24"/>
                <w:szCs w:val="24"/>
              </w:rPr>
              <w:t xml:space="preserve">30 </w:t>
            </w:r>
            <w:r w:rsidR="00B03835">
              <w:rPr>
                <w:spacing w:val="-5"/>
                <w:sz w:val="24"/>
                <w:szCs w:val="24"/>
                <w:cs/>
              </w:rPr>
              <w:t>กันยายน</w:t>
            </w:r>
          </w:p>
        </w:tc>
      </w:tr>
      <w:tr w:rsidR="00E22F53" w:rsidRPr="00554EAE" w14:paraId="0693DB53" w14:textId="77777777" w:rsidTr="00E22F53">
        <w:tc>
          <w:tcPr>
            <w:tcW w:w="3060" w:type="dxa"/>
          </w:tcPr>
          <w:p w14:paraId="2F45D87B" w14:textId="77777777" w:rsidR="00E22F53" w:rsidRPr="00554EAE" w:rsidRDefault="00E22F53" w:rsidP="00A261C5">
            <w:pPr>
              <w:rPr>
                <w:spacing w:val="-5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58EA63A" w14:textId="77777777" w:rsidR="00E22F53" w:rsidRPr="00554EAE" w:rsidRDefault="00E22F53" w:rsidP="00A261C5">
            <w:pPr>
              <w:pBdr>
                <w:bottom w:val="single" w:sz="4" w:space="1" w:color="auto"/>
              </w:pBdr>
              <w:ind w:left="-14" w:right="-14"/>
              <w:jc w:val="center"/>
              <w:rPr>
                <w:spacing w:val="-5"/>
                <w:sz w:val="24"/>
                <w:szCs w:val="24"/>
                <w:cs/>
              </w:rPr>
            </w:pPr>
            <w:r w:rsidRPr="00554EAE">
              <w:rPr>
                <w:spacing w:val="-5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710" w:type="dxa"/>
            <w:gridSpan w:val="2"/>
            <w:vAlign w:val="bottom"/>
          </w:tcPr>
          <w:p w14:paraId="6C8BB3BE" w14:textId="77777777" w:rsidR="00E22F53" w:rsidRPr="00554EAE" w:rsidRDefault="00E22F53" w:rsidP="00A261C5">
            <w:pPr>
              <w:pBdr>
                <w:bottom w:val="single" w:sz="4" w:space="1" w:color="auto"/>
              </w:pBdr>
              <w:ind w:left="-14" w:right="-14"/>
              <w:jc w:val="center"/>
              <w:rPr>
                <w:spacing w:val="-5"/>
                <w:sz w:val="24"/>
                <w:szCs w:val="24"/>
                <w:cs/>
              </w:rPr>
            </w:pPr>
            <w:r w:rsidRPr="00554EAE">
              <w:rPr>
                <w:sz w:val="24"/>
                <w:szCs w:val="24"/>
                <w:cs/>
              </w:rPr>
              <w:t xml:space="preserve">ร้านซุปเปอร์มาร์เก็ตระดับพรีเมี่ยมชั้นนำ                    และร้านอาหาร        </w:t>
            </w:r>
            <w:r w:rsidR="00476B97">
              <w:rPr>
                <w:sz w:val="24"/>
                <w:szCs w:val="24"/>
              </w:rPr>
              <w:t xml:space="preserve">        </w:t>
            </w:r>
            <w:r w:rsidRPr="00554EAE">
              <w:rPr>
                <w:sz w:val="24"/>
                <w:szCs w:val="24"/>
                <w:cs/>
              </w:rPr>
              <w:t>และเครื่องดื่ม</w:t>
            </w:r>
          </w:p>
        </w:tc>
        <w:tc>
          <w:tcPr>
            <w:tcW w:w="1710" w:type="dxa"/>
            <w:gridSpan w:val="2"/>
            <w:vAlign w:val="bottom"/>
          </w:tcPr>
          <w:p w14:paraId="467B7476" w14:textId="77777777" w:rsidR="00E22F53" w:rsidRPr="00554EAE" w:rsidRDefault="00E22F53" w:rsidP="00A261C5">
            <w:pPr>
              <w:pBdr>
                <w:bottom w:val="single" w:sz="4" w:space="1" w:color="auto"/>
              </w:pBdr>
              <w:ind w:left="-14" w:right="-14"/>
              <w:jc w:val="center"/>
              <w:rPr>
                <w:spacing w:val="-5"/>
                <w:sz w:val="24"/>
                <w:szCs w:val="24"/>
                <w:cs/>
              </w:rPr>
            </w:pPr>
            <w:r w:rsidRPr="00554EAE">
              <w:rPr>
                <w:spacing w:val="-5"/>
                <w:sz w:val="24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710" w:type="dxa"/>
            <w:gridSpan w:val="2"/>
            <w:vAlign w:val="bottom"/>
          </w:tcPr>
          <w:p w14:paraId="092FB733" w14:textId="77777777" w:rsidR="00E22F53" w:rsidRPr="00554EAE" w:rsidRDefault="00E22F53" w:rsidP="00A261C5">
            <w:pPr>
              <w:pBdr>
                <w:bottom w:val="single" w:sz="4" w:space="1" w:color="auto"/>
              </w:pBdr>
              <w:ind w:left="-14" w:right="-14"/>
              <w:jc w:val="center"/>
              <w:rPr>
                <w:spacing w:val="-5"/>
                <w:sz w:val="24"/>
                <w:szCs w:val="24"/>
                <w:cs/>
              </w:rPr>
            </w:pPr>
            <w:r w:rsidRPr="00554EAE">
              <w:rPr>
                <w:spacing w:val="-5"/>
                <w:sz w:val="24"/>
                <w:szCs w:val="24"/>
                <w:cs/>
              </w:rPr>
              <w:t>รวม</w:t>
            </w:r>
          </w:p>
        </w:tc>
      </w:tr>
      <w:tr w:rsidR="00E22F53" w:rsidRPr="00554EAE" w14:paraId="5F6A60ED" w14:textId="77777777" w:rsidTr="00E22F53">
        <w:tc>
          <w:tcPr>
            <w:tcW w:w="3060" w:type="dxa"/>
          </w:tcPr>
          <w:p w14:paraId="7151B0AD" w14:textId="77777777" w:rsidR="00E22F53" w:rsidRPr="00554EAE" w:rsidRDefault="00E22F53" w:rsidP="00A261C5">
            <w:pPr>
              <w:rPr>
                <w:spacing w:val="-5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14:paraId="65F3DF85" w14:textId="77777777" w:rsidR="00E22F53" w:rsidRPr="00554EAE" w:rsidRDefault="00E22F53" w:rsidP="00A261C5">
            <w:pPr>
              <w:jc w:val="center"/>
              <w:rPr>
                <w:sz w:val="24"/>
                <w:szCs w:val="24"/>
                <w:u w:val="single"/>
              </w:rPr>
            </w:pPr>
            <w:r w:rsidRPr="00554EAE">
              <w:rPr>
                <w:sz w:val="24"/>
                <w:szCs w:val="24"/>
                <w:u w:val="single"/>
              </w:rPr>
              <w:t>2562</w:t>
            </w:r>
          </w:p>
        </w:tc>
        <w:tc>
          <w:tcPr>
            <w:tcW w:w="855" w:type="dxa"/>
          </w:tcPr>
          <w:p w14:paraId="57D2E920" w14:textId="77777777" w:rsidR="00E22F53" w:rsidRPr="00554EAE" w:rsidRDefault="00E22F53" w:rsidP="00A261C5">
            <w:pPr>
              <w:jc w:val="center"/>
              <w:rPr>
                <w:sz w:val="24"/>
                <w:szCs w:val="24"/>
                <w:u w:val="single"/>
              </w:rPr>
            </w:pPr>
            <w:r w:rsidRPr="00554EAE">
              <w:rPr>
                <w:sz w:val="24"/>
                <w:szCs w:val="24"/>
                <w:u w:val="single"/>
              </w:rPr>
              <w:t>2561</w:t>
            </w:r>
          </w:p>
        </w:tc>
        <w:tc>
          <w:tcPr>
            <w:tcW w:w="855" w:type="dxa"/>
          </w:tcPr>
          <w:p w14:paraId="51465B79" w14:textId="77777777" w:rsidR="00E22F53" w:rsidRPr="00554EAE" w:rsidRDefault="00E22F53" w:rsidP="00A261C5">
            <w:pPr>
              <w:jc w:val="center"/>
              <w:rPr>
                <w:sz w:val="24"/>
                <w:szCs w:val="24"/>
                <w:u w:val="single"/>
              </w:rPr>
            </w:pPr>
            <w:r w:rsidRPr="00554EAE">
              <w:rPr>
                <w:sz w:val="24"/>
                <w:szCs w:val="24"/>
                <w:u w:val="single"/>
              </w:rPr>
              <w:t>2562</w:t>
            </w:r>
          </w:p>
        </w:tc>
        <w:tc>
          <w:tcPr>
            <w:tcW w:w="855" w:type="dxa"/>
          </w:tcPr>
          <w:p w14:paraId="13300B8C" w14:textId="77777777" w:rsidR="00E22F53" w:rsidRPr="00554EAE" w:rsidRDefault="00E22F53" w:rsidP="00A261C5">
            <w:pPr>
              <w:jc w:val="center"/>
              <w:rPr>
                <w:sz w:val="24"/>
                <w:szCs w:val="24"/>
                <w:u w:val="single"/>
              </w:rPr>
            </w:pPr>
            <w:r w:rsidRPr="00554EAE">
              <w:rPr>
                <w:sz w:val="24"/>
                <w:szCs w:val="24"/>
                <w:u w:val="single"/>
              </w:rPr>
              <w:t>2561</w:t>
            </w:r>
          </w:p>
        </w:tc>
        <w:tc>
          <w:tcPr>
            <w:tcW w:w="855" w:type="dxa"/>
          </w:tcPr>
          <w:p w14:paraId="3537C47D" w14:textId="77777777" w:rsidR="00E22F53" w:rsidRPr="00554EAE" w:rsidRDefault="00E22F53" w:rsidP="00A261C5">
            <w:pPr>
              <w:jc w:val="center"/>
              <w:rPr>
                <w:sz w:val="24"/>
                <w:szCs w:val="24"/>
                <w:u w:val="single"/>
              </w:rPr>
            </w:pPr>
            <w:r w:rsidRPr="00554EAE">
              <w:rPr>
                <w:sz w:val="24"/>
                <w:szCs w:val="24"/>
                <w:u w:val="single"/>
              </w:rPr>
              <w:t>2562</w:t>
            </w:r>
          </w:p>
        </w:tc>
        <w:tc>
          <w:tcPr>
            <w:tcW w:w="855" w:type="dxa"/>
          </w:tcPr>
          <w:p w14:paraId="3779C5F4" w14:textId="77777777" w:rsidR="00E22F53" w:rsidRPr="00554EAE" w:rsidRDefault="00E22F53" w:rsidP="00A261C5">
            <w:pPr>
              <w:jc w:val="center"/>
              <w:rPr>
                <w:sz w:val="24"/>
                <w:szCs w:val="24"/>
                <w:u w:val="single"/>
              </w:rPr>
            </w:pPr>
            <w:r w:rsidRPr="00554EAE">
              <w:rPr>
                <w:sz w:val="24"/>
                <w:szCs w:val="24"/>
                <w:u w:val="single"/>
              </w:rPr>
              <w:t>2561</w:t>
            </w:r>
          </w:p>
        </w:tc>
        <w:tc>
          <w:tcPr>
            <w:tcW w:w="855" w:type="dxa"/>
          </w:tcPr>
          <w:p w14:paraId="55ABF39C" w14:textId="77777777" w:rsidR="00E22F53" w:rsidRPr="00554EAE" w:rsidRDefault="00E22F53" w:rsidP="00A261C5">
            <w:pPr>
              <w:jc w:val="center"/>
              <w:rPr>
                <w:sz w:val="24"/>
                <w:szCs w:val="24"/>
                <w:u w:val="single"/>
              </w:rPr>
            </w:pPr>
            <w:r w:rsidRPr="00554EAE">
              <w:rPr>
                <w:sz w:val="24"/>
                <w:szCs w:val="24"/>
                <w:u w:val="single"/>
              </w:rPr>
              <w:t>2562</w:t>
            </w:r>
          </w:p>
        </w:tc>
        <w:tc>
          <w:tcPr>
            <w:tcW w:w="855" w:type="dxa"/>
          </w:tcPr>
          <w:p w14:paraId="40AD9CEF" w14:textId="77777777" w:rsidR="00E22F53" w:rsidRPr="00554EAE" w:rsidRDefault="00E22F53" w:rsidP="00A261C5">
            <w:pPr>
              <w:jc w:val="center"/>
              <w:rPr>
                <w:sz w:val="24"/>
                <w:szCs w:val="24"/>
                <w:u w:val="single"/>
              </w:rPr>
            </w:pPr>
            <w:r w:rsidRPr="00554EAE">
              <w:rPr>
                <w:sz w:val="24"/>
                <w:szCs w:val="24"/>
                <w:u w:val="single"/>
              </w:rPr>
              <w:t>2561</w:t>
            </w:r>
          </w:p>
        </w:tc>
      </w:tr>
      <w:tr w:rsidR="00476B97" w:rsidRPr="00554EAE" w14:paraId="6B8FADC5" w14:textId="77777777" w:rsidTr="00E22F53">
        <w:tc>
          <w:tcPr>
            <w:tcW w:w="3060" w:type="dxa"/>
          </w:tcPr>
          <w:p w14:paraId="0F1557B7" w14:textId="77777777" w:rsidR="00476B97" w:rsidRPr="00554EAE" w:rsidRDefault="00476B97" w:rsidP="00A261C5">
            <w:pPr>
              <w:rPr>
                <w:spacing w:val="-5"/>
                <w:sz w:val="24"/>
                <w:szCs w:val="24"/>
                <w:cs/>
              </w:rPr>
            </w:pPr>
            <w:r w:rsidRPr="00554EAE">
              <w:rPr>
                <w:spacing w:val="-5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855" w:type="dxa"/>
            <w:vAlign w:val="bottom"/>
          </w:tcPr>
          <w:p w14:paraId="40D2C55F" w14:textId="29DA5FBA" w:rsidR="00476B97" w:rsidRPr="00522E78" w:rsidRDefault="00F93C45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855" w:type="dxa"/>
            <w:vAlign w:val="bottom"/>
          </w:tcPr>
          <w:p w14:paraId="70EAA8B2" w14:textId="77777777" w:rsidR="00476B97" w:rsidRPr="00522E78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5,691</w:t>
            </w:r>
          </w:p>
        </w:tc>
        <w:tc>
          <w:tcPr>
            <w:tcW w:w="855" w:type="dxa"/>
            <w:vAlign w:val="bottom"/>
          </w:tcPr>
          <w:p w14:paraId="7556B709" w14:textId="6730C2D3" w:rsidR="00476B97" w:rsidRPr="00802BE8" w:rsidRDefault="00F93C45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1,080</w:t>
            </w:r>
          </w:p>
        </w:tc>
        <w:tc>
          <w:tcPr>
            <w:tcW w:w="855" w:type="dxa"/>
            <w:vAlign w:val="bottom"/>
          </w:tcPr>
          <w:p w14:paraId="1AB8D693" w14:textId="77777777" w:rsidR="00476B97" w:rsidRPr="00802BE8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1,751</w:t>
            </w:r>
          </w:p>
        </w:tc>
        <w:tc>
          <w:tcPr>
            <w:tcW w:w="855" w:type="dxa"/>
            <w:vAlign w:val="bottom"/>
          </w:tcPr>
          <w:p w14:paraId="400C7415" w14:textId="022790E1" w:rsidR="00476B97" w:rsidRPr="00802BE8" w:rsidRDefault="00F93C45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38CE29B0" w14:textId="77777777" w:rsidR="00476B97" w:rsidRPr="00802BE8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58221988" w14:textId="6A1FB9E4" w:rsidR="00476B97" w:rsidRPr="00802BE8" w:rsidRDefault="00F93C45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1,139</w:t>
            </w:r>
          </w:p>
        </w:tc>
        <w:tc>
          <w:tcPr>
            <w:tcW w:w="855" w:type="dxa"/>
            <w:vAlign w:val="bottom"/>
          </w:tcPr>
          <w:p w14:paraId="2F3A5305" w14:textId="77777777" w:rsidR="00476B97" w:rsidRPr="00802BE8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7,442</w:t>
            </w:r>
          </w:p>
        </w:tc>
      </w:tr>
      <w:tr w:rsidR="00476B97" w:rsidRPr="00554EAE" w14:paraId="1E496536" w14:textId="77777777" w:rsidTr="00E22F53">
        <w:tc>
          <w:tcPr>
            <w:tcW w:w="3060" w:type="dxa"/>
          </w:tcPr>
          <w:p w14:paraId="020A5F4C" w14:textId="77777777" w:rsidR="00476B97" w:rsidRPr="00554EAE" w:rsidRDefault="00476B97" w:rsidP="00A261C5">
            <w:pPr>
              <w:rPr>
                <w:spacing w:val="-5"/>
                <w:sz w:val="24"/>
                <w:szCs w:val="24"/>
                <w:cs/>
              </w:rPr>
            </w:pPr>
            <w:r w:rsidRPr="00554EAE">
              <w:rPr>
                <w:spacing w:val="-5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5" w:type="dxa"/>
            <w:vAlign w:val="bottom"/>
          </w:tcPr>
          <w:p w14:paraId="62F69C7B" w14:textId="39971CA4" w:rsidR="00476B97" w:rsidRPr="00522E78" w:rsidRDefault="00F93C45" w:rsidP="00A261C5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29DE0B88" w14:textId="77777777" w:rsidR="00476B97" w:rsidRPr="00522E78" w:rsidRDefault="00476B97" w:rsidP="00A261C5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466D19A7" w14:textId="54AF1675" w:rsidR="00476B97" w:rsidRPr="00802BE8" w:rsidRDefault="00F93C45" w:rsidP="00A261C5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627DECD0" w14:textId="77777777" w:rsidR="00476B97" w:rsidRPr="00802BE8" w:rsidRDefault="00476B97" w:rsidP="00A261C5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55" w:type="dxa"/>
            <w:vAlign w:val="bottom"/>
          </w:tcPr>
          <w:p w14:paraId="13F2DCE7" w14:textId="42EDCC13" w:rsidR="00476B97" w:rsidRPr="00802BE8" w:rsidRDefault="00F93C45" w:rsidP="00A261C5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67114EA0" w14:textId="77777777" w:rsidR="00476B97" w:rsidRPr="00802BE8" w:rsidRDefault="00476B97" w:rsidP="00A261C5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(19)</w:t>
            </w:r>
          </w:p>
        </w:tc>
        <w:tc>
          <w:tcPr>
            <w:tcW w:w="855" w:type="dxa"/>
            <w:vAlign w:val="bottom"/>
          </w:tcPr>
          <w:p w14:paraId="1E023F9F" w14:textId="5E2B51F1" w:rsidR="00476B97" w:rsidRPr="00802BE8" w:rsidRDefault="00F93C45" w:rsidP="00A261C5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574F7507" w14:textId="77777777" w:rsidR="00476B97" w:rsidRPr="00802BE8" w:rsidRDefault="00476B97" w:rsidP="00A261C5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6B97" w:rsidRPr="00554EAE" w14:paraId="11E8293A" w14:textId="77777777" w:rsidTr="00E22F53">
        <w:tc>
          <w:tcPr>
            <w:tcW w:w="3060" w:type="dxa"/>
          </w:tcPr>
          <w:p w14:paraId="00BC9007" w14:textId="77777777" w:rsidR="00476B97" w:rsidRPr="00554EAE" w:rsidRDefault="00476B97" w:rsidP="00A261C5">
            <w:pPr>
              <w:pStyle w:val="Footer"/>
              <w:tabs>
                <w:tab w:val="clear" w:pos="4153"/>
                <w:tab w:val="clear" w:pos="8306"/>
              </w:tabs>
              <w:rPr>
                <w:spacing w:val="-5"/>
                <w:sz w:val="24"/>
                <w:szCs w:val="24"/>
                <w:cs/>
              </w:rPr>
            </w:pPr>
            <w:r w:rsidRPr="00554EAE">
              <w:rPr>
                <w:spacing w:val="-5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855" w:type="dxa"/>
            <w:vAlign w:val="bottom"/>
          </w:tcPr>
          <w:p w14:paraId="5CEE13FD" w14:textId="2FE41EAD" w:rsidR="00476B97" w:rsidRPr="00522E78" w:rsidRDefault="00F93C45" w:rsidP="00A261C5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855" w:type="dxa"/>
            <w:vAlign w:val="bottom"/>
          </w:tcPr>
          <w:p w14:paraId="3481BAA3" w14:textId="77777777" w:rsidR="00476B97" w:rsidRPr="00522E78" w:rsidRDefault="00476B97" w:rsidP="00A261C5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5,691</w:t>
            </w:r>
          </w:p>
        </w:tc>
        <w:tc>
          <w:tcPr>
            <w:tcW w:w="855" w:type="dxa"/>
            <w:vAlign w:val="bottom"/>
          </w:tcPr>
          <w:p w14:paraId="6FE1C977" w14:textId="4CC86EBF" w:rsidR="00476B97" w:rsidRPr="00802BE8" w:rsidRDefault="00F93C45" w:rsidP="00A261C5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1,080</w:t>
            </w:r>
          </w:p>
        </w:tc>
        <w:tc>
          <w:tcPr>
            <w:tcW w:w="855" w:type="dxa"/>
            <w:vAlign w:val="bottom"/>
          </w:tcPr>
          <w:p w14:paraId="43FADAA8" w14:textId="77777777" w:rsidR="00476B97" w:rsidRPr="00802BE8" w:rsidRDefault="00476B97" w:rsidP="00A261C5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1,770</w:t>
            </w:r>
          </w:p>
        </w:tc>
        <w:tc>
          <w:tcPr>
            <w:tcW w:w="855" w:type="dxa"/>
            <w:vAlign w:val="bottom"/>
          </w:tcPr>
          <w:p w14:paraId="09A345C3" w14:textId="37BAC18F" w:rsidR="00476B97" w:rsidRPr="00802BE8" w:rsidRDefault="00F93C45" w:rsidP="00A261C5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57B7FE70" w14:textId="77777777" w:rsidR="00476B97" w:rsidRPr="00802BE8" w:rsidRDefault="00476B97" w:rsidP="00A261C5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(19)</w:t>
            </w:r>
          </w:p>
        </w:tc>
        <w:tc>
          <w:tcPr>
            <w:tcW w:w="855" w:type="dxa"/>
            <w:vAlign w:val="bottom"/>
          </w:tcPr>
          <w:p w14:paraId="48A8FC28" w14:textId="08609A01" w:rsidR="00476B97" w:rsidRPr="00802BE8" w:rsidRDefault="00F93C45" w:rsidP="00A261C5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1,139</w:t>
            </w:r>
          </w:p>
        </w:tc>
        <w:tc>
          <w:tcPr>
            <w:tcW w:w="855" w:type="dxa"/>
            <w:vAlign w:val="bottom"/>
          </w:tcPr>
          <w:p w14:paraId="15DE72D6" w14:textId="77777777" w:rsidR="00476B97" w:rsidRPr="00802BE8" w:rsidRDefault="00476B97" w:rsidP="00A261C5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7,442</w:t>
            </w:r>
          </w:p>
        </w:tc>
      </w:tr>
      <w:tr w:rsidR="00476B97" w:rsidRPr="00554EAE" w14:paraId="6AE50050" w14:textId="77777777" w:rsidTr="00E22F53">
        <w:tc>
          <w:tcPr>
            <w:tcW w:w="3060" w:type="dxa"/>
          </w:tcPr>
          <w:p w14:paraId="1282535D" w14:textId="77777777" w:rsidR="00476B97" w:rsidRPr="00554EAE" w:rsidRDefault="00476B97" w:rsidP="00A261C5">
            <w:pPr>
              <w:ind w:left="120" w:right="-108" w:hanging="120"/>
              <w:rPr>
                <w:spacing w:val="-5"/>
                <w:sz w:val="24"/>
                <w:szCs w:val="24"/>
                <w:cs/>
              </w:rPr>
            </w:pPr>
            <w:r w:rsidRPr="00554EAE">
              <w:rPr>
                <w:spacing w:val="-5"/>
                <w:sz w:val="24"/>
                <w:szCs w:val="24"/>
                <w:cs/>
              </w:rPr>
              <w:t>กำไ</w:t>
            </w:r>
            <w:r>
              <w:rPr>
                <w:spacing w:val="-5"/>
                <w:sz w:val="24"/>
                <w:szCs w:val="24"/>
                <w:cs/>
              </w:rPr>
              <w:t>ร</w:t>
            </w:r>
            <w:r w:rsidRPr="00554EAE">
              <w:rPr>
                <w:spacing w:val="-5"/>
                <w:sz w:val="24"/>
                <w:szCs w:val="24"/>
                <w:cs/>
                <w:lang w:eastAsia="zh-CN"/>
              </w:rPr>
              <w:t>จากการดำเนินงาน</w:t>
            </w:r>
            <w:r w:rsidRPr="00554EAE">
              <w:rPr>
                <w:spacing w:val="-5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855" w:type="dxa"/>
            <w:vAlign w:val="bottom"/>
          </w:tcPr>
          <w:p w14:paraId="2CC4E097" w14:textId="5D799BC0" w:rsidR="00476B97" w:rsidRPr="00522E78" w:rsidRDefault="00F93C45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  <w:vAlign w:val="bottom"/>
          </w:tcPr>
          <w:p w14:paraId="17E8D77A" w14:textId="77777777" w:rsidR="00476B97" w:rsidRPr="00522E78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1,140</w:t>
            </w:r>
          </w:p>
        </w:tc>
        <w:tc>
          <w:tcPr>
            <w:tcW w:w="855" w:type="dxa"/>
            <w:vAlign w:val="bottom"/>
          </w:tcPr>
          <w:p w14:paraId="5A9F15E5" w14:textId="0976F3C5" w:rsidR="00476B97" w:rsidRPr="00802BE8" w:rsidRDefault="00F93C45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56</w:t>
            </w:r>
            <w:r w:rsidR="00C8456D"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  <w:vAlign w:val="bottom"/>
          </w:tcPr>
          <w:p w14:paraId="2417E356" w14:textId="77777777" w:rsidR="00476B97" w:rsidRPr="00802BE8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839</w:t>
            </w:r>
          </w:p>
        </w:tc>
        <w:tc>
          <w:tcPr>
            <w:tcW w:w="855" w:type="dxa"/>
            <w:vAlign w:val="bottom"/>
          </w:tcPr>
          <w:p w14:paraId="4379185C" w14:textId="12A04E76" w:rsidR="00476B97" w:rsidRPr="00802BE8" w:rsidRDefault="00F93C45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5" w:type="dxa"/>
            <w:vAlign w:val="bottom"/>
          </w:tcPr>
          <w:p w14:paraId="17A84B27" w14:textId="77777777" w:rsidR="00476B97" w:rsidRPr="00802BE8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855" w:type="dxa"/>
            <w:vAlign w:val="bottom"/>
          </w:tcPr>
          <w:p w14:paraId="2E57E6D1" w14:textId="36E82777" w:rsidR="00476B97" w:rsidRPr="00802BE8" w:rsidRDefault="00F93C45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571</w:t>
            </w:r>
          </w:p>
        </w:tc>
        <w:tc>
          <w:tcPr>
            <w:tcW w:w="855" w:type="dxa"/>
            <w:vAlign w:val="bottom"/>
          </w:tcPr>
          <w:p w14:paraId="7D3EBCFC" w14:textId="77777777" w:rsidR="00476B97" w:rsidRPr="00802BE8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2,128</w:t>
            </w:r>
          </w:p>
        </w:tc>
      </w:tr>
      <w:tr w:rsidR="00476B97" w:rsidRPr="00554EAE" w14:paraId="2D04EEC5" w14:textId="77777777" w:rsidTr="00E22F53">
        <w:tc>
          <w:tcPr>
            <w:tcW w:w="3060" w:type="dxa"/>
          </w:tcPr>
          <w:p w14:paraId="6E49E523" w14:textId="77777777" w:rsidR="00476B97" w:rsidRPr="00522E78" w:rsidRDefault="00476B97" w:rsidP="00A261C5">
            <w:pPr>
              <w:rPr>
                <w:spacing w:val="-5"/>
                <w:sz w:val="24"/>
                <w:szCs w:val="24"/>
                <w:cs/>
              </w:rPr>
            </w:pPr>
            <w:r w:rsidRPr="00522E78">
              <w:rPr>
                <w:spacing w:val="-5"/>
                <w:sz w:val="24"/>
                <w:szCs w:val="24"/>
                <w:cs/>
              </w:rPr>
              <w:t>รายได้และค่าใช้จ่ายที่ไม่ได้ปันส่วน</w:t>
            </w:r>
            <w:r>
              <w:rPr>
                <w:spacing w:val="-5"/>
                <w:sz w:val="24"/>
                <w:szCs w:val="24"/>
              </w:rPr>
              <w:t>:</w:t>
            </w:r>
          </w:p>
        </w:tc>
        <w:tc>
          <w:tcPr>
            <w:tcW w:w="855" w:type="dxa"/>
            <w:vAlign w:val="bottom"/>
          </w:tcPr>
          <w:p w14:paraId="23E85518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23154A6B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02D4B667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3566447E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2F5E5CA9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5215836E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1E5FEA1B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</w:p>
        </w:tc>
        <w:tc>
          <w:tcPr>
            <w:tcW w:w="855" w:type="dxa"/>
            <w:vAlign w:val="bottom"/>
          </w:tcPr>
          <w:p w14:paraId="60A4CACC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</w:p>
        </w:tc>
      </w:tr>
      <w:tr w:rsidR="00476B97" w:rsidRPr="00554EAE" w14:paraId="723BB531" w14:textId="77777777" w:rsidTr="00E22F53">
        <w:tc>
          <w:tcPr>
            <w:tcW w:w="3060" w:type="dxa"/>
          </w:tcPr>
          <w:p w14:paraId="3148BC4E" w14:textId="77777777" w:rsidR="00476B97" w:rsidRPr="00522E78" w:rsidRDefault="00476B97" w:rsidP="00A261C5">
            <w:pPr>
              <w:ind w:left="342" w:hanging="180"/>
              <w:rPr>
                <w:spacing w:val="-5"/>
                <w:sz w:val="24"/>
                <w:szCs w:val="24"/>
                <w:cs/>
              </w:rPr>
            </w:pPr>
            <w:r w:rsidRPr="00522E78">
              <w:rPr>
                <w:spacing w:val="-5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5" w:type="dxa"/>
            <w:vAlign w:val="bottom"/>
          </w:tcPr>
          <w:p w14:paraId="4E6CD3C7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40055229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272DB2B5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1F2D8BFE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316058A1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5834EBA8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01417DB4" w14:textId="60B914DC" w:rsidR="00476B97" w:rsidRPr="00554EAE" w:rsidRDefault="00F93C45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</w:t>
            </w:r>
          </w:p>
        </w:tc>
        <w:tc>
          <w:tcPr>
            <w:tcW w:w="855" w:type="dxa"/>
            <w:vAlign w:val="bottom"/>
          </w:tcPr>
          <w:p w14:paraId="4880048F" w14:textId="77777777" w:rsidR="00476B97" w:rsidRPr="00802BE8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</w:t>
            </w:r>
          </w:p>
        </w:tc>
      </w:tr>
      <w:tr w:rsidR="00476B97" w:rsidRPr="00554EAE" w14:paraId="287CFD59" w14:textId="77777777" w:rsidTr="00E22F53">
        <w:tc>
          <w:tcPr>
            <w:tcW w:w="3060" w:type="dxa"/>
          </w:tcPr>
          <w:p w14:paraId="77A31CE5" w14:textId="77777777" w:rsidR="00476B97" w:rsidRPr="00522E78" w:rsidRDefault="00476B97" w:rsidP="00A261C5">
            <w:pPr>
              <w:ind w:left="342" w:hanging="180"/>
              <w:rPr>
                <w:spacing w:val="-5"/>
                <w:sz w:val="24"/>
                <w:szCs w:val="24"/>
                <w:cs/>
              </w:rPr>
            </w:pPr>
            <w:r w:rsidRPr="00522E78">
              <w:rPr>
                <w:spacing w:val="-5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855" w:type="dxa"/>
            <w:vAlign w:val="bottom"/>
          </w:tcPr>
          <w:p w14:paraId="47988663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41684DEB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598214EC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6E6998CB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641795A3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77D46BA6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2B32AC8D" w14:textId="5D64F350" w:rsidR="00476B97" w:rsidRPr="00554EAE" w:rsidRDefault="00F93C45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(927)</w:t>
            </w:r>
          </w:p>
        </w:tc>
        <w:tc>
          <w:tcPr>
            <w:tcW w:w="855" w:type="dxa"/>
            <w:vAlign w:val="bottom"/>
          </w:tcPr>
          <w:p w14:paraId="521270C4" w14:textId="00DC347A" w:rsidR="00476B97" w:rsidRPr="00802BE8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(1,</w:t>
            </w:r>
            <w:r w:rsidR="00F93C45">
              <w:rPr>
                <w:sz w:val="24"/>
                <w:szCs w:val="24"/>
              </w:rPr>
              <w:t>7</w:t>
            </w:r>
            <w:r w:rsidR="00B5737C" w:rsidRPr="00B5737C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</w:rPr>
              <w:t>)</w:t>
            </w:r>
          </w:p>
        </w:tc>
      </w:tr>
      <w:tr w:rsidR="00476B97" w:rsidRPr="00554EAE" w14:paraId="43FD49D4" w14:textId="77777777" w:rsidTr="00E22F53">
        <w:tc>
          <w:tcPr>
            <w:tcW w:w="3060" w:type="dxa"/>
          </w:tcPr>
          <w:p w14:paraId="5E10199E" w14:textId="77777777" w:rsidR="00476B97" w:rsidRPr="00522E78" w:rsidRDefault="00476B97" w:rsidP="00A261C5">
            <w:pPr>
              <w:ind w:left="342" w:hanging="180"/>
              <w:rPr>
                <w:spacing w:val="-5"/>
                <w:sz w:val="24"/>
                <w:szCs w:val="24"/>
                <w:cs/>
              </w:rPr>
            </w:pPr>
            <w:r w:rsidRPr="00522E78">
              <w:rPr>
                <w:spacing w:val="-5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55" w:type="dxa"/>
            <w:vAlign w:val="bottom"/>
          </w:tcPr>
          <w:p w14:paraId="2AB3BDE2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4C8847C4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2335FAAE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68DE9BD5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3F0D242E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7631BE77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6D64DF8D" w14:textId="0AFFC3EF" w:rsidR="00476B97" w:rsidRPr="00554EAE" w:rsidRDefault="00F93C45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(1,260)</w:t>
            </w:r>
          </w:p>
        </w:tc>
        <w:tc>
          <w:tcPr>
            <w:tcW w:w="855" w:type="dxa"/>
            <w:vAlign w:val="bottom"/>
          </w:tcPr>
          <w:p w14:paraId="51E11C08" w14:textId="178BEDB4" w:rsidR="00476B97" w:rsidRPr="00802BE8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3368EE">
              <w:rPr>
                <w:sz w:val="24"/>
                <w:szCs w:val="24"/>
              </w:rPr>
              <w:t>1,189</w:t>
            </w:r>
            <w:r>
              <w:rPr>
                <w:sz w:val="24"/>
                <w:szCs w:val="24"/>
              </w:rPr>
              <w:t>)</w:t>
            </w:r>
          </w:p>
        </w:tc>
      </w:tr>
      <w:tr w:rsidR="00476B97" w:rsidRPr="00554EAE" w14:paraId="35121BD6" w14:textId="77777777" w:rsidTr="00E22F53">
        <w:tc>
          <w:tcPr>
            <w:tcW w:w="3060" w:type="dxa"/>
          </w:tcPr>
          <w:p w14:paraId="0EE1B04C" w14:textId="77777777" w:rsidR="00476B97" w:rsidRPr="00B17437" w:rsidRDefault="00476B97" w:rsidP="00A261C5">
            <w:pPr>
              <w:ind w:left="342" w:hanging="180"/>
              <w:rPr>
                <w:spacing w:val="-5"/>
                <w:sz w:val="24"/>
                <w:szCs w:val="24"/>
                <w:cs/>
              </w:rPr>
            </w:pPr>
            <w:r>
              <w:rPr>
                <w:spacing w:val="-5"/>
                <w:sz w:val="24"/>
                <w:szCs w:val="24"/>
                <w:cs/>
              </w:rPr>
              <w:t>ขาดทุนจากรายการจำหน่ายสินทรัพย์</w:t>
            </w:r>
          </w:p>
        </w:tc>
        <w:tc>
          <w:tcPr>
            <w:tcW w:w="855" w:type="dxa"/>
            <w:vAlign w:val="bottom"/>
          </w:tcPr>
          <w:p w14:paraId="03350AB0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24E7A275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655035E6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5130AFC4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53D3CBAB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7F393450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5098CF0E" w14:textId="4E8261D0" w:rsidR="00476B97" w:rsidRPr="00554EAE" w:rsidRDefault="00F93C45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114C3ECE" w14:textId="77777777" w:rsidR="00476B97" w:rsidRPr="00802BE8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(3,537)</w:t>
            </w:r>
          </w:p>
        </w:tc>
      </w:tr>
      <w:tr w:rsidR="00476B97" w:rsidRPr="00554EAE" w14:paraId="6D65C9BF" w14:textId="77777777" w:rsidTr="00E22F53">
        <w:tc>
          <w:tcPr>
            <w:tcW w:w="3060" w:type="dxa"/>
          </w:tcPr>
          <w:p w14:paraId="35AEF4D4" w14:textId="77777777" w:rsidR="00476B97" w:rsidRPr="00522E78" w:rsidRDefault="00476B97" w:rsidP="00A261C5">
            <w:pPr>
              <w:ind w:left="342" w:hanging="180"/>
              <w:rPr>
                <w:spacing w:val="-5"/>
                <w:sz w:val="24"/>
                <w:szCs w:val="24"/>
                <w:cs/>
              </w:rPr>
            </w:pPr>
            <w:r w:rsidRPr="00522E78">
              <w:rPr>
                <w:spacing w:val="-5"/>
                <w:sz w:val="24"/>
                <w:szCs w:val="24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55" w:type="dxa"/>
            <w:vAlign w:val="bottom"/>
          </w:tcPr>
          <w:p w14:paraId="13F3391E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74E2EE0A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40D2F40A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77E8E797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3D098264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30DC1DF5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0775FB80" w14:textId="29391AFC" w:rsidR="00476B97" w:rsidRPr="00554EAE" w:rsidRDefault="00F93C45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(4)</w:t>
            </w:r>
          </w:p>
        </w:tc>
        <w:tc>
          <w:tcPr>
            <w:tcW w:w="855" w:type="dxa"/>
            <w:vAlign w:val="bottom"/>
          </w:tcPr>
          <w:p w14:paraId="543E1984" w14:textId="77777777" w:rsidR="00476B97" w:rsidRPr="00802BE8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(42)</w:t>
            </w:r>
          </w:p>
        </w:tc>
      </w:tr>
      <w:tr w:rsidR="00476B97" w:rsidRPr="00554EAE" w14:paraId="0E917E60" w14:textId="77777777" w:rsidTr="00E22F53">
        <w:tc>
          <w:tcPr>
            <w:tcW w:w="3060" w:type="dxa"/>
          </w:tcPr>
          <w:p w14:paraId="74F99AB2" w14:textId="77777777" w:rsidR="00476B97" w:rsidRPr="00522E78" w:rsidRDefault="00476B97" w:rsidP="00A261C5">
            <w:pPr>
              <w:ind w:left="342" w:hanging="180"/>
              <w:rPr>
                <w:spacing w:val="-5"/>
                <w:sz w:val="24"/>
                <w:szCs w:val="24"/>
                <w:cs/>
              </w:rPr>
            </w:pPr>
            <w:r w:rsidRPr="00522E78">
              <w:rPr>
                <w:spacing w:val="-5"/>
                <w:sz w:val="24"/>
                <w:szCs w:val="24"/>
                <w:cs/>
              </w:rPr>
              <w:t>ค่าใช้จ่ายทางการเงิน</w:t>
            </w:r>
          </w:p>
        </w:tc>
        <w:tc>
          <w:tcPr>
            <w:tcW w:w="855" w:type="dxa"/>
            <w:vAlign w:val="bottom"/>
          </w:tcPr>
          <w:p w14:paraId="26B097AD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5FB788CF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1F08598C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1E601C5D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682CE0B8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1CB5D0E2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061B2002" w14:textId="4A5F6892" w:rsidR="00476B97" w:rsidRPr="00554EAE" w:rsidRDefault="00F93C45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(564)</w:t>
            </w:r>
          </w:p>
        </w:tc>
        <w:tc>
          <w:tcPr>
            <w:tcW w:w="855" w:type="dxa"/>
            <w:vAlign w:val="bottom"/>
          </w:tcPr>
          <w:p w14:paraId="59A79F27" w14:textId="76D37D4E" w:rsidR="00476B97" w:rsidRPr="00802BE8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</w:t>
            </w:r>
            <w:r w:rsidR="00B5737C" w:rsidRPr="00B5737C">
              <w:rPr>
                <w:sz w:val="24"/>
                <w:szCs w:val="24"/>
              </w:rPr>
              <w:t>39</w:t>
            </w:r>
            <w:r>
              <w:rPr>
                <w:sz w:val="24"/>
                <w:szCs w:val="24"/>
              </w:rPr>
              <w:t>)</w:t>
            </w:r>
          </w:p>
        </w:tc>
      </w:tr>
      <w:tr w:rsidR="00476B97" w:rsidRPr="00554EAE" w14:paraId="09C4BE04" w14:textId="77777777" w:rsidTr="00E22F53">
        <w:tc>
          <w:tcPr>
            <w:tcW w:w="3060" w:type="dxa"/>
          </w:tcPr>
          <w:p w14:paraId="7EA9EF3B" w14:textId="77777777" w:rsidR="00476B97" w:rsidRPr="00522E78" w:rsidRDefault="00476B97" w:rsidP="00A261C5">
            <w:pPr>
              <w:ind w:left="342" w:hanging="180"/>
              <w:rPr>
                <w:spacing w:val="-5"/>
                <w:sz w:val="24"/>
                <w:szCs w:val="24"/>
                <w:cs/>
              </w:rPr>
            </w:pPr>
            <w:r>
              <w:rPr>
                <w:spacing w:val="-5"/>
                <w:sz w:val="24"/>
                <w:szCs w:val="24"/>
                <w:cs/>
              </w:rPr>
              <w:t>ค่าใช้จ่าย</w:t>
            </w:r>
            <w:r w:rsidRPr="00522E78">
              <w:rPr>
                <w:spacing w:val="-5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55" w:type="dxa"/>
            <w:vAlign w:val="bottom"/>
          </w:tcPr>
          <w:p w14:paraId="584B99C7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67573E22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18F78C33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6BCA3EF1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48DD8927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75E382B1" w14:textId="77777777" w:rsidR="00476B97" w:rsidRPr="00554EAE" w:rsidRDefault="00476B97" w:rsidP="00A261C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3419C53A" w14:textId="675C91BA" w:rsidR="00476B97" w:rsidRPr="00554EAE" w:rsidRDefault="00F93C45" w:rsidP="00F93C4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855" w:type="dxa"/>
            <w:vAlign w:val="bottom"/>
          </w:tcPr>
          <w:p w14:paraId="5BAFFE89" w14:textId="55D88C76" w:rsidR="00476B97" w:rsidRPr="00802BE8" w:rsidRDefault="00476B97" w:rsidP="00F93C4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(15</w:t>
            </w:r>
            <w:r w:rsidR="00732086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)</w:t>
            </w:r>
          </w:p>
        </w:tc>
      </w:tr>
      <w:tr w:rsidR="00F93C45" w:rsidRPr="00554EAE" w14:paraId="1276B3B5" w14:textId="77777777" w:rsidTr="00E22F53">
        <w:tc>
          <w:tcPr>
            <w:tcW w:w="3060" w:type="dxa"/>
          </w:tcPr>
          <w:p w14:paraId="06A30992" w14:textId="47062537" w:rsidR="00F93C45" w:rsidRDefault="00F93C45" w:rsidP="00F93C45">
            <w:pPr>
              <w:ind w:left="342" w:hanging="180"/>
              <w:rPr>
                <w:spacing w:val="-5"/>
                <w:sz w:val="24"/>
                <w:szCs w:val="24"/>
                <w:cs/>
              </w:rPr>
            </w:pPr>
            <w:r>
              <w:rPr>
                <w:spacing w:val="-5"/>
                <w:sz w:val="24"/>
                <w:szCs w:val="24"/>
                <w:cs/>
              </w:rPr>
              <w:t>กำไร (ขาดทุน) จากการดำเนินงานที่ยกเลิกสำหรับงวด</w:t>
            </w:r>
          </w:p>
        </w:tc>
        <w:tc>
          <w:tcPr>
            <w:tcW w:w="855" w:type="dxa"/>
            <w:vAlign w:val="bottom"/>
          </w:tcPr>
          <w:p w14:paraId="37B2DE50" w14:textId="77777777" w:rsidR="00F93C45" w:rsidRPr="00554EAE" w:rsidRDefault="00F93C45" w:rsidP="00F93C4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64076659" w14:textId="77777777" w:rsidR="00F93C45" w:rsidRPr="00554EAE" w:rsidRDefault="00F93C45" w:rsidP="00F93C4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0AEE4285" w14:textId="77777777" w:rsidR="00F93C45" w:rsidRPr="00554EAE" w:rsidRDefault="00F93C45" w:rsidP="00F93C4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717AA827" w14:textId="77777777" w:rsidR="00F93C45" w:rsidRPr="00554EAE" w:rsidRDefault="00F93C45" w:rsidP="00F93C4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0991D715" w14:textId="77777777" w:rsidR="00F93C45" w:rsidRPr="00554EAE" w:rsidRDefault="00F93C45" w:rsidP="00F93C4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3AF4FE4C" w14:textId="77777777" w:rsidR="00F93C45" w:rsidRPr="00554EAE" w:rsidRDefault="00F93C45" w:rsidP="00F93C4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63CC6FE4" w14:textId="7ABCF975" w:rsidR="00F93C45" w:rsidRDefault="00F93C45" w:rsidP="00F93C45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855" w:type="dxa"/>
            <w:vAlign w:val="bottom"/>
          </w:tcPr>
          <w:p w14:paraId="34ED6634" w14:textId="1DE218BD" w:rsidR="00F93C45" w:rsidRDefault="00F93C45" w:rsidP="00F93C45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(23)</w:t>
            </w:r>
          </w:p>
        </w:tc>
      </w:tr>
      <w:tr w:rsidR="00F93C45" w:rsidRPr="00554EAE" w14:paraId="726338DF" w14:textId="77777777" w:rsidTr="00A708B5">
        <w:tc>
          <w:tcPr>
            <w:tcW w:w="3060" w:type="dxa"/>
          </w:tcPr>
          <w:p w14:paraId="5BBA56AD" w14:textId="2EB29BEC" w:rsidR="00F93C45" w:rsidRPr="00522E78" w:rsidRDefault="00F93C45" w:rsidP="00F93C45">
            <w:pPr>
              <w:rPr>
                <w:sz w:val="24"/>
                <w:szCs w:val="24"/>
                <w:cs/>
              </w:rPr>
            </w:pPr>
            <w:r w:rsidRPr="00522E78">
              <w:rPr>
                <w:spacing w:val="-5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855" w:type="dxa"/>
            <w:vAlign w:val="bottom"/>
          </w:tcPr>
          <w:p w14:paraId="169BFFAB" w14:textId="77777777" w:rsidR="00F93C45" w:rsidRPr="00554EAE" w:rsidRDefault="00F93C45" w:rsidP="00F93C4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79AC0E45" w14:textId="77777777" w:rsidR="00F93C45" w:rsidRPr="00554EAE" w:rsidRDefault="00F93C45" w:rsidP="00F93C4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58AC7463" w14:textId="77777777" w:rsidR="00F93C45" w:rsidRPr="00554EAE" w:rsidRDefault="00F93C45" w:rsidP="00F93C4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6AF9D59A" w14:textId="77777777" w:rsidR="00F93C45" w:rsidRPr="00554EAE" w:rsidRDefault="00F93C45" w:rsidP="00F93C4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0D845468" w14:textId="77777777" w:rsidR="00F93C45" w:rsidRPr="00554EAE" w:rsidRDefault="00F93C45" w:rsidP="00F93C4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28A6DD25" w14:textId="77777777" w:rsidR="00F93C45" w:rsidRPr="00554EAE" w:rsidRDefault="00F93C45" w:rsidP="00F93C45">
            <w:pPr>
              <w:tabs>
                <w:tab w:val="decimal" w:pos="525"/>
              </w:tabs>
              <w:ind w:left="-14" w:right="-14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14:paraId="247E933C" w14:textId="3EFB364F" w:rsidR="00F93C45" w:rsidRPr="00554EAE" w:rsidRDefault="00F93C45" w:rsidP="00F93C45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(1,645)</w:t>
            </w:r>
          </w:p>
        </w:tc>
        <w:tc>
          <w:tcPr>
            <w:tcW w:w="855" w:type="dxa"/>
          </w:tcPr>
          <w:p w14:paraId="26E32084" w14:textId="77777777" w:rsidR="00F93C45" w:rsidRPr="00802BE8" w:rsidRDefault="00F93C45" w:rsidP="00F93C45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4" w:right="-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(4,971)</w:t>
            </w:r>
          </w:p>
        </w:tc>
      </w:tr>
    </w:tbl>
    <w:p w14:paraId="6389C9CE" w14:textId="77777777" w:rsidR="003454E4" w:rsidRPr="00554EAE" w:rsidRDefault="00F554B7" w:rsidP="00A261C5">
      <w:pPr>
        <w:tabs>
          <w:tab w:val="left" w:pos="540"/>
          <w:tab w:val="left" w:pos="630"/>
        </w:tabs>
        <w:spacing w:before="240" w:after="120"/>
        <w:jc w:val="thaiDistribute"/>
      </w:pPr>
      <w:r>
        <w:rPr>
          <w:b/>
          <w:bCs/>
        </w:rPr>
        <w:t>30</w:t>
      </w:r>
      <w:r w:rsidR="003454E4" w:rsidRPr="00554EAE">
        <w:rPr>
          <w:b/>
          <w:bCs/>
        </w:rPr>
        <w:t>.</w:t>
      </w:r>
      <w:r w:rsidR="003454E4" w:rsidRPr="00554EAE">
        <w:rPr>
          <w:b/>
          <w:bCs/>
        </w:rPr>
        <w:tab/>
      </w:r>
      <w:r w:rsidR="003454E4" w:rsidRPr="00554EAE">
        <w:rPr>
          <w:b/>
          <w:bCs/>
          <w:cs/>
        </w:rPr>
        <w:t>ภาระผูกพันและหนี้สินที่อาจเกิดขึ้น</w:t>
      </w:r>
    </w:p>
    <w:p w14:paraId="380FDB59" w14:textId="77777777" w:rsidR="003454E4" w:rsidRPr="00554EAE" w:rsidRDefault="00F554B7" w:rsidP="00A261C5">
      <w:pPr>
        <w:tabs>
          <w:tab w:val="left" w:pos="540"/>
        </w:tabs>
        <w:spacing w:before="120" w:after="120"/>
        <w:jc w:val="thaiDistribute"/>
        <w:rPr>
          <w:b/>
          <w:bCs/>
        </w:rPr>
      </w:pPr>
      <w:r>
        <w:rPr>
          <w:b/>
          <w:bCs/>
        </w:rPr>
        <w:t>30</w:t>
      </w:r>
      <w:r w:rsidR="005307CE" w:rsidRPr="00554EAE">
        <w:rPr>
          <w:b/>
          <w:bCs/>
        </w:rPr>
        <w:t>.</w:t>
      </w:r>
      <w:r w:rsidR="00EA2CC7" w:rsidRPr="00554EAE">
        <w:rPr>
          <w:b/>
          <w:bCs/>
        </w:rPr>
        <w:t>1</w:t>
      </w:r>
      <w:r w:rsidR="005307CE" w:rsidRPr="00554EAE">
        <w:rPr>
          <w:b/>
          <w:bCs/>
        </w:rPr>
        <w:tab/>
      </w:r>
      <w:r w:rsidR="003454E4" w:rsidRPr="00554EAE">
        <w:rPr>
          <w:b/>
          <w:bCs/>
          <w:cs/>
        </w:rPr>
        <w:t>ภาระผูกพันเกี่ยวกับรายจ่ายฝ่ายทุน</w:t>
      </w:r>
    </w:p>
    <w:p w14:paraId="535EB44E" w14:textId="23075CB6" w:rsidR="003454E4" w:rsidRPr="00554EAE" w:rsidRDefault="007F175E" w:rsidP="00A261C5">
      <w:pPr>
        <w:pStyle w:val="ListParagraph"/>
        <w:numPr>
          <w:ilvl w:val="0"/>
          <w:numId w:val="17"/>
        </w:numPr>
        <w:tabs>
          <w:tab w:val="left" w:pos="1620"/>
          <w:tab w:val="right" w:pos="7200"/>
          <w:tab w:val="right" w:pos="8540"/>
        </w:tabs>
        <w:spacing w:before="120" w:after="120"/>
        <w:ind w:left="900"/>
        <w:jc w:val="thaiDistribute"/>
        <w:rPr>
          <w:szCs w:val="32"/>
        </w:rPr>
      </w:pPr>
      <w:r w:rsidRPr="00554EAE">
        <w:rPr>
          <w:szCs w:val="32"/>
          <w:cs/>
        </w:rPr>
        <w:t xml:space="preserve">ณ วันที่ </w:t>
      </w:r>
      <w:r w:rsidR="00B03835">
        <w:rPr>
          <w:szCs w:val="32"/>
        </w:rPr>
        <w:t xml:space="preserve">30 </w:t>
      </w:r>
      <w:r w:rsidR="00B03835">
        <w:rPr>
          <w:szCs w:val="32"/>
          <w:cs/>
        </w:rPr>
        <w:t xml:space="preserve">กันยายน </w:t>
      </w:r>
      <w:r w:rsidR="00B03835">
        <w:rPr>
          <w:szCs w:val="32"/>
        </w:rPr>
        <w:t>2562</w:t>
      </w:r>
      <w:r w:rsidRPr="00554EAE">
        <w:rPr>
          <w:szCs w:val="32"/>
          <w:cs/>
        </w:rPr>
        <w:t xml:space="preserve"> </w:t>
      </w:r>
      <w:r w:rsidR="003454E4" w:rsidRPr="00554EAE">
        <w:rPr>
          <w:szCs w:val="32"/>
          <w:cs/>
        </w:rPr>
        <w:t>บริษัท</w:t>
      </w:r>
      <w:r w:rsidRPr="00554EAE">
        <w:rPr>
          <w:szCs w:val="32"/>
          <w:cs/>
        </w:rPr>
        <w:t>ฯและบริษัทย่อย</w:t>
      </w:r>
      <w:r w:rsidR="003454E4" w:rsidRPr="00554EAE">
        <w:rPr>
          <w:szCs w:val="32"/>
          <w:cs/>
        </w:rPr>
        <w:t>มีภาระผูกพันตามสัญญาและหนังสือแสดงเจตจำนง</w:t>
      </w:r>
      <w:r w:rsidR="002A749A" w:rsidRPr="00554EAE">
        <w:rPr>
          <w:szCs w:val="32"/>
        </w:rPr>
        <w:t xml:space="preserve">                              </w:t>
      </w:r>
      <w:r w:rsidR="003454E4" w:rsidRPr="00554EAE">
        <w:rPr>
          <w:szCs w:val="32"/>
          <w:cs/>
        </w:rPr>
        <w:t>ที่ได้ตกลงไว้เพื่อเป็นต้นทุนการ</w:t>
      </w:r>
      <w:r w:rsidR="00632171" w:rsidRPr="00554EAE">
        <w:rPr>
          <w:szCs w:val="32"/>
          <w:cs/>
        </w:rPr>
        <w:t>พัฒนาโครงการอสังหาริมทรัพย์ การ</w:t>
      </w:r>
      <w:r w:rsidR="003454E4" w:rsidRPr="00554EAE">
        <w:rPr>
          <w:szCs w:val="32"/>
          <w:cs/>
        </w:rPr>
        <w:t>ก่อสร้าง</w:t>
      </w:r>
      <w:r w:rsidR="00632171" w:rsidRPr="00554EAE">
        <w:rPr>
          <w:szCs w:val="32"/>
          <w:cs/>
        </w:rPr>
        <w:t xml:space="preserve">อาคาร </w:t>
      </w:r>
      <w:r w:rsidR="003454E4" w:rsidRPr="00554EAE">
        <w:rPr>
          <w:szCs w:val="32"/>
          <w:cs/>
        </w:rPr>
        <w:t>บริการออกแบบตกแต่งภายใน และ</w:t>
      </w:r>
      <w:r w:rsidR="00632171" w:rsidRPr="00554EAE">
        <w:rPr>
          <w:szCs w:val="32"/>
          <w:cs/>
        </w:rPr>
        <w:t>การ</w:t>
      </w:r>
      <w:r w:rsidR="003454E4" w:rsidRPr="00554EAE">
        <w:rPr>
          <w:szCs w:val="32"/>
          <w:cs/>
        </w:rPr>
        <w:t>ซื้ออุปกรณ์จำนวน</w:t>
      </w:r>
      <w:r w:rsidR="00951A8C" w:rsidRPr="00554EAE">
        <w:rPr>
          <w:szCs w:val="32"/>
          <w:cs/>
        </w:rPr>
        <w:t>เงิน</w:t>
      </w:r>
      <w:r w:rsidR="003454E4" w:rsidRPr="00554EAE">
        <w:rPr>
          <w:szCs w:val="32"/>
          <w:cs/>
        </w:rPr>
        <w:t xml:space="preserve"> </w:t>
      </w:r>
      <w:r w:rsidR="00C8456D">
        <w:rPr>
          <w:szCs w:val="32"/>
        </w:rPr>
        <w:t>1,799</w:t>
      </w:r>
      <w:r w:rsidR="00FC1762">
        <w:rPr>
          <w:szCs w:val="32"/>
        </w:rPr>
        <w:t xml:space="preserve"> </w:t>
      </w:r>
      <w:r w:rsidRPr="00554EAE">
        <w:rPr>
          <w:szCs w:val="32"/>
          <w:cs/>
        </w:rPr>
        <w:t xml:space="preserve">ล้านบาท </w:t>
      </w:r>
      <w:r w:rsidR="003454E4" w:rsidRPr="00554EAE">
        <w:rPr>
          <w:szCs w:val="32"/>
        </w:rPr>
        <w:t>(</w:t>
      </w:r>
      <w:r w:rsidR="005D5466" w:rsidRPr="00554EAE">
        <w:rPr>
          <w:szCs w:val="32"/>
        </w:rPr>
        <w:t xml:space="preserve">31 </w:t>
      </w:r>
      <w:r w:rsidR="005D5466" w:rsidRPr="00554EAE">
        <w:rPr>
          <w:szCs w:val="32"/>
          <w:cs/>
        </w:rPr>
        <w:t xml:space="preserve">ธันวาคม </w:t>
      </w:r>
      <w:r w:rsidR="005D5466" w:rsidRPr="00554EAE">
        <w:rPr>
          <w:szCs w:val="32"/>
        </w:rPr>
        <w:t>2561</w:t>
      </w:r>
      <w:r w:rsidR="00E03735" w:rsidRPr="00554EAE">
        <w:rPr>
          <w:szCs w:val="32"/>
        </w:rPr>
        <w:t>:</w:t>
      </w:r>
      <w:r w:rsidR="003454E4" w:rsidRPr="00554EAE">
        <w:rPr>
          <w:szCs w:val="32"/>
          <w:cs/>
        </w:rPr>
        <w:t xml:space="preserve"> </w:t>
      </w:r>
      <w:r w:rsidR="00465340" w:rsidRPr="00554EAE">
        <w:rPr>
          <w:szCs w:val="32"/>
        </w:rPr>
        <w:t xml:space="preserve">2,373 </w:t>
      </w:r>
      <w:r w:rsidR="003454E4" w:rsidRPr="00554EAE">
        <w:rPr>
          <w:szCs w:val="32"/>
          <w:cs/>
        </w:rPr>
        <w:t>ล้านบาท)</w:t>
      </w:r>
      <w:r w:rsidR="00D61B76" w:rsidRPr="00554EAE">
        <w:rPr>
          <w:szCs w:val="32"/>
          <w:cs/>
        </w:rPr>
        <w:t xml:space="preserve">                                </w:t>
      </w:r>
      <w:r w:rsidR="003454E4" w:rsidRPr="00554EAE">
        <w:rPr>
          <w:szCs w:val="32"/>
        </w:rPr>
        <w:t xml:space="preserve"> (</w:t>
      </w:r>
      <w:r w:rsidR="003454E4" w:rsidRPr="00554EAE">
        <w:rPr>
          <w:szCs w:val="32"/>
          <w:cs/>
        </w:rPr>
        <w:t xml:space="preserve">เฉพาะบริษัทฯ: </w:t>
      </w:r>
      <w:r w:rsidR="00C612F5">
        <w:rPr>
          <w:szCs w:val="32"/>
        </w:rPr>
        <w:t>1,201</w:t>
      </w:r>
      <w:r w:rsidR="003454E4" w:rsidRPr="00554EAE">
        <w:rPr>
          <w:szCs w:val="32"/>
        </w:rPr>
        <w:t xml:space="preserve"> </w:t>
      </w:r>
      <w:r w:rsidR="003454E4" w:rsidRPr="00554EAE">
        <w:rPr>
          <w:szCs w:val="32"/>
          <w:cs/>
        </w:rPr>
        <w:t>ล้านบาท (</w:t>
      </w:r>
      <w:r w:rsidR="005D5466" w:rsidRPr="00554EAE">
        <w:rPr>
          <w:szCs w:val="32"/>
        </w:rPr>
        <w:t xml:space="preserve">31 </w:t>
      </w:r>
      <w:r w:rsidR="005D5466" w:rsidRPr="00554EAE">
        <w:rPr>
          <w:szCs w:val="32"/>
          <w:cs/>
        </w:rPr>
        <w:t xml:space="preserve">ธันวาคม </w:t>
      </w:r>
      <w:r w:rsidR="005D5466" w:rsidRPr="00554EAE">
        <w:rPr>
          <w:szCs w:val="32"/>
        </w:rPr>
        <w:t>2561</w:t>
      </w:r>
      <w:r w:rsidR="003454E4" w:rsidRPr="00554EAE">
        <w:rPr>
          <w:szCs w:val="32"/>
        </w:rPr>
        <w:t xml:space="preserve">: </w:t>
      </w:r>
      <w:r w:rsidR="00465340" w:rsidRPr="00554EAE">
        <w:rPr>
          <w:szCs w:val="32"/>
        </w:rPr>
        <w:t xml:space="preserve">1,194 </w:t>
      </w:r>
      <w:r w:rsidR="003454E4" w:rsidRPr="00554EAE">
        <w:rPr>
          <w:szCs w:val="32"/>
          <w:cs/>
        </w:rPr>
        <w:t>ล้านบาท))</w:t>
      </w:r>
    </w:p>
    <w:p w14:paraId="7337FF68" w14:textId="77777777" w:rsidR="003454E4" w:rsidRPr="00554EAE" w:rsidRDefault="007F175E" w:rsidP="00A261C5">
      <w:pPr>
        <w:pStyle w:val="ListParagraph"/>
        <w:numPr>
          <w:ilvl w:val="0"/>
          <w:numId w:val="17"/>
        </w:numPr>
        <w:tabs>
          <w:tab w:val="left" w:pos="1620"/>
          <w:tab w:val="right" w:pos="7200"/>
          <w:tab w:val="right" w:pos="8540"/>
        </w:tabs>
        <w:spacing w:before="120" w:after="120"/>
        <w:ind w:left="900"/>
        <w:jc w:val="thaiDistribute"/>
        <w:rPr>
          <w:szCs w:val="32"/>
        </w:rPr>
      </w:pPr>
      <w:r w:rsidRPr="00554EAE">
        <w:rPr>
          <w:szCs w:val="32"/>
          <w:cs/>
        </w:rPr>
        <w:t xml:space="preserve">ณ วันที่ </w:t>
      </w:r>
      <w:r w:rsidR="00B03835">
        <w:rPr>
          <w:szCs w:val="32"/>
        </w:rPr>
        <w:t xml:space="preserve">30 </w:t>
      </w:r>
      <w:r w:rsidR="00B03835">
        <w:rPr>
          <w:szCs w:val="32"/>
          <w:cs/>
        </w:rPr>
        <w:t xml:space="preserve">กันยายน </w:t>
      </w:r>
      <w:r w:rsidR="00B03835">
        <w:rPr>
          <w:szCs w:val="32"/>
        </w:rPr>
        <w:t>2562</w:t>
      </w:r>
      <w:r w:rsidRPr="00554EAE">
        <w:rPr>
          <w:szCs w:val="32"/>
          <w:cs/>
        </w:rPr>
        <w:t xml:space="preserve"> </w:t>
      </w:r>
      <w:r w:rsidR="00C3768B" w:rsidRPr="00554EAE">
        <w:rPr>
          <w:szCs w:val="32"/>
          <w:cs/>
        </w:rPr>
        <w:t xml:space="preserve">และ </w:t>
      </w:r>
      <w:r w:rsidR="005D5466" w:rsidRPr="00554EAE">
        <w:rPr>
          <w:szCs w:val="32"/>
        </w:rPr>
        <w:t xml:space="preserve">31 </w:t>
      </w:r>
      <w:r w:rsidR="005D5466" w:rsidRPr="00554EAE">
        <w:rPr>
          <w:szCs w:val="32"/>
          <w:cs/>
        </w:rPr>
        <w:t xml:space="preserve">ธันวาคม </w:t>
      </w:r>
      <w:r w:rsidR="005D5466" w:rsidRPr="00554EAE">
        <w:rPr>
          <w:szCs w:val="32"/>
        </w:rPr>
        <w:t>2561</w:t>
      </w:r>
      <w:r w:rsidR="000A563E" w:rsidRPr="00554EAE">
        <w:rPr>
          <w:szCs w:val="32"/>
        </w:rPr>
        <w:t xml:space="preserve"> </w:t>
      </w:r>
      <w:r w:rsidR="003454E4" w:rsidRPr="00554EAE">
        <w:rPr>
          <w:szCs w:val="32"/>
          <w:cs/>
        </w:rPr>
        <w:t>บริษัทฯมีภาระผูกพันที่ต้องจ่า</w:t>
      </w:r>
      <w:r w:rsidR="00632171" w:rsidRPr="00554EAE">
        <w:rPr>
          <w:szCs w:val="32"/>
          <w:cs/>
        </w:rPr>
        <w:t>ยชำระค่าที่ดิน</w:t>
      </w:r>
      <w:r w:rsidR="00C3768B" w:rsidRPr="00554EAE">
        <w:rPr>
          <w:szCs w:val="32"/>
          <w:cs/>
        </w:rPr>
        <w:t xml:space="preserve">                         </w:t>
      </w:r>
      <w:r w:rsidR="00632171" w:rsidRPr="00554EAE">
        <w:rPr>
          <w:szCs w:val="32"/>
          <w:cs/>
        </w:rPr>
        <w:t>เพื่อพัฒนาโครงการแห่งหนึ่งและค่าใช้จ่ายที่เกี่ยวข้อง</w:t>
      </w:r>
      <w:r w:rsidR="003454E4" w:rsidRPr="00554EAE">
        <w:rPr>
          <w:szCs w:val="32"/>
          <w:cs/>
        </w:rPr>
        <w:t xml:space="preserve">จำนวน </w:t>
      </w:r>
      <w:r w:rsidR="00C77B15">
        <w:rPr>
          <w:szCs w:val="32"/>
        </w:rPr>
        <w:t>1,089</w:t>
      </w:r>
      <w:r w:rsidR="00A47EE5">
        <w:rPr>
          <w:szCs w:val="32"/>
        </w:rPr>
        <w:t xml:space="preserve"> </w:t>
      </w:r>
      <w:r w:rsidR="003454E4" w:rsidRPr="00554EAE">
        <w:rPr>
          <w:szCs w:val="32"/>
          <w:cs/>
        </w:rPr>
        <w:t xml:space="preserve">ล้านบาท </w:t>
      </w:r>
    </w:p>
    <w:p w14:paraId="464E2846" w14:textId="77777777" w:rsidR="00DB14A3" w:rsidRDefault="00DB14A3">
      <w:pPr>
        <w:overflowPunct/>
        <w:autoSpaceDE/>
        <w:autoSpaceDN/>
        <w:adjustRightInd/>
        <w:textAlignment w:val="auto"/>
      </w:pPr>
      <w:r>
        <w:br w:type="page"/>
      </w:r>
    </w:p>
    <w:p w14:paraId="3F6BEA0F" w14:textId="77777777" w:rsidR="003454E4" w:rsidRPr="00554EAE" w:rsidRDefault="002A749A" w:rsidP="00D158EC">
      <w:pPr>
        <w:pStyle w:val="ListParagraph"/>
        <w:tabs>
          <w:tab w:val="right" w:pos="7200"/>
          <w:tab w:val="right" w:pos="8540"/>
        </w:tabs>
        <w:spacing w:before="120" w:after="120"/>
        <w:ind w:left="900" w:hanging="360"/>
        <w:jc w:val="thaiDistribute"/>
        <w:rPr>
          <w:szCs w:val="32"/>
        </w:rPr>
      </w:pPr>
      <w:r w:rsidRPr="00554EAE">
        <w:rPr>
          <w:szCs w:val="32"/>
        </w:rPr>
        <w:tab/>
      </w:r>
      <w:r w:rsidR="003454E4" w:rsidRPr="00554EAE">
        <w:rPr>
          <w:szCs w:val="32"/>
          <w:cs/>
        </w:rPr>
        <w:t xml:space="preserve">ณ วันที่ </w:t>
      </w:r>
      <w:r w:rsidR="00B03835">
        <w:rPr>
          <w:szCs w:val="32"/>
        </w:rPr>
        <w:t xml:space="preserve">30 </w:t>
      </w:r>
      <w:r w:rsidR="00B03835">
        <w:rPr>
          <w:szCs w:val="32"/>
          <w:cs/>
        </w:rPr>
        <w:t xml:space="preserve">กันยายน </w:t>
      </w:r>
      <w:r w:rsidR="00B03835">
        <w:rPr>
          <w:szCs w:val="32"/>
        </w:rPr>
        <w:t>2562</w:t>
      </w:r>
      <w:r w:rsidR="003454E4" w:rsidRPr="00554EAE">
        <w:rPr>
          <w:szCs w:val="32"/>
          <w:cs/>
        </w:rPr>
        <w:t xml:space="preserve"> และ </w:t>
      </w:r>
      <w:r w:rsidR="00EC0C4C" w:rsidRPr="00554EAE">
        <w:rPr>
          <w:szCs w:val="32"/>
        </w:rPr>
        <w:t>31</w:t>
      </w:r>
      <w:r w:rsidR="005D5466" w:rsidRPr="00554EAE">
        <w:rPr>
          <w:szCs w:val="32"/>
          <w:cs/>
        </w:rPr>
        <w:t xml:space="preserve"> ธันวาคม </w:t>
      </w:r>
      <w:r w:rsidR="00EC0C4C" w:rsidRPr="00554EAE">
        <w:rPr>
          <w:szCs w:val="32"/>
        </w:rPr>
        <w:t>2561</w:t>
      </w:r>
      <w:r w:rsidR="003454E4" w:rsidRPr="00554EAE">
        <w:rPr>
          <w:szCs w:val="32"/>
        </w:rPr>
        <w:t xml:space="preserve"> </w:t>
      </w:r>
      <w:r w:rsidR="003454E4" w:rsidRPr="00554EAE">
        <w:rPr>
          <w:szCs w:val="32"/>
          <w:cs/>
        </w:rPr>
        <w:t>บริษัท</w:t>
      </w:r>
      <w:r w:rsidR="007F175E" w:rsidRPr="00554EAE">
        <w:rPr>
          <w:szCs w:val="32"/>
          <w:cs/>
        </w:rPr>
        <w:t>ฯ</w:t>
      </w:r>
      <w:r w:rsidR="003454E4" w:rsidRPr="00554EAE">
        <w:rPr>
          <w:szCs w:val="32"/>
          <w:cs/>
        </w:rPr>
        <w:t xml:space="preserve">มีเงินมัดจำเพื่อซื้อที่ดินจำนวนเงิน </w:t>
      </w:r>
      <w:r w:rsidR="008474A9" w:rsidRPr="00554EAE">
        <w:rPr>
          <w:szCs w:val="32"/>
          <w:cs/>
        </w:rPr>
        <w:t xml:space="preserve">                                   </w:t>
      </w:r>
      <w:r w:rsidR="00017EE0">
        <w:rPr>
          <w:szCs w:val="32"/>
        </w:rPr>
        <w:t>100</w:t>
      </w:r>
      <w:r w:rsidR="003454E4" w:rsidRPr="00554EAE">
        <w:rPr>
          <w:szCs w:val="32"/>
          <w:cs/>
        </w:rPr>
        <w:t xml:space="preserve"> ล้านบาท ภายใต้เงื่อนไขตามสัญญาจะซื้อจะขายที่ดินลงวันที่ </w:t>
      </w:r>
      <w:r w:rsidR="000D2E41" w:rsidRPr="00554EAE">
        <w:rPr>
          <w:szCs w:val="32"/>
        </w:rPr>
        <w:t>4</w:t>
      </w:r>
      <w:r w:rsidR="003454E4" w:rsidRPr="00554EAE">
        <w:rPr>
          <w:szCs w:val="32"/>
        </w:rPr>
        <w:t xml:space="preserve"> </w:t>
      </w:r>
      <w:r w:rsidR="003454E4" w:rsidRPr="00554EAE">
        <w:rPr>
          <w:szCs w:val="32"/>
          <w:cs/>
        </w:rPr>
        <w:t xml:space="preserve">มกราคม </w:t>
      </w:r>
      <w:r w:rsidR="000D2E41" w:rsidRPr="00554EAE">
        <w:rPr>
          <w:szCs w:val="32"/>
        </w:rPr>
        <w:t>2560</w:t>
      </w:r>
      <w:r w:rsidR="003454E4" w:rsidRPr="00554EAE">
        <w:rPr>
          <w:szCs w:val="32"/>
        </w:rPr>
        <w:t xml:space="preserve"> </w:t>
      </w:r>
      <w:r w:rsidR="003454E4" w:rsidRPr="00554EAE">
        <w:rPr>
          <w:szCs w:val="32"/>
          <w:cs/>
        </w:rPr>
        <w:t xml:space="preserve">และสัญญาแก้ไขเพิ่มเติมลงวันที่ </w:t>
      </w:r>
      <w:r w:rsidR="000D2E41" w:rsidRPr="00554EAE">
        <w:rPr>
          <w:szCs w:val="32"/>
        </w:rPr>
        <w:t>3</w:t>
      </w:r>
      <w:r w:rsidR="00EA2CC7" w:rsidRPr="00554EAE">
        <w:rPr>
          <w:szCs w:val="32"/>
        </w:rPr>
        <w:t>1</w:t>
      </w:r>
      <w:r w:rsidR="003454E4" w:rsidRPr="00554EAE">
        <w:rPr>
          <w:szCs w:val="32"/>
        </w:rPr>
        <w:t xml:space="preserve"> </w:t>
      </w:r>
      <w:r w:rsidR="003454E4" w:rsidRPr="00554EAE">
        <w:rPr>
          <w:szCs w:val="32"/>
          <w:cs/>
        </w:rPr>
        <w:t xml:space="preserve">มกราคม </w:t>
      </w:r>
      <w:r w:rsidR="000D2E41" w:rsidRPr="00554EAE">
        <w:rPr>
          <w:szCs w:val="32"/>
        </w:rPr>
        <w:t>2560</w:t>
      </w:r>
      <w:r w:rsidR="003454E4" w:rsidRPr="00554EAE">
        <w:rPr>
          <w:szCs w:val="32"/>
        </w:rPr>
        <w:t xml:space="preserve"> </w:t>
      </w:r>
      <w:r w:rsidR="003454E4" w:rsidRPr="00554EAE">
        <w:rPr>
          <w:szCs w:val="32"/>
          <w:cs/>
        </w:rPr>
        <w:t xml:space="preserve">และวันที่ </w:t>
      </w:r>
      <w:r w:rsidR="000D2E41" w:rsidRPr="00554EAE">
        <w:rPr>
          <w:szCs w:val="32"/>
        </w:rPr>
        <w:t>2</w:t>
      </w:r>
      <w:r w:rsidR="00EA2CC7" w:rsidRPr="00554EAE">
        <w:rPr>
          <w:szCs w:val="32"/>
        </w:rPr>
        <w:t>1</w:t>
      </w:r>
      <w:r w:rsidR="003454E4" w:rsidRPr="00554EAE">
        <w:rPr>
          <w:szCs w:val="32"/>
        </w:rPr>
        <w:t xml:space="preserve"> </w:t>
      </w:r>
      <w:r w:rsidR="003454E4" w:rsidRPr="00554EAE">
        <w:rPr>
          <w:szCs w:val="32"/>
          <w:cs/>
        </w:rPr>
        <w:t xml:space="preserve">กุมภาพันธ์ </w:t>
      </w:r>
      <w:r w:rsidR="000D2E41" w:rsidRPr="00554EAE">
        <w:rPr>
          <w:szCs w:val="32"/>
        </w:rPr>
        <w:t>2560</w:t>
      </w:r>
      <w:r w:rsidR="003454E4" w:rsidRPr="00554EAE">
        <w:rPr>
          <w:szCs w:val="32"/>
        </w:rPr>
        <w:t xml:space="preserve"> </w:t>
      </w:r>
      <w:r w:rsidR="003454E4" w:rsidRPr="00554EAE">
        <w:rPr>
          <w:szCs w:val="32"/>
          <w:cs/>
        </w:rPr>
        <w:t>บริษัท</w:t>
      </w:r>
      <w:r w:rsidR="007F175E" w:rsidRPr="00554EAE">
        <w:rPr>
          <w:szCs w:val="32"/>
          <w:cs/>
        </w:rPr>
        <w:t>ฯ</w:t>
      </w:r>
      <w:r w:rsidR="003454E4" w:rsidRPr="00554EAE">
        <w:rPr>
          <w:szCs w:val="32"/>
          <w:cs/>
        </w:rPr>
        <w:t xml:space="preserve">จะรับโอนกรรมสิทธิ์ที่ดินดังกล่าวเมื่อจ่ายชำระเงินครบถ้วนแล้วภายในวันที่ </w:t>
      </w:r>
      <w:r w:rsidR="000D2E41" w:rsidRPr="00554EAE">
        <w:rPr>
          <w:szCs w:val="32"/>
        </w:rPr>
        <w:t>3</w:t>
      </w:r>
      <w:r w:rsidR="00EA2CC7" w:rsidRPr="00554EAE">
        <w:rPr>
          <w:szCs w:val="32"/>
        </w:rPr>
        <w:t>1</w:t>
      </w:r>
      <w:r w:rsidR="003454E4" w:rsidRPr="00554EAE">
        <w:rPr>
          <w:szCs w:val="32"/>
        </w:rPr>
        <w:t xml:space="preserve"> </w:t>
      </w:r>
      <w:r w:rsidR="003454E4" w:rsidRPr="00554EAE">
        <w:rPr>
          <w:szCs w:val="32"/>
          <w:cs/>
        </w:rPr>
        <w:t>กรกฎาคม</w:t>
      </w:r>
      <w:r w:rsidR="003454E4" w:rsidRPr="00554EAE">
        <w:rPr>
          <w:szCs w:val="32"/>
        </w:rPr>
        <w:t xml:space="preserve"> </w:t>
      </w:r>
      <w:r w:rsidR="000D2E41" w:rsidRPr="00554EAE">
        <w:rPr>
          <w:szCs w:val="32"/>
        </w:rPr>
        <w:t>2560</w:t>
      </w:r>
      <w:r w:rsidR="003454E4" w:rsidRPr="00554EAE">
        <w:rPr>
          <w:szCs w:val="32"/>
          <w:cs/>
        </w:rPr>
        <w:t xml:space="preserve"> มิฉะนั้นผู้ขายมีสิทธิในการริบเงินมัดจำดังกล่าวโดยไม่ต้องแจ้ง บริษัท</w:t>
      </w:r>
      <w:r w:rsidR="007F175E" w:rsidRPr="00554EAE">
        <w:rPr>
          <w:szCs w:val="32"/>
          <w:cs/>
        </w:rPr>
        <w:t>ฯ</w:t>
      </w:r>
      <w:r w:rsidR="003454E4" w:rsidRPr="00554EAE">
        <w:rPr>
          <w:szCs w:val="32"/>
          <w:cs/>
        </w:rPr>
        <w:t xml:space="preserve">ได้ส่งหนังสือแสดงความประสงค์ในการซื้อที่ดินลงวันที่ </w:t>
      </w:r>
      <w:r w:rsidR="00802B59" w:rsidRPr="00554EAE">
        <w:rPr>
          <w:szCs w:val="32"/>
        </w:rPr>
        <w:t xml:space="preserve">                              </w:t>
      </w:r>
      <w:r w:rsidR="000D2E41" w:rsidRPr="00554EAE">
        <w:rPr>
          <w:szCs w:val="32"/>
        </w:rPr>
        <w:t>29</w:t>
      </w:r>
      <w:r w:rsidR="003454E4" w:rsidRPr="00554EAE">
        <w:rPr>
          <w:szCs w:val="32"/>
        </w:rPr>
        <w:t xml:space="preserve"> </w:t>
      </w:r>
      <w:r w:rsidR="003454E4" w:rsidRPr="00554EAE">
        <w:rPr>
          <w:szCs w:val="32"/>
          <w:cs/>
        </w:rPr>
        <w:t xml:space="preserve">สิงหาคม </w:t>
      </w:r>
      <w:r w:rsidR="000D2E41" w:rsidRPr="00554EAE">
        <w:rPr>
          <w:szCs w:val="32"/>
        </w:rPr>
        <w:t>2560</w:t>
      </w:r>
      <w:r w:rsidR="003454E4" w:rsidRPr="00554EAE">
        <w:rPr>
          <w:szCs w:val="32"/>
        </w:rPr>
        <w:t xml:space="preserve"> </w:t>
      </w:r>
      <w:r w:rsidR="003454E4" w:rsidRPr="00554EAE">
        <w:rPr>
          <w:szCs w:val="32"/>
          <w:cs/>
        </w:rPr>
        <w:t xml:space="preserve">ให้กับผู้ขาย และได้รับหนังสือตอบรับจากผู้ขายลงวันที่ </w:t>
      </w:r>
      <w:r w:rsidR="00EA2CC7" w:rsidRPr="00554EAE">
        <w:rPr>
          <w:szCs w:val="32"/>
        </w:rPr>
        <w:t>1</w:t>
      </w:r>
      <w:r w:rsidR="003454E4" w:rsidRPr="00554EAE">
        <w:rPr>
          <w:szCs w:val="32"/>
        </w:rPr>
        <w:t xml:space="preserve"> </w:t>
      </w:r>
      <w:r w:rsidR="003454E4" w:rsidRPr="00554EAE">
        <w:rPr>
          <w:szCs w:val="32"/>
          <w:cs/>
        </w:rPr>
        <w:t xml:space="preserve">กันยายน </w:t>
      </w:r>
      <w:r w:rsidR="000D2E41" w:rsidRPr="00554EAE">
        <w:rPr>
          <w:szCs w:val="32"/>
        </w:rPr>
        <w:t>2560</w:t>
      </w:r>
      <w:r w:rsidR="003454E4" w:rsidRPr="00554EAE">
        <w:rPr>
          <w:szCs w:val="32"/>
        </w:rPr>
        <w:t xml:space="preserve"> </w:t>
      </w:r>
      <w:r w:rsidR="003454E4" w:rsidRPr="00554EAE">
        <w:rPr>
          <w:szCs w:val="32"/>
          <w:cs/>
        </w:rPr>
        <w:t>เพื่อพิจารณาข้อเสนอของบริษัท</w:t>
      </w:r>
      <w:r w:rsidR="007F175E" w:rsidRPr="00554EAE">
        <w:rPr>
          <w:szCs w:val="32"/>
          <w:cs/>
        </w:rPr>
        <w:t>ฯ</w:t>
      </w:r>
      <w:r w:rsidR="003454E4" w:rsidRPr="00554EAE">
        <w:rPr>
          <w:szCs w:val="32"/>
          <w:cs/>
        </w:rPr>
        <w:t>โดยมิได้กล่าวถึงการสละสิทธิในการริบเงินมัดจำดังกล่าว ตามความเห็นของที่</w:t>
      </w:r>
      <w:r w:rsidR="007F175E" w:rsidRPr="00554EAE">
        <w:rPr>
          <w:szCs w:val="32"/>
          <w:cs/>
        </w:rPr>
        <w:t>ปรึกษากฎหมายภายในของบริษัทฯ</w:t>
      </w:r>
      <w:r w:rsidR="00A03C81" w:rsidRPr="00554EAE">
        <w:rPr>
          <w:szCs w:val="32"/>
          <w:cs/>
        </w:rPr>
        <w:t xml:space="preserve"> </w:t>
      </w:r>
      <w:r w:rsidR="003454E4" w:rsidRPr="00554EAE">
        <w:rPr>
          <w:szCs w:val="32"/>
          <w:cs/>
        </w:rPr>
        <w:t>ผู้ขายมี</w:t>
      </w:r>
      <w:r w:rsidR="00632171" w:rsidRPr="00554EAE">
        <w:rPr>
          <w:szCs w:val="32"/>
          <w:cs/>
        </w:rPr>
        <w:t>สิทธิที่จะริบเงินมัดจำดังกล่าว</w:t>
      </w:r>
      <w:r w:rsidR="003454E4" w:rsidRPr="00554EAE">
        <w:rPr>
          <w:szCs w:val="32"/>
          <w:cs/>
        </w:rPr>
        <w:t>ได้ อย่างไรก็ตาม ผู้บริหารของบริษัท</w:t>
      </w:r>
      <w:r w:rsidR="007F175E" w:rsidRPr="00554EAE">
        <w:rPr>
          <w:szCs w:val="32"/>
          <w:cs/>
        </w:rPr>
        <w:t>ฯ</w:t>
      </w:r>
      <w:r w:rsidR="003454E4" w:rsidRPr="00554EAE">
        <w:rPr>
          <w:szCs w:val="32"/>
          <w:cs/>
        </w:rPr>
        <w:t>เชื่อว่าเงินมัดจำดังกล่าวจะไม่ถูกริบเนื่องจากได้เจรจาด้วยวาจากับผู้ขายว่าบริษัท</w:t>
      </w:r>
      <w:r w:rsidR="007F175E" w:rsidRPr="00554EAE">
        <w:rPr>
          <w:szCs w:val="32"/>
          <w:cs/>
        </w:rPr>
        <w:t>ฯ</w:t>
      </w:r>
      <w:r w:rsidR="003454E4" w:rsidRPr="00554EAE">
        <w:rPr>
          <w:szCs w:val="32"/>
          <w:cs/>
        </w:rPr>
        <w:t>จะซื้อที่ดินดังกล่าว ดังนั้น</w:t>
      </w:r>
      <w:r w:rsidR="00403FF6">
        <w:rPr>
          <w:szCs w:val="32"/>
          <w:cs/>
        </w:rPr>
        <w:t xml:space="preserve"> </w:t>
      </w:r>
      <w:r w:rsidR="003454E4" w:rsidRPr="00554EAE">
        <w:rPr>
          <w:szCs w:val="32"/>
          <w:cs/>
        </w:rPr>
        <w:t>บริษัท</w:t>
      </w:r>
      <w:r w:rsidR="007F175E" w:rsidRPr="00554EAE">
        <w:rPr>
          <w:szCs w:val="32"/>
          <w:cs/>
        </w:rPr>
        <w:t>ฯ</w:t>
      </w:r>
      <w:r w:rsidR="003454E4" w:rsidRPr="00554EAE">
        <w:rPr>
          <w:szCs w:val="32"/>
          <w:cs/>
        </w:rPr>
        <w:t>จึงไม่ได้ตั้งค่าเผื่อการด้อยค่าของเงินมัดจำเพื่อซื้อที่ดินไว้ในบัญชี</w:t>
      </w:r>
    </w:p>
    <w:p w14:paraId="29FF191E" w14:textId="77777777" w:rsidR="003454E4" w:rsidRPr="00554EAE" w:rsidRDefault="00F554B7" w:rsidP="00D158EC">
      <w:pPr>
        <w:tabs>
          <w:tab w:val="left" w:pos="540"/>
        </w:tabs>
        <w:spacing w:before="120" w:after="120"/>
        <w:jc w:val="thaiDistribute"/>
        <w:rPr>
          <w:b/>
          <w:bCs/>
        </w:rPr>
      </w:pPr>
      <w:r>
        <w:rPr>
          <w:b/>
          <w:bCs/>
        </w:rPr>
        <w:t>30</w:t>
      </w:r>
      <w:r w:rsidR="00951A8C" w:rsidRPr="00554EAE">
        <w:rPr>
          <w:b/>
          <w:bCs/>
        </w:rPr>
        <w:t>.</w:t>
      </w:r>
      <w:r w:rsidR="000D2E41" w:rsidRPr="00554EAE">
        <w:rPr>
          <w:b/>
          <w:bCs/>
        </w:rPr>
        <w:t>2</w:t>
      </w:r>
      <w:r w:rsidR="00951A8C" w:rsidRPr="00554EAE">
        <w:rPr>
          <w:b/>
          <w:bCs/>
        </w:rPr>
        <w:tab/>
      </w:r>
      <w:r w:rsidR="003454E4" w:rsidRPr="00554EAE">
        <w:rPr>
          <w:b/>
          <w:bCs/>
          <w:cs/>
        </w:rPr>
        <w:t>ภาระผูกพันเกี่ยวกับสัญญาเช่า</w:t>
      </w:r>
      <w:r w:rsidR="00951A8C" w:rsidRPr="00554EAE">
        <w:rPr>
          <w:b/>
          <w:bCs/>
          <w:cs/>
        </w:rPr>
        <w:t>ดำเนินงาน</w:t>
      </w:r>
      <w:r w:rsidR="003454E4" w:rsidRPr="00554EAE">
        <w:rPr>
          <w:b/>
          <w:bCs/>
          <w:cs/>
        </w:rPr>
        <w:t>และบริการ</w:t>
      </w:r>
    </w:p>
    <w:p w14:paraId="3A735B4E" w14:textId="41E78A1D" w:rsidR="003454E4" w:rsidRPr="00554EAE" w:rsidRDefault="00B7426B" w:rsidP="00D158EC">
      <w:pPr>
        <w:pStyle w:val="ListParagraph"/>
        <w:numPr>
          <w:ilvl w:val="0"/>
          <w:numId w:val="18"/>
        </w:numPr>
        <w:tabs>
          <w:tab w:val="left" w:pos="1620"/>
          <w:tab w:val="right" w:pos="7200"/>
          <w:tab w:val="right" w:pos="8540"/>
        </w:tabs>
        <w:spacing w:before="120" w:after="120"/>
        <w:ind w:left="900"/>
        <w:jc w:val="thaiDistribute"/>
        <w:rPr>
          <w:szCs w:val="32"/>
        </w:rPr>
      </w:pPr>
      <w:r w:rsidRPr="00554EAE">
        <w:rPr>
          <w:szCs w:val="32"/>
          <w:cs/>
        </w:rPr>
        <w:t xml:space="preserve">ณ วันที่ </w:t>
      </w:r>
      <w:r w:rsidR="00B03835">
        <w:rPr>
          <w:szCs w:val="32"/>
        </w:rPr>
        <w:t xml:space="preserve">30 </w:t>
      </w:r>
      <w:r w:rsidR="00B03835">
        <w:rPr>
          <w:szCs w:val="32"/>
          <w:cs/>
        </w:rPr>
        <w:t xml:space="preserve">กันยายน </w:t>
      </w:r>
      <w:r w:rsidR="00B03835">
        <w:rPr>
          <w:szCs w:val="32"/>
        </w:rPr>
        <w:t>2562</w:t>
      </w:r>
      <w:r w:rsidRPr="00554EAE">
        <w:rPr>
          <w:szCs w:val="32"/>
        </w:rPr>
        <w:t xml:space="preserve"> </w:t>
      </w:r>
      <w:r w:rsidR="003454E4" w:rsidRPr="00554EAE">
        <w:rPr>
          <w:szCs w:val="32"/>
          <w:cs/>
        </w:rPr>
        <w:t>บริษัทย่อยแห่งหนึ่งมีภาระผูกพันภายใต้สัญญาค่าตอบแทนการให้ประกอบกิจการจำหน่ายอา</w:t>
      </w:r>
      <w:r w:rsidRPr="00554EAE">
        <w:rPr>
          <w:szCs w:val="32"/>
          <w:cs/>
        </w:rPr>
        <w:t>หารและเครื่องดื่ม ณ ท่าอากาศยาน</w:t>
      </w:r>
      <w:r w:rsidR="003454E4" w:rsidRPr="00554EAE">
        <w:rPr>
          <w:szCs w:val="32"/>
          <w:cs/>
        </w:rPr>
        <w:t>สุวรรณภูมิกับ บริษัท คิง เพาเวอร์ สุวรรณภูมิ</w:t>
      </w:r>
      <w:r w:rsidR="00CC3E11" w:rsidRPr="00554EAE">
        <w:rPr>
          <w:szCs w:val="32"/>
        </w:rPr>
        <w:t xml:space="preserve"> </w:t>
      </w:r>
      <w:r w:rsidR="003454E4" w:rsidRPr="00554EAE">
        <w:rPr>
          <w:szCs w:val="32"/>
          <w:cs/>
        </w:rPr>
        <w:t>จำกัด จำนวน</w:t>
      </w:r>
      <w:r w:rsidR="00A46690" w:rsidRPr="00554EAE">
        <w:rPr>
          <w:szCs w:val="32"/>
        </w:rPr>
        <w:t xml:space="preserve"> </w:t>
      </w:r>
      <w:r w:rsidR="00C8456D">
        <w:rPr>
          <w:szCs w:val="32"/>
        </w:rPr>
        <w:t>59</w:t>
      </w:r>
      <w:r w:rsidR="00A46690" w:rsidRPr="00554EAE">
        <w:rPr>
          <w:szCs w:val="32"/>
        </w:rPr>
        <w:t xml:space="preserve"> </w:t>
      </w:r>
      <w:r w:rsidR="003454E4" w:rsidRPr="00554EAE">
        <w:rPr>
          <w:szCs w:val="32"/>
          <w:cs/>
        </w:rPr>
        <w:t>ล้า</w:t>
      </w:r>
      <w:r w:rsidR="00A46690" w:rsidRPr="00554EAE">
        <w:rPr>
          <w:szCs w:val="32"/>
          <w:cs/>
        </w:rPr>
        <w:t>น</w:t>
      </w:r>
      <w:r w:rsidR="003454E4" w:rsidRPr="00554EAE">
        <w:rPr>
          <w:szCs w:val="32"/>
          <w:cs/>
        </w:rPr>
        <w:t>บาท (</w:t>
      </w:r>
      <w:r w:rsidR="00EC0C4C" w:rsidRPr="00554EAE">
        <w:rPr>
          <w:szCs w:val="32"/>
        </w:rPr>
        <w:t>31</w:t>
      </w:r>
      <w:r w:rsidR="005D5466" w:rsidRPr="00554EAE">
        <w:rPr>
          <w:szCs w:val="32"/>
          <w:cs/>
        </w:rPr>
        <w:t xml:space="preserve"> ธันวาคม </w:t>
      </w:r>
      <w:r w:rsidR="00EC0C4C" w:rsidRPr="00554EAE">
        <w:rPr>
          <w:szCs w:val="32"/>
        </w:rPr>
        <w:t>2561</w:t>
      </w:r>
      <w:r w:rsidR="003454E4" w:rsidRPr="00554EAE">
        <w:rPr>
          <w:szCs w:val="32"/>
          <w:cs/>
        </w:rPr>
        <w:t xml:space="preserve">: </w:t>
      </w:r>
      <w:r w:rsidR="00465340" w:rsidRPr="00554EAE">
        <w:rPr>
          <w:szCs w:val="32"/>
        </w:rPr>
        <w:t>99</w:t>
      </w:r>
      <w:r w:rsidR="003454E4" w:rsidRPr="00554EAE">
        <w:rPr>
          <w:szCs w:val="32"/>
          <w:cs/>
        </w:rPr>
        <w:t xml:space="preserve"> ล้านบาท)</w:t>
      </w:r>
    </w:p>
    <w:p w14:paraId="76829D25" w14:textId="77777777" w:rsidR="003454E4" w:rsidRPr="00554EAE" w:rsidRDefault="003454E4" w:rsidP="00D158EC">
      <w:pPr>
        <w:pStyle w:val="ListParagraph"/>
        <w:numPr>
          <w:ilvl w:val="0"/>
          <w:numId w:val="18"/>
        </w:numPr>
        <w:tabs>
          <w:tab w:val="left" w:pos="1620"/>
          <w:tab w:val="right" w:pos="7200"/>
          <w:tab w:val="right" w:pos="8540"/>
        </w:tabs>
        <w:spacing w:before="120" w:after="120"/>
        <w:ind w:left="900"/>
        <w:jc w:val="thaiDistribute"/>
        <w:rPr>
          <w:spacing w:val="0"/>
          <w:szCs w:val="32"/>
        </w:rPr>
      </w:pPr>
      <w:r w:rsidRPr="00554EAE">
        <w:rPr>
          <w:spacing w:val="0"/>
          <w:szCs w:val="32"/>
          <w:cs/>
        </w:rPr>
        <w:t>บริษัท</w:t>
      </w:r>
      <w:r w:rsidR="00B7426B" w:rsidRPr="00554EAE">
        <w:rPr>
          <w:spacing w:val="0"/>
          <w:szCs w:val="32"/>
          <w:cs/>
        </w:rPr>
        <w:t>ฯและบริษัทย่อย</w:t>
      </w:r>
      <w:r w:rsidR="00951A8C" w:rsidRPr="00554EAE">
        <w:rPr>
          <w:spacing w:val="0"/>
          <w:szCs w:val="32"/>
          <w:cs/>
        </w:rPr>
        <w:t>ได้เข้า</w:t>
      </w:r>
      <w:r w:rsidRPr="00554EAE">
        <w:rPr>
          <w:spacing w:val="0"/>
          <w:szCs w:val="32"/>
          <w:cs/>
        </w:rPr>
        <w:t>ทำสัญญา</w:t>
      </w:r>
      <w:r w:rsidR="00951A8C" w:rsidRPr="00554EAE">
        <w:rPr>
          <w:spacing w:val="0"/>
          <w:szCs w:val="32"/>
          <w:cs/>
        </w:rPr>
        <w:t>เช่า</w:t>
      </w:r>
      <w:r w:rsidRPr="00554EAE">
        <w:rPr>
          <w:spacing w:val="0"/>
          <w:szCs w:val="32"/>
          <w:cs/>
        </w:rPr>
        <w:t>ดำเนินงาน</w:t>
      </w:r>
      <w:r w:rsidR="00951A8C" w:rsidRPr="00554EAE">
        <w:rPr>
          <w:spacing w:val="0"/>
          <w:szCs w:val="32"/>
          <w:cs/>
        </w:rPr>
        <w:t>และบริการ</w:t>
      </w:r>
      <w:r w:rsidRPr="00554EAE">
        <w:rPr>
          <w:spacing w:val="0"/>
          <w:szCs w:val="32"/>
          <w:cs/>
        </w:rPr>
        <w:t>ที่เกี่ยว</w:t>
      </w:r>
      <w:r w:rsidR="00951A8C" w:rsidRPr="00554EAE">
        <w:rPr>
          <w:spacing w:val="0"/>
          <w:szCs w:val="32"/>
          <w:cs/>
        </w:rPr>
        <w:t>ข้อง</w:t>
      </w:r>
      <w:r w:rsidRPr="00554EAE">
        <w:rPr>
          <w:spacing w:val="0"/>
          <w:szCs w:val="32"/>
          <w:cs/>
        </w:rPr>
        <w:t>กับ</w:t>
      </w:r>
      <w:r w:rsidR="00CC3E11" w:rsidRPr="00554EAE">
        <w:rPr>
          <w:spacing w:val="0"/>
          <w:szCs w:val="32"/>
          <w:cs/>
        </w:rPr>
        <w:t>การ</w:t>
      </w:r>
      <w:r w:rsidRPr="00554EAE">
        <w:rPr>
          <w:spacing w:val="0"/>
          <w:szCs w:val="32"/>
          <w:cs/>
        </w:rPr>
        <w:t>เช่าร้านค้า คลังสินค้า อาคารสำนักงาน และสัญญาสปอนเซอร์ที่</w:t>
      </w:r>
      <w:r w:rsidR="00AE7443">
        <w:rPr>
          <w:spacing w:val="0"/>
          <w:szCs w:val="32"/>
          <w:cs/>
        </w:rPr>
        <w:t>เป็นที่</w:t>
      </w:r>
      <w:r w:rsidRPr="00554EAE">
        <w:rPr>
          <w:spacing w:val="0"/>
          <w:szCs w:val="32"/>
          <w:cs/>
        </w:rPr>
        <w:t>รู้จั</w:t>
      </w:r>
      <w:r w:rsidR="00AE7443">
        <w:rPr>
          <w:spacing w:val="0"/>
          <w:szCs w:val="32"/>
          <w:cs/>
        </w:rPr>
        <w:t>ก</w:t>
      </w:r>
      <w:r w:rsidRPr="00554EAE">
        <w:rPr>
          <w:spacing w:val="0"/>
          <w:szCs w:val="32"/>
          <w:cs/>
        </w:rPr>
        <w:t>ในการแข่งขันระดับนานาชาติ</w:t>
      </w:r>
      <w:r w:rsidR="00AE7443">
        <w:rPr>
          <w:spacing w:val="0"/>
          <w:szCs w:val="32"/>
          <w:cs/>
        </w:rPr>
        <w:t xml:space="preserve">                              </w:t>
      </w:r>
      <w:r w:rsidRPr="00554EAE">
        <w:rPr>
          <w:spacing w:val="0"/>
          <w:szCs w:val="32"/>
          <w:cs/>
        </w:rPr>
        <w:t>ในประเทศสหรัฐอเมริกา</w:t>
      </w:r>
      <w:r w:rsidRPr="00554EAE">
        <w:rPr>
          <w:spacing w:val="0"/>
          <w:szCs w:val="32"/>
        </w:rPr>
        <w:t xml:space="preserve"> </w:t>
      </w:r>
    </w:p>
    <w:p w14:paraId="0BD37E2B" w14:textId="77777777" w:rsidR="003454E4" w:rsidRPr="00554EAE" w:rsidRDefault="003454E4" w:rsidP="00922B3E">
      <w:pPr>
        <w:tabs>
          <w:tab w:val="left" w:pos="1620"/>
          <w:tab w:val="right" w:pos="7200"/>
          <w:tab w:val="right" w:pos="8540"/>
        </w:tabs>
        <w:spacing w:before="120" w:after="120"/>
        <w:ind w:left="900"/>
        <w:jc w:val="thaiDistribute"/>
      </w:pPr>
      <w:r w:rsidRPr="00554EAE">
        <w:rPr>
          <w:cs/>
        </w:rPr>
        <w:t xml:space="preserve">ณ วันที่ </w:t>
      </w:r>
      <w:r w:rsidR="00B03835">
        <w:t xml:space="preserve">30 </w:t>
      </w:r>
      <w:r w:rsidR="00B03835">
        <w:rPr>
          <w:cs/>
        </w:rPr>
        <w:t xml:space="preserve">กันยายน </w:t>
      </w:r>
      <w:r w:rsidR="00B03835">
        <w:t>2562</w:t>
      </w:r>
      <w:r w:rsidRPr="00554EAE">
        <w:t xml:space="preserve"> </w:t>
      </w:r>
      <w:r w:rsidRPr="00554EAE">
        <w:rPr>
          <w:cs/>
        </w:rPr>
        <w:t xml:space="preserve">และ </w:t>
      </w:r>
      <w:r w:rsidR="00EC0C4C" w:rsidRPr="00554EAE">
        <w:t>31</w:t>
      </w:r>
      <w:r w:rsidR="005D5466" w:rsidRPr="00554EAE">
        <w:rPr>
          <w:cs/>
        </w:rPr>
        <w:t xml:space="preserve"> ธันวาคม </w:t>
      </w:r>
      <w:r w:rsidR="00EC0C4C" w:rsidRPr="00554EAE">
        <w:t>2561</w:t>
      </w:r>
      <w:r w:rsidRPr="00554EAE">
        <w:rPr>
          <w:cs/>
        </w:rPr>
        <w:t xml:space="preserve"> </w:t>
      </w:r>
      <w:r w:rsidR="006811AD" w:rsidRPr="00554EAE">
        <w:rPr>
          <w:cs/>
        </w:rPr>
        <w:t>บริษัทฯและบริษัทย่อย</w:t>
      </w:r>
      <w:r w:rsidRPr="00554EAE">
        <w:rPr>
          <w:cs/>
        </w:rPr>
        <w:t>มีจำนวนเงินขั้นต่ำที่ต้องจ่ายในอนาคตทั้งสิ้น</w:t>
      </w:r>
      <w:r w:rsidR="00951A8C" w:rsidRPr="00554EAE">
        <w:rPr>
          <w:cs/>
        </w:rPr>
        <w:t>ภายใต้</w:t>
      </w:r>
      <w:r w:rsidR="00390362" w:rsidRPr="00554EAE">
        <w:rPr>
          <w:cs/>
        </w:rPr>
        <w:t>สัญญาเช่าดำเนินงานและบริการที่บอก</w:t>
      </w:r>
      <w:r w:rsidR="00951A8C" w:rsidRPr="00554EAE">
        <w:rPr>
          <w:cs/>
        </w:rPr>
        <w:t>เลิกไม่ได้</w:t>
      </w:r>
      <w:r w:rsidRPr="00554EAE">
        <w:rPr>
          <w:cs/>
        </w:rPr>
        <w:t xml:space="preserve"> ดังนี้</w:t>
      </w:r>
    </w:p>
    <w:tbl>
      <w:tblPr>
        <w:tblW w:w="9180" w:type="dxa"/>
        <w:tblInd w:w="810" w:type="dxa"/>
        <w:tblLook w:val="01E0" w:firstRow="1" w:lastRow="1" w:firstColumn="1" w:lastColumn="1" w:noHBand="0" w:noVBand="0"/>
      </w:tblPr>
      <w:tblGrid>
        <w:gridCol w:w="1710"/>
        <w:gridCol w:w="1867"/>
        <w:gridCol w:w="1868"/>
        <w:gridCol w:w="1867"/>
        <w:gridCol w:w="1868"/>
      </w:tblGrid>
      <w:tr w:rsidR="003454E4" w:rsidRPr="00554EAE" w14:paraId="06CEF9EA" w14:textId="77777777" w:rsidTr="00922B3E">
        <w:tc>
          <w:tcPr>
            <w:tcW w:w="1710" w:type="dxa"/>
          </w:tcPr>
          <w:p w14:paraId="4B9BF67C" w14:textId="77777777" w:rsidR="003454E4" w:rsidRPr="00554EAE" w:rsidRDefault="003454E4" w:rsidP="00D158EC">
            <w:pPr>
              <w:ind w:left="132" w:right="-29"/>
              <w:rPr>
                <w:sz w:val="28"/>
                <w:szCs w:val="28"/>
                <w:cs/>
              </w:rPr>
            </w:pPr>
          </w:p>
        </w:tc>
        <w:tc>
          <w:tcPr>
            <w:tcW w:w="3735" w:type="dxa"/>
            <w:gridSpan w:val="2"/>
          </w:tcPr>
          <w:p w14:paraId="394BDC19" w14:textId="77777777" w:rsidR="003454E4" w:rsidRPr="00554EAE" w:rsidRDefault="003454E4" w:rsidP="00D158EC">
            <w:pPr>
              <w:pBdr>
                <w:bottom w:val="single" w:sz="4" w:space="1" w:color="auto"/>
              </w:pBdr>
              <w:tabs>
                <w:tab w:val="left" w:pos="1764"/>
              </w:tabs>
              <w:ind w:right="-29"/>
              <w:jc w:val="center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35" w:type="dxa"/>
            <w:gridSpan w:val="2"/>
          </w:tcPr>
          <w:p w14:paraId="2E4777E3" w14:textId="77777777" w:rsidR="003454E4" w:rsidRPr="00554EAE" w:rsidRDefault="003454E4" w:rsidP="00D158EC">
            <w:pPr>
              <w:pBdr>
                <w:bottom w:val="single" w:sz="4" w:space="1" w:color="auto"/>
              </w:pBdr>
              <w:tabs>
                <w:tab w:val="left" w:pos="1764"/>
              </w:tabs>
              <w:ind w:right="-29"/>
              <w:jc w:val="center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54E4" w:rsidRPr="00554EAE" w14:paraId="6371CA09" w14:textId="77777777" w:rsidTr="00922B3E">
        <w:tc>
          <w:tcPr>
            <w:tcW w:w="1710" w:type="dxa"/>
          </w:tcPr>
          <w:p w14:paraId="4D562D32" w14:textId="77777777" w:rsidR="003454E4" w:rsidRPr="00554EAE" w:rsidRDefault="003454E4" w:rsidP="00D158EC">
            <w:pPr>
              <w:ind w:left="132" w:right="-29"/>
              <w:rPr>
                <w:sz w:val="28"/>
                <w:szCs w:val="28"/>
                <w:cs/>
              </w:rPr>
            </w:pPr>
          </w:p>
        </w:tc>
        <w:tc>
          <w:tcPr>
            <w:tcW w:w="1867" w:type="dxa"/>
          </w:tcPr>
          <w:p w14:paraId="7E10B0ED" w14:textId="77777777" w:rsidR="003454E4" w:rsidRPr="00554EAE" w:rsidRDefault="00B03835" w:rsidP="00D158EC">
            <w:pPr>
              <w:pBdr>
                <w:bottom w:val="single" w:sz="4" w:space="1" w:color="auto"/>
              </w:pBdr>
              <w:tabs>
                <w:tab w:val="left" w:pos="1764"/>
              </w:tabs>
              <w:ind w:right="-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 xml:space="preserve">กันยายน </w:t>
            </w:r>
            <w:r>
              <w:rPr>
                <w:sz w:val="28"/>
                <w:szCs w:val="28"/>
              </w:rPr>
              <w:t>2562</w:t>
            </w:r>
          </w:p>
        </w:tc>
        <w:tc>
          <w:tcPr>
            <w:tcW w:w="1868" w:type="dxa"/>
          </w:tcPr>
          <w:p w14:paraId="6160652A" w14:textId="77777777" w:rsidR="003454E4" w:rsidRPr="00554EAE" w:rsidRDefault="005D5466" w:rsidP="00D158EC">
            <w:pPr>
              <w:pBdr>
                <w:bottom w:val="single" w:sz="4" w:space="1" w:color="auto"/>
              </w:pBdr>
              <w:tabs>
                <w:tab w:val="left" w:pos="1764"/>
              </w:tabs>
              <w:ind w:right="-29"/>
              <w:jc w:val="center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</w:rPr>
              <w:t xml:space="preserve">31 </w:t>
            </w:r>
            <w:r w:rsidRPr="00554EAE">
              <w:rPr>
                <w:sz w:val="28"/>
                <w:szCs w:val="28"/>
                <w:cs/>
              </w:rPr>
              <w:t xml:space="preserve">ธันวาคม </w:t>
            </w:r>
            <w:r w:rsidRPr="00554EAE">
              <w:rPr>
                <w:sz w:val="28"/>
                <w:szCs w:val="28"/>
              </w:rPr>
              <w:t>2561</w:t>
            </w:r>
          </w:p>
        </w:tc>
        <w:tc>
          <w:tcPr>
            <w:tcW w:w="1867" w:type="dxa"/>
          </w:tcPr>
          <w:p w14:paraId="4A15D9D8" w14:textId="77777777" w:rsidR="003454E4" w:rsidRPr="00554EAE" w:rsidRDefault="00B03835" w:rsidP="00D158EC">
            <w:pPr>
              <w:pBdr>
                <w:bottom w:val="single" w:sz="4" w:space="1" w:color="auto"/>
              </w:pBdr>
              <w:tabs>
                <w:tab w:val="left" w:pos="1764"/>
              </w:tabs>
              <w:ind w:right="-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>
              <w:rPr>
                <w:sz w:val="28"/>
                <w:szCs w:val="28"/>
                <w:cs/>
              </w:rPr>
              <w:t xml:space="preserve">กันยายน </w:t>
            </w:r>
            <w:r>
              <w:rPr>
                <w:sz w:val="28"/>
                <w:szCs w:val="28"/>
              </w:rPr>
              <w:t>2562</w:t>
            </w:r>
          </w:p>
        </w:tc>
        <w:tc>
          <w:tcPr>
            <w:tcW w:w="1868" w:type="dxa"/>
          </w:tcPr>
          <w:p w14:paraId="4353084A" w14:textId="77777777" w:rsidR="003454E4" w:rsidRPr="00554EAE" w:rsidRDefault="005D5466" w:rsidP="00D158EC">
            <w:pPr>
              <w:pBdr>
                <w:bottom w:val="single" w:sz="4" w:space="1" w:color="auto"/>
              </w:pBdr>
              <w:tabs>
                <w:tab w:val="left" w:pos="1764"/>
              </w:tabs>
              <w:ind w:right="-29"/>
              <w:jc w:val="center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</w:rPr>
              <w:t xml:space="preserve">31 </w:t>
            </w:r>
            <w:r w:rsidRPr="00554EAE">
              <w:rPr>
                <w:sz w:val="28"/>
                <w:szCs w:val="28"/>
                <w:cs/>
              </w:rPr>
              <w:t xml:space="preserve">ธันวาคม </w:t>
            </w:r>
            <w:r w:rsidRPr="00554EAE">
              <w:rPr>
                <w:sz w:val="28"/>
                <w:szCs w:val="28"/>
              </w:rPr>
              <w:t>2561</w:t>
            </w:r>
          </w:p>
        </w:tc>
      </w:tr>
      <w:tr w:rsidR="003454E4" w:rsidRPr="00554EAE" w14:paraId="2A4443E9" w14:textId="77777777" w:rsidTr="00922B3E">
        <w:tc>
          <w:tcPr>
            <w:tcW w:w="1710" w:type="dxa"/>
          </w:tcPr>
          <w:p w14:paraId="1F609C3B" w14:textId="77777777" w:rsidR="003454E4" w:rsidRPr="00554EAE" w:rsidRDefault="003454E4" w:rsidP="00D158EC">
            <w:pPr>
              <w:ind w:left="132" w:right="-29"/>
              <w:rPr>
                <w:sz w:val="28"/>
                <w:szCs w:val="28"/>
              </w:rPr>
            </w:pPr>
          </w:p>
        </w:tc>
        <w:tc>
          <w:tcPr>
            <w:tcW w:w="1867" w:type="dxa"/>
          </w:tcPr>
          <w:p w14:paraId="5856388E" w14:textId="77777777" w:rsidR="003454E4" w:rsidRPr="00554EAE" w:rsidRDefault="003454E4" w:rsidP="00D158EC">
            <w:pPr>
              <w:tabs>
                <w:tab w:val="left" w:pos="1764"/>
              </w:tabs>
              <w:ind w:left="-108" w:right="-153"/>
              <w:jc w:val="center"/>
              <w:rPr>
                <w:sz w:val="28"/>
                <w:szCs w:val="28"/>
              </w:rPr>
            </w:pPr>
          </w:p>
        </w:tc>
        <w:tc>
          <w:tcPr>
            <w:tcW w:w="1868" w:type="dxa"/>
          </w:tcPr>
          <w:p w14:paraId="7EC49778" w14:textId="77777777" w:rsidR="003454E4" w:rsidRPr="00554EAE" w:rsidRDefault="003454E4" w:rsidP="00D158EC">
            <w:pPr>
              <w:tabs>
                <w:tab w:val="left" w:pos="1764"/>
              </w:tabs>
              <w:ind w:left="-108" w:right="-153"/>
              <w:jc w:val="center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</w:rPr>
              <w:t>(</w:t>
            </w:r>
            <w:r w:rsidRPr="00554EAE">
              <w:rPr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867" w:type="dxa"/>
          </w:tcPr>
          <w:p w14:paraId="56F3C869" w14:textId="77777777" w:rsidR="003454E4" w:rsidRPr="00554EAE" w:rsidRDefault="003454E4" w:rsidP="00D158EC">
            <w:pPr>
              <w:tabs>
                <w:tab w:val="left" w:pos="1764"/>
              </w:tabs>
              <w:ind w:left="-108" w:right="-153"/>
              <w:jc w:val="center"/>
              <w:rPr>
                <w:sz w:val="28"/>
                <w:szCs w:val="28"/>
              </w:rPr>
            </w:pPr>
          </w:p>
        </w:tc>
        <w:tc>
          <w:tcPr>
            <w:tcW w:w="1868" w:type="dxa"/>
          </w:tcPr>
          <w:p w14:paraId="615C3AAF" w14:textId="77777777" w:rsidR="003454E4" w:rsidRPr="00554EAE" w:rsidRDefault="003454E4" w:rsidP="00D158EC">
            <w:pPr>
              <w:tabs>
                <w:tab w:val="left" w:pos="1764"/>
              </w:tabs>
              <w:ind w:left="-108" w:right="-153"/>
              <w:jc w:val="center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  <w:cs/>
              </w:rPr>
              <w:t>(ตรวจสอบแล้ว)</w:t>
            </w:r>
          </w:p>
        </w:tc>
      </w:tr>
      <w:tr w:rsidR="003454E4" w:rsidRPr="00554EAE" w14:paraId="40F60E34" w14:textId="77777777" w:rsidTr="00922B3E">
        <w:tc>
          <w:tcPr>
            <w:tcW w:w="1710" w:type="dxa"/>
          </w:tcPr>
          <w:p w14:paraId="17EE108C" w14:textId="77777777" w:rsidR="003454E4" w:rsidRPr="00554EAE" w:rsidRDefault="003454E4" w:rsidP="00D158EC">
            <w:pPr>
              <w:ind w:right="-29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867" w:type="dxa"/>
          </w:tcPr>
          <w:p w14:paraId="22FD889A" w14:textId="77777777" w:rsidR="003454E4" w:rsidRPr="00554EAE" w:rsidRDefault="003454E4" w:rsidP="00D158EC">
            <w:pPr>
              <w:tabs>
                <w:tab w:val="left" w:pos="1764"/>
              </w:tabs>
              <w:ind w:left="-108" w:right="-153"/>
              <w:jc w:val="center"/>
              <w:rPr>
                <w:sz w:val="28"/>
                <w:szCs w:val="28"/>
              </w:rPr>
            </w:pPr>
          </w:p>
        </w:tc>
        <w:tc>
          <w:tcPr>
            <w:tcW w:w="1868" w:type="dxa"/>
          </w:tcPr>
          <w:p w14:paraId="736E4932" w14:textId="77777777" w:rsidR="003454E4" w:rsidRPr="00554EAE" w:rsidRDefault="003454E4" w:rsidP="00D158EC">
            <w:pPr>
              <w:tabs>
                <w:tab w:val="left" w:pos="1764"/>
              </w:tabs>
              <w:ind w:left="-108" w:right="-153"/>
              <w:jc w:val="center"/>
              <w:rPr>
                <w:sz w:val="28"/>
                <w:szCs w:val="28"/>
              </w:rPr>
            </w:pPr>
          </w:p>
        </w:tc>
        <w:tc>
          <w:tcPr>
            <w:tcW w:w="1867" w:type="dxa"/>
          </w:tcPr>
          <w:p w14:paraId="68FAE76A" w14:textId="77777777" w:rsidR="003454E4" w:rsidRPr="00554EAE" w:rsidRDefault="003454E4" w:rsidP="00D158EC">
            <w:pPr>
              <w:tabs>
                <w:tab w:val="left" w:pos="1764"/>
              </w:tabs>
              <w:ind w:left="-108" w:right="-153"/>
              <w:jc w:val="center"/>
              <w:rPr>
                <w:sz w:val="28"/>
                <w:szCs w:val="28"/>
              </w:rPr>
            </w:pPr>
          </w:p>
        </w:tc>
        <w:tc>
          <w:tcPr>
            <w:tcW w:w="1868" w:type="dxa"/>
          </w:tcPr>
          <w:p w14:paraId="7C8CCF35" w14:textId="77777777" w:rsidR="003454E4" w:rsidRPr="00554EAE" w:rsidRDefault="003454E4" w:rsidP="00D158EC">
            <w:pPr>
              <w:tabs>
                <w:tab w:val="left" w:pos="1764"/>
              </w:tabs>
              <w:ind w:left="-108" w:right="-153"/>
              <w:jc w:val="center"/>
              <w:rPr>
                <w:sz w:val="28"/>
                <w:szCs w:val="28"/>
                <w:cs/>
              </w:rPr>
            </w:pPr>
          </w:p>
        </w:tc>
      </w:tr>
      <w:tr w:rsidR="00A942B8" w:rsidRPr="00554EAE" w14:paraId="21A029F9" w14:textId="77777777" w:rsidTr="00922B3E">
        <w:tc>
          <w:tcPr>
            <w:tcW w:w="1710" w:type="dxa"/>
          </w:tcPr>
          <w:p w14:paraId="3A8BB4BC" w14:textId="77777777" w:rsidR="00A942B8" w:rsidRPr="00554EAE" w:rsidRDefault="00A942B8" w:rsidP="00A942B8">
            <w:pPr>
              <w:ind w:right="-29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  <w:cs/>
              </w:rPr>
              <w:t xml:space="preserve">   ภายใน</w:t>
            </w:r>
            <w:r w:rsidRPr="00554EAE">
              <w:rPr>
                <w:sz w:val="28"/>
                <w:szCs w:val="28"/>
              </w:rPr>
              <w:t xml:space="preserve"> 1</w:t>
            </w:r>
            <w:r w:rsidRPr="00554EAE">
              <w:rPr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67" w:type="dxa"/>
          </w:tcPr>
          <w:p w14:paraId="1CA173F4" w14:textId="2C5CEF5E" w:rsidR="00A942B8" w:rsidRPr="00554EAE" w:rsidRDefault="00C612F5" w:rsidP="00A942B8">
            <w:pPr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A942B8" w:rsidRPr="00554EAE">
              <w:rPr>
                <w:sz w:val="28"/>
                <w:szCs w:val="28"/>
                <w:cs/>
              </w:rPr>
              <w:t xml:space="preserve"> ล้านบาท และ </w:t>
            </w:r>
          </w:p>
          <w:p w14:paraId="78EA2171" w14:textId="3D94B3A0" w:rsidR="00A942B8" w:rsidRPr="00554EAE" w:rsidRDefault="00A942B8" w:rsidP="00A942B8">
            <w:pPr>
              <w:ind w:right="-29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 xml:space="preserve">   </w:t>
            </w:r>
            <w:r w:rsidR="00CE7B87">
              <w:rPr>
                <w:sz w:val="28"/>
                <w:szCs w:val="28"/>
              </w:rPr>
              <w:t>7</w:t>
            </w:r>
            <w:r w:rsidRPr="00554EAE">
              <w:rPr>
                <w:sz w:val="28"/>
                <w:szCs w:val="28"/>
              </w:rPr>
              <w:t xml:space="preserve"> </w:t>
            </w:r>
            <w:r w:rsidRPr="00554EAE">
              <w:rPr>
                <w:sz w:val="28"/>
                <w:szCs w:val="28"/>
                <w:cs/>
              </w:rPr>
              <w:t>ล้านเหรียญสหรัฐ</w:t>
            </w:r>
          </w:p>
        </w:tc>
        <w:tc>
          <w:tcPr>
            <w:tcW w:w="1868" w:type="dxa"/>
          </w:tcPr>
          <w:p w14:paraId="4911E908" w14:textId="77777777" w:rsidR="00A942B8" w:rsidRPr="00554EAE" w:rsidRDefault="00A942B8" w:rsidP="00A942B8">
            <w:pPr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54EAE">
              <w:rPr>
                <w:sz w:val="28"/>
                <w:szCs w:val="28"/>
                <w:cs/>
              </w:rPr>
              <w:t xml:space="preserve"> ล้านบาท และ </w:t>
            </w:r>
          </w:p>
          <w:p w14:paraId="4F25B0D8" w14:textId="77777777" w:rsidR="00A942B8" w:rsidRPr="00554EAE" w:rsidRDefault="00A942B8" w:rsidP="00A942B8">
            <w:pPr>
              <w:ind w:right="-29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 xml:space="preserve">   26 </w:t>
            </w:r>
            <w:r w:rsidRPr="00554EAE">
              <w:rPr>
                <w:sz w:val="28"/>
                <w:szCs w:val="28"/>
                <w:cs/>
              </w:rPr>
              <w:t>ล้านเหรียญสหรัฐ</w:t>
            </w:r>
          </w:p>
        </w:tc>
        <w:tc>
          <w:tcPr>
            <w:tcW w:w="1867" w:type="dxa"/>
          </w:tcPr>
          <w:p w14:paraId="73FE3F9C" w14:textId="1DC1A439" w:rsidR="00A942B8" w:rsidRPr="00554EAE" w:rsidRDefault="00A942B8" w:rsidP="00A942B8">
            <w:pPr>
              <w:tabs>
                <w:tab w:val="left" w:pos="1195"/>
              </w:tabs>
              <w:ind w:right="-29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</w:t>
            </w:r>
            <w:r w:rsidRPr="00554EAE">
              <w:rPr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868" w:type="dxa"/>
          </w:tcPr>
          <w:p w14:paraId="7BDB2826" w14:textId="77777777" w:rsidR="00A942B8" w:rsidRPr="00554EAE" w:rsidRDefault="00A942B8" w:rsidP="00A942B8">
            <w:pPr>
              <w:tabs>
                <w:tab w:val="left" w:pos="1195"/>
              </w:tabs>
              <w:ind w:right="-29"/>
              <w:jc w:val="center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</w:rPr>
              <w:t>6</w:t>
            </w:r>
            <w:r w:rsidRPr="00554EAE">
              <w:rPr>
                <w:sz w:val="28"/>
                <w:szCs w:val="28"/>
                <w:cs/>
              </w:rPr>
              <w:t xml:space="preserve"> ล้านบาท</w:t>
            </w:r>
          </w:p>
        </w:tc>
      </w:tr>
      <w:tr w:rsidR="00A942B8" w:rsidRPr="00554EAE" w14:paraId="0920EDC4" w14:textId="77777777" w:rsidTr="00922B3E">
        <w:tc>
          <w:tcPr>
            <w:tcW w:w="1710" w:type="dxa"/>
          </w:tcPr>
          <w:p w14:paraId="18770C27" w14:textId="77777777" w:rsidR="00A942B8" w:rsidRPr="00554EAE" w:rsidRDefault="00A942B8" w:rsidP="00A942B8">
            <w:pPr>
              <w:ind w:left="252" w:right="-29" w:hanging="270"/>
              <w:rPr>
                <w:spacing w:val="0"/>
                <w:sz w:val="28"/>
                <w:szCs w:val="28"/>
                <w:cs/>
              </w:rPr>
            </w:pPr>
            <w:r w:rsidRPr="00554EAE">
              <w:rPr>
                <w:spacing w:val="0"/>
                <w:sz w:val="28"/>
                <w:szCs w:val="28"/>
                <w:cs/>
              </w:rPr>
              <w:t xml:space="preserve">   มากกว่า </w:t>
            </w:r>
            <w:r w:rsidRPr="00554EAE">
              <w:rPr>
                <w:spacing w:val="0"/>
                <w:sz w:val="28"/>
                <w:szCs w:val="28"/>
              </w:rPr>
              <w:t>1</w:t>
            </w:r>
            <w:r w:rsidRPr="00554EAE">
              <w:rPr>
                <w:spacing w:val="0"/>
                <w:sz w:val="28"/>
                <w:szCs w:val="28"/>
                <w:cs/>
              </w:rPr>
              <w:t xml:space="preserve"> ปี               แต่ไม่เกิน </w:t>
            </w:r>
            <w:r w:rsidRPr="00554EAE">
              <w:rPr>
                <w:spacing w:val="0"/>
                <w:sz w:val="28"/>
                <w:szCs w:val="28"/>
              </w:rPr>
              <w:t>5</w:t>
            </w:r>
            <w:r w:rsidRPr="00554EAE">
              <w:rPr>
                <w:spacing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67" w:type="dxa"/>
          </w:tcPr>
          <w:p w14:paraId="2A19EDB7" w14:textId="7FE760AE" w:rsidR="00A942B8" w:rsidRPr="00554EAE" w:rsidRDefault="00C8456D" w:rsidP="00A942B8">
            <w:pPr>
              <w:ind w:right="-29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21</w:t>
            </w:r>
            <w:r w:rsidR="00A942B8" w:rsidRPr="00554EAE">
              <w:rPr>
                <w:spacing w:val="-6"/>
                <w:sz w:val="28"/>
                <w:szCs w:val="28"/>
              </w:rPr>
              <w:t xml:space="preserve"> </w:t>
            </w:r>
            <w:r w:rsidR="00A942B8" w:rsidRPr="00554EAE">
              <w:rPr>
                <w:spacing w:val="-6"/>
                <w:sz w:val="28"/>
                <w:szCs w:val="28"/>
                <w:cs/>
              </w:rPr>
              <w:t xml:space="preserve">ล้านบาท และ </w:t>
            </w:r>
          </w:p>
          <w:p w14:paraId="3FC14C23" w14:textId="736C8B55" w:rsidR="00A942B8" w:rsidRPr="00554EAE" w:rsidRDefault="00CE7B87" w:rsidP="00A942B8">
            <w:pPr>
              <w:tabs>
                <w:tab w:val="left" w:pos="1053"/>
              </w:tabs>
              <w:ind w:right="-29"/>
              <w:rPr>
                <w:spacing w:val="-6"/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51 </w:t>
            </w:r>
            <w:r w:rsidR="00A942B8" w:rsidRPr="00554EAE">
              <w:rPr>
                <w:spacing w:val="-6"/>
                <w:sz w:val="28"/>
                <w:szCs w:val="28"/>
                <w:cs/>
              </w:rPr>
              <w:t>ล้านเหรียญสหรัฐ</w:t>
            </w:r>
          </w:p>
        </w:tc>
        <w:tc>
          <w:tcPr>
            <w:tcW w:w="1868" w:type="dxa"/>
          </w:tcPr>
          <w:p w14:paraId="7592BF91" w14:textId="77777777" w:rsidR="00A942B8" w:rsidRPr="00554EAE" w:rsidRDefault="00A942B8" w:rsidP="00A942B8">
            <w:pPr>
              <w:ind w:right="-29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11</w:t>
            </w:r>
            <w:r w:rsidRPr="00554EAE">
              <w:rPr>
                <w:spacing w:val="-6"/>
                <w:sz w:val="28"/>
                <w:szCs w:val="28"/>
              </w:rPr>
              <w:t xml:space="preserve"> </w:t>
            </w:r>
            <w:r w:rsidRPr="00554EAE">
              <w:rPr>
                <w:spacing w:val="-6"/>
                <w:sz w:val="28"/>
                <w:szCs w:val="28"/>
                <w:cs/>
              </w:rPr>
              <w:t xml:space="preserve">ล้านบาท และ </w:t>
            </w:r>
          </w:p>
          <w:p w14:paraId="19CC0A40" w14:textId="77777777" w:rsidR="00A942B8" w:rsidRPr="00554EAE" w:rsidRDefault="00A942B8" w:rsidP="00A942B8">
            <w:pPr>
              <w:tabs>
                <w:tab w:val="left" w:pos="1053"/>
              </w:tabs>
              <w:ind w:right="-29"/>
              <w:rPr>
                <w:spacing w:val="-6"/>
                <w:sz w:val="28"/>
                <w:szCs w:val="28"/>
                <w:cs/>
              </w:rPr>
            </w:pPr>
            <w:r w:rsidRPr="00554EAE">
              <w:rPr>
                <w:spacing w:val="-6"/>
                <w:sz w:val="28"/>
                <w:szCs w:val="28"/>
              </w:rPr>
              <w:t xml:space="preserve">   97 </w:t>
            </w:r>
            <w:r w:rsidRPr="00554EAE">
              <w:rPr>
                <w:spacing w:val="-6"/>
                <w:sz w:val="28"/>
                <w:szCs w:val="28"/>
                <w:cs/>
              </w:rPr>
              <w:t>ล้านเหรียญสหรัฐ</w:t>
            </w:r>
          </w:p>
        </w:tc>
        <w:tc>
          <w:tcPr>
            <w:tcW w:w="1867" w:type="dxa"/>
          </w:tcPr>
          <w:p w14:paraId="43B1F45E" w14:textId="28C5E0DF" w:rsidR="00A942B8" w:rsidRPr="00554EAE" w:rsidRDefault="00A942B8" w:rsidP="00A942B8">
            <w:pPr>
              <w:tabs>
                <w:tab w:val="left" w:pos="1053"/>
              </w:tabs>
              <w:ind w:right="-29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68" w:type="dxa"/>
          </w:tcPr>
          <w:p w14:paraId="1CF8A00E" w14:textId="77777777" w:rsidR="00A942B8" w:rsidRPr="00554EAE" w:rsidRDefault="00A942B8" w:rsidP="00A942B8">
            <w:pPr>
              <w:tabs>
                <w:tab w:val="left" w:pos="1053"/>
              </w:tabs>
              <w:ind w:right="-29"/>
              <w:jc w:val="center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</w:rPr>
              <w:t>1</w:t>
            </w:r>
            <w:r w:rsidRPr="00554EAE">
              <w:rPr>
                <w:sz w:val="28"/>
                <w:szCs w:val="28"/>
                <w:cs/>
              </w:rPr>
              <w:t xml:space="preserve"> ล้านบาท</w:t>
            </w:r>
          </w:p>
        </w:tc>
      </w:tr>
      <w:tr w:rsidR="00A942B8" w:rsidRPr="00554EAE" w14:paraId="2BCD9D14" w14:textId="77777777" w:rsidTr="00922B3E">
        <w:tc>
          <w:tcPr>
            <w:tcW w:w="1710" w:type="dxa"/>
          </w:tcPr>
          <w:p w14:paraId="4F4E1FEA" w14:textId="77777777" w:rsidR="00A942B8" w:rsidRPr="00554EAE" w:rsidRDefault="00A942B8" w:rsidP="00A942B8">
            <w:pPr>
              <w:ind w:right="-29"/>
              <w:rPr>
                <w:sz w:val="28"/>
                <w:szCs w:val="28"/>
                <w:cs/>
              </w:rPr>
            </w:pPr>
            <w:r w:rsidRPr="00554EAE">
              <w:rPr>
                <w:sz w:val="28"/>
                <w:szCs w:val="28"/>
                <w:cs/>
              </w:rPr>
              <w:t xml:space="preserve">   มากกว่า </w:t>
            </w:r>
            <w:r w:rsidRPr="00554EAE">
              <w:rPr>
                <w:sz w:val="28"/>
                <w:szCs w:val="28"/>
              </w:rPr>
              <w:t xml:space="preserve">5 </w:t>
            </w:r>
            <w:r w:rsidRPr="00554EAE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1867" w:type="dxa"/>
          </w:tcPr>
          <w:p w14:paraId="032B3831" w14:textId="3FE6EB3A" w:rsidR="00A942B8" w:rsidRPr="00554EAE" w:rsidRDefault="00CE7B87" w:rsidP="00A942B8">
            <w:pPr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  <w:r w:rsidR="00A942B8" w:rsidRPr="00554EAE">
              <w:rPr>
                <w:sz w:val="28"/>
                <w:szCs w:val="28"/>
              </w:rPr>
              <w:t xml:space="preserve"> </w:t>
            </w:r>
            <w:r w:rsidR="00A942B8" w:rsidRPr="00554EAE">
              <w:rPr>
                <w:sz w:val="28"/>
                <w:szCs w:val="28"/>
                <w:cs/>
              </w:rPr>
              <w:t>ล้านเหรียญสหรัฐ</w:t>
            </w:r>
          </w:p>
        </w:tc>
        <w:tc>
          <w:tcPr>
            <w:tcW w:w="1868" w:type="dxa"/>
          </w:tcPr>
          <w:p w14:paraId="2C175DA9" w14:textId="77777777" w:rsidR="00A942B8" w:rsidRPr="00554EAE" w:rsidRDefault="00A942B8" w:rsidP="00A942B8">
            <w:pPr>
              <w:ind w:right="-29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 xml:space="preserve">46 </w:t>
            </w:r>
            <w:r w:rsidRPr="00554EAE">
              <w:rPr>
                <w:sz w:val="28"/>
                <w:szCs w:val="28"/>
                <w:cs/>
              </w:rPr>
              <w:t>ล้านเหรียญสหรัฐ</w:t>
            </w:r>
          </w:p>
        </w:tc>
        <w:tc>
          <w:tcPr>
            <w:tcW w:w="1867" w:type="dxa"/>
          </w:tcPr>
          <w:p w14:paraId="1770D62B" w14:textId="4A508D66" w:rsidR="00A942B8" w:rsidRPr="00554EAE" w:rsidRDefault="00A942B8" w:rsidP="00A942B8">
            <w:pPr>
              <w:tabs>
                <w:tab w:val="left" w:pos="1053"/>
              </w:tabs>
              <w:ind w:right="-2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68" w:type="dxa"/>
          </w:tcPr>
          <w:p w14:paraId="5ED4FBD2" w14:textId="77777777" w:rsidR="00A942B8" w:rsidRPr="00554EAE" w:rsidRDefault="00A942B8" w:rsidP="00A942B8">
            <w:pPr>
              <w:tabs>
                <w:tab w:val="left" w:pos="1053"/>
              </w:tabs>
              <w:ind w:right="-29"/>
              <w:jc w:val="center"/>
              <w:rPr>
                <w:sz w:val="28"/>
                <w:szCs w:val="28"/>
              </w:rPr>
            </w:pPr>
            <w:r w:rsidRPr="00554EAE">
              <w:rPr>
                <w:sz w:val="28"/>
                <w:szCs w:val="28"/>
              </w:rPr>
              <w:t>-</w:t>
            </w:r>
          </w:p>
        </w:tc>
      </w:tr>
    </w:tbl>
    <w:p w14:paraId="0A0FD06D" w14:textId="77777777" w:rsidR="00465340" w:rsidRPr="005D137E" w:rsidRDefault="005D137E" w:rsidP="00922B3E">
      <w:pPr>
        <w:tabs>
          <w:tab w:val="left" w:pos="1620"/>
          <w:tab w:val="right" w:pos="7200"/>
          <w:tab w:val="right" w:pos="8540"/>
        </w:tabs>
        <w:spacing w:before="240" w:after="120"/>
        <w:ind w:left="900"/>
        <w:jc w:val="thaiDistribute"/>
      </w:pPr>
      <w:r>
        <w:rPr>
          <w:cs/>
        </w:rPr>
        <w:t>ในระหว่าง</w:t>
      </w:r>
      <w:r w:rsidR="003E3A1A">
        <w:rPr>
          <w:cs/>
        </w:rPr>
        <w:t>งวด</w:t>
      </w:r>
      <w:r w:rsidR="00017EE0">
        <w:t xml:space="preserve"> </w:t>
      </w:r>
      <w:r>
        <w:rPr>
          <w:cs/>
        </w:rPr>
        <w:t>บริษัทย่อยแห่งหนึ่งได้เข้าเจรจาต่อรองกับคู่ค้าเพื่อขอลดหนี้เกี่ยวกับสัญญาสปอนเซอร์</w:t>
      </w:r>
      <w:r w:rsidR="00206E55">
        <w:rPr>
          <w:cs/>
        </w:rPr>
        <w:t>ที่</w:t>
      </w:r>
      <w:r w:rsidR="00AE7443">
        <w:rPr>
          <w:cs/>
        </w:rPr>
        <w:t>เป็นที่</w:t>
      </w:r>
      <w:r w:rsidR="00206E55">
        <w:rPr>
          <w:cs/>
        </w:rPr>
        <w:t>รู้จักในการแข่งขันระดับนานาชาติในประเทศสหรัฐอเมริกา</w:t>
      </w:r>
      <w:r>
        <w:rPr>
          <w:cs/>
        </w:rPr>
        <w:t xml:space="preserve"> ตามที่กล่าวไว้ในหมายเหตุประกอบงบการเงินรวมระหว่างกาลข้อ </w:t>
      </w:r>
      <w:r>
        <w:t>18</w:t>
      </w:r>
    </w:p>
    <w:p w14:paraId="1BBB9601" w14:textId="77777777" w:rsidR="00DB14A3" w:rsidRDefault="00DB14A3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067664E1" w14:textId="77777777" w:rsidR="003454E4" w:rsidRPr="00554EAE" w:rsidRDefault="00F554B7" w:rsidP="00B12354">
      <w:pPr>
        <w:tabs>
          <w:tab w:val="left" w:pos="540"/>
        </w:tabs>
        <w:spacing w:before="120" w:after="120" w:line="400" w:lineRule="exact"/>
        <w:jc w:val="thaiDistribute"/>
        <w:rPr>
          <w:b/>
          <w:bCs/>
        </w:rPr>
      </w:pPr>
      <w:r>
        <w:rPr>
          <w:b/>
          <w:bCs/>
        </w:rPr>
        <w:t>30</w:t>
      </w:r>
      <w:r w:rsidR="00951A8C" w:rsidRPr="00554EAE">
        <w:rPr>
          <w:b/>
          <w:bCs/>
        </w:rPr>
        <w:t>.</w:t>
      </w:r>
      <w:r w:rsidR="000D2E41" w:rsidRPr="00554EAE">
        <w:rPr>
          <w:b/>
          <w:bCs/>
        </w:rPr>
        <w:t>3</w:t>
      </w:r>
      <w:r w:rsidR="00951A8C" w:rsidRPr="00554EAE">
        <w:rPr>
          <w:b/>
          <w:bCs/>
        </w:rPr>
        <w:tab/>
      </w:r>
      <w:r w:rsidR="003454E4" w:rsidRPr="00554EAE">
        <w:rPr>
          <w:b/>
          <w:bCs/>
          <w:cs/>
        </w:rPr>
        <w:t>ภาระผูกพันอื่น</w:t>
      </w:r>
    </w:p>
    <w:p w14:paraId="0708CE47" w14:textId="77777777" w:rsidR="003454E4" w:rsidRPr="00554EAE" w:rsidRDefault="003454E4" w:rsidP="00B12354">
      <w:pPr>
        <w:pStyle w:val="ListParagraph"/>
        <w:tabs>
          <w:tab w:val="left" w:pos="1620"/>
          <w:tab w:val="right" w:pos="7200"/>
          <w:tab w:val="right" w:pos="8540"/>
        </w:tabs>
        <w:spacing w:before="120" w:after="120" w:line="400" w:lineRule="exact"/>
        <w:ind w:left="540"/>
        <w:jc w:val="thaiDistribute"/>
        <w:rPr>
          <w:szCs w:val="32"/>
          <w:cs/>
        </w:rPr>
      </w:pPr>
      <w:r w:rsidRPr="00554EAE">
        <w:rPr>
          <w:szCs w:val="32"/>
          <w:cs/>
        </w:rPr>
        <w:t xml:space="preserve">เมื่อวันที่ </w:t>
      </w:r>
      <w:r w:rsidR="00EC0C4C" w:rsidRPr="00554EAE">
        <w:rPr>
          <w:szCs w:val="32"/>
        </w:rPr>
        <w:t>16</w:t>
      </w:r>
      <w:r w:rsidRPr="00554EAE">
        <w:rPr>
          <w:szCs w:val="32"/>
          <w:cs/>
        </w:rPr>
        <w:t xml:space="preserve"> มีนาคม </w:t>
      </w:r>
      <w:r w:rsidR="00EC0C4C" w:rsidRPr="00554EAE">
        <w:rPr>
          <w:szCs w:val="32"/>
        </w:rPr>
        <w:t>2552</w:t>
      </w:r>
      <w:r w:rsidRPr="00554EAE">
        <w:rPr>
          <w:szCs w:val="32"/>
          <w:cs/>
        </w:rPr>
        <w:t xml:space="preserve"> บริษัทย่อยแห่งหนึ่งได้ทำสัญญา </w:t>
      </w:r>
      <w:r w:rsidRPr="00554EAE">
        <w:rPr>
          <w:szCs w:val="32"/>
        </w:rPr>
        <w:t xml:space="preserve">Residential Marketing License Agreement </w:t>
      </w:r>
      <w:r w:rsidRPr="00554EAE">
        <w:rPr>
          <w:spacing w:val="-4"/>
          <w:szCs w:val="32"/>
          <w:cs/>
        </w:rPr>
        <w:t xml:space="preserve">กับ </w:t>
      </w:r>
      <w:r w:rsidRPr="00554EAE">
        <w:rPr>
          <w:spacing w:val="-4"/>
          <w:szCs w:val="32"/>
        </w:rPr>
        <w:t xml:space="preserve">Global Hospitality Licensing S.A.R.L. (“GHL”)  </w:t>
      </w:r>
      <w:r w:rsidRPr="00554EAE">
        <w:rPr>
          <w:spacing w:val="-4"/>
          <w:szCs w:val="32"/>
          <w:cs/>
        </w:rPr>
        <w:t xml:space="preserve">เพื่อรับสิทธิการใช้ชื่อ </w:t>
      </w:r>
      <w:r w:rsidRPr="00554EAE">
        <w:rPr>
          <w:spacing w:val="-4"/>
          <w:szCs w:val="32"/>
        </w:rPr>
        <w:t>The Ritz-Carlton Residences</w:t>
      </w:r>
      <w:r w:rsidRPr="00554EAE">
        <w:rPr>
          <w:szCs w:val="32"/>
        </w:rPr>
        <w:t xml:space="preserve">, Bangkok </w:t>
      </w:r>
      <w:r w:rsidRPr="00554EAE">
        <w:rPr>
          <w:szCs w:val="32"/>
          <w:cs/>
        </w:rPr>
        <w:t xml:space="preserve">โดยสัญญามีระยะเวลาตั้งแต่วันเริ่มมีผลบังคับใช้จนถึงวันที่ </w:t>
      </w:r>
      <w:r w:rsidR="00EC0C4C" w:rsidRPr="00554EAE">
        <w:rPr>
          <w:szCs w:val="32"/>
        </w:rPr>
        <w:t>31</w:t>
      </w:r>
      <w:r w:rsidRPr="00554EAE">
        <w:rPr>
          <w:szCs w:val="32"/>
          <w:cs/>
        </w:rPr>
        <w:t xml:space="preserve"> ธันวาคม </w:t>
      </w:r>
      <w:r w:rsidR="00EC0C4C" w:rsidRPr="00554EAE">
        <w:rPr>
          <w:szCs w:val="32"/>
        </w:rPr>
        <w:t>2558</w:t>
      </w:r>
      <w:r w:rsidRPr="00554EAE">
        <w:rPr>
          <w:szCs w:val="32"/>
          <w:cs/>
        </w:rPr>
        <w:t xml:space="preserve"> หรือวันที่ปิดโครงการแล้วแต่วันใดจะเกิดก่อน บริษัทย่อยมีภาระผูกพันที่จะต้องจ่ายค่าธรรมเนียมการใช้สิ</w:t>
      </w:r>
      <w:r w:rsidR="005C5243" w:rsidRPr="00554EAE">
        <w:rPr>
          <w:szCs w:val="32"/>
          <w:cs/>
        </w:rPr>
        <w:t xml:space="preserve">ทธิในอัตราตามที่ระบุไว้ในสัญญา </w:t>
      </w:r>
      <w:r w:rsidRPr="00554EAE">
        <w:rPr>
          <w:szCs w:val="32"/>
          <w:cs/>
        </w:rPr>
        <w:t>ต่อมา</w:t>
      </w:r>
      <w:r w:rsidR="00C3768B" w:rsidRPr="00554EAE">
        <w:rPr>
          <w:szCs w:val="32"/>
          <w:cs/>
        </w:rPr>
        <w:t xml:space="preserve"> </w:t>
      </w:r>
      <w:r w:rsidRPr="00554EAE">
        <w:rPr>
          <w:szCs w:val="32"/>
          <w:cs/>
        </w:rPr>
        <w:t xml:space="preserve">เมื่อวันที่ </w:t>
      </w:r>
      <w:r w:rsidR="00EC0C4C" w:rsidRPr="00554EAE">
        <w:rPr>
          <w:szCs w:val="32"/>
        </w:rPr>
        <w:t>29</w:t>
      </w:r>
      <w:r w:rsidRPr="00554EAE">
        <w:rPr>
          <w:szCs w:val="32"/>
          <w:cs/>
        </w:rPr>
        <w:t xml:space="preserve"> ธันวาคม </w:t>
      </w:r>
      <w:r w:rsidR="00EC0C4C" w:rsidRPr="00554EAE">
        <w:rPr>
          <w:szCs w:val="32"/>
        </w:rPr>
        <w:t>2558</w:t>
      </w:r>
      <w:r w:rsidRPr="00554EAE">
        <w:rPr>
          <w:szCs w:val="32"/>
          <w:cs/>
        </w:rPr>
        <w:t xml:space="preserve"> บริษัทย่อยดังกล่าวได้ทำสัญญาแก้ไขครั้งที่หนึ่งเพื่อแก้ไขโครงสร้างจากอาคารชุดพักอาศัยแบบสิทธิการเช่าระยะยาวเป็นอาคารชุดเพื่อขายและขยายกำหนดระยะเวลาวันเริ่มมีผลบังคับใช้ไปจนถึงวันที่ </w:t>
      </w:r>
      <w:r w:rsidR="00B03835">
        <w:rPr>
          <w:szCs w:val="32"/>
        </w:rPr>
        <w:t xml:space="preserve">30 </w:t>
      </w:r>
      <w:r w:rsidR="00B03835">
        <w:rPr>
          <w:szCs w:val="32"/>
          <w:cs/>
        </w:rPr>
        <w:t>กันยายน</w:t>
      </w:r>
      <w:r w:rsidRPr="00554EAE">
        <w:rPr>
          <w:szCs w:val="32"/>
          <w:cs/>
        </w:rPr>
        <w:t xml:space="preserve"> </w:t>
      </w:r>
      <w:r w:rsidR="00EC0C4C" w:rsidRPr="00554EAE">
        <w:rPr>
          <w:szCs w:val="32"/>
        </w:rPr>
        <w:t>2560</w:t>
      </w:r>
      <w:r w:rsidRPr="00554EAE">
        <w:rPr>
          <w:szCs w:val="32"/>
          <w:cs/>
        </w:rPr>
        <w:t xml:space="preserve"> หรือวันที่ปิดโครงการแล้วแต่วันใดจะเกิดก่อน ต่อมา</w:t>
      </w:r>
      <w:r w:rsidR="00C3768B" w:rsidRPr="00554EAE">
        <w:rPr>
          <w:szCs w:val="32"/>
          <w:cs/>
        </w:rPr>
        <w:t xml:space="preserve"> </w:t>
      </w:r>
      <w:r w:rsidRPr="00554EAE">
        <w:rPr>
          <w:szCs w:val="32"/>
          <w:cs/>
        </w:rPr>
        <w:t xml:space="preserve">ในปี </w:t>
      </w:r>
      <w:r w:rsidR="000D2E41" w:rsidRPr="00554EAE">
        <w:rPr>
          <w:szCs w:val="32"/>
        </w:rPr>
        <w:t>2560</w:t>
      </w:r>
      <w:r w:rsidRPr="00554EAE">
        <w:rPr>
          <w:szCs w:val="32"/>
          <w:cs/>
        </w:rPr>
        <w:t xml:space="preserve"> บริษัทย่อยดังกล่าวได้ทำสัญญา </w:t>
      </w:r>
      <w:r w:rsidRPr="00554EAE">
        <w:rPr>
          <w:szCs w:val="32"/>
        </w:rPr>
        <w:t xml:space="preserve">Side Letter to RMLA Regarding Term </w:t>
      </w:r>
      <w:r w:rsidRPr="00554EAE">
        <w:rPr>
          <w:szCs w:val="32"/>
          <w:cs/>
        </w:rPr>
        <w:t xml:space="preserve">เพื่อขยายกำหนดระยะเวลาวันเริ่มมีผลบังคับใช้ไปจนถึงวันที่ </w:t>
      </w:r>
      <w:r w:rsidR="00B03835">
        <w:rPr>
          <w:szCs w:val="32"/>
        </w:rPr>
        <w:t xml:space="preserve">30 </w:t>
      </w:r>
      <w:r w:rsidR="00B03835">
        <w:rPr>
          <w:szCs w:val="32"/>
          <w:cs/>
        </w:rPr>
        <w:t>กันยายน</w:t>
      </w:r>
      <w:r w:rsidR="00D504A0" w:rsidRPr="00554EAE">
        <w:rPr>
          <w:szCs w:val="32"/>
          <w:cs/>
        </w:rPr>
        <w:t xml:space="preserve"> </w:t>
      </w:r>
      <w:r w:rsidR="00EC0C4C" w:rsidRPr="00554EAE">
        <w:rPr>
          <w:szCs w:val="32"/>
        </w:rPr>
        <w:t>2561</w:t>
      </w:r>
      <w:r w:rsidRPr="00554EAE">
        <w:rPr>
          <w:szCs w:val="32"/>
          <w:cs/>
        </w:rPr>
        <w:t xml:space="preserve"> หรือวันที่ปิดโครงการแล้วแต่วันใดจะเกิดก่อน</w:t>
      </w:r>
      <w:r w:rsidR="00401D95" w:rsidRPr="00554EAE">
        <w:rPr>
          <w:szCs w:val="32"/>
          <w:cs/>
        </w:rPr>
        <w:t xml:space="preserve"> ต่อมา เมื่อวันที่ </w:t>
      </w:r>
      <w:r w:rsidR="00EA2CC7" w:rsidRPr="00554EAE">
        <w:rPr>
          <w:szCs w:val="32"/>
        </w:rPr>
        <w:t>1</w:t>
      </w:r>
      <w:r w:rsidR="000D2E41" w:rsidRPr="00554EAE">
        <w:rPr>
          <w:szCs w:val="32"/>
        </w:rPr>
        <w:t>2</w:t>
      </w:r>
      <w:r w:rsidR="00401D95" w:rsidRPr="00554EAE">
        <w:rPr>
          <w:szCs w:val="32"/>
        </w:rPr>
        <w:t xml:space="preserve"> </w:t>
      </w:r>
      <w:r w:rsidR="00401D95" w:rsidRPr="00554EAE">
        <w:rPr>
          <w:szCs w:val="32"/>
          <w:cs/>
        </w:rPr>
        <w:t xml:space="preserve">กรกฎาคม </w:t>
      </w:r>
      <w:r w:rsidR="000D2E41" w:rsidRPr="00554EAE">
        <w:rPr>
          <w:szCs w:val="32"/>
        </w:rPr>
        <w:t>256</w:t>
      </w:r>
      <w:r w:rsidR="00EA2CC7" w:rsidRPr="00554EAE">
        <w:rPr>
          <w:szCs w:val="32"/>
        </w:rPr>
        <w:t>1</w:t>
      </w:r>
      <w:r w:rsidR="00401D95" w:rsidRPr="00554EAE">
        <w:rPr>
          <w:szCs w:val="32"/>
        </w:rPr>
        <w:t xml:space="preserve"> </w:t>
      </w:r>
      <w:r w:rsidR="00602E04" w:rsidRPr="00554EAE">
        <w:rPr>
          <w:szCs w:val="32"/>
          <w:cs/>
        </w:rPr>
        <w:t>บริษัทย่อยดังกล่าว</w:t>
      </w:r>
      <w:r w:rsidR="00D34C16" w:rsidRPr="00554EAE">
        <w:rPr>
          <w:szCs w:val="32"/>
          <w:cs/>
        </w:rPr>
        <w:t>เข้าทำบันทึกข้อตกลง</w:t>
      </w:r>
      <w:r w:rsidR="00401D95" w:rsidRPr="00554EAE">
        <w:rPr>
          <w:szCs w:val="32"/>
          <w:cs/>
        </w:rPr>
        <w:t xml:space="preserve">กับ </w:t>
      </w:r>
      <w:r w:rsidR="00401D95" w:rsidRPr="00554EAE">
        <w:rPr>
          <w:szCs w:val="32"/>
        </w:rPr>
        <w:t xml:space="preserve">GHL </w:t>
      </w:r>
      <w:r w:rsidR="00401D95" w:rsidRPr="00554EAE">
        <w:rPr>
          <w:szCs w:val="32"/>
          <w:cs/>
        </w:rPr>
        <w:t xml:space="preserve">โดยตกลงจ่ายชำระค่าธรรมเนียมการใช้สิทธิของห้องชุดจำนวน </w:t>
      </w:r>
      <w:r w:rsidR="000D2E41" w:rsidRPr="00554EAE">
        <w:rPr>
          <w:szCs w:val="32"/>
        </w:rPr>
        <w:t>25</w:t>
      </w:r>
      <w:r w:rsidR="00401D95" w:rsidRPr="00554EAE">
        <w:rPr>
          <w:szCs w:val="32"/>
        </w:rPr>
        <w:t xml:space="preserve"> </w:t>
      </w:r>
      <w:r w:rsidR="00401D95" w:rsidRPr="00554EAE">
        <w:rPr>
          <w:szCs w:val="32"/>
          <w:cs/>
        </w:rPr>
        <w:t>ห้อง ที่ยังไม่โอนกรรมสิทธิ์รวมเป็นจำนวนเงินประมาณ</w:t>
      </w:r>
      <w:r w:rsidR="00D34C16" w:rsidRPr="00554EAE">
        <w:rPr>
          <w:szCs w:val="32"/>
          <w:cs/>
        </w:rPr>
        <w:t xml:space="preserve"> </w:t>
      </w:r>
      <w:r w:rsidR="00EA2CC7" w:rsidRPr="00554EAE">
        <w:rPr>
          <w:szCs w:val="32"/>
        </w:rPr>
        <w:t>1</w:t>
      </w:r>
      <w:r w:rsidR="000D2E41" w:rsidRPr="00554EAE">
        <w:rPr>
          <w:szCs w:val="32"/>
        </w:rPr>
        <w:t>09</w:t>
      </w:r>
      <w:r w:rsidR="00890A8E" w:rsidRPr="00554EAE">
        <w:rPr>
          <w:szCs w:val="32"/>
        </w:rPr>
        <w:t xml:space="preserve"> </w:t>
      </w:r>
      <w:r w:rsidR="00401D95" w:rsidRPr="00554EAE">
        <w:rPr>
          <w:szCs w:val="32"/>
          <w:cs/>
        </w:rPr>
        <w:t xml:space="preserve">ล้านบาท </w:t>
      </w:r>
      <w:r w:rsidR="00BA6645" w:rsidRPr="00554EAE">
        <w:rPr>
          <w:szCs w:val="32"/>
          <w:cs/>
        </w:rPr>
        <w:t xml:space="preserve">ให้แก่ </w:t>
      </w:r>
      <w:r w:rsidR="00BA6645" w:rsidRPr="00554EAE">
        <w:rPr>
          <w:szCs w:val="32"/>
        </w:rPr>
        <w:t xml:space="preserve">GHL </w:t>
      </w:r>
      <w:r w:rsidR="00401D95" w:rsidRPr="00554EAE">
        <w:rPr>
          <w:szCs w:val="32"/>
          <w:cs/>
        </w:rPr>
        <w:t xml:space="preserve">ภายในวันที่ </w:t>
      </w:r>
      <w:r w:rsidR="000D2E41" w:rsidRPr="00554EAE">
        <w:rPr>
          <w:szCs w:val="32"/>
        </w:rPr>
        <w:t>30</w:t>
      </w:r>
      <w:r w:rsidR="00401D95" w:rsidRPr="00554EAE">
        <w:rPr>
          <w:szCs w:val="32"/>
        </w:rPr>
        <w:t xml:space="preserve"> </w:t>
      </w:r>
      <w:r w:rsidR="00401D95" w:rsidRPr="00554EAE">
        <w:rPr>
          <w:szCs w:val="32"/>
          <w:cs/>
        </w:rPr>
        <w:t xml:space="preserve">พฤศจิกายน </w:t>
      </w:r>
      <w:r w:rsidR="000D2E41" w:rsidRPr="00554EAE">
        <w:rPr>
          <w:szCs w:val="32"/>
        </w:rPr>
        <w:t>256</w:t>
      </w:r>
      <w:r w:rsidR="00EA2CC7" w:rsidRPr="00554EAE">
        <w:rPr>
          <w:szCs w:val="32"/>
        </w:rPr>
        <w:t>1</w:t>
      </w:r>
      <w:r w:rsidR="00092336" w:rsidRPr="00554EAE">
        <w:rPr>
          <w:szCs w:val="32"/>
        </w:rPr>
        <w:t xml:space="preserve"> </w:t>
      </w:r>
      <w:r w:rsidR="00602E04" w:rsidRPr="00554EAE">
        <w:rPr>
          <w:szCs w:val="32"/>
          <w:cs/>
        </w:rPr>
        <w:t>และ</w:t>
      </w:r>
      <w:r w:rsidR="00D67AAC" w:rsidRPr="00554EAE">
        <w:rPr>
          <w:szCs w:val="32"/>
          <w:cs/>
        </w:rPr>
        <w:t>เมื่อวันที่</w:t>
      </w:r>
      <w:r w:rsidR="00D67AAC" w:rsidRPr="00554EAE">
        <w:rPr>
          <w:szCs w:val="32"/>
        </w:rPr>
        <w:t xml:space="preserve"> </w:t>
      </w:r>
      <w:r w:rsidR="00EA2CC7" w:rsidRPr="00554EAE">
        <w:rPr>
          <w:szCs w:val="32"/>
        </w:rPr>
        <w:t>1</w:t>
      </w:r>
      <w:r w:rsidR="00D67AAC" w:rsidRPr="00554EAE">
        <w:rPr>
          <w:szCs w:val="32"/>
        </w:rPr>
        <w:t xml:space="preserve"> </w:t>
      </w:r>
      <w:r w:rsidR="00D67AAC" w:rsidRPr="00554EAE">
        <w:rPr>
          <w:szCs w:val="32"/>
          <w:cs/>
        </w:rPr>
        <w:t xml:space="preserve">สิงหาคม </w:t>
      </w:r>
      <w:r w:rsidR="000D2E41" w:rsidRPr="00554EAE">
        <w:rPr>
          <w:szCs w:val="32"/>
        </w:rPr>
        <w:t>256</w:t>
      </w:r>
      <w:r w:rsidR="00EA2CC7" w:rsidRPr="00554EAE">
        <w:rPr>
          <w:szCs w:val="32"/>
        </w:rPr>
        <w:t>1</w:t>
      </w:r>
      <w:r w:rsidR="00D67AAC" w:rsidRPr="00554EAE">
        <w:rPr>
          <w:szCs w:val="32"/>
        </w:rPr>
        <w:t xml:space="preserve"> </w:t>
      </w:r>
      <w:r w:rsidR="00D67AAC" w:rsidRPr="00554EAE">
        <w:rPr>
          <w:szCs w:val="32"/>
          <w:cs/>
        </w:rPr>
        <w:t>บริษัทย่อยดังกล่าว</w:t>
      </w:r>
      <w:r w:rsidR="00C3768B" w:rsidRPr="00554EAE">
        <w:rPr>
          <w:szCs w:val="32"/>
          <w:cs/>
        </w:rPr>
        <w:t xml:space="preserve">                          </w:t>
      </w:r>
      <w:r w:rsidR="00D67AAC" w:rsidRPr="00554EAE">
        <w:rPr>
          <w:szCs w:val="32"/>
          <w:cs/>
        </w:rPr>
        <w:t>ได้ทำสัญญา</w:t>
      </w:r>
      <w:r w:rsidR="00602E04" w:rsidRPr="00554EAE">
        <w:rPr>
          <w:szCs w:val="32"/>
          <w:cs/>
        </w:rPr>
        <w:t xml:space="preserve"> </w:t>
      </w:r>
      <w:r w:rsidR="00D67AAC" w:rsidRPr="00554EAE">
        <w:rPr>
          <w:szCs w:val="32"/>
        </w:rPr>
        <w:t xml:space="preserve">Side Letter to RMLA Regarding Term </w:t>
      </w:r>
      <w:r w:rsidR="00D67AAC" w:rsidRPr="00554EAE">
        <w:rPr>
          <w:szCs w:val="32"/>
          <w:cs/>
        </w:rPr>
        <w:t>เพื่อขยายกำหนดระยะเวลาวันเริ่มมีผลบังคับใช้ไปจนถึงวันที่</w:t>
      </w:r>
      <w:r w:rsidR="00602E04" w:rsidRPr="00554EAE">
        <w:rPr>
          <w:szCs w:val="32"/>
          <w:cs/>
        </w:rPr>
        <w:t xml:space="preserve"> </w:t>
      </w:r>
      <w:r w:rsidR="00B03835">
        <w:rPr>
          <w:szCs w:val="32"/>
        </w:rPr>
        <w:t xml:space="preserve">30 </w:t>
      </w:r>
      <w:r w:rsidR="00B03835">
        <w:rPr>
          <w:szCs w:val="32"/>
          <w:cs/>
        </w:rPr>
        <w:t xml:space="preserve">กันยายน </w:t>
      </w:r>
      <w:r w:rsidR="00B03835">
        <w:rPr>
          <w:szCs w:val="32"/>
        </w:rPr>
        <w:t>2562</w:t>
      </w:r>
      <w:r w:rsidR="00D67AAC" w:rsidRPr="00554EAE">
        <w:rPr>
          <w:szCs w:val="32"/>
        </w:rPr>
        <w:t xml:space="preserve"> </w:t>
      </w:r>
      <w:r w:rsidR="00D67AAC" w:rsidRPr="00554EAE">
        <w:rPr>
          <w:szCs w:val="32"/>
          <w:cs/>
        </w:rPr>
        <w:t>หรือวันที่ปิดโครงการแล้วแต่วันใดจะเกิดก่อน</w:t>
      </w:r>
      <w:r w:rsidR="00D67AAC" w:rsidRPr="00554EAE">
        <w:rPr>
          <w:szCs w:val="32"/>
        </w:rPr>
        <w:t xml:space="preserve"> </w:t>
      </w:r>
      <w:r w:rsidR="00D67AAC" w:rsidRPr="00554EAE">
        <w:rPr>
          <w:szCs w:val="32"/>
          <w:cs/>
        </w:rPr>
        <w:t xml:space="preserve">ณ วันที่ </w:t>
      </w:r>
      <w:r w:rsidR="00B03835">
        <w:rPr>
          <w:szCs w:val="32"/>
        </w:rPr>
        <w:t xml:space="preserve">30 </w:t>
      </w:r>
      <w:r w:rsidR="00B03835">
        <w:rPr>
          <w:szCs w:val="32"/>
          <w:cs/>
        </w:rPr>
        <w:t xml:space="preserve">กันยายน </w:t>
      </w:r>
      <w:r w:rsidR="00B03835">
        <w:rPr>
          <w:szCs w:val="32"/>
        </w:rPr>
        <w:t>2562</w:t>
      </w:r>
      <w:r w:rsidR="00D67AAC" w:rsidRPr="00554EAE">
        <w:rPr>
          <w:szCs w:val="32"/>
        </w:rPr>
        <w:t xml:space="preserve"> </w:t>
      </w:r>
      <w:r w:rsidR="00D67AAC" w:rsidRPr="00554EAE">
        <w:rPr>
          <w:szCs w:val="32"/>
          <w:cs/>
        </w:rPr>
        <w:t>บ</w:t>
      </w:r>
      <w:r w:rsidR="00092336" w:rsidRPr="00554EAE">
        <w:rPr>
          <w:szCs w:val="32"/>
          <w:cs/>
        </w:rPr>
        <w:t>ริษัทย่อยดังกล่าวมีภาระผูกพันค่า</w:t>
      </w:r>
      <w:r w:rsidR="00D67AAC" w:rsidRPr="00554EAE">
        <w:rPr>
          <w:szCs w:val="32"/>
          <w:cs/>
        </w:rPr>
        <w:t xml:space="preserve">ธรรมเนียมการใช้สิทธิของห้องชุดจำนวน </w:t>
      </w:r>
      <w:r w:rsidR="00193D7D">
        <w:rPr>
          <w:szCs w:val="32"/>
        </w:rPr>
        <w:t xml:space="preserve">12 </w:t>
      </w:r>
      <w:r w:rsidR="00D67AAC" w:rsidRPr="00554EAE">
        <w:rPr>
          <w:szCs w:val="32"/>
          <w:cs/>
        </w:rPr>
        <w:t>ห้อง ที่ยังไม่โอนกรรมสิทธ์รวมเป็นจำนวน</w:t>
      </w:r>
      <w:r w:rsidR="00092336" w:rsidRPr="00554EAE">
        <w:rPr>
          <w:szCs w:val="32"/>
          <w:cs/>
        </w:rPr>
        <w:t>เงิน</w:t>
      </w:r>
      <w:r w:rsidR="00D67AAC" w:rsidRPr="00554EAE">
        <w:rPr>
          <w:szCs w:val="32"/>
          <w:cs/>
        </w:rPr>
        <w:t>ประมา</w:t>
      </w:r>
      <w:r w:rsidR="00D973AC">
        <w:rPr>
          <w:szCs w:val="32"/>
          <w:cs/>
        </w:rPr>
        <w:t>ณ</w:t>
      </w:r>
      <w:r w:rsidR="00D67AAC" w:rsidRPr="00554EAE">
        <w:rPr>
          <w:szCs w:val="32"/>
          <w:cs/>
        </w:rPr>
        <w:t xml:space="preserve"> </w:t>
      </w:r>
      <w:r w:rsidR="00193D7D">
        <w:rPr>
          <w:szCs w:val="32"/>
        </w:rPr>
        <w:t>45</w:t>
      </w:r>
      <w:r w:rsidR="00D67AAC" w:rsidRPr="00554EAE">
        <w:rPr>
          <w:szCs w:val="32"/>
        </w:rPr>
        <w:t xml:space="preserve"> </w:t>
      </w:r>
      <w:r w:rsidR="00D67AAC" w:rsidRPr="00554EAE">
        <w:rPr>
          <w:szCs w:val="32"/>
          <w:cs/>
        </w:rPr>
        <w:t>ล้านบาท</w:t>
      </w:r>
    </w:p>
    <w:p w14:paraId="77DE38A8" w14:textId="77777777" w:rsidR="003454E4" w:rsidRPr="00554EAE" w:rsidRDefault="00F554B7" w:rsidP="00B12354">
      <w:pPr>
        <w:tabs>
          <w:tab w:val="left" w:pos="540"/>
        </w:tabs>
        <w:spacing w:before="120" w:after="120" w:line="400" w:lineRule="exact"/>
        <w:jc w:val="thaiDistribute"/>
        <w:rPr>
          <w:b/>
          <w:bCs/>
        </w:rPr>
      </w:pPr>
      <w:r>
        <w:rPr>
          <w:b/>
          <w:bCs/>
        </w:rPr>
        <w:t>30.</w:t>
      </w:r>
      <w:r w:rsidR="000D2E41" w:rsidRPr="00554EAE">
        <w:rPr>
          <w:b/>
          <w:bCs/>
        </w:rPr>
        <w:t>4</w:t>
      </w:r>
      <w:r w:rsidR="00951A8C" w:rsidRPr="00554EAE">
        <w:rPr>
          <w:b/>
          <w:bCs/>
        </w:rPr>
        <w:tab/>
      </w:r>
      <w:r w:rsidR="003454E4" w:rsidRPr="00554EAE">
        <w:rPr>
          <w:b/>
          <w:bCs/>
          <w:cs/>
        </w:rPr>
        <w:t>การค้ำประกัน</w:t>
      </w:r>
    </w:p>
    <w:p w14:paraId="23306E15" w14:textId="7AFA51B3" w:rsidR="00951A8C" w:rsidRPr="00554EAE" w:rsidRDefault="00EE2220" w:rsidP="00B12354">
      <w:pPr>
        <w:pStyle w:val="ListParagraph"/>
        <w:numPr>
          <w:ilvl w:val="0"/>
          <w:numId w:val="16"/>
        </w:numPr>
        <w:spacing w:before="120" w:after="120" w:line="400" w:lineRule="exact"/>
        <w:ind w:left="990" w:hanging="450"/>
        <w:jc w:val="thaiDistribute"/>
        <w:rPr>
          <w:szCs w:val="32"/>
          <w:cs/>
        </w:rPr>
      </w:pPr>
      <w:r w:rsidRPr="00217B01">
        <w:rPr>
          <w:spacing w:val="-4"/>
          <w:szCs w:val="32"/>
          <w:cs/>
        </w:rPr>
        <w:t xml:space="preserve">ณ วันที่ </w:t>
      </w:r>
      <w:r w:rsidR="00B03835" w:rsidRPr="00217B01">
        <w:rPr>
          <w:spacing w:val="-4"/>
          <w:szCs w:val="32"/>
        </w:rPr>
        <w:t xml:space="preserve">30 </w:t>
      </w:r>
      <w:r w:rsidR="00B03835" w:rsidRPr="00217B01">
        <w:rPr>
          <w:spacing w:val="-4"/>
          <w:szCs w:val="32"/>
          <w:cs/>
        </w:rPr>
        <w:t xml:space="preserve">กันยายน </w:t>
      </w:r>
      <w:r w:rsidR="00B03835" w:rsidRPr="00217B01">
        <w:rPr>
          <w:spacing w:val="-4"/>
          <w:szCs w:val="32"/>
        </w:rPr>
        <w:t>2562</w:t>
      </w:r>
      <w:r w:rsidRPr="00217B01">
        <w:rPr>
          <w:spacing w:val="-4"/>
          <w:szCs w:val="32"/>
          <w:cs/>
        </w:rPr>
        <w:t xml:space="preserve"> </w:t>
      </w:r>
      <w:r w:rsidR="003454E4" w:rsidRPr="00217B01">
        <w:rPr>
          <w:spacing w:val="-4"/>
          <w:szCs w:val="32"/>
          <w:cs/>
        </w:rPr>
        <w:t>บริษัทฯ</w:t>
      </w:r>
      <w:r w:rsidR="00B12354" w:rsidRPr="00217B01">
        <w:rPr>
          <w:rFonts w:hint="cs"/>
          <w:spacing w:val="-4"/>
          <w:szCs w:val="32"/>
          <w:cs/>
        </w:rPr>
        <w:t>และบริษัทย่อย</w:t>
      </w:r>
      <w:r w:rsidR="003454E4" w:rsidRPr="00217B01">
        <w:rPr>
          <w:spacing w:val="-4"/>
          <w:szCs w:val="32"/>
          <w:cs/>
        </w:rPr>
        <w:t>ค้ำประกันวงเงินกู้และวงเงิน</w:t>
      </w:r>
      <w:r w:rsidR="003454E4" w:rsidRPr="00DB0051">
        <w:rPr>
          <w:spacing w:val="-6"/>
          <w:szCs w:val="32"/>
          <w:cs/>
        </w:rPr>
        <w:t>สินเชื่อให้แก่</w:t>
      </w:r>
      <w:r w:rsidR="00217B01" w:rsidRPr="00DB0051">
        <w:rPr>
          <w:rFonts w:hint="cs"/>
          <w:spacing w:val="-6"/>
          <w:szCs w:val="32"/>
          <w:cs/>
        </w:rPr>
        <w:t>บริษัท</w:t>
      </w:r>
      <w:r w:rsidR="00DB0051" w:rsidRPr="00DB0051">
        <w:rPr>
          <w:rFonts w:hint="cs"/>
          <w:spacing w:val="-6"/>
          <w:szCs w:val="32"/>
          <w:cs/>
        </w:rPr>
        <w:t>ฯ</w:t>
      </w:r>
      <w:r w:rsidR="00217B01" w:rsidRPr="00DB0051">
        <w:rPr>
          <w:rFonts w:hint="cs"/>
          <w:spacing w:val="-6"/>
          <w:szCs w:val="32"/>
          <w:cs/>
        </w:rPr>
        <w:t>และ</w:t>
      </w:r>
      <w:r w:rsidR="003454E4" w:rsidRPr="00DB0051">
        <w:rPr>
          <w:spacing w:val="-6"/>
          <w:szCs w:val="32"/>
          <w:cs/>
        </w:rPr>
        <w:t>บริษัทย่อยในวงเงิน</w:t>
      </w:r>
      <w:r w:rsidR="003454E4" w:rsidRPr="00DB0051">
        <w:rPr>
          <w:spacing w:val="-6"/>
          <w:szCs w:val="32"/>
        </w:rPr>
        <w:t xml:space="preserve"> </w:t>
      </w:r>
      <w:r w:rsidR="00B12354" w:rsidRPr="00DB0051">
        <w:rPr>
          <w:spacing w:val="-6"/>
          <w:szCs w:val="32"/>
        </w:rPr>
        <w:t>10,773</w:t>
      </w:r>
      <w:r w:rsidR="00064E8E" w:rsidRPr="00DB0051">
        <w:rPr>
          <w:spacing w:val="-6"/>
          <w:szCs w:val="32"/>
        </w:rPr>
        <w:t xml:space="preserve"> </w:t>
      </w:r>
      <w:r w:rsidR="00380BBA" w:rsidRPr="00DB0051">
        <w:rPr>
          <w:spacing w:val="-6"/>
          <w:szCs w:val="32"/>
          <w:cs/>
        </w:rPr>
        <w:t>ล้านบาท</w:t>
      </w:r>
      <w:r w:rsidR="00A46690" w:rsidRPr="00DB0051">
        <w:rPr>
          <w:spacing w:val="-6"/>
          <w:szCs w:val="32"/>
        </w:rPr>
        <w:t xml:space="preserve"> </w:t>
      </w:r>
      <w:r w:rsidR="003E0A39">
        <w:rPr>
          <w:spacing w:val="-6"/>
          <w:szCs w:val="32"/>
        </w:rPr>
        <w:t xml:space="preserve">(31 </w:t>
      </w:r>
      <w:r w:rsidR="003E0A39">
        <w:rPr>
          <w:rFonts w:hint="cs"/>
          <w:spacing w:val="-6"/>
          <w:szCs w:val="32"/>
          <w:cs/>
        </w:rPr>
        <w:t xml:space="preserve">ธันวาคม </w:t>
      </w:r>
      <w:r w:rsidR="003E0A39">
        <w:rPr>
          <w:spacing w:val="-6"/>
          <w:szCs w:val="32"/>
        </w:rPr>
        <w:t xml:space="preserve">2561: 10,773 </w:t>
      </w:r>
      <w:r w:rsidR="003E0A39">
        <w:rPr>
          <w:rFonts w:hint="cs"/>
          <w:spacing w:val="-6"/>
          <w:szCs w:val="32"/>
          <w:cs/>
        </w:rPr>
        <w:t xml:space="preserve">ล้านบาท และ </w:t>
      </w:r>
      <w:r w:rsidR="00B12354" w:rsidRPr="00DB0051">
        <w:rPr>
          <w:spacing w:val="-6"/>
          <w:szCs w:val="32"/>
        </w:rPr>
        <w:t>9</w:t>
      </w:r>
      <w:r w:rsidR="00504877" w:rsidRPr="00DB0051">
        <w:rPr>
          <w:spacing w:val="-6"/>
          <w:szCs w:val="32"/>
        </w:rPr>
        <w:t>0</w:t>
      </w:r>
      <w:r w:rsidR="003454E4" w:rsidRPr="00DB0051">
        <w:rPr>
          <w:spacing w:val="-6"/>
          <w:szCs w:val="32"/>
        </w:rPr>
        <w:t xml:space="preserve"> </w:t>
      </w:r>
      <w:r w:rsidR="003454E4" w:rsidRPr="00DB0051">
        <w:rPr>
          <w:spacing w:val="-6"/>
          <w:szCs w:val="32"/>
          <w:cs/>
        </w:rPr>
        <w:t>ล้าน</w:t>
      </w:r>
      <w:r w:rsidR="002047AD" w:rsidRPr="00DB0051">
        <w:rPr>
          <w:spacing w:val="-6"/>
          <w:szCs w:val="32"/>
          <w:cs/>
        </w:rPr>
        <w:t>เหรียญ</w:t>
      </w:r>
      <w:r w:rsidR="00A46690" w:rsidRPr="00DB0051">
        <w:rPr>
          <w:spacing w:val="-6"/>
          <w:szCs w:val="32"/>
          <w:cs/>
        </w:rPr>
        <w:t>สหรัฐ</w:t>
      </w:r>
      <w:r w:rsidR="003E0A39">
        <w:rPr>
          <w:rFonts w:hint="cs"/>
          <w:spacing w:val="-6"/>
          <w:szCs w:val="32"/>
          <w:cs/>
        </w:rPr>
        <w:t>)</w:t>
      </w:r>
      <w:r w:rsidR="00B12354" w:rsidRPr="00DB0051">
        <w:rPr>
          <w:rFonts w:hint="cs"/>
          <w:spacing w:val="-6"/>
          <w:szCs w:val="32"/>
          <w:cs/>
        </w:rPr>
        <w:t xml:space="preserve"> (เฉพาะบริษัทฯ</w:t>
      </w:r>
      <w:r w:rsidR="00B12354" w:rsidRPr="00DB0051">
        <w:rPr>
          <w:spacing w:val="-6"/>
          <w:szCs w:val="32"/>
        </w:rPr>
        <w:t>:</w:t>
      </w:r>
      <w:r w:rsidR="00B12354">
        <w:rPr>
          <w:szCs w:val="32"/>
        </w:rPr>
        <w:t xml:space="preserve"> 4,749 </w:t>
      </w:r>
      <w:r w:rsidR="00B12354">
        <w:rPr>
          <w:rFonts w:hint="cs"/>
          <w:szCs w:val="32"/>
          <w:cs/>
        </w:rPr>
        <w:t>ล้านบาท</w:t>
      </w:r>
      <w:r w:rsidR="003E0A39">
        <w:rPr>
          <w:rFonts w:hint="cs"/>
          <w:szCs w:val="32"/>
          <w:cs/>
        </w:rPr>
        <w:t xml:space="preserve"> </w:t>
      </w:r>
      <w:r w:rsidR="003E0A39">
        <w:rPr>
          <w:szCs w:val="32"/>
        </w:rPr>
        <w:t>(</w:t>
      </w:r>
      <w:r w:rsidR="003E0A39">
        <w:rPr>
          <w:spacing w:val="-6"/>
          <w:szCs w:val="32"/>
        </w:rPr>
        <w:t xml:space="preserve">31 </w:t>
      </w:r>
      <w:r w:rsidR="003E0A39">
        <w:rPr>
          <w:rFonts w:hint="cs"/>
          <w:spacing w:val="-6"/>
          <w:szCs w:val="32"/>
          <w:cs/>
        </w:rPr>
        <w:t xml:space="preserve">ธันวาคม </w:t>
      </w:r>
      <w:r w:rsidR="003E0A39">
        <w:rPr>
          <w:spacing w:val="-6"/>
          <w:szCs w:val="32"/>
        </w:rPr>
        <w:t xml:space="preserve">2561: </w:t>
      </w:r>
      <w:r w:rsidR="003E0A39">
        <w:rPr>
          <w:szCs w:val="32"/>
        </w:rPr>
        <w:t xml:space="preserve">4,749 </w:t>
      </w:r>
      <w:r w:rsidR="003E0A39">
        <w:rPr>
          <w:rFonts w:hint="cs"/>
          <w:szCs w:val="32"/>
          <w:cs/>
        </w:rPr>
        <w:t xml:space="preserve">ล้านบาท และ </w:t>
      </w:r>
      <w:r w:rsidR="00B12354">
        <w:rPr>
          <w:szCs w:val="32"/>
        </w:rPr>
        <w:t xml:space="preserve">90 </w:t>
      </w:r>
      <w:r w:rsidR="00B12354">
        <w:rPr>
          <w:rFonts w:hint="cs"/>
          <w:szCs w:val="32"/>
          <w:cs/>
        </w:rPr>
        <w:t>ล้านเหรียญสหรัฐ)</w:t>
      </w:r>
      <w:r w:rsidR="003E0A39">
        <w:rPr>
          <w:szCs w:val="32"/>
        </w:rPr>
        <w:t>)</w:t>
      </w:r>
    </w:p>
    <w:p w14:paraId="13FBE895" w14:textId="4438DD1C" w:rsidR="003454E4" w:rsidRPr="00554EAE" w:rsidRDefault="003454E4" w:rsidP="00B12354">
      <w:pPr>
        <w:pStyle w:val="ListParagraph"/>
        <w:numPr>
          <w:ilvl w:val="0"/>
          <w:numId w:val="16"/>
        </w:numPr>
        <w:tabs>
          <w:tab w:val="left" w:pos="540"/>
        </w:tabs>
        <w:spacing w:before="120" w:after="120" w:line="400" w:lineRule="exact"/>
        <w:ind w:left="990" w:hanging="450"/>
        <w:jc w:val="thaiDistribute"/>
        <w:rPr>
          <w:szCs w:val="32"/>
        </w:rPr>
      </w:pPr>
      <w:r w:rsidRPr="00554EAE">
        <w:rPr>
          <w:szCs w:val="32"/>
          <w:cs/>
        </w:rPr>
        <w:t xml:space="preserve">ณ วันที่ </w:t>
      </w:r>
      <w:r w:rsidR="00B03835">
        <w:rPr>
          <w:szCs w:val="32"/>
        </w:rPr>
        <w:t xml:space="preserve">30 </w:t>
      </w:r>
      <w:r w:rsidR="00B03835">
        <w:rPr>
          <w:szCs w:val="32"/>
          <w:cs/>
        </w:rPr>
        <w:t xml:space="preserve">กันยายน </w:t>
      </w:r>
      <w:r w:rsidR="00B03835">
        <w:rPr>
          <w:szCs w:val="32"/>
        </w:rPr>
        <w:t>2562</w:t>
      </w:r>
      <w:r w:rsidR="00487486" w:rsidRPr="00554EAE">
        <w:rPr>
          <w:szCs w:val="32"/>
          <w:cs/>
        </w:rPr>
        <w:t xml:space="preserve"> </w:t>
      </w:r>
      <w:r w:rsidR="008F5AF0" w:rsidRPr="00554EAE">
        <w:rPr>
          <w:szCs w:val="32"/>
          <w:cs/>
        </w:rPr>
        <w:t xml:space="preserve">และ </w:t>
      </w:r>
      <w:r w:rsidR="005D5466" w:rsidRPr="00554EAE">
        <w:rPr>
          <w:szCs w:val="32"/>
        </w:rPr>
        <w:t xml:space="preserve">31 </w:t>
      </w:r>
      <w:r w:rsidR="005D5466" w:rsidRPr="00554EAE">
        <w:rPr>
          <w:szCs w:val="32"/>
          <w:cs/>
        </w:rPr>
        <w:t xml:space="preserve">ธันวาคม </w:t>
      </w:r>
      <w:r w:rsidR="005D5466" w:rsidRPr="00554EAE">
        <w:rPr>
          <w:szCs w:val="32"/>
        </w:rPr>
        <w:t>2561</w:t>
      </w:r>
      <w:r w:rsidRPr="00554EAE">
        <w:rPr>
          <w:szCs w:val="32"/>
          <w:cs/>
        </w:rPr>
        <w:t xml:space="preserve"> บริษัทฯมีหนังสือค้ำประกันที่ออกโดยสถาบันการเงินจำนวน </w:t>
      </w:r>
      <w:r w:rsidR="00A942B8">
        <w:rPr>
          <w:szCs w:val="32"/>
        </w:rPr>
        <w:t>21</w:t>
      </w:r>
      <w:r w:rsidRPr="00554EAE">
        <w:rPr>
          <w:szCs w:val="32"/>
        </w:rPr>
        <w:t xml:space="preserve"> </w:t>
      </w:r>
      <w:r w:rsidRPr="00554EAE">
        <w:rPr>
          <w:szCs w:val="32"/>
          <w:cs/>
        </w:rPr>
        <w:t xml:space="preserve">ล้านบาท </w:t>
      </w:r>
      <w:r w:rsidR="00BC6B20">
        <w:rPr>
          <w:szCs w:val="32"/>
          <w:cs/>
        </w:rPr>
        <w:t xml:space="preserve">และ </w:t>
      </w:r>
      <w:r w:rsidR="00BC6B20">
        <w:rPr>
          <w:szCs w:val="32"/>
        </w:rPr>
        <w:t xml:space="preserve">53 </w:t>
      </w:r>
      <w:r w:rsidR="00BC6B20">
        <w:rPr>
          <w:szCs w:val="32"/>
          <w:cs/>
        </w:rPr>
        <w:t xml:space="preserve">ล้านบาท ตามลำดับ </w:t>
      </w:r>
      <w:r w:rsidR="00951A8C" w:rsidRPr="00554EAE">
        <w:rPr>
          <w:szCs w:val="32"/>
          <w:cs/>
        </w:rPr>
        <w:t xml:space="preserve">ซึ่งเกี่ยวเนื่องกับภาระผูกพันทางปฏิบัติบางประการตามปกติธุรกิจของบริษัทฯ </w:t>
      </w:r>
      <w:r w:rsidRPr="00554EAE">
        <w:rPr>
          <w:szCs w:val="32"/>
          <w:cs/>
        </w:rPr>
        <w:t>โดยบริษัทฯได้นำ</w:t>
      </w:r>
      <w:r w:rsidR="00380BBA" w:rsidRPr="00554EAE">
        <w:rPr>
          <w:szCs w:val="32"/>
          <w:cs/>
        </w:rPr>
        <w:t>ที่ดินและสิ่งปลูกสร้างที่มีอยู่และจะก่อสร้างบนที่ดินและโครงการอสังหา</w:t>
      </w:r>
      <w:r w:rsidR="00390362" w:rsidRPr="00554EAE">
        <w:rPr>
          <w:szCs w:val="32"/>
          <w:cs/>
        </w:rPr>
        <w:t>ริมทรัพย์ระหว่างพัฒนาของบริษัทฯ</w:t>
      </w:r>
      <w:r w:rsidRPr="00554EAE">
        <w:rPr>
          <w:szCs w:val="32"/>
          <w:cs/>
        </w:rPr>
        <w:t>ไปวางเป็นหลักประกันการออกหนังสือค้ำประกันดังกล่าว</w:t>
      </w:r>
      <w:r w:rsidRPr="00554EAE">
        <w:rPr>
          <w:szCs w:val="32"/>
        </w:rPr>
        <w:t xml:space="preserve"> </w:t>
      </w:r>
    </w:p>
    <w:p w14:paraId="42166483" w14:textId="35146ED3" w:rsidR="00524704" w:rsidRDefault="003454E4" w:rsidP="00B12354">
      <w:pPr>
        <w:pStyle w:val="ListParagraph"/>
        <w:numPr>
          <w:ilvl w:val="0"/>
          <w:numId w:val="16"/>
        </w:numPr>
        <w:tabs>
          <w:tab w:val="left" w:pos="540"/>
        </w:tabs>
        <w:spacing w:before="120" w:after="120" w:line="400" w:lineRule="exact"/>
        <w:ind w:left="990" w:hanging="450"/>
        <w:jc w:val="thaiDistribute"/>
        <w:rPr>
          <w:szCs w:val="32"/>
        </w:rPr>
      </w:pPr>
      <w:r w:rsidRPr="00554EAE">
        <w:rPr>
          <w:szCs w:val="32"/>
          <w:cs/>
        </w:rPr>
        <w:t xml:space="preserve">ณ วันที่ </w:t>
      </w:r>
      <w:r w:rsidR="00B03835">
        <w:rPr>
          <w:szCs w:val="32"/>
        </w:rPr>
        <w:t xml:space="preserve">30 </w:t>
      </w:r>
      <w:r w:rsidR="00B03835">
        <w:rPr>
          <w:szCs w:val="32"/>
          <w:cs/>
        </w:rPr>
        <w:t xml:space="preserve">กันยายน </w:t>
      </w:r>
      <w:r w:rsidR="00B03835">
        <w:rPr>
          <w:szCs w:val="32"/>
        </w:rPr>
        <w:t>2562</w:t>
      </w:r>
      <w:r w:rsidRPr="00554EAE">
        <w:rPr>
          <w:szCs w:val="32"/>
          <w:cs/>
        </w:rPr>
        <w:t xml:space="preserve"> และ </w:t>
      </w:r>
      <w:r w:rsidR="00EC0C4C" w:rsidRPr="00554EAE">
        <w:rPr>
          <w:szCs w:val="32"/>
        </w:rPr>
        <w:t>31</w:t>
      </w:r>
      <w:r w:rsidR="005D5466" w:rsidRPr="00554EAE">
        <w:rPr>
          <w:szCs w:val="32"/>
          <w:cs/>
        </w:rPr>
        <w:t xml:space="preserve"> ธันวาคม </w:t>
      </w:r>
      <w:r w:rsidR="00EC0C4C" w:rsidRPr="00554EAE">
        <w:rPr>
          <w:szCs w:val="32"/>
        </w:rPr>
        <w:t>2561</w:t>
      </w:r>
      <w:r w:rsidRPr="00554EAE">
        <w:rPr>
          <w:szCs w:val="32"/>
          <w:cs/>
        </w:rPr>
        <w:t xml:space="preserve"> </w:t>
      </w:r>
      <w:r w:rsidR="00951A8C" w:rsidRPr="00554EAE">
        <w:rPr>
          <w:szCs w:val="32"/>
          <w:cs/>
        </w:rPr>
        <w:t>บริษัทย่อยมี</w:t>
      </w:r>
      <w:r w:rsidRPr="00554EAE">
        <w:rPr>
          <w:szCs w:val="32"/>
          <w:cs/>
        </w:rPr>
        <w:t>เงินฝาก</w:t>
      </w:r>
      <w:r w:rsidR="00782CC9">
        <w:rPr>
          <w:szCs w:val="32"/>
          <w:cs/>
        </w:rPr>
        <w:t>ธนาคาร</w:t>
      </w:r>
      <w:r w:rsidRPr="00554EAE">
        <w:rPr>
          <w:szCs w:val="32"/>
          <w:cs/>
        </w:rPr>
        <w:t>จำนวน</w:t>
      </w:r>
      <w:r w:rsidR="00782CC9">
        <w:rPr>
          <w:szCs w:val="32"/>
        </w:rPr>
        <w:t xml:space="preserve"> </w:t>
      </w:r>
      <w:r w:rsidR="002C07FB">
        <w:rPr>
          <w:szCs w:val="32"/>
        </w:rPr>
        <w:t>0.03</w:t>
      </w:r>
      <w:r w:rsidR="00782CC9">
        <w:rPr>
          <w:szCs w:val="32"/>
          <w:cs/>
        </w:rPr>
        <w:t xml:space="preserve"> ล้านเหรียญสหรัฐและ</w:t>
      </w:r>
      <w:r w:rsidRPr="00554EAE">
        <w:rPr>
          <w:szCs w:val="32"/>
          <w:cs/>
        </w:rPr>
        <w:t xml:space="preserve"> </w:t>
      </w:r>
      <w:r w:rsidR="00BC6B20">
        <w:rPr>
          <w:szCs w:val="32"/>
        </w:rPr>
        <w:t>0.8</w:t>
      </w:r>
      <w:r w:rsidRPr="00554EAE">
        <w:rPr>
          <w:szCs w:val="32"/>
          <w:cs/>
        </w:rPr>
        <w:t xml:space="preserve"> ล้านเหรียญสหรัฐ</w:t>
      </w:r>
      <w:r w:rsidR="005D137E">
        <w:rPr>
          <w:szCs w:val="32"/>
        </w:rPr>
        <w:t xml:space="preserve"> </w:t>
      </w:r>
      <w:r w:rsidR="005D137E">
        <w:rPr>
          <w:szCs w:val="32"/>
          <w:cs/>
        </w:rPr>
        <w:t>ตามลำดับ</w:t>
      </w:r>
      <w:r w:rsidRPr="00554EAE">
        <w:rPr>
          <w:szCs w:val="32"/>
          <w:cs/>
        </w:rPr>
        <w:t xml:space="preserve"> (เทียบเท่า </w:t>
      </w:r>
      <w:r w:rsidR="007B3E9C">
        <w:rPr>
          <w:szCs w:val="32"/>
        </w:rPr>
        <w:t>0.8</w:t>
      </w:r>
      <w:r w:rsidR="00064E8E" w:rsidRPr="00554EAE">
        <w:rPr>
          <w:szCs w:val="32"/>
        </w:rPr>
        <w:t xml:space="preserve"> </w:t>
      </w:r>
      <w:r w:rsidRPr="00554EAE">
        <w:rPr>
          <w:szCs w:val="32"/>
          <w:cs/>
        </w:rPr>
        <w:t xml:space="preserve">ล้านบาท และ </w:t>
      </w:r>
      <w:r w:rsidR="00403FF6">
        <w:rPr>
          <w:szCs w:val="32"/>
        </w:rPr>
        <w:t>26.7</w:t>
      </w:r>
      <w:r w:rsidRPr="00554EAE">
        <w:rPr>
          <w:szCs w:val="32"/>
          <w:cs/>
        </w:rPr>
        <w:t xml:space="preserve"> ล้านบาท ตามลำดับ) </w:t>
      </w:r>
      <w:r w:rsidR="005D137E">
        <w:rPr>
          <w:szCs w:val="32"/>
          <w:cs/>
        </w:rPr>
        <w:t xml:space="preserve">                      </w:t>
      </w:r>
      <w:r w:rsidRPr="00554EAE">
        <w:rPr>
          <w:szCs w:val="32"/>
          <w:cs/>
        </w:rPr>
        <w:t>ได้จำนำไว้เป็นหนังสือค้ำประกันสำหรับการเช่า</w:t>
      </w:r>
      <w:r w:rsidR="00951A8C" w:rsidRPr="00554EAE">
        <w:rPr>
          <w:szCs w:val="32"/>
          <w:cs/>
        </w:rPr>
        <w:t>คาเฟ่</w:t>
      </w:r>
      <w:r w:rsidR="00782CC9">
        <w:rPr>
          <w:szCs w:val="32"/>
          <w:cs/>
        </w:rPr>
        <w:t>และสำนักงาน</w:t>
      </w:r>
      <w:r w:rsidRPr="00554EAE">
        <w:rPr>
          <w:szCs w:val="32"/>
          <w:cs/>
        </w:rPr>
        <w:t>ในรัฐนิวยอร์ค</w:t>
      </w:r>
      <w:r w:rsidR="00465340" w:rsidRPr="00554EAE">
        <w:rPr>
          <w:szCs w:val="32"/>
        </w:rPr>
        <w:t xml:space="preserve">  </w:t>
      </w:r>
    </w:p>
    <w:p w14:paraId="07BA4A34" w14:textId="0EA66EBD" w:rsidR="003454E4" w:rsidRPr="00554EAE" w:rsidRDefault="003454E4" w:rsidP="00B12354">
      <w:pPr>
        <w:pStyle w:val="ListParagraph"/>
        <w:numPr>
          <w:ilvl w:val="0"/>
          <w:numId w:val="16"/>
        </w:numPr>
        <w:tabs>
          <w:tab w:val="left" w:pos="540"/>
        </w:tabs>
        <w:spacing w:before="120" w:after="120" w:line="400" w:lineRule="exact"/>
        <w:ind w:left="990" w:hanging="450"/>
        <w:jc w:val="thaiDistribute"/>
        <w:rPr>
          <w:szCs w:val="32"/>
          <w:cs/>
        </w:rPr>
      </w:pPr>
      <w:r w:rsidRPr="00554EAE">
        <w:rPr>
          <w:szCs w:val="32"/>
          <w:cs/>
        </w:rPr>
        <w:t xml:space="preserve">ณ </w:t>
      </w:r>
      <w:r w:rsidR="00C3768B" w:rsidRPr="00554EAE">
        <w:rPr>
          <w:szCs w:val="32"/>
          <w:cs/>
        </w:rPr>
        <w:t xml:space="preserve">วันที่ </w:t>
      </w:r>
      <w:r w:rsidR="00EC0C4C" w:rsidRPr="00554EAE">
        <w:rPr>
          <w:szCs w:val="32"/>
        </w:rPr>
        <w:t>31</w:t>
      </w:r>
      <w:r w:rsidR="005D5466" w:rsidRPr="00554EAE">
        <w:rPr>
          <w:szCs w:val="32"/>
          <w:cs/>
        </w:rPr>
        <w:t xml:space="preserve"> ธันวาคม </w:t>
      </w:r>
      <w:r w:rsidR="00EC0C4C" w:rsidRPr="00554EAE">
        <w:rPr>
          <w:szCs w:val="32"/>
        </w:rPr>
        <w:t>2561</w:t>
      </w:r>
      <w:r w:rsidR="00C3768B" w:rsidRPr="00554EAE">
        <w:rPr>
          <w:szCs w:val="32"/>
          <w:cs/>
        </w:rPr>
        <w:t xml:space="preserve"> </w:t>
      </w:r>
      <w:r w:rsidRPr="00554EAE">
        <w:rPr>
          <w:szCs w:val="32"/>
          <w:cs/>
        </w:rPr>
        <w:t>บริษัท</w:t>
      </w:r>
      <w:r w:rsidR="007B3E9C">
        <w:rPr>
          <w:szCs w:val="32"/>
          <w:cs/>
        </w:rPr>
        <w:t>ย่อย</w:t>
      </w:r>
      <w:r w:rsidRPr="00554EAE">
        <w:rPr>
          <w:szCs w:val="32"/>
          <w:cs/>
        </w:rPr>
        <w:t>มีภาระผูกพั</w:t>
      </w:r>
      <w:r w:rsidR="00632171" w:rsidRPr="00554EAE">
        <w:rPr>
          <w:szCs w:val="32"/>
          <w:cs/>
        </w:rPr>
        <w:t>นภายใต้สัญญาหนังสือค้ำประกันกับ</w:t>
      </w:r>
      <w:r w:rsidRPr="00554EAE">
        <w:rPr>
          <w:szCs w:val="32"/>
          <w:cs/>
        </w:rPr>
        <w:t>บริษัท</w:t>
      </w:r>
      <w:r w:rsidR="007B3E9C">
        <w:rPr>
          <w:szCs w:val="32"/>
          <w:cs/>
        </w:rPr>
        <w:t>คู่สัญญา</w:t>
      </w:r>
      <w:r w:rsidRPr="00554EAE">
        <w:rPr>
          <w:szCs w:val="32"/>
          <w:cs/>
        </w:rPr>
        <w:t xml:space="preserve">จำนวนเงิน </w:t>
      </w:r>
      <w:r w:rsidR="007B3E9C">
        <w:rPr>
          <w:szCs w:val="32"/>
        </w:rPr>
        <w:t>28</w:t>
      </w:r>
      <w:r w:rsidRPr="00554EAE">
        <w:rPr>
          <w:szCs w:val="32"/>
          <w:cs/>
        </w:rPr>
        <w:t xml:space="preserve"> ล้านบาท</w:t>
      </w:r>
      <w:r w:rsidR="007B3E9C">
        <w:rPr>
          <w:szCs w:val="32"/>
        </w:rPr>
        <w:t xml:space="preserve"> </w:t>
      </w:r>
      <w:r w:rsidRPr="00554EAE">
        <w:rPr>
          <w:szCs w:val="32"/>
          <w:cs/>
        </w:rPr>
        <w:t>เพื่อเป็นหลักประกันการปฏิบัติตามสัญญาในการประกอบกิจการ</w:t>
      </w:r>
    </w:p>
    <w:p w14:paraId="16EAFFAB" w14:textId="762C7A5E" w:rsidR="00BD0BBE" w:rsidRPr="00554EAE" w:rsidRDefault="00265BD8" w:rsidP="00B12354">
      <w:pPr>
        <w:tabs>
          <w:tab w:val="left" w:pos="540"/>
        </w:tabs>
        <w:spacing w:before="120" w:after="120" w:line="400" w:lineRule="exact"/>
        <w:ind w:left="547" w:hanging="547"/>
        <w:jc w:val="thaiDistribute"/>
        <w:rPr>
          <w:b/>
          <w:bCs/>
          <w:color w:val="auto"/>
        </w:rPr>
      </w:pPr>
      <w:r w:rsidRPr="00C612B3">
        <w:rPr>
          <w:b/>
          <w:bCs/>
          <w:color w:val="auto"/>
        </w:rPr>
        <w:t>3</w:t>
      </w:r>
      <w:r w:rsidR="00922B3E">
        <w:rPr>
          <w:b/>
          <w:bCs/>
          <w:color w:val="auto"/>
        </w:rPr>
        <w:t>1</w:t>
      </w:r>
      <w:r w:rsidR="00BD0BBE" w:rsidRPr="00C612B3">
        <w:rPr>
          <w:b/>
          <w:bCs/>
          <w:color w:val="auto"/>
          <w:cs/>
        </w:rPr>
        <w:t>.</w:t>
      </w:r>
      <w:r w:rsidR="00BD0BBE" w:rsidRPr="00C612B3">
        <w:rPr>
          <w:b/>
          <w:bCs/>
          <w:color w:val="auto"/>
          <w:cs/>
        </w:rPr>
        <w:tab/>
        <w:t>การอนุมัติงบการเงินระหว่างกาล</w:t>
      </w:r>
    </w:p>
    <w:p w14:paraId="505F0E80" w14:textId="4D851F80" w:rsidR="00BD0BBE" w:rsidRPr="00554EAE" w:rsidRDefault="00BD0BBE" w:rsidP="00B12354">
      <w:pPr>
        <w:tabs>
          <w:tab w:val="left" w:pos="540"/>
        </w:tabs>
        <w:spacing w:before="120" w:after="120" w:line="400" w:lineRule="exact"/>
        <w:ind w:left="547" w:hanging="547"/>
        <w:jc w:val="thaiDistribute"/>
        <w:rPr>
          <w:color w:val="auto"/>
          <w:spacing w:val="-4"/>
        </w:rPr>
      </w:pPr>
      <w:r w:rsidRPr="00554EAE">
        <w:rPr>
          <w:color w:val="auto"/>
        </w:rPr>
        <w:tab/>
      </w:r>
      <w:r w:rsidRPr="00554EAE">
        <w:rPr>
          <w:color w:val="auto"/>
          <w:cs/>
        </w:rPr>
        <w:t>งบการเงินระหว่างกาลนี้ได้รับการอนุมัติให้ออกโดยคณะกร</w:t>
      </w:r>
      <w:r w:rsidRPr="00554EAE">
        <w:rPr>
          <w:cs/>
        </w:rPr>
        <w:t xml:space="preserve">รมการบริษัทฯ เมื่อวันที่ </w:t>
      </w:r>
      <w:r w:rsidR="00C8456D">
        <w:t xml:space="preserve">14 </w:t>
      </w:r>
      <w:r w:rsidR="00C8456D">
        <w:rPr>
          <w:cs/>
        </w:rPr>
        <w:t>พฤศจิกายน</w:t>
      </w:r>
      <w:r w:rsidR="00EC0C4C" w:rsidRPr="00554EAE">
        <w:rPr>
          <w:cs/>
        </w:rPr>
        <w:t xml:space="preserve"> </w:t>
      </w:r>
      <w:r w:rsidR="00EC0C4C" w:rsidRPr="00554EAE">
        <w:t>2562</w:t>
      </w:r>
    </w:p>
    <w:sectPr w:rsidR="00BD0BBE" w:rsidRPr="00554EAE" w:rsidSect="00D637DD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296" w:right="1080" w:bottom="1080" w:left="1339" w:header="706" w:footer="706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63D72" w14:textId="77777777" w:rsidR="00F15264" w:rsidRDefault="00F15264" w:rsidP="006730F2">
      <w:r>
        <w:separator/>
      </w:r>
    </w:p>
  </w:endnote>
  <w:endnote w:type="continuationSeparator" w:id="0">
    <w:p w14:paraId="13F46364" w14:textId="77777777" w:rsidR="00F15264" w:rsidRDefault="00F15264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20399" w14:textId="77777777" w:rsidR="00E5157D" w:rsidRPr="00050634" w:rsidRDefault="00E5157D">
    <w:pPr>
      <w:pStyle w:val="Footer"/>
      <w:jc w:val="right"/>
    </w:pPr>
    <w:r w:rsidRPr="00050634">
      <w:fldChar w:fldCharType="begin"/>
    </w:r>
    <w:r w:rsidRPr="00050634">
      <w:instrText xml:space="preserve"> PAGE   \* MERGEFORMAT </w:instrText>
    </w:r>
    <w:r w:rsidRPr="00050634">
      <w:fldChar w:fldCharType="separate"/>
    </w:r>
    <w:r>
      <w:rPr>
        <w:noProof/>
      </w:rPr>
      <w:t>38</w:t>
    </w:r>
    <w:r w:rsidRPr="00050634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334794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A87EFD" w14:textId="77777777" w:rsidR="00E5157D" w:rsidRDefault="00E5157D">
        <w:pPr>
          <w:pStyle w:val="Footer"/>
          <w:jc w:val="right"/>
        </w:pPr>
        <w:r w:rsidRPr="003F3F66">
          <w:fldChar w:fldCharType="begin"/>
        </w:r>
        <w:r w:rsidRPr="003F3F66">
          <w:instrText xml:space="preserve"> PAGE   \* MERGEFORMAT </w:instrText>
        </w:r>
        <w:r w:rsidRPr="003F3F66">
          <w:fldChar w:fldCharType="separate"/>
        </w:r>
        <w:r>
          <w:rPr>
            <w:noProof/>
          </w:rPr>
          <w:t>1</w:t>
        </w:r>
        <w:r w:rsidRPr="003F3F66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DBB26" w14:textId="77777777" w:rsidR="00F15264" w:rsidRDefault="00F15264" w:rsidP="006730F2">
      <w:r>
        <w:separator/>
      </w:r>
    </w:p>
  </w:footnote>
  <w:footnote w:type="continuationSeparator" w:id="0">
    <w:p w14:paraId="0B36CF13" w14:textId="77777777" w:rsidR="00F15264" w:rsidRDefault="00F15264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4A3F2" w14:textId="77777777" w:rsidR="00E5157D" w:rsidRPr="00FC57E8" w:rsidRDefault="00E5157D" w:rsidP="008678DB">
    <w:pPr>
      <w:pStyle w:val="Header"/>
      <w:jc w:val="right"/>
      <w:rPr>
        <w:cs/>
      </w:rPr>
    </w:pPr>
    <w:r>
      <w:rPr>
        <w:rFonts w:hint="cs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64888" w14:textId="77777777" w:rsidR="00E5157D" w:rsidRDefault="00E5157D" w:rsidP="008678DB">
    <w:pPr>
      <w:pStyle w:val="Header"/>
      <w:jc w:val="right"/>
      <w:rPr>
        <w:cs/>
      </w:rPr>
    </w:pPr>
    <w:r>
      <w:rPr>
        <w:rFonts w:hint="cs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F556BDA"/>
    <w:multiLevelType w:val="hybridMultilevel"/>
    <w:tmpl w:val="896467C2"/>
    <w:lvl w:ilvl="0" w:tplc="F7260A8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1A271361"/>
    <w:multiLevelType w:val="hybridMultilevel"/>
    <w:tmpl w:val="B7722066"/>
    <w:lvl w:ilvl="0" w:tplc="41BAECE4">
      <w:start w:val="1"/>
      <w:numFmt w:val="decimal"/>
      <w:lvlText w:val="%1."/>
      <w:lvlJc w:val="left"/>
      <w:pPr>
        <w:ind w:left="1080" w:hanging="360"/>
      </w:pPr>
      <w:rPr>
        <w:rFonts w:asciiTheme="majorBidi" w:eastAsia="Calibri" w:hAnsiTheme="majorBidi" w:cstheme="majorBidi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BD73B58"/>
    <w:multiLevelType w:val="hybridMultilevel"/>
    <w:tmpl w:val="3B9E8786"/>
    <w:lvl w:ilvl="0" w:tplc="9F24BEA2">
      <w:start w:val="1"/>
      <w:numFmt w:val="decimal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D042F"/>
    <w:multiLevelType w:val="hybridMultilevel"/>
    <w:tmpl w:val="787A7564"/>
    <w:lvl w:ilvl="0" w:tplc="00AE79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872087"/>
    <w:multiLevelType w:val="hybridMultilevel"/>
    <w:tmpl w:val="3F3429AA"/>
    <w:lvl w:ilvl="0" w:tplc="A45830CA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D5527E9"/>
    <w:multiLevelType w:val="hybridMultilevel"/>
    <w:tmpl w:val="9BC6784A"/>
    <w:lvl w:ilvl="0" w:tplc="2FCE4A66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E9093D"/>
    <w:multiLevelType w:val="hybridMultilevel"/>
    <w:tmpl w:val="AFBAED9E"/>
    <w:lvl w:ilvl="0" w:tplc="DB002996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8732839"/>
    <w:multiLevelType w:val="hybridMultilevel"/>
    <w:tmpl w:val="4244B8CC"/>
    <w:lvl w:ilvl="0" w:tplc="D5E8C4E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A1238B5"/>
    <w:multiLevelType w:val="hybridMultilevel"/>
    <w:tmpl w:val="116476F2"/>
    <w:lvl w:ilvl="0" w:tplc="986E26E4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3C74E6"/>
    <w:multiLevelType w:val="hybridMultilevel"/>
    <w:tmpl w:val="72E2E29E"/>
    <w:lvl w:ilvl="0" w:tplc="67DA7044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6"/>
  </w:num>
  <w:num w:numId="14">
    <w:abstractNumId w:val="19"/>
  </w:num>
  <w:num w:numId="15">
    <w:abstractNumId w:val="24"/>
  </w:num>
  <w:num w:numId="16">
    <w:abstractNumId w:val="16"/>
  </w:num>
  <w:num w:numId="17">
    <w:abstractNumId w:val="25"/>
  </w:num>
  <w:num w:numId="18">
    <w:abstractNumId w:val="21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23"/>
  </w:num>
  <w:num w:numId="23">
    <w:abstractNumId w:val="11"/>
  </w:num>
  <w:num w:numId="24">
    <w:abstractNumId w:val="22"/>
  </w:num>
  <w:num w:numId="25">
    <w:abstractNumId w:val="18"/>
  </w:num>
  <w:num w:numId="26">
    <w:abstractNumId w:val="10"/>
  </w:num>
  <w:num w:numId="27">
    <w:abstractNumId w:val="13"/>
  </w:num>
  <w:num w:numId="28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embedSystemFonts/>
  <w:hideSpellingErrors/>
  <w:defaultTabStop w:val="720"/>
  <w:doNotHyphenateCaps/>
  <w:drawingGridHorizontalSpacing w:val="16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8B1"/>
    <w:rsid w:val="000024BC"/>
    <w:rsid w:val="00003127"/>
    <w:rsid w:val="00003923"/>
    <w:rsid w:val="00004D74"/>
    <w:rsid w:val="00004D9D"/>
    <w:rsid w:val="000058F0"/>
    <w:rsid w:val="000059A9"/>
    <w:rsid w:val="00006814"/>
    <w:rsid w:val="00006D16"/>
    <w:rsid w:val="000072E5"/>
    <w:rsid w:val="000073AB"/>
    <w:rsid w:val="00007F56"/>
    <w:rsid w:val="0001048E"/>
    <w:rsid w:val="0001066A"/>
    <w:rsid w:val="00010F40"/>
    <w:rsid w:val="000114FE"/>
    <w:rsid w:val="00011AA5"/>
    <w:rsid w:val="00011DAA"/>
    <w:rsid w:val="00012297"/>
    <w:rsid w:val="000125DA"/>
    <w:rsid w:val="00013235"/>
    <w:rsid w:val="00014483"/>
    <w:rsid w:val="000146D6"/>
    <w:rsid w:val="0001577D"/>
    <w:rsid w:val="00015F6C"/>
    <w:rsid w:val="00017883"/>
    <w:rsid w:val="00017EE0"/>
    <w:rsid w:val="00020F21"/>
    <w:rsid w:val="00021C67"/>
    <w:rsid w:val="00021E3F"/>
    <w:rsid w:val="00023023"/>
    <w:rsid w:val="000233CF"/>
    <w:rsid w:val="00023438"/>
    <w:rsid w:val="000234B7"/>
    <w:rsid w:val="0002356C"/>
    <w:rsid w:val="000238CD"/>
    <w:rsid w:val="00023988"/>
    <w:rsid w:val="00023A64"/>
    <w:rsid w:val="0002588A"/>
    <w:rsid w:val="00026554"/>
    <w:rsid w:val="000269D8"/>
    <w:rsid w:val="000269EB"/>
    <w:rsid w:val="00027219"/>
    <w:rsid w:val="000276C0"/>
    <w:rsid w:val="000276CA"/>
    <w:rsid w:val="000279D9"/>
    <w:rsid w:val="00031DD8"/>
    <w:rsid w:val="00032209"/>
    <w:rsid w:val="000332F3"/>
    <w:rsid w:val="00033623"/>
    <w:rsid w:val="000336F9"/>
    <w:rsid w:val="000339BA"/>
    <w:rsid w:val="00034BC3"/>
    <w:rsid w:val="0003540B"/>
    <w:rsid w:val="00035701"/>
    <w:rsid w:val="00035C77"/>
    <w:rsid w:val="00035DCD"/>
    <w:rsid w:val="000366F0"/>
    <w:rsid w:val="00037E5F"/>
    <w:rsid w:val="000400B4"/>
    <w:rsid w:val="000401FF"/>
    <w:rsid w:val="000403D0"/>
    <w:rsid w:val="00040856"/>
    <w:rsid w:val="0004090D"/>
    <w:rsid w:val="000412FC"/>
    <w:rsid w:val="00041493"/>
    <w:rsid w:val="00041D55"/>
    <w:rsid w:val="0004268B"/>
    <w:rsid w:val="00043479"/>
    <w:rsid w:val="00043BD5"/>
    <w:rsid w:val="00044255"/>
    <w:rsid w:val="000443ED"/>
    <w:rsid w:val="00044EC2"/>
    <w:rsid w:val="00045754"/>
    <w:rsid w:val="00046525"/>
    <w:rsid w:val="00046EA0"/>
    <w:rsid w:val="0004732D"/>
    <w:rsid w:val="00047A24"/>
    <w:rsid w:val="00050634"/>
    <w:rsid w:val="000506C8"/>
    <w:rsid w:val="00050731"/>
    <w:rsid w:val="00051505"/>
    <w:rsid w:val="0005177C"/>
    <w:rsid w:val="00051C32"/>
    <w:rsid w:val="00051CE1"/>
    <w:rsid w:val="00051DD2"/>
    <w:rsid w:val="00052188"/>
    <w:rsid w:val="000533A2"/>
    <w:rsid w:val="00053929"/>
    <w:rsid w:val="00054162"/>
    <w:rsid w:val="00054F98"/>
    <w:rsid w:val="00055224"/>
    <w:rsid w:val="000554E3"/>
    <w:rsid w:val="00056389"/>
    <w:rsid w:val="00056FF2"/>
    <w:rsid w:val="000573C5"/>
    <w:rsid w:val="000579B1"/>
    <w:rsid w:val="00057A6F"/>
    <w:rsid w:val="00057E59"/>
    <w:rsid w:val="0006115E"/>
    <w:rsid w:val="0006156B"/>
    <w:rsid w:val="000615B1"/>
    <w:rsid w:val="00062056"/>
    <w:rsid w:val="000635BE"/>
    <w:rsid w:val="000638FB"/>
    <w:rsid w:val="0006392F"/>
    <w:rsid w:val="000643CE"/>
    <w:rsid w:val="000644F8"/>
    <w:rsid w:val="00064CDA"/>
    <w:rsid w:val="00064E8E"/>
    <w:rsid w:val="000655D8"/>
    <w:rsid w:val="00066C1D"/>
    <w:rsid w:val="00066E1F"/>
    <w:rsid w:val="00070345"/>
    <w:rsid w:val="00070430"/>
    <w:rsid w:val="0007166A"/>
    <w:rsid w:val="000727A8"/>
    <w:rsid w:val="00072A1C"/>
    <w:rsid w:val="00072C36"/>
    <w:rsid w:val="00073B30"/>
    <w:rsid w:val="00073E3F"/>
    <w:rsid w:val="00074391"/>
    <w:rsid w:val="00075353"/>
    <w:rsid w:val="0007545E"/>
    <w:rsid w:val="00076375"/>
    <w:rsid w:val="00076441"/>
    <w:rsid w:val="00081627"/>
    <w:rsid w:val="000827D4"/>
    <w:rsid w:val="00082E7E"/>
    <w:rsid w:val="000830D1"/>
    <w:rsid w:val="00083187"/>
    <w:rsid w:val="0008346E"/>
    <w:rsid w:val="00083C42"/>
    <w:rsid w:val="00084144"/>
    <w:rsid w:val="00085121"/>
    <w:rsid w:val="000852B1"/>
    <w:rsid w:val="00087C7D"/>
    <w:rsid w:val="0009088E"/>
    <w:rsid w:val="000908B6"/>
    <w:rsid w:val="00090AAB"/>
    <w:rsid w:val="00091424"/>
    <w:rsid w:val="00091689"/>
    <w:rsid w:val="000917A1"/>
    <w:rsid w:val="00091926"/>
    <w:rsid w:val="00091C00"/>
    <w:rsid w:val="0009227C"/>
    <w:rsid w:val="00092336"/>
    <w:rsid w:val="0009334C"/>
    <w:rsid w:val="000935BF"/>
    <w:rsid w:val="00093993"/>
    <w:rsid w:val="000939B6"/>
    <w:rsid w:val="00093CBA"/>
    <w:rsid w:val="0009427B"/>
    <w:rsid w:val="00094F84"/>
    <w:rsid w:val="000950E8"/>
    <w:rsid w:val="000955DF"/>
    <w:rsid w:val="00095A9E"/>
    <w:rsid w:val="00095FC1"/>
    <w:rsid w:val="0009602B"/>
    <w:rsid w:val="00096193"/>
    <w:rsid w:val="00096897"/>
    <w:rsid w:val="00097C82"/>
    <w:rsid w:val="000A035B"/>
    <w:rsid w:val="000A0EF5"/>
    <w:rsid w:val="000A17DC"/>
    <w:rsid w:val="000A20CF"/>
    <w:rsid w:val="000A240C"/>
    <w:rsid w:val="000A3195"/>
    <w:rsid w:val="000A3719"/>
    <w:rsid w:val="000A3D78"/>
    <w:rsid w:val="000A454F"/>
    <w:rsid w:val="000A47EF"/>
    <w:rsid w:val="000A4D71"/>
    <w:rsid w:val="000A4D90"/>
    <w:rsid w:val="000A504B"/>
    <w:rsid w:val="000A537C"/>
    <w:rsid w:val="000A563E"/>
    <w:rsid w:val="000A57A3"/>
    <w:rsid w:val="000A583B"/>
    <w:rsid w:val="000A5BEA"/>
    <w:rsid w:val="000A617A"/>
    <w:rsid w:val="000A6285"/>
    <w:rsid w:val="000A6845"/>
    <w:rsid w:val="000A7D8A"/>
    <w:rsid w:val="000B013F"/>
    <w:rsid w:val="000B0D8A"/>
    <w:rsid w:val="000B1482"/>
    <w:rsid w:val="000B1C87"/>
    <w:rsid w:val="000B2CB2"/>
    <w:rsid w:val="000B324B"/>
    <w:rsid w:val="000B36E7"/>
    <w:rsid w:val="000B4191"/>
    <w:rsid w:val="000B5811"/>
    <w:rsid w:val="000B59D8"/>
    <w:rsid w:val="000B5AE6"/>
    <w:rsid w:val="000B5D62"/>
    <w:rsid w:val="000B6FFD"/>
    <w:rsid w:val="000B7492"/>
    <w:rsid w:val="000B76A8"/>
    <w:rsid w:val="000B7AF0"/>
    <w:rsid w:val="000B7D78"/>
    <w:rsid w:val="000C02F6"/>
    <w:rsid w:val="000C0897"/>
    <w:rsid w:val="000C13DA"/>
    <w:rsid w:val="000C16E3"/>
    <w:rsid w:val="000C1FC9"/>
    <w:rsid w:val="000C2361"/>
    <w:rsid w:val="000C258A"/>
    <w:rsid w:val="000C25E8"/>
    <w:rsid w:val="000C2F71"/>
    <w:rsid w:val="000C3DEC"/>
    <w:rsid w:val="000C469F"/>
    <w:rsid w:val="000C4D17"/>
    <w:rsid w:val="000C4E09"/>
    <w:rsid w:val="000C5841"/>
    <w:rsid w:val="000C614E"/>
    <w:rsid w:val="000C6227"/>
    <w:rsid w:val="000C66C6"/>
    <w:rsid w:val="000C66F2"/>
    <w:rsid w:val="000C6807"/>
    <w:rsid w:val="000C7348"/>
    <w:rsid w:val="000C7FBE"/>
    <w:rsid w:val="000D0426"/>
    <w:rsid w:val="000D08EB"/>
    <w:rsid w:val="000D0C94"/>
    <w:rsid w:val="000D0CC4"/>
    <w:rsid w:val="000D1A97"/>
    <w:rsid w:val="000D1CF1"/>
    <w:rsid w:val="000D2E41"/>
    <w:rsid w:val="000D3883"/>
    <w:rsid w:val="000D403B"/>
    <w:rsid w:val="000D44B4"/>
    <w:rsid w:val="000D4BF5"/>
    <w:rsid w:val="000D58D6"/>
    <w:rsid w:val="000D5B51"/>
    <w:rsid w:val="000D5DA5"/>
    <w:rsid w:val="000D5F90"/>
    <w:rsid w:val="000D6AC7"/>
    <w:rsid w:val="000D72A0"/>
    <w:rsid w:val="000D7C7C"/>
    <w:rsid w:val="000D7E29"/>
    <w:rsid w:val="000E0A36"/>
    <w:rsid w:val="000E1229"/>
    <w:rsid w:val="000E14D6"/>
    <w:rsid w:val="000E2921"/>
    <w:rsid w:val="000E2EF1"/>
    <w:rsid w:val="000E3DAB"/>
    <w:rsid w:val="000E40BC"/>
    <w:rsid w:val="000E4160"/>
    <w:rsid w:val="000E5F91"/>
    <w:rsid w:val="000E62CF"/>
    <w:rsid w:val="000E6331"/>
    <w:rsid w:val="000E7198"/>
    <w:rsid w:val="000E752E"/>
    <w:rsid w:val="000E7BD9"/>
    <w:rsid w:val="000E7C0D"/>
    <w:rsid w:val="000E7D22"/>
    <w:rsid w:val="000F1785"/>
    <w:rsid w:val="000F1789"/>
    <w:rsid w:val="000F1F82"/>
    <w:rsid w:val="000F268C"/>
    <w:rsid w:val="000F2858"/>
    <w:rsid w:val="000F2E22"/>
    <w:rsid w:val="000F332E"/>
    <w:rsid w:val="000F4606"/>
    <w:rsid w:val="000F4A85"/>
    <w:rsid w:val="000F50ED"/>
    <w:rsid w:val="000F50F5"/>
    <w:rsid w:val="000F558F"/>
    <w:rsid w:val="000F5BCF"/>
    <w:rsid w:val="000F6833"/>
    <w:rsid w:val="000F6D96"/>
    <w:rsid w:val="000F6FB9"/>
    <w:rsid w:val="0010046B"/>
    <w:rsid w:val="00101A52"/>
    <w:rsid w:val="00101CED"/>
    <w:rsid w:val="00102077"/>
    <w:rsid w:val="001022AB"/>
    <w:rsid w:val="00103576"/>
    <w:rsid w:val="001035C3"/>
    <w:rsid w:val="0010380B"/>
    <w:rsid w:val="00104F93"/>
    <w:rsid w:val="00105905"/>
    <w:rsid w:val="001077D5"/>
    <w:rsid w:val="00107AE8"/>
    <w:rsid w:val="001101BD"/>
    <w:rsid w:val="00111DDE"/>
    <w:rsid w:val="00111EA6"/>
    <w:rsid w:val="00113BEA"/>
    <w:rsid w:val="00113D30"/>
    <w:rsid w:val="001144CD"/>
    <w:rsid w:val="00114BA6"/>
    <w:rsid w:val="00114CDC"/>
    <w:rsid w:val="001153D5"/>
    <w:rsid w:val="0011549B"/>
    <w:rsid w:val="0011593A"/>
    <w:rsid w:val="00115ED1"/>
    <w:rsid w:val="00116854"/>
    <w:rsid w:val="00116B5B"/>
    <w:rsid w:val="00116BCA"/>
    <w:rsid w:val="0011719E"/>
    <w:rsid w:val="0011752C"/>
    <w:rsid w:val="00117759"/>
    <w:rsid w:val="00117C3F"/>
    <w:rsid w:val="00120B0B"/>
    <w:rsid w:val="00120FAA"/>
    <w:rsid w:val="001217C1"/>
    <w:rsid w:val="00121874"/>
    <w:rsid w:val="00121D5C"/>
    <w:rsid w:val="00121F60"/>
    <w:rsid w:val="00122C6C"/>
    <w:rsid w:val="0012370F"/>
    <w:rsid w:val="001237E6"/>
    <w:rsid w:val="00124B9D"/>
    <w:rsid w:val="00124E75"/>
    <w:rsid w:val="0012539D"/>
    <w:rsid w:val="0012578E"/>
    <w:rsid w:val="00130779"/>
    <w:rsid w:val="001331A8"/>
    <w:rsid w:val="00133D07"/>
    <w:rsid w:val="00134301"/>
    <w:rsid w:val="001349FC"/>
    <w:rsid w:val="00135AA2"/>
    <w:rsid w:val="00135D41"/>
    <w:rsid w:val="00135F8F"/>
    <w:rsid w:val="00135FB8"/>
    <w:rsid w:val="00136150"/>
    <w:rsid w:val="00136681"/>
    <w:rsid w:val="001369B3"/>
    <w:rsid w:val="00136FC6"/>
    <w:rsid w:val="0013796D"/>
    <w:rsid w:val="00137AFF"/>
    <w:rsid w:val="00140F11"/>
    <w:rsid w:val="00140FDA"/>
    <w:rsid w:val="001412F3"/>
    <w:rsid w:val="00141490"/>
    <w:rsid w:val="001414AC"/>
    <w:rsid w:val="00141C0D"/>
    <w:rsid w:val="00141D26"/>
    <w:rsid w:val="0014249D"/>
    <w:rsid w:val="00142BBB"/>
    <w:rsid w:val="001434D1"/>
    <w:rsid w:val="00143C91"/>
    <w:rsid w:val="00143F4A"/>
    <w:rsid w:val="00143FBA"/>
    <w:rsid w:val="0014405A"/>
    <w:rsid w:val="001445A3"/>
    <w:rsid w:val="001455BB"/>
    <w:rsid w:val="00145B89"/>
    <w:rsid w:val="00145F97"/>
    <w:rsid w:val="00146052"/>
    <w:rsid w:val="0014648B"/>
    <w:rsid w:val="001470F8"/>
    <w:rsid w:val="001473B5"/>
    <w:rsid w:val="0015038D"/>
    <w:rsid w:val="0015089A"/>
    <w:rsid w:val="00151048"/>
    <w:rsid w:val="00151732"/>
    <w:rsid w:val="00151889"/>
    <w:rsid w:val="00154614"/>
    <w:rsid w:val="001547E1"/>
    <w:rsid w:val="00154957"/>
    <w:rsid w:val="00154E8D"/>
    <w:rsid w:val="001553B9"/>
    <w:rsid w:val="00155A83"/>
    <w:rsid w:val="00156C35"/>
    <w:rsid w:val="00160376"/>
    <w:rsid w:val="00161068"/>
    <w:rsid w:val="0016295F"/>
    <w:rsid w:val="00163D18"/>
    <w:rsid w:val="00164842"/>
    <w:rsid w:val="001656AC"/>
    <w:rsid w:val="00165E2B"/>
    <w:rsid w:val="00166872"/>
    <w:rsid w:val="00166F40"/>
    <w:rsid w:val="001678EC"/>
    <w:rsid w:val="00170057"/>
    <w:rsid w:val="00170C63"/>
    <w:rsid w:val="00170C98"/>
    <w:rsid w:val="001713FE"/>
    <w:rsid w:val="0017153E"/>
    <w:rsid w:val="001719CC"/>
    <w:rsid w:val="00171FC3"/>
    <w:rsid w:val="00172771"/>
    <w:rsid w:val="001728C6"/>
    <w:rsid w:val="0017326F"/>
    <w:rsid w:val="001741F3"/>
    <w:rsid w:val="00174DE8"/>
    <w:rsid w:val="0017535E"/>
    <w:rsid w:val="00175616"/>
    <w:rsid w:val="00175662"/>
    <w:rsid w:val="00176D4F"/>
    <w:rsid w:val="00177831"/>
    <w:rsid w:val="001801A7"/>
    <w:rsid w:val="00180211"/>
    <w:rsid w:val="001803EA"/>
    <w:rsid w:val="001805C8"/>
    <w:rsid w:val="001808EB"/>
    <w:rsid w:val="00180BF8"/>
    <w:rsid w:val="00181246"/>
    <w:rsid w:val="001816B8"/>
    <w:rsid w:val="00181EAF"/>
    <w:rsid w:val="00182EC7"/>
    <w:rsid w:val="00182FCA"/>
    <w:rsid w:val="00184640"/>
    <w:rsid w:val="0018592B"/>
    <w:rsid w:val="0018595D"/>
    <w:rsid w:val="00185A0A"/>
    <w:rsid w:val="0018687C"/>
    <w:rsid w:val="001868ED"/>
    <w:rsid w:val="00186E88"/>
    <w:rsid w:val="00187B88"/>
    <w:rsid w:val="00190873"/>
    <w:rsid w:val="00190CFF"/>
    <w:rsid w:val="00191139"/>
    <w:rsid w:val="0019240F"/>
    <w:rsid w:val="00192415"/>
    <w:rsid w:val="001933A9"/>
    <w:rsid w:val="00193B73"/>
    <w:rsid w:val="00193D7D"/>
    <w:rsid w:val="001957DC"/>
    <w:rsid w:val="00195B56"/>
    <w:rsid w:val="00196945"/>
    <w:rsid w:val="00196B5A"/>
    <w:rsid w:val="00196D54"/>
    <w:rsid w:val="00196EA9"/>
    <w:rsid w:val="00196F3E"/>
    <w:rsid w:val="00196FAB"/>
    <w:rsid w:val="00196FBB"/>
    <w:rsid w:val="00197175"/>
    <w:rsid w:val="001972EE"/>
    <w:rsid w:val="00197578"/>
    <w:rsid w:val="001976BD"/>
    <w:rsid w:val="001976E6"/>
    <w:rsid w:val="00197CF2"/>
    <w:rsid w:val="001A0412"/>
    <w:rsid w:val="001A0BE3"/>
    <w:rsid w:val="001A2D00"/>
    <w:rsid w:val="001A30D8"/>
    <w:rsid w:val="001A3893"/>
    <w:rsid w:val="001A3A10"/>
    <w:rsid w:val="001A4F8B"/>
    <w:rsid w:val="001A574F"/>
    <w:rsid w:val="001A5A33"/>
    <w:rsid w:val="001A5FB9"/>
    <w:rsid w:val="001A74D3"/>
    <w:rsid w:val="001A7955"/>
    <w:rsid w:val="001A7B03"/>
    <w:rsid w:val="001B23D7"/>
    <w:rsid w:val="001B3437"/>
    <w:rsid w:val="001B3FA1"/>
    <w:rsid w:val="001B42EC"/>
    <w:rsid w:val="001B4876"/>
    <w:rsid w:val="001B48DE"/>
    <w:rsid w:val="001B613F"/>
    <w:rsid w:val="001B75F6"/>
    <w:rsid w:val="001B7710"/>
    <w:rsid w:val="001B779C"/>
    <w:rsid w:val="001B7CA9"/>
    <w:rsid w:val="001B7CE0"/>
    <w:rsid w:val="001C0C31"/>
    <w:rsid w:val="001C29EA"/>
    <w:rsid w:val="001C2E29"/>
    <w:rsid w:val="001C3621"/>
    <w:rsid w:val="001C45E8"/>
    <w:rsid w:val="001C54F9"/>
    <w:rsid w:val="001C60AE"/>
    <w:rsid w:val="001C6E0C"/>
    <w:rsid w:val="001C72F7"/>
    <w:rsid w:val="001C79BA"/>
    <w:rsid w:val="001D0C14"/>
    <w:rsid w:val="001D17D8"/>
    <w:rsid w:val="001D180B"/>
    <w:rsid w:val="001D1C28"/>
    <w:rsid w:val="001D2082"/>
    <w:rsid w:val="001D25BC"/>
    <w:rsid w:val="001D2781"/>
    <w:rsid w:val="001D32FE"/>
    <w:rsid w:val="001D360E"/>
    <w:rsid w:val="001D4023"/>
    <w:rsid w:val="001D51B3"/>
    <w:rsid w:val="001D51D8"/>
    <w:rsid w:val="001D5400"/>
    <w:rsid w:val="001D7D96"/>
    <w:rsid w:val="001E17CC"/>
    <w:rsid w:val="001E1F4C"/>
    <w:rsid w:val="001E3794"/>
    <w:rsid w:val="001E4006"/>
    <w:rsid w:val="001E444F"/>
    <w:rsid w:val="001E48EB"/>
    <w:rsid w:val="001E4BAF"/>
    <w:rsid w:val="001E5170"/>
    <w:rsid w:val="001E51A7"/>
    <w:rsid w:val="001E55ED"/>
    <w:rsid w:val="001E589C"/>
    <w:rsid w:val="001E5C00"/>
    <w:rsid w:val="001F01A8"/>
    <w:rsid w:val="001F01C2"/>
    <w:rsid w:val="001F0AAD"/>
    <w:rsid w:val="001F0B28"/>
    <w:rsid w:val="001F109C"/>
    <w:rsid w:val="001F1864"/>
    <w:rsid w:val="001F19F0"/>
    <w:rsid w:val="001F1A35"/>
    <w:rsid w:val="001F1EED"/>
    <w:rsid w:val="001F2203"/>
    <w:rsid w:val="001F228C"/>
    <w:rsid w:val="001F34BB"/>
    <w:rsid w:val="001F376E"/>
    <w:rsid w:val="001F473F"/>
    <w:rsid w:val="001F5314"/>
    <w:rsid w:val="001F55B5"/>
    <w:rsid w:val="001F5DD6"/>
    <w:rsid w:val="001F658D"/>
    <w:rsid w:val="001F6A2E"/>
    <w:rsid w:val="001F70F8"/>
    <w:rsid w:val="001F7105"/>
    <w:rsid w:val="002009A8"/>
    <w:rsid w:val="00200C1B"/>
    <w:rsid w:val="002013AD"/>
    <w:rsid w:val="00201543"/>
    <w:rsid w:val="00201D56"/>
    <w:rsid w:val="00201F68"/>
    <w:rsid w:val="002022AF"/>
    <w:rsid w:val="00202404"/>
    <w:rsid w:val="00202A06"/>
    <w:rsid w:val="00203118"/>
    <w:rsid w:val="00203C46"/>
    <w:rsid w:val="00204537"/>
    <w:rsid w:val="002047AD"/>
    <w:rsid w:val="002051D2"/>
    <w:rsid w:val="00205644"/>
    <w:rsid w:val="00205D72"/>
    <w:rsid w:val="00205E6C"/>
    <w:rsid w:val="00206B5E"/>
    <w:rsid w:val="00206E55"/>
    <w:rsid w:val="00210D77"/>
    <w:rsid w:val="002115A3"/>
    <w:rsid w:val="00211FCE"/>
    <w:rsid w:val="002126A8"/>
    <w:rsid w:val="0021283D"/>
    <w:rsid w:val="00213747"/>
    <w:rsid w:val="00213890"/>
    <w:rsid w:val="00213BE3"/>
    <w:rsid w:val="00213DFC"/>
    <w:rsid w:val="00213E89"/>
    <w:rsid w:val="002140EA"/>
    <w:rsid w:val="0021458D"/>
    <w:rsid w:val="002145D7"/>
    <w:rsid w:val="002157C1"/>
    <w:rsid w:val="00215C96"/>
    <w:rsid w:val="00217B01"/>
    <w:rsid w:val="00217D22"/>
    <w:rsid w:val="0022000E"/>
    <w:rsid w:val="0022025B"/>
    <w:rsid w:val="002202B6"/>
    <w:rsid w:val="002206E5"/>
    <w:rsid w:val="00222210"/>
    <w:rsid w:val="002224BD"/>
    <w:rsid w:val="002228AC"/>
    <w:rsid w:val="00223096"/>
    <w:rsid w:val="00223142"/>
    <w:rsid w:val="0022379F"/>
    <w:rsid w:val="00223FF7"/>
    <w:rsid w:val="00224B4D"/>
    <w:rsid w:val="0022501D"/>
    <w:rsid w:val="00225C66"/>
    <w:rsid w:val="0022623E"/>
    <w:rsid w:val="00227993"/>
    <w:rsid w:val="00227DC4"/>
    <w:rsid w:val="002307A1"/>
    <w:rsid w:val="00230DC7"/>
    <w:rsid w:val="002315DF"/>
    <w:rsid w:val="00231AFC"/>
    <w:rsid w:val="002322C9"/>
    <w:rsid w:val="0023235B"/>
    <w:rsid w:val="002338E8"/>
    <w:rsid w:val="00234CD2"/>
    <w:rsid w:val="00234D83"/>
    <w:rsid w:val="00235109"/>
    <w:rsid w:val="002356E6"/>
    <w:rsid w:val="00235D3F"/>
    <w:rsid w:val="00236574"/>
    <w:rsid w:val="00236863"/>
    <w:rsid w:val="00236880"/>
    <w:rsid w:val="00236D1B"/>
    <w:rsid w:val="0023738F"/>
    <w:rsid w:val="0023759D"/>
    <w:rsid w:val="002378FC"/>
    <w:rsid w:val="00237CEF"/>
    <w:rsid w:val="002404EB"/>
    <w:rsid w:val="00241103"/>
    <w:rsid w:val="00241695"/>
    <w:rsid w:val="002418DA"/>
    <w:rsid w:val="00241935"/>
    <w:rsid w:val="00241F0F"/>
    <w:rsid w:val="00243729"/>
    <w:rsid w:val="00245401"/>
    <w:rsid w:val="00245C34"/>
    <w:rsid w:val="00245DCF"/>
    <w:rsid w:val="00245E5E"/>
    <w:rsid w:val="00246E94"/>
    <w:rsid w:val="0025140A"/>
    <w:rsid w:val="002517D9"/>
    <w:rsid w:val="00251B94"/>
    <w:rsid w:val="00251CC3"/>
    <w:rsid w:val="00252230"/>
    <w:rsid w:val="002522AF"/>
    <w:rsid w:val="00252F29"/>
    <w:rsid w:val="00253448"/>
    <w:rsid w:val="002535A6"/>
    <w:rsid w:val="00253D93"/>
    <w:rsid w:val="00253FB6"/>
    <w:rsid w:val="002547BB"/>
    <w:rsid w:val="002549FF"/>
    <w:rsid w:val="002566A3"/>
    <w:rsid w:val="00256AE8"/>
    <w:rsid w:val="00256F76"/>
    <w:rsid w:val="00260356"/>
    <w:rsid w:val="00260836"/>
    <w:rsid w:val="00261511"/>
    <w:rsid w:val="00261BFE"/>
    <w:rsid w:val="002624BB"/>
    <w:rsid w:val="0026507D"/>
    <w:rsid w:val="00265B99"/>
    <w:rsid w:val="00265BD8"/>
    <w:rsid w:val="00265E8D"/>
    <w:rsid w:val="00265F39"/>
    <w:rsid w:val="00265FB0"/>
    <w:rsid w:val="00265FBC"/>
    <w:rsid w:val="0026622F"/>
    <w:rsid w:val="00267FF5"/>
    <w:rsid w:val="00270482"/>
    <w:rsid w:val="00270E28"/>
    <w:rsid w:val="00271F9B"/>
    <w:rsid w:val="002721B9"/>
    <w:rsid w:val="0027434D"/>
    <w:rsid w:val="0027486A"/>
    <w:rsid w:val="00275DAC"/>
    <w:rsid w:val="00275F4B"/>
    <w:rsid w:val="00276746"/>
    <w:rsid w:val="00276A5D"/>
    <w:rsid w:val="0028071F"/>
    <w:rsid w:val="002818EF"/>
    <w:rsid w:val="00281CCD"/>
    <w:rsid w:val="00281D36"/>
    <w:rsid w:val="00281D8C"/>
    <w:rsid w:val="00282507"/>
    <w:rsid w:val="00282570"/>
    <w:rsid w:val="00282932"/>
    <w:rsid w:val="00282A62"/>
    <w:rsid w:val="00282D9F"/>
    <w:rsid w:val="00282ED5"/>
    <w:rsid w:val="00282FBE"/>
    <w:rsid w:val="00283E35"/>
    <w:rsid w:val="002845ED"/>
    <w:rsid w:val="00284BA9"/>
    <w:rsid w:val="00285BA6"/>
    <w:rsid w:val="00285FC4"/>
    <w:rsid w:val="002862C0"/>
    <w:rsid w:val="00286943"/>
    <w:rsid w:val="00286AA2"/>
    <w:rsid w:val="0028777E"/>
    <w:rsid w:val="00287B2D"/>
    <w:rsid w:val="00291044"/>
    <w:rsid w:val="002911FD"/>
    <w:rsid w:val="0029135F"/>
    <w:rsid w:val="00291722"/>
    <w:rsid w:val="00291A5C"/>
    <w:rsid w:val="00292614"/>
    <w:rsid w:val="002930BF"/>
    <w:rsid w:val="002937F7"/>
    <w:rsid w:val="002942D1"/>
    <w:rsid w:val="0029450E"/>
    <w:rsid w:val="00294B6B"/>
    <w:rsid w:val="00294F99"/>
    <w:rsid w:val="0029589F"/>
    <w:rsid w:val="00295AA0"/>
    <w:rsid w:val="00295F53"/>
    <w:rsid w:val="0029630C"/>
    <w:rsid w:val="0029756F"/>
    <w:rsid w:val="002A00E1"/>
    <w:rsid w:val="002A0A08"/>
    <w:rsid w:val="002A1598"/>
    <w:rsid w:val="002A2729"/>
    <w:rsid w:val="002A2B87"/>
    <w:rsid w:val="002A2D99"/>
    <w:rsid w:val="002A46BF"/>
    <w:rsid w:val="002A47CC"/>
    <w:rsid w:val="002A50FC"/>
    <w:rsid w:val="002A57CF"/>
    <w:rsid w:val="002A61A3"/>
    <w:rsid w:val="002A6BD4"/>
    <w:rsid w:val="002A7448"/>
    <w:rsid w:val="002A749A"/>
    <w:rsid w:val="002A7B1C"/>
    <w:rsid w:val="002B01D3"/>
    <w:rsid w:val="002B05F8"/>
    <w:rsid w:val="002B0DA2"/>
    <w:rsid w:val="002B1191"/>
    <w:rsid w:val="002B1A47"/>
    <w:rsid w:val="002B1B4B"/>
    <w:rsid w:val="002B2798"/>
    <w:rsid w:val="002B291A"/>
    <w:rsid w:val="002B2BC9"/>
    <w:rsid w:val="002B3E75"/>
    <w:rsid w:val="002B440E"/>
    <w:rsid w:val="002B493B"/>
    <w:rsid w:val="002B4F1E"/>
    <w:rsid w:val="002B5235"/>
    <w:rsid w:val="002B59B7"/>
    <w:rsid w:val="002B634C"/>
    <w:rsid w:val="002B6A87"/>
    <w:rsid w:val="002B6ABE"/>
    <w:rsid w:val="002B6E93"/>
    <w:rsid w:val="002C03E2"/>
    <w:rsid w:val="002C07FB"/>
    <w:rsid w:val="002C2603"/>
    <w:rsid w:val="002C2C39"/>
    <w:rsid w:val="002C30A6"/>
    <w:rsid w:val="002C372F"/>
    <w:rsid w:val="002C3F97"/>
    <w:rsid w:val="002C42CC"/>
    <w:rsid w:val="002C4466"/>
    <w:rsid w:val="002C4AED"/>
    <w:rsid w:val="002C51C5"/>
    <w:rsid w:val="002C5626"/>
    <w:rsid w:val="002C720D"/>
    <w:rsid w:val="002C738C"/>
    <w:rsid w:val="002C7E6A"/>
    <w:rsid w:val="002D157F"/>
    <w:rsid w:val="002D1767"/>
    <w:rsid w:val="002D206E"/>
    <w:rsid w:val="002D38F0"/>
    <w:rsid w:val="002D3923"/>
    <w:rsid w:val="002D44CB"/>
    <w:rsid w:val="002D57F0"/>
    <w:rsid w:val="002D5E2E"/>
    <w:rsid w:val="002D6950"/>
    <w:rsid w:val="002D6FDE"/>
    <w:rsid w:val="002D7297"/>
    <w:rsid w:val="002D732E"/>
    <w:rsid w:val="002E0E19"/>
    <w:rsid w:val="002E116F"/>
    <w:rsid w:val="002E263C"/>
    <w:rsid w:val="002E3C69"/>
    <w:rsid w:val="002E3FAD"/>
    <w:rsid w:val="002E421A"/>
    <w:rsid w:val="002E454A"/>
    <w:rsid w:val="002E4C85"/>
    <w:rsid w:val="002E538F"/>
    <w:rsid w:val="002E59AD"/>
    <w:rsid w:val="002E66A7"/>
    <w:rsid w:val="002E7A8E"/>
    <w:rsid w:val="002E7C6F"/>
    <w:rsid w:val="002F03B0"/>
    <w:rsid w:val="002F19D7"/>
    <w:rsid w:val="002F1AFC"/>
    <w:rsid w:val="002F1E39"/>
    <w:rsid w:val="002F240D"/>
    <w:rsid w:val="002F2F1B"/>
    <w:rsid w:val="002F32E6"/>
    <w:rsid w:val="002F4C47"/>
    <w:rsid w:val="002F53D3"/>
    <w:rsid w:val="002F5599"/>
    <w:rsid w:val="002F6EF5"/>
    <w:rsid w:val="002F6FBC"/>
    <w:rsid w:val="002F774C"/>
    <w:rsid w:val="002F7882"/>
    <w:rsid w:val="0030019C"/>
    <w:rsid w:val="003002C9"/>
    <w:rsid w:val="0030174B"/>
    <w:rsid w:val="00301EAB"/>
    <w:rsid w:val="003027E5"/>
    <w:rsid w:val="00302B44"/>
    <w:rsid w:val="00302F96"/>
    <w:rsid w:val="003036FC"/>
    <w:rsid w:val="00303BD9"/>
    <w:rsid w:val="0030408D"/>
    <w:rsid w:val="0030438B"/>
    <w:rsid w:val="00304DD2"/>
    <w:rsid w:val="00305174"/>
    <w:rsid w:val="00305222"/>
    <w:rsid w:val="00305A81"/>
    <w:rsid w:val="00305FF1"/>
    <w:rsid w:val="00307A8A"/>
    <w:rsid w:val="0031035D"/>
    <w:rsid w:val="003105AF"/>
    <w:rsid w:val="00310C83"/>
    <w:rsid w:val="00311AA8"/>
    <w:rsid w:val="00312284"/>
    <w:rsid w:val="003127EA"/>
    <w:rsid w:val="00312D8A"/>
    <w:rsid w:val="003136E6"/>
    <w:rsid w:val="00313D02"/>
    <w:rsid w:val="003146B1"/>
    <w:rsid w:val="00314CD6"/>
    <w:rsid w:val="00315230"/>
    <w:rsid w:val="003153FA"/>
    <w:rsid w:val="00315BE9"/>
    <w:rsid w:val="00315D3F"/>
    <w:rsid w:val="0031615C"/>
    <w:rsid w:val="00316D3A"/>
    <w:rsid w:val="003170F1"/>
    <w:rsid w:val="00317326"/>
    <w:rsid w:val="00317BFD"/>
    <w:rsid w:val="003207B8"/>
    <w:rsid w:val="00320959"/>
    <w:rsid w:val="00320FE1"/>
    <w:rsid w:val="0032258A"/>
    <w:rsid w:val="00325A39"/>
    <w:rsid w:val="003267FF"/>
    <w:rsid w:val="00326807"/>
    <w:rsid w:val="00326A24"/>
    <w:rsid w:val="00326F44"/>
    <w:rsid w:val="003271DB"/>
    <w:rsid w:val="00327221"/>
    <w:rsid w:val="0032737B"/>
    <w:rsid w:val="00327AB6"/>
    <w:rsid w:val="00330440"/>
    <w:rsid w:val="003306EC"/>
    <w:rsid w:val="003310EC"/>
    <w:rsid w:val="003315E8"/>
    <w:rsid w:val="003326B5"/>
    <w:rsid w:val="00333164"/>
    <w:rsid w:val="00333727"/>
    <w:rsid w:val="00333BBA"/>
    <w:rsid w:val="003355A6"/>
    <w:rsid w:val="00335EAB"/>
    <w:rsid w:val="003368EE"/>
    <w:rsid w:val="0033704E"/>
    <w:rsid w:val="003378BA"/>
    <w:rsid w:val="00340215"/>
    <w:rsid w:val="0034047C"/>
    <w:rsid w:val="003407E6"/>
    <w:rsid w:val="003407FF"/>
    <w:rsid w:val="00340A90"/>
    <w:rsid w:val="00341364"/>
    <w:rsid w:val="00341757"/>
    <w:rsid w:val="003419B0"/>
    <w:rsid w:val="0034234A"/>
    <w:rsid w:val="00343F37"/>
    <w:rsid w:val="003449C3"/>
    <w:rsid w:val="003454E4"/>
    <w:rsid w:val="00346CDC"/>
    <w:rsid w:val="003473B7"/>
    <w:rsid w:val="00350D59"/>
    <w:rsid w:val="00351E95"/>
    <w:rsid w:val="00352254"/>
    <w:rsid w:val="003525A0"/>
    <w:rsid w:val="003527AF"/>
    <w:rsid w:val="00352B25"/>
    <w:rsid w:val="00353FD8"/>
    <w:rsid w:val="00355223"/>
    <w:rsid w:val="003552C8"/>
    <w:rsid w:val="003555CA"/>
    <w:rsid w:val="003566A3"/>
    <w:rsid w:val="003578AC"/>
    <w:rsid w:val="00357D34"/>
    <w:rsid w:val="003605CA"/>
    <w:rsid w:val="0036133B"/>
    <w:rsid w:val="003619D9"/>
    <w:rsid w:val="00361E6B"/>
    <w:rsid w:val="0036230F"/>
    <w:rsid w:val="003623F2"/>
    <w:rsid w:val="00363528"/>
    <w:rsid w:val="00363621"/>
    <w:rsid w:val="003647E9"/>
    <w:rsid w:val="00365220"/>
    <w:rsid w:val="003658BC"/>
    <w:rsid w:val="00365A1F"/>
    <w:rsid w:val="00366117"/>
    <w:rsid w:val="00366147"/>
    <w:rsid w:val="00366372"/>
    <w:rsid w:val="00366864"/>
    <w:rsid w:val="003669E2"/>
    <w:rsid w:val="00366ED0"/>
    <w:rsid w:val="00366ED3"/>
    <w:rsid w:val="00366EEA"/>
    <w:rsid w:val="0036716E"/>
    <w:rsid w:val="00367710"/>
    <w:rsid w:val="003706D5"/>
    <w:rsid w:val="003720FB"/>
    <w:rsid w:val="0037276C"/>
    <w:rsid w:val="00372EC7"/>
    <w:rsid w:val="0037453D"/>
    <w:rsid w:val="00374575"/>
    <w:rsid w:val="003746EB"/>
    <w:rsid w:val="00374FD7"/>
    <w:rsid w:val="0037551F"/>
    <w:rsid w:val="00375D82"/>
    <w:rsid w:val="003773BC"/>
    <w:rsid w:val="00377A56"/>
    <w:rsid w:val="00377AE1"/>
    <w:rsid w:val="00380089"/>
    <w:rsid w:val="003806DD"/>
    <w:rsid w:val="003808EA"/>
    <w:rsid w:val="00380BBA"/>
    <w:rsid w:val="00381011"/>
    <w:rsid w:val="00381642"/>
    <w:rsid w:val="003818F5"/>
    <w:rsid w:val="00382B09"/>
    <w:rsid w:val="00382F73"/>
    <w:rsid w:val="003830F8"/>
    <w:rsid w:val="00383264"/>
    <w:rsid w:val="0038345F"/>
    <w:rsid w:val="003838E5"/>
    <w:rsid w:val="00383A4D"/>
    <w:rsid w:val="00383E01"/>
    <w:rsid w:val="00383F93"/>
    <w:rsid w:val="0038463C"/>
    <w:rsid w:val="00384985"/>
    <w:rsid w:val="00384A6B"/>
    <w:rsid w:val="00385495"/>
    <w:rsid w:val="003856BD"/>
    <w:rsid w:val="003864C9"/>
    <w:rsid w:val="003864F4"/>
    <w:rsid w:val="003866C9"/>
    <w:rsid w:val="00387744"/>
    <w:rsid w:val="003900F3"/>
    <w:rsid w:val="00390362"/>
    <w:rsid w:val="003909C7"/>
    <w:rsid w:val="00391E13"/>
    <w:rsid w:val="003938A3"/>
    <w:rsid w:val="003938FE"/>
    <w:rsid w:val="003943E9"/>
    <w:rsid w:val="00394704"/>
    <w:rsid w:val="00395543"/>
    <w:rsid w:val="0039596E"/>
    <w:rsid w:val="00395AD3"/>
    <w:rsid w:val="00397383"/>
    <w:rsid w:val="0039771C"/>
    <w:rsid w:val="003A07A4"/>
    <w:rsid w:val="003A117E"/>
    <w:rsid w:val="003A2081"/>
    <w:rsid w:val="003A2638"/>
    <w:rsid w:val="003A2671"/>
    <w:rsid w:val="003A28EF"/>
    <w:rsid w:val="003A2B52"/>
    <w:rsid w:val="003A362D"/>
    <w:rsid w:val="003A3723"/>
    <w:rsid w:val="003A4900"/>
    <w:rsid w:val="003A4D2F"/>
    <w:rsid w:val="003A51D2"/>
    <w:rsid w:val="003A55D1"/>
    <w:rsid w:val="003A6191"/>
    <w:rsid w:val="003A691E"/>
    <w:rsid w:val="003A6E87"/>
    <w:rsid w:val="003A76E7"/>
    <w:rsid w:val="003A77F0"/>
    <w:rsid w:val="003B1129"/>
    <w:rsid w:val="003B1647"/>
    <w:rsid w:val="003B26F4"/>
    <w:rsid w:val="003B28FC"/>
    <w:rsid w:val="003B3442"/>
    <w:rsid w:val="003B565B"/>
    <w:rsid w:val="003B5D71"/>
    <w:rsid w:val="003B5E62"/>
    <w:rsid w:val="003B60C6"/>
    <w:rsid w:val="003B6149"/>
    <w:rsid w:val="003B6484"/>
    <w:rsid w:val="003B6729"/>
    <w:rsid w:val="003B6884"/>
    <w:rsid w:val="003B6A3D"/>
    <w:rsid w:val="003B6C74"/>
    <w:rsid w:val="003B74C8"/>
    <w:rsid w:val="003B763C"/>
    <w:rsid w:val="003B7A19"/>
    <w:rsid w:val="003C02DC"/>
    <w:rsid w:val="003C0406"/>
    <w:rsid w:val="003C0790"/>
    <w:rsid w:val="003C0877"/>
    <w:rsid w:val="003C1252"/>
    <w:rsid w:val="003C2F57"/>
    <w:rsid w:val="003C34A5"/>
    <w:rsid w:val="003C485F"/>
    <w:rsid w:val="003C498F"/>
    <w:rsid w:val="003C4B9F"/>
    <w:rsid w:val="003C4C64"/>
    <w:rsid w:val="003C4E0D"/>
    <w:rsid w:val="003C5CDF"/>
    <w:rsid w:val="003C5CE2"/>
    <w:rsid w:val="003C5DD8"/>
    <w:rsid w:val="003C6A68"/>
    <w:rsid w:val="003C6C52"/>
    <w:rsid w:val="003C6FE9"/>
    <w:rsid w:val="003D0C83"/>
    <w:rsid w:val="003D1132"/>
    <w:rsid w:val="003D117D"/>
    <w:rsid w:val="003D1546"/>
    <w:rsid w:val="003D15E7"/>
    <w:rsid w:val="003D1927"/>
    <w:rsid w:val="003D19E5"/>
    <w:rsid w:val="003D23C3"/>
    <w:rsid w:val="003D2EB6"/>
    <w:rsid w:val="003D341C"/>
    <w:rsid w:val="003D38BD"/>
    <w:rsid w:val="003D3AC2"/>
    <w:rsid w:val="003D4E4F"/>
    <w:rsid w:val="003D50B1"/>
    <w:rsid w:val="003D5359"/>
    <w:rsid w:val="003D54A3"/>
    <w:rsid w:val="003D60B6"/>
    <w:rsid w:val="003D70FD"/>
    <w:rsid w:val="003D757B"/>
    <w:rsid w:val="003D76A6"/>
    <w:rsid w:val="003D7706"/>
    <w:rsid w:val="003E0A39"/>
    <w:rsid w:val="003E0AA7"/>
    <w:rsid w:val="003E0B2E"/>
    <w:rsid w:val="003E0C17"/>
    <w:rsid w:val="003E0F33"/>
    <w:rsid w:val="003E127E"/>
    <w:rsid w:val="003E3A1A"/>
    <w:rsid w:val="003E3A27"/>
    <w:rsid w:val="003E47C4"/>
    <w:rsid w:val="003E4B9E"/>
    <w:rsid w:val="003E4CEC"/>
    <w:rsid w:val="003E4D69"/>
    <w:rsid w:val="003E4E49"/>
    <w:rsid w:val="003E4F5D"/>
    <w:rsid w:val="003E53C1"/>
    <w:rsid w:val="003E56D1"/>
    <w:rsid w:val="003E5ED3"/>
    <w:rsid w:val="003E78C7"/>
    <w:rsid w:val="003F081B"/>
    <w:rsid w:val="003F14B3"/>
    <w:rsid w:val="003F2276"/>
    <w:rsid w:val="003F26F4"/>
    <w:rsid w:val="003F3F66"/>
    <w:rsid w:val="003F4DC5"/>
    <w:rsid w:val="003F655C"/>
    <w:rsid w:val="003F65A2"/>
    <w:rsid w:val="003F6BCB"/>
    <w:rsid w:val="003F6CD5"/>
    <w:rsid w:val="003F70BD"/>
    <w:rsid w:val="003F72C8"/>
    <w:rsid w:val="004019D4"/>
    <w:rsid w:val="00401D95"/>
    <w:rsid w:val="004021B7"/>
    <w:rsid w:val="00402388"/>
    <w:rsid w:val="00402BA4"/>
    <w:rsid w:val="00403ACE"/>
    <w:rsid w:val="00403E1A"/>
    <w:rsid w:val="00403FF6"/>
    <w:rsid w:val="004042A6"/>
    <w:rsid w:val="0040531F"/>
    <w:rsid w:val="00405BF8"/>
    <w:rsid w:val="004078DC"/>
    <w:rsid w:val="00407E84"/>
    <w:rsid w:val="004100B0"/>
    <w:rsid w:val="00411A6B"/>
    <w:rsid w:val="00411A7C"/>
    <w:rsid w:val="00411C63"/>
    <w:rsid w:val="004121EA"/>
    <w:rsid w:val="004128C3"/>
    <w:rsid w:val="004129E9"/>
    <w:rsid w:val="00412CE4"/>
    <w:rsid w:val="00413257"/>
    <w:rsid w:val="00413421"/>
    <w:rsid w:val="004135F9"/>
    <w:rsid w:val="00413F68"/>
    <w:rsid w:val="004147AD"/>
    <w:rsid w:val="00414F9E"/>
    <w:rsid w:val="00415E16"/>
    <w:rsid w:val="004169DC"/>
    <w:rsid w:val="00416C20"/>
    <w:rsid w:val="00417792"/>
    <w:rsid w:val="00420125"/>
    <w:rsid w:val="00420ABC"/>
    <w:rsid w:val="00421AFD"/>
    <w:rsid w:val="00421CE7"/>
    <w:rsid w:val="0042226F"/>
    <w:rsid w:val="00422298"/>
    <w:rsid w:val="00422825"/>
    <w:rsid w:val="004229A8"/>
    <w:rsid w:val="00422FA9"/>
    <w:rsid w:val="00423316"/>
    <w:rsid w:val="00423AA6"/>
    <w:rsid w:val="0042728B"/>
    <w:rsid w:val="00427613"/>
    <w:rsid w:val="0043042F"/>
    <w:rsid w:val="00431FA7"/>
    <w:rsid w:val="00432F0D"/>
    <w:rsid w:val="00434CB6"/>
    <w:rsid w:val="00435824"/>
    <w:rsid w:val="00435F84"/>
    <w:rsid w:val="004363E3"/>
    <w:rsid w:val="00436E0D"/>
    <w:rsid w:val="0043717B"/>
    <w:rsid w:val="004377E1"/>
    <w:rsid w:val="00437BC0"/>
    <w:rsid w:val="00437FBC"/>
    <w:rsid w:val="004407E1"/>
    <w:rsid w:val="00441E57"/>
    <w:rsid w:val="00442EAF"/>
    <w:rsid w:val="00443D6E"/>
    <w:rsid w:val="004444CB"/>
    <w:rsid w:val="00444D1B"/>
    <w:rsid w:val="00445BF9"/>
    <w:rsid w:val="004476A4"/>
    <w:rsid w:val="004476CF"/>
    <w:rsid w:val="00447DD8"/>
    <w:rsid w:val="0045007A"/>
    <w:rsid w:val="00450331"/>
    <w:rsid w:val="00450565"/>
    <w:rsid w:val="00450B67"/>
    <w:rsid w:val="00453501"/>
    <w:rsid w:val="00454336"/>
    <w:rsid w:val="00454AF7"/>
    <w:rsid w:val="004551B4"/>
    <w:rsid w:val="0045567F"/>
    <w:rsid w:val="004556E6"/>
    <w:rsid w:val="004559E7"/>
    <w:rsid w:val="00455D4D"/>
    <w:rsid w:val="0045653D"/>
    <w:rsid w:val="00456AB8"/>
    <w:rsid w:val="00457410"/>
    <w:rsid w:val="004577DF"/>
    <w:rsid w:val="00457B53"/>
    <w:rsid w:val="004604AB"/>
    <w:rsid w:val="004605A5"/>
    <w:rsid w:val="004607FE"/>
    <w:rsid w:val="004608F3"/>
    <w:rsid w:val="0046124C"/>
    <w:rsid w:val="0046132E"/>
    <w:rsid w:val="004618B7"/>
    <w:rsid w:val="004619C1"/>
    <w:rsid w:val="00461D6F"/>
    <w:rsid w:val="00461ECD"/>
    <w:rsid w:val="00462291"/>
    <w:rsid w:val="00463284"/>
    <w:rsid w:val="0046348D"/>
    <w:rsid w:val="00465238"/>
    <w:rsid w:val="004652B0"/>
    <w:rsid w:val="00465340"/>
    <w:rsid w:val="00465F94"/>
    <w:rsid w:val="00467437"/>
    <w:rsid w:val="0046796A"/>
    <w:rsid w:val="00470BF0"/>
    <w:rsid w:val="00471A7C"/>
    <w:rsid w:val="00471B32"/>
    <w:rsid w:val="00471B41"/>
    <w:rsid w:val="004724A3"/>
    <w:rsid w:val="00473274"/>
    <w:rsid w:val="004741FD"/>
    <w:rsid w:val="00475F49"/>
    <w:rsid w:val="004768BE"/>
    <w:rsid w:val="00476B97"/>
    <w:rsid w:val="00477E9C"/>
    <w:rsid w:val="00477F34"/>
    <w:rsid w:val="00480272"/>
    <w:rsid w:val="00480929"/>
    <w:rsid w:val="00480C52"/>
    <w:rsid w:val="00480DF6"/>
    <w:rsid w:val="00481BFE"/>
    <w:rsid w:val="004827A8"/>
    <w:rsid w:val="0048362D"/>
    <w:rsid w:val="00483739"/>
    <w:rsid w:val="00483C74"/>
    <w:rsid w:val="0048415F"/>
    <w:rsid w:val="00484D5D"/>
    <w:rsid w:val="00485234"/>
    <w:rsid w:val="00485769"/>
    <w:rsid w:val="00485E14"/>
    <w:rsid w:val="00485EF4"/>
    <w:rsid w:val="0048650F"/>
    <w:rsid w:val="00486763"/>
    <w:rsid w:val="00487486"/>
    <w:rsid w:val="0049032D"/>
    <w:rsid w:val="004905F7"/>
    <w:rsid w:val="00490862"/>
    <w:rsid w:val="004918A1"/>
    <w:rsid w:val="00492001"/>
    <w:rsid w:val="00492639"/>
    <w:rsid w:val="00492693"/>
    <w:rsid w:val="00492BBB"/>
    <w:rsid w:val="00494F70"/>
    <w:rsid w:val="00495355"/>
    <w:rsid w:val="004954DF"/>
    <w:rsid w:val="0049575F"/>
    <w:rsid w:val="00495F72"/>
    <w:rsid w:val="00497014"/>
    <w:rsid w:val="004970CB"/>
    <w:rsid w:val="004978D1"/>
    <w:rsid w:val="00497BF8"/>
    <w:rsid w:val="004A05FB"/>
    <w:rsid w:val="004A07E0"/>
    <w:rsid w:val="004A0FA2"/>
    <w:rsid w:val="004A1553"/>
    <w:rsid w:val="004A1766"/>
    <w:rsid w:val="004A1CF9"/>
    <w:rsid w:val="004A229D"/>
    <w:rsid w:val="004A2300"/>
    <w:rsid w:val="004A268E"/>
    <w:rsid w:val="004A28B7"/>
    <w:rsid w:val="004A3701"/>
    <w:rsid w:val="004A3E81"/>
    <w:rsid w:val="004A52D6"/>
    <w:rsid w:val="004A53C6"/>
    <w:rsid w:val="004A57E4"/>
    <w:rsid w:val="004A5C18"/>
    <w:rsid w:val="004A5D8D"/>
    <w:rsid w:val="004A6BD0"/>
    <w:rsid w:val="004A7B3C"/>
    <w:rsid w:val="004A7EED"/>
    <w:rsid w:val="004B007C"/>
    <w:rsid w:val="004B0FAD"/>
    <w:rsid w:val="004B1365"/>
    <w:rsid w:val="004B14C7"/>
    <w:rsid w:val="004B172A"/>
    <w:rsid w:val="004B1A48"/>
    <w:rsid w:val="004B2134"/>
    <w:rsid w:val="004B25F2"/>
    <w:rsid w:val="004B35A4"/>
    <w:rsid w:val="004B3A40"/>
    <w:rsid w:val="004B410B"/>
    <w:rsid w:val="004B4327"/>
    <w:rsid w:val="004B435D"/>
    <w:rsid w:val="004B49C4"/>
    <w:rsid w:val="004B4E05"/>
    <w:rsid w:val="004B527D"/>
    <w:rsid w:val="004B54EF"/>
    <w:rsid w:val="004B5B43"/>
    <w:rsid w:val="004B5D21"/>
    <w:rsid w:val="004B5FC1"/>
    <w:rsid w:val="004B5FD1"/>
    <w:rsid w:val="004B6791"/>
    <w:rsid w:val="004B7095"/>
    <w:rsid w:val="004B744D"/>
    <w:rsid w:val="004B7770"/>
    <w:rsid w:val="004C037B"/>
    <w:rsid w:val="004C1605"/>
    <w:rsid w:val="004C2623"/>
    <w:rsid w:val="004C29A6"/>
    <w:rsid w:val="004C2A8B"/>
    <w:rsid w:val="004C2C4B"/>
    <w:rsid w:val="004C2E1F"/>
    <w:rsid w:val="004C350A"/>
    <w:rsid w:val="004C35BD"/>
    <w:rsid w:val="004C364D"/>
    <w:rsid w:val="004C370C"/>
    <w:rsid w:val="004C3C13"/>
    <w:rsid w:val="004C570F"/>
    <w:rsid w:val="004C58D5"/>
    <w:rsid w:val="004C6F74"/>
    <w:rsid w:val="004C7771"/>
    <w:rsid w:val="004D0529"/>
    <w:rsid w:val="004D21F5"/>
    <w:rsid w:val="004D26A7"/>
    <w:rsid w:val="004D2CFB"/>
    <w:rsid w:val="004D3BB3"/>
    <w:rsid w:val="004D4231"/>
    <w:rsid w:val="004D48B2"/>
    <w:rsid w:val="004D4B15"/>
    <w:rsid w:val="004D4F2E"/>
    <w:rsid w:val="004D5E35"/>
    <w:rsid w:val="004D6B7E"/>
    <w:rsid w:val="004D6FF2"/>
    <w:rsid w:val="004D78CC"/>
    <w:rsid w:val="004E00F3"/>
    <w:rsid w:val="004E0D7E"/>
    <w:rsid w:val="004E20D5"/>
    <w:rsid w:val="004E37EC"/>
    <w:rsid w:val="004E3FB7"/>
    <w:rsid w:val="004E49BB"/>
    <w:rsid w:val="004E6311"/>
    <w:rsid w:val="004E761B"/>
    <w:rsid w:val="004F02E1"/>
    <w:rsid w:val="004F0D8E"/>
    <w:rsid w:val="004F1736"/>
    <w:rsid w:val="004F1A4B"/>
    <w:rsid w:val="004F1E50"/>
    <w:rsid w:val="004F1EE9"/>
    <w:rsid w:val="004F27A3"/>
    <w:rsid w:val="004F359B"/>
    <w:rsid w:val="004F40F2"/>
    <w:rsid w:val="004F4183"/>
    <w:rsid w:val="004F44AC"/>
    <w:rsid w:val="004F4995"/>
    <w:rsid w:val="004F4DF1"/>
    <w:rsid w:val="004F50AD"/>
    <w:rsid w:val="004F5609"/>
    <w:rsid w:val="004F6087"/>
    <w:rsid w:val="00500493"/>
    <w:rsid w:val="005007F3"/>
    <w:rsid w:val="00500FB6"/>
    <w:rsid w:val="00501671"/>
    <w:rsid w:val="00502396"/>
    <w:rsid w:val="0050264F"/>
    <w:rsid w:val="005042A6"/>
    <w:rsid w:val="00504877"/>
    <w:rsid w:val="0050555D"/>
    <w:rsid w:val="005058BB"/>
    <w:rsid w:val="00505FE6"/>
    <w:rsid w:val="00506530"/>
    <w:rsid w:val="005065E4"/>
    <w:rsid w:val="00506DFF"/>
    <w:rsid w:val="00506E1F"/>
    <w:rsid w:val="00506EF5"/>
    <w:rsid w:val="00507063"/>
    <w:rsid w:val="00507992"/>
    <w:rsid w:val="00510206"/>
    <w:rsid w:val="00510C81"/>
    <w:rsid w:val="00511E18"/>
    <w:rsid w:val="005124DE"/>
    <w:rsid w:val="0051286A"/>
    <w:rsid w:val="0051286C"/>
    <w:rsid w:val="00513508"/>
    <w:rsid w:val="00513644"/>
    <w:rsid w:val="005139DF"/>
    <w:rsid w:val="005142E5"/>
    <w:rsid w:val="00514C4D"/>
    <w:rsid w:val="005151F0"/>
    <w:rsid w:val="0051581E"/>
    <w:rsid w:val="00515B1D"/>
    <w:rsid w:val="00515E3F"/>
    <w:rsid w:val="005163C8"/>
    <w:rsid w:val="0051686F"/>
    <w:rsid w:val="00516FFD"/>
    <w:rsid w:val="00517629"/>
    <w:rsid w:val="0052006C"/>
    <w:rsid w:val="005208AA"/>
    <w:rsid w:val="0052124D"/>
    <w:rsid w:val="00522E78"/>
    <w:rsid w:val="00522FD0"/>
    <w:rsid w:val="005239A1"/>
    <w:rsid w:val="00524704"/>
    <w:rsid w:val="005247FC"/>
    <w:rsid w:val="00524973"/>
    <w:rsid w:val="00524EF4"/>
    <w:rsid w:val="00524F95"/>
    <w:rsid w:val="0052506C"/>
    <w:rsid w:val="00525153"/>
    <w:rsid w:val="005262F8"/>
    <w:rsid w:val="0052688D"/>
    <w:rsid w:val="00526B8C"/>
    <w:rsid w:val="00526E1B"/>
    <w:rsid w:val="005271FA"/>
    <w:rsid w:val="005272E7"/>
    <w:rsid w:val="00527362"/>
    <w:rsid w:val="005307CE"/>
    <w:rsid w:val="0053095F"/>
    <w:rsid w:val="00530E11"/>
    <w:rsid w:val="00530EEE"/>
    <w:rsid w:val="005310E5"/>
    <w:rsid w:val="00531496"/>
    <w:rsid w:val="00531A53"/>
    <w:rsid w:val="00531F3C"/>
    <w:rsid w:val="00531F47"/>
    <w:rsid w:val="0053293B"/>
    <w:rsid w:val="00533385"/>
    <w:rsid w:val="00533F2D"/>
    <w:rsid w:val="00535258"/>
    <w:rsid w:val="005361AF"/>
    <w:rsid w:val="00536468"/>
    <w:rsid w:val="0053686E"/>
    <w:rsid w:val="00536A77"/>
    <w:rsid w:val="0053798E"/>
    <w:rsid w:val="00537E04"/>
    <w:rsid w:val="0054081F"/>
    <w:rsid w:val="00540C9B"/>
    <w:rsid w:val="005412C9"/>
    <w:rsid w:val="0054139C"/>
    <w:rsid w:val="005417EE"/>
    <w:rsid w:val="00541D7B"/>
    <w:rsid w:val="00542C83"/>
    <w:rsid w:val="00543AE1"/>
    <w:rsid w:val="00543F01"/>
    <w:rsid w:val="005445F1"/>
    <w:rsid w:val="00545E11"/>
    <w:rsid w:val="00546C7D"/>
    <w:rsid w:val="00546E3A"/>
    <w:rsid w:val="00547281"/>
    <w:rsid w:val="0054728C"/>
    <w:rsid w:val="00547627"/>
    <w:rsid w:val="005476FB"/>
    <w:rsid w:val="00547B66"/>
    <w:rsid w:val="005502D0"/>
    <w:rsid w:val="00551C93"/>
    <w:rsid w:val="00552425"/>
    <w:rsid w:val="0055379F"/>
    <w:rsid w:val="00553E59"/>
    <w:rsid w:val="00554EAE"/>
    <w:rsid w:val="00556372"/>
    <w:rsid w:val="00556AD7"/>
    <w:rsid w:val="00556B2D"/>
    <w:rsid w:val="005576BF"/>
    <w:rsid w:val="00557BBB"/>
    <w:rsid w:val="00560FDF"/>
    <w:rsid w:val="00561AE0"/>
    <w:rsid w:val="00563C03"/>
    <w:rsid w:val="00563CCD"/>
    <w:rsid w:val="005649FA"/>
    <w:rsid w:val="005652A9"/>
    <w:rsid w:val="00565459"/>
    <w:rsid w:val="00565DF8"/>
    <w:rsid w:val="00565F32"/>
    <w:rsid w:val="005661C5"/>
    <w:rsid w:val="00566C05"/>
    <w:rsid w:val="005671BF"/>
    <w:rsid w:val="00567319"/>
    <w:rsid w:val="00570AF8"/>
    <w:rsid w:val="00570BF8"/>
    <w:rsid w:val="00571643"/>
    <w:rsid w:val="00571F0F"/>
    <w:rsid w:val="005720CD"/>
    <w:rsid w:val="00572DFD"/>
    <w:rsid w:val="0057371F"/>
    <w:rsid w:val="005739F6"/>
    <w:rsid w:val="00574008"/>
    <w:rsid w:val="0057417C"/>
    <w:rsid w:val="00574B1D"/>
    <w:rsid w:val="005752D7"/>
    <w:rsid w:val="0057589E"/>
    <w:rsid w:val="00575A23"/>
    <w:rsid w:val="005769CD"/>
    <w:rsid w:val="00576A5E"/>
    <w:rsid w:val="00576D7B"/>
    <w:rsid w:val="00577852"/>
    <w:rsid w:val="00580072"/>
    <w:rsid w:val="005805F6"/>
    <w:rsid w:val="005814F2"/>
    <w:rsid w:val="005819B5"/>
    <w:rsid w:val="00581DCE"/>
    <w:rsid w:val="00582562"/>
    <w:rsid w:val="00583945"/>
    <w:rsid w:val="005845F5"/>
    <w:rsid w:val="00584BB3"/>
    <w:rsid w:val="00585465"/>
    <w:rsid w:val="005856E3"/>
    <w:rsid w:val="0058587D"/>
    <w:rsid w:val="00585B11"/>
    <w:rsid w:val="00585CFE"/>
    <w:rsid w:val="00587217"/>
    <w:rsid w:val="00587392"/>
    <w:rsid w:val="005873CC"/>
    <w:rsid w:val="00587D49"/>
    <w:rsid w:val="00591EB9"/>
    <w:rsid w:val="00591FFB"/>
    <w:rsid w:val="005925B4"/>
    <w:rsid w:val="0059350B"/>
    <w:rsid w:val="00595C20"/>
    <w:rsid w:val="00595DBC"/>
    <w:rsid w:val="00595E9F"/>
    <w:rsid w:val="0059606B"/>
    <w:rsid w:val="00597400"/>
    <w:rsid w:val="0059764A"/>
    <w:rsid w:val="005979B2"/>
    <w:rsid w:val="00597FE7"/>
    <w:rsid w:val="005A0E70"/>
    <w:rsid w:val="005A14A6"/>
    <w:rsid w:val="005A1B45"/>
    <w:rsid w:val="005A1F6A"/>
    <w:rsid w:val="005A1FB1"/>
    <w:rsid w:val="005A3D44"/>
    <w:rsid w:val="005A3D59"/>
    <w:rsid w:val="005A50E7"/>
    <w:rsid w:val="005A533A"/>
    <w:rsid w:val="005A5881"/>
    <w:rsid w:val="005A7798"/>
    <w:rsid w:val="005B1573"/>
    <w:rsid w:val="005B1782"/>
    <w:rsid w:val="005B1CCE"/>
    <w:rsid w:val="005B1CEB"/>
    <w:rsid w:val="005B1D4A"/>
    <w:rsid w:val="005B253F"/>
    <w:rsid w:val="005B2E1D"/>
    <w:rsid w:val="005B3832"/>
    <w:rsid w:val="005B4129"/>
    <w:rsid w:val="005B473A"/>
    <w:rsid w:val="005B58C6"/>
    <w:rsid w:val="005B5E25"/>
    <w:rsid w:val="005B7DE5"/>
    <w:rsid w:val="005B7F53"/>
    <w:rsid w:val="005C04F3"/>
    <w:rsid w:val="005C0A5C"/>
    <w:rsid w:val="005C1805"/>
    <w:rsid w:val="005C1B17"/>
    <w:rsid w:val="005C24D2"/>
    <w:rsid w:val="005C2837"/>
    <w:rsid w:val="005C2A7C"/>
    <w:rsid w:val="005C2B09"/>
    <w:rsid w:val="005C2F04"/>
    <w:rsid w:val="005C3573"/>
    <w:rsid w:val="005C411D"/>
    <w:rsid w:val="005C446C"/>
    <w:rsid w:val="005C4AD4"/>
    <w:rsid w:val="005C5243"/>
    <w:rsid w:val="005C5589"/>
    <w:rsid w:val="005C55B0"/>
    <w:rsid w:val="005C5C38"/>
    <w:rsid w:val="005C5DC2"/>
    <w:rsid w:val="005C6941"/>
    <w:rsid w:val="005C69F0"/>
    <w:rsid w:val="005C7BE5"/>
    <w:rsid w:val="005D0052"/>
    <w:rsid w:val="005D0335"/>
    <w:rsid w:val="005D0EE6"/>
    <w:rsid w:val="005D137E"/>
    <w:rsid w:val="005D2625"/>
    <w:rsid w:val="005D3252"/>
    <w:rsid w:val="005D36DA"/>
    <w:rsid w:val="005D488B"/>
    <w:rsid w:val="005D5466"/>
    <w:rsid w:val="005D57BD"/>
    <w:rsid w:val="005D61A1"/>
    <w:rsid w:val="005D64C5"/>
    <w:rsid w:val="005D6544"/>
    <w:rsid w:val="005D67C8"/>
    <w:rsid w:val="005E0C43"/>
    <w:rsid w:val="005E1162"/>
    <w:rsid w:val="005E18F1"/>
    <w:rsid w:val="005E22CE"/>
    <w:rsid w:val="005E261B"/>
    <w:rsid w:val="005E3517"/>
    <w:rsid w:val="005E3B45"/>
    <w:rsid w:val="005E42D6"/>
    <w:rsid w:val="005E49CD"/>
    <w:rsid w:val="005E4A31"/>
    <w:rsid w:val="005E5627"/>
    <w:rsid w:val="005E77BC"/>
    <w:rsid w:val="005E7B05"/>
    <w:rsid w:val="005E7E77"/>
    <w:rsid w:val="005E7EF3"/>
    <w:rsid w:val="005F0092"/>
    <w:rsid w:val="005F13F3"/>
    <w:rsid w:val="005F3902"/>
    <w:rsid w:val="005F4167"/>
    <w:rsid w:val="005F4312"/>
    <w:rsid w:val="005F4600"/>
    <w:rsid w:val="005F6532"/>
    <w:rsid w:val="005F6A54"/>
    <w:rsid w:val="005F705F"/>
    <w:rsid w:val="005F770C"/>
    <w:rsid w:val="00600025"/>
    <w:rsid w:val="00600F38"/>
    <w:rsid w:val="00601645"/>
    <w:rsid w:val="00601926"/>
    <w:rsid w:val="00601E02"/>
    <w:rsid w:val="00602351"/>
    <w:rsid w:val="00602B2C"/>
    <w:rsid w:val="00602E04"/>
    <w:rsid w:val="00603F9C"/>
    <w:rsid w:val="006045B0"/>
    <w:rsid w:val="00604E66"/>
    <w:rsid w:val="00604E6C"/>
    <w:rsid w:val="00606636"/>
    <w:rsid w:val="006073CB"/>
    <w:rsid w:val="00607B38"/>
    <w:rsid w:val="00607DB1"/>
    <w:rsid w:val="00607F20"/>
    <w:rsid w:val="00607F27"/>
    <w:rsid w:val="006106C0"/>
    <w:rsid w:val="00610856"/>
    <w:rsid w:val="00610923"/>
    <w:rsid w:val="00610D6C"/>
    <w:rsid w:val="00610E4D"/>
    <w:rsid w:val="00611872"/>
    <w:rsid w:val="00611C85"/>
    <w:rsid w:val="006121D3"/>
    <w:rsid w:val="0061236E"/>
    <w:rsid w:val="00612D07"/>
    <w:rsid w:val="006133BE"/>
    <w:rsid w:val="00614623"/>
    <w:rsid w:val="006148F9"/>
    <w:rsid w:val="00614914"/>
    <w:rsid w:val="00614C1E"/>
    <w:rsid w:val="00614E23"/>
    <w:rsid w:val="00615250"/>
    <w:rsid w:val="00615F52"/>
    <w:rsid w:val="00616406"/>
    <w:rsid w:val="00616946"/>
    <w:rsid w:val="006172BB"/>
    <w:rsid w:val="00617374"/>
    <w:rsid w:val="006207A1"/>
    <w:rsid w:val="00621442"/>
    <w:rsid w:val="006219A0"/>
    <w:rsid w:val="00621D8C"/>
    <w:rsid w:val="0062210B"/>
    <w:rsid w:val="0062220A"/>
    <w:rsid w:val="00622325"/>
    <w:rsid w:val="0062322B"/>
    <w:rsid w:val="00623250"/>
    <w:rsid w:val="00625BF2"/>
    <w:rsid w:val="0062641D"/>
    <w:rsid w:val="00626650"/>
    <w:rsid w:val="006268D9"/>
    <w:rsid w:val="00626D9D"/>
    <w:rsid w:val="00626EC7"/>
    <w:rsid w:val="006304A5"/>
    <w:rsid w:val="0063181F"/>
    <w:rsid w:val="00631EB2"/>
    <w:rsid w:val="00632171"/>
    <w:rsid w:val="006321E3"/>
    <w:rsid w:val="00632409"/>
    <w:rsid w:val="006335A8"/>
    <w:rsid w:val="006340F9"/>
    <w:rsid w:val="00635DB6"/>
    <w:rsid w:val="006375F2"/>
    <w:rsid w:val="00637DCC"/>
    <w:rsid w:val="00640447"/>
    <w:rsid w:val="00640823"/>
    <w:rsid w:val="00640A7D"/>
    <w:rsid w:val="0064155D"/>
    <w:rsid w:val="00641741"/>
    <w:rsid w:val="0064236B"/>
    <w:rsid w:val="00642C5C"/>
    <w:rsid w:val="00642F72"/>
    <w:rsid w:val="00644F85"/>
    <w:rsid w:val="00645034"/>
    <w:rsid w:val="0064535C"/>
    <w:rsid w:val="0064569D"/>
    <w:rsid w:val="00645E25"/>
    <w:rsid w:val="00645EDF"/>
    <w:rsid w:val="00646D7F"/>
    <w:rsid w:val="00646EA3"/>
    <w:rsid w:val="0065063E"/>
    <w:rsid w:val="0065147B"/>
    <w:rsid w:val="00651487"/>
    <w:rsid w:val="00651AA6"/>
    <w:rsid w:val="00651D4C"/>
    <w:rsid w:val="00653595"/>
    <w:rsid w:val="0065364D"/>
    <w:rsid w:val="006536D5"/>
    <w:rsid w:val="00653B3A"/>
    <w:rsid w:val="00653BE9"/>
    <w:rsid w:val="00653CCF"/>
    <w:rsid w:val="00653E28"/>
    <w:rsid w:val="00654723"/>
    <w:rsid w:val="006547C5"/>
    <w:rsid w:val="00654D98"/>
    <w:rsid w:val="0065542A"/>
    <w:rsid w:val="0065581E"/>
    <w:rsid w:val="00655A54"/>
    <w:rsid w:val="00655B12"/>
    <w:rsid w:val="0065708B"/>
    <w:rsid w:val="006576B8"/>
    <w:rsid w:val="006577B8"/>
    <w:rsid w:val="00657FF0"/>
    <w:rsid w:val="006610F6"/>
    <w:rsid w:val="00661CAC"/>
    <w:rsid w:val="00661CD8"/>
    <w:rsid w:val="00662291"/>
    <w:rsid w:val="00662AAB"/>
    <w:rsid w:val="00663BF2"/>
    <w:rsid w:val="00663EC3"/>
    <w:rsid w:val="00665BA9"/>
    <w:rsid w:val="006666F6"/>
    <w:rsid w:val="00666A7D"/>
    <w:rsid w:val="00666C5D"/>
    <w:rsid w:val="006670C9"/>
    <w:rsid w:val="00667494"/>
    <w:rsid w:val="0067099C"/>
    <w:rsid w:val="006709C9"/>
    <w:rsid w:val="00670FE1"/>
    <w:rsid w:val="006712FC"/>
    <w:rsid w:val="00671AEE"/>
    <w:rsid w:val="00671B89"/>
    <w:rsid w:val="006724FE"/>
    <w:rsid w:val="00672A7B"/>
    <w:rsid w:val="00672EAA"/>
    <w:rsid w:val="006730F2"/>
    <w:rsid w:val="006743A6"/>
    <w:rsid w:val="006744CD"/>
    <w:rsid w:val="0067470D"/>
    <w:rsid w:val="0067505D"/>
    <w:rsid w:val="00675FA2"/>
    <w:rsid w:val="00676875"/>
    <w:rsid w:val="0067694C"/>
    <w:rsid w:val="00677039"/>
    <w:rsid w:val="006770CC"/>
    <w:rsid w:val="00677A33"/>
    <w:rsid w:val="006800E9"/>
    <w:rsid w:val="00680351"/>
    <w:rsid w:val="006803D3"/>
    <w:rsid w:val="006811AD"/>
    <w:rsid w:val="006812CF"/>
    <w:rsid w:val="006826C5"/>
    <w:rsid w:val="00682A4E"/>
    <w:rsid w:val="00682D36"/>
    <w:rsid w:val="006833D2"/>
    <w:rsid w:val="006835FD"/>
    <w:rsid w:val="00683A78"/>
    <w:rsid w:val="0068424F"/>
    <w:rsid w:val="0068441E"/>
    <w:rsid w:val="00684F0B"/>
    <w:rsid w:val="006851C5"/>
    <w:rsid w:val="00685450"/>
    <w:rsid w:val="006856C5"/>
    <w:rsid w:val="00685808"/>
    <w:rsid w:val="00685D33"/>
    <w:rsid w:val="00685E99"/>
    <w:rsid w:val="0068607C"/>
    <w:rsid w:val="006868B6"/>
    <w:rsid w:val="0068736C"/>
    <w:rsid w:val="00687995"/>
    <w:rsid w:val="00690780"/>
    <w:rsid w:val="00690BB7"/>
    <w:rsid w:val="00690E54"/>
    <w:rsid w:val="0069109D"/>
    <w:rsid w:val="0069194C"/>
    <w:rsid w:val="00691EB6"/>
    <w:rsid w:val="00692928"/>
    <w:rsid w:val="00692E9B"/>
    <w:rsid w:val="006933C5"/>
    <w:rsid w:val="00695359"/>
    <w:rsid w:val="006954AB"/>
    <w:rsid w:val="00695AD7"/>
    <w:rsid w:val="00696D77"/>
    <w:rsid w:val="00697290"/>
    <w:rsid w:val="00697A6C"/>
    <w:rsid w:val="00697D70"/>
    <w:rsid w:val="00697F7F"/>
    <w:rsid w:val="006A09E9"/>
    <w:rsid w:val="006A0B5F"/>
    <w:rsid w:val="006A1A68"/>
    <w:rsid w:val="006A1C25"/>
    <w:rsid w:val="006A22CF"/>
    <w:rsid w:val="006A2851"/>
    <w:rsid w:val="006A2942"/>
    <w:rsid w:val="006A319E"/>
    <w:rsid w:val="006A38A5"/>
    <w:rsid w:val="006A38CF"/>
    <w:rsid w:val="006A3BA3"/>
    <w:rsid w:val="006A41F1"/>
    <w:rsid w:val="006A4395"/>
    <w:rsid w:val="006A4721"/>
    <w:rsid w:val="006A4738"/>
    <w:rsid w:val="006A5605"/>
    <w:rsid w:val="006A65D3"/>
    <w:rsid w:val="006A689C"/>
    <w:rsid w:val="006A6EBF"/>
    <w:rsid w:val="006A749D"/>
    <w:rsid w:val="006A7986"/>
    <w:rsid w:val="006A7D90"/>
    <w:rsid w:val="006B0292"/>
    <w:rsid w:val="006B09E8"/>
    <w:rsid w:val="006B0DF3"/>
    <w:rsid w:val="006B1914"/>
    <w:rsid w:val="006B1E6D"/>
    <w:rsid w:val="006B2495"/>
    <w:rsid w:val="006B24ED"/>
    <w:rsid w:val="006B34C3"/>
    <w:rsid w:val="006B41AF"/>
    <w:rsid w:val="006B4265"/>
    <w:rsid w:val="006B4524"/>
    <w:rsid w:val="006B4CC0"/>
    <w:rsid w:val="006B5494"/>
    <w:rsid w:val="006B557B"/>
    <w:rsid w:val="006B5C86"/>
    <w:rsid w:val="006B6331"/>
    <w:rsid w:val="006B6C5B"/>
    <w:rsid w:val="006B6F7D"/>
    <w:rsid w:val="006B72DC"/>
    <w:rsid w:val="006B7389"/>
    <w:rsid w:val="006B73ED"/>
    <w:rsid w:val="006C1076"/>
    <w:rsid w:val="006C16E9"/>
    <w:rsid w:val="006C195F"/>
    <w:rsid w:val="006C1C74"/>
    <w:rsid w:val="006C22C6"/>
    <w:rsid w:val="006C35E3"/>
    <w:rsid w:val="006C35F5"/>
    <w:rsid w:val="006C388C"/>
    <w:rsid w:val="006C4857"/>
    <w:rsid w:val="006C4A07"/>
    <w:rsid w:val="006C50D1"/>
    <w:rsid w:val="006C642D"/>
    <w:rsid w:val="006C7C4E"/>
    <w:rsid w:val="006C7F8A"/>
    <w:rsid w:val="006D008A"/>
    <w:rsid w:val="006D00FD"/>
    <w:rsid w:val="006D0748"/>
    <w:rsid w:val="006D0D85"/>
    <w:rsid w:val="006D0F29"/>
    <w:rsid w:val="006D105F"/>
    <w:rsid w:val="006D121F"/>
    <w:rsid w:val="006D161B"/>
    <w:rsid w:val="006D289E"/>
    <w:rsid w:val="006D3368"/>
    <w:rsid w:val="006D3868"/>
    <w:rsid w:val="006D4C48"/>
    <w:rsid w:val="006D4E34"/>
    <w:rsid w:val="006D5132"/>
    <w:rsid w:val="006D5169"/>
    <w:rsid w:val="006D5A07"/>
    <w:rsid w:val="006D74FD"/>
    <w:rsid w:val="006D7D78"/>
    <w:rsid w:val="006E07A8"/>
    <w:rsid w:val="006E0F35"/>
    <w:rsid w:val="006E141D"/>
    <w:rsid w:val="006E1CC2"/>
    <w:rsid w:val="006E25C3"/>
    <w:rsid w:val="006E285A"/>
    <w:rsid w:val="006E2925"/>
    <w:rsid w:val="006E2CF7"/>
    <w:rsid w:val="006E3E44"/>
    <w:rsid w:val="006E4265"/>
    <w:rsid w:val="006E427D"/>
    <w:rsid w:val="006E5210"/>
    <w:rsid w:val="006E6545"/>
    <w:rsid w:val="006E6585"/>
    <w:rsid w:val="006E6655"/>
    <w:rsid w:val="006E6BB4"/>
    <w:rsid w:val="006E6E2C"/>
    <w:rsid w:val="006E6EAA"/>
    <w:rsid w:val="006E7524"/>
    <w:rsid w:val="006E76B3"/>
    <w:rsid w:val="006F1460"/>
    <w:rsid w:val="006F1CDB"/>
    <w:rsid w:val="006F24C0"/>
    <w:rsid w:val="006F28E5"/>
    <w:rsid w:val="006F49A5"/>
    <w:rsid w:val="006F4AF4"/>
    <w:rsid w:val="006F4C9D"/>
    <w:rsid w:val="006F5B2E"/>
    <w:rsid w:val="006F5B33"/>
    <w:rsid w:val="006F5F78"/>
    <w:rsid w:val="006F6B31"/>
    <w:rsid w:val="006F7134"/>
    <w:rsid w:val="006F7A5B"/>
    <w:rsid w:val="006F7DDE"/>
    <w:rsid w:val="0070029B"/>
    <w:rsid w:val="00700869"/>
    <w:rsid w:val="00700901"/>
    <w:rsid w:val="007009F4"/>
    <w:rsid w:val="00700C96"/>
    <w:rsid w:val="00701411"/>
    <w:rsid w:val="00701C06"/>
    <w:rsid w:val="007020AB"/>
    <w:rsid w:val="00702841"/>
    <w:rsid w:val="0070310F"/>
    <w:rsid w:val="007034D2"/>
    <w:rsid w:val="00703776"/>
    <w:rsid w:val="00703E5B"/>
    <w:rsid w:val="00704492"/>
    <w:rsid w:val="00704A7B"/>
    <w:rsid w:val="00704B7A"/>
    <w:rsid w:val="0070593F"/>
    <w:rsid w:val="00706E7B"/>
    <w:rsid w:val="007070FE"/>
    <w:rsid w:val="0071027A"/>
    <w:rsid w:val="007109F7"/>
    <w:rsid w:val="00710AD4"/>
    <w:rsid w:val="00710FCB"/>
    <w:rsid w:val="0071101D"/>
    <w:rsid w:val="0071106B"/>
    <w:rsid w:val="00712FA5"/>
    <w:rsid w:val="0071323B"/>
    <w:rsid w:val="00713780"/>
    <w:rsid w:val="00713B68"/>
    <w:rsid w:val="00714260"/>
    <w:rsid w:val="007145A0"/>
    <w:rsid w:val="007146B9"/>
    <w:rsid w:val="00715631"/>
    <w:rsid w:val="0071727D"/>
    <w:rsid w:val="0071750B"/>
    <w:rsid w:val="007177CF"/>
    <w:rsid w:val="0072029E"/>
    <w:rsid w:val="00720637"/>
    <w:rsid w:val="00720BAE"/>
    <w:rsid w:val="00720F3C"/>
    <w:rsid w:val="0072111C"/>
    <w:rsid w:val="007217B9"/>
    <w:rsid w:val="0072182F"/>
    <w:rsid w:val="007218F0"/>
    <w:rsid w:val="00721F16"/>
    <w:rsid w:val="00723C29"/>
    <w:rsid w:val="00724233"/>
    <w:rsid w:val="0072520E"/>
    <w:rsid w:val="0072563C"/>
    <w:rsid w:val="0072578C"/>
    <w:rsid w:val="00726477"/>
    <w:rsid w:val="00726765"/>
    <w:rsid w:val="00726CE7"/>
    <w:rsid w:val="00726D2C"/>
    <w:rsid w:val="007277A5"/>
    <w:rsid w:val="00730702"/>
    <w:rsid w:val="00731453"/>
    <w:rsid w:val="00731BB1"/>
    <w:rsid w:val="00732086"/>
    <w:rsid w:val="00732788"/>
    <w:rsid w:val="0073334B"/>
    <w:rsid w:val="00733D6C"/>
    <w:rsid w:val="00733E27"/>
    <w:rsid w:val="007343B5"/>
    <w:rsid w:val="00735749"/>
    <w:rsid w:val="0073735C"/>
    <w:rsid w:val="007378BC"/>
    <w:rsid w:val="00737B95"/>
    <w:rsid w:val="00737F71"/>
    <w:rsid w:val="007402FB"/>
    <w:rsid w:val="007405AB"/>
    <w:rsid w:val="007409D5"/>
    <w:rsid w:val="00740C56"/>
    <w:rsid w:val="0074137E"/>
    <w:rsid w:val="00741A68"/>
    <w:rsid w:val="00741A93"/>
    <w:rsid w:val="0074268C"/>
    <w:rsid w:val="007426DA"/>
    <w:rsid w:val="00742F35"/>
    <w:rsid w:val="00742F57"/>
    <w:rsid w:val="0074348C"/>
    <w:rsid w:val="007443A1"/>
    <w:rsid w:val="00744963"/>
    <w:rsid w:val="00744A2F"/>
    <w:rsid w:val="00744A76"/>
    <w:rsid w:val="0074508C"/>
    <w:rsid w:val="00745D03"/>
    <w:rsid w:val="0074691A"/>
    <w:rsid w:val="00746981"/>
    <w:rsid w:val="00746E40"/>
    <w:rsid w:val="00746F7D"/>
    <w:rsid w:val="00747FEC"/>
    <w:rsid w:val="007516B7"/>
    <w:rsid w:val="00752762"/>
    <w:rsid w:val="00753502"/>
    <w:rsid w:val="00753721"/>
    <w:rsid w:val="00753D7B"/>
    <w:rsid w:val="00754390"/>
    <w:rsid w:val="007544A0"/>
    <w:rsid w:val="00754D86"/>
    <w:rsid w:val="007556A0"/>
    <w:rsid w:val="007559B4"/>
    <w:rsid w:val="007565CA"/>
    <w:rsid w:val="00756A8C"/>
    <w:rsid w:val="007570F0"/>
    <w:rsid w:val="00760449"/>
    <w:rsid w:val="0076059B"/>
    <w:rsid w:val="00760BFA"/>
    <w:rsid w:val="00761BDA"/>
    <w:rsid w:val="00761DB7"/>
    <w:rsid w:val="00761F25"/>
    <w:rsid w:val="0076215D"/>
    <w:rsid w:val="007626C8"/>
    <w:rsid w:val="00762781"/>
    <w:rsid w:val="00763698"/>
    <w:rsid w:val="00763743"/>
    <w:rsid w:val="00763956"/>
    <w:rsid w:val="00764ECB"/>
    <w:rsid w:val="00765653"/>
    <w:rsid w:val="00766BC5"/>
    <w:rsid w:val="00770BF4"/>
    <w:rsid w:val="00771E23"/>
    <w:rsid w:val="007721CE"/>
    <w:rsid w:val="007726BE"/>
    <w:rsid w:val="00772D2A"/>
    <w:rsid w:val="007735E4"/>
    <w:rsid w:val="00773A44"/>
    <w:rsid w:val="00773F5A"/>
    <w:rsid w:val="00774512"/>
    <w:rsid w:val="00774D2B"/>
    <w:rsid w:val="007759C0"/>
    <w:rsid w:val="00776491"/>
    <w:rsid w:val="007765C9"/>
    <w:rsid w:val="0077734D"/>
    <w:rsid w:val="007773D8"/>
    <w:rsid w:val="00777E1D"/>
    <w:rsid w:val="00780BF5"/>
    <w:rsid w:val="00781097"/>
    <w:rsid w:val="00781B2D"/>
    <w:rsid w:val="00781BB0"/>
    <w:rsid w:val="00781E69"/>
    <w:rsid w:val="00781FF5"/>
    <w:rsid w:val="007822D5"/>
    <w:rsid w:val="00782CC9"/>
    <w:rsid w:val="00783049"/>
    <w:rsid w:val="007845AC"/>
    <w:rsid w:val="00784C9D"/>
    <w:rsid w:val="00785338"/>
    <w:rsid w:val="00785D20"/>
    <w:rsid w:val="00786340"/>
    <w:rsid w:val="00787713"/>
    <w:rsid w:val="00787A2E"/>
    <w:rsid w:val="007905D2"/>
    <w:rsid w:val="00790A43"/>
    <w:rsid w:val="00790B87"/>
    <w:rsid w:val="0079153B"/>
    <w:rsid w:val="00791BA7"/>
    <w:rsid w:val="00791D17"/>
    <w:rsid w:val="00791E59"/>
    <w:rsid w:val="007926D1"/>
    <w:rsid w:val="00792FE4"/>
    <w:rsid w:val="00794655"/>
    <w:rsid w:val="00794CB0"/>
    <w:rsid w:val="007951B1"/>
    <w:rsid w:val="00795ADC"/>
    <w:rsid w:val="00795B3C"/>
    <w:rsid w:val="00795E0A"/>
    <w:rsid w:val="00795E10"/>
    <w:rsid w:val="007962DE"/>
    <w:rsid w:val="007967DA"/>
    <w:rsid w:val="0079786C"/>
    <w:rsid w:val="007A032A"/>
    <w:rsid w:val="007A10D9"/>
    <w:rsid w:val="007A16F9"/>
    <w:rsid w:val="007A1F84"/>
    <w:rsid w:val="007A231E"/>
    <w:rsid w:val="007A3685"/>
    <w:rsid w:val="007A6059"/>
    <w:rsid w:val="007A7643"/>
    <w:rsid w:val="007A7C3D"/>
    <w:rsid w:val="007A7E4F"/>
    <w:rsid w:val="007A7ED2"/>
    <w:rsid w:val="007B082D"/>
    <w:rsid w:val="007B0BB6"/>
    <w:rsid w:val="007B1353"/>
    <w:rsid w:val="007B1398"/>
    <w:rsid w:val="007B13F3"/>
    <w:rsid w:val="007B172C"/>
    <w:rsid w:val="007B1F73"/>
    <w:rsid w:val="007B27D6"/>
    <w:rsid w:val="007B3E9C"/>
    <w:rsid w:val="007B458C"/>
    <w:rsid w:val="007B491F"/>
    <w:rsid w:val="007B50C6"/>
    <w:rsid w:val="007B530E"/>
    <w:rsid w:val="007B5DBB"/>
    <w:rsid w:val="007B7284"/>
    <w:rsid w:val="007B72A2"/>
    <w:rsid w:val="007C0605"/>
    <w:rsid w:val="007C0B52"/>
    <w:rsid w:val="007C0BC0"/>
    <w:rsid w:val="007C1600"/>
    <w:rsid w:val="007C160C"/>
    <w:rsid w:val="007C1A5E"/>
    <w:rsid w:val="007C20FB"/>
    <w:rsid w:val="007C21FE"/>
    <w:rsid w:val="007C2333"/>
    <w:rsid w:val="007C29F7"/>
    <w:rsid w:val="007C4832"/>
    <w:rsid w:val="007C5535"/>
    <w:rsid w:val="007C5541"/>
    <w:rsid w:val="007C71E4"/>
    <w:rsid w:val="007C7788"/>
    <w:rsid w:val="007D0806"/>
    <w:rsid w:val="007D08D3"/>
    <w:rsid w:val="007D09F7"/>
    <w:rsid w:val="007D17FD"/>
    <w:rsid w:val="007D1FDF"/>
    <w:rsid w:val="007D262C"/>
    <w:rsid w:val="007D2E39"/>
    <w:rsid w:val="007D2F6A"/>
    <w:rsid w:val="007D3BD4"/>
    <w:rsid w:val="007D3DF7"/>
    <w:rsid w:val="007D43AF"/>
    <w:rsid w:val="007D4526"/>
    <w:rsid w:val="007D484F"/>
    <w:rsid w:val="007D493B"/>
    <w:rsid w:val="007D4CB4"/>
    <w:rsid w:val="007D4ED7"/>
    <w:rsid w:val="007D5F48"/>
    <w:rsid w:val="007D6E1E"/>
    <w:rsid w:val="007D71E9"/>
    <w:rsid w:val="007D74EA"/>
    <w:rsid w:val="007E0C8E"/>
    <w:rsid w:val="007E2437"/>
    <w:rsid w:val="007E260E"/>
    <w:rsid w:val="007E2B06"/>
    <w:rsid w:val="007E2B27"/>
    <w:rsid w:val="007E2C44"/>
    <w:rsid w:val="007E30CB"/>
    <w:rsid w:val="007E3878"/>
    <w:rsid w:val="007E39D1"/>
    <w:rsid w:val="007E3EA4"/>
    <w:rsid w:val="007E4894"/>
    <w:rsid w:val="007E49A7"/>
    <w:rsid w:val="007E5090"/>
    <w:rsid w:val="007E509C"/>
    <w:rsid w:val="007E6477"/>
    <w:rsid w:val="007E69AB"/>
    <w:rsid w:val="007E7C9F"/>
    <w:rsid w:val="007F074A"/>
    <w:rsid w:val="007F0E2C"/>
    <w:rsid w:val="007F15B0"/>
    <w:rsid w:val="007F175E"/>
    <w:rsid w:val="007F33AB"/>
    <w:rsid w:val="007F38EF"/>
    <w:rsid w:val="007F38F3"/>
    <w:rsid w:val="007F3EE8"/>
    <w:rsid w:val="007F4574"/>
    <w:rsid w:val="007F54D8"/>
    <w:rsid w:val="007F610A"/>
    <w:rsid w:val="007F720B"/>
    <w:rsid w:val="007F75B7"/>
    <w:rsid w:val="007F7EDD"/>
    <w:rsid w:val="00800AF3"/>
    <w:rsid w:val="00802128"/>
    <w:rsid w:val="00802B59"/>
    <w:rsid w:val="00802BE8"/>
    <w:rsid w:val="0080302D"/>
    <w:rsid w:val="00803D9B"/>
    <w:rsid w:val="00803FD3"/>
    <w:rsid w:val="00804BF4"/>
    <w:rsid w:val="00804CBC"/>
    <w:rsid w:val="008053FF"/>
    <w:rsid w:val="00805525"/>
    <w:rsid w:val="00805B54"/>
    <w:rsid w:val="00805D99"/>
    <w:rsid w:val="00806E97"/>
    <w:rsid w:val="00807A17"/>
    <w:rsid w:val="00810C59"/>
    <w:rsid w:val="00810C96"/>
    <w:rsid w:val="008111F7"/>
    <w:rsid w:val="00812367"/>
    <w:rsid w:val="008133D8"/>
    <w:rsid w:val="008147B8"/>
    <w:rsid w:val="00814D7D"/>
    <w:rsid w:val="00816263"/>
    <w:rsid w:val="0081655B"/>
    <w:rsid w:val="00816D55"/>
    <w:rsid w:val="00817717"/>
    <w:rsid w:val="00817F5B"/>
    <w:rsid w:val="00817FD0"/>
    <w:rsid w:val="00820547"/>
    <w:rsid w:val="0082114C"/>
    <w:rsid w:val="00821962"/>
    <w:rsid w:val="00821ED9"/>
    <w:rsid w:val="008222F5"/>
    <w:rsid w:val="00822609"/>
    <w:rsid w:val="008229F3"/>
    <w:rsid w:val="00822C4A"/>
    <w:rsid w:val="00822FF0"/>
    <w:rsid w:val="0082395D"/>
    <w:rsid w:val="0082440D"/>
    <w:rsid w:val="00824656"/>
    <w:rsid w:val="00825247"/>
    <w:rsid w:val="0082534C"/>
    <w:rsid w:val="00825C3D"/>
    <w:rsid w:val="00825D4E"/>
    <w:rsid w:val="00825D68"/>
    <w:rsid w:val="0082610E"/>
    <w:rsid w:val="008264CA"/>
    <w:rsid w:val="00827347"/>
    <w:rsid w:val="00827AA8"/>
    <w:rsid w:val="00827D0D"/>
    <w:rsid w:val="00827EB9"/>
    <w:rsid w:val="008301F2"/>
    <w:rsid w:val="00830C30"/>
    <w:rsid w:val="00830FC9"/>
    <w:rsid w:val="00831454"/>
    <w:rsid w:val="00832E11"/>
    <w:rsid w:val="008337EB"/>
    <w:rsid w:val="008339F0"/>
    <w:rsid w:val="00834450"/>
    <w:rsid w:val="00836726"/>
    <w:rsid w:val="0083674D"/>
    <w:rsid w:val="008378FF"/>
    <w:rsid w:val="00837BFD"/>
    <w:rsid w:val="00837DF1"/>
    <w:rsid w:val="008405B0"/>
    <w:rsid w:val="00840A7E"/>
    <w:rsid w:val="00840D29"/>
    <w:rsid w:val="00840DD5"/>
    <w:rsid w:val="008414C7"/>
    <w:rsid w:val="008414E0"/>
    <w:rsid w:val="0084150D"/>
    <w:rsid w:val="0084165D"/>
    <w:rsid w:val="008416CE"/>
    <w:rsid w:val="0084305A"/>
    <w:rsid w:val="008441A5"/>
    <w:rsid w:val="00844667"/>
    <w:rsid w:val="00844A4C"/>
    <w:rsid w:val="0084543C"/>
    <w:rsid w:val="008457B0"/>
    <w:rsid w:val="0084584B"/>
    <w:rsid w:val="00845A67"/>
    <w:rsid w:val="00845CC6"/>
    <w:rsid w:val="008470CE"/>
    <w:rsid w:val="008474A9"/>
    <w:rsid w:val="00847A53"/>
    <w:rsid w:val="00847C4C"/>
    <w:rsid w:val="00847ED7"/>
    <w:rsid w:val="00850C68"/>
    <w:rsid w:val="008510A1"/>
    <w:rsid w:val="00851A46"/>
    <w:rsid w:val="00851CE7"/>
    <w:rsid w:val="00852C19"/>
    <w:rsid w:val="00852DCE"/>
    <w:rsid w:val="00853113"/>
    <w:rsid w:val="00853831"/>
    <w:rsid w:val="00853E39"/>
    <w:rsid w:val="00854060"/>
    <w:rsid w:val="00854531"/>
    <w:rsid w:val="00854ED4"/>
    <w:rsid w:val="00856C05"/>
    <w:rsid w:val="0085745B"/>
    <w:rsid w:val="008578EA"/>
    <w:rsid w:val="008616D8"/>
    <w:rsid w:val="008623AF"/>
    <w:rsid w:val="00862494"/>
    <w:rsid w:val="008636E7"/>
    <w:rsid w:val="008638E0"/>
    <w:rsid w:val="00863ED0"/>
    <w:rsid w:val="00865D31"/>
    <w:rsid w:val="0086721E"/>
    <w:rsid w:val="00867351"/>
    <w:rsid w:val="00867742"/>
    <w:rsid w:val="008678DB"/>
    <w:rsid w:val="0087064A"/>
    <w:rsid w:val="008707D8"/>
    <w:rsid w:val="008709B6"/>
    <w:rsid w:val="00870C7B"/>
    <w:rsid w:val="00870F20"/>
    <w:rsid w:val="00871A77"/>
    <w:rsid w:val="00872125"/>
    <w:rsid w:val="0087238E"/>
    <w:rsid w:val="0087269F"/>
    <w:rsid w:val="00872871"/>
    <w:rsid w:val="00872D04"/>
    <w:rsid w:val="00873985"/>
    <w:rsid w:val="00873A76"/>
    <w:rsid w:val="00874A5D"/>
    <w:rsid w:val="008750C0"/>
    <w:rsid w:val="008754F6"/>
    <w:rsid w:val="0087556D"/>
    <w:rsid w:val="008765A1"/>
    <w:rsid w:val="00876967"/>
    <w:rsid w:val="00877541"/>
    <w:rsid w:val="00883AB2"/>
    <w:rsid w:val="00883BE6"/>
    <w:rsid w:val="00883F34"/>
    <w:rsid w:val="00885610"/>
    <w:rsid w:val="0088581F"/>
    <w:rsid w:val="00885EF5"/>
    <w:rsid w:val="00885F95"/>
    <w:rsid w:val="00887525"/>
    <w:rsid w:val="00887BC8"/>
    <w:rsid w:val="00887BF9"/>
    <w:rsid w:val="00887E38"/>
    <w:rsid w:val="00890A8E"/>
    <w:rsid w:val="00890F77"/>
    <w:rsid w:val="00891400"/>
    <w:rsid w:val="00891F95"/>
    <w:rsid w:val="00891FC5"/>
    <w:rsid w:val="00892042"/>
    <w:rsid w:val="00892162"/>
    <w:rsid w:val="00892D49"/>
    <w:rsid w:val="00893190"/>
    <w:rsid w:val="00893745"/>
    <w:rsid w:val="0089449C"/>
    <w:rsid w:val="008964B4"/>
    <w:rsid w:val="008964DC"/>
    <w:rsid w:val="00896ACE"/>
    <w:rsid w:val="00897290"/>
    <w:rsid w:val="0089758B"/>
    <w:rsid w:val="008A0216"/>
    <w:rsid w:val="008A16BF"/>
    <w:rsid w:val="008A1AFB"/>
    <w:rsid w:val="008A1B3B"/>
    <w:rsid w:val="008A1BBB"/>
    <w:rsid w:val="008A2ECD"/>
    <w:rsid w:val="008A4314"/>
    <w:rsid w:val="008A4481"/>
    <w:rsid w:val="008A448F"/>
    <w:rsid w:val="008A45C4"/>
    <w:rsid w:val="008A4F5F"/>
    <w:rsid w:val="008A547B"/>
    <w:rsid w:val="008A6F38"/>
    <w:rsid w:val="008A77B2"/>
    <w:rsid w:val="008A7A35"/>
    <w:rsid w:val="008B049C"/>
    <w:rsid w:val="008B0C4A"/>
    <w:rsid w:val="008B18C7"/>
    <w:rsid w:val="008B1A35"/>
    <w:rsid w:val="008B1AD5"/>
    <w:rsid w:val="008B209A"/>
    <w:rsid w:val="008B2562"/>
    <w:rsid w:val="008B29EE"/>
    <w:rsid w:val="008B2DB9"/>
    <w:rsid w:val="008B301E"/>
    <w:rsid w:val="008B31D3"/>
    <w:rsid w:val="008B3213"/>
    <w:rsid w:val="008B324C"/>
    <w:rsid w:val="008B36A2"/>
    <w:rsid w:val="008B3A66"/>
    <w:rsid w:val="008B4227"/>
    <w:rsid w:val="008B46F6"/>
    <w:rsid w:val="008B4792"/>
    <w:rsid w:val="008B4A77"/>
    <w:rsid w:val="008B508D"/>
    <w:rsid w:val="008B59A9"/>
    <w:rsid w:val="008B67F2"/>
    <w:rsid w:val="008B6C7B"/>
    <w:rsid w:val="008B6DB5"/>
    <w:rsid w:val="008B767D"/>
    <w:rsid w:val="008B7BA6"/>
    <w:rsid w:val="008C01F8"/>
    <w:rsid w:val="008C0CE8"/>
    <w:rsid w:val="008C5270"/>
    <w:rsid w:val="008C6CA6"/>
    <w:rsid w:val="008C6D61"/>
    <w:rsid w:val="008C6F9B"/>
    <w:rsid w:val="008C71FB"/>
    <w:rsid w:val="008C7F6C"/>
    <w:rsid w:val="008C7FBC"/>
    <w:rsid w:val="008D0BAF"/>
    <w:rsid w:val="008D1D26"/>
    <w:rsid w:val="008D2091"/>
    <w:rsid w:val="008D225E"/>
    <w:rsid w:val="008D31D1"/>
    <w:rsid w:val="008D3345"/>
    <w:rsid w:val="008D3660"/>
    <w:rsid w:val="008D36B0"/>
    <w:rsid w:val="008D3CCF"/>
    <w:rsid w:val="008D3E33"/>
    <w:rsid w:val="008D42F6"/>
    <w:rsid w:val="008D4782"/>
    <w:rsid w:val="008D5032"/>
    <w:rsid w:val="008D5990"/>
    <w:rsid w:val="008D6D13"/>
    <w:rsid w:val="008D7E39"/>
    <w:rsid w:val="008E0A33"/>
    <w:rsid w:val="008E0F41"/>
    <w:rsid w:val="008E10E6"/>
    <w:rsid w:val="008E161A"/>
    <w:rsid w:val="008E18CB"/>
    <w:rsid w:val="008E2D43"/>
    <w:rsid w:val="008E3269"/>
    <w:rsid w:val="008E32ED"/>
    <w:rsid w:val="008E54E1"/>
    <w:rsid w:val="008E57AD"/>
    <w:rsid w:val="008E5C17"/>
    <w:rsid w:val="008E5C45"/>
    <w:rsid w:val="008E6A27"/>
    <w:rsid w:val="008E7FDB"/>
    <w:rsid w:val="008F06B9"/>
    <w:rsid w:val="008F1153"/>
    <w:rsid w:val="008F11D5"/>
    <w:rsid w:val="008F1A9D"/>
    <w:rsid w:val="008F273D"/>
    <w:rsid w:val="008F2B2E"/>
    <w:rsid w:val="008F30B1"/>
    <w:rsid w:val="008F33E6"/>
    <w:rsid w:val="008F3D78"/>
    <w:rsid w:val="008F4E4F"/>
    <w:rsid w:val="008F50FE"/>
    <w:rsid w:val="008F57C3"/>
    <w:rsid w:val="008F58D8"/>
    <w:rsid w:val="008F5AF0"/>
    <w:rsid w:val="008F7C40"/>
    <w:rsid w:val="0090009D"/>
    <w:rsid w:val="00900DB8"/>
    <w:rsid w:val="009020DC"/>
    <w:rsid w:val="009021AB"/>
    <w:rsid w:val="0090234A"/>
    <w:rsid w:val="00903019"/>
    <w:rsid w:val="00903E80"/>
    <w:rsid w:val="00903EAE"/>
    <w:rsid w:val="00904843"/>
    <w:rsid w:val="00904ADA"/>
    <w:rsid w:val="00904E6D"/>
    <w:rsid w:val="00905100"/>
    <w:rsid w:val="009055D8"/>
    <w:rsid w:val="00905917"/>
    <w:rsid w:val="00905A42"/>
    <w:rsid w:val="00905AFE"/>
    <w:rsid w:val="0090637A"/>
    <w:rsid w:val="009067EB"/>
    <w:rsid w:val="00906C77"/>
    <w:rsid w:val="0090759C"/>
    <w:rsid w:val="00907D1E"/>
    <w:rsid w:val="00907E00"/>
    <w:rsid w:val="009114D5"/>
    <w:rsid w:val="00911AF0"/>
    <w:rsid w:val="00913798"/>
    <w:rsid w:val="00916451"/>
    <w:rsid w:val="00916BB7"/>
    <w:rsid w:val="00917195"/>
    <w:rsid w:val="009178BE"/>
    <w:rsid w:val="00920203"/>
    <w:rsid w:val="00920A59"/>
    <w:rsid w:val="00920B03"/>
    <w:rsid w:val="00920E19"/>
    <w:rsid w:val="0092100D"/>
    <w:rsid w:val="009214A2"/>
    <w:rsid w:val="0092179E"/>
    <w:rsid w:val="0092187E"/>
    <w:rsid w:val="00921B87"/>
    <w:rsid w:val="00922600"/>
    <w:rsid w:val="00922B3E"/>
    <w:rsid w:val="00923C21"/>
    <w:rsid w:val="00925355"/>
    <w:rsid w:val="0092578A"/>
    <w:rsid w:val="00925F18"/>
    <w:rsid w:val="009261A6"/>
    <w:rsid w:val="0092635E"/>
    <w:rsid w:val="00926DB1"/>
    <w:rsid w:val="00927529"/>
    <w:rsid w:val="00927E39"/>
    <w:rsid w:val="00927FB4"/>
    <w:rsid w:val="00930F1B"/>
    <w:rsid w:val="00931068"/>
    <w:rsid w:val="00931360"/>
    <w:rsid w:val="0093300A"/>
    <w:rsid w:val="0093332A"/>
    <w:rsid w:val="009341DF"/>
    <w:rsid w:val="00934480"/>
    <w:rsid w:val="00934CBF"/>
    <w:rsid w:val="00935A14"/>
    <w:rsid w:val="00936344"/>
    <w:rsid w:val="00936ECE"/>
    <w:rsid w:val="00936FDE"/>
    <w:rsid w:val="00937D8E"/>
    <w:rsid w:val="00940160"/>
    <w:rsid w:val="0094038F"/>
    <w:rsid w:val="00940B84"/>
    <w:rsid w:val="00942CC9"/>
    <w:rsid w:val="00943F5B"/>
    <w:rsid w:val="00945295"/>
    <w:rsid w:val="00945572"/>
    <w:rsid w:val="009456D4"/>
    <w:rsid w:val="009456E5"/>
    <w:rsid w:val="00945B5E"/>
    <w:rsid w:val="00945BC9"/>
    <w:rsid w:val="00946EDD"/>
    <w:rsid w:val="009477B8"/>
    <w:rsid w:val="009500C8"/>
    <w:rsid w:val="00950DCE"/>
    <w:rsid w:val="0095152E"/>
    <w:rsid w:val="009515A0"/>
    <w:rsid w:val="00951A3E"/>
    <w:rsid w:val="00951A8C"/>
    <w:rsid w:val="00951CD0"/>
    <w:rsid w:val="00953F28"/>
    <w:rsid w:val="009540F8"/>
    <w:rsid w:val="009541A3"/>
    <w:rsid w:val="009541B5"/>
    <w:rsid w:val="009542FB"/>
    <w:rsid w:val="00954314"/>
    <w:rsid w:val="00954AC2"/>
    <w:rsid w:val="0095582B"/>
    <w:rsid w:val="00955DD2"/>
    <w:rsid w:val="00956B30"/>
    <w:rsid w:val="00956C3C"/>
    <w:rsid w:val="00957055"/>
    <w:rsid w:val="0095757E"/>
    <w:rsid w:val="00957693"/>
    <w:rsid w:val="00957CF4"/>
    <w:rsid w:val="00960877"/>
    <w:rsid w:val="00960C2D"/>
    <w:rsid w:val="00960E5B"/>
    <w:rsid w:val="009616A3"/>
    <w:rsid w:val="00961E5B"/>
    <w:rsid w:val="0096312A"/>
    <w:rsid w:val="009631FC"/>
    <w:rsid w:val="0096340D"/>
    <w:rsid w:val="009637F6"/>
    <w:rsid w:val="00964157"/>
    <w:rsid w:val="00964191"/>
    <w:rsid w:val="009643BD"/>
    <w:rsid w:val="00964410"/>
    <w:rsid w:val="009648DF"/>
    <w:rsid w:val="00965F64"/>
    <w:rsid w:val="00966AF7"/>
    <w:rsid w:val="00967CB4"/>
    <w:rsid w:val="00967DA2"/>
    <w:rsid w:val="00970532"/>
    <w:rsid w:val="00971873"/>
    <w:rsid w:val="00971C34"/>
    <w:rsid w:val="00971F5E"/>
    <w:rsid w:val="00972ADF"/>
    <w:rsid w:val="00972B34"/>
    <w:rsid w:val="00973457"/>
    <w:rsid w:val="00973546"/>
    <w:rsid w:val="00975982"/>
    <w:rsid w:val="009760A7"/>
    <w:rsid w:val="00976CD5"/>
    <w:rsid w:val="00977047"/>
    <w:rsid w:val="00977062"/>
    <w:rsid w:val="009803E3"/>
    <w:rsid w:val="00980499"/>
    <w:rsid w:val="0098091A"/>
    <w:rsid w:val="00983840"/>
    <w:rsid w:val="0098396D"/>
    <w:rsid w:val="00984545"/>
    <w:rsid w:val="00984570"/>
    <w:rsid w:val="009857AC"/>
    <w:rsid w:val="00985BB3"/>
    <w:rsid w:val="009868E9"/>
    <w:rsid w:val="0099040A"/>
    <w:rsid w:val="0099056B"/>
    <w:rsid w:val="0099286B"/>
    <w:rsid w:val="00993341"/>
    <w:rsid w:val="00993AA6"/>
    <w:rsid w:val="00994309"/>
    <w:rsid w:val="009946C3"/>
    <w:rsid w:val="00994B54"/>
    <w:rsid w:val="00995DEB"/>
    <w:rsid w:val="0099618E"/>
    <w:rsid w:val="009978A2"/>
    <w:rsid w:val="00997EFB"/>
    <w:rsid w:val="009A0244"/>
    <w:rsid w:val="009A06CA"/>
    <w:rsid w:val="009A0B14"/>
    <w:rsid w:val="009A0C8A"/>
    <w:rsid w:val="009A0D35"/>
    <w:rsid w:val="009A18E5"/>
    <w:rsid w:val="009A195B"/>
    <w:rsid w:val="009A22DB"/>
    <w:rsid w:val="009A384E"/>
    <w:rsid w:val="009A4D8D"/>
    <w:rsid w:val="009A59ED"/>
    <w:rsid w:val="009A5E47"/>
    <w:rsid w:val="009A5E88"/>
    <w:rsid w:val="009A7094"/>
    <w:rsid w:val="009A771E"/>
    <w:rsid w:val="009B106D"/>
    <w:rsid w:val="009B1375"/>
    <w:rsid w:val="009B184F"/>
    <w:rsid w:val="009B2528"/>
    <w:rsid w:val="009B32CA"/>
    <w:rsid w:val="009B333B"/>
    <w:rsid w:val="009B33E1"/>
    <w:rsid w:val="009B35CB"/>
    <w:rsid w:val="009B4273"/>
    <w:rsid w:val="009B4393"/>
    <w:rsid w:val="009B58E3"/>
    <w:rsid w:val="009B5970"/>
    <w:rsid w:val="009B633A"/>
    <w:rsid w:val="009B7FAF"/>
    <w:rsid w:val="009C11E8"/>
    <w:rsid w:val="009C147B"/>
    <w:rsid w:val="009C1680"/>
    <w:rsid w:val="009C17E2"/>
    <w:rsid w:val="009C18EF"/>
    <w:rsid w:val="009C1D48"/>
    <w:rsid w:val="009C2962"/>
    <w:rsid w:val="009C3DAB"/>
    <w:rsid w:val="009C3E5E"/>
    <w:rsid w:val="009C40D5"/>
    <w:rsid w:val="009C4B50"/>
    <w:rsid w:val="009C4E8E"/>
    <w:rsid w:val="009C503C"/>
    <w:rsid w:val="009C5A15"/>
    <w:rsid w:val="009C6250"/>
    <w:rsid w:val="009C6292"/>
    <w:rsid w:val="009C6639"/>
    <w:rsid w:val="009C6855"/>
    <w:rsid w:val="009C68C0"/>
    <w:rsid w:val="009C7811"/>
    <w:rsid w:val="009D0EDF"/>
    <w:rsid w:val="009D1673"/>
    <w:rsid w:val="009D1D7B"/>
    <w:rsid w:val="009D2842"/>
    <w:rsid w:val="009D2C07"/>
    <w:rsid w:val="009D2C80"/>
    <w:rsid w:val="009D3495"/>
    <w:rsid w:val="009D3A30"/>
    <w:rsid w:val="009D3DA6"/>
    <w:rsid w:val="009D5484"/>
    <w:rsid w:val="009D5530"/>
    <w:rsid w:val="009D73AF"/>
    <w:rsid w:val="009D760E"/>
    <w:rsid w:val="009D78FA"/>
    <w:rsid w:val="009E0E04"/>
    <w:rsid w:val="009E0F36"/>
    <w:rsid w:val="009E10B3"/>
    <w:rsid w:val="009E15AF"/>
    <w:rsid w:val="009E3843"/>
    <w:rsid w:val="009E3C7E"/>
    <w:rsid w:val="009E3FA1"/>
    <w:rsid w:val="009E40F8"/>
    <w:rsid w:val="009E4131"/>
    <w:rsid w:val="009E41D6"/>
    <w:rsid w:val="009E4B9C"/>
    <w:rsid w:val="009E4FEC"/>
    <w:rsid w:val="009E555C"/>
    <w:rsid w:val="009E564B"/>
    <w:rsid w:val="009E60AE"/>
    <w:rsid w:val="009E6C74"/>
    <w:rsid w:val="009E71D5"/>
    <w:rsid w:val="009E75CF"/>
    <w:rsid w:val="009E78E6"/>
    <w:rsid w:val="009F096D"/>
    <w:rsid w:val="009F0A8C"/>
    <w:rsid w:val="009F0D44"/>
    <w:rsid w:val="009F0FE6"/>
    <w:rsid w:val="009F263E"/>
    <w:rsid w:val="009F2A8B"/>
    <w:rsid w:val="009F2F05"/>
    <w:rsid w:val="009F2F95"/>
    <w:rsid w:val="009F3818"/>
    <w:rsid w:val="009F3C32"/>
    <w:rsid w:val="009F47F5"/>
    <w:rsid w:val="009F48C1"/>
    <w:rsid w:val="009F48D8"/>
    <w:rsid w:val="009F4D39"/>
    <w:rsid w:val="009F50F4"/>
    <w:rsid w:val="009F51FB"/>
    <w:rsid w:val="009F613F"/>
    <w:rsid w:val="009F6CC4"/>
    <w:rsid w:val="009F77F4"/>
    <w:rsid w:val="00A00061"/>
    <w:rsid w:val="00A002E2"/>
    <w:rsid w:val="00A00B3E"/>
    <w:rsid w:val="00A01747"/>
    <w:rsid w:val="00A03C81"/>
    <w:rsid w:val="00A04660"/>
    <w:rsid w:val="00A04830"/>
    <w:rsid w:val="00A04C6B"/>
    <w:rsid w:val="00A0500A"/>
    <w:rsid w:val="00A053EB"/>
    <w:rsid w:val="00A07881"/>
    <w:rsid w:val="00A07BE5"/>
    <w:rsid w:val="00A10544"/>
    <w:rsid w:val="00A10ABA"/>
    <w:rsid w:val="00A1106B"/>
    <w:rsid w:val="00A111A4"/>
    <w:rsid w:val="00A11356"/>
    <w:rsid w:val="00A11C40"/>
    <w:rsid w:val="00A11F3E"/>
    <w:rsid w:val="00A13111"/>
    <w:rsid w:val="00A1545D"/>
    <w:rsid w:val="00A156E2"/>
    <w:rsid w:val="00A15791"/>
    <w:rsid w:val="00A1598E"/>
    <w:rsid w:val="00A15C35"/>
    <w:rsid w:val="00A16DB8"/>
    <w:rsid w:val="00A16E6F"/>
    <w:rsid w:val="00A20661"/>
    <w:rsid w:val="00A20A2C"/>
    <w:rsid w:val="00A20D68"/>
    <w:rsid w:val="00A21C95"/>
    <w:rsid w:val="00A2202B"/>
    <w:rsid w:val="00A22986"/>
    <w:rsid w:val="00A24B61"/>
    <w:rsid w:val="00A24C3B"/>
    <w:rsid w:val="00A250CE"/>
    <w:rsid w:val="00A261C5"/>
    <w:rsid w:val="00A27AE6"/>
    <w:rsid w:val="00A31BBC"/>
    <w:rsid w:val="00A31CBC"/>
    <w:rsid w:val="00A32270"/>
    <w:rsid w:val="00A327AB"/>
    <w:rsid w:val="00A338F9"/>
    <w:rsid w:val="00A33C68"/>
    <w:rsid w:val="00A33EBD"/>
    <w:rsid w:val="00A33F53"/>
    <w:rsid w:val="00A341C6"/>
    <w:rsid w:val="00A3454C"/>
    <w:rsid w:val="00A34C78"/>
    <w:rsid w:val="00A3503B"/>
    <w:rsid w:val="00A3589F"/>
    <w:rsid w:val="00A35E76"/>
    <w:rsid w:val="00A36C4C"/>
    <w:rsid w:val="00A4068C"/>
    <w:rsid w:val="00A4146E"/>
    <w:rsid w:val="00A4147A"/>
    <w:rsid w:val="00A42397"/>
    <w:rsid w:val="00A43031"/>
    <w:rsid w:val="00A4306D"/>
    <w:rsid w:val="00A434C5"/>
    <w:rsid w:val="00A4489D"/>
    <w:rsid w:val="00A4594A"/>
    <w:rsid w:val="00A4650B"/>
    <w:rsid w:val="00A46690"/>
    <w:rsid w:val="00A46D46"/>
    <w:rsid w:val="00A474EB"/>
    <w:rsid w:val="00A47530"/>
    <w:rsid w:val="00A476BC"/>
    <w:rsid w:val="00A47EE5"/>
    <w:rsid w:val="00A50306"/>
    <w:rsid w:val="00A51279"/>
    <w:rsid w:val="00A513F5"/>
    <w:rsid w:val="00A51D12"/>
    <w:rsid w:val="00A52037"/>
    <w:rsid w:val="00A52549"/>
    <w:rsid w:val="00A52C7E"/>
    <w:rsid w:val="00A52EEB"/>
    <w:rsid w:val="00A532AE"/>
    <w:rsid w:val="00A53F5B"/>
    <w:rsid w:val="00A54A48"/>
    <w:rsid w:val="00A54AB5"/>
    <w:rsid w:val="00A54B2C"/>
    <w:rsid w:val="00A55D15"/>
    <w:rsid w:val="00A56125"/>
    <w:rsid w:val="00A56BC4"/>
    <w:rsid w:val="00A56D65"/>
    <w:rsid w:val="00A57AA8"/>
    <w:rsid w:val="00A57B13"/>
    <w:rsid w:val="00A57C60"/>
    <w:rsid w:val="00A60711"/>
    <w:rsid w:val="00A61DA7"/>
    <w:rsid w:val="00A61F06"/>
    <w:rsid w:val="00A6200B"/>
    <w:rsid w:val="00A628E2"/>
    <w:rsid w:val="00A63513"/>
    <w:rsid w:val="00A6427C"/>
    <w:rsid w:val="00A64AFF"/>
    <w:rsid w:val="00A6555D"/>
    <w:rsid w:val="00A661E3"/>
    <w:rsid w:val="00A6652C"/>
    <w:rsid w:val="00A66D02"/>
    <w:rsid w:val="00A677D8"/>
    <w:rsid w:val="00A703EF"/>
    <w:rsid w:val="00A708B5"/>
    <w:rsid w:val="00A70A66"/>
    <w:rsid w:val="00A70F1A"/>
    <w:rsid w:val="00A71E26"/>
    <w:rsid w:val="00A73336"/>
    <w:rsid w:val="00A73363"/>
    <w:rsid w:val="00A7344C"/>
    <w:rsid w:val="00A75340"/>
    <w:rsid w:val="00A763A0"/>
    <w:rsid w:val="00A76B41"/>
    <w:rsid w:val="00A77108"/>
    <w:rsid w:val="00A77B87"/>
    <w:rsid w:val="00A77BBD"/>
    <w:rsid w:val="00A80401"/>
    <w:rsid w:val="00A8196F"/>
    <w:rsid w:val="00A82E4E"/>
    <w:rsid w:val="00A82E58"/>
    <w:rsid w:val="00A83458"/>
    <w:rsid w:val="00A84025"/>
    <w:rsid w:val="00A844C4"/>
    <w:rsid w:val="00A8473E"/>
    <w:rsid w:val="00A8492A"/>
    <w:rsid w:val="00A84A74"/>
    <w:rsid w:val="00A84E92"/>
    <w:rsid w:val="00A85432"/>
    <w:rsid w:val="00A85516"/>
    <w:rsid w:val="00A856FE"/>
    <w:rsid w:val="00A86065"/>
    <w:rsid w:val="00A8625B"/>
    <w:rsid w:val="00A86952"/>
    <w:rsid w:val="00A86C76"/>
    <w:rsid w:val="00A87119"/>
    <w:rsid w:val="00A90545"/>
    <w:rsid w:val="00A90864"/>
    <w:rsid w:val="00A908D4"/>
    <w:rsid w:val="00A9099C"/>
    <w:rsid w:val="00A918B3"/>
    <w:rsid w:val="00A927F0"/>
    <w:rsid w:val="00A92B39"/>
    <w:rsid w:val="00A93944"/>
    <w:rsid w:val="00A9415F"/>
    <w:rsid w:val="00A94173"/>
    <w:rsid w:val="00A942B8"/>
    <w:rsid w:val="00A947FA"/>
    <w:rsid w:val="00A95275"/>
    <w:rsid w:val="00A953D2"/>
    <w:rsid w:val="00A95770"/>
    <w:rsid w:val="00A95BC3"/>
    <w:rsid w:val="00A9701A"/>
    <w:rsid w:val="00A97524"/>
    <w:rsid w:val="00A979A2"/>
    <w:rsid w:val="00A97BF7"/>
    <w:rsid w:val="00AA0405"/>
    <w:rsid w:val="00AA0E96"/>
    <w:rsid w:val="00AA11D8"/>
    <w:rsid w:val="00AA1BE9"/>
    <w:rsid w:val="00AA1C59"/>
    <w:rsid w:val="00AA1E1A"/>
    <w:rsid w:val="00AA2722"/>
    <w:rsid w:val="00AA3AD9"/>
    <w:rsid w:val="00AA3F22"/>
    <w:rsid w:val="00AA48F5"/>
    <w:rsid w:val="00AA4D32"/>
    <w:rsid w:val="00AA50CC"/>
    <w:rsid w:val="00AA5F0E"/>
    <w:rsid w:val="00AA6895"/>
    <w:rsid w:val="00AA6947"/>
    <w:rsid w:val="00AA704F"/>
    <w:rsid w:val="00AB0207"/>
    <w:rsid w:val="00AB08AD"/>
    <w:rsid w:val="00AB0F26"/>
    <w:rsid w:val="00AB1053"/>
    <w:rsid w:val="00AB1F54"/>
    <w:rsid w:val="00AB1FCC"/>
    <w:rsid w:val="00AB2CE7"/>
    <w:rsid w:val="00AB3E8D"/>
    <w:rsid w:val="00AB48BF"/>
    <w:rsid w:val="00AB4ADE"/>
    <w:rsid w:val="00AB4C19"/>
    <w:rsid w:val="00AB4C7B"/>
    <w:rsid w:val="00AB57E7"/>
    <w:rsid w:val="00AB582E"/>
    <w:rsid w:val="00AB6B97"/>
    <w:rsid w:val="00AC17C2"/>
    <w:rsid w:val="00AC295A"/>
    <w:rsid w:val="00AC2E63"/>
    <w:rsid w:val="00AC35ED"/>
    <w:rsid w:val="00AC3FD8"/>
    <w:rsid w:val="00AC483F"/>
    <w:rsid w:val="00AC6394"/>
    <w:rsid w:val="00AC6BC3"/>
    <w:rsid w:val="00AC73C2"/>
    <w:rsid w:val="00AD0099"/>
    <w:rsid w:val="00AD013A"/>
    <w:rsid w:val="00AD02E9"/>
    <w:rsid w:val="00AD0750"/>
    <w:rsid w:val="00AD0B37"/>
    <w:rsid w:val="00AD0D20"/>
    <w:rsid w:val="00AD0DC4"/>
    <w:rsid w:val="00AD1063"/>
    <w:rsid w:val="00AD1771"/>
    <w:rsid w:val="00AD1B19"/>
    <w:rsid w:val="00AD1EB4"/>
    <w:rsid w:val="00AD235D"/>
    <w:rsid w:val="00AD3209"/>
    <w:rsid w:val="00AD368B"/>
    <w:rsid w:val="00AD4393"/>
    <w:rsid w:val="00AD4947"/>
    <w:rsid w:val="00AD4FAE"/>
    <w:rsid w:val="00AD58C3"/>
    <w:rsid w:val="00AD5A76"/>
    <w:rsid w:val="00AD5CCA"/>
    <w:rsid w:val="00AD5E6C"/>
    <w:rsid w:val="00AD72C0"/>
    <w:rsid w:val="00AD7D07"/>
    <w:rsid w:val="00AE0C83"/>
    <w:rsid w:val="00AE0F31"/>
    <w:rsid w:val="00AE2582"/>
    <w:rsid w:val="00AE2B69"/>
    <w:rsid w:val="00AE357E"/>
    <w:rsid w:val="00AE362D"/>
    <w:rsid w:val="00AE41B5"/>
    <w:rsid w:val="00AE4B07"/>
    <w:rsid w:val="00AE5FBC"/>
    <w:rsid w:val="00AE62A9"/>
    <w:rsid w:val="00AE62D7"/>
    <w:rsid w:val="00AE6A62"/>
    <w:rsid w:val="00AE7443"/>
    <w:rsid w:val="00AE77A6"/>
    <w:rsid w:val="00AF0094"/>
    <w:rsid w:val="00AF0CF8"/>
    <w:rsid w:val="00AF2A5B"/>
    <w:rsid w:val="00AF30EA"/>
    <w:rsid w:val="00AF30FD"/>
    <w:rsid w:val="00AF3844"/>
    <w:rsid w:val="00AF441B"/>
    <w:rsid w:val="00AF589A"/>
    <w:rsid w:val="00AF6225"/>
    <w:rsid w:val="00AF632D"/>
    <w:rsid w:val="00AF6772"/>
    <w:rsid w:val="00AF67FE"/>
    <w:rsid w:val="00AF6A0D"/>
    <w:rsid w:val="00AF6EFE"/>
    <w:rsid w:val="00AF7221"/>
    <w:rsid w:val="00AF73AC"/>
    <w:rsid w:val="00AF7619"/>
    <w:rsid w:val="00AF78C5"/>
    <w:rsid w:val="00B007F2"/>
    <w:rsid w:val="00B013EB"/>
    <w:rsid w:val="00B0255D"/>
    <w:rsid w:val="00B03835"/>
    <w:rsid w:val="00B03841"/>
    <w:rsid w:val="00B0393E"/>
    <w:rsid w:val="00B04734"/>
    <w:rsid w:val="00B04D44"/>
    <w:rsid w:val="00B04E4F"/>
    <w:rsid w:val="00B061D1"/>
    <w:rsid w:val="00B078C1"/>
    <w:rsid w:val="00B079A9"/>
    <w:rsid w:val="00B103A3"/>
    <w:rsid w:val="00B10752"/>
    <w:rsid w:val="00B10780"/>
    <w:rsid w:val="00B10DA1"/>
    <w:rsid w:val="00B11233"/>
    <w:rsid w:val="00B11323"/>
    <w:rsid w:val="00B11927"/>
    <w:rsid w:val="00B1234C"/>
    <w:rsid w:val="00B12354"/>
    <w:rsid w:val="00B12962"/>
    <w:rsid w:val="00B13B83"/>
    <w:rsid w:val="00B13EEF"/>
    <w:rsid w:val="00B14529"/>
    <w:rsid w:val="00B147B1"/>
    <w:rsid w:val="00B15052"/>
    <w:rsid w:val="00B15C66"/>
    <w:rsid w:val="00B15F20"/>
    <w:rsid w:val="00B162EC"/>
    <w:rsid w:val="00B16A01"/>
    <w:rsid w:val="00B170FD"/>
    <w:rsid w:val="00B172BB"/>
    <w:rsid w:val="00B17437"/>
    <w:rsid w:val="00B177B3"/>
    <w:rsid w:val="00B20074"/>
    <w:rsid w:val="00B21CAF"/>
    <w:rsid w:val="00B22287"/>
    <w:rsid w:val="00B22957"/>
    <w:rsid w:val="00B2295C"/>
    <w:rsid w:val="00B23127"/>
    <w:rsid w:val="00B234D3"/>
    <w:rsid w:val="00B23664"/>
    <w:rsid w:val="00B238F5"/>
    <w:rsid w:val="00B23EE7"/>
    <w:rsid w:val="00B2461D"/>
    <w:rsid w:val="00B249A4"/>
    <w:rsid w:val="00B25245"/>
    <w:rsid w:val="00B25501"/>
    <w:rsid w:val="00B26678"/>
    <w:rsid w:val="00B26A2B"/>
    <w:rsid w:val="00B26A44"/>
    <w:rsid w:val="00B27102"/>
    <w:rsid w:val="00B271D2"/>
    <w:rsid w:val="00B27345"/>
    <w:rsid w:val="00B2756F"/>
    <w:rsid w:val="00B27829"/>
    <w:rsid w:val="00B30187"/>
    <w:rsid w:val="00B31163"/>
    <w:rsid w:val="00B318A0"/>
    <w:rsid w:val="00B325E7"/>
    <w:rsid w:val="00B32834"/>
    <w:rsid w:val="00B3290F"/>
    <w:rsid w:val="00B32DC5"/>
    <w:rsid w:val="00B332B1"/>
    <w:rsid w:val="00B3360A"/>
    <w:rsid w:val="00B34524"/>
    <w:rsid w:val="00B34DB3"/>
    <w:rsid w:val="00B35A44"/>
    <w:rsid w:val="00B35C26"/>
    <w:rsid w:val="00B3619B"/>
    <w:rsid w:val="00B36A45"/>
    <w:rsid w:val="00B37A16"/>
    <w:rsid w:val="00B37E4D"/>
    <w:rsid w:val="00B4010F"/>
    <w:rsid w:val="00B40946"/>
    <w:rsid w:val="00B4129E"/>
    <w:rsid w:val="00B41764"/>
    <w:rsid w:val="00B41999"/>
    <w:rsid w:val="00B41DB7"/>
    <w:rsid w:val="00B44690"/>
    <w:rsid w:val="00B449A9"/>
    <w:rsid w:val="00B450DD"/>
    <w:rsid w:val="00B451DC"/>
    <w:rsid w:val="00B45F2C"/>
    <w:rsid w:val="00B45F43"/>
    <w:rsid w:val="00B467BA"/>
    <w:rsid w:val="00B469E1"/>
    <w:rsid w:val="00B471FC"/>
    <w:rsid w:val="00B47659"/>
    <w:rsid w:val="00B47A4C"/>
    <w:rsid w:val="00B47AFB"/>
    <w:rsid w:val="00B509FB"/>
    <w:rsid w:val="00B50FD6"/>
    <w:rsid w:val="00B51E39"/>
    <w:rsid w:val="00B520C7"/>
    <w:rsid w:val="00B52145"/>
    <w:rsid w:val="00B527D4"/>
    <w:rsid w:val="00B52B4A"/>
    <w:rsid w:val="00B532CD"/>
    <w:rsid w:val="00B53CEF"/>
    <w:rsid w:val="00B54B58"/>
    <w:rsid w:val="00B54EF2"/>
    <w:rsid w:val="00B5530B"/>
    <w:rsid w:val="00B56CAA"/>
    <w:rsid w:val="00B56FB9"/>
    <w:rsid w:val="00B57045"/>
    <w:rsid w:val="00B571E5"/>
    <w:rsid w:val="00B5737C"/>
    <w:rsid w:val="00B57CE6"/>
    <w:rsid w:val="00B62573"/>
    <w:rsid w:val="00B6259E"/>
    <w:rsid w:val="00B63F69"/>
    <w:rsid w:val="00B6402C"/>
    <w:rsid w:val="00B65076"/>
    <w:rsid w:val="00B6531F"/>
    <w:rsid w:val="00B65BC1"/>
    <w:rsid w:val="00B66A89"/>
    <w:rsid w:val="00B67148"/>
    <w:rsid w:val="00B70093"/>
    <w:rsid w:val="00B70390"/>
    <w:rsid w:val="00B704DD"/>
    <w:rsid w:val="00B71878"/>
    <w:rsid w:val="00B72107"/>
    <w:rsid w:val="00B72CC2"/>
    <w:rsid w:val="00B7324F"/>
    <w:rsid w:val="00B7339F"/>
    <w:rsid w:val="00B738DF"/>
    <w:rsid w:val="00B73B7F"/>
    <w:rsid w:val="00B7426B"/>
    <w:rsid w:val="00B749D6"/>
    <w:rsid w:val="00B74A31"/>
    <w:rsid w:val="00B74F02"/>
    <w:rsid w:val="00B7664F"/>
    <w:rsid w:val="00B76B61"/>
    <w:rsid w:val="00B76BE2"/>
    <w:rsid w:val="00B76DC6"/>
    <w:rsid w:val="00B770A0"/>
    <w:rsid w:val="00B77A7C"/>
    <w:rsid w:val="00B8053E"/>
    <w:rsid w:val="00B80659"/>
    <w:rsid w:val="00B806B2"/>
    <w:rsid w:val="00B806FE"/>
    <w:rsid w:val="00B8090B"/>
    <w:rsid w:val="00B80A55"/>
    <w:rsid w:val="00B80C9E"/>
    <w:rsid w:val="00B812DF"/>
    <w:rsid w:val="00B83350"/>
    <w:rsid w:val="00B836F9"/>
    <w:rsid w:val="00B83A56"/>
    <w:rsid w:val="00B8424F"/>
    <w:rsid w:val="00B8456D"/>
    <w:rsid w:val="00B84A48"/>
    <w:rsid w:val="00B85B01"/>
    <w:rsid w:val="00B85C9B"/>
    <w:rsid w:val="00B8605F"/>
    <w:rsid w:val="00B8646E"/>
    <w:rsid w:val="00B869A7"/>
    <w:rsid w:val="00B86A29"/>
    <w:rsid w:val="00B86E7B"/>
    <w:rsid w:val="00B87513"/>
    <w:rsid w:val="00B87CCD"/>
    <w:rsid w:val="00B90B94"/>
    <w:rsid w:val="00B90E76"/>
    <w:rsid w:val="00B92300"/>
    <w:rsid w:val="00B924CC"/>
    <w:rsid w:val="00B9258E"/>
    <w:rsid w:val="00B92872"/>
    <w:rsid w:val="00B93630"/>
    <w:rsid w:val="00B94043"/>
    <w:rsid w:val="00B9453A"/>
    <w:rsid w:val="00B94904"/>
    <w:rsid w:val="00B94B71"/>
    <w:rsid w:val="00B94B74"/>
    <w:rsid w:val="00B965E5"/>
    <w:rsid w:val="00B9694B"/>
    <w:rsid w:val="00B97117"/>
    <w:rsid w:val="00B978A8"/>
    <w:rsid w:val="00B97E87"/>
    <w:rsid w:val="00BA0548"/>
    <w:rsid w:val="00BA0DC3"/>
    <w:rsid w:val="00BA16CB"/>
    <w:rsid w:val="00BA1A33"/>
    <w:rsid w:val="00BA2C69"/>
    <w:rsid w:val="00BA302F"/>
    <w:rsid w:val="00BA308D"/>
    <w:rsid w:val="00BA3F4C"/>
    <w:rsid w:val="00BA416E"/>
    <w:rsid w:val="00BA4217"/>
    <w:rsid w:val="00BA4960"/>
    <w:rsid w:val="00BA52FD"/>
    <w:rsid w:val="00BA63B2"/>
    <w:rsid w:val="00BA6645"/>
    <w:rsid w:val="00BA6C7D"/>
    <w:rsid w:val="00BA6F51"/>
    <w:rsid w:val="00BA7063"/>
    <w:rsid w:val="00BA75C2"/>
    <w:rsid w:val="00BA7791"/>
    <w:rsid w:val="00BB00A3"/>
    <w:rsid w:val="00BB033E"/>
    <w:rsid w:val="00BB058E"/>
    <w:rsid w:val="00BB0C1C"/>
    <w:rsid w:val="00BB159F"/>
    <w:rsid w:val="00BB17AA"/>
    <w:rsid w:val="00BB248C"/>
    <w:rsid w:val="00BB2C31"/>
    <w:rsid w:val="00BB2E63"/>
    <w:rsid w:val="00BB3709"/>
    <w:rsid w:val="00BB3A64"/>
    <w:rsid w:val="00BB3BD6"/>
    <w:rsid w:val="00BB42DD"/>
    <w:rsid w:val="00BB48E0"/>
    <w:rsid w:val="00BB4BA6"/>
    <w:rsid w:val="00BB53EB"/>
    <w:rsid w:val="00BB5B29"/>
    <w:rsid w:val="00BB6ABC"/>
    <w:rsid w:val="00BB6FF8"/>
    <w:rsid w:val="00BB702F"/>
    <w:rsid w:val="00BB7198"/>
    <w:rsid w:val="00BB7556"/>
    <w:rsid w:val="00BB7BFF"/>
    <w:rsid w:val="00BC0E83"/>
    <w:rsid w:val="00BC1951"/>
    <w:rsid w:val="00BC26EB"/>
    <w:rsid w:val="00BC2DB1"/>
    <w:rsid w:val="00BC32F7"/>
    <w:rsid w:val="00BC396C"/>
    <w:rsid w:val="00BC41E1"/>
    <w:rsid w:val="00BC4456"/>
    <w:rsid w:val="00BC447A"/>
    <w:rsid w:val="00BC4838"/>
    <w:rsid w:val="00BC5139"/>
    <w:rsid w:val="00BC5DBD"/>
    <w:rsid w:val="00BC6A95"/>
    <w:rsid w:val="00BC6B20"/>
    <w:rsid w:val="00BD0649"/>
    <w:rsid w:val="00BD0BBE"/>
    <w:rsid w:val="00BD10F1"/>
    <w:rsid w:val="00BD111B"/>
    <w:rsid w:val="00BD13D5"/>
    <w:rsid w:val="00BD1851"/>
    <w:rsid w:val="00BD1EEE"/>
    <w:rsid w:val="00BD31B6"/>
    <w:rsid w:val="00BD393F"/>
    <w:rsid w:val="00BD4419"/>
    <w:rsid w:val="00BD520F"/>
    <w:rsid w:val="00BD5CA1"/>
    <w:rsid w:val="00BD5EF7"/>
    <w:rsid w:val="00BD63A2"/>
    <w:rsid w:val="00BD66B0"/>
    <w:rsid w:val="00BD687E"/>
    <w:rsid w:val="00BD6EC5"/>
    <w:rsid w:val="00BD7710"/>
    <w:rsid w:val="00BE0B57"/>
    <w:rsid w:val="00BE130A"/>
    <w:rsid w:val="00BE1524"/>
    <w:rsid w:val="00BE188C"/>
    <w:rsid w:val="00BE1919"/>
    <w:rsid w:val="00BE2120"/>
    <w:rsid w:val="00BE2254"/>
    <w:rsid w:val="00BE3BA4"/>
    <w:rsid w:val="00BE431A"/>
    <w:rsid w:val="00BE5264"/>
    <w:rsid w:val="00BE6E29"/>
    <w:rsid w:val="00BE7CED"/>
    <w:rsid w:val="00BE7DC5"/>
    <w:rsid w:val="00BF061D"/>
    <w:rsid w:val="00BF0D28"/>
    <w:rsid w:val="00BF198E"/>
    <w:rsid w:val="00BF1CFA"/>
    <w:rsid w:val="00BF1E9D"/>
    <w:rsid w:val="00BF2485"/>
    <w:rsid w:val="00BF2635"/>
    <w:rsid w:val="00BF2AE8"/>
    <w:rsid w:val="00BF3769"/>
    <w:rsid w:val="00BF3EB0"/>
    <w:rsid w:val="00BF4522"/>
    <w:rsid w:val="00BF4D2F"/>
    <w:rsid w:val="00BF4DD2"/>
    <w:rsid w:val="00BF59DC"/>
    <w:rsid w:val="00BF5D34"/>
    <w:rsid w:val="00BF64C4"/>
    <w:rsid w:val="00BF6757"/>
    <w:rsid w:val="00BF67A5"/>
    <w:rsid w:val="00BF6E47"/>
    <w:rsid w:val="00BF6FA8"/>
    <w:rsid w:val="00BF74EB"/>
    <w:rsid w:val="00C007ED"/>
    <w:rsid w:val="00C0202B"/>
    <w:rsid w:val="00C0251A"/>
    <w:rsid w:val="00C0317D"/>
    <w:rsid w:val="00C032AA"/>
    <w:rsid w:val="00C03676"/>
    <w:rsid w:val="00C038F1"/>
    <w:rsid w:val="00C05A82"/>
    <w:rsid w:val="00C06482"/>
    <w:rsid w:val="00C068A0"/>
    <w:rsid w:val="00C0728C"/>
    <w:rsid w:val="00C07CFA"/>
    <w:rsid w:val="00C104F6"/>
    <w:rsid w:val="00C10918"/>
    <w:rsid w:val="00C10D5F"/>
    <w:rsid w:val="00C1145E"/>
    <w:rsid w:val="00C11949"/>
    <w:rsid w:val="00C11A09"/>
    <w:rsid w:val="00C13161"/>
    <w:rsid w:val="00C14AB5"/>
    <w:rsid w:val="00C1545F"/>
    <w:rsid w:val="00C15E81"/>
    <w:rsid w:val="00C1725E"/>
    <w:rsid w:val="00C177E7"/>
    <w:rsid w:val="00C17AD3"/>
    <w:rsid w:val="00C17F32"/>
    <w:rsid w:val="00C17FBE"/>
    <w:rsid w:val="00C2030A"/>
    <w:rsid w:val="00C21B9A"/>
    <w:rsid w:val="00C22640"/>
    <w:rsid w:val="00C226BA"/>
    <w:rsid w:val="00C22F7F"/>
    <w:rsid w:val="00C23ADD"/>
    <w:rsid w:val="00C23B3B"/>
    <w:rsid w:val="00C246BA"/>
    <w:rsid w:val="00C25378"/>
    <w:rsid w:val="00C259DF"/>
    <w:rsid w:val="00C269A8"/>
    <w:rsid w:val="00C2725F"/>
    <w:rsid w:val="00C27376"/>
    <w:rsid w:val="00C27507"/>
    <w:rsid w:val="00C278FE"/>
    <w:rsid w:val="00C30C69"/>
    <w:rsid w:val="00C312F8"/>
    <w:rsid w:val="00C31425"/>
    <w:rsid w:val="00C31467"/>
    <w:rsid w:val="00C31B09"/>
    <w:rsid w:val="00C31BC0"/>
    <w:rsid w:val="00C31DEA"/>
    <w:rsid w:val="00C32905"/>
    <w:rsid w:val="00C332EB"/>
    <w:rsid w:val="00C35249"/>
    <w:rsid w:val="00C3566C"/>
    <w:rsid w:val="00C35B8D"/>
    <w:rsid w:val="00C36047"/>
    <w:rsid w:val="00C3605F"/>
    <w:rsid w:val="00C36949"/>
    <w:rsid w:val="00C36ADD"/>
    <w:rsid w:val="00C3735F"/>
    <w:rsid w:val="00C3768B"/>
    <w:rsid w:val="00C403D1"/>
    <w:rsid w:val="00C40E08"/>
    <w:rsid w:val="00C41DA4"/>
    <w:rsid w:val="00C422D1"/>
    <w:rsid w:val="00C426B8"/>
    <w:rsid w:val="00C42802"/>
    <w:rsid w:val="00C4306D"/>
    <w:rsid w:val="00C4345E"/>
    <w:rsid w:val="00C44012"/>
    <w:rsid w:val="00C442F8"/>
    <w:rsid w:val="00C4448B"/>
    <w:rsid w:val="00C4575A"/>
    <w:rsid w:val="00C45D75"/>
    <w:rsid w:val="00C467EF"/>
    <w:rsid w:val="00C46A7D"/>
    <w:rsid w:val="00C4707E"/>
    <w:rsid w:val="00C47116"/>
    <w:rsid w:val="00C47332"/>
    <w:rsid w:val="00C47602"/>
    <w:rsid w:val="00C47B8A"/>
    <w:rsid w:val="00C47C18"/>
    <w:rsid w:val="00C47E2E"/>
    <w:rsid w:val="00C50063"/>
    <w:rsid w:val="00C50E3E"/>
    <w:rsid w:val="00C50EFF"/>
    <w:rsid w:val="00C51B95"/>
    <w:rsid w:val="00C54569"/>
    <w:rsid w:val="00C549FD"/>
    <w:rsid w:val="00C560BA"/>
    <w:rsid w:val="00C572E1"/>
    <w:rsid w:val="00C576EE"/>
    <w:rsid w:val="00C579E8"/>
    <w:rsid w:val="00C60089"/>
    <w:rsid w:val="00C60775"/>
    <w:rsid w:val="00C60B6B"/>
    <w:rsid w:val="00C60D38"/>
    <w:rsid w:val="00C60F33"/>
    <w:rsid w:val="00C612B3"/>
    <w:rsid w:val="00C612F5"/>
    <w:rsid w:val="00C61619"/>
    <w:rsid w:val="00C61FC1"/>
    <w:rsid w:val="00C62579"/>
    <w:rsid w:val="00C646D3"/>
    <w:rsid w:val="00C6477D"/>
    <w:rsid w:val="00C64BB2"/>
    <w:rsid w:val="00C64EE1"/>
    <w:rsid w:val="00C65399"/>
    <w:rsid w:val="00C65A93"/>
    <w:rsid w:val="00C66185"/>
    <w:rsid w:val="00C66B1F"/>
    <w:rsid w:val="00C70A14"/>
    <w:rsid w:val="00C710FD"/>
    <w:rsid w:val="00C71CE8"/>
    <w:rsid w:val="00C72660"/>
    <w:rsid w:val="00C73FB9"/>
    <w:rsid w:val="00C743CC"/>
    <w:rsid w:val="00C7446A"/>
    <w:rsid w:val="00C7465B"/>
    <w:rsid w:val="00C74785"/>
    <w:rsid w:val="00C752C7"/>
    <w:rsid w:val="00C75432"/>
    <w:rsid w:val="00C75890"/>
    <w:rsid w:val="00C75AD4"/>
    <w:rsid w:val="00C76204"/>
    <w:rsid w:val="00C76FBA"/>
    <w:rsid w:val="00C77033"/>
    <w:rsid w:val="00C7791F"/>
    <w:rsid w:val="00C77B15"/>
    <w:rsid w:val="00C81BFE"/>
    <w:rsid w:val="00C822A1"/>
    <w:rsid w:val="00C823F5"/>
    <w:rsid w:val="00C82504"/>
    <w:rsid w:val="00C8319D"/>
    <w:rsid w:val="00C835F8"/>
    <w:rsid w:val="00C840F8"/>
    <w:rsid w:val="00C8427D"/>
    <w:rsid w:val="00C8456D"/>
    <w:rsid w:val="00C854E4"/>
    <w:rsid w:val="00C864A9"/>
    <w:rsid w:val="00C86A6E"/>
    <w:rsid w:val="00C86CDA"/>
    <w:rsid w:val="00C86CE0"/>
    <w:rsid w:val="00C86D90"/>
    <w:rsid w:val="00C86E56"/>
    <w:rsid w:val="00C86E94"/>
    <w:rsid w:val="00C878B4"/>
    <w:rsid w:val="00C87D4A"/>
    <w:rsid w:val="00C900CE"/>
    <w:rsid w:val="00C90759"/>
    <w:rsid w:val="00C90767"/>
    <w:rsid w:val="00C908DF"/>
    <w:rsid w:val="00C91CEB"/>
    <w:rsid w:val="00C920F4"/>
    <w:rsid w:val="00C92B92"/>
    <w:rsid w:val="00C94531"/>
    <w:rsid w:val="00CA210B"/>
    <w:rsid w:val="00CA21CE"/>
    <w:rsid w:val="00CA29F4"/>
    <w:rsid w:val="00CA34A4"/>
    <w:rsid w:val="00CA4362"/>
    <w:rsid w:val="00CA46BD"/>
    <w:rsid w:val="00CA5710"/>
    <w:rsid w:val="00CA5BAE"/>
    <w:rsid w:val="00CA5EE3"/>
    <w:rsid w:val="00CA6307"/>
    <w:rsid w:val="00CA7D55"/>
    <w:rsid w:val="00CA7DA2"/>
    <w:rsid w:val="00CB0014"/>
    <w:rsid w:val="00CB03CC"/>
    <w:rsid w:val="00CB0404"/>
    <w:rsid w:val="00CB0BD0"/>
    <w:rsid w:val="00CB1EBB"/>
    <w:rsid w:val="00CB2CFA"/>
    <w:rsid w:val="00CB3707"/>
    <w:rsid w:val="00CB373C"/>
    <w:rsid w:val="00CB3C4F"/>
    <w:rsid w:val="00CB4082"/>
    <w:rsid w:val="00CB4A3D"/>
    <w:rsid w:val="00CB4F02"/>
    <w:rsid w:val="00CB4FCA"/>
    <w:rsid w:val="00CB5CBC"/>
    <w:rsid w:val="00CB6FCF"/>
    <w:rsid w:val="00CB7A77"/>
    <w:rsid w:val="00CB7DEB"/>
    <w:rsid w:val="00CC09F1"/>
    <w:rsid w:val="00CC0E56"/>
    <w:rsid w:val="00CC0EE9"/>
    <w:rsid w:val="00CC1172"/>
    <w:rsid w:val="00CC1A75"/>
    <w:rsid w:val="00CC1C09"/>
    <w:rsid w:val="00CC252A"/>
    <w:rsid w:val="00CC26F6"/>
    <w:rsid w:val="00CC2EB2"/>
    <w:rsid w:val="00CC34F2"/>
    <w:rsid w:val="00CC3531"/>
    <w:rsid w:val="00CC3E11"/>
    <w:rsid w:val="00CC47A9"/>
    <w:rsid w:val="00CC5806"/>
    <w:rsid w:val="00CC5C52"/>
    <w:rsid w:val="00CC5C94"/>
    <w:rsid w:val="00CC5FF0"/>
    <w:rsid w:val="00CC7035"/>
    <w:rsid w:val="00CC77F5"/>
    <w:rsid w:val="00CC7C53"/>
    <w:rsid w:val="00CD0325"/>
    <w:rsid w:val="00CD06FA"/>
    <w:rsid w:val="00CD1042"/>
    <w:rsid w:val="00CD33C8"/>
    <w:rsid w:val="00CD4B03"/>
    <w:rsid w:val="00CD4D73"/>
    <w:rsid w:val="00CD4F47"/>
    <w:rsid w:val="00CD567D"/>
    <w:rsid w:val="00CD5A14"/>
    <w:rsid w:val="00CD5BC6"/>
    <w:rsid w:val="00CD6EDF"/>
    <w:rsid w:val="00CD7FB8"/>
    <w:rsid w:val="00CE0281"/>
    <w:rsid w:val="00CE0544"/>
    <w:rsid w:val="00CE055F"/>
    <w:rsid w:val="00CE0DB7"/>
    <w:rsid w:val="00CE0E47"/>
    <w:rsid w:val="00CE18CA"/>
    <w:rsid w:val="00CE22AE"/>
    <w:rsid w:val="00CE23DB"/>
    <w:rsid w:val="00CE2758"/>
    <w:rsid w:val="00CE2890"/>
    <w:rsid w:val="00CE2B9C"/>
    <w:rsid w:val="00CE47D4"/>
    <w:rsid w:val="00CE48E3"/>
    <w:rsid w:val="00CE4A26"/>
    <w:rsid w:val="00CE6730"/>
    <w:rsid w:val="00CE6ABF"/>
    <w:rsid w:val="00CE6D47"/>
    <w:rsid w:val="00CE7300"/>
    <w:rsid w:val="00CE74C1"/>
    <w:rsid w:val="00CE7B87"/>
    <w:rsid w:val="00CE7FCA"/>
    <w:rsid w:val="00CF084F"/>
    <w:rsid w:val="00CF13B2"/>
    <w:rsid w:val="00CF1890"/>
    <w:rsid w:val="00CF18B4"/>
    <w:rsid w:val="00CF1910"/>
    <w:rsid w:val="00CF2A39"/>
    <w:rsid w:val="00CF2A99"/>
    <w:rsid w:val="00CF3103"/>
    <w:rsid w:val="00CF34B6"/>
    <w:rsid w:val="00CF40CA"/>
    <w:rsid w:val="00CF5187"/>
    <w:rsid w:val="00CF51B0"/>
    <w:rsid w:val="00CF69ED"/>
    <w:rsid w:val="00CF7030"/>
    <w:rsid w:val="00CF7840"/>
    <w:rsid w:val="00CF7F2A"/>
    <w:rsid w:val="00D0072F"/>
    <w:rsid w:val="00D00E59"/>
    <w:rsid w:val="00D011D0"/>
    <w:rsid w:val="00D01C87"/>
    <w:rsid w:val="00D03108"/>
    <w:rsid w:val="00D034BC"/>
    <w:rsid w:val="00D03D94"/>
    <w:rsid w:val="00D04517"/>
    <w:rsid w:val="00D04A36"/>
    <w:rsid w:val="00D05BB2"/>
    <w:rsid w:val="00D065CE"/>
    <w:rsid w:val="00D10373"/>
    <w:rsid w:val="00D10765"/>
    <w:rsid w:val="00D10BA6"/>
    <w:rsid w:val="00D10D8D"/>
    <w:rsid w:val="00D11D0E"/>
    <w:rsid w:val="00D128DE"/>
    <w:rsid w:val="00D12AB5"/>
    <w:rsid w:val="00D14410"/>
    <w:rsid w:val="00D14827"/>
    <w:rsid w:val="00D14B95"/>
    <w:rsid w:val="00D152AF"/>
    <w:rsid w:val="00D15391"/>
    <w:rsid w:val="00D158C7"/>
    <w:rsid w:val="00D158EC"/>
    <w:rsid w:val="00D15B03"/>
    <w:rsid w:val="00D16245"/>
    <w:rsid w:val="00D1706B"/>
    <w:rsid w:val="00D1763F"/>
    <w:rsid w:val="00D20897"/>
    <w:rsid w:val="00D20C4D"/>
    <w:rsid w:val="00D2166F"/>
    <w:rsid w:val="00D2181D"/>
    <w:rsid w:val="00D22655"/>
    <w:rsid w:val="00D23740"/>
    <w:rsid w:val="00D23EF9"/>
    <w:rsid w:val="00D2497C"/>
    <w:rsid w:val="00D24ADB"/>
    <w:rsid w:val="00D24F6E"/>
    <w:rsid w:val="00D25DDF"/>
    <w:rsid w:val="00D2662D"/>
    <w:rsid w:val="00D2674E"/>
    <w:rsid w:val="00D276E5"/>
    <w:rsid w:val="00D27779"/>
    <w:rsid w:val="00D27BF4"/>
    <w:rsid w:val="00D27C76"/>
    <w:rsid w:val="00D30565"/>
    <w:rsid w:val="00D30AB7"/>
    <w:rsid w:val="00D30AFE"/>
    <w:rsid w:val="00D30C3C"/>
    <w:rsid w:val="00D30F0C"/>
    <w:rsid w:val="00D30F76"/>
    <w:rsid w:val="00D31056"/>
    <w:rsid w:val="00D31A3A"/>
    <w:rsid w:val="00D31CFA"/>
    <w:rsid w:val="00D32C36"/>
    <w:rsid w:val="00D32CEF"/>
    <w:rsid w:val="00D32F9F"/>
    <w:rsid w:val="00D33F97"/>
    <w:rsid w:val="00D3402A"/>
    <w:rsid w:val="00D34C16"/>
    <w:rsid w:val="00D34C76"/>
    <w:rsid w:val="00D3518E"/>
    <w:rsid w:val="00D366DA"/>
    <w:rsid w:val="00D36BFB"/>
    <w:rsid w:val="00D36E71"/>
    <w:rsid w:val="00D372AD"/>
    <w:rsid w:val="00D37811"/>
    <w:rsid w:val="00D378D4"/>
    <w:rsid w:val="00D40E30"/>
    <w:rsid w:val="00D41B60"/>
    <w:rsid w:val="00D41F43"/>
    <w:rsid w:val="00D42D7F"/>
    <w:rsid w:val="00D4389D"/>
    <w:rsid w:val="00D45455"/>
    <w:rsid w:val="00D46762"/>
    <w:rsid w:val="00D47A5A"/>
    <w:rsid w:val="00D500ED"/>
    <w:rsid w:val="00D504A0"/>
    <w:rsid w:val="00D516F8"/>
    <w:rsid w:val="00D51900"/>
    <w:rsid w:val="00D51BF6"/>
    <w:rsid w:val="00D5216A"/>
    <w:rsid w:val="00D52651"/>
    <w:rsid w:val="00D52969"/>
    <w:rsid w:val="00D52B1E"/>
    <w:rsid w:val="00D52B69"/>
    <w:rsid w:val="00D52C8A"/>
    <w:rsid w:val="00D52CA7"/>
    <w:rsid w:val="00D53062"/>
    <w:rsid w:val="00D5362A"/>
    <w:rsid w:val="00D536B8"/>
    <w:rsid w:val="00D53B5A"/>
    <w:rsid w:val="00D541B5"/>
    <w:rsid w:val="00D54887"/>
    <w:rsid w:val="00D54AF8"/>
    <w:rsid w:val="00D550EE"/>
    <w:rsid w:val="00D550F6"/>
    <w:rsid w:val="00D551C7"/>
    <w:rsid w:val="00D55D7F"/>
    <w:rsid w:val="00D56578"/>
    <w:rsid w:val="00D56A7E"/>
    <w:rsid w:val="00D576C7"/>
    <w:rsid w:val="00D60012"/>
    <w:rsid w:val="00D600AA"/>
    <w:rsid w:val="00D6019B"/>
    <w:rsid w:val="00D60415"/>
    <w:rsid w:val="00D60566"/>
    <w:rsid w:val="00D60CA2"/>
    <w:rsid w:val="00D61910"/>
    <w:rsid w:val="00D61A7D"/>
    <w:rsid w:val="00D61B76"/>
    <w:rsid w:val="00D62E90"/>
    <w:rsid w:val="00D6305A"/>
    <w:rsid w:val="00D637DD"/>
    <w:rsid w:val="00D64109"/>
    <w:rsid w:val="00D648C4"/>
    <w:rsid w:val="00D64E97"/>
    <w:rsid w:val="00D650F9"/>
    <w:rsid w:val="00D65B89"/>
    <w:rsid w:val="00D6653A"/>
    <w:rsid w:val="00D6796D"/>
    <w:rsid w:val="00D67AAC"/>
    <w:rsid w:val="00D70D5A"/>
    <w:rsid w:val="00D714B4"/>
    <w:rsid w:val="00D71829"/>
    <w:rsid w:val="00D719FF"/>
    <w:rsid w:val="00D72BA1"/>
    <w:rsid w:val="00D7325F"/>
    <w:rsid w:val="00D73266"/>
    <w:rsid w:val="00D73284"/>
    <w:rsid w:val="00D73492"/>
    <w:rsid w:val="00D73867"/>
    <w:rsid w:val="00D74B18"/>
    <w:rsid w:val="00D751AB"/>
    <w:rsid w:val="00D751B3"/>
    <w:rsid w:val="00D763C6"/>
    <w:rsid w:val="00D76630"/>
    <w:rsid w:val="00D7742D"/>
    <w:rsid w:val="00D77BD2"/>
    <w:rsid w:val="00D806A2"/>
    <w:rsid w:val="00D80A3B"/>
    <w:rsid w:val="00D80DED"/>
    <w:rsid w:val="00D80E27"/>
    <w:rsid w:val="00D81050"/>
    <w:rsid w:val="00D81686"/>
    <w:rsid w:val="00D82CAF"/>
    <w:rsid w:val="00D8351E"/>
    <w:rsid w:val="00D83FDD"/>
    <w:rsid w:val="00D84DDF"/>
    <w:rsid w:val="00D8518D"/>
    <w:rsid w:val="00D85D07"/>
    <w:rsid w:val="00D900AC"/>
    <w:rsid w:val="00D900EE"/>
    <w:rsid w:val="00D9010D"/>
    <w:rsid w:val="00D902EB"/>
    <w:rsid w:val="00D90DA2"/>
    <w:rsid w:val="00D9163E"/>
    <w:rsid w:val="00D916C9"/>
    <w:rsid w:val="00D918A7"/>
    <w:rsid w:val="00D91E4A"/>
    <w:rsid w:val="00D92A65"/>
    <w:rsid w:val="00D937AC"/>
    <w:rsid w:val="00D93AF8"/>
    <w:rsid w:val="00D944E5"/>
    <w:rsid w:val="00D94EE0"/>
    <w:rsid w:val="00D95571"/>
    <w:rsid w:val="00D95892"/>
    <w:rsid w:val="00D96097"/>
    <w:rsid w:val="00D96351"/>
    <w:rsid w:val="00D973AC"/>
    <w:rsid w:val="00D9791D"/>
    <w:rsid w:val="00D97BA8"/>
    <w:rsid w:val="00D97F31"/>
    <w:rsid w:val="00DA04FE"/>
    <w:rsid w:val="00DA0D3D"/>
    <w:rsid w:val="00DA0D5D"/>
    <w:rsid w:val="00DA13E8"/>
    <w:rsid w:val="00DA2660"/>
    <w:rsid w:val="00DA3D52"/>
    <w:rsid w:val="00DA3DF4"/>
    <w:rsid w:val="00DA45CE"/>
    <w:rsid w:val="00DA4F0F"/>
    <w:rsid w:val="00DA5085"/>
    <w:rsid w:val="00DA6434"/>
    <w:rsid w:val="00DA6531"/>
    <w:rsid w:val="00DA6539"/>
    <w:rsid w:val="00DA71FC"/>
    <w:rsid w:val="00DA7505"/>
    <w:rsid w:val="00DA7ABF"/>
    <w:rsid w:val="00DB0051"/>
    <w:rsid w:val="00DB0B19"/>
    <w:rsid w:val="00DB111A"/>
    <w:rsid w:val="00DB120B"/>
    <w:rsid w:val="00DB14A3"/>
    <w:rsid w:val="00DB14DA"/>
    <w:rsid w:val="00DB1F3B"/>
    <w:rsid w:val="00DB2004"/>
    <w:rsid w:val="00DB2309"/>
    <w:rsid w:val="00DB2BE4"/>
    <w:rsid w:val="00DB2C09"/>
    <w:rsid w:val="00DB2D49"/>
    <w:rsid w:val="00DB3F7F"/>
    <w:rsid w:val="00DB4D87"/>
    <w:rsid w:val="00DB59E4"/>
    <w:rsid w:val="00DB5D32"/>
    <w:rsid w:val="00DB67FF"/>
    <w:rsid w:val="00DB6E8B"/>
    <w:rsid w:val="00DB71C8"/>
    <w:rsid w:val="00DC098E"/>
    <w:rsid w:val="00DC0BD9"/>
    <w:rsid w:val="00DC1AD0"/>
    <w:rsid w:val="00DC2DA6"/>
    <w:rsid w:val="00DC3168"/>
    <w:rsid w:val="00DC4662"/>
    <w:rsid w:val="00DC512C"/>
    <w:rsid w:val="00DC537A"/>
    <w:rsid w:val="00DD08B0"/>
    <w:rsid w:val="00DD169E"/>
    <w:rsid w:val="00DD1C9D"/>
    <w:rsid w:val="00DD1EEE"/>
    <w:rsid w:val="00DD2976"/>
    <w:rsid w:val="00DD2B32"/>
    <w:rsid w:val="00DD2E61"/>
    <w:rsid w:val="00DD2FC0"/>
    <w:rsid w:val="00DD3B4E"/>
    <w:rsid w:val="00DD485E"/>
    <w:rsid w:val="00DD4AF7"/>
    <w:rsid w:val="00DD59F8"/>
    <w:rsid w:val="00DD5E08"/>
    <w:rsid w:val="00DD5F83"/>
    <w:rsid w:val="00DD6057"/>
    <w:rsid w:val="00DD6964"/>
    <w:rsid w:val="00DD6CEC"/>
    <w:rsid w:val="00DD6FC1"/>
    <w:rsid w:val="00DE0A45"/>
    <w:rsid w:val="00DE13CF"/>
    <w:rsid w:val="00DE35B6"/>
    <w:rsid w:val="00DE3FD8"/>
    <w:rsid w:val="00DE4605"/>
    <w:rsid w:val="00DE4E9C"/>
    <w:rsid w:val="00DE7B4F"/>
    <w:rsid w:val="00DF014C"/>
    <w:rsid w:val="00DF0411"/>
    <w:rsid w:val="00DF0563"/>
    <w:rsid w:val="00DF06DF"/>
    <w:rsid w:val="00DF1C08"/>
    <w:rsid w:val="00DF23EC"/>
    <w:rsid w:val="00DF2915"/>
    <w:rsid w:val="00DF2A43"/>
    <w:rsid w:val="00DF2FDE"/>
    <w:rsid w:val="00DF3634"/>
    <w:rsid w:val="00DF5E09"/>
    <w:rsid w:val="00DF5EB4"/>
    <w:rsid w:val="00DF61D8"/>
    <w:rsid w:val="00DF656C"/>
    <w:rsid w:val="00DF6FF9"/>
    <w:rsid w:val="00DF705B"/>
    <w:rsid w:val="00DF7BC8"/>
    <w:rsid w:val="00E000EB"/>
    <w:rsid w:val="00E00F6A"/>
    <w:rsid w:val="00E01A9F"/>
    <w:rsid w:val="00E032A9"/>
    <w:rsid w:val="00E032C3"/>
    <w:rsid w:val="00E03735"/>
    <w:rsid w:val="00E04B8C"/>
    <w:rsid w:val="00E0568A"/>
    <w:rsid w:val="00E06334"/>
    <w:rsid w:val="00E06FE3"/>
    <w:rsid w:val="00E06FE8"/>
    <w:rsid w:val="00E073F8"/>
    <w:rsid w:val="00E07BF7"/>
    <w:rsid w:val="00E1061A"/>
    <w:rsid w:val="00E108D0"/>
    <w:rsid w:val="00E108D5"/>
    <w:rsid w:val="00E11221"/>
    <w:rsid w:val="00E1161D"/>
    <w:rsid w:val="00E1188E"/>
    <w:rsid w:val="00E1255B"/>
    <w:rsid w:val="00E126A4"/>
    <w:rsid w:val="00E128DC"/>
    <w:rsid w:val="00E13713"/>
    <w:rsid w:val="00E13DA1"/>
    <w:rsid w:val="00E13E19"/>
    <w:rsid w:val="00E1481C"/>
    <w:rsid w:val="00E14F08"/>
    <w:rsid w:val="00E14FE2"/>
    <w:rsid w:val="00E15E31"/>
    <w:rsid w:val="00E165BE"/>
    <w:rsid w:val="00E16855"/>
    <w:rsid w:val="00E16CA1"/>
    <w:rsid w:val="00E1701A"/>
    <w:rsid w:val="00E17427"/>
    <w:rsid w:val="00E1765C"/>
    <w:rsid w:val="00E1777F"/>
    <w:rsid w:val="00E17D67"/>
    <w:rsid w:val="00E2283B"/>
    <w:rsid w:val="00E22F53"/>
    <w:rsid w:val="00E235DB"/>
    <w:rsid w:val="00E243B6"/>
    <w:rsid w:val="00E24413"/>
    <w:rsid w:val="00E24552"/>
    <w:rsid w:val="00E25077"/>
    <w:rsid w:val="00E263FD"/>
    <w:rsid w:val="00E26898"/>
    <w:rsid w:val="00E27305"/>
    <w:rsid w:val="00E278C4"/>
    <w:rsid w:val="00E27916"/>
    <w:rsid w:val="00E27B4E"/>
    <w:rsid w:val="00E27F4D"/>
    <w:rsid w:val="00E30343"/>
    <w:rsid w:val="00E30B35"/>
    <w:rsid w:val="00E30E4C"/>
    <w:rsid w:val="00E30F57"/>
    <w:rsid w:val="00E31BF1"/>
    <w:rsid w:val="00E31E2E"/>
    <w:rsid w:val="00E31EAB"/>
    <w:rsid w:val="00E31EDF"/>
    <w:rsid w:val="00E32CCA"/>
    <w:rsid w:val="00E33743"/>
    <w:rsid w:val="00E33A8D"/>
    <w:rsid w:val="00E33FDF"/>
    <w:rsid w:val="00E35740"/>
    <w:rsid w:val="00E35BFA"/>
    <w:rsid w:val="00E35F64"/>
    <w:rsid w:val="00E36611"/>
    <w:rsid w:val="00E36908"/>
    <w:rsid w:val="00E37032"/>
    <w:rsid w:val="00E37FE6"/>
    <w:rsid w:val="00E40707"/>
    <w:rsid w:val="00E407E9"/>
    <w:rsid w:val="00E410A4"/>
    <w:rsid w:val="00E413EA"/>
    <w:rsid w:val="00E414C1"/>
    <w:rsid w:val="00E41900"/>
    <w:rsid w:val="00E41A3E"/>
    <w:rsid w:val="00E422CA"/>
    <w:rsid w:val="00E427EC"/>
    <w:rsid w:val="00E429F7"/>
    <w:rsid w:val="00E42AB7"/>
    <w:rsid w:val="00E43497"/>
    <w:rsid w:val="00E44654"/>
    <w:rsid w:val="00E447E9"/>
    <w:rsid w:val="00E44E6F"/>
    <w:rsid w:val="00E453FA"/>
    <w:rsid w:val="00E45629"/>
    <w:rsid w:val="00E45C66"/>
    <w:rsid w:val="00E4703E"/>
    <w:rsid w:val="00E4710C"/>
    <w:rsid w:val="00E477D4"/>
    <w:rsid w:val="00E47D29"/>
    <w:rsid w:val="00E47FDF"/>
    <w:rsid w:val="00E508EB"/>
    <w:rsid w:val="00E50C4A"/>
    <w:rsid w:val="00E51551"/>
    <w:rsid w:val="00E5157D"/>
    <w:rsid w:val="00E529FB"/>
    <w:rsid w:val="00E52A90"/>
    <w:rsid w:val="00E5366F"/>
    <w:rsid w:val="00E537DD"/>
    <w:rsid w:val="00E5380B"/>
    <w:rsid w:val="00E54DAB"/>
    <w:rsid w:val="00E54FA8"/>
    <w:rsid w:val="00E55697"/>
    <w:rsid w:val="00E56F50"/>
    <w:rsid w:val="00E57A43"/>
    <w:rsid w:val="00E57C2D"/>
    <w:rsid w:val="00E613D3"/>
    <w:rsid w:val="00E61BF4"/>
    <w:rsid w:val="00E62AC0"/>
    <w:rsid w:val="00E6330A"/>
    <w:rsid w:val="00E63765"/>
    <w:rsid w:val="00E6413F"/>
    <w:rsid w:val="00E649D7"/>
    <w:rsid w:val="00E66555"/>
    <w:rsid w:val="00E676B3"/>
    <w:rsid w:val="00E67719"/>
    <w:rsid w:val="00E705A4"/>
    <w:rsid w:val="00E70D81"/>
    <w:rsid w:val="00E71049"/>
    <w:rsid w:val="00E711B1"/>
    <w:rsid w:val="00E71436"/>
    <w:rsid w:val="00E717B5"/>
    <w:rsid w:val="00E721D0"/>
    <w:rsid w:val="00E72B81"/>
    <w:rsid w:val="00E738C8"/>
    <w:rsid w:val="00E73D0E"/>
    <w:rsid w:val="00E73F69"/>
    <w:rsid w:val="00E749DC"/>
    <w:rsid w:val="00E74AD2"/>
    <w:rsid w:val="00E759BB"/>
    <w:rsid w:val="00E75C52"/>
    <w:rsid w:val="00E76CCD"/>
    <w:rsid w:val="00E772F4"/>
    <w:rsid w:val="00E7751E"/>
    <w:rsid w:val="00E77FD9"/>
    <w:rsid w:val="00E80A17"/>
    <w:rsid w:val="00E80DDE"/>
    <w:rsid w:val="00E81323"/>
    <w:rsid w:val="00E82425"/>
    <w:rsid w:val="00E827DE"/>
    <w:rsid w:val="00E82860"/>
    <w:rsid w:val="00E83850"/>
    <w:rsid w:val="00E845B5"/>
    <w:rsid w:val="00E849F3"/>
    <w:rsid w:val="00E84DDA"/>
    <w:rsid w:val="00E8599A"/>
    <w:rsid w:val="00E861E5"/>
    <w:rsid w:val="00E86A62"/>
    <w:rsid w:val="00E87741"/>
    <w:rsid w:val="00E87B42"/>
    <w:rsid w:val="00E87C66"/>
    <w:rsid w:val="00E87CB5"/>
    <w:rsid w:val="00E90803"/>
    <w:rsid w:val="00E913B6"/>
    <w:rsid w:val="00E91650"/>
    <w:rsid w:val="00E9180D"/>
    <w:rsid w:val="00E91D7C"/>
    <w:rsid w:val="00E920E4"/>
    <w:rsid w:val="00E929C2"/>
    <w:rsid w:val="00E92A40"/>
    <w:rsid w:val="00E92C37"/>
    <w:rsid w:val="00E93E8D"/>
    <w:rsid w:val="00E942C1"/>
    <w:rsid w:val="00E9493F"/>
    <w:rsid w:val="00E95BDF"/>
    <w:rsid w:val="00E95DDC"/>
    <w:rsid w:val="00E9645C"/>
    <w:rsid w:val="00E964F8"/>
    <w:rsid w:val="00E965FB"/>
    <w:rsid w:val="00E968C9"/>
    <w:rsid w:val="00E96E70"/>
    <w:rsid w:val="00EA133A"/>
    <w:rsid w:val="00EA1F95"/>
    <w:rsid w:val="00EA292A"/>
    <w:rsid w:val="00EA2CC7"/>
    <w:rsid w:val="00EA3239"/>
    <w:rsid w:val="00EA41D6"/>
    <w:rsid w:val="00EA44DC"/>
    <w:rsid w:val="00EA49F8"/>
    <w:rsid w:val="00EA581E"/>
    <w:rsid w:val="00EA6461"/>
    <w:rsid w:val="00EA74D1"/>
    <w:rsid w:val="00EA7763"/>
    <w:rsid w:val="00EA7974"/>
    <w:rsid w:val="00EB0F2A"/>
    <w:rsid w:val="00EB12B5"/>
    <w:rsid w:val="00EB2650"/>
    <w:rsid w:val="00EB2F18"/>
    <w:rsid w:val="00EB30E5"/>
    <w:rsid w:val="00EB3414"/>
    <w:rsid w:val="00EB3772"/>
    <w:rsid w:val="00EB3928"/>
    <w:rsid w:val="00EB3BAC"/>
    <w:rsid w:val="00EB3C65"/>
    <w:rsid w:val="00EB43EF"/>
    <w:rsid w:val="00EC04DF"/>
    <w:rsid w:val="00EC0BD3"/>
    <w:rsid w:val="00EC0C4C"/>
    <w:rsid w:val="00EC2046"/>
    <w:rsid w:val="00EC2806"/>
    <w:rsid w:val="00EC284C"/>
    <w:rsid w:val="00EC2DE1"/>
    <w:rsid w:val="00EC302D"/>
    <w:rsid w:val="00EC31F3"/>
    <w:rsid w:val="00EC33BB"/>
    <w:rsid w:val="00EC3695"/>
    <w:rsid w:val="00EC54EA"/>
    <w:rsid w:val="00EC5C05"/>
    <w:rsid w:val="00EC7256"/>
    <w:rsid w:val="00EC7588"/>
    <w:rsid w:val="00EC79D8"/>
    <w:rsid w:val="00ED10C9"/>
    <w:rsid w:val="00ED2C12"/>
    <w:rsid w:val="00ED2E44"/>
    <w:rsid w:val="00ED311C"/>
    <w:rsid w:val="00ED313C"/>
    <w:rsid w:val="00ED5C0C"/>
    <w:rsid w:val="00ED624F"/>
    <w:rsid w:val="00ED6B04"/>
    <w:rsid w:val="00ED6E2C"/>
    <w:rsid w:val="00ED7182"/>
    <w:rsid w:val="00ED7369"/>
    <w:rsid w:val="00ED790C"/>
    <w:rsid w:val="00EE01A9"/>
    <w:rsid w:val="00EE02C1"/>
    <w:rsid w:val="00EE0310"/>
    <w:rsid w:val="00EE0776"/>
    <w:rsid w:val="00EE0FBB"/>
    <w:rsid w:val="00EE1BA5"/>
    <w:rsid w:val="00EE2220"/>
    <w:rsid w:val="00EE3D9F"/>
    <w:rsid w:val="00EE42DC"/>
    <w:rsid w:val="00EE4552"/>
    <w:rsid w:val="00EE46B5"/>
    <w:rsid w:val="00EE4779"/>
    <w:rsid w:val="00EE4EA2"/>
    <w:rsid w:val="00EE4EAF"/>
    <w:rsid w:val="00EE4F36"/>
    <w:rsid w:val="00EE563A"/>
    <w:rsid w:val="00EE5E0A"/>
    <w:rsid w:val="00EE64E4"/>
    <w:rsid w:val="00EE67B0"/>
    <w:rsid w:val="00EE6DA5"/>
    <w:rsid w:val="00EE6EE7"/>
    <w:rsid w:val="00EE74E2"/>
    <w:rsid w:val="00EE756B"/>
    <w:rsid w:val="00EE770A"/>
    <w:rsid w:val="00EF07E5"/>
    <w:rsid w:val="00EF133B"/>
    <w:rsid w:val="00EF1D52"/>
    <w:rsid w:val="00EF1E6E"/>
    <w:rsid w:val="00EF305A"/>
    <w:rsid w:val="00EF4529"/>
    <w:rsid w:val="00EF56DD"/>
    <w:rsid w:val="00EF61C8"/>
    <w:rsid w:val="00EF6212"/>
    <w:rsid w:val="00EF62B1"/>
    <w:rsid w:val="00EF647D"/>
    <w:rsid w:val="00EF6C60"/>
    <w:rsid w:val="00EF706F"/>
    <w:rsid w:val="00EF7B4E"/>
    <w:rsid w:val="00F00D7A"/>
    <w:rsid w:val="00F00E77"/>
    <w:rsid w:val="00F018B8"/>
    <w:rsid w:val="00F01B1D"/>
    <w:rsid w:val="00F01F13"/>
    <w:rsid w:val="00F02BB7"/>
    <w:rsid w:val="00F033F6"/>
    <w:rsid w:val="00F0384E"/>
    <w:rsid w:val="00F0396D"/>
    <w:rsid w:val="00F03C24"/>
    <w:rsid w:val="00F03C8A"/>
    <w:rsid w:val="00F04DDE"/>
    <w:rsid w:val="00F05DC2"/>
    <w:rsid w:val="00F05FA6"/>
    <w:rsid w:val="00F06586"/>
    <w:rsid w:val="00F06641"/>
    <w:rsid w:val="00F06FF6"/>
    <w:rsid w:val="00F0708A"/>
    <w:rsid w:val="00F0741C"/>
    <w:rsid w:val="00F077CA"/>
    <w:rsid w:val="00F10369"/>
    <w:rsid w:val="00F10450"/>
    <w:rsid w:val="00F106EA"/>
    <w:rsid w:val="00F10822"/>
    <w:rsid w:val="00F109F8"/>
    <w:rsid w:val="00F12312"/>
    <w:rsid w:val="00F1238E"/>
    <w:rsid w:val="00F1255E"/>
    <w:rsid w:val="00F12BBA"/>
    <w:rsid w:val="00F1353C"/>
    <w:rsid w:val="00F137D1"/>
    <w:rsid w:val="00F13D6D"/>
    <w:rsid w:val="00F1441D"/>
    <w:rsid w:val="00F14645"/>
    <w:rsid w:val="00F15264"/>
    <w:rsid w:val="00F158FA"/>
    <w:rsid w:val="00F15E54"/>
    <w:rsid w:val="00F15FDE"/>
    <w:rsid w:val="00F168AB"/>
    <w:rsid w:val="00F1760C"/>
    <w:rsid w:val="00F20048"/>
    <w:rsid w:val="00F20369"/>
    <w:rsid w:val="00F20420"/>
    <w:rsid w:val="00F20644"/>
    <w:rsid w:val="00F208FD"/>
    <w:rsid w:val="00F20B3A"/>
    <w:rsid w:val="00F20D4A"/>
    <w:rsid w:val="00F20DFB"/>
    <w:rsid w:val="00F20F77"/>
    <w:rsid w:val="00F2117E"/>
    <w:rsid w:val="00F21957"/>
    <w:rsid w:val="00F21BAC"/>
    <w:rsid w:val="00F22117"/>
    <w:rsid w:val="00F226CC"/>
    <w:rsid w:val="00F23DB5"/>
    <w:rsid w:val="00F23ECE"/>
    <w:rsid w:val="00F24A32"/>
    <w:rsid w:val="00F24C23"/>
    <w:rsid w:val="00F261AD"/>
    <w:rsid w:val="00F262F4"/>
    <w:rsid w:val="00F26BE2"/>
    <w:rsid w:val="00F2786E"/>
    <w:rsid w:val="00F27D19"/>
    <w:rsid w:val="00F3076C"/>
    <w:rsid w:val="00F3088B"/>
    <w:rsid w:val="00F30A45"/>
    <w:rsid w:val="00F310E6"/>
    <w:rsid w:val="00F31415"/>
    <w:rsid w:val="00F318F0"/>
    <w:rsid w:val="00F31D63"/>
    <w:rsid w:val="00F32F57"/>
    <w:rsid w:val="00F32F95"/>
    <w:rsid w:val="00F33F44"/>
    <w:rsid w:val="00F33F99"/>
    <w:rsid w:val="00F36108"/>
    <w:rsid w:val="00F36843"/>
    <w:rsid w:val="00F3707E"/>
    <w:rsid w:val="00F37194"/>
    <w:rsid w:val="00F3724C"/>
    <w:rsid w:val="00F37278"/>
    <w:rsid w:val="00F37384"/>
    <w:rsid w:val="00F37BFC"/>
    <w:rsid w:val="00F402CF"/>
    <w:rsid w:val="00F40DE6"/>
    <w:rsid w:val="00F41053"/>
    <w:rsid w:val="00F410D6"/>
    <w:rsid w:val="00F41957"/>
    <w:rsid w:val="00F4251D"/>
    <w:rsid w:val="00F429EE"/>
    <w:rsid w:val="00F42CE2"/>
    <w:rsid w:val="00F4341D"/>
    <w:rsid w:val="00F43B81"/>
    <w:rsid w:val="00F44519"/>
    <w:rsid w:val="00F4468B"/>
    <w:rsid w:val="00F4574D"/>
    <w:rsid w:val="00F467E5"/>
    <w:rsid w:val="00F4682F"/>
    <w:rsid w:val="00F47A89"/>
    <w:rsid w:val="00F47B54"/>
    <w:rsid w:val="00F47CBB"/>
    <w:rsid w:val="00F50165"/>
    <w:rsid w:val="00F504FC"/>
    <w:rsid w:val="00F510CB"/>
    <w:rsid w:val="00F513C4"/>
    <w:rsid w:val="00F516BB"/>
    <w:rsid w:val="00F52625"/>
    <w:rsid w:val="00F52C5C"/>
    <w:rsid w:val="00F53444"/>
    <w:rsid w:val="00F53716"/>
    <w:rsid w:val="00F54410"/>
    <w:rsid w:val="00F5461A"/>
    <w:rsid w:val="00F554B7"/>
    <w:rsid w:val="00F55BFB"/>
    <w:rsid w:val="00F5698D"/>
    <w:rsid w:val="00F56C65"/>
    <w:rsid w:val="00F60528"/>
    <w:rsid w:val="00F612EA"/>
    <w:rsid w:val="00F6246D"/>
    <w:rsid w:val="00F62784"/>
    <w:rsid w:val="00F6297A"/>
    <w:rsid w:val="00F63610"/>
    <w:rsid w:val="00F642FA"/>
    <w:rsid w:val="00F64388"/>
    <w:rsid w:val="00F66A51"/>
    <w:rsid w:val="00F6790C"/>
    <w:rsid w:val="00F67BCB"/>
    <w:rsid w:val="00F67CBB"/>
    <w:rsid w:val="00F7031E"/>
    <w:rsid w:val="00F70790"/>
    <w:rsid w:val="00F70F29"/>
    <w:rsid w:val="00F71975"/>
    <w:rsid w:val="00F72852"/>
    <w:rsid w:val="00F72D74"/>
    <w:rsid w:val="00F73A84"/>
    <w:rsid w:val="00F744A7"/>
    <w:rsid w:val="00F748D2"/>
    <w:rsid w:val="00F74D81"/>
    <w:rsid w:val="00F75474"/>
    <w:rsid w:val="00F75596"/>
    <w:rsid w:val="00F7589F"/>
    <w:rsid w:val="00F75A27"/>
    <w:rsid w:val="00F75B03"/>
    <w:rsid w:val="00F760B1"/>
    <w:rsid w:val="00F7782A"/>
    <w:rsid w:val="00F77DE5"/>
    <w:rsid w:val="00F8024C"/>
    <w:rsid w:val="00F803C9"/>
    <w:rsid w:val="00F8045D"/>
    <w:rsid w:val="00F8134A"/>
    <w:rsid w:val="00F81964"/>
    <w:rsid w:val="00F819F3"/>
    <w:rsid w:val="00F82665"/>
    <w:rsid w:val="00F82985"/>
    <w:rsid w:val="00F83083"/>
    <w:rsid w:val="00F83946"/>
    <w:rsid w:val="00F83F73"/>
    <w:rsid w:val="00F844B9"/>
    <w:rsid w:val="00F84BA9"/>
    <w:rsid w:val="00F850A1"/>
    <w:rsid w:val="00F85A6C"/>
    <w:rsid w:val="00F85BAC"/>
    <w:rsid w:val="00F861FE"/>
    <w:rsid w:val="00F86295"/>
    <w:rsid w:val="00F86954"/>
    <w:rsid w:val="00F86CA6"/>
    <w:rsid w:val="00F87178"/>
    <w:rsid w:val="00F9029B"/>
    <w:rsid w:val="00F90E99"/>
    <w:rsid w:val="00F918C1"/>
    <w:rsid w:val="00F918F0"/>
    <w:rsid w:val="00F93C45"/>
    <w:rsid w:val="00F942E2"/>
    <w:rsid w:val="00F94784"/>
    <w:rsid w:val="00F94977"/>
    <w:rsid w:val="00F951F0"/>
    <w:rsid w:val="00F957A1"/>
    <w:rsid w:val="00F95B76"/>
    <w:rsid w:val="00F9656B"/>
    <w:rsid w:val="00F96EAF"/>
    <w:rsid w:val="00F9724A"/>
    <w:rsid w:val="00F97A0D"/>
    <w:rsid w:val="00F97B61"/>
    <w:rsid w:val="00FA00EB"/>
    <w:rsid w:val="00FA060D"/>
    <w:rsid w:val="00FA0AD5"/>
    <w:rsid w:val="00FA1755"/>
    <w:rsid w:val="00FA1D53"/>
    <w:rsid w:val="00FA1FCA"/>
    <w:rsid w:val="00FA238C"/>
    <w:rsid w:val="00FA2A31"/>
    <w:rsid w:val="00FA3599"/>
    <w:rsid w:val="00FA39B3"/>
    <w:rsid w:val="00FA44E4"/>
    <w:rsid w:val="00FA4D19"/>
    <w:rsid w:val="00FA5BB2"/>
    <w:rsid w:val="00FA6509"/>
    <w:rsid w:val="00FA67FA"/>
    <w:rsid w:val="00FA6CB8"/>
    <w:rsid w:val="00FA729B"/>
    <w:rsid w:val="00FA74A0"/>
    <w:rsid w:val="00FA7E11"/>
    <w:rsid w:val="00FB037C"/>
    <w:rsid w:val="00FB0FAF"/>
    <w:rsid w:val="00FB173A"/>
    <w:rsid w:val="00FB1775"/>
    <w:rsid w:val="00FB1A92"/>
    <w:rsid w:val="00FB3493"/>
    <w:rsid w:val="00FB34F0"/>
    <w:rsid w:val="00FB3875"/>
    <w:rsid w:val="00FB451B"/>
    <w:rsid w:val="00FB4611"/>
    <w:rsid w:val="00FB4EC6"/>
    <w:rsid w:val="00FB53D0"/>
    <w:rsid w:val="00FB554A"/>
    <w:rsid w:val="00FB5BEA"/>
    <w:rsid w:val="00FB6507"/>
    <w:rsid w:val="00FB6514"/>
    <w:rsid w:val="00FB6AED"/>
    <w:rsid w:val="00FB6D51"/>
    <w:rsid w:val="00FB7828"/>
    <w:rsid w:val="00FB7A6C"/>
    <w:rsid w:val="00FC07FD"/>
    <w:rsid w:val="00FC1762"/>
    <w:rsid w:val="00FC23CB"/>
    <w:rsid w:val="00FC26DA"/>
    <w:rsid w:val="00FC279C"/>
    <w:rsid w:val="00FC34AC"/>
    <w:rsid w:val="00FC35BD"/>
    <w:rsid w:val="00FC4A18"/>
    <w:rsid w:val="00FC56E4"/>
    <w:rsid w:val="00FC57C2"/>
    <w:rsid w:val="00FC57E8"/>
    <w:rsid w:val="00FC5E8D"/>
    <w:rsid w:val="00FC605B"/>
    <w:rsid w:val="00FC6856"/>
    <w:rsid w:val="00FC7FC5"/>
    <w:rsid w:val="00FD02D9"/>
    <w:rsid w:val="00FD02F2"/>
    <w:rsid w:val="00FD0F91"/>
    <w:rsid w:val="00FD12D1"/>
    <w:rsid w:val="00FD138D"/>
    <w:rsid w:val="00FD14DF"/>
    <w:rsid w:val="00FD185A"/>
    <w:rsid w:val="00FD1C26"/>
    <w:rsid w:val="00FD2054"/>
    <w:rsid w:val="00FD2958"/>
    <w:rsid w:val="00FD305E"/>
    <w:rsid w:val="00FD34D3"/>
    <w:rsid w:val="00FD406E"/>
    <w:rsid w:val="00FD5457"/>
    <w:rsid w:val="00FD5C7B"/>
    <w:rsid w:val="00FD6539"/>
    <w:rsid w:val="00FD661F"/>
    <w:rsid w:val="00FD6EBF"/>
    <w:rsid w:val="00FD7287"/>
    <w:rsid w:val="00FD7A29"/>
    <w:rsid w:val="00FE0460"/>
    <w:rsid w:val="00FE18F3"/>
    <w:rsid w:val="00FE2445"/>
    <w:rsid w:val="00FE2A19"/>
    <w:rsid w:val="00FE37AF"/>
    <w:rsid w:val="00FE6C99"/>
    <w:rsid w:val="00FE6EAD"/>
    <w:rsid w:val="00FE799A"/>
    <w:rsid w:val="00FF0EBA"/>
    <w:rsid w:val="00FF0F50"/>
    <w:rsid w:val="00FF1408"/>
    <w:rsid w:val="00FF22FD"/>
    <w:rsid w:val="00FF26CD"/>
    <w:rsid w:val="00FF2998"/>
    <w:rsid w:val="00FF30FC"/>
    <w:rsid w:val="00FF3B27"/>
    <w:rsid w:val="00FF67B5"/>
    <w:rsid w:val="00FF71C6"/>
    <w:rsid w:val="00FF74E3"/>
    <w:rsid w:val="00FF7602"/>
    <w:rsid w:val="00FF7645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3F308A4D"/>
  <w15:docId w15:val="{85FBDA20-9F79-4499-9C24-9CD2FB760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Calibri" w:hAnsi="Angsana New" w:cs="Angsana New"/>
        <w:color w:val="000000"/>
        <w:spacing w:val="-2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locked="1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locked="1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locked="1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iPriority="0" w:unhideWhenUsed="1"/>
    <w:lsdException w:name="Table Columns 3" w:semiHidden="1" w:unhideWhenUsed="1"/>
    <w:lsdException w:name="Table Columns 4" w:semiHidden="1" w:uiPriority="0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locked="1" w:semiHidden="1" w:uiPriority="0" w:unhideWhenUsed="1"/>
    <w:lsdException w:name="Table Grid" w:locked="1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b/>
      <w:bCs/>
      <w:sz w:val="28"/>
      <w:szCs w:val="20"/>
      <w:u w:val="single"/>
    </w:rPr>
  </w:style>
  <w:style w:type="paragraph" w:styleId="Heading3">
    <w:name w:val="heading 3"/>
    <w:basedOn w:val="Normal"/>
    <w:next w:val="Normal"/>
    <w:link w:val="Heading3Char"/>
    <w:qFormat/>
    <w:locked/>
    <w:rsid w:val="00527362"/>
    <w:pPr>
      <w:keepNext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  <w:outlineLvl w:val="2"/>
    </w:pPr>
    <w:rPr>
      <w:rFonts w:ascii="Arial" w:eastAsia="Times New Roman" w:hAnsi="Arial" w:cs="Times New Roman"/>
      <w:i/>
      <w:iCs/>
      <w:color w:val="auto"/>
      <w:spacing w:val="0"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E429F7"/>
    <w:pPr>
      <w:keepNext/>
      <w:keepLines/>
      <w:spacing w:before="200"/>
      <w:outlineLvl w:val="7"/>
    </w:pPr>
    <w:rPr>
      <w:rFonts w:ascii="Cambria" w:hAnsi="Cambria"/>
      <w:color w:val="404040"/>
      <w:sz w:val="25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649D7"/>
    <w:rPr>
      <w:rFonts w:ascii="Angsana New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9"/>
    <w:locked/>
    <w:rsid w:val="00E649D7"/>
    <w:rPr>
      <w:rFonts w:ascii="Angsana New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527362"/>
    <w:rPr>
      <w:rFonts w:ascii="Arial" w:eastAsia="Times New Roman" w:hAnsi="Arial" w:cs="Times New Roman"/>
      <w:i/>
      <w:iCs/>
      <w:color w:val="auto"/>
      <w:spacing w:val="0"/>
      <w:sz w:val="18"/>
      <w:szCs w:val="18"/>
    </w:rPr>
  </w:style>
  <w:style w:type="character" w:customStyle="1" w:styleId="Heading4Char">
    <w:name w:val="Heading 4 Char"/>
    <w:link w:val="Heading4"/>
    <w:uiPriority w:val="99"/>
    <w:locked/>
    <w:rsid w:val="00E649D7"/>
    <w:rPr>
      <w:rFonts w:ascii="Times New Roman" w:hAnsi="Times New Roman" w:cs="AngsanaUPC"/>
      <w:b/>
      <w:bCs/>
      <w:sz w:val="28"/>
      <w:lang w:bidi="th-TH"/>
    </w:rPr>
  </w:style>
  <w:style w:type="character" w:customStyle="1" w:styleId="Heading5Char">
    <w:name w:val="Heading 5 Char"/>
    <w:link w:val="Heading5"/>
    <w:uiPriority w:val="99"/>
    <w:locked/>
    <w:rsid w:val="00E649D7"/>
    <w:rPr>
      <w:rFonts w:ascii="Times New Roman" w:hAnsi="Times New Roman" w:cs="AngsanaUPC"/>
      <w:b/>
      <w:bCs/>
      <w:i/>
      <w:iCs/>
      <w:sz w:val="26"/>
      <w:szCs w:val="26"/>
      <w:lang w:bidi="th-TH"/>
    </w:rPr>
  </w:style>
  <w:style w:type="character" w:customStyle="1" w:styleId="Heading6Char">
    <w:name w:val="Heading 6 Char"/>
    <w:link w:val="Heading6"/>
    <w:uiPriority w:val="99"/>
    <w:locked/>
    <w:rsid w:val="00E649D7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E649D7"/>
    <w:rPr>
      <w:rFonts w:ascii="Times New Roman" w:hAnsi="Times New Roman" w:cs="Angsan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link w:val="Heading8"/>
    <w:uiPriority w:val="99"/>
    <w:semiHidden/>
    <w:locked/>
    <w:rsid w:val="00E429F7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link w:val="Heading9"/>
    <w:uiPriority w:val="99"/>
    <w:locked/>
    <w:rsid w:val="00E649D7"/>
    <w:rPr>
      <w:rFonts w:ascii="Arial" w:hAnsi="Arial" w:cs="AngsanaUPC"/>
      <w:sz w:val="22"/>
      <w:szCs w:val="22"/>
      <w:lang w:bidi="th-TH"/>
    </w:rPr>
  </w:style>
  <w:style w:type="paragraph" w:styleId="MacroText">
    <w:name w:val="macro"/>
    <w:link w:val="MacroTextChar"/>
    <w:uiPriority w:val="99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locked/>
    <w:rsid w:val="00E649D7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E649D7"/>
    <w:rPr>
      <w:rFonts w:ascii="Times New Roman" w:hAnsi="Times New Roman" w:cs="AngsanaUPC"/>
      <w:sz w:val="32"/>
      <w:szCs w:val="32"/>
      <w:lang w:bidi="th-TH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3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b/>
      <w:bCs/>
      <w:u w:val="single"/>
    </w:rPr>
  </w:style>
  <w:style w:type="paragraph" w:styleId="DocumentMap">
    <w:name w:val="Document Map"/>
    <w:basedOn w:val="Normal"/>
    <w:link w:val="DocumentMapChar"/>
    <w:rsid w:val="00E649D7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locked/>
    <w:rsid w:val="00E649D7"/>
    <w:rPr>
      <w:rFonts w:ascii="Tahoma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649D7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uiPriority w:val="99"/>
    <w:rsid w:val="00E649D7"/>
    <w:rPr>
      <w:rFonts w:hAnsi="Tms Rmn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/>
      <w:sz w:val="24"/>
      <w:szCs w:val="24"/>
    </w:rPr>
  </w:style>
  <w:style w:type="character" w:customStyle="1" w:styleId="BodyText2Char">
    <w:name w:val="Body Text 2 Char"/>
    <w:link w:val="BodyText2"/>
    <w:locked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</w:style>
  <w:style w:type="character" w:customStyle="1" w:styleId="BodyTextIndentChar">
    <w:name w:val="Body Text Indent Char"/>
    <w:link w:val="BodyTextIndent"/>
    <w:locked/>
    <w:rsid w:val="00E649D7"/>
    <w:rPr>
      <w:rFonts w:ascii="Angsana New" w:hAnsi="Angsana New" w:cs="Angsana New"/>
      <w:sz w:val="32"/>
      <w:szCs w:val="32"/>
    </w:rPr>
  </w:style>
  <w:style w:type="paragraph" w:styleId="BlockText">
    <w:name w:val="Block Text"/>
    <w:basedOn w:val="Normal"/>
    <w:uiPriority w:val="99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locked/>
    <w:rsid w:val="00E649D7"/>
    <w:rPr>
      <w:rFonts w:ascii="Tahoma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uiPriority w:val="99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uiPriority w:val="99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uiPriority w:val="99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uiPriority w:val="99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</w:pPr>
    <w:rPr>
      <w:szCs w:val="40"/>
    </w:rPr>
  </w:style>
  <w:style w:type="paragraph" w:styleId="BodyTextIndent3">
    <w:name w:val="Body Text Indent 3"/>
    <w:basedOn w:val="Normal"/>
    <w:link w:val="BodyTextIndent3Char"/>
    <w:rsid w:val="009D1D7B"/>
    <w:pPr>
      <w:spacing w:after="120"/>
      <w:ind w:left="283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9D1D7B"/>
    <w:rPr>
      <w:rFonts w:ascii="Times New Roman" w:hAnsi="Times New Roman" w:cs="Angsana New"/>
      <w:sz w:val="20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aliases w:val="bt,body text,Body"/>
    <w:basedOn w:val="Normal"/>
    <w:link w:val="BodyTextChar"/>
    <w:rsid w:val="00B94B71"/>
    <w:pPr>
      <w:spacing w:after="120"/>
    </w:pPr>
    <w:rPr>
      <w:sz w:val="40"/>
      <w:szCs w:val="40"/>
    </w:rPr>
  </w:style>
  <w:style w:type="character" w:customStyle="1" w:styleId="BodyTextChar">
    <w:name w:val="Body Text Char"/>
    <w:aliases w:val="bt Char,body text Char,Body Char"/>
    <w:link w:val="BodyText"/>
    <w:locked/>
    <w:rsid w:val="00B94B71"/>
    <w:rPr>
      <w:rFonts w:ascii="Times New Roman" w:hAnsi="Times New Roman" w:cs="Angsana New"/>
      <w:sz w:val="40"/>
      <w:szCs w:val="40"/>
    </w:rPr>
  </w:style>
  <w:style w:type="paragraph" w:styleId="BodyTextIndent2">
    <w:name w:val="Body Text Indent 2"/>
    <w:basedOn w:val="Normal"/>
    <w:link w:val="BodyTextIndent2Char"/>
    <w:rsid w:val="00B94B71"/>
    <w:pPr>
      <w:spacing w:after="120" w:line="480" w:lineRule="auto"/>
      <w:ind w:left="283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</w:pPr>
    <w:rPr>
      <w:rFonts w:ascii="EucrosiaUPC" w:eastAsia="Times New Roman" w:cs="EucrosiaUPC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="Calibri"/>
      <w:color w:val="auto"/>
    </w:rPr>
  </w:style>
  <w:style w:type="paragraph" w:customStyle="1" w:styleId="3">
    <w:name w:val="?????3????"/>
    <w:basedOn w:val="Normal"/>
    <w:uiPriority w:val="99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¢éÍ¤ÇÒÁ"/>
    <w:basedOn w:val="Normal"/>
    <w:rsid w:val="00527362"/>
    <w:pPr>
      <w:tabs>
        <w:tab w:val="left" w:pos="1080"/>
      </w:tabs>
      <w:overflowPunct/>
      <w:autoSpaceDE/>
      <w:autoSpaceDN/>
      <w:adjustRightInd/>
      <w:textAlignment w:val="auto"/>
    </w:pPr>
    <w:rPr>
      <w:rFonts w:ascii="Times New Roman" w:eastAsia="Times New Roman" w:hAnsi="Times New Roman" w:cs="BrowalliaUPC"/>
      <w:color w:val="auto"/>
      <w:spacing w:val="0"/>
      <w:sz w:val="30"/>
      <w:szCs w:val="30"/>
      <w:lang w:val="th-TH"/>
    </w:rPr>
  </w:style>
  <w:style w:type="paragraph" w:customStyle="1" w:styleId="30">
    <w:name w:val="µÒÃÒ§3ªèÍ§"/>
    <w:basedOn w:val="Normal"/>
    <w:rsid w:val="0052736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Times New Roman" w:hAnsi="Book Antiqua"/>
      <w:color w:val="auto"/>
      <w:spacing w:val="0"/>
      <w:sz w:val="22"/>
      <w:szCs w:val="22"/>
      <w:lang w:val="th-TH"/>
    </w:rPr>
  </w:style>
  <w:style w:type="paragraph" w:styleId="BodyText3">
    <w:name w:val="Body Text 3"/>
    <w:basedOn w:val="Normal"/>
    <w:link w:val="BodyText3Char"/>
    <w:unhideWhenUsed/>
    <w:rsid w:val="00527362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527362"/>
    <w:rPr>
      <w:sz w:val="16"/>
      <w:szCs w:val="20"/>
    </w:rPr>
  </w:style>
  <w:style w:type="character" w:customStyle="1" w:styleId="AAAddress">
    <w:name w:val="AA Address"/>
    <w:rsid w:val="0052736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2736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527362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styleId="ListBullet2">
    <w:name w:val="List Bullet 2"/>
    <w:basedOn w:val="Normal"/>
    <w:rsid w:val="00527362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styleId="ListBullet3">
    <w:name w:val="List Bullet 3"/>
    <w:basedOn w:val="Normal"/>
    <w:rsid w:val="00527362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styleId="ListBullet4">
    <w:name w:val="List Bullet 4"/>
    <w:basedOn w:val="Normal"/>
    <w:rsid w:val="00527362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styleId="ListNumber">
    <w:name w:val="List Number"/>
    <w:basedOn w:val="Normal"/>
    <w:rsid w:val="00527362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styleId="ListNumber2">
    <w:name w:val="List Number 2"/>
    <w:basedOn w:val="Normal"/>
    <w:rsid w:val="00527362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styleId="ListNumber3">
    <w:name w:val="List Number 3"/>
    <w:basedOn w:val="Normal"/>
    <w:rsid w:val="00527362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styleId="NormalIndent">
    <w:name w:val="Normal Indent"/>
    <w:basedOn w:val="Normal"/>
    <w:rsid w:val="005273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customStyle="1" w:styleId="AAFrameAddress">
    <w:name w:val="AA Frame Address"/>
    <w:basedOn w:val="Heading1"/>
    <w:rsid w:val="00527362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after="90" w:line="240" w:lineRule="auto"/>
      <w:ind w:hanging="284"/>
      <w:jc w:val="left"/>
      <w:textAlignment w:val="auto"/>
    </w:pPr>
    <w:rPr>
      <w:rFonts w:ascii="Arial" w:eastAsia="Times New Roman" w:hAnsi="Arial" w:cs="Times New Roman"/>
      <w:i w:val="0"/>
      <w:iCs w:val="0"/>
      <w:noProof/>
      <w:color w:val="auto"/>
      <w:spacing w:val="0"/>
      <w:sz w:val="18"/>
      <w:szCs w:val="18"/>
      <w:u w:val="single"/>
    </w:rPr>
  </w:style>
  <w:style w:type="paragraph" w:styleId="ListNumber5">
    <w:name w:val="List Number 5"/>
    <w:basedOn w:val="Normal"/>
    <w:rsid w:val="00527362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styleId="ListNumber4">
    <w:name w:val="List Number 4"/>
    <w:basedOn w:val="Normal"/>
    <w:rsid w:val="00527362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styleId="TOC2">
    <w:name w:val="toc 2"/>
    <w:basedOn w:val="Normal"/>
    <w:next w:val="Normal"/>
    <w:semiHidden/>
    <w:locked/>
    <w:rsid w:val="0052736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 w:cs="Times New Roman"/>
      <w:b/>
      <w:bCs/>
      <w:color w:val="auto"/>
      <w:spacing w:val="0"/>
      <w:sz w:val="18"/>
      <w:szCs w:val="18"/>
    </w:rPr>
  </w:style>
  <w:style w:type="paragraph" w:styleId="ListBullet5">
    <w:name w:val="List Bullet 5"/>
    <w:basedOn w:val="Normal"/>
    <w:rsid w:val="00527362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5273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527362"/>
    <w:rPr>
      <w:rFonts w:ascii="Arial" w:eastAsia="Times New Roman" w:hAnsi="Arial" w:cs="Angsana New"/>
      <w:color w:val="auto"/>
      <w:spacing w:val="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527362"/>
    <w:p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0" w:after="120" w:line="240" w:lineRule="atLeast"/>
      <w:ind w:left="284" w:firstLine="284"/>
      <w:jc w:val="left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527362"/>
    <w:rPr>
      <w:rFonts w:ascii="Arial" w:eastAsia="Times New Roman" w:hAnsi="Arial" w:cs="Angsana New"/>
      <w:color w:val="auto"/>
      <w:spacing w:val="0"/>
      <w:sz w:val="18"/>
      <w:szCs w:val="18"/>
    </w:rPr>
  </w:style>
  <w:style w:type="character" w:styleId="Strong">
    <w:name w:val="Strong"/>
    <w:qFormat/>
    <w:locked/>
    <w:rsid w:val="0052736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27362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customStyle="1" w:styleId="AAFrameLogo">
    <w:name w:val="AA Frame Logo"/>
    <w:basedOn w:val="Normal"/>
    <w:rsid w:val="0052736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character" w:customStyle="1" w:styleId="AACopyright">
    <w:name w:val="AA Copyright"/>
    <w:rsid w:val="0052736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27362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27362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customStyle="1" w:styleId="ReportMenuBar">
    <w:name w:val="ReportMenuBar"/>
    <w:basedOn w:val="Normal"/>
    <w:rsid w:val="0052736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eastAsia="Times New Roman" w:hAnsi="Arial" w:cs="Times New Roman"/>
      <w:b/>
      <w:bCs/>
      <w:color w:val="FFFFFF"/>
      <w:spacing w:val="0"/>
      <w:sz w:val="30"/>
      <w:szCs w:val="30"/>
    </w:rPr>
  </w:style>
  <w:style w:type="paragraph" w:customStyle="1" w:styleId="ReportHeading1">
    <w:name w:val="ReportHeading1"/>
    <w:basedOn w:val="Normal"/>
    <w:rsid w:val="00527362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Times New Roman" w:hAnsi="Arial" w:cs="Times New Roman"/>
      <w:b/>
      <w:bCs/>
      <w:color w:val="auto"/>
      <w:spacing w:val="0"/>
      <w:sz w:val="24"/>
      <w:szCs w:val="24"/>
    </w:rPr>
  </w:style>
  <w:style w:type="paragraph" w:customStyle="1" w:styleId="ReportHeading2">
    <w:name w:val="ReportHeading2"/>
    <w:basedOn w:val="ReportHeading1"/>
    <w:rsid w:val="00527362"/>
    <w:pPr>
      <w:framePr w:h="1054" w:wrap="around" w:y="5920"/>
    </w:pPr>
  </w:style>
  <w:style w:type="paragraph" w:customStyle="1" w:styleId="ReportHeading3">
    <w:name w:val="ReportHeading3"/>
    <w:basedOn w:val="ReportHeading2"/>
    <w:rsid w:val="00527362"/>
    <w:pPr>
      <w:framePr w:h="443" w:wrap="around" w:y="8223"/>
    </w:pPr>
  </w:style>
  <w:style w:type="paragraph" w:customStyle="1" w:styleId="ParagraphNumbering">
    <w:name w:val="Paragraph Numbering"/>
    <w:basedOn w:val="Header"/>
    <w:rsid w:val="00527362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eastAsia="Times New Roman" w:hAnsi="Arial"/>
      <w:color w:val="auto"/>
      <w:spacing w:val="0"/>
      <w:sz w:val="18"/>
      <w:szCs w:val="18"/>
      <w:lang w:val="x-none" w:eastAsia="x-none"/>
    </w:rPr>
  </w:style>
  <w:style w:type="paragraph" w:customStyle="1" w:styleId="PictureInText">
    <w:name w:val="PictureInText"/>
    <w:basedOn w:val="Normal"/>
    <w:next w:val="Normal"/>
    <w:rsid w:val="0052736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customStyle="1" w:styleId="PictureLeft">
    <w:name w:val="PictureLeft"/>
    <w:basedOn w:val="Normal"/>
    <w:rsid w:val="0052736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Times New Roman" w:hAnsi="Arial"/>
      <w:color w:val="auto"/>
      <w:spacing w:val="0"/>
      <w:sz w:val="18"/>
      <w:szCs w:val="18"/>
    </w:rPr>
  </w:style>
  <w:style w:type="paragraph" w:customStyle="1" w:styleId="PicturteLeftFullLength">
    <w:name w:val="PicturteLeftFullLength"/>
    <w:basedOn w:val="PictureLeft"/>
    <w:rsid w:val="0052736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273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ascii="Times New Roman" w:eastAsia="Times New Roman" w:hAnsi="Times New Roman"/>
      <w:b/>
      <w:bCs/>
      <w:color w:val="auto"/>
      <w:spacing w:val="0"/>
      <w:sz w:val="22"/>
      <w:szCs w:val="22"/>
    </w:rPr>
  </w:style>
  <w:style w:type="paragraph" w:customStyle="1" w:styleId="StandaardOpinion">
    <w:name w:val="StandaardOpinion"/>
    <w:basedOn w:val="Normal"/>
    <w:rsid w:val="005273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ascii="Times New Roman" w:eastAsia="Times New Roman" w:hAnsi="Times New Roman"/>
      <w:color w:val="auto"/>
      <w:spacing w:val="0"/>
      <w:sz w:val="22"/>
      <w:szCs w:val="22"/>
    </w:rPr>
  </w:style>
  <w:style w:type="paragraph" w:customStyle="1" w:styleId="T">
    <w:name w:val="????? T"/>
    <w:basedOn w:val="Normal"/>
    <w:rsid w:val="00527362"/>
    <w:pPr>
      <w:overflowPunct/>
      <w:autoSpaceDE/>
      <w:autoSpaceDN/>
      <w:adjustRightInd/>
      <w:ind w:left="5040" w:right="540"/>
      <w:jc w:val="center"/>
      <w:textAlignment w:val="auto"/>
    </w:pPr>
    <w:rPr>
      <w:rFonts w:ascii="Times New Roman" w:eastAsia="Times New Roman" w:hAnsi="Times New Roman" w:cs="BrowalliaUPC"/>
      <w:color w:val="auto"/>
      <w:spacing w:val="0"/>
      <w:sz w:val="30"/>
      <w:szCs w:val="30"/>
      <w:lang w:val="th-TH"/>
    </w:rPr>
  </w:style>
  <w:style w:type="paragraph" w:customStyle="1" w:styleId="a1">
    <w:name w:val="???"/>
    <w:basedOn w:val="Normal"/>
    <w:rsid w:val="00527362"/>
    <w:pPr>
      <w:overflowPunct/>
      <w:autoSpaceDE/>
      <w:autoSpaceDN/>
      <w:adjustRightInd/>
      <w:ind w:right="129"/>
      <w:jc w:val="right"/>
      <w:textAlignment w:val="auto"/>
    </w:pPr>
    <w:rPr>
      <w:rFonts w:ascii="Times New Roman" w:eastAsia="Times New Roman" w:hAnsi="Times New Roman"/>
      <w:color w:val="auto"/>
      <w:spacing w:val="0"/>
      <w:sz w:val="22"/>
      <w:szCs w:val="22"/>
      <w:lang w:val="th-TH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527362"/>
    <w:pPr>
      <w:overflowPunct/>
      <w:autoSpaceDE/>
      <w:autoSpaceDN/>
      <w:adjustRightInd/>
      <w:spacing w:after="0" w:line="260" w:lineRule="atLeast"/>
      <w:ind w:left="900" w:right="387" w:hanging="540"/>
      <w:jc w:val="both"/>
      <w:textAlignment w:val="auto"/>
    </w:pPr>
    <w:rPr>
      <w:rFonts w:ascii="Arial" w:eastAsia="Times New Roman" w:hAnsi="Arial"/>
      <w:color w:val="auto"/>
      <w:spacing w:val="0"/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527362"/>
    <w:rPr>
      <w:rFonts w:ascii="Arial" w:eastAsia="Times New Roman" w:hAnsi="Arial"/>
      <w:color w:val="auto"/>
      <w:spacing w:val="0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semiHidden/>
    <w:rsid w:val="00527362"/>
    <w:rPr>
      <w:rFonts w:ascii="Book Antiqua" w:eastAsia="Times New Roman" w:hAnsi="Book Antiqua" w:cs="Times New Roman"/>
      <w:color w:val="auto"/>
      <w:spacing w:val="0"/>
      <w:sz w:val="20"/>
      <w:szCs w:val="20"/>
      <w:lang w:val="th-TH"/>
    </w:rPr>
  </w:style>
  <w:style w:type="paragraph" w:styleId="EndnoteText">
    <w:name w:val="endnote text"/>
    <w:basedOn w:val="Normal"/>
    <w:link w:val="EndnoteTextChar"/>
    <w:semiHidden/>
    <w:rsid w:val="00527362"/>
    <w:pPr>
      <w:overflowPunct/>
      <w:autoSpaceDE/>
      <w:autoSpaceDN/>
      <w:adjustRightInd/>
      <w:textAlignment w:val="auto"/>
    </w:pPr>
    <w:rPr>
      <w:rFonts w:ascii="Book Antiqua" w:eastAsia="Times New Roman" w:hAnsi="Book Antiqua" w:cs="Times New Roman"/>
      <w:color w:val="auto"/>
      <w:spacing w:val="0"/>
      <w:sz w:val="20"/>
      <w:szCs w:val="20"/>
      <w:lang w:val="th-TH"/>
    </w:rPr>
  </w:style>
  <w:style w:type="paragraph" w:customStyle="1" w:styleId="E">
    <w:name w:val="?????????? E"/>
    <w:basedOn w:val="Normal"/>
    <w:rsid w:val="00527362"/>
    <w:pPr>
      <w:overflowPunct/>
      <w:autoSpaceDE/>
      <w:autoSpaceDN/>
      <w:adjustRightInd/>
      <w:jc w:val="center"/>
      <w:textAlignment w:val="auto"/>
    </w:pPr>
    <w:rPr>
      <w:rFonts w:ascii="Times New Roman" w:eastAsia="Times New Roman" w:hAnsi="Times New Roman"/>
      <w:b/>
      <w:bCs/>
      <w:color w:val="auto"/>
      <w:spacing w:val="0"/>
      <w:sz w:val="22"/>
      <w:szCs w:val="22"/>
      <w:lang w:val="th-TH"/>
    </w:rPr>
  </w:style>
  <w:style w:type="character" w:customStyle="1" w:styleId="CommentTextChar">
    <w:name w:val="Comment Text Char"/>
    <w:basedOn w:val="DefaultParagraphFont"/>
    <w:link w:val="CommentText"/>
    <w:semiHidden/>
    <w:rsid w:val="00527362"/>
    <w:rPr>
      <w:rFonts w:ascii="Arial" w:eastAsia="Times New Roman" w:hAnsi="Arial"/>
      <w:color w:val="auto"/>
      <w:spacing w:val="0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5273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eastAsia="Times New Roman" w:hAnsi="Arial"/>
      <w:color w:val="auto"/>
      <w:spacing w:val="0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27362"/>
    <w:rPr>
      <w:rFonts w:ascii="Arial" w:eastAsia="Times New Roman" w:hAnsi="Arial"/>
      <w:b/>
      <w:bCs/>
      <w:color w:val="auto"/>
      <w:spacing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27362"/>
    <w:rPr>
      <w:b/>
      <w:bCs/>
    </w:rPr>
  </w:style>
  <w:style w:type="paragraph" w:customStyle="1" w:styleId="acctcolumnheading">
    <w:name w:val="acct column heading"/>
    <w:aliases w:val="ac"/>
    <w:basedOn w:val="Normal"/>
    <w:rsid w:val="00527362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ascii="Times New Roman" w:eastAsia="Times New Roman" w:hAnsi="Times New Roman"/>
      <w:color w:val="auto"/>
      <w:spacing w:val="0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52736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eastAsia="Times New Roman" w:hAnsi="Times New Roman"/>
      <w:color w:val="auto"/>
      <w:spacing w:val="0"/>
      <w:sz w:val="22"/>
      <w:szCs w:val="20"/>
      <w:lang w:val="en-GB" w:bidi="ar-SA"/>
    </w:rPr>
  </w:style>
  <w:style w:type="paragraph" w:customStyle="1" w:styleId="a2">
    <w:name w:val="ºÇ¡"/>
    <w:basedOn w:val="Normal"/>
    <w:rsid w:val="00527362"/>
    <w:pPr>
      <w:overflowPunct/>
      <w:autoSpaceDE/>
      <w:autoSpaceDN/>
      <w:adjustRightInd/>
      <w:ind w:right="129"/>
      <w:jc w:val="right"/>
      <w:textAlignment w:val="auto"/>
    </w:pPr>
    <w:rPr>
      <w:rFonts w:ascii="Times New Roman" w:eastAsia="Times New Roman" w:hAnsi="Times New Roman"/>
      <w:color w:val="auto"/>
      <w:spacing w:val="0"/>
      <w:sz w:val="22"/>
      <w:szCs w:val="22"/>
      <w:lang w:val="th-TH"/>
    </w:rPr>
  </w:style>
  <w:style w:type="paragraph" w:customStyle="1" w:styleId="T0">
    <w:name w:val="Å§ª×Í T"/>
    <w:basedOn w:val="Normal"/>
    <w:rsid w:val="00527362"/>
    <w:pPr>
      <w:overflowPunct/>
      <w:autoSpaceDE/>
      <w:autoSpaceDN/>
      <w:adjustRightInd/>
      <w:ind w:left="5040" w:right="540"/>
      <w:jc w:val="center"/>
      <w:textAlignment w:val="auto"/>
    </w:pPr>
    <w:rPr>
      <w:rFonts w:ascii="Times New Roman" w:eastAsia="Times New Roman" w:hAnsi="Times New Roman" w:cs="BrowalliaUPC"/>
      <w:color w:val="auto"/>
      <w:spacing w:val="0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527362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eastAsia="Times New Roman" w:hAnsi="Times New Roman"/>
      <w:b/>
      <w:color w:val="auto"/>
      <w:spacing w:val="0"/>
      <w:sz w:val="22"/>
      <w:szCs w:val="20"/>
      <w:lang w:val="en-GB" w:bidi="ar-SA"/>
    </w:rPr>
  </w:style>
  <w:style w:type="paragraph" w:customStyle="1" w:styleId="CharCharCharChar">
    <w:name w:val="Char Char Char Char"/>
    <w:basedOn w:val="Normal"/>
    <w:rsid w:val="0052736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color w:val="auto"/>
      <w:spacing w:val="0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2736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color w:val="auto"/>
      <w:spacing w:val="0"/>
      <w:sz w:val="20"/>
      <w:szCs w:val="20"/>
      <w:lang w:bidi="ar-SA"/>
    </w:rPr>
  </w:style>
  <w:style w:type="paragraph" w:customStyle="1" w:styleId="Char1CharCharChar">
    <w:name w:val="Char1 Char Char Char"/>
    <w:basedOn w:val="Normal"/>
    <w:rsid w:val="0052736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color w:val="auto"/>
      <w:spacing w:val="0"/>
      <w:sz w:val="20"/>
      <w:szCs w:val="20"/>
      <w:lang w:bidi="ar-SA"/>
    </w:rPr>
  </w:style>
  <w:style w:type="paragraph" w:customStyle="1" w:styleId="CharCharChar0">
    <w:name w:val="Char Char Char"/>
    <w:basedOn w:val="Normal"/>
    <w:rsid w:val="0052736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color w:val="auto"/>
      <w:spacing w:val="0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527362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Times New Roman" w:hAnsi="Times New Roman" w:cs="Times New Roman"/>
      <w:color w:val="auto"/>
      <w:spacing w:val="0"/>
      <w:sz w:val="22"/>
      <w:szCs w:val="20"/>
      <w:lang w:val="en-GB" w:bidi="ar-SA"/>
    </w:rPr>
  </w:style>
  <w:style w:type="paragraph" w:customStyle="1" w:styleId="a3">
    <w:name w:val="??"/>
    <w:basedOn w:val="Normal"/>
    <w:rsid w:val="005273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ascii="Times New Roman" w:eastAsia="Times New Roman" w:hAnsi="Times New Roman"/>
      <w:color w:val="auto"/>
      <w:spacing w:val="0"/>
      <w:sz w:val="28"/>
      <w:szCs w:val="28"/>
      <w:lang w:val="th-TH"/>
    </w:rPr>
  </w:style>
  <w:style w:type="character" w:customStyle="1" w:styleId="AccPolicyHeadingCharChar1">
    <w:name w:val="Acc Policy Heading Char Char1"/>
    <w:rsid w:val="005273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27362"/>
    <w:pPr>
      <w:overflowPunct/>
      <w:autoSpaceDE/>
      <w:autoSpaceDN/>
      <w:adjustRightInd/>
      <w:spacing w:line="240" w:lineRule="atLeast"/>
      <w:ind w:left="540"/>
      <w:jc w:val="both"/>
      <w:textAlignment w:val="auto"/>
    </w:pPr>
    <w:rPr>
      <w:rFonts w:ascii="Times New Roman" w:eastAsia="Times New Roman" w:hAnsi="Times New Roman"/>
      <w:bCs/>
      <w:i/>
      <w:iCs/>
      <w:color w:val="0000FF"/>
      <w:spacing w:val="0"/>
      <w:sz w:val="22"/>
      <w:szCs w:val="22"/>
      <w:shd w:val="clear" w:color="auto" w:fill="E0E0E0"/>
      <w:lang w:eastAsia="en-GB"/>
    </w:rPr>
  </w:style>
  <w:style w:type="character" w:customStyle="1" w:styleId="AccPolicyalternativeChar">
    <w:name w:val="Acc Policy alternative Char"/>
    <w:link w:val="AccPolicyalternative"/>
    <w:rsid w:val="00527362"/>
    <w:rPr>
      <w:rFonts w:ascii="Times New Roman" w:eastAsia="Times New Roman" w:hAnsi="Times New Roman"/>
      <w:bCs/>
      <w:i/>
      <w:iCs/>
      <w:color w:val="0000FF"/>
      <w:spacing w:val="0"/>
      <w:sz w:val="22"/>
      <w:szCs w:val="22"/>
      <w:lang w:eastAsia="en-GB"/>
    </w:rPr>
  </w:style>
  <w:style w:type="paragraph" w:customStyle="1" w:styleId="xmsonormal">
    <w:name w:val="x_msonormal"/>
    <w:basedOn w:val="Normal"/>
    <w:rsid w:val="005273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color w:val="auto"/>
      <w:spacing w:val="0"/>
      <w:sz w:val="24"/>
      <w:szCs w:val="24"/>
    </w:rPr>
  </w:style>
  <w:style w:type="paragraph" w:customStyle="1" w:styleId="xmsobodytext3">
    <w:name w:val="x_msobodytext3"/>
    <w:basedOn w:val="Normal"/>
    <w:rsid w:val="005273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color w:val="auto"/>
      <w:spacing w:val="0"/>
      <w:sz w:val="24"/>
      <w:szCs w:val="24"/>
    </w:rPr>
  </w:style>
  <w:style w:type="paragraph" w:customStyle="1" w:styleId="s69">
    <w:name w:val="s69"/>
    <w:basedOn w:val="Normal"/>
    <w:rsid w:val="005273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color w:val="auto"/>
      <w:spacing w:val="0"/>
      <w:sz w:val="24"/>
      <w:szCs w:val="24"/>
    </w:rPr>
  </w:style>
  <w:style w:type="paragraph" w:customStyle="1" w:styleId="s70">
    <w:name w:val="s70"/>
    <w:basedOn w:val="Normal"/>
    <w:rsid w:val="0052736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color w:val="auto"/>
      <w:spacing w:val="0"/>
      <w:sz w:val="24"/>
      <w:szCs w:val="24"/>
    </w:rPr>
  </w:style>
  <w:style w:type="character" w:customStyle="1" w:styleId="s4">
    <w:name w:val="s4"/>
    <w:basedOn w:val="DefaultParagraphFont"/>
    <w:rsid w:val="00527362"/>
  </w:style>
  <w:style w:type="character" w:customStyle="1" w:styleId="s9">
    <w:name w:val="s9"/>
    <w:basedOn w:val="DefaultParagraphFont"/>
    <w:rsid w:val="00527362"/>
  </w:style>
  <w:style w:type="character" w:customStyle="1" w:styleId="st1">
    <w:name w:val="st1"/>
    <w:basedOn w:val="DefaultParagraphFont"/>
    <w:rsid w:val="00527362"/>
  </w:style>
  <w:style w:type="paragraph" w:styleId="PlainText">
    <w:name w:val="Plain Text"/>
    <w:basedOn w:val="Normal"/>
    <w:link w:val="PlainTextChar"/>
    <w:uiPriority w:val="99"/>
    <w:unhideWhenUsed/>
    <w:rsid w:val="00527362"/>
    <w:pPr>
      <w:overflowPunct/>
      <w:autoSpaceDE/>
      <w:autoSpaceDN/>
      <w:adjustRightInd/>
      <w:textAlignment w:val="auto"/>
    </w:pPr>
    <w:rPr>
      <w:rFonts w:ascii="Consolas" w:hAnsi="Consolas" w:cs="Cordia New"/>
      <w:color w:val="auto"/>
      <w:spacing w:val="0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527362"/>
    <w:rPr>
      <w:rFonts w:ascii="Consolas" w:hAnsi="Consolas" w:cs="Cordia New"/>
      <w:color w:val="auto"/>
      <w:spacing w:val="0"/>
      <w:sz w:val="21"/>
      <w:szCs w:val="26"/>
    </w:rPr>
  </w:style>
  <w:style w:type="character" w:customStyle="1" w:styleId="bumpedfont15">
    <w:name w:val="bumpedfont15"/>
    <w:basedOn w:val="DefaultParagraphFont"/>
    <w:rsid w:val="00527362"/>
  </w:style>
  <w:style w:type="character" w:styleId="CommentReference">
    <w:name w:val="annotation reference"/>
    <w:basedOn w:val="DefaultParagraphFont"/>
    <w:semiHidden/>
    <w:unhideWhenUsed/>
    <w:rsid w:val="001A5A33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F314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EastAsia" w:hAnsi="Times New Roman" w:cs="Times New Roman"/>
      <w:color w:val="auto"/>
      <w:spacing w:val="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AC483F"/>
    <w:rPr>
      <w:rFonts w:asciiTheme="minorHAnsi" w:eastAsiaTheme="minorHAnsi" w:hAnsiTheme="minorHAnsi" w:cstheme="minorBidi"/>
      <w:color w:val="auto"/>
      <w:spacing w:val="0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F341E-917F-4FC4-9F29-1D678B52D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12347</Words>
  <Characters>70384</Characters>
  <Application>Microsoft Office Word</Application>
  <DocSecurity>4</DocSecurity>
  <Lines>586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Communication&amp;System</vt:lpstr>
    </vt:vector>
  </TitlesOfParts>
  <Company>Ernst &amp; Young</Company>
  <LinksUpToDate>false</LinksUpToDate>
  <CharactersWithSpaces>82566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Communication&amp;System</dc:title>
  <dc:subject/>
  <dc:creator>EY</dc:creator>
  <cp:keywords/>
  <dc:description/>
  <cp:lastModifiedBy>Nisachon Aiyawongse</cp:lastModifiedBy>
  <cp:revision>2</cp:revision>
  <cp:lastPrinted>2019-11-14T17:01:00Z</cp:lastPrinted>
  <dcterms:created xsi:type="dcterms:W3CDTF">2019-11-15T00:07:00Z</dcterms:created>
  <dcterms:modified xsi:type="dcterms:W3CDTF">2019-11-15T00:07:00Z</dcterms:modified>
</cp:coreProperties>
</file>