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3A5D4" w14:textId="77777777" w:rsidR="00925F8E" w:rsidRPr="0059327F" w:rsidRDefault="00925F8E" w:rsidP="007175F4">
      <w:pPr>
        <w:tabs>
          <w:tab w:val="left" w:pos="720"/>
          <w:tab w:val="left" w:pos="4230"/>
        </w:tabs>
        <w:spacing w:line="330" w:lineRule="exact"/>
        <w:ind w:right="-43"/>
        <w:rPr>
          <w:rFonts w:ascii="Arial" w:hAnsi="Arial" w:cs="Arial"/>
          <w:b/>
          <w:bCs/>
          <w:sz w:val="22"/>
          <w:szCs w:val="22"/>
        </w:rPr>
      </w:pPr>
      <w:bookmarkStart w:id="0" w:name="_GoBack"/>
      <w:bookmarkEnd w:id="0"/>
      <w:r w:rsidRPr="0059327F">
        <w:rPr>
          <w:rFonts w:ascii="Arial" w:hAnsi="Arial" w:cs="Arial"/>
          <w:b/>
          <w:bCs/>
          <w:sz w:val="22"/>
          <w:szCs w:val="22"/>
        </w:rPr>
        <w:t>Pace Development Corporation Public Company Limited and its subsidiaries</w:t>
      </w:r>
    </w:p>
    <w:p w14:paraId="5E5D9553" w14:textId="77777777" w:rsidR="00925F8E" w:rsidRPr="0059327F" w:rsidRDefault="00925F8E" w:rsidP="007175F4">
      <w:pPr>
        <w:tabs>
          <w:tab w:val="left" w:pos="720"/>
          <w:tab w:val="left" w:pos="4230"/>
        </w:tabs>
        <w:spacing w:line="330" w:lineRule="exact"/>
        <w:ind w:right="-43"/>
        <w:rPr>
          <w:rFonts w:ascii="Arial" w:hAnsi="Arial" w:cs="Arial"/>
          <w:b/>
          <w:bCs/>
          <w:sz w:val="22"/>
          <w:szCs w:val="22"/>
        </w:rPr>
      </w:pPr>
      <w:r w:rsidRPr="0059327F">
        <w:rPr>
          <w:rFonts w:ascii="Arial" w:hAnsi="Arial" w:cs="Arial"/>
          <w:b/>
          <w:bCs/>
          <w:sz w:val="22"/>
          <w:szCs w:val="22"/>
        </w:rPr>
        <w:t>Notes to interim consolidated financial statements</w:t>
      </w:r>
    </w:p>
    <w:p w14:paraId="47366CCA" w14:textId="77777777" w:rsidR="00925F8E" w:rsidRPr="0059327F" w:rsidRDefault="00925F8E" w:rsidP="007175F4">
      <w:pPr>
        <w:tabs>
          <w:tab w:val="left" w:pos="720"/>
          <w:tab w:val="left" w:pos="4230"/>
        </w:tabs>
        <w:spacing w:line="330" w:lineRule="exact"/>
        <w:ind w:right="-43"/>
        <w:rPr>
          <w:rFonts w:ascii="Arial" w:hAnsi="Arial" w:cs="Arial"/>
          <w:b/>
          <w:bCs/>
          <w:sz w:val="22"/>
          <w:szCs w:val="22"/>
        </w:rPr>
      </w:pPr>
      <w:r w:rsidRPr="0059327F">
        <w:rPr>
          <w:rFonts w:ascii="Arial" w:hAnsi="Arial" w:cs="Arial"/>
          <w:b/>
          <w:bCs/>
          <w:sz w:val="22"/>
          <w:szCs w:val="22"/>
        </w:rPr>
        <w:t xml:space="preserve">For the </w:t>
      </w:r>
      <w:r w:rsidR="009F44E8" w:rsidRPr="0059327F">
        <w:rPr>
          <w:rFonts w:ascii="Arial" w:hAnsi="Arial" w:cs="Arial"/>
          <w:b/>
          <w:bCs/>
          <w:sz w:val="22"/>
          <w:szCs w:val="22"/>
        </w:rPr>
        <w:t xml:space="preserve">three-month and </w:t>
      </w:r>
      <w:r w:rsidR="001A4E74" w:rsidRPr="0059327F">
        <w:rPr>
          <w:rFonts w:ascii="Arial" w:hAnsi="Arial" w:cs="Arial"/>
          <w:b/>
          <w:bCs/>
          <w:sz w:val="22"/>
          <w:szCs w:val="22"/>
        </w:rPr>
        <w:t>nine</w:t>
      </w:r>
      <w:r w:rsidR="009F44E8" w:rsidRPr="0059327F">
        <w:rPr>
          <w:rFonts w:ascii="Arial" w:hAnsi="Arial" w:cs="Arial"/>
          <w:b/>
          <w:bCs/>
          <w:sz w:val="22"/>
          <w:szCs w:val="22"/>
        </w:rPr>
        <w:t xml:space="preserve">-month periods ended </w:t>
      </w:r>
      <w:r w:rsidR="001A4E74" w:rsidRPr="0059327F">
        <w:rPr>
          <w:rFonts w:ascii="Arial" w:hAnsi="Arial" w:cs="Arial"/>
          <w:b/>
          <w:bCs/>
          <w:sz w:val="22"/>
          <w:szCs w:val="22"/>
        </w:rPr>
        <w:t>30 September 2019</w:t>
      </w:r>
    </w:p>
    <w:p w14:paraId="0DF860D8" w14:textId="77777777" w:rsidR="00925F8E" w:rsidRPr="0059327F" w:rsidRDefault="00925F8E" w:rsidP="007175F4">
      <w:pPr>
        <w:tabs>
          <w:tab w:val="left" w:pos="540"/>
          <w:tab w:val="left" w:pos="4230"/>
        </w:tabs>
        <w:spacing w:before="240" w:after="120" w:line="330" w:lineRule="exact"/>
        <w:ind w:left="540" w:hanging="540"/>
        <w:jc w:val="thaiDistribute"/>
        <w:outlineLvl w:val="0"/>
        <w:rPr>
          <w:rFonts w:ascii="Arial" w:hAnsi="Arial" w:cs="Arial"/>
          <w:b/>
          <w:bCs/>
          <w:sz w:val="22"/>
          <w:szCs w:val="22"/>
          <w:cs/>
        </w:rPr>
      </w:pPr>
      <w:r w:rsidRPr="0059327F">
        <w:rPr>
          <w:rFonts w:ascii="Arial" w:hAnsi="Arial" w:cs="Arial"/>
          <w:b/>
          <w:bCs/>
          <w:sz w:val="22"/>
          <w:szCs w:val="22"/>
        </w:rPr>
        <w:t>1.</w:t>
      </w:r>
      <w:r w:rsidRPr="0059327F">
        <w:rPr>
          <w:rFonts w:ascii="Arial" w:hAnsi="Arial" w:cs="Arial"/>
          <w:b/>
          <w:bCs/>
          <w:sz w:val="22"/>
          <w:szCs w:val="22"/>
        </w:rPr>
        <w:tab/>
        <w:t>General information</w:t>
      </w:r>
    </w:p>
    <w:p w14:paraId="0CA801AF" w14:textId="77777777" w:rsidR="00925F8E" w:rsidRPr="0059327F" w:rsidRDefault="00925F8E" w:rsidP="007175F4">
      <w:pPr>
        <w:tabs>
          <w:tab w:val="left" w:pos="4230"/>
        </w:tabs>
        <w:spacing w:before="120" w:after="120" w:line="330" w:lineRule="exact"/>
        <w:ind w:left="547" w:right="-43" w:hanging="547"/>
        <w:jc w:val="thaiDistribute"/>
        <w:rPr>
          <w:rFonts w:ascii="Arial" w:hAnsi="Arial" w:cs="Arial"/>
          <w:b/>
          <w:bCs/>
          <w:color w:val="auto"/>
        </w:rPr>
      </w:pPr>
      <w:r w:rsidRPr="0059327F">
        <w:rPr>
          <w:rFonts w:ascii="Arial" w:hAnsi="Arial" w:cs="Arial"/>
          <w:b/>
          <w:bCs/>
          <w:sz w:val="22"/>
          <w:szCs w:val="22"/>
        </w:rPr>
        <w:t>1.1</w:t>
      </w:r>
      <w:r w:rsidRPr="0059327F">
        <w:rPr>
          <w:rFonts w:ascii="Arial" w:hAnsi="Arial" w:cs="Arial"/>
          <w:b/>
          <w:bCs/>
          <w:sz w:val="22"/>
          <w:szCs w:val="22"/>
        </w:rPr>
        <w:tab/>
        <w:t>Corporate information</w:t>
      </w:r>
    </w:p>
    <w:p w14:paraId="2455476E" w14:textId="77777777" w:rsidR="001E16D5" w:rsidRPr="00DF0DF9" w:rsidRDefault="00E62017" w:rsidP="007175F4">
      <w:pPr>
        <w:tabs>
          <w:tab w:val="left" w:pos="4230"/>
        </w:tabs>
        <w:spacing w:before="120" w:after="120" w:line="330" w:lineRule="exact"/>
        <w:ind w:left="990" w:hanging="450"/>
        <w:jc w:val="thaiDistribute"/>
        <w:rPr>
          <w:rFonts w:ascii="Arial" w:hAnsi="Arial" w:cs="Arial"/>
          <w:spacing w:val="-4"/>
          <w:sz w:val="22"/>
          <w:szCs w:val="22"/>
        </w:rPr>
      </w:pPr>
      <w:r w:rsidRPr="0059327F">
        <w:rPr>
          <w:rFonts w:ascii="Arial" w:hAnsi="Arial" w:cs="Arial"/>
          <w:spacing w:val="-4"/>
          <w:sz w:val="22"/>
          <w:szCs w:val="22"/>
        </w:rPr>
        <w:t>a)</w:t>
      </w:r>
      <w:r w:rsidRPr="0059327F">
        <w:rPr>
          <w:rFonts w:ascii="Arial" w:hAnsi="Arial" w:cs="Arial"/>
          <w:spacing w:val="-4"/>
          <w:sz w:val="22"/>
          <w:szCs w:val="22"/>
        </w:rPr>
        <w:tab/>
      </w:r>
      <w:r w:rsidR="00925F8E" w:rsidRPr="00DF0DF9">
        <w:rPr>
          <w:rFonts w:ascii="Arial" w:hAnsi="Arial" w:cs="Arial"/>
          <w:spacing w:val="-4"/>
          <w:sz w:val="22"/>
          <w:szCs w:val="22"/>
        </w:rPr>
        <w:t xml:space="preserve">Pace Development Corporation Public Company Limited (“the Company”) </w:t>
      </w:r>
      <w:r w:rsidR="00146785" w:rsidRPr="00DF0DF9">
        <w:rPr>
          <w:rFonts w:ascii="Arial" w:hAnsi="Arial" w:cs="Arial"/>
          <w:spacing w:val="-4"/>
          <w:sz w:val="22"/>
          <w:szCs w:val="22"/>
        </w:rPr>
        <w:t xml:space="preserve">is a public company incorporated and domiciled </w:t>
      </w:r>
      <w:r w:rsidR="00E8616F" w:rsidRPr="00DF0DF9">
        <w:rPr>
          <w:rFonts w:ascii="Arial" w:hAnsi="Arial" w:cs="Arial"/>
          <w:spacing w:val="-4"/>
          <w:sz w:val="22"/>
          <w:szCs w:val="22"/>
        </w:rPr>
        <w:t xml:space="preserve">in </w:t>
      </w:r>
      <w:r w:rsidR="00146785" w:rsidRPr="00DF0DF9">
        <w:rPr>
          <w:rFonts w:ascii="Arial" w:hAnsi="Arial" w:cs="Arial"/>
          <w:spacing w:val="-4"/>
          <w:sz w:val="22"/>
          <w:szCs w:val="22"/>
        </w:rPr>
        <w:t>Thailand</w:t>
      </w:r>
      <w:r w:rsidR="00F66E71" w:rsidRPr="00DF0DF9">
        <w:rPr>
          <w:rFonts w:ascii="Arial" w:hAnsi="Arial" w:cs="Arial"/>
          <w:spacing w:val="-4"/>
          <w:sz w:val="22"/>
          <w:szCs w:val="22"/>
        </w:rPr>
        <w:t xml:space="preserve">. </w:t>
      </w:r>
      <w:r w:rsidR="00925F8E" w:rsidRPr="00DF0DF9">
        <w:rPr>
          <w:rFonts w:ascii="Arial" w:hAnsi="Arial" w:cs="Arial"/>
          <w:spacing w:val="-4"/>
          <w:sz w:val="22"/>
          <w:szCs w:val="22"/>
        </w:rPr>
        <w:t>The Company</w:t>
      </w:r>
      <w:r w:rsidR="00556C24" w:rsidRPr="00DF0DF9">
        <w:rPr>
          <w:rFonts w:ascii="Arial" w:hAnsi="Arial" w:cs="Arial"/>
          <w:spacing w:val="-4"/>
          <w:sz w:val="22"/>
          <w:szCs w:val="22"/>
        </w:rPr>
        <w:t xml:space="preserve"> and its subsidiaries are</w:t>
      </w:r>
      <w:r w:rsidR="00925F8E" w:rsidRPr="00DF0DF9">
        <w:rPr>
          <w:rFonts w:ascii="Arial" w:hAnsi="Arial" w:cs="Arial"/>
          <w:spacing w:val="-4"/>
          <w:sz w:val="22"/>
          <w:szCs w:val="22"/>
        </w:rPr>
        <w:t xml:space="preserve"> principally engaged in property development</w:t>
      </w:r>
      <w:r w:rsidR="003426F1" w:rsidRPr="00DF0DF9">
        <w:rPr>
          <w:rFonts w:ascii="Arial" w:hAnsi="Arial" w:cs="Arial"/>
          <w:spacing w:val="-4"/>
          <w:sz w:val="22"/>
          <w:szCs w:val="22"/>
        </w:rPr>
        <w:t xml:space="preserve"> and has its subsidiaries principally engaged in retailer of premium and delicatessen</w:t>
      </w:r>
      <w:r w:rsidR="00925F8E" w:rsidRPr="00DF0DF9">
        <w:rPr>
          <w:rFonts w:ascii="Arial" w:hAnsi="Arial" w:cs="Arial"/>
          <w:spacing w:val="-4"/>
          <w:sz w:val="22"/>
          <w:szCs w:val="22"/>
        </w:rPr>
        <w:t xml:space="preserve">. The registered office address of the Company is located at </w:t>
      </w:r>
      <w:r w:rsidR="004642EF" w:rsidRPr="00DF0DF9">
        <w:rPr>
          <w:rFonts w:ascii="Arial" w:hAnsi="Arial" w:cs="Arial"/>
          <w:spacing w:val="-4"/>
          <w:sz w:val="22"/>
          <w:szCs w:val="22"/>
        </w:rPr>
        <w:t>87/2 CRC Tower, All Seasons Place, 45</w:t>
      </w:r>
      <w:r w:rsidR="004642EF" w:rsidRPr="00DF0DF9">
        <w:rPr>
          <w:rFonts w:ascii="Arial" w:hAnsi="Arial" w:cs="Arial"/>
          <w:spacing w:val="-4"/>
          <w:sz w:val="22"/>
          <w:szCs w:val="22"/>
          <w:vertAlign w:val="superscript"/>
        </w:rPr>
        <w:t xml:space="preserve">th </w:t>
      </w:r>
      <w:r w:rsidR="004642EF" w:rsidRPr="00DF0DF9">
        <w:rPr>
          <w:rFonts w:ascii="Arial" w:hAnsi="Arial" w:cs="Arial"/>
          <w:spacing w:val="-4"/>
          <w:sz w:val="22"/>
          <w:szCs w:val="22"/>
        </w:rPr>
        <w:t>Floor, Unit 4, Wireless Road, Lumpini, Pathumwan, Bangkok</w:t>
      </w:r>
      <w:r w:rsidR="00925F8E" w:rsidRPr="00DF0DF9">
        <w:rPr>
          <w:rFonts w:ascii="Arial" w:hAnsi="Arial" w:cs="Arial"/>
          <w:spacing w:val="-4"/>
          <w:sz w:val="22"/>
          <w:szCs w:val="22"/>
        </w:rPr>
        <w:t>.</w:t>
      </w:r>
    </w:p>
    <w:p w14:paraId="4C65884E" w14:textId="5F31381A" w:rsidR="008D4C00" w:rsidRPr="008D4C00" w:rsidRDefault="00A564BA" w:rsidP="008D4C00">
      <w:pPr>
        <w:tabs>
          <w:tab w:val="left" w:pos="4230"/>
        </w:tabs>
        <w:spacing w:before="120" w:after="120" w:line="330" w:lineRule="exact"/>
        <w:ind w:left="990" w:hanging="450"/>
        <w:jc w:val="thaiDistribute"/>
        <w:rPr>
          <w:rFonts w:ascii="Arial" w:hAnsi="Arial" w:cs="Arial"/>
          <w:spacing w:val="-4"/>
          <w:sz w:val="22"/>
          <w:szCs w:val="22"/>
        </w:rPr>
      </w:pPr>
      <w:r w:rsidRPr="00DF0DF9">
        <w:rPr>
          <w:rFonts w:ascii="Arial" w:hAnsi="Arial" w:cs="Arial"/>
          <w:spacing w:val="-4"/>
          <w:sz w:val="22"/>
          <w:szCs w:val="22"/>
        </w:rPr>
        <w:t>b</w:t>
      </w:r>
      <w:r w:rsidR="001E16D5" w:rsidRPr="00DF0DF9">
        <w:rPr>
          <w:rFonts w:ascii="Arial" w:hAnsi="Arial" w:cs="Arial"/>
          <w:spacing w:val="-4"/>
          <w:sz w:val="22"/>
          <w:szCs w:val="22"/>
        </w:rPr>
        <w:t>)</w:t>
      </w:r>
      <w:r w:rsidR="001E16D5" w:rsidRPr="00DF0DF9">
        <w:rPr>
          <w:rFonts w:ascii="Arial" w:hAnsi="Arial" w:cs="Arial"/>
          <w:spacing w:val="-4"/>
          <w:sz w:val="22"/>
          <w:szCs w:val="22"/>
        </w:rPr>
        <w:tab/>
      </w:r>
      <w:r w:rsidR="00894846">
        <w:rPr>
          <w:rFonts w:ascii="Arial" w:hAnsi="Arial" w:cs="Arial"/>
          <w:spacing w:val="-4"/>
          <w:sz w:val="22"/>
          <w:szCs w:val="22"/>
        </w:rPr>
        <w:t>T</w:t>
      </w:r>
      <w:r w:rsidR="008D4C00" w:rsidRPr="008D4C00">
        <w:rPr>
          <w:rFonts w:ascii="Arial" w:hAnsi="Arial" w:cs="Arial"/>
          <w:spacing w:val="-4"/>
          <w:sz w:val="22"/>
          <w:szCs w:val="22"/>
        </w:rPr>
        <w:t xml:space="preserve">he Group has had persistent operating losses and as at 30 September 2019, the Group’s total current liabilities, including loan payables to a bank (“Bank”) amounting to Baht 10,458 million, exceeded its total current assets by Baht 7,858 million and it had a deficit of Baht 11,492 million. In October 2019, the Company and its subsidiary together received several Notices of Default from the Bank. These gave notice of the suspension of credit facilities and requested the Company and its subsidiary to settle due outstanding debts and any obligations under such agreements, totaling Baht 2,697 million, within 15 days of receipt of the notices, which was 4 November 2019. </w:t>
      </w:r>
      <w:r w:rsidR="008D4C00" w:rsidRPr="009905D1">
        <w:rPr>
          <w:rFonts w:ascii="Arial" w:hAnsi="Arial" w:cs="Arial"/>
          <w:spacing w:val="-4"/>
          <w:sz w:val="22"/>
          <w:szCs w:val="22"/>
        </w:rPr>
        <w:t>The Company and its subsidiaries subsequently received additional Notices of Default from the Bank</w:t>
      </w:r>
      <w:r w:rsidR="008D4C00" w:rsidRPr="008D4C00">
        <w:rPr>
          <w:rFonts w:ascii="Arial" w:hAnsi="Arial" w:cs="Arial"/>
          <w:spacing w:val="-4"/>
          <w:sz w:val="22"/>
          <w:szCs w:val="22"/>
        </w:rPr>
        <w:t xml:space="preserve">. These stated that since the amounts of the above defaulted debts were significant and the defaults constituted events of default under the cross default clauses of several credit facility agreements and the Bank, therefore requested the Company and its subsidiaries to make early repayment of the outstanding amounts totaling USD 34 million, or equivalent to Baht 1,039 million, within </w:t>
      </w:r>
      <w:r w:rsidR="008D4C00">
        <w:rPr>
          <w:rFonts w:ascii="Arial" w:hAnsi="Arial" w:cs="Arial"/>
          <w:spacing w:val="-4"/>
          <w:sz w:val="22"/>
          <w:szCs w:val="22"/>
        </w:rPr>
        <w:t>5</w:t>
      </w:r>
      <w:r w:rsidR="008D4C00" w:rsidRPr="008D4C00">
        <w:rPr>
          <w:rFonts w:ascii="Arial" w:hAnsi="Arial" w:cs="Arial"/>
          <w:spacing w:val="-4"/>
          <w:sz w:val="22"/>
          <w:szCs w:val="22"/>
        </w:rPr>
        <w:t xml:space="preserve"> days after the date of the notice, and outstanding amounts totaling Baht 6,782 million within 30 days after the date of the notice, or within 4 November 2019 and 20 November 2019, respectively. Moreover, a subsidiary received Notice of Claim under Stanby Letter of Credit and Notice of Reimbursement under Standby Letter of Credit from the Bank, requesting the subsidiary to settle due outstanding debts to the Bank totaling USD 10 million, or equivalent to Baht 306 million,</w:t>
      </w:r>
      <w:r w:rsidR="008D4C00" w:rsidRPr="008D4C00">
        <w:rPr>
          <w:rFonts w:ascii="Arial" w:hAnsi="Arial" w:cs="Arial" w:hint="cs"/>
          <w:spacing w:val="-4"/>
          <w:sz w:val="22"/>
          <w:szCs w:val="22"/>
          <w:cs/>
        </w:rPr>
        <w:t xml:space="preserve"> </w:t>
      </w:r>
      <w:r w:rsidR="008D4C00" w:rsidRPr="008D4C00">
        <w:rPr>
          <w:rFonts w:ascii="Arial" w:hAnsi="Arial" w:cs="Arial"/>
          <w:spacing w:val="-4"/>
          <w:sz w:val="22"/>
          <w:szCs w:val="22"/>
        </w:rPr>
        <w:t>within 11 November 2019. Subsequently, on 12 November 2019, the Company and its subsidiary received Notice of Default by Debtor from the Bank due to the Company and its subsidiary being guarantors for repayment of debt under agreements to guarantee the credit facilities granted in accordance with these credit facility agreements. The Bank requested the Company and the subsidiary to make repayment within 15 days after the date of notice. The management is currently in the process of urgent consultations and negotiations with the Bank to prepare financial restructuring and debt management plans for the Group. However, since such</w:t>
      </w:r>
      <w:r w:rsidR="008D4C00" w:rsidRPr="008D4C00">
        <w:rPr>
          <w:rFonts w:ascii="Arial" w:hAnsi="Arial" w:cs="Arial" w:hint="cs"/>
          <w:spacing w:val="-4"/>
          <w:sz w:val="22"/>
          <w:szCs w:val="22"/>
          <w:cs/>
        </w:rPr>
        <w:t xml:space="preserve"> </w:t>
      </w:r>
      <w:r w:rsidR="008D4C00" w:rsidRPr="008D4C00">
        <w:rPr>
          <w:rFonts w:ascii="Arial" w:hAnsi="Arial" w:cs="Arial"/>
          <w:spacing w:val="-4"/>
          <w:sz w:val="22"/>
          <w:szCs w:val="22"/>
        </w:rPr>
        <w:t xml:space="preserve">a financial restructuring plan would include many details and would affect several groups of interested parties, time needs to be taken for careful consideration, and the outcome of the negotiations cannot yet be determined. The management expects the financial restructuring plan with the Bank to be agreed in the near future and believes that the Bank will grant </w:t>
      </w:r>
      <w:r w:rsidR="008D4C00" w:rsidRPr="00441702">
        <w:rPr>
          <w:rFonts w:ascii="Arial" w:hAnsi="Arial" w:cs="Arial"/>
          <w:spacing w:val="-4"/>
          <w:sz w:val="22"/>
          <w:szCs w:val="22"/>
        </w:rPr>
        <w:t xml:space="preserve">the waivers of the debt repayment schedules and </w:t>
      </w:r>
      <w:r w:rsidR="008D4C00" w:rsidRPr="00441702">
        <w:rPr>
          <w:rFonts w:ascii="Arial" w:hAnsi="Arial" w:cs="Arial"/>
          <w:spacing w:val="-4"/>
          <w:sz w:val="22"/>
          <w:szCs w:val="22"/>
        </w:rPr>
        <w:lastRenderedPageBreak/>
        <w:t xml:space="preserve">further financial support for the Group. </w:t>
      </w:r>
      <w:r w:rsidR="008D4C00" w:rsidRPr="008D4C00">
        <w:rPr>
          <w:rFonts w:ascii="Arial" w:hAnsi="Arial" w:cs="Arial"/>
          <w:spacing w:val="-4"/>
          <w:sz w:val="22"/>
          <w:szCs w:val="22"/>
        </w:rPr>
        <w:t>The management is also in a process of finding sources of fund and full implementation of business plan to change the Group’s strategies and future operations.</w:t>
      </w:r>
    </w:p>
    <w:p w14:paraId="6E2AEE6D" w14:textId="57EFF9D5" w:rsidR="008D4C00" w:rsidRPr="008D4C00" w:rsidRDefault="008D4C00" w:rsidP="008D4C00">
      <w:pPr>
        <w:tabs>
          <w:tab w:val="left" w:pos="4230"/>
        </w:tabs>
        <w:spacing w:before="120" w:after="120" w:line="330" w:lineRule="exact"/>
        <w:ind w:left="990" w:hanging="450"/>
        <w:jc w:val="thaiDistribute"/>
        <w:rPr>
          <w:rFonts w:ascii="Arial" w:hAnsi="Arial" w:cs="Arial"/>
          <w:spacing w:val="-4"/>
          <w:sz w:val="22"/>
          <w:szCs w:val="22"/>
        </w:rPr>
      </w:pPr>
      <w:r>
        <w:rPr>
          <w:rFonts w:ascii="Arial" w:hAnsi="Arial" w:cs="Arial"/>
          <w:spacing w:val="-4"/>
          <w:sz w:val="22"/>
          <w:szCs w:val="22"/>
        </w:rPr>
        <w:tab/>
      </w:r>
      <w:r w:rsidRPr="008D4C00">
        <w:rPr>
          <w:rFonts w:ascii="Arial" w:hAnsi="Arial" w:cs="Arial"/>
          <w:spacing w:val="-4"/>
          <w:sz w:val="22"/>
          <w:szCs w:val="22"/>
        </w:rPr>
        <w:t>Furthermore, as at 31 December 2018, the Group had goodwill of Baht 2,444 million and trademark and trade name and franchise agreements totaling Baht 1,861 million, related to the food and beverage business. The management assessed these assets for impairment loss by comparing the carrying values of the cash generating units with their realisable values, and found that no additional provision for loss on impairment was required. Subsequently, the Group decided to restructure the overseas parts of this business in 2019, in order to maximise the benefit of the goodwill and trademark and trade name, and this involved the Group gradually closing uneconomic branches and considering operation of the business in a new forms with business partners. The Group expects to see concrete progress with this restructuring in the near future. However, because the defaults on debt repayment to the Bank have affected negotiations with the business partners, the management reassessed the assets for impairment loss by using the best estimation under usual situation assumptions. On this basis, management concluded that it was not necessary to recognise additional loss on impairment in the consolidated statement of comprehensive income for the three-month and nine-month periods ended</w:t>
      </w:r>
      <w:r>
        <w:rPr>
          <w:rFonts w:ascii="Arial" w:hAnsi="Arial" w:cs="Arial"/>
          <w:spacing w:val="-4"/>
          <w:sz w:val="22"/>
          <w:szCs w:val="22"/>
        </w:rPr>
        <w:t xml:space="preserve"> 30</w:t>
      </w:r>
      <w:r w:rsidRPr="008D4C00">
        <w:rPr>
          <w:rFonts w:ascii="Arial" w:hAnsi="Arial" w:cs="Arial"/>
          <w:spacing w:val="-4"/>
          <w:sz w:val="22"/>
          <w:szCs w:val="22"/>
        </w:rPr>
        <w:t xml:space="preserve"> September 2019. The realisable values of this group of assets may be affected by operational risks, about which there are still significant uncertainties in the current situation, such as those related to the success of the request for waivers and extensions of the debt repayment schedules, the success of negotiations with the business partners and changes in economic and market circumstances. </w:t>
      </w:r>
    </w:p>
    <w:p w14:paraId="7D67438F" w14:textId="60A0E2BA" w:rsidR="00E31E30" w:rsidRPr="008D4C00" w:rsidRDefault="00F31DE1" w:rsidP="008D4C00">
      <w:pPr>
        <w:tabs>
          <w:tab w:val="left" w:pos="4230"/>
        </w:tabs>
        <w:spacing w:before="120" w:after="120" w:line="330" w:lineRule="exact"/>
        <w:ind w:left="990" w:hanging="450"/>
        <w:jc w:val="thaiDistribute"/>
        <w:rPr>
          <w:rFonts w:ascii="Arial" w:hAnsi="Arial" w:cs="Arial"/>
          <w:spacing w:val="-4"/>
          <w:sz w:val="22"/>
          <w:szCs w:val="22"/>
        </w:rPr>
      </w:pPr>
      <w:r w:rsidRPr="00DF0DF9">
        <w:rPr>
          <w:rFonts w:ascii="Arial" w:hAnsi="Arial" w:cs="Arial"/>
          <w:spacing w:val="-4"/>
          <w:sz w:val="22"/>
          <w:szCs w:val="22"/>
        </w:rPr>
        <w:tab/>
      </w:r>
      <w:r w:rsidR="007175F4" w:rsidRPr="008D4C00">
        <w:rPr>
          <w:rFonts w:ascii="Arial" w:hAnsi="Arial" w:cs="Arial"/>
          <w:spacing w:val="-4"/>
          <w:sz w:val="22"/>
          <w:szCs w:val="22"/>
        </w:rPr>
        <w:t>These circumstances indicate there are a number of significant uncertainties which could cast significant doubt on the Group’s ability to continue as a going concern</w:t>
      </w:r>
      <w:r w:rsidRPr="008D4C00">
        <w:rPr>
          <w:rFonts w:ascii="Arial" w:hAnsi="Arial" w:cs="Arial"/>
          <w:spacing w:val="-4"/>
          <w:sz w:val="22"/>
          <w:szCs w:val="22"/>
        </w:rPr>
        <w:t xml:space="preserve">. </w:t>
      </w:r>
      <w:r w:rsidR="00E8616F" w:rsidRPr="008D4C00">
        <w:rPr>
          <w:rFonts w:ascii="Arial" w:hAnsi="Arial" w:cs="Arial"/>
          <w:spacing w:val="-4"/>
          <w:sz w:val="22"/>
          <w:szCs w:val="22"/>
        </w:rPr>
        <w:t xml:space="preserve">However, </w:t>
      </w:r>
      <w:r w:rsidRPr="008D4C00">
        <w:rPr>
          <w:rFonts w:ascii="Arial" w:hAnsi="Arial" w:cs="Arial"/>
          <w:spacing w:val="-4"/>
          <w:sz w:val="22"/>
          <w:szCs w:val="22"/>
        </w:rPr>
        <w:t xml:space="preserve">after the reporting date the Company made a transaction to dispose all ordinary shares in a subsidiary held by the Company, and received a waiver of the event of default in accordance with clauses of the terms and conditions in the debentures agreement, an extension of the maturity date of the debentures and to maintain the same interest rate as described in Note 9.1.3 and 20 to the interim consolidated financial statements, respectively. </w:t>
      </w:r>
      <w:r w:rsidR="00FC50E0" w:rsidRPr="008D4C00">
        <w:rPr>
          <w:rFonts w:ascii="Arial" w:hAnsi="Arial" w:cs="Arial"/>
          <w:spacing w:val="-4"/>
          <w:sz w:val="22"/>
          <w:szCs w:val="22"/>
        </w:rPr>
        <w:t>The management has</w:t>
      </w:r>
      <w:r w:rsidR="00E8616F" w:rsidRPr="008D4C00">
        <w:rPr>
          <w:rFonts w:ascii="Arial" w:hAnsi="Arial" w:cs="Arial"/>
          <w:spacing w:val="-4"/>
          <w:sz w:val="22"/>
          <w:szCs w:val="22"/>
        </w:rPr>
        <w:t xml:space="preserve"> therefore decided that </w:t>
      </w:r>
      <w:r w:rsidR="003B6131" w:rsidRPr="008D4C00">
        <w:rPr>
          <w:rFonts w:ascii="Arial" w:hAnsi="Arial" w:cs="Arial"/>
          <w:spacing w:val="-4"/>
          <w:sz w:val="22"/>
          <w:szCs w:val="22"/>
        </w:rPr>
        <w:t xml:space="preserve">it </w:t>
      </w:r>
      <w:r w:rsidR="00E8616F" w:rsidRPr="008D4C00">
        <w:rPr>
          <w:rFonts w:ascii="Arial" w:hAnsi="Arial" w:cs="Arial"/>
          <w:spacing w:val="-4"/>
          <w:sz w:val="22"/>
          <w:szCs w:val="22"/>
        </w:rPr>
        <w:t xml:space="preserve">is correct and appropriate to prepare the Group’s financial statements for the </w:t>
      </w:r>
      <w:r w:rsidR="009F44E8" w:rsidRPr="008D4C00">
        <w:rPr>
          <w:rFonts w:ascii="Arial" w:hAnsi="Arial" w:cs="Arial"/>
          <w:spacing w:val="-4"/>
          <w:sz w:val="22"/>
          <w:szCs w:val="22"/>
        </w:rPr>
        <w:t xml:space="preserve">three-month and </w:t>
      </w:r>
      <w:r w:rsidR="001A4E74" w:rsidRPr="008D4C00">
        <w:rPr>
          <w:rFonts w:ascii="Arial" w:hAnsi="Arial" w:cs="Arial"/>
          <w:spacing w:val="-4"/>
          <w:sz w:val="22"/>
          <w:szCs w:val="22"/>
        </w:rPr>
        <w:t>nine</w:t>
      </w:r>
      <w:r w:rsidR="009F44E8" w:rsidRPr="008D4C00">
        <w:rPr>
          <w:rFonts w:ascii="Arial" w:hAnsi="Arial" w:cs="Arial"/>
          <w:spacing w:val="-4"/>
          <w:sz w:val="22"/>
          <w:szCs w:val="22"/>
        </w:rPr>
        <w:t xml:space="preserve">-month periods ended </w:t>
      </w:r>
      <w:r w:rsidR="001A4E74" w:rsidRPr="008D4C00">
        <w:rPr>
          <w:rFonts w:ascii="Arial" w:hAnsi="Arial" w:cs="Arial"/>
          <w:spacing w:val="-4"/>
          <w:sz w:val="22"/>
          <w:szCs w:val="22"/>
        </w:rPr>
        <w:t>30 September 2019</w:t>
      </w:r>
      <w:r w:rsidR="00E8616F" w:rsidRPr="008D4C00">
        <w:rPr>
          <w:rFonts w:ascii="Arial" w:hAnsi="Arial" w:cs="Arial"/>
          <w:spacing w:val="-4"/>
          <w:sz w:val="22"/>
          <w:szCs w:val="22"/>
        </w:rPr>
        <w:t xml:space="preserve"> based on the assumption that the Group will continue its operations as a going concern. Accordingly, such financial statements do not include any adjustments </w:t>
      </w:r>
      <w:r w:rsidR="00EE4928" w:rsidRPr="008D4C00">
        <w:rPr>
          <w:rFonts w:ascii="Arial" w:hAnsi="Arial" w:cs="Arial"/>
          <w:spacing w:val="-4"/>
          <w:sz w:val="22"/>
          <w:szCs w:val="22"/>
        </w:rPr>
        <w:t>to present assets at their reali</w:t>
      </w:r>
      <w:r w:rsidR="00DF0DF9" w:rsidRPr="008D4C00">
        <w:rPr>
          <w:rFonts w:ascii="Arial" w:hAnsi="Arial" w:cs="Arial"/>
          <w:spacing w:val="-4"/>
          <w:sz w:val="22"/>
          <w:szCs w:val="22"/>
        </w:rPr>
        <w:t>s</w:t>
      </w:r>
      <w:r w:rsidR="00EE4928" w:rsidRPr="008D4C00">
        <w:rPr>
          <w:rFonts w:ascii="Arial" w:hAnsi="Arial" w:cs="Arial"/>
          <w:spacing w:val="-4"/>
          <w:sz w:val="22"/>
          <w:szCs w:val="22"/>
        </w:rPr>
        <w:t>able values and liabilities at their settlement amounts, and to make the reclassifications</w:t>
      </w:r>
      <w:r w:rsidR="00E8616F" w:rsidRPr="008D4C00">
        <w:rPr>
          <w:rFonts w:ascii="Arial" w:hAnsi="Arial" w:cs="Arial"/>
          <w:spacing w:val="-4"/>
          <w:sz w:val="22"/>
          <w:szCs w:val="22"/>
        </w:rPr>
        <w:t xml:space="preserve"> that m</w:t>
      </w:r>
      <w:r w:rsidR="00EE4928" w:rsidRPr="008D4C00">
        <w:rPr>
          <w:rFonts w:ascii="Arial" w:hAnsi="Arial" w:cs="Arial"/>
          <w:spacing w:val="-4"/>
          <w:sz w:val="22"/>
          <w:szCs w:val="22"/>
        </w:rPr>
        <w:t>ay</w:t>
      </w:r>
      <w:r w:rsidR="00E8616F" w:rsidRPr="008D4C00">
        <w:rPr>
          <w:rFonts w:ascii="Arial" w:hAnsi="Arial" w:cs="Arial"/>
          <w:spacing w:val="-4"/>
          <w:sz w:val="22"/>
          <w:szCs w:val="22"/>
        </w:rPr>
        <w:t xml:space="preserve"> be </w:t>
      </w:r>
      <w:r w:rsidR="00EE4928" w:rsidRPr="008D4C00">
        <w:rPr>
          <w:rFonts w:ascii="Arial" w:hAnsi="Arial" w:cs="Arial"/>
          <w:spacing w:val="-4"/>
          <w:sz w:val="22"/>
          <w:szCs w:val="22"/>
        </w:rPr>
        <w:t>required in the event that</w:t>
      </w:r>
      <w:r w:rsidR="001511EB" w:rsidRPr="008D4C00">
        <w:rPr>
          <w:rFonts w:ascii="Arial" w:hAnsi="Arial" w:cs="Arial"/>
          <w:spacing w:val="-4"/>
          <w:sz w:val="22"/>
          <w:szCs w:val="22"/>
        </w:rPr>
        <w:t xml:space="preserve"> </w:t>
      </w:r>
      <w:r w:rsidR="00E8616F" w:rsidRPr="008D4C00">
        <w:rPr>
          <w:rFonts w:ascii="Arial" w:hAnsi="Arial" w:cs="Arial"/>
          <w:spacing w:val="-4"/>
          <w:sz w:val="22"/>
          <w:szCs w:val="22"/>
        </w:rPr>
        <w:t xml:space="preserve">the Group </w:t>
      </w:r>
      <w:r w:rsidR="00EE4928" w:rsidRPr="008D4C00">
        <w:rPr>
          <w:rFonts w:ascii="Arial" w:hAnsi="Arial" w:cs="Arial"/>
          <w:spacing w:val="-4"/>
          <w:sz w:val="22"/>
          <w:szCs w:val="22"/>
        </w:rPr>
        <w:t>is</w:t>
      </w:r>
      <w:r w:rsidR="00E8616F" w:rsidRPr="008D4C00">
        <w:rPr>
          <w:rFonts w:ascii="Arial" w:hAnsi="Arial" w:cs="Arial"/>
          <w:spacing w:val="-4"/>
          <w:sz w:val="22"/>
          <w:szCs w:val="22"/>
        </w:rPr>
        <w:t xml:space="preserve"> unable to continue</w:t>
      </w:r>
      <w:r w:rsidR="00DF0DF9" w:rsidRPr="008D4C00">
        <w:rPr>
          <w:rFonts w:ascii="Arial" w:hAnsi="Arial" w:cs="Arial"/>
          <w:spacing w:val="-4"/>
          <w:sz w:val="22"/>
          <w:szCs w:val="22"/>
        </w:rPr>
        <w:t xml:space="preserve"> </w:t>
      </w:r>
      <w:r w:rsidR="00E8616F" w:rsidRPr="008D4C00">
        <w:rPr>
          <w:rFonts w:ascii="Arial" w:hAnsi="Arial" w:cs="Arial"/>
          <w:spacing w:val="-4"/>
          <w:sz w:val="22"/>
          <w:szCs w:val="22"/>
        </w:rPr>
        <w:t>its</w:t>
      </w:r>
      <w:r w:rsidR="00DF0DF9" w:rsidRPr="008D4C00">
        <w:rPr>
          <w:rFonts w:ascii="Arial" w:hAnsi="Arial" w:cs="Arial"/>
          <w:spacing w:val="-4"/>
          <w:sz w:val="22"/>
          <w:szCs w:val="22"/>
        </w:rPr>
        <w:t xml:space="preserve"> </w:t>
      </w:r>
      <w:r w:rsidR="00E8616F" w:rsidRPr="008D4C00">
        <w:rPr>
          <w:rFonts w:ascii="Arial" w:hAnsi="Arial" w:cs="Arial"/>
          <w:spacing w:val="-4"/>
          <w:sz w:val="22"/>
          <w:szCs w:val="22"/>
        </w:rPr>
        <w:t xml:space="preserve">operations as a going concern. </w:t>
      </w:r>
      <w:r w:rsidR="00E31E30" w:rsidRPr="008D4C00">
        <w:rPr>
          <w:rFonts w:ascii="Arial" w:hAnsi="Arial" w:cs="Arial"/>
          <w:spacing w:val="-4"/>
          <w:sz w:val="22"/>
          <w:szCs w:val="22"/>
        </w:rPr>
        <w:br w:type="page"/>
      </w:r>
    </w:p>
    <w:p w14:paraId="5EF9DEE8" w14:textId="16EC2C2C" w:rsidR="00925F8E" w:rsidRPr="00DF0DF9" w:rsidRDefault="00925F8E" w:rsidP="00C50E9B">
      <w:pPr>
        <w:tabs>
          <w:tab w:val="left" w:pos="540"/>
          <w:tab w:val="left" w:pos="4230"/>
        </w:tabs>
        <w:spacing w:before="120" w:after="120" w:line="380" w:lineRule="exact"/>
        <w:ind w:left="540" w:hanging="540"/>
        <w:jc w:val="thaiDistribute"/>
        <w:rPr>
          <w:rFonts w:ascii="Arial" w:hAnsi="Arial" w:cs="Arial"/>
          <w:sz w:val="22"/>
          <w:szCs w:val="22"/>
          <w:cs/>
        </w:rPr>
      </w:pPr>
      <w:r w:rsidRPr="00DF0DF9">
        <w:rPr>
          <w:rFonts w:ascii="Arial" w:hAnsi="Arial" w:cs="Arial"/>
          <w:b/>
          <w:bCs/>
          <w:sz w:val="22"/>
          <w:szCs w:val="22"/>
        </w:rPr>
        <w:lastRenderedPageBreak/>
        <w:t>1.2</w:t>
      </w:r>
      <w:r w:rsidRPr="00DF0DF9">
        <w:rPr>
          <w:rFonts w:ascii="Arial" w:hAnsi="Arial" w:cs="Arial"/>
          <w:b/>
          <w:bCs/>
          <w:sz w:val="22"/>
          <w:szCs w:val="22"/>
        </w:rPr>
        <w:tab/>
        <w:t>Basis for the preparation of interim financial statements</w:t>
      </w:r>
    </w:p>
    <w:p w14:paraId="32E94C24" w14:textId="77777777" w:rsidR="00925F8E" w:rsidRPr="0059327F" w:rsidRDefault="00925F8E" w:rsidP="00C50E9B">
      <w:pPr>
        <w:tabs>
          <w:tab w:val="left" w:pos="540"/>
          <w:tab w:val="left" w:pos="4230"/>
        </w:tabs>
        <w:spacing w:before="120" w:after="120" w:line="380" w:lineRule="exact"/>
        <w:ind w:left="540" w:hanging="600"/>
        <w:jc w:val="thaiDistribute"/>
        <w:rPr>
          <w:rFonts w:ascii="Arial" w:hAnsi="Arial" w:cs="Arial"/>
          <w:spacing w:val="-4"/>
          <w:sz w:val="22"/>
          <w:szCs w:val="22"/>
        </w:rPr>
      </w:pPr>
      <w:r w:rsidRPr="0059327F">
        <w:rPr>
          <w:rFonts w:ascii="Arial" w:hAnsi="Arial" w:cs="Arial"/>
          <w:sz w:val="22"/>
          <w:szCs w:val="22"/>
        </w:rPr>
        <w:tab/>
      </w:r>
      <w:r w:rsidRPr="0059327F">
        <w:rPr>
          <w:rFonts w:ascii="Arial" w:hAnsi="Arial" w:cs="Arial"/>
          <w:spacing w:val="-4"/>
          <w:sz w:val="22"/>
          <w:szCs w:val="22"/>
        </w:rPr>
        <w:t xml:space="preserve">These interim financial statements are prepared in accordance with Thai Accounting Standard </w:t>
      </w:r>
      <w:r w:rsidR="00F66E71" w:rsidRPr="0059327F">
        <w:rPr>
          <w:rFonts w:ascii="Arial" w:hAnsi="Arial" w:cs="Arial"/>
          <w:sz w:val="22"/>
          <w:szCs w:val="22"/>
        </w:rPr>
        <w:t>No. 34</w:t>
      </w:r>
      <w:r w:rsidRPr="0059327F">
        <w:rPr>
          <w:rFonts w:ascii="Arial" w:hAnsi="Arial" w:cs="Arial"/>
          <w:sz w:val="22"/>
          <w:szCs w:val="22"/>
        </w:rPr>
        <w:t xml:space="preserve"> </w:t>
      </w:r>
      <w:r w:rsidR="00146785" w:rsidRPr="0059327F">
        <w:rPr>
          <w:rFonts w:ascii="Arial" w:hAnsi="Arial" w:cs="Arial"/>
          <w:sz w:val="22"/>
          <w:szCs w:val="22"/>
        </w:rPr>
        <w:t>“</w:t>
      </w:r>
      <w:r w:rsidRPr="0059327F">
        <w:rPr>
          <w:rFonts w:ascii="Arial" w:hAnsi="Arial" w:cs="Arial"/>
          <w:sz w:val="22"/>
          <w:szCs w:val="22"/>
        </w:rPr>
        <w:t>Interim Financial Reporting</w:t>
      </w:r>
      <w:r w:rsidR="00146785" w:rsidRPr="0059327F">
        <w:rPr>
          <w:rFonts w:ascii="Arial" w:hAnsi="Arial" w:cs="Arial"/>
          <w:sz w:val="22"/>
          <w:szCs w:val="22"/>
        </w:rPr>
        <w:t>”</w:t>
      </w:r>
      <w:r w:rsidRPr="0059327F">
        <w:rPr>
          <w:rFonts w:ascii="Arial" w:hAnsi="Arial" w:cs="Arial"/>
          <w:sz w:val="22"/>
          <w:szCs w:val="22"/>
        </w:rPr>
        <w:t xml:space="preserve">, with the Company choosing to present condensed interim </w:t>
      </w:r>
      <w:r w:rsidRPr="0059327F">
        <w:rPr>
          <w:rFonts w:ascii="Arial" w:hAnsi="Arial" w:cs="Arial"/>
          <w:spacing w:val="-4"/>
          <w:sz w:val="22"/>
          <w:szCs w:val="22"/>
        </w:rPr>
        <w:t>financial statements. However, the Company has presented the statements of financial position,</w:t>
      </w:r>
      <w:r w:rsidRPr="0059327F">
        <w:rPr>
          <w:rFonts w:ascii="Arial" w:hAnsi="Arial" w:cs="Arial"/>
          <w:sz w:val="22"/>
          <w:szCs w:val="22"/>
        </w:rPr>
        <w:t xml:space="preserve"> comprehensive income, changes in shareholders' equity, and cash flows in the same format as that used for the annual financial statements.</w:t>
      </w:r>
    </w:p>
    <w:p w14:paraId="3B1ABD19" w14:textId="77777777" w:rsidR="00925F8E" w:rsidRPr="0059327F" w:rsidRDefault="00925F8E" w:rsidP="00C50E9B">
      <w:pPr>
        <w:tabs>
          <w:tab w:val="left" w:pos="540"/>
          <w:tab w:val="left" w:pos="4230"/>
        </w:tabs>
        <w:spacing w:before="120" w:after="120" w:line="380" w:lineRule="exact"/>
        <w:ind w:left="540" w:hanging="600"/>
        <w:jc w:val="thaiDistribute"/>
        <w:rPr>
          <w:rFonts w:ascii="Arial" w:hAnsi="Arial" w:cs="Arial"/>
          <w:sz w:val="22"/>
          <w:szCs w:val="22"/>
        </w:rPr>
      </w:pPr>
      <w:r w:rsidRPr="0059327F">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events and circumstances so as not to duplicate information </w:t>
      </w:r>
      <w:r w:rsidR="00092F2E" w:rsidRPr="0059327F">
        <w:rPr>
          <w:rFonts w:ascii="Arial" w:hAnsi="Arial" w:cs="Arial"/>
          <w:sz w:val="22"/>
          <w:szCs w:val="22"/>
        </w:rPr>
        <w:t xml:space="preserve">as </w:t>
      </w:r>
      <w:r w:rsidRPr="0059327F">
        <w:rPr>
          <w:rFonts w:ascii="Arial" w:hAnsi="Arial" w:cs="Arial"/>
          <w:sz w:val="22"/>
          <w:szCs w:val="22"/>
        </w:rPr>
        <w:t>previously reported. These interim financial statements should therefore be read in conjunction with the latest annual financial statements.</w:t>
      </w:r>
    </w:p>
    <w:p w14:paraId="0BD52E85" w14:textId="77777777" w:rsidR="00925F8E" w:rsidRPr="0059327F" w:rsidRDefault="00925F8E" w:rsidP="00C50E9B">
      <w:pPr>
        <w:tabs>
          <w:tab w:val="left" w:pos="540"/>
          <w:tab w:val="left" w:pos="4230"/>
        </w:tabs>
        <w:spacing w:before="120" w:after="120" w:line="380" w:lineRule="exact"/>
        <w:ind w:left="540" w:hanging="600"/>
        <w:jc w:val="thaiDistribute"/>
        <w:rPr>
          <w:rFonts w:ascii="Arial" w:hAnsi="Arial" w:cs="Arial"/>
          <w:sz w:val="22"/>
          <w:szCs w:val="22"/>
        </w:rPr>
      </w:pPr>
      <w:r w:rsidRPr="0059327F">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0C664DE8" w14:textId="77777777" w:rsidR="00925F8E" w:rsidRPr="0059327F" w:rsidRDefault="00925F8E" w:rsidP="00C50E9B">
      <w:pPr>
        <w:tabs>
          <w:tab w:val="left" w:pos="4230"/>
        </w:tabs>
        <w:spacing w:before="120" w:after="120" w:line="380" w:lineRule="exact"/>
        <w:ind w:left="547" w:hanging="540"/>
        <w:jc w:val="thaiDistribute"/>
        <w:rPr>
          <w:rFonts w:ascii="Arial" w:hAnsi="Arial" w:cs="Arial"/>
          <w:b/>
          <w:bCs/>
          <w:sz w:val="22"/>
          <w:szCs w:val="22"/>
        </w:rPr>
      </w:pPr>
      <w:r w:rsidRPr="0059327F">
        <w:rPr>
          <w:rFonts w:ascii="Arial" w:hAnsi="Arial" w:cs="Arial"/>
          <w:b/>
          <w:bCs/>
          <w:sz w:val="22"/>
          <w:szCs w:val="22"/>
        </w:rPr>
        <w:t>1.3</w:t>
      </w:r>
      <w:r w:rsidRPr="0059327F">
        <w:rPr>
          <w:rFonts w:ascii="Arial" w:hAnsi="Arial" w:cs="Arial"/>
          <w:b/>
          <w:bCs/>
          <w:sz w:val="22"/>
          <w:szCs w:val="22"/>
        </w:rPr>
        <w:tab/>
        <w:t>Basis of consolidation</w:t>
      </w:r>
    </w:p>
    <w:p w14:paraId="4BC7697D" w14:textId="77777777" w:rsidR="00854062" w:rsidRPr="0059327F" w:rsidRDefault="00925F8E" w:rsidP="00C50E9B">
      <w:pPr>
        <w:tabs>
          <w:tab w:val="left" w:pos="540"/>
          <w:tab w:val="left" w:pos="4230"/>
        </w:tabs>
        <w:spacing w:before="120" w:after="120" w:line="380" w:lineRule="exact"/>
        <w:ind w:left="547" w:hanging="605"/>
        <w:jc w:val="thaiDistribute"/>
        <w:rPr>
          <w:rFonts w:ascii="Arial" w:hAnsi="Arial" w:cs="Arial"/>
          <w:spacing w:val="0"/>
          <w:sz w:val="22"/>
          <w:szCs w:val="28"/>
        </w:rPr>
      </w:pPr>
      <w:r w:rsidRPr="0059327F">
        <w:rPr>
          <w:rFonts w:ascii="Arial" w:hAnsi="Arial" w:cs="Arial"/>
          <w:sz w:val="22"/>
          <w:szCs w:val="22"/>
        </w:rPr>
        <w:tab/>
        <w:t xml:space="preserve">These consolidated financial statements include the financial statements of Pace Development </w:t>
      </w:r>
      <w:r w:rsidRPr="0059327F">
        <w:rPr>
          <w:rFonts w:ascii="Arial" w:hAnsi="Arial" w:cs="Arial"/>
          <w:spacing w:val="0"/>
          <w:sz w:val="22"/>
          <w:szCs w:val="22"/>
        </w:rPr>
        <w:t xml:space="preserve">Corporation Public Company </w:t>
      </w:r>
      <w:r w:rsidR="00E62017" w:rsidRPr="0059327F">
        <w:rPr>
          <w:rFonts w:ascii="Arial" w:hAnsi="Arial" w:cs="Arial"/>
          <w:spacing w:val="0"/>
          <w:sz w:val="22"/>
          <w:szCs w:val="22"/>
        </w:rPr>
        <w:t xml:space="preserve">Limited </w:t>
      </w:r>
      <w:r w:rsidRPr="0059327F">
        <w:rPr>
          <w:rFonts w:ascii="Arial" w:hAnsi="Arial" w:cs="Arial"/>
          <w:spacing w:val="0"/>
          <w:sz w:val="22"/>
          <w:szCs w:val="22"/>
        </w:rPr>
        <w:t xml:space="preserve">and its subsidiaries (“the subsidiaries”) and have been prepared on the same basis as that applied for the consolidated financial statements for the year ended </w:t>
      </w:r>
      <w:r w:rsidR="00F9157D" w:rsidRPr="0059327F">
        <w:rPr>
          <w:rFonts w:ascii="Arial" w:hAnsi="Arial" w:cs="Arial"/>
          <w:spacing w:val="0"/>
          <w:sz w:val="22"/>
          <w:szCs w:val="22"/>
        </w:rPr>
        <w:t>31 December 2018</w:t>
      </w:r>
      <w:r w:rsidRPr="0059327F">
        <w:rPr>
          <w:rFonts w:ascii="Arial" w:hAnsi="Arial" w:cs="Arial"/>
          <w:spacing w:val="0"/>
          <w:sz w:val="22"/>
          <w:szCs w:val="22"/>
        </w:rPr>
        <w:t>.</w:t>
      </w:r>
      <w:r w:rsidR="00C65BFB" w:rsidRPr="0059327F">
        <w:rPr>
          <w:rFonts w:ascii="Arial" w:hAnsi="Arial" w:cs="Arial"/>
          <w:spacing w:val="0"/>
          <w:sz w:val="22"/>
          <w:szCs w:val="22"/>
        </w:rPr>
        <w:t xml:space="preserve"> </w:t>
      </w:r>
      <w:r w:rsidR="00865AF4" w:rsidRPr="0059327F">
        <w:rPr>
          <w:rFonts w:ascii="Arial" w:hAnsi="Arial" w:cs="Arial"/>
          <w:spacing w:val="0"/>
          <w:sz w:val="22"/>
          <w:szCs w:val="22"/>
        </w:rPr>
        <w:t>There were no</w:t>
      </w:r>
      <w:r w:rsidRPr="0059327F">
        <w:rPr>
          <w:rFonts w:ascii="Arial" w:hAnsi="Arial" w:cs="Arial"/>
          <w:spacing w:val="0"/>
          <w:sz w:val="22"/>
          <w:szCs w:val="22"/>
        </w:rPr>
        <w:t xml:space="preserve"> cha</w:t>
      </w:r>
      <w:r w:rsidR="00073D58" w:rsidRPr="0059327F">
        <w:rPr>
          <w:rFonts w:ascii="Arial" w:hAnsi="Arial" w:cs="Arial"/>
          <w:spacing w:val="0"/>
          <w:sz w:val="22"/>
          <w:szCs w:val="22"/>
        </w:rPr>
        <w:t>nges in the composition of the G</w:t>
      </w:r>
      <w:r w:rsidR="003B6131" w:rsidRPr="0059327F">
        <w:rPr>
          <w:rFonts w:ascii="Arial" w:hAnsi="Arial" w:cs="Arial"/>
          <w:spacing w:val="0"/>
          <w:sz w:val="22"/>
          <w:szCs w:val="22"/>
        </w:rPr>
        <w:t xml:space="preserve">roup </w:t>
      </w:r>
      <w:r w:rsidR="00865AF4" w:rsidRPr="0059327F">
        <w:rPr>
          <w:rFonts w:ascii="Arial" w:hAnsi="Arial" w:cs="Arial"/>
          <w:spacing w:val="0"/>
          <w:sz w:val="22"/>
          <w:szCs w:val="22"/>
        </w:rPr>
        <w:t xml:space="preserve">during the current period. However, </w:t>
      </w:r>
      <w:r w:rsidR="00EA1E83" w:rsidRPr="0059327F">
        <w:rPr>
          <w:rFonts w:ascii="Arial" w:hAnsi="Arial" w:cs="Arial"/>
          <w:spacing w:val="0"/>
          <w:sz w:val="22"/>
          <w:szCs w:val="22"/>
        </w:rPr>
        <w:t xml:space="preserve">as </w:t>
      </w:r>
      <w:r w:rsidR="0076689E" w:rsidRPr="0059327F">
        <w:rPr>
          <w:rFonts w:ascii="Arial" w:hAnsi="Arial" w:cs="Arial"/>
          <w:spacing w:val="0"/>
          <w:sz w:val="22"/>
          <w:szCs w:val="22"/>
        </w:rPr>
        <w:t xml:space="preserve">described in Note </w:t>
      </w:r>
      <w:r w:rsidR="0088119F" w:rsidRPr="0059327F">
        <w:rPr>
          <w:rFonts w:ascii="Arial" w:hAnsi="Arial" w:cs="Arial"/>
          <w:spacing w:val="0"/>
          <w:sz w:val="22"/>
          <w:szCs w:val="22"/>
        </w:rPr>
        <w:t>9</w:t>
      </w:r>
      <w:r w:rsidR="0076689E" w:rsidRPr="0059327F">
        <w:rPr>
          <w:rFonts w:ascii="Arial" w:hAnsi="Arial" w:cs="Arial"/>
          <w:spacing w:val="0"/>
          <w:sz w:val="22"/>
          <w:szCs w:val="22"/>
        </w:rPr>
        <w:t>.</w:t>
      </w:r>
      <w:r w:rsidR="00E30A34" w:rsidRPr="0059327F">
        <w:rPr>
          <w:rFonts w:ascii="Arial" w:hAnsi="Arial" w:cs="Arial"/>
          <w:spacing w:val="0"/>
          <w:sz w:val="22"/>
          <w:szCs w:val="22"/>
        </w:rPr>
        <w:t>2</w:t>
      </w:r>
      <w:r w:rsidR="0076689E" w:rsidRPr="0059327F">
        <w:rPr>
          <w:rFonts w:ascii="Arial" w:hAnsi="Arial" w:cs="Arial"/>
          <w:spacing w:val="0"/>
          <w:sz w:val="22"/>
          <w:szCs w:val="22"/>
        </w:rPr>
        <w:t>.1 to the interim consolidated financial statements, MahaNakhon Observatory and Retail Co., Ltd. registered its dissolution and the completion of liquidation was registered on 1 February 2019.</w:t>
      </w:r>
    </w:p>
    <w:p w14:paraId="3C26C0B2" w14:textId="77777777" w:rsidR="00925F8E" w:rsidRPr="0059327F" w:rsidRDefault="00925F8E" w:rsidP="00C50E9B">
      <w:pPr>
        <w:tabs>
          <w:tab w:val="left" w:pos="4230"/>
        </w:tabs>
        <w:spacing w:before="120" w:after="120" w:line="380" w:lineRule="exact"/>
        <w:ind w:left="547" w:hanging="540"/>
        <w:jc w:val="thaiDistribute"/>
        <w:rPr>
          <w:rFonts w:ascii="Arial" w:hAnsi="Arial" w:cs="Arial"/>
          <w:b/>
          <w:bCs/>
          <w:sz w:val="22"/>
          <w:szCs w:val="22"/>
        </w:rPr>
      </w:pPr>
      <w:r w:rsidRPr="0059327F">
        <w:rPr>
          <w:rFonts w:ascii="Arial" w:hAnsi="Arial" w:cs="Arial"/>
          <w:b/>
          <w:bCs/>
          <w:sz w:val="22"/>
          <w:szCs w:val="22"/>
        </w:rPr>
        <w:t>1.4</w:t>
      </w:r>
      <w:r w:rsidRPr="0059327F">
        <w:rPr>
          <w:rFonts w:ascii="Arial" w:hAnsi="Arial" w:cs="Arial"/>
          <w:b/>
          <w:bCs/>
          <w:sz w:val="22"/>
          <w:szCs w:val="22"/>
        </w:rPr>
        <w:tab/>
        <w:t>New financial reporting standards</w:t>
      </w:r>
    </w:p>
    <w:p w14:paraId="35BB2FCD" w14:textId="77777777" w:rsidR="00925F8E" w:rsidRPr="0059327F" w:rsidRDefault="00925F8E" w:rsidP="00C50E9B">
      <w:pPr>
        <w:tabs>
          <w:tab w:val="left" w:pos="4140"/>
          <w:tab w:val="left" w:pos="4230"/>
          <w:tab w:val="left" w:pos="6390"/>
        </w:tabs>
        <w:spacing w:before="120" w:after="120" w:line="380" w:lineRule="exact"/>
        <w:ind w:left="1080" w:hanging="547"/>
        <w:jc w:val="thaiDistribute"/>
        <w:rPr>
          <w:rFonts w:ascii="Arial" w:hAnsi="Arial" w:cs="Arial"/>
          <w:b/>
          <w:bCs/>
          <w:sz w:val="22"/>
          <w:szCs w:val="22"/>
        </w:rPr>
      </w:pPr>
      <w:r w:rsidRPr="0059327F">
        <w:rPr>
          <w:rFonts w:ascii="Arial" w:hAnsi="Arial" w:cs="Arial"/>
          <w:b/>
          <w:bCs/>
          <w:sz w:val="22"/>
          <w:szCs w:val="22"/>
        </w:rPr>
        <w:t>(a)</w:t>
      </w:r>
      <w:r w:rsidR="00F66E71" w:rsidRPr="0059327F">
        <w:rPr>
          <w:rFonts w:ascii="Arial" w:hAnsi="Arial" w:cs="Arial"/>
          <w:b/>
          <w:bCs/>
          <w:sz w:val="22"/>
          <w:szCs w:val="22"/>
        </w:rPr>
        <w:tab/>
      </w:r>
      <w:r w:rsidRPr="0059327F">
        <w:rPr>
          <w:rFonts w:ascii="Arial" w:hAnsi="Arial" w:cs="Arial"/>
          <w:b/>
          <w:bCs/>
          <w:sz w:val="22"/>
          <w:szCs w:val="22"/>
        </w:rPr>
        <w:t>Financial reporting standards that beca</w:t>
      </w:r>
      <w:r w:rsidR="00AE2C38" w:rsidRPr="0059327F">
        <w:rPr>
          <w:rFonts w:ascii="Arial" w:hAnsi="Arial" w:cs="Arial"/>
          <w:b/>
          <w:bCs/>
          <w:sz w:val="22"/>
          <w:szCs w:val="22"/>
        </w:rPr>
        <w:t>me effective in the current period</w:t>
      </w:r>
    </w:p>
    <w:p w14:paraId="69259BB8" w14:textId="77777777" w:rsidR="00EA1E83" w:rsidRPr="0059327F" w:rsidRDefault="00AE2C38" w:rsidP="00C50E9B">
      <w:pPr>
        <w:tabs>
          <w:tab w:val="left" w:pos="4140"/>
          <w:tab w:val="left" w:pos="4230"/>
          <w:tab w:val="left" w:pos="6390"/>
        </w:tabs>
        <w:spacing w:before="120" w:after="120" w:line="380" w:lineRule="exact"/>
        <w:ind w:left="1080"/>
        <w:jc w:val="thaiDistribute"/>
        <w:rPr>
          <w:rFonts w:ascii="Arial" w:hAnsi="Arial" w:cs="Arial"/>
          <w:b/>
          <w:bCs/>
          <w:sz w:val="22"/>
          <w:szCs w:val="22"/>
        </w:rPr>
      </w:pPr>
      <w:r w:rsidRPr="0059327F">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w:t>
      </w:r>
      <w:r w:rsidR="0088119F" w:rsidRPr="0059327F">
        <w:rPr>
          <w:rFonts w:ascii="Arial" w:hAnsi="Arial" w:cs="Arial"/>
          <w:sz w:val="22"/>
          <w:szCs w:val="22"/>
        </w:rPr>
        <w:t>les, which are summarised below.</w:t>
      </w:r>
      <w:r w:rsidR="00EA1E83" w:rsidRPr="0059327F">
        <w:rPr>
          <w:rFonts w:ascii="Arial" w:hAnsi="Arial" w:cs="Arial"/>
          <w:b/>
          <w:bCs/>
          <w:sz w:val="22"/>
          <w:szCs w:val="22"/>
        </w:rPr>
        <w:br w:type="page"/>
      </w:r>
    </w:p>
    <w:p w14:paraId="62D3D049" w14:textId="77777777" w:rsidR="00AE2C38" w:rsidRPr="0059327F" w:rsidRDefault="00AE2C38" w:rsidP="0061551B">
      <w:pPr>
        <w:tabs>
          <w:tab w:val="left" w:pos="4230"/>
        </w:tabs>
        <w:spacing w:before="120" w:after="120" w:line="340" w:lineRule="exact"/>
        <w:ind w:left="990" w:firstLine="90"/>
        <w:jc w:val="thaiDistribute"/>
        <w:rPr>
          <w:rFonts w:ascii="Arial" w:hAnsi="Arial" w:cs="Arial"/>
          <w:b/>
          <w:bCs/>
          <w:sz w:val="22"/>
          <w:szCs w:val="22"/>
        </w:rPr>
      </w:pPr>
      <w:r w:rsidRPr="0059327F">
        <w:rPr>
          <w:rFonts w:ascii="Arial" w:hAnsi="Arial" w:cs="Arial"/>
          <w:b/>
          <w:bCs/>
          <w:sz w:val="22"/>
          <w:szCs w:val="22"/>
        </w:rPr>
        <w:lastRenderedPageBreak/>
        <w:t>TFRS 15 Revenue from Contracts with Customers</w:t>
      </w:r>
    </w:p>
    <w:p w14:paraId="72EA76AE" w14:textId="77777777" w:rsidR="00AE2C38" w:rsidRPr="0059327F" w:rsidRDefault="00901887" w:rsidP="0061551B">
      <w:pPr>
        <w:tabs>
          <w:tab w:val="left" w:pos="4140"/>
          <w:tab w:val="left" w:pos="4230"/>
          <w:tab w:val="left" w:pos="6390"/>
        </w:tabs>
        <w:spacing w:before="120" w:after="120" w:line="340" w:lineRule="exact"/>
        <w:ind w:left="1080"/>
        <w:jc w:val="thaiDistribute"/>
        <w:rPr>
          <w:rFonts w:ascii="Arial" w:hAnsi="Arial" w:cs="Arial"/>
          <w:spacing w:val="-6"/>
          <w:sz w:val="22"/>
          <w:szCs w:val="22"/>
        </w:rPr>
      </w:pPr>
      <w:r w:rsidRPr="0059327F">
        <w:rPr>
          <w:rFonts w:ascii="Arial" w:hAnsi="Arial" w:cs="Arial"/>
          <w:spacing w:val="-6"/>
          <w:sz w:val="22"/>
          <w:szCs w:val="22"/>
        </w:rPr>
        <w:t>TFRS 15</w:t>
      </w:r>
      <w:r w:rsidR="00C9246C" w:rsidRPr="0059327F">
        <w:rPr>
          <w:rFonts w:ascii="Arial" w:hAnsi="Arial" w:cs="Arial"/>
          <w:spacing w:val="-6"/>
          <w:sz w:val="22"/>
          <w:szCs w:val="22"/>
        </w:rPr>
        <w:t xml:space="preserve"> </w:t>
      </w:r>
      <w:r w:rsidR="00AE2C38" w:rsidRPr="0059327F">
        <w:rPr>
          <w:rFonts w:ascii="Arial" w:hAnsi="Arial" w:cs="Arial"/>
          <w:spacing w:val="-6"/>
          <w:sz w:val="22"/>
          <w:szCs w:val="22"/>
        </w:rPr>
        <w:t xml:space="preserve">supersedes the following accounting standards together with related interpretations. </w:t>
      </w:r>
    </w:p>
    <w:tbl>
      <w:tblPr>
        <w:tblW w:w="9027" w:type="dxa"/>
        <w:tblInd w:w="900" w:type="dxa"/>
        <w:tblLayout w:type="fixed"/>
        <w:tblLook w:val="04A0" w:firstRow="1" w:lastRow="0" w:firstColumn="1" w:lastColumn="0" w:noHBand="0" w:noVBand="1"/>
      </w:tblPr>
      <w:tblGrid>
        <w:gridCol w:w="2817"/>
        <w:gridCol w:w="6210"/>
      </w:tblGrid>
      <w:tr w:rsidR="00AE2C38" w:rsidRPr="0059327F" w14:paraId="53DB4C0B" w14:textId="77777777" w:rsidTr="00AE2C38">
        <w:trPr>
          <w:trHeight w:val="224"/>
        </w:trPr>
        <w:tc>
          <w:tcPr>
            <w:tcW w:w="2817" w:type="dxa"/>
            <w:shd w:val="clear" w:color="auto" w:fill="auto"/>
          </w:tcPr>
          <w:p w14:paraId="27D7DC36" w14:textId="77777777" w:rsidR="00AE2C38" w:rsidRPr="0059327F" w:rsidRDefault="00AE2C38" w:rsidP="0061551B">
            <w:pPr>
              <w:pStyle w:val="ListParagraph"/>
              <w:tabs>
                <w:tab w:val="left" w:pos="4230"/>
              </w:tabs>
              <w:spacing w:line="340" w:lineRule="exact"/>
              <w:ind w:left="189"/>
              <w:jc w:val="thaiDistribute"/>
              <w:rPr>
                <w:rFonts w:ascii="Arial" w:hAnsi="Arial" w:cs="Arial"/>
                <w:sz w:val="22"/>
                <w:szCs w:val="22"/>
              </w:rPr>
            </w:pPr>
            <w:r w:rsidRPr="0059327F">
              <w:rPr>
                <w:rFonts w:ascii="Arial" w:hAnsi="Arial" w:cs="Arial"/>
                <w:sz w:val="22"/>
                <w:szCs w:val="22"/>
              </w:rPr>
              <w:t>TAS 11 (revised 2017)</w:t>
            </w:r>
          </w:p>
        </w:tc>
        <w:tc>
          <w:tcPr>
            <w:tcW w:w="6210" w:type="dxa"/>
            <w:shd w:val="clear" w:color="auto" w:fill="auto"/>
          </w:tcPr>
          <w:p w14:paraId="1F27C5C8" w14:textId="77777777" w:rsidR="00AE2C38" w:rsidRPr="0059327F" w:rsidRDefault="00AE2C38" w:rsidP="0061551B">
            <w:pPr>
              <w:pStyle w:val="ListParagraph"/>
              <w:tabs>
                <w:tab w:val="left" w:pos="4230"/>
              </w:tabs>
              <w:spacing w:line="340" w:lineRule="exact"/>
              <w:ind w:left="0"/>
              <w:jc w:val="thaiDistribute"/>
              <w:rPr>
                <w:rFonts w:ascii="Arial" w:hAnsi="Arial" w:cs="Arial"/>
                <w:sz w:val="22"/>
                <w:szCs w:val="22"/>
              </w:rPr>
            </w:pPr>
            <w:r w:rsidRPr="0059327F">
              <w:rPr>
                <w:rFonts w:ascii="Arial" w:hAnsi="Arial" w:cs="Arial"/>
                <w:sz w:val="22"/>
                <w:szCs w:val="22"/>
              </w:rPr>
              <w:t>Construction Contracts</w:t>
            </w:r>
          </w:p>
        </w:tc>
      </w:tr>
      <w:tr w:rsidR="00AE2C38" w:rsidRPr="0059327F" w14:paraId="4C90559D" w14:textId="77777777" w:rsidTr="00AE2C38">
        <w:trPr>
          <w:trHeight w:val="224"/>
        </w:trPr>
        <w:tc>
          <w:tcPr>
            <w:tcW w:w="2817" w:type="dxa"/>
            <w:shd w:val="clear" w:color="auto" w:fill="auto"/>
          </w:tcPr>
          <w:p w14:paraId="1F01194A" w14:textId="77777777" w:rsidR="00AE2C38" w:rsidRPr="0059327F" w:rsidRDefault="00AE2C38" w:rsidP="0061551B">
            <w:pPr>
              <w:pStyle w:val="ListParagraph"/>
              <w:tabs>
                <w:tab w:val="left" w:pos="4230"/>
              </w:tabs>
              <w:spacing w:line="340" w:lineRule="exact"/>
              <w:ind w:left="189"/>
              <w:jc w:val="thaiDistribute"/>
              <w:rPr>
                <w:rFonts w:ascii="Arial" w:hAnsi="Arial" w:cs="Arial"/>
                <w:sz w:val="22"/>
                <w:szCs w:val="22"/>
              </w:rPr>
            </w:pPr>
            <w:r w:rsidRPr="0059327F">
              <w:rPr>
                <w:rFonts w:ascii="Arial" w:hAnsi="Arial" w:cs="Arial"/>
                <w:sz w:val="22"/>
                <w:szCs w:val="22"/>
              </w:rPr>
              <w:t>TAS 18 (revised 2017)</w:t>
            </w:r>
          </w:p>
        </w:tc>
        <w:tc>
          <w:tcPr>
            <w:tcW w:w="6210" w:type="dxa"/>
            <w:shd w:val="clear" w:color="auto" w:fill="auto"/>
          </w:tcPr>
          <w:p w14:paraId="0833F6D1" w14:textId="77777777" w:rsidR="00AE2C38" w:rsidRPr="0059327F" w:rsidRDefault="00AE2C38" w:rsidP="0061551B">
            <w:pPr>
              <w:pStyle w:val="ListParagraph"/>
              <w:tabs>
                <w:tab w:val="left" w:pos="4230"/>
              </w:tabs>
              <w:spacing w:line="340" w:lineRule="exact"/>
              <w:ind w:left="0"/>
              <w:jc w:val="thaiDistribute"/>
              <w:rPr>
                <w:rFonts w:ascii="Arial" w:hAnsi="Arial" w:cs="Arial"/>
                <w:sz w:val="22"/>
                <w:szCs w:val="22"/>
              </w:rPr>
            </w:pPr>
            <w:r w:rsidRPr="0059327F">
              <w:rPr>
                <w:rFonts w:ascii="Arial" w:hAnsi="Arial" w:cs="Arial"/>
                <w:sz w:val="22"/>
                <w:szCs w:val="22"/>
              </w:rPr>
              <w:t>Revenue</w:t>
            </w:r>
          </w:p>
        </w:tc>
      </w:tr>
      <w:tr w:rsidR="00AE2C38" w:rsidRPr="0059327F" w14:paraId="05B2FF4F" w14:textId="77777777" w:rsidTr="00AE2C38">
        <w:trPr>
          <w:trHeight w:val="224"/>
        </w:trPr>
        <w:tc>
          <w:tcPr>
            <w:tcW w:w="2817" w:type="dxa"/>
            <w:shd w:val="clear" w:color="auto" w:fill="auto"/>
          </w:tcPr>
          <w:p w14:paraId="58314FE2" w14:textId="77777777" w:rsidR="00AE2C38" w:rsidRPr="0059327F" w:rsidRDefault="00AE2C38" w:rsidP="0061551B">
            <w:pPr>
              <w:pStyle w:val="ListParagraph"/>
              <w:tabs>
                <w:tab w:val="left" w:pos="4230"/>
              </w:tabs>
              <w:spacing w:line="340" w:lineRule="exact"/>
              <w:ind w:left="189"/>
              <w:jc w:val="thaiDistribute"/>
              <w:rPr>
                <w:rFonts w:ascii="Arial" w:hAnsi="Arial" w:cs="Arial"/>
                <w:sz w:val="22"/>
                <w:szCs w:val="22"/>
              </w:rPr>
            </w:pPr>
            <w:r w:rsidRPr="0059327F">
              <w:rPr>
                <w:rFonts w:ascii="Arial" w:hAnsi="Arial" w:cs="Arial"/>
                <w:sz w:val="22"/>
                <w:szCs w:val="22"/>
              </w:rPr>
              <w:t>TSIC 31 (revised 2017)</w:t>
            </w:r>
          </w:p>
        </w:tc>
        <w:tc>
          <w:tcPr>
            <w:tcW w:w="6210" w:type="dxa"/>
            <w:shd w:val="clear" w:color="auto" w:fill="auto"/>
          </w:tcPr>
          <w:p w14:paraId="76D287DC" w14:textId="77777777" w:rsidR="00AE2C38" w:rsidRPr="0059327F" w:rsidRDefault="00AE2C38" w:rsidP="0061551B">
            <w:pPr>
              <w:pStyle w:val="ListParagraph"/>
              <w:tabs>
                <w:tab w:val="left" w:pos="4230"/>
              </w:tabs>
              <w:spacing w:line="340" w:lineRule="exact"/>
              <w:ind w:left="0"/>
              <w:jc w:val="thaiDistribute"/>
              <w:rPr>
                <w:rFonts w:ascii="Arial" w:hAnsi="Arial" w:cs="Arial"/>
                <w:sz w:val="22"/>
                <w:szCs w:val="22"/>
              </w:rPr>
            </w:pPr>
            <w:r w:rsidRPr="0059327F">
              <w:rPr>
                <w:rFonts w:ascii="Arial" w:hAnsi="Arial" w:cs="Arial"/>
                <w:sz w:val="22"/>
                <w:szCs w:val="22"/>
              </w:rPr>
              <w:t>Revenue - Barter Transactions Involving Advertising Services</w:t>
            </w:r>
          </w:p>
        </w:tc>
      </w:tr>
      <w:tr w:rsidR="00AE2C38" w:rsidRPr="0059327F" w14:paraId="384950E3" w14:textId="77777777" w:rsidTr="00AE2C38">
        <w:trPr>
          <w:trHeight w:val="237"/>
        </w:trPr>
        <w:tc>
          <w:tcPr>
            <w:tcW w:w="2817" w:type="dxa"/>
            <w:shd w:val="clear" w:color="auto" w:fill="auto"/>
          </w:tcPr>
          <w:p w14:paraId="3EF91AE5" w14:textId="77777777" w:rsidR="00AE2C38" w:rsidRPr="0059327F" w:rsidRDefault="00AE2C38" w:rsidP="0061551B">
            <w:pPr>
              <w:pStyle w:val="ListParagraph"/>
              <w:tabs>
                <w:tab w:val="left" w:pos="4230"/>
              </w:tabs>
              <w:spacing w:line="340" w:lineRule="exact"/>
              <w:ind w:left="189"/>
              <w:jc w:val="thaiDistribute"/>
              <w:rPr>
                <w:rFonts w:ascii="Arial" w:hAnsi="Arial" w:cs="Arial"/>
                <w:sz w:val="22"/>
                <w:szCs w:val="22"/>
              </w:rPr>
            </w:pPr>
            <w:r w:rsidRPr="0059327F">
              <w:rPr>
                <w:rFonts w:ascii="Arial" w:hAnsi="Arial" w:cs="Arial"/>
                <w:sz w:val="22"/>
                <w:szCs w:val="22"/>
              </w:rPr>
              <w:t>TFRIC 13 (revised 2017)</w:t>
            </w:r>
          </w:p>
        </w:tc>
        <w:tc>
          <w:tcPr>
            <w:tcW w:w="6210" w:type="dxa"/>
            <w:shd w:val="clear" w:color="auto" w:fill="auto"/>
          </w:tcPr>
          <w:p w14:paraId="75898892" w14:textId="77777777" w:rsidR="00AE2C38" w:rsidRPr="0059327F" w:rsidRDefault="00AE2C38" w:rsidP="0061551B">
            <w:pPr>
              <w:pStyle w:val="ListParagraph"/>
              <w:tabs>
                <w:tab w:val="left" w:pos="4230"/>
              </w:tabs>
              <w:spacing w:line="340" w:lineRule="exact"/>
              <w:ind w:left="0"/>
              <w:jc w:val="thaiDistribute"/>
              <w:rPr>
                <w:rFonts w:ascii="Arial" w:hAnsi="Arial" w:cs="Arial"/>
                <w:sz w:val="22"/>
                <w:szCs w:val="22"/>
              </w:rPr>
            </w:pPr>
            <w:r w:rsidRPr="0059327F">
              <w:rPr>
                <w:rFonts w:ascii="Arial" w:hAnsi="Arial" w:cs="Arial"/>
                <w:sz w:val="22"/>
                <w:szCs w:val="22"/>
              </w:rPr>
              <w:t>Customer Loyalty Programmes</w:t>
            </w:r>
          </w:p>
        </w:tc>
      </w:tr>
      <w:tr w:rsidR="00AE2C38" w:rsidRPr="0059327F" w14:paraId="359C7863" w14:textId="77777777" w:rsidTr="00AE2C38">
        <w:trPr>
          <w:trHeight w:val="224"/>
        </w:trPr>
        <w:tc>
          <w:tcPr>
            <w:tcW w:w="2817" w:type="dxa"/>
            <w:shd w:val="clear" w:color="auto" w:fill="auto"/>
          </w:tcPr>
          <w:p w14:paraId="6FB0D414" w14:textId="77777777" w:rsidR="00AE2C38" w:rsidRPr="0059327F" w:rsidRDefault="00AE2C38" w:rsidP="0061551B">
            <w:pPr>
              <w:pStyle w:val="ListParagraph"/>
              <w:tabs>
                <w:tab w:val="left" w:pos="4230"/>
              </w:tabs>
              <w:spacing w:line="340" w:lineRule="exact"/>
              <w:ind w:left="189"/>
              <w:jc w:val="thaiDistribute"/>
              <w:rPr>
                <w:rFonts w:ascii="Arial" w:hAnsi="Arial" w:cs="Arial"/>
                <w:sz w:val="22"/>
                <w:szCs w:val="22"/>
              </w:rPr>
            </w:pPr>
            <w:r w:rsidRPr="0059327F">
              <w:rPr>
                <w:rFonts w:ascii="Arial" w:hAnsi="Arial" w:cs="Arial"/>
                <w:sz w:val="22"/>
                <w:szCs w:val="22"/>
              </w:rPr>
              <w:t>TFRIC 15 (revised 2017)</w:t>
            </w:r>
          </w:p>
        </w:tc>
        <w:tc>
          <w:tcPr>
            <w:tcW w:w="6210" w:type="dxa"/>
            <w:shd w:val="clear" w:color="auto" w:fill="auto"/>
          </w:tcPr>
          <w:p w14:paraId="6DC4E545" w14:textId="77777777" w:rsidR="00AE2C38" w:rsidRPr="0059327F" w:rsidRDefault="00AE2C38" w:rsidP="0061551B">
            <w:pPr>
              <w:pStyle w:val="ListParagraph"/>
              <w:tabs>
                <w:tab w:val="left" w:pos="4230"/>
              </w:tabs>
              <w:spacing w:line="340" w:lineRule="exact"/>
              <w:ind w:left="0"/>
              <w:jc w:val="thaiDistribute"/>
              <w:rPr>
                <w:rFonts w:ascii="Arial" w:hAnsi="Arial" w:cs="Arial"/>
                <w:sz w:val="22"/>
                <w:szCs w:val="22"/>
              </w:rPr>
            </w:pPr>
            <w:r w:rsidRPr="0059327F">
              <w:rPr>
                <w:rFonts w:ascii="Arial" w:hAnsi="Arial" w:cs="Arial"/>
                <w:sz w:val="22"/>
                <w:szCs w:val="22"/>
              </w:rPr>
              <w:t>Agreements for the Construction of Real Estate</w:t>
            </w:r>
          </w:p>
        </w:tc>
      </w:tr>
      <w:tr w:rsidR="00AE2C38" w:rsidRPr="0059327F" w14:paraId="6CA4CBD9" w14:textId="77777777" w:rsidTr="00AE2C38">
        <w:trPr>
          <w:trHeight w:val="224"/>
        </w:trPr>
        <w:tc>
          <w:tcPr>
            <w:tcW w:w="2817" w:type="dxa"/>
            <w:shd w:val="clear" w:color="auto" w:fill="auto"/>
          </w:tcPr>
          <w:p w14:paraId="4EC32C3B" w14:textId="77777777" w:rsidR="00AE2C38" w:rsidRPr="0059327F" w:rsidRDefault="00AE2C38" w:rsidP="0061551B">
            <w:pPr>
              <w:pStyle w:val="ListParagraph"/>
              <w:tabs>
                <w:tab w:val="left" w:pos="4230"/>
              </w:tabs>
              <w:spacing w:line="340" w:lineRule="exact"/>
              <w:ind w:left="189"/>
              <w:jc w:val="thaiDistribute"/>
              <w:rPr>
                <w:rFonts w:ascii="Arial" w:hAnsi="Arial" w:cs="Arial"/>
                <w:sz w:val="22"/>
                <w:szCs w:val="22"/>
              </w:rPr>
            </w:pPr>
            <w:r w:rsidRPr="0059327F">
              <w:rPr>
                <w:rFonts w:ascii="Arial" w:hAnsi="Arial" w:cs="Arial"/>
                <w:sz w:val="22"/>
                <w:szCs w:val="22"/>
              </w:rPr>
              <w:t>TFRIC 18 (revised 2017)</w:t>
            </w:r>
          </w:p>
        </w:tc>
        <w:tc>
          <w:tcPr>
            <w:tcW w:w="6210" w:type="dxa"/>
            <w:shd w:val="clear" w:color="auto" w:fill="auto"/>
          </w:tcPr>
          <w:p w14:paraId="3084AB1A" w14:textId="77777777" w:rsidR="00AE2C38" w:rsidRPr="0059327F" w:rsidRDefault="00AE2C38" w:rsidP="0061551B">
            <w:pPr>
              <w:pStyle w:val="ListParagraph"/>
              <w:tabs>
                <w:tab w:val="left" w:pos="4230"/>
              </w:tabs>
              <w:spacing w:line="340" w:lineRule="exact"/>
              <w:ind w:left="0"/>
              <w:jc w:val="thaiDistribute"/>
              <w:rPr>
                <w:rFonts w:ascii="Arial" w:hAnsi="Arial" w:cs="Arial"/>
                <w:sz w:val="22"/>
                <w:szCs w:val="22"/>
              </w:rPr>
            </w:pPr>
            <w:r w:rsidRPr="0059327F">
              <w:rPr>
                <w:rFonts w:ascii="Arial" w:hAnsi="Arial" w:cs="Arial"/>
                <w:sz w:val="22"/>
                <w:szCs w:val="22"/>
              </w:rPr>
              <w:t>Transfers of Assets from Customers</w:t>
            </w:r>
          </w:p>
        </w:tc>
      </w:tr>
    </w:tbl>
    <w:p w14:paraId="092D4802" w14:textId="77777777" w:rsidR="00AE2C38" w:rsidRPr="0059327F" w:rsidRDefault="00AE2C38" w:rsidP="0061551B">
      <w:pPr>
        <w:tabs>
          <w:tab w:val="left" w:pos="4140"/>
          <w:tab w:val="left" w:pos="4230"/>
          <w:tab w:val="left" w:pos="6390"/>
        </w:tabs>
        <w:spacing w:before="240" w:after="120" w:line="340" w:lineRule="exact"/>
        <w:ind w:left="1080"/>
        <w:jc w:val="thaiDistribute"/>
        <w:rPr>
          <w:rFonts w:ascii="Arial" w:hAnsi="Arial" w:cs="Arial"/>
          <w:sz w:val="22"/>
          <w:szCs w:val="22"/>
        </w:rPr>
      </w:pPr>
      <w:r w:rsidRPr="0059327F">
        <w:rPr>
          <w:rFonts w:ascii="Arial" w:hAnsi="Arial" w:cs="Arial"/>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w:t>
      </w:r>
      <w:r w:rsidR="00D16995" w:rsidRPr="0059327F">
        <w:rPr>
          <w:rFonts w:ascii="Arial" w:hAnsi="Arial" w:cs="Arial"/>
          <w:sz w:val="22"/>
          <w:szCs w:val="22"/>
        </w:rPr>
        <w:t>pplying each step of the model.</w:t>
      </w:r>
      <w:r w:rsidRPr="0059327F">
        <w:rPr>
          <w:rFonts w:ascii="Arial" w:hAnsi="Arial" w:cs="Arial"/>
          <w:i/>
          <w:iCs/>
          <w:color w:val="FF0000"/>
          <w:sz w:val="22"/>
          <w:szCs w:val="22"/>
        </w:rPr>
        <w:t xml:space="preserve"> </w:t>
      </w:r>
    </w:p>
    <w:p w14:paraId="29303817" w14:textId="77777777" w:rsidR="00EA1E83" w:rsidRPr="0059327F" w:rsidRDefault="00EA1E83" w:rsidP="0061551B">
      <w:pPr>
        <w:tabs>
          <w:tab w:val="left" w:pos="4140"/>
          <w:tab w:val="left" w:pos="4230"/>
          <w:tab w:val="left" w:pos="6390"/>
        </w:tabs>
        <w:spacing w:before="120" w:after="120" w:line="340" w:lineRule="exact"/>
        <w:ind w:left="1080"/>
        <w:jc w:val="thaiDistribute"/>
        <w:rPr>
          <w:rFonts w:ascii="Arial" w:hAnsi="Arial" w:cs="Arial"/>
          <w:sz w:val="22"/>
          <w:szCs w:val="22"/>
          <w:highlight w:val="yellow"/>
        </w:rPr>
      </w:pPr>
      <w:r w:rsidRPr="0059327F">
        <w:rPr>
          <w:rFonts w:ascii="Arial" w:hAnsi="Arial" w:cs="Arial"/>
          <w:sz w:val="22"/>
          <w:szCs w:val="22"/>
        </w:rPr>
        <w:t>The Company and its subsidiaries adopted TFRS 15 using the modified retrospective method of adoption of which the cumulative effect is recognised as an adjustment to the retained earnings as at 1 January 2019, and the comparative information was not restated. The Company and its subsidiaries elect to apply the following practical expedients.</w:t>
      </w:r>
    </w:p>
    <w:p w14:paraId="39E48925" w14:textId="77777777" w:rsidR="00EA1E83" w:rsidRPr="0059327F" w:rsidRDefault="00EA1E83" w:rsidP="0061551B">
      <w:pPr>
        <w:tabs>
          <w:tab w:val="left" w:pos="4140"/>
          <w:tab w:val="left" w:pos="4230"/>
          <w:tab w:val="left" w:pos="6390"/>
        </w:tabs>
        <w:spacing w:before="120" w:after="120" w:line="340" w:lineRule="exact"/>
        <w:ind w:left="1350" w:hanging="270"/>
        <w:jc w:val="thaiDistribute"/>
        <w:rPr>
          <w:rFonts w:ascii="Arial" w:hAnsi="Arial" w:cs="Arial"/>
          <w:sz w:val="22"/>
          <w:szCs w:val="22"/>
        </w:rPr>
      </w:pPr>
      <w:r w:rsidRPr="0059327F">
        <w:rPr>
          <w:rFonts w:ascii="Arial" w:hAnsi="Arial" w:cs="Arial"/>
          <w:sz w:val="22"/>
          <w:szCs w:val="22"/>
        </w:rPr>
        <w:t xml:space="preserve">- </w:t>
      </w:r>
      <w:r w:rsidRPr="0059327F">
        <w:rPr>
          <w:rFonts w:ascii="Arial" w:hAnsi="Arial" w:cs="Arial"/>
          <w:sz w:val="22"/>
          <w:szCs w:val="22"/>
        </w:rPr>
        <w:tab/>
        <w:t>Not restate completed contracts as at 1 January 2019 for which the entity has transferred all of the goods or services identified in accordance with</w:t>
      </w:r>
      <w:r w:rsidR="0088119F" w:rsidRPr="0059327F">
        <w:rPr>
          <w:rFonts w:ascii="Arial" w:hAnsi="Arial" w:cs="Arial"/>
          <w:sz w:val="22"/>
          <w:szCs w:val="22"/>
        </w:rPr>
        <w:t xml:space="preserve"> the previous accounting policy.</w:t>
      </w:r>
    </w:p>
    <w:p w14:paraId="0F6E3287" w14:textId="77777777" w:rsidR="00EA1E83" w:rsidRPr="0059327F" w:rsidRDefault="00EA1E83" w:rsidP="0061551B">
      <w:pPr>
        <w:tabs>
          <w:tab w:val="left" w:pos="4140"/>
          <w:tab w:val="left" w:pos="4230"/>
          <w:tab w:val="left" w:pos="6390"/>
        </w:tabs>
        <w:spacing w:before="120" w:after="120" w:line="340" w:lineRule="exact"/>
        <w:ind w:left="1350" w:hanging="270"/>
        <w:jc w:val="thaiDistribute"/>
        <w:rPr>
          <w:rFonts w:ascii="Arial" w:hAnsi="Arial" w:cs="Arial"/>
          <w:sz w:val="22"/>
          <w:szCs w:val="22"/>
        </w:rPr>
      </w:pPr>
      <w:r w:rsidRPr="0059327F">
        <w:rPr>
          <w:rFonts w:ascii="Arial" w:hAnsi="Arial" w:cs="Arial"/>
          <w:sz w:val="22"/>
          <w:szCs w:val="22"/>
        </w:rPr>
        <w:t>-</w:t>
      </w:r>
      <w:r w:rsidRPr="0059327F">
        <w:rPr>
          <w:rFonts w:ascii="Arial" w:hAnsi="Arial" w:cs="Arial"/>
          <w:sz w:val="22"/>
          <w:szCs w:val="22"/>
        </w:rPr>
        <w:tab/>
        <w:t>Not restate the contracts that were modified before 1 January 2019 but reflect the aggregate effect of all of the modifications that occur before such date when identifying the performance obligations, determining the transactions price and allocating the transaction price to the performance obligations.</w:t>
      </w:r>
    </w:p>
    <w:p w14:paraId="11950F9B" w14:textId="77777777" w:rsidR="00EA1E83" w:rsidRPr="0059327F" w:rsidRDefault="00EA1E83" w:rsidP="0061551B">
      <w:pPr>
        <w:tabs>
          <w:tab w:val="left" w:pos="4140"/>
          <w:tab w:val="left" w:pos="4230"/>
          <w:tab w:val="left" w:pos="6390"/>
        </w:tabs>
        <w:spacing w:before="120" w:after="120" w:line="340" w:lineRule="exact"/>
        <w:ind w:left="1080"/>
        <w:jc w:val="thaiDistribute"/>
        <w:rPr>
          <w:rFonts w:ascii="Arial" w:hAnsi="Arial" w:cs="Arial"/>
          <w:sz w:val="22"/>
          <w:szCs w:val="22"/>
        </w:rPr>
      </w:pPr>
      <w:r w:rsidRPr="0059327F">
        <w:rPr>
          <w:rFonts w:ascii="Arial" w:hAnsi="Arial" w:cs="Arial"/>
          <w:sz w:val="22"/>
          <w:szCs w:val="22"/>
        </w:rPr>
        <w:t>The cumulative effect of the change is described in Note 2</w:t>
      </w:r>
      <w:r w:rsidR="002A3037" w:rsidRPr="0059327F">
        <w:rPr>
          <w:rFonts w:ascii="Arial" w:hAnsi="Arial" w:cs="Arial"/>
          <w:sz w:val="22"/>
          <w:szCs w:val="22"/>
        </w:rPr>
        <w:t xml:space="preserve"> to the inter</w:t>
      </w:r>
      <w:r w:rsidR="00B56C21" w:rsidRPr="0059327F">
        <w:rPr>
          <w:rFonts w:ascii="Arial" w:hAnsi="Arial" w:cs="Arial"/>
          <w:sz w:val="22"/>
          <w:szCs w:val="22"/>
        </w:rPr>
        <w:t>i</w:t>
      </w:r>
      <w:r w:rsidR="002A3037" w:rsidRPr="0059327F">
        <w:rPr>
          <w:rFonts w:ascii="Arial" w:hAnsi="Arial" w:cs="Arial"/>
          <w:sz w:val="22"/>
          <w:szCs w:val="22"/>
        </w:rPr>
        <w:t>m consolidated financial statements.</w:t>
      </w:r>
    </w:p>
    <w:p w14:paraId="1E846761" w14:textId="77777777" w:rsidR="00EA1E83" w:rsidRPr="0059327F" w:rsidRDefault="00EA1E83" w:rsidP="0061551B">
      <w:pPr>
        <w:tabs>
          <w:tab w:val="left" w:pos="4140"/>
          <w:tab w:val="left" w:pos="4230"/>
          <w:tab w:val="left" w:pos="6390"/>
        </w:tabs>
        <w:spacing w:before="120" w:after="120" w:line="340" w:lineRule="exact"/>
        <w:ind w:left="1080" w:hanging="547"/>
        <w:jc w:val="thaiDistribute"/>
        <w:rPr>
          <w:rFonts w:ascii="Arial" w:hAnsi="Arial" w:cs="Arial"/>
          <w:b/>
          <w:bCs/>
          <w:sz w:val="22"/>
          <w:szCs w:val="22"/>
        </w:rPr>
      </w:pPr>
      <w:r w:rsidRPr="0059327F">
        <w:rPr>
          <w:rFonts w:ascii="Arial" w:hAnsi="Arial" w:cs="Arial"/>
          <w:b/>
          <w:bCs/>
          <w:sz w:val="22"/>
          <w:szCs w:val="22"/>
        </w:rPr>
        <w:t>(b</w:t>
      </w:r>
      <w:r w:rsidR="0088119F" w:rsidRPr="0059327F">
        <w:rPr>
          <w:rFonts w:ascii="Arial" w:hAnsi="Arial" w:cs="Arial"/>
          <w:b/>
          <w:bCs/>
          <w:sz w:val="22"/>
          <w:szCs w:val="22"/>
        </w:rPr>
        <w:t>)</w:t>
      </w:r>
      <w:r w:rsidR="0088119F" w:rsidRPr="0059327F">
        <w:rPr>
          <w:rFonts w:ascii="Arial" w:hAnsi="Arial" w:cs="Arial"/>
          <w:b/>
          <w:bCs/>
          <w:sz w:val="22"/>
          <w:szCs w:val="22"/>
        </w:rPr>
        <w:tab/>
      </w:r>
      <w:r w:rsidRPr="0059327F">
        <w:rPr>
          <w:rFonts w:ascii="Arial" w:hAnsi="Arial" w:cs="Arial"/>
          <w:b/>
          <w:bCs/>
          <w:sz w:val="22"/>
          <w:szCs w:val="22"/>
        </w:rPr>
        <w:t>Financial reporting standards that became effective for fiscal years beginning on or after 1 January 2020</w:t>
      </w:r>
    </w:p>
    <w:p w14:paraId="587EC54F" w14:textId="760C63EA" w:rsidR="00EA1E83" w:rsidRPr="0059327F" w:rsidRDefault="00EA1E83" w:rsidP="0061551B">
      <w:pPr>
        <w:tabs>
          <w:tab w:val="left" w:pos="4140"/>
          <w:tab w:val="left" w:pos="4230"/>
          <w:tab w:val="left" w:pos="6390"/>
        </w:tabs>
        <w:spacing w:before="120" w:after="120" w:line="340" w:lineRule="exact"/>
        <w:ind w:left="1080"/>
        <w:jc w:val="thaiDistribute"/>
        <w:rPr>
          <w:rFonts w:ascii="Arial" w:hAnsi="Arial" w:cs="Arial"/>
          <w:b/>
          <w:bCs/>
          <w:sz w:val="22"/>
          <w:szCs w:val="22"/>
        </w:rPr>
      </w:pPr>
      <w:r w:rsidRPr="0059327F">
        <w:rPr>
          <w:rFonts w:ascii="Arial" w:eastAsia="Arial Unicode MS" w:hAnsi="Arial" w:cs="Arial"/>
          <w:sz w:val="22"/>
          <w:szCs w:val="22"/>
        </w:rPr>
        <w:t>The Federation of Accounting Professions issued a number of new</w:t>
      </w:r>
      <w:r w:rsidR="0061551B">
        <w:rPr>
          <w:rFonts w:ascii="Arial" w:eastAsia="Arial Unicode MS" w:hAnsi="Arial" w:cs="Arial"/>
          <w:sz w:val="22"/>
          <w:szCs w:val="22"/>
        </w:rPr>
        <w:t xml:space="preserve"> and revised</w:t>
      </w:r>
      <w:r w:rsidRPr="0059327F">
        <w:rPr>
          <w:rFonts w:ascii="Arial" w:eastAsia="Arial Unicode MS" w:hAnsi="Arial" w:cs="Arial"/>
          <w:sz w:val="22"/>
          <w:szCs w:val="22"/>
        </w:rPr>
        <w:t xml:space="preserve"> financial reporting standards and interpretations, which are effective for fiscal years beginning on or after 1 January 2020. </w:t>
      </w:r>
      <w:r w:rsidR="0061551B" w:rsidRPr="0061551B">
        <w:rPr>
          <w:rFonts w:ascii="Arial" w:hAnsi="Arial" w:cs="Arial"/>
          <w:sz w:val="22"/>
          <w:szCs w:val="22"/>
        </w:rPr>
        <w:t>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summarised below</w:t>
      </w:r>
      <w:r w:rsidRPr="0059327F">
        <w:rPr>
          <w:rFonts w:ascii="Arial" w:eastAsia="Arial Unicode MS" w:hAnsi="Arial" w:cs="Arial"/>
          <w:sz w:val="22"/>
          <w:szCs w:val="22"/>
        </w:rPr>
        <w:t>.</w:t>
      </w:r>
      <w:r w:rsidRPr="0059327F">
        <w:rPr>
          <w:rFonts w:ascii="Arial" w:hAnsi="Arial" w:cs="Arial"/>
          <w:b/>
          <w:bCs/>
          <w:sz w:val="22"/>
          <w:szCs w:val="22"/>
        </w:rPr>
        <w:br w:type="page"/>
      </w:r>
    </w:p>
    <w:p w14:paraId="12645612" w14:textId="77777777" w:rsidR="00EA1E83" w:rsidRPr="0059327F" w:rsidRDefault="00EA1E83" w:rsidP="009C0BA4">
      <w:pPr>
        <w:tabs>
          <w:tab w:val="left" w:pos="1080"/>
        </w:tabs>
        <w:spacing w:before="120" w:after="120" w:line="380" w:lineRule="exact"/>
        <w:ind w:left="1080"/>
        <w:jc w:val="thaiDistribute"/>
        <w:rPr>
          <w:rFonts w:ascii="Arial" w:hAnsi="Arial" w:cs="Arial"/>
          <w:b/>
          <w:bCs/>
          <w:sz w:val="22"/>
          <w:szCs w:val="22"/>
        </w:rPr>
      </w:pPr>
      <w:r w:rsidRPr="0059327F">
        <w:rPr>
          <w:rFonts w:ascii="Arial" w:hAnsi="Arial" w:cs="Arial"/>
          <w:b/>
          <w:bCs/>
          <w:sz w:val="22"/>
          <w:szCs w:val="22"/>
        </w:rPr>
        <w:lastRenderedPageBreak/>
        <w:t>Financial reporting standards related to financial instruments</w:t>
      </w:r>
    </w:p>
    <w:p w14:paraId="2E46B95F" w14:textId="77777777" w:rsidR="00EA1E83" w:rsidRPr="0059327F" w:rsidRDefault="00EA1E83" w:rsidP="001A4E74">
      <w:pPr>
        <w:tabs>
          <w:tab w:val="left" w:pos="1080"/>
        </w:tabs>
        <w:spacing w:before="120" w:after="120" w:line="380" w:lineRule="exact"/>
        <w:ind w:left="1080"/>
        <w:jc w:val="thaiDistribute"/>
        <w:rPr>
          <w:rFonts w:ascii="Arial" w:eastAsia="Arial Unicode MS" w:hAnsi="Arial" w:cs="Arial"/>
          <w:sz w:val="22"/>
          <w:szCs w:val="22"/>
        </w:rPr>
      </w:pPr>
      <w:r w:rsidRPr="0059327F">
        <w:rPr>
          <w:rFonts w:ascii="Arial" w:eastAsia="Arial Unicode MS" w:hAnsi="Arial" w:cs="Arial"/>
          <w:sz w:val="22"/>
          <w:szCs w:val="22"/>
        </w:rPr>
        <w:t>A set of TFRSs related to financial instruments consists of five accounting standards and interpretations, as follows:</w:t>
      </w:r>
    </w:p>
    <w:p w14:paraId="6A423A44" w14:textId="77777777" w:rsidR="00EA1E83" w:rsidRPr="0059327F" w:rsidRDefault="00EA1E83" w:rsidP="009C0BA4">
      <w:pPr>
        <w:tabs>
          <w:tab w:val="left" w:pos="1440"/>
          <w:tab w:val="left" w:pos="4111"/>
        </w:tabs>
        <w:spacing w:before="120" w:line="380" w:lineRule="exact"/>
        <w:ind w:left="1080" w:hanging="539"/>
        <w:jc w:val="thaiDistribute"/>
        <w:outlineLvl w:val="0"/>
        <w:rPr>
          <w:rFonts w:ascii="Arial" w:hAnsi="Arial" w:cs="Arial"/>
          <w:sz w:val="22"/>
          <w:szCs w:val="22"/>
        </w:rPr>
      </w:pPr>
      <w:r w:rsidRPr="0059327F">
        <w:rPr>
          <w:rFonts w:ascii="Arial" w:hAnsi="Arial" w:cs="Arial"/>
          <w:sz w:val="22"/>
          <w:szCs w:val="22"/>
        </w:rPr>
        <w:t xml:space="preserve">   </w:t>
      </w:r>
      <w:r w:rsidRPr="0059327F">
        <w:rPr>
          <w:rFonts w:ascii="Arial" w:hAnsi="Arial" w:cs="Arial"/>
          <w:sz w:val="22"/>
          <w:szCs w:val="22"/>
        </w:rPr>
        <w:tab/>
        <w:t>Financial reporting standards:</w:t>
      </w:r>
    </w:p>
    <w:tbl>
      <w:tblPr>
        <w:tblW w:w="8640" w:type="dxa"/>
        <w:tblInd w:w="1080" w:type="dxa"/>
        <w:tblLook w:val="01E0" w:firstRow="1" w:lastRow="1" w:firstColumn="1" w:lastColumn="1" w:noHBand="0" w:noVBand="0"/>
      </w:tblPr>
      <w:tblGrid>
        <w:gridCol w:w="2520"/>
        <w:gridCol w:w="6120"/>
      </w:tblGrid>
      <w:tr w:rsidR="00EA1E83" w:rsidRPr="0059327F" w14:paraId="178D9621" w14:textId="77777777" w:rsidTr="009C0BA4">
        <w:tc>
          <w:tcPr>
            <w:tcW w:w="2520" w:type="dxa"/>
          </w:tcPr>
          <w:p w14:paraId="09C22ADB" w14:textId="77777777" w:rsidR="00EA1E83" w:rsidRPr="0059327F" w:rsidRDefault="00EA1E83" w:rsidP="00EA1E83">
            <w:pPr>
              <w:spacing w:line="380" w:lineRule="exact"/>
              <w:ind w:left="175" w:right="-43" w:hanging="85"/>
              <w:rPr>
                <w:rFonts w:ascii="Arial" w:hAnsi="Arial" w:cs="Arial"/>
                <w:sz w:val="22"/>
                <w:szCs w:val="22"/>
              </w:rPr>
            </w:pPr>
            <w:r w:rsidRPr="0059327F">
              <w:rPr>
                <w:rFonts w:ascii="Arial" w:hAnsi="Arial" w:cs="Arial"/>
                <w:sz w:val="22"/>
                <w:szCs w:val="22"/>
              </w:rPr>
              <w:t>TFRS 7</w:t>
            </w:r>
          </w:p>
        </w:tc>
        <w:tc>
          <w:tcPr>
            <w:tcW w:w="6120" w:type="dxa"/>
          </w:tcPr>
          <w:p w14:paraId="78F2D977" w14:textId="77777777" w:rsidR="00EA1E83" w:rsidRPr="0059327F" w:rsidRDefault="00EA1E83" w:rsidP="00EA1E83">
            <w:pPr>
              <w:tabs>
                <w:tab w:val="left" w:pos="72"/>
                <w:tab w:val="left" w:pos="540"/>
              </w:tabs>
              <w:spacing w:line="380" w:lineRule="exact"/>
              <w:ind w:left="175" w:right="-43" w:hanging="193"/>
              <w:rPr>
                <w:rFonts w:ascii="Arial" w:hAnsi="Arial" w:cs="Arial"/>
                <w:sz w:val="22"/>
                <w:szCs w:val="22"/>
              </w:rPr>
            </w:pPr>
            <w:r w:rsidRPr="0059327F">
              <w:rPr>
                <w:rFonts w:ascii="Arial" w:hAnsi="Arial" w:cs="Arial"/>
                <w:sz w:val="22"/>
                <w:szCs w:val="22"/>
              </w:rPr>
              <w:t>Financial Instruments: Disclosures</w:t>
            </w:r>
          </w:p>
        </w:tc>
      </w:tr>
      <w:tr w:rsidR="00EA1E83" w:rsidRPr="0059327F" w14:paraId="28CC60D2" w14:textId="77777777" w:rsidTr="009C0BA4">
        <w:tc>
          <w:tcPr>
            <w:tcW w:w="2520" w:type="dxa"/>
          </w:tcPr>
          <w:p w14:paraId="2DC5390B" w14:textId="77777777" w:rsidR="00EA1E83" w:rsidRPr="0059327F" w:rsidRDefault="00EA1E83" w:rsidP="00EA1E83">
            <w:pPr>
              <w:spacing w:line="380" w:lineRule="exact"/>
              <w:ind w:left="175" w:right="-43" w:hanging="85"/>
              <w:rPr>
                <w:rFonts w:ascii="Arial" w:hAnsi="Arial" w:cs="Arial"/>
                <w:sz w:val="22"/>
                <w:szCs w:val="22"/>
              </w:rPr>
            </w:pPr>
            <w:r w:rsidRPr="0059327F">
              <w:rPr>
                <w:rFonts w:ascii="Arial" w:hAnsi="Arial" w:cs="Arial"/>
                <w:sz w:val="22"/>
                <w:szCs w:val="22"/>
              </w:rPr>
              <w:t xml:space="preserve">TFRS 9 </w:t>
            </w:r>
          </w:p>
        </w:tc>
        <w:tc>
          <w:tcPr>
            <w:tcW w:w="6120" w:type="dxa"/>
          </w:tcPr>
          <w:p w14:paraId="022A38A9" w14:textId="77777777" w:rsidR="00EA1E83" w:rsidRPr="0059327F" w:rsidRDefault="00EA1E83" w:rsidP="00EA1E83">
            <w:pPr>
              <w:tabs>
                <w:tab w:val="left" w:pos="72"/>
                <w:tab w:val="left" w:pos="540"/>
              </w:tabs>
              <w:spacing w:line="380" w:lineRule="exact"/>
              <w:ind w:left="175" w:right="-43" w:hanging="193"/>
              <w:rPr>
                <w:rFonts w:ascii="Arial" w:hAnsi="Arial" w:cs="Arial"/>
                <w:sz w:val="22"/>
                <w:szCs w:val="22"/>
              </w:rPr>
            </w:pPr>
            <w:r w:rsidRPr="0059327F">
              <w:rPr>
                <w:rFonts w:ascii="Arial" w:hAnsi="Arial" w:cs="Arial"/>
                <w:sz w:val="22"/>
                <w:szCs w:val="22"/>
              </w:rPr>
              <w:t>Financial Instruments</w:t>
            </w:r>
          </w:p>
        </w:tc>
      </w:tr>
    </w:tbl>
    <w:p w14:paraId="43AB1F53" w14:textId="77777777" w:rsidR="00EA1E83" w:rsidRPr="0059327F" w:rsidRDefault="00EA1E83" w:rsidP="009C0BA4">
      <w:pPr>
        <w:tabs>
          <w:tab w:val="left" w:pos="1440"/>
          <w:tab w:val="left" w:pos="4111"/>
        </w:tabs>
        <w:spacing w:before="120" w:line="380" w:lineRule="exact"/>
        <w:ind w:left="1080" w:hanging="539"/>
        <w:jc w:val="thaiDistribute"/>
        <w:outlineLvl w:val="0"/>
        <w:rPr>
          <w:rFonts w:ascii="Arial" w:hAnsi="Arial" w:cs="Arial"/>
          <w:sz w:val="22"/>
          <w:szCs w:val="22"/>
        </w:rPr>
      </w:pPr>
      <w:r w:rsidRPr="0059327F">
        <w:rPr>
          <w:rFonts w:ascii="Arial" w:hAnsi="Arial" w:cs="Arial"/>
          <w:sz w:val="22"/>
          <w:szCs w:val="22"/>
        </w:rPr>
        <w:t xml:space="preserve">   </w:t>
      </w:r>
      <w:r w:rsidRPr="0059327F">
        <w:rPr>
          <w:rFonts w:ascii="Arial" w:hAnsi="Arial" w:cs="Arial"/>
          <w:sz w:val="22"/>
          <w:szCs w:val="22"/>
        </w:rPr>
        <w:tab/>
        <w:t>Accounting standard:</w:t>
      </w:r>
    </w:p>
    <w:tbl>
      <w:tblPr>
        <w:tblW w:w="8640" w:type="dxa"/>
        <w:tblInd w:w="1080" w:type="dxa"/>
        <w:tblLook w:val="01E0" w:firstRow="1" w:lastRow="1" w:firstColumn="1" w:lastColumn="1" w:noHBand="0" w:noVBand="0"/>
      </w:tblPr>
      <w:tblGrid>
        <w:gridCol w:w="2520"/>
        <w:gridCol w:w="6120"/>
      </w:tblGrid>
      <w:tr w:rsidR="00EA1E83" w:rsidRPr="0059327F" w14:paraId="478057C9" w14:textId="77777777" w:rsidTr="009C0BA4">
        <w:tc>
          <w:tcPr>
            <w:tcW w:w="2520" w:type="dxa"/>
          </w:tcPr>
          <w:p w14:paraId="16DD8520" w14:textId="77777777" w:rsidR="00EA1E83" w:rsidRPr="0059327F" w:rsidRDefault="00EA1E83" w:rsidP="00EA1E83">
            <w:pPr>
              <w:spacing w:line="380" w:lineRule="exact"/>
              <w:ind w:left="175" w:right="-43" w:hanging="85"/>
              <w:rPr>
                <w:rFonts w:ascii="Arial" w:hAnsi="Arial" w:cs="Arial"/>
                <w:sz w:val="22"/>
                <w:szCs w:val="22"/>
              </w:rPr>
            </w:pPr>
            <w:r w:rsidRPr="0059327F">
              <w:rPr>
                <w:rFonts w:ascii="Arial" w:hAnsi="Arial" w:cs="Arial"/>
                <w:sz w:val="22"/>
                <w:szCs w:val="22"/>
              </w:rPr>
              <w:t xml:space="preserve">TAS 32 </w:t>
            </w:r>
          </w:p>
        </w:tc>
        <w:tc>
          <w:tcPr>
            <w:tcW w:w="6120" w:type="dxa"/>
          </w:tcPr>
          <w:p w14:paraId="4B48EB86" w14:textId="77777777" w:rsidR="00EA1E83" w:rsidRPr="0059327F" w:rsidRDefault="00EA1E83" w:rsidP="00EA1E83">
            <w:pPr>
              <w:tabs>
                <w:tab w:val="left" w:pos="72"/>
                <w:tab w:val="left" w:pos="540"/>
              </w:tabs>
              <w:spacing w:line="380" w:lineRule="exact"/>
              <w:ind w:left="175" w:right="-43" w:hanging="193"/>
              <w:rPr>
                <w:rFonts w:ascii="Arial" w:hAnsi="Arial" w:cs="Arial"/>
                <w:sz w:val="22"/>
                <w:szCs w:val="22"/>
              </w:rPr>
            </w:pPr>
            <w:r w:rsidRPr="0059327F">
              <w:rPr>
                <w:rFonts w:ascii="Arial" w:hAnsi="Arial" w:cs="Arial"/>
                <w:sz w:val="22"/>
                <w:szCs w:val="22"/>
              </w:rPr>
              <w:t>Financial Instruments: Presentation</w:t>
            </w:r>
          </w:p>
        </w:tc>
      </w:tr>
    </w:tbl>
    <w:p w14:paraId="21B48746" w14:textId="77777777" w:rsidR="00EA1E83" w:rsidRPr="0059327F" w:rsidRDefault="00EA1E83" w:rsidP="009C0BA4">
      <w:pPr>
        <w:tabs>
          <w:tab w:val="left" w:pos="1440"/>
          <w:tab w:val="left" w:pos="4111"/>
        </w:tabs>
        <w:spacing w:before="120" w:line="380" w:lineRule="exact"/>
        <w:ind w:left="1080" w:hanging="539"/>
        <w:jc w:val="thaiDistribute"/>
        <w:outlineLvl w:val="0"/>
        <w:rPr>
          <w:rFonts w:ascii="Arial" w:hAnsi="Arial" w:cs="Arial"/>
          <w:sz w:val="22"/>
          <w:szCs w:val="22"/>
        </w:rPr>
      </w:pPr>
      <w:r w:rsidRPr="0059327F">
        <w:rPr>
          <w:rFonts w:ascii="Arial" w:hAnsi="Arial" w:cs="Arial"/>
          <w:sz w:val="22"/>
          <w:szCs w:val="22"/>
        </w:rPr>
        <w:t xml:space="preserve">   </w:t>
      </w:r>
      <w:r w:rsidRPr="0059327F">
        <w:rPr>
          <w:rFonts w:ascii="Arial" w:hAnsi="Arial" w:cs="Arial"/>
          <w:sz w:val="22"/>
          <w:szCs w:val="22"/>
        </w:rPr>
        <w:tab/>
        <w:t>Financial Reporting Standard Interpretations:</w:t>
      </w:r>
    </w:p>
    <w:tbl>
      <w:tblPr>
        <w:tblW w:w="8640" w:type="dxa"/>
        <w:tblInd w:w="1080" w:type="dxa"/>
        <w:tblLook w:val="01E0" w:firstRow="1" w:lastRow="1" w:firstColumn="1" w:lastColumn="1" w:noHBand="0" w:noVBand="0"/>
      </w:tblPr>
      <w:tblGrid>
        <w:gridCol w:w="2520"/>
        <w:gridCol w:w="6120"/>
      </w:tblGrid>
      <w:tr w:rsidR="00EA1E83" w:rsidRPr="0059327F" w14:paraId="16775CD6" w14:textId="77777777" w:rsidTr="009C0BA4">
        <w:tc>
          <w:tcPr>
            <w:tcW w:w="2520" w:type="dxa"/>
          </w:tcPr>
          <w:p w14:paraId="25B64653" w14:textId="77777777" w:rsidR="00EA1E83" w:rsidRPr="0059327F" w:rsidRDefault="00EA1E83" w:rsidP="00EA1E83">
            <w:pPr>
              <w:spacing w:line="380" w:lineRule="exact"/>
              <w:ind w:left="175" w:right="-43" w:hanging="85"/>
              <w:rPr>
                <w:rFonts w:ascii="Arial" w:hAnsi="Arial" w:cs="Arial"/>
                <w:sz w:val="22"/>
                <w:szCs w:val="22"/>
              </w:rPr>
            </w:pPr>
            <w:r w:rsidRPr="0059327F">
              <w:rPr>
                <w:rFonts w:ascii="Arial" w:hAnsi="Arial" w:cs="Arial"/>
                <w:sz w:val="22"/>
                <w:szCs w:val="22"/>
              </w:rPr>
              <w:t xml:space="preserve">TFRIC 16 </w:t>
            </w:r>
          </w:p>
        </w:tc>
        <w:tc>
          <w:tcPr>
            <w:tcW w:w="6120" w:type="dxa"/>
          </w:tcPr>
          <w:p w14:paraId="5CB492FA" w14:textId="77777777" w:rsidR="00EA1E83" w:rsidRPr="0059327F" w:rsidRDefault="00EA1E83" w:rsidP="00EA1E83">
            <w:pPr>
              <w:tabs>
                <w:tab w:val="left" w:pos="72"/>
                <w:tab w:val="left" w:pos="540"/>
              </w:tabs>
              <w:spacing w:line="380" w:lineRule="exact"/>
              <w:ind w:left="175" w:right="-43" w:hanging="193"/>
              <w:rPr>
                <w:rFonts w:ascii="Arial" w:hAnsi="Arial" w:cs="Arial"/>
                <w:sz w:val="22"/>
                <w:szCs w:val="22"/>
              </w:rPr>
            </w:pPr>
            <w:r w:rsidRPr="0059327F">
              <w:rPr>
                <w:rFonts w:ascii="Arial" w:hAnsi="Arial" w:cs="Arial"/>
                <w:sz w:val="22"/>
                <w:szCs w:val="22"/>
              </w:rPr>
              <w:t>Hedges of a Net Investment in a Foreign Operation</w:t>
            </w:r>
          </w:p>
        </w:tc>
      </w:tr>
      <w:tr w:rsidR="00EA1E83" w:rsidRPr="0059327F" w14:paraId="0A461EEF" w14:textId="77777777" w:rsidTr="009C0BA4">
        <w:tc>
          <w:tcPr>
            <w:tcW w:w="2520" w:type="dxa"/>
          </w:tcPr>
          <w:p w14:paraId="7C313350" w14:textId="77777777" w:rsidR="00EA1E83" w:rsidRPr="0059327F" w:rsidRDefault="00EA1E83" w:rsidP="00EA1E83">
            <w:pPr>
              <w:spacing w:line="380" w:lineRule="exact"/>
              <w:ind w:left="175" w:right="-43" w:hanging="85"/>
              <w:rPr>
                <w:rFonts w:ascii="Arial" w:hAnsi="Arial" w:cs="Arial"/>
                <w:sz w:val="22"/>
                <w:szCs w:val="22"/>
              </w:rPr>
            </w:pPr>
            <w:r w:rsidRPr="0059327F">
              <w:rPr>
                <w:rFonts w:ascii="Arial" w:hAnsi="Arial" w:cs="Arial"/>
                <w:sz w:val="22"/>
                <w:szCs w:val="22"/>
              </w:rPr>
              <w:t>TFRIC 19</w:t>
            </w:r>
          </w:p>
        </w:tc>
        <w:tc>
          <w:tcPr>
            <w:tcW w:w="6120" w:type="dxa"/>
          </w:tcPr>
          <w:p w14:paraId="068A7F66" w14:textId="77777777" w:rsidR="00EA1E83" w:rsidRPr="0059327F" w:rsidRDefault="00EA1E83" w:rsidP="00EA1E83">
            <w:pPr>
              <w:tabs>
                <w:tab w:val="left" w:pos="72"/>
                <w:tab w:val="left" w:pos="540"/>
              </w:tabs>
              <w:spacing w:line="380" w:lineRule="exact"/>
              <w:ind w:left="175" w:right="-43" w:hanging="193"/>
              <w:rPr>
                <w:rFonts w:ascii="Arial" w:hAnsi="Arial" w:cs="Arial"/>
                <w:sz w:val="22"/>
                <w:szCs w:val="22"/>
              </w:rPr>
            </w:pPr>
            <w:r w:rsidRPr="0059327F">
              <w:rPr>
                <w:rFonts w:ascii="Arial" w:hAnsi="Arial" w:cs="Arial"/>
                <w:sz w:val="22"/>
                <w:szCs w:val="22"/>
              </w:rPr>
              <w:t>Extinguishing Financial Liabilities with Equity Instruments</w:t>
            </w:r>
          </w:p>
        </w:tc>
      </w:tr>
    </w:tbl>
    <w:p w14:paraId="3F1D771D" w14:textId="77777777" w:rsidR="00EA1E83" w:rsidRPr="0059327F" w:rsidRDefault="00EA1E83" w:rsidP="009C0BA4">
      <w:pPr>
        <w:tabs>
          <w:tab w:val="left" w:pos="1080"/>
        </w:tabs>
        <w:spacing w:before="120" w:after="120" w:line="380" w:lineRule="exact"/>
        <w:ind w:left="1080"/>
        <w:jc w:val="thaiDistribute"/>
        <w:rPr>
          <w:rFonts w:ascii="Arial" w:eastAsia="Arial Unicode MS" w:hAnsi="Arial" w:cs="Arial"/>
          <w:sz w:val="22"/>
          <w:szCs w:val="22"/>
        </w:rPr>
      </w:pPr>
      <w:r w:rsidRPr="0059327F">
        <w:rPr>
          <w:rFonts w:ascii="Arial" w:eastAsia="Arial Unicode MS" w:hAnsi="Arial" w:cs="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59327F">
        <w:rPr>
          <w:rFonts w:ascii="Arial" w:eastAsia="Arial Unicode MS" w:hAnsi="Arial" w:cs="Arial"/>
          <w:sz w:val="22"/>
          <w:szCs w:val="22"/>
          <w:cs/>
        </w:rPr>
        <w:t xml:space="preserve"> </w:t>
      </w:r>
      <w:r w:rsidRPr="0059327F">
        <w:rPr>
          <w:rFonts w:ascii="Arial" w:eastAsia="Arial Unicode MS" w:hAnsi="Arial" w:cs="Arial"/>
          <w:sz w:val="22"/>
          <w:szCs w:val="22"/>
        </w:rPr>
        <w:t xml:space="preserve">cancelled.   </w:t>
      </w:r>
    </w:p>
    <w:p w14:paraId="686F6787" w14:textId="77777777" w:rsidR="00EA1E83" w:rsidRPr="0059327F" w:rsidRDefault="00EA1E83" w:rsidP="009C0BA4">
      <w:pPr>
        <w:tabs>
          <w:tab w:val="left" w:pos="1080"/>
        </w:tabs>
        <w:spacing w:before="120" w:after="120" w:line="380" w:lineRule="exact"/>
        <w:ind w:left="1080"/>
        <w:jc w:val="thaiDistribute"/>
        <w:rPr>
          <w:rFonts w:ascii="Arial" w:eastAsia="Arial Unicode MS" w:hAnsi="Arial" w:cs="Arial"/>
          <w:sz w:val="22"/>
          <w:szCs w:val="22"/>
        </w:rPr>
      </w:pPr>
      <w:r w:rsidRPr="0059327F">
        <w:rPr>
          <w:rFonts w:ascii="Arial" w:eastAsia="Arial Unicode MS" w:hAnsi="Arial" w:cs="Arial"/>
          <w:sz w:val="22"/>
          <w:szCs w:val="22"/>
        </w:rPr>
        <w:t>The management of the Company and its subsidiaries is currently evaluating the impact of these standards to the financial statements in the year when they are adopted.</w:t>
      </w:r>
    </w:p>
    <w:p w14:paraId="14E397A3" w14:textId="77777777" w:rsidR="00EA1E83" w:rsidRPr="0059327F" w:rsidRDefault="00EA1E83" w:rsidP="009C0BA4">
      <w:pPr>
        <w:tabs>
          <w:tab w:val="left" w:pos="1080"/>
        </w:tabs>
        <w:spacing w:before="120" w:line="380" w:lineRule="exact"/>
        <w:ind w:left="1080"/>
        <w:rPr>
          <w:rFonts w:ascii="Arial" w:hAnsi="Arial" w:cs="Arial"/>
          <w:b/>
          <w:bCs/>
          <w:sz w:val="22"/>
          <w:szCs w:val="22"/>
        </w:rPr>
      </w:pPr>
      <w:r w:rsidRPr="0059327F">
        <w:rPr>
          <w:rFonts w:ascii="Arial" w:hAnsi="Arial" w:cs="Arial"/>
          <w:b/>
          <w:bCs/>
          <w:sz w:val="22"/>
          <w:szCs w:val="22"/>
        </w:rPr>
        <w:t>TFRS 16 Leases</w:t>
      </w:r>
    </w:p>
    <w:p w14:paraId="7A3D09C6" w14:textId="77777777" w:rsidR="00EA1E83" w:rsidRPr="0059327F" w:rsidRDefault="00EA1E83" w:rsidP="009C0BA4">
      <w:pPr>
        <w:tabs>
          <w:tab w:val="left" w:pos="360"/>
          <w:tab w:val="left" w:pos="1080"/>
          <w:tab w:val="left" w:pos="4140"/>
          <w:tab w:val="left" w:pos="6390"/>
        </w:tabs>
        <w:spacing w:before="120" w:after="120" w:line="380" w:lineRule="exact"/>
        <w:ind w:left="1080"/>
        <w:jc w:val="both"/>
        <w:rPr>
          <w:rFonts w:ascii="Arial" w:eastAsia="Arial Unicode MS" w:hAnsi="Arial" w:cs="Arial"/>
          <w:sz w:val="22"/>
          <w:szCs w:val="22"/>
        </w:rPr>
      </w:pPr>
      <w:r w:rsidRPr="0059327F">
        <w:rPr>
          <w:rFonts w:ascii="Arial" w:eastAsia="Arial Unicode MS"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59327F">
        <w:rPr>
          <w:rFonts w:ascii="Arial" w:eastAsia="Arial Unicode MS" w:hAnsi="Arial" w:cs="Arial"/>
          <w:sz w:val="22"/>
          <w:szCs w:val="22"/>
          <w:cs/>
        </w:rPr>
        <w:t xml:space="preserve"> </w:t>
      </w:r>
      <w:r w:rsidRPr="0059327F">
        <w:rPr>
          <w:rFonts w:ascii="Arial" w:eastAsia="Arial Unicode MS" w:hAnsi="Arial" w:cs="Arial"/>
          <w:sz w:val="22"/>
          <w:szCs w:val="22"/>
        </w:rPr>
        <w:t xml:space="preserve">is low value. </w:t>
      </w:r>
    </w:p>
    <w:p w14:paraId="12ACEEAA" w14:textId="77777777" w:rsidR="00EA1E83" w:rsidRPr="0059327F" w:rsidRDefault="00EA1E83" w:rsidP="009C0BA4">
      <w:pPr>
        <w:tabs>
          <w:tab w:val="left" w:pos="360"/>
          <w:tab w:val="left" w:pos="1080"/>
          <w:tab w:val="left" w:pos="4140"/>
          <w:tab w:val="left" w:pos="6390"/>
        </w:tabs>
        <w:spacing w:before="120" w:after="120" w:line="380" w:lineRule="exact"/>
        <w:ind w:left="1080"/>
        <w:jc w:val="both"/>
        <w:rPr>
          <w:rFonts w:ascii="Arial" w:eastAsia="Arial Unicode MS" w:hAnsi="Arial" w:cs="Arial"/>
          <w:sz w:val="22"/>
          <w:szCs w:val="22"/>
        </w:rPr>
      </w:pPr>
      <w:r w:rsidRPr="0059327F">
        <w:rPr>
          <w:rFonts w:ascii="Arial" w:eastAsia="Arial Unicode MS" w:hAnsi="Arial" w:cs="Arial"/>
          <w:sz w:val="22"/>
          <w:szCs w:val="22"/>
        </w:rPr>
        <w:t>Accounting by lessors under TFRS 16 is substantially unchanged from TAS 17. Lessors will continue to classify leases as either operating or finance leases using similar principles to those used under TAS 17.</w:t>
      </w:r>
    </w:p>
    <w:p w14:paraId="0F4C9B72" w14:textId="77777777" w:rsidR="00EA1E83" w:rsidRPr="0059327F" w:rsidRDefault="00EA1E83" w:rsidP="009C0BA4">
      <w:pPr>
        <w:tabs>
          <w:tab w:val="left" w:pos="360"/>
          <w:tab w:val="left" w:pos="1080"/>
          <w:tab w:val="left" w:pos="4140"/>
          <w:tab w:val="left" w:pos="6390"/>
        </w:tabs>
        <w:spacing w:before="120" w:after="120" w:line="380" w:lineRule="exact"/>
        <w:ind w:left="1080"/>
        <w:jc w:val="both"/>
        <w:rPr>
          <w:rFonts w:ascii="Arial" w:eastAsia="Arial Unicode MS" w:hAnsi="Arial" w:cs="Arial"/>
          <w:sz w:val="22"/>
          <w:szCs w:val="22"/>
        </w:rPr>
      </w:pPr>
      <w:r w:rsidRPr="0059327F">
        <w:rPr>
          <w:rFonts w:ascii="Arial" w:eastAsia="Arial Unicode MS" w:hAnsi="Arial" w:cs="Arial"/>
          <w:sz w:val="22"/>
          <w:szCs w:val="22"/>
        </w:rPr>
        <w:t>The management of the Company and its subsidiaries is currently evaluating the impact of this standard on the financial statements in the year when it is adopted.</w:t>
      </w:r>
    </w:p>
    <w:p w14:paraId="08F413EC" w14:textId="77777777" w:rsidR="00EA1E83" w:rsidRPr="0059327F" w:rsidRDefault="00EA1E83">
      <w:pPr>
        <w:overflowPunct/>
        <w:autoSpaceDE/>
        <w:autoSpaceDN/>
        <w:adjustRightInd/>
        <w:textAlignment w:val="auto"/>
        <w:rPr>
          <w:rFonts w:ascii="Arial" w:hAnsi="Arial" w:cs="Arial"/>
          <w:b/>
          <w:bCs/>
          <w:sz w:val="22"/>
          <w:szCs w:val="22"/>
        </w:rPr>
      </w:pPr>
      <w:r w:rsidRPr="0059327F">
        <w:rPr>
          <w:rFonts w:ascii="Arial" w:hAnsi="Arial" w:cs="Arial"/>
          <w:b/>
          <w:bCs/>
          <w:sz w:val="22"/>
          <w:szCs w:val="22"/>
        </w:rPr>
        <w:br w:type="page"/>
      </w:r>
    </w:p>
    <w:p w14:paraId="16ACFE5B" w14:textId="77777777" w:rsidR="00721EA9" w:rsidRPr="0059327F" w:rsidRDefault="00721EA9" w:rsidP="00C9246C">
      <w:pPr>
        <w:tabs>
          <w:tab w:val="left" w:pos="4230"/>
        </w:tabs>
        <w:spacing w:before="120" w:after="120" w:line="380" w:lineRule="exact"/>
        <w:ind w:left="540" w:hanging="540"/>
        <w:jc w:val="thaiDistribute"/>
        <w:rPr>
          <w:rFonts w:ascii="Arial" w:hAnsi="Arial" w:cs="Arial"/>
          <w:b/>
          <w:bCs/>
          <w:sz w:val="22"/>
          <w:szCs w:val="22"/>
        </w:rPr>
      </w:pPr>
      <w:r w:rsidRPr="0059327F">
        <w:rPr>
          <w:rFonts w:ascii="Arial" w:hAnsi="Arial" w:cs="Arial"/>
          <w:b/>
          <w:bCs/>
          <w:sz w:val="22"/>
          <w:szCs w:val="22"/>
        </w:rPr>
        <w:lastRenderedPageBreak/>
        <w:t>1.5</w:t>
      </w:r>
      <w:r w:rsidRPr="0059327F">
        <w:rPr>
          <w:rFonts w:ascii="Arial" w:hAnsi="Arial" w:cs="Arial"/>
          <w:b/>
          <w:bCs/>
          <w:sz w:val="22"/>
          <w:szCs w:val="22"/>
        </w:rPr>
        <w:tab/>
        <w:t>Significant accounting policies</w:t>
      </w:r>
    </w:p>
    <w:p w14:paraId="05A6B6B0" w14:textId="77777777" w:rsidR="00721EA9" w:rsidRPr="0059327F" w:rsidRDefault="00721EA9" w:rsidP="00C9246C">
      <w:pPr>
        <w:tabs>
          <w:tab w:val="left" w:pos="4230"/>
        </w:tabs>
        <w:spacing w:before="120" w:after="120" w:line="380" w:lineRule="exact"/>
        <w:ind w:left="540"/>
        <w:jc w:val="thaiDistribute"/>
        <w:rPr>
          <w:rFonts w:ascii="Arial" w:hAnsi="Arial" w:cs="Arial"/>
          <w:sz w:val="22"/>
          <w:szCs w:val="22"/>
        </w:rPr>
      </w:pPr>
      <w:r w:rsidRPr="0059327F">
        <w:rPr>
          <w:rFonts w:ascii="Arial" w:hAnsi="Arial" w:cs="Arial"/>
          <w:sz w:val="22"/>
          <w:szCs w:val="22"/>
        </w:rPr>
        <w:t xml:space="preserve">The interim financial statements are prepared using the same accounting policies and methods of computation as were used for the financial statements for the year ended 31 December 2018, except for the change in the accounting policies due to the adoption of TFRS 15, </w:t>
      </w:r>
      <w:r w:rsidRPr="0059327F">
        <w:rPr>
          <w:rFonts w:ascii="Arial" w:hAnsi="Arial" w:cs="Arial"/>
          <w:i/>
          <w:iCs/>
          <w:sz w:val="22"/>
          <w:szCs w:val="22"/>
        </w:rPr>
        <w:t>Revenue from Contracts with Customers</w:t>
      </w:r>
      <w:r w:rsidRPr="0059327F">
        <w:rPr>
          <w:rFonts w:ascii="Arial" w:hAnsi="Arial" w:cs="Arial"/>
          <w:sz w:val="22"/>
          <w:szCs w:val="22"/>
        </w:rPr>
        <w:t>, as follow:</w:t>
      </w:r>
    </w:p>
    <w:p w14:paraId="37477B25" w14:textId="44AB5660" w:rsidR="0061551B" w:rsidRDefault="0061551B" w:rsidP="00C9246C">
      <w:pPr>
        <w:tabs>
          <w:tab w:val="left" w:pos="4230"/>
        </w:tabs>
        <w:spacing w:before="120" w:after="120" w:line="380" w:lineRule="exact"/>
        <w:ind w:left="540" w:hanging="630"/>
        <w:jc w:val="thaiDistribute"/>
        <w:rPr>
          <w:rFonts w:ascii="Arial" w:hAnsi="Arial" w:cs="Arial"/>
          <w:b/>
          <w:bCs/>
          <w:sz w:val="22"/>
          <w:szCs w:val="22"/>
        </w:rPr>
      </w:pPr>
      <w:r>
        <w:rPr>
          <w:rFonts w:ascii="Arial" w:hAnsi="Arial" w:cs="Arial"/>
          <w:b/>
          <w:bCs/>
          <w:sz w:val="22"/>
          <w:szCs w:val="22"/>
        </w:rPr>
        <w:tab/>
        <w:t>Revenue recognition</w:t>
      </w:r>
    </w:p>
    <w:p w14:paraId="67BB384E" w14:textId="215E3C99" w:rsidR="00721EA9" w:rsidRPr="0059327F" w:rsidRDefault="00721EA9" w:rsidP="00C9246C">
      <w:pPr>
        <w:tabs>
          <w:tab w:val="left" w:pos="4230"/>
        </w:tabs>
        <w:spacing w:before="120" w:after="120" w:line="380" w:lineRule="exact"/>
        <w:ind w:left="540" w:hanging="630"/>
        <w:jc w:val="thaiDistribute"/>
        <w:rPr>
          <w:rFonts w:ascii="Arial" w:hAnsi="Arial" w:cs="Arial"/>
          <w:b/>
          <w:bCs/>
          <w:sz w:val="22"/>
          <w:szCs w:val="22"/>
        </w:rPr>
      </w:pPr>
      <w:r w:rsidRPr="0059327F">
        <w:rPr>
          <w:rFonts w:ascii="Arial" w:hAnsi="Arial" w:cs="Arial"/>
          <w:b/>
          <w:bCs/>
          <w:sz w:val="22"/>
          <w:szCs w:val="22"/>
        </w:rPr>
        <w:tab/>
        <w:t xml:space="preserve">Cost to obtain </w:t>
      </w:r>
      <w:r w:rsidR="00024F9A" w:rsidRPr="0059327F">
        <w:rPr>
          <w:rFonts w:ascii="Arial" w:hAnsi="Arial" w:cs="Arial"/>
          <w:b/>
          <w:bCs/>
          <w:sz w:val="22"/>
          <w:szCs w:val="22"/>
        </w:rPr>
        <w:t>contra</w:t>
      </w:r>
      <w:r w:rsidR="00EA1E83" w:rsidRPr="0059327F">
        <w:rPr>
          <w:rFonts w:ascii="Arial" w:hAnsi="Arial" w:cs="Arial"/>
          <w:b/>
          <w:bCs/>
          <w:sz w:val="22"/>
          <w:szCs w:val="22"/>
        </w:rPr>
        <w:t>ct</w:t>
      </w:r>
      <w:r w:rsidR="009B341E" w:rsidRPr="0059327F">
        <w:rPr>
          <w:rFonts w:ascii="Arial" w:hAnsi="Arial" w:cs="Arial"/>
          <w:b/>
          <w:bCs/>
          <w:sz w:val="22"/>
          <w:szCs w:val="22"/>
        </w:rPr>
        <w:t>s</w:t>
      </w:r>
    </w:p>
    <w:p w14:paraId="146BF549" w14:textId="77777777" w:rsidR="004D663A" w:rsidRPr="0059327F" w:rsidRDefault="00721EA9" w:rsidP="00C9246C">
      <w:pPr>
        <w:tabs>
          <w:tab w:val="left" w:pos="547"/>
          <w:tab w:val="left" w:pos="4230"/>
        </w:tabs>
        <w:overflowPunct/>
        <w:autoSpaceDE/>
        <w:autoSpaceDN/>
        <w:adjustRightInd/>
        <w:spacing w:before="120" w:after="120" w:line="380" w:lineRule="exact"/>
        <w:ind w:left="547"/>
        <w:jc w:val="thaiDistribute"/>
        <w:textAlignment w:val="auto"/>
        <w:rPr>
          <w:rFonts w:ascii="Arial" w:hAnsi="Arial" w:cs="Arial"/>
          <w:b/>
          <w:bCs/>
          <w:sz w:val="22"/>
          <w:szCs w:val="22"/>
        </w:rPr>
      </w:pPr>
      <w:r w:rsidRPr="0059327F">
        <w:rPr>
          <w:rFonts w:ascii="Arial" w:hAnsi="Arial" w:cs="Arial"/>
          <w:sz w:val="22"/>
          <w:szCs w:val="22"/>
        </w:rPr>
        <w:t xml:space="preserve">The Company and its subsidiaries recognise commission paid to obtain a customer contract as an asset and amortised to expenses on a systematic basis that is consistent with the pattern of revenue recognition. An impairment loss is recognised to the extent that the carrying amount of an asset recognised exceeds the remaining amount of consideration that the entity expects to receive less direct costs. Provided that the amortisation period of the asset that the Company and its subsidiaries otherwise would have used is one year or less, costs to obtain </w:t>
      </w:r>
      <w:r w:rsidR="00AE6585" w:rsidRPr="0059327F">
        <w:rPr>
          <w:rFonts w:ascii="Arial" w:hAnsi="Arial" w:cs="Arial"/>
          <w:sz w:val="22"/>
          <w:szCs w:val="22"/>
        </w:rPr>
        <w:t>contracts with customers</w:t>
      </w:r>
      <w:r w:rsidRPr="0059327F">
        <w:rPr>
          <w:rFonts w:ascii="Arial" w:hAnsi="Arial" w:cs="Arial"/>
          <w:sz w:val="22"/>
          <w:szCs w:val="22"/>
        </w:rPr>
        <w:t xml:space="preserve"> are immediately recognised as expenses. </w:t>
      </w:r>
    </w:p>
    <w:p w14:paraId="0CADA90B" w14:textId="77777777" w:rsidR="00925F8E" w:rsidRPr="0059327F" w:rsidRDefault="00925F8E" w:rsidP="00EA1E83">
      <w:pPr>
        <w:tabs>
          <w:tab w:val="left" w:pos="540"/>
          <w:tab w:val="left" w:pos="4230"/>
        </w:tabs>
        <w:overflowPunct/>
        <w:autoSpaceDE/>
        <w:autoSpaceDN/>
        <w:adjustRightInd/>
        <w:spacing w:before="120" w:after="120" w:line="380" w:lineRule="exact"/>
        <w:ind w:left="540" w:hanging="540"/>
        <w:jc w:val="thaiDistribute"/>
        <w:textAlignment w:val="auto"/>
        <w:rPr>
          <w:rFonts w:ascii="Arial" w:hAnsi="Arial" w:cs="Arial"/>
          <w:b/>
          <w:bCs/>
          <w:sz w:val="22"/>
          <w:szCs w:val="22"/>
        </w:rPr>
      </w:pPr>
      <w:r w:rsidRPr="0059327F">
        <w:rPr>
          <w:rFonts w:ascii="Arial" w:hAnsi="Arial" w:cs="Arial"/>
          <w:b/>
          <w:bCs/>
          <w:sz w:val="22"/>
          <w:szCs w:val="22"/>
        </w:rPr>
        <w:t>2.</w:t>
      </w:r>
      <w:r w:rsidRPr="0059327F">
        <w:rPr>
          <w:rFonts w:ascii="Arial" w:hAnsi="Arial" w:cs="Arial"/>
          <w:b/>
          <w:bCs/>
          <w:sz w:val="22"/>
          <w:szCs w:val="22"/>
        </w:rPr>
        <w:tab/>
      </w:r>
      <w:r w:rsidR="006B4285" w:rsidRPr="0059327F">
        <w:rPr>
          <w:rFonts w:ascii="Arial" w:hAnsi="Arial" w:cs="Arial"/>
          <w:b/>
          <w:bCs/>
          <w:sz w:val="22"/>
          <w:szCs w:val="22"/>
        </w:rPr>
        <w:t>Cumulative effects of changes in accounting policies due to the adoption of new financial reporting standard</w:t>
      </w:r>
    </w:p>
    <w:p w14:paraId="7D3AD552" w14:textId="77777777" w:rsidR="00C34E25" w:rsidRPr="0059327F" w:rsidRDefault="006B4285" w:rsidP="00C9246C">
      <w:pPr>
        <w:tabs>
          <w:tab w:val="left" w:pos="4230"/>
        </w:tabs>
        <w:overflowPunct/>
        <w:autoSpaceDE/>
        <w:autoSpaceDN/>
        <w:adjustRightInd/>
        <w:spacing w:before="120" w:after="120" w:line="380" w:lineRule="exact"/>
        <w:ind w:left="540"/>
        <w:jc w:val="thaiDistribute"/>
        <w:textAlignment w:val="auto"/>
        <w:rPr>
          <w:rFonts w:ascii="Arial" w:hAnsi="Arial" w:cs="Arial"/>
          <w:color w:val="auto"/>
          <w:spacing w:val="0"/>
          <w:sz w:val="22"/>
          <w:szCs w:val="22"/>
        </w:rPr>
      </w:pPr>
      <w:r w:rsidRPr="0059327F">
        <w:rPr>
          <w:rFonts w:ascii="Arial" w:hAnsi="Arial" w:cs="Arial"/>
          <w:color w:val="auto"/>
          <w:spacing w:val="-4"/>
          <w:sz w:val="22"/>
          <w:szCs w:val="22"/>
        </w:rPr>
        <w:t xml:space="preserve">As described in Note 1.4 </w:t>
      </w:r>
      <w:r w:rsidR="0030004F" w:rsidRPr="0059327F">
        <w:rPr>
          <w:rFonts w:ascii="Arial" w:hAnsi="Arial" w:cs="Arial"/>
          <w:color w:val="auto"/>
          <w:spacing w:val="-4"/>
          <w:sz w:val="22"/>
          <w:szCs w:val="22"/>
        </w:rPr>
        <w:t xml:space="preserve">a) </w:t>
      </w:r>
      <w:r w:rsidRPr="0059327F">
        <w:rPr>
          <w:rFonts w:ascii="Arial" w:hAnsi="Arial" w:cs="Arial"/>
          <w:color w:val="auto"/>
          <w:spacing w:val="-4"/>
          <w:sz w:val="22"/>
          <w:szCs w:val="22"/>
        </w:rPr>
        <w:t xml:space="preserve">to the </w:t>
      </w:r>
      <w:r w:rsidR="0030004F" w:rsidRPr="0059327F">
        <w:rPr>
          <w:rFonts w:ascii="Arial" w:hAnsi="Arial" w:cs="Arial"/>
          <w:color w:val="auto"/>
          <w:spacing w:val="-4"/>
          <w:sz w:val="22"/>
          <w:szCs w:val="22"/>
        </w:rPr>
        <w:t xml:space="preserve">interim </w:t>
      </w:r>
      <w:r w:rsidR="002A3037" w:rsidRPr="0059327F">
        <w:rPr>
          <w:rFonts w:ascii="Arial" w:hAnsi="Arial" w:cs="Arial"/>
          <w:color w:val="auto"/>
          <w:spacing w:val="-4"/>
          <w:sz w:val="22"/>
          <w:szCs w:val="22"/>
        </w:rPr>
        <w:t xml:space="preserve">consolidated </w:t>
      </w:r>
      <w:r w:rsidRPr="0059327F">
        <w:rPr>
          <w:rFonts w:ascii="Arial" w:hAnsi="Arial" w:cs="Arial"/>
          <w:color w:val="auto"/>
          <w:spacing w:val="-4"/>
          <w:sz w:val="22"/>
          <w:szCs w:val="22"/>
        </w:rPr>
        <w:t>financial statements, during the current period,</w:t>
      </w:r>
      <w:r w:rsidR="002A3037" w:rsidRPr="0059327F">
        <w:rPr>
          <w:rFonts w:ascii="Arial" w:hAnsi="Arial" w:cs="Arial"/>
          <w:color w:val="auto"/>
          <w:spacing w:val="-4"/>
          <w:sz w:val="22"/>
          <w:szCs w:val="22"/>
        </w:rPr>
        <w:t xml:space="preserve"> </w:t>
      </w:r>
      <w:r w:rsidRPr="0059327F">
        <w:rPr>
          <w:rFonts w:ascii="Arial" w:hAnsi="Arial" w:cs="Arial"/>
          <w:color w:val="auto"/>
          <w:spacing w:val="-4"/>
          <w:sz w:val="22"/>
          <w:szCs w:val="22"/>
        </w:rPr>
        <w:t>the Company and its subsidiaries have adopted TFRS 15 using the modified retrospective method of adoption. The cumulative effect of initially applying TFRS 15 is recognised as an adjustment to retained earnings as at 1 January 2019. Therefore, the comparative information was not restated.</w:t>
      </w:r>
    </w:p>
    <w:p w14:paraId="5516B22F" w14:textId="77777777" w:rsidR="006B4285" w:rsidRPr="0059327F" w:rsidRDefault="006B4285" w:rsidP="00C9246C">
      <w:pPr>
        <w:tabs>
          <w:tab w:val="left" w:pos="4230"/>
        </w:tabs>
        <w:overflowPunct/>
        <w:autoSpaceDE/>
        <w:autoSpaceDN/>
        <w:adjustRightInd/>
        <w:spacing w:before="120" w:after="120" w:line="380" w:lineRule="exact"/>
        <w:ind w:left="547"/>
        <w:jc w:val="thaiDistribute"/>
        <w:textAlignment w:val="auto"/>
        <w:rPr>
          <w:rFonts w:ascii="Arial" w:hAnsi="Arial" w:cs="Arial"/>
          <w:color w:val="auto"/>
          <w:spacing w:val="0"/>
          <w:sz w:val="22"/>
          <w:szCs w:val="22"/>
        </w:rPr>
      </w:pPr>
      <w:r w:rsidRPr="0059327F">
        <w:rPr>
          <w:rFonts w:ascii="Arial" w:hAnsi="Arial" w:cs="Arial"/>
          <w:color w:val="auto"/>
          <w:spacing w:val="0"/>
          <w:sz w:val="22"/>
          <w:szCs w:val="22"/>
        </w:rPr>
        <w:t>The effect of the changes in accounting policies due to the adoption of TFRS 15 on the beginning balance of retained earnings for 2019 comprises:</w:t>
      </w:r>
    </w:p>
    <w:tbl>
      <w:tblPr>
        <w:tblStyle w:val="TableGrid1"/>
        <w:tblW w:w="89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999"/>
        <w:gridCol w:w="1999"/>
      </w:tblGrid>
      <w:tr w:rsidR="004C5D41" w:rsidRPr="0059327F" w14:paraId="37737FEB" w14:textId="77777777" w:rsidTr="004C5D41">
        <w:tc>
          <w:tcPr>
            <w:tcW w:w="4950" w:type="dxa"/>
          </w:tcPr>
          <w:p w14:paraId="62BE979A" w14:textId="77777777" w:rsidR="004C5D41" w:rsidRPr="0059327F" w:rsidRDefault="004C5D41" w:rsidP="00C9246C">
            <w:pPr>
              <w:tabs>
                <w:tab w:val="left" w:pos="4230"/>
              </w:tabs>
              <w:overflowPunct/>
              <w:autoSpaceDE/>
              <w:autoSpaceDN/>
              <w:adjustRightInd/>
              <w:spacing w:line="380" w:lineRule="exact"/>
              <w:textAlignment w:val="auto"/>
              <w:rPr>
                <w:rFonts w:ascii="Arial" w:hAnsi="Arial" w:cs="Arial"/>
                <w:sz w:val="20"/>
                <w:szCs w:val="20"/>
              </w:rPr>
            </w:pPr>
          </w:p>
        </w:tc>
        <w:tc>
          <w:tcPr>
            <w:tcW w:w="3998" w:type="dxa"/>
            <w:gridSpan w:val="2"/>
          </w:tcPr>
          <w:p w14:paraId="44CAE9AE" w14:textId="77777777" w:rsidR="004C5D41" w:rsidRPr="0059327F" w:rsidRDefault="004C5D41" w:rsidP="00C9246C">
            <w:pPr>
              <w:tabs>
                <w:tab w:val="left" w:pos="4230"/>
              </w:tabs>
              <w:overflowPunct/>
              <w:autoSpaceDE/>
              <w:autoSpaceDN/>
              <w:adjustRightInd/>
              <w:spacing w:line="380" w:lineRule="exact"/>
              <w:jc w:val="right"/>
              <w:textAlignment w:val="auto"/>
              <w:rPr>
                <w:rFonts w:ascii="Arial" w:hAnsi="Arial" w:cs="Arial"/>
                <w:sz w:val="20"/>
                <w:szCs w:val="20"/>
              </w:rPr>
            </w:pPr>
            <w:r w:rsidRPr="0059327F">
              <w:rPr>
                <w:rFonts w:ascii="Arial" w:hAnsi="Arial" w:cs="Arial"/>
                <w:sz w:val="20"/>
                <w:szCs w:val="20"/>
              </w:rPr>
              <w:t>(Unit: Thousand Baht)</w:t>
            </w:r>
          </w:p>
        </w:tc>
      </w:tr>
      <w:tr w:rsidR="006B4285" w:rsidRPr="0059327F" w14:paraId="5FEA3623" w14:textId="77777777" w:rsidTr="0059327F">
        <w:tc>
          <w:tcPr>
            <w:tcW w:w="4950" w:type="dxa"/>
          </w:tcPr>
          <w:p w14:paraId="64FF2DB0" w14:textId="77777777" w:rsidR="006B4285" w:rsidRPr="0059327F" w:rsidRDefault="006B4285" w:rsidP="00C9246C">
            <w:pPr>
              <w:tabs>
                <w:tab w:val="left" w:pos="4230"/>
              </w:tabs>
              <w:overflowPunct/>
              <w:autoSpaceDE/>
              <w:autoSpaceDN/>
              <w:adjustRightInd/>
              <w:spacing w:line="380" w:lineRule="exact"/>
              <w:textAlignment w:val="auto"/>
              <w:rPr>
                <w:rFonts w:ascii="Arial" w:hAnsi="Arial" w:cs="Arial"/>
                <w:sz w:val="20"/>
                <w:szCs w:val="20"/>
              </w:rPr>
            </w:pPr>
          </w:p>
        </w:tc>
        <w:tc>
          <w:tcPr>
            <w:tcW w:w="1999" w:type="dxa"/>
          </w:tcPr>
          <w:p w14:paraId="2C88B88B" w14:textId="77777777" w:rsidR="006B4285" w:rsidRPr="0059327F" w:rsidRDefault="006B4285" w:rsidP="00C9246C">
            <w:pPr>
              <w:pBdr>
                <w:bottom w:val="single" w:sz="4" w:space="1" w:color="auto"/>
              </w:pBdr>
              <w:tabs>
                <w:tab w:val="left" w:pos="4230"/>
              </w:tabs>
              <w:overflowPunct/>
              <w:autoSpaceDE/>
              <w:autoSpaceDN/>
              <w:adjustRightInd/>
              <w:spacing w:line="380" w:lineRule="exact"/>
              <w:jc w:val="center"/>
              <w:textAlignment w:val="auto"/>
              <w:rPr>
                <w:rFonts w:ascii="Arial" w:hAnsi="Arial" w:cs="Arial"/>
                <w:sz w:val="20"/>
                <w:szCs w:val="25"/>
              </w:rPr>
            </w:pPr>
            <w:r w:rsidRPr="0059327F">
              <w:rPr>
                <w:rFonts w:ascii="Arial" w:hAnsi="Arial" w:cs="Arial"/>
                <w:sz w:val="20"/>
                <w:szCs w:val="25"/>
              </w:rPr>
              <w:t xml:space="preserve">Consolidated </w:t>
            </w:r>
          </w:p>
          <w:p w14:paraId="141C6CCA" w14:textId="77777777" w:rsidR="006B4285" w:rsidRPr="0059327F" w:rsidRDefault="006B4285" w:rsidP="00C9246C">
            <w:pPr>
              <w:pBdr>
                <w:bottom w:val="single" w:sz="4" w:space="1" w:color="auto"/>
              </w:pBdr>
              <w:tabs>
                <w:tab w:val="left" w:pos="4230"/>
              </w:tabs>
              <w:overflowPunct/>
              <w:autoSpaceDE/>
              <w:autoSpaceDN/>
              <w:adjustRightInd/>
              <w:spacing w:line="380" w:lineRule="exact"/>
              <w:jc w:val="center"/>
              <w:textAlignment w:val="auto"/>
              <w:rPr>
                <w:rFonts w:ascii="Arial" w:hAnsi="Arial" w:cs="Arial"/>
                <w:sz w:val="20"/>
                <w:szCs w:val="20"/>
              </w:rPr>
            </w:pPr>
            <w:r w:rsidRPr="0059327F">
              <w:rPr>
                <w:rFonts w:ascii="Arial" w:hAnsi="Arial" w:cs="Arial"/>
                <w:sz w:val="20"/>
                <w:szCs w:val="25"/>
              </w:rPr>
              <w:t>financial statements</w:t>
            </w:r>
          </w:p>
        </w:tc>
        <w:tc>
          <w:tcPr>
            <w:tcW w:w="1999" w:type="dxa"/>
          </w:tcPr>
          <w:p w14:paraId="21862F04" w14:textId="77777777" w:rsidR="006B4285" w:rsidRPr="0059327F" w:rsidRDefault="006B4285" w:rsidP="00C9246C">
            <w:pPr>
              <w:pBdr>
                <w:bottom w:val="single" w:sz="4" w:space="1" w:color="auto"/>
              </w:pBdr>
              <w:tabs>
                <w:tab w:val="left" w:pos="4230"/>
              </w:tabs>
              <w:overflowPunct/>
              <w:autoSpaceDE/>
              <w:autoSpaceDN/>
              <w:adjustRightInd/>
              <w:spacing w:line="380" w:lineRule="exact"/>
              <w:jc w:val="center"/>
              <w:textAlignment w:val="auto"/>
              <w:rPr>
                <w:rFonts w:ascii="Arial" w:hAnsi="Arial" w:cs="Arial"/>
                <w:sz w:val="20"/>
                <w:szCs w:val="20"/>
              </w:rPr>
            </w:pPr>
            <w:r w:rsidRPr="0059327F">
              <w:rPr>
                <w:rFonts w:ascii="Arial" w:hAnsi="Arial" w:cs="Arial"/>
                <w:sz w:val="20"/>
                <w:szCs w:val="20"/>
              </w:rPr>
              <w:t xml:space="preserve">Separate </w:t>
            </w:r>
          </w:p>
          <w:p w14:paraId="33C677AF" w14:textId="77777777" w:rsidR="006B4285" w:rsidRPr="0059327F" w:rsidRDefault="006B4285" w:rsidP="00C9246C">
            <w:pPr>
              <w:pBdr>
                <w:bottom w:val="single" w:sz="4" w:space="1" w:color="auto"/>
              </w:pBdr>
              <w:tabs>
                <w:tab w:val="left" w:pos="4230"/>
              </w:tabs>
              <w:overflowPunct/>
              <w:autoSpaceDE/>
              <w:autoSpaceDN/>
              <w:adjustRightInd/>
              <w:spacing w:line="380" w:lineRule="exact"/>
              <w:jc w:val="center"/>
              <w:textAlignment w:val="auto"/>
              <w:rPr>
                <w:rFonts w:ascii="Arial" w:hAnsi="Arial" w:cs="Arial"/>
                <w:sz w:val="20"/>
                <w:szCs w:val="20"/>
              </w:rPr>
            </w:pPr>
            <w:r w:rsidRPr="0059327F">
              <w:rPr>
                <w:rFonts w:ascii="Arial" w:hAnsi="Arial" w:cs="Arial"/>
                <w:sz w:val="20"/>
                <w:szCs w:val="20"/>
              </w:rPr>
              <w:t>financial statements</w:t>
            </w:r>
          </w:p>
        </w:tc>
      </w:tr>
      <w:tr w:rsidR="006B4285" w:rsidRPr="0059327F" w14:paraId="42DA65AF" w14:textId="77777777" w:rsidTr="0059327F">
        <w:tc>
          <w:tcPr>
            <w:tcW w:w="4950" w:type="dxa"/>
          </w:tcPr>
          <w:p w14:paraId="372BB415" w14:textId="77777777" w:rsidR="006B4285" w:rsidRPr="0059327F" w:rsidRDefault="006B4285" w:rsidP="00C9246C">
            <w:pPr>
              <w:tabs>
                <w:tab w:val="left" w:pos="4230"/>
              </w:tabs>
              <w:overflowPunct/>
              <w:autoSpaceDE/>
              <w:autoSpaceDN/>
              <w:adjustRightInd/>
              <w:spacing w:line="380" w:lineRule="exact"/>
              <w:ind w:left="162" w:hanging="162"/>
              <w:textAlignment w:val="auto"/>
              <w:rPr>
                <w:rFonts w:ascii="Arial" w:hAnsi="Arial" w:cs="Arial"/>
                <w:sz w:val="20"/>
                <w:szCs w:val="20"/>
              </w:rPr>
            </w:pPr>
            <w:r w:rsidRPr="0059327F">
              <w:rPr>
                <w:rFonts w:ascii="Arial" w:hAnsi="Arial" w:cs="Arial"/>
                <w:sz w:val="20"/>
                <w:szCs w:val="20"/>
              </w:rPr>
              <w:t>Impact on retained earnings as at 1 January 2019</w:t>
            </w:r>
          </w:p>
        </w:tc>
        <w:tc>
          <w:tcPr>
            <w:tcW w:w="1999" w:type="dxa"/>
          </w:tcPr>
          <w:p w14:paraId="22A85B87" w14:textId="77777777" w:rsidR="006B4285" w:rsidRPr="0059327F" w:rsidRDefault="006B4285" w:rsidP="00C9246C">
            <w:pPr>
              <w:tabs>
                <w:tab w:val="left" w:pos="4230"/>
              </w:tabs>
              <w:overflowPunct/>
              <w:autoSpaceDE/>
              <w:autoSpaceDN/>
              <w:adjustRightInd/>
              <w:spacing w:line="380" w:lineRule="exact"/>
              <w:jc w:val="center"/>
              <w:textAlignment w:val="auto"/>
              <w:rPr>
                <w:rFonts w:ascii="Arial" w:hAnsi="Arial" w:cs="Arial"/>
                <w:sz w:val="20"/>
                <w:szCs w:val="20"/>
              </w:rPr>
            </w:pPr>
          </w:p>
        </w:tc>
        <w:tc>
          <w:tcPr>
            <w:tcW w:w="1999" w:type="dxa"/>
          </w:tcPr>
          <w:p w14:paraId="2FCC11FA" w14:textId="77777777" w:rsidR="006B4285" w:rsidRPr="0059327F" w:rsidRDefault="006B4285" w:rsidP="00C9246C">
            <w:pPr>
              <w:tabs>
                <w:tab w:val="left" w:pos="4230"/>
              </w:tabs>
              <w:overflowPunct/>
              <w:autoSpaceDE/>
              <w:autoSpaceDN/>
              <w:adjustRightInd/>
              <w:spacing w:line="380" w:lineRule="exact"/>
              <w:jc w:val="center"/>
              <w:textAlignment w:val="auto"/>
              <w:rPr>
                <w:rFonts w:ascii="Arial" w:hAnsi="Arial" w:cs="Arial"/>
                <w:sz w:val="20"/>
                <w:szCs w:val="20"/>
              </w:rPr>
            </w:pPr>
          </w:p>
        </w:tc>
      </w:tr>
      <w:tr w:rsidR="00256732" w:rsidRPr="0059327F" w14:paraId="35D6AE98" w14:textId="77777777" w:rsidTr="0059327F">
        <w:tc>
          <w:tcPr>
            <w:tcW w:w="4950" w:type="dxa"/>
          </w:tcPr>
          <w:p w14:paraId="4F7BB773" w14:textId="77777777" w:rsidR="00256732" w:rsidRPr="0059327F" w:rsidRDefault="00256732" w:rsidP="00C9246C">
            <w:pPr>
              <w:tabs>
                <w:tab w:val="left" w:pos="4230"/>
              </w:tabs>
              <w:overflowPunct/>
              <w:autoSpaceDE/>
              <w:autoSpaceDN/>
              <w:adjustRightInd/>
              <w:spacing w:line="380" w:lineRule="exact"/>
              <w:ind w:left="345" w:hanging="162"/>
              <w:textAlignment w:val="auto"/>
              <w:rPr>
                <w:rFonts w:ascii="Arial" w:hAnsi="Arial" w:cs="Arial"/>
                <w:sz w:val="20"/>
                <w:szCs w:val="20"/>
              </w:rPr>
            </w:pPr>
            <w:r w:rsidRPr="0059327F">
              <w:rPr>
                <w:rFonts w:ascii="Arial" w:hAnsi="Arial" w:cs="Arial"/>
                <w:sz w:val="20"/>
                <w:szCs w:val="20"/>
              </w:rPr>
              <w:t xml:space="preserve">Cost to obtain </w:t>
            </w:r>
            <w:r w:rsidR="00DA716C" w:rsidRPr="0059327F">
              <w:rPr>
                <w:rFonts w:ascii="Arial" w:hAnsi="Arial" w:cs="Arial"/>
                <w:sz w:val="20"/>
                <w:szCs w:val="20"/>
              </w:rPr>
              <w:t>contracts with customers</w:t>
            </w:r>
          </w:p>
        </w:tc>
        <w:tc>
          <w:tcPr>
            <w:tcW w:w="1999" w:type="dxa"/>
            <w:vAlign w:val="bottom"/>
          </w:tcPr>
          <w:p w14:paraId="58399E8D" w14:textId="77777777" w:rsidR="00256732" w:rsidRPr="0059327F" w:rsidRDefault="00D40A1A" w:rsidP="0059327F">
            <w:pPr>
              <w:tabs>
                <w:tab w:val="decimal" w:pos="1515"/>
              </w:tabs>
              <w:overflowPunct/>
              <w:autoSpaceDE/>
              <w:autoSpaceDN/>
              <w:adjustRightInd/>
              <w:spacing w:line="380" w:lineRule="exact"/>
              <w:textAlignment w:val="auto"/>
              <w:rPr>
                <w:rFonts w:ascii="Arial" w:hAnsi="Arial" w:cs="Arial"/>
                <w:sz w:val="20"/>
                <w:szCs w:val="20"/>
              </w:rPr>
            </w:pPr>
            <w:r w:rsidRPr="0059327F">
              <w:rPr>
                <w:rFonts w:ascii="Arial" w:hAnsi="Arial" w:cs="Arial"/>
                <w:sz w:val="20"/>
                <w:szCs w:val="20"/>
              </w:rPr>
              <w:t>155,101</w:t>
            </w:r>
          </w:p>
        </w:tc>
        <w:tc>
          <w:tcPr>
            <w:tcW w:w="1999" w:type="dxa"/>
          </w:tcPr>
          <w:p w14:paraId="35847704" w14:textId="77777777" w:rsidR="00256732" w:rsidRPr="0059327F" w:rsidRDefault="00D40A1A" w:rsidP="0059327F">
            <w:pPr>
              <w:tabs>
                <w:tab w:val="decimal" w:pos="1515"/>
              </w:tabs>
              <w:overflowPunct/>
              <w:autoSpaceDE/>
              <w:autoSpaceDN/>
              <w:adjustRightInd/>
              <w:spacing w:line="380" w:lineRule="exact"/>
              <w:textAlignment w:val="auto"/>
              <w:rPr>
                <w:rFonts w:ascii="Arial" w:hAnsi="Arial" w:cs="Arial"/>
                <w:sz w:val="20"/>
                <w:szCs w:val="20"/>
              </w:rPr>
            </w:pPr>
            <w:r w:rsidRPr="0059327F">
              <w:rPr>
                <w:rFonts w:ascii="Arial" w:hAnsi="Arial" w:cs="Arial"/>
                <w:sz w:val="20"/>
                <w:szCs w:val="20"/>
              </w:rPr>
              <w:t>99,420</w:t>
            </w:r>
          </w:p>
        </w:tc>
      </w:tr>
      <w:tr w:rsidR="00256732" w:rsidRPr="0059327F" w14:paraId="061C2468" w14:textId="77777777" w:rsidTr="0059327F">
        <w:tc>
          <w:tcPr>
            <w:tcW w:w="4950" w:type="dxa"/>
          </w:tcPr>
          <w:p w14:paraId="07F4C468" w14:textId="77777777" w:rsidR="00256732" w:rsidRPr="0059327F" w:rsidRDefault="00256732" w:rsidP="00C9246C">
            <w:pPr>
              <w:tabs>
                <w:tab w:val="left" w:pos="4230"/>
              </w:tabs>
              <w:overflowPunct/>
              <w:autoSpaceDE/>
              <w:autoSpaceDN/>
              <w:adjustRightInd/>
              <w:spacing w:line="380" w:lineRule="exact"/>
              <w:ind w:left="345" w:hanging="162"/>
              <w:textAlignment w:val="auto"/>
              <w:rPr>
                <w:rFonts w:ascii="Arial" w:hAnsi="Arial" w:cs="Arial"/>
                <w:sz w:val="20"/>
                <w:szCs w:val="20"/>
              </w:rPr>
            </w:pPr>
            <w:r w:rsidRPr="0059327F">
              <w:rPr>
                <w:rFonts w:ascii="Arial" w:hAnsi="Arial" w:cs="Arial"/>
                <w:sz w:val="20"/>
                <w:szCs w:val="20"/>
              </w:rPr>
              <w:t>Related tax</w:t>
            </w:r>
          </w:p>
        </w:tc>
        <w:tc>
          <w:tcPr>
            <w:tcW w:w="1999" w:type="dxa"/>
            <w:vAlign w:val="bottom"/>
          </w:tcPr>
          <w:p w14:paraId="541F6C53" w14:textId="77777777" w:rsidR="00256732" w:rsidRPr="0059327F" w:rsidRDefault="00D40A1A" w:rsidP="0059327F">
            <w:pPr>
              <w:pBdr>
                <w:bottom w:val="single" w:sz="4" w:space="1" w:color="auto"/>
              </w:pBdr>
              <w:tabs>
                <w:tab w:val="decimal" w:pos="1515"/>
              </w:tabs>
              <w:overflowPunct/>
              <w:autoSpaceDE/>
              <w:autoSpaceDN/>
              <w:adjustRightInd/>
              <w:spacing w:line="380" w:lineRule="exact"/>
              <w:textAlignment w:val="auto"/>
              <w:rPr>
                <w:rFonts w:ascii="Arial" w:hAnsi="Arial" w:cs="Arial"/>
                <w:sz w:val="20"/>
                <w:szCs w:val="20"/>
              </w:rPr>
            </w:pPr>
            <w:r w:rsidRPr="0059327F">
              <w:rPr>
                <w:rFonts w:ascii="Arial" w:hAnsi="Arial" w:cs="Arial"/>
                <w:sz w:val="20"/>
                <w:szCs w:val="20"/>
              </w:rPr>
              <w:t>(31,020)</w:t>
            </w:r>
          </w:p>
        </w:tc>
        <w:tc>
          <w:tcPr>
            <w:tcW w:w="1999" w:type="dxa"/>
          </w:tcPr>
          <w:p w14:paraId="548B7BE0" w14:textId="77777777" w:rsidR="00256732" w:rsidRPr="0059327F" w:rsidRDefault="00D40A1A" w:rsidP="0059327F">
            <w:pPr>
              <w:pBdr>
                <w:bottom w:val="single" w:sz="4" w:space="1" w:color="auto"/>
              </w:pBdr>
              <w:tabs>
                <w:tab w:val="decimal" w:pos="1515"/>
              </w:tabs>
              <w:overflowPunct/>
              <w:autoSpaceDE/>
              <w:autoSpaceDN/>
              <w:adjustRightInd/>
              <w:spacing w:line="380" w:lineRule="exact"/>
              <w:textAlignment w:val="auto"/>
              <w:rPr>
                <w:rFonts w:ascii="Arial" w:hAnsi="Arial" w:cs="Arial"/>
                <w:sz w:val="20"/>
                <w:szCs w:val="20"/>
              </w:rPr>
            </w:pPr>
            <w:r w:rsidRPr="0059327F">
              <w:rPr>
                <w:rFonts w:ascii="Arial" w:hAnsi="Arial" w:cs="Arial"/>
                <w:sz w:val="20"/>
                <w:szCs w:val="20"/>
              </w:rPr>
              <w:t>(19,884)</w:t>
            </w:r>
          </w:p>
        </w:tc>
      </w:tr>
      <w:tr w:rsidR="00256732" w:rsidRPr="0059327F" w14:paraId="7BA44C48" w14:textId="77777777" w:rsidTr="0059327F">
        <w:tc>
          <w:tcPr>
            <w:tcW w:w="4950" w:type="dxa"/>
          </w:tcPr>
          <w:p w14:paraId="00AD7011" w14:textId="77777777" w:rsidR="00256732" w:rsidRPr="0059327F" w:rsidRDefault="00256732" w:rsidP="00C9246C">
            <w:pPr>
              <w:tabs>
                <w:tab w:val="left" w:pos="4230"/>
              </w:tabs>
              <w:overflowPunct/>
              <w:autoSpaceDE/>
              <w:autoSpaceDN/>
              <w:adjustRightInd/>
              <w:spacing w:line="380" w:lineRule="exact"/>
              <w:ind w:left="162" w:hanging="162"/>
              <w:textAlignment w:val="auto"/>
              <w:rPr>
                <w:rFonts w:ascii="Arial" w:hAnsi="Arial" w:cs="Arial"/>
                <w:sz w:val="20"/>
                <w:szCs w:val="20"/>
              </w:rPr>
            </w:pPr>
            <w:r w:rsidRPr="0059327F">
              <w:rPr>
                <w:rFonts w:ascii="Arial" w:hAnsi="Arial" w:cs="Arial"/>
                <w:sz w:val="20"/>
                <w:szCs w:val="20"/>
              </w:rPr>
              <w:t>Total</w:t>
            </w:r>
          </w:p>
        </w:tc>
        <w:tc>
          <w:tcPr>
            <w:tcW w:w="1999" w:type="dxa"/>
            <w:vAlign w:val="bottom"/>
          </w:tcPr>
          <w:p w14:paraId="18B0FE31" w14:textId="77777777" w:rsidR="00256732" w:rsidRPr="0059327F" w:rsidRDefault="00D40A1A" w:rsidP="0059327F">
            <w:pPr>
              <w:pBdr>
                <w:bottom w:val="double" w:sz="4" w:space="1" w:color="auto"/>
              </w:pBdr>
              <w:tabs>
                <w:tab w:val="decimal" w:pos="1515"/>
              </w:tabs>
              <w:overflowPunct/>
              <w:autoSpaceDE/>
              <w:autoSpaceDN/>
              <w:adjustRightInd/>
              <w:spacing w:line="380" w:lineRule="exact"/>
              <w:textAlignment w:val="auto"/>
              <w:rPr>
                <w:rFonts w:ascii="Arial" w:hAnsi="Arial" w:cs="Arial"/>
                <w:sz w:val="20"/>
                <w:szCs w:val="20"/>
              </w:rPr>
            </w:pPr>
            <w:r w:rsidRPr="0059327F">
              <w:rPr>
                <w:rFonts w:ascii="Arial" w:hAnsi="Arial" w:cs="Arial"/>
                <w:sz w:val="20"/>
                <w:szCs w:val="20"/>
              </w:rPr>
              <w:t>124,081</w:t>
            </w:r>
          </w:p>
        </w:tc>
        <w:tc>
          <w:tcPr>
            <w:tcW w:w="1999" w:type="dxa"/>
          </w:tcPr>
          <w:p w14:paraId="59145240" w14:textId="77777777" w:rsidR="00256732" w:rsidRPr="0059327F" w:rsidRDefault="00D40A1A" w:rsidP="0059327F">
            <w:pPr>
              <w:pBdr>
                <w:bottom w:val="double" w:sz="4" w:space="1" w:color="auto"/>
              </w:pBdr>
              <w:tabs>
                <w:tab w:val="decimal" w:pos="1515"/>
              </w:tabs>
              <w:overflowPunct/>
              <w:autoSpaceDE/>
              <w:autoSpaceDN/>
              <w:adjustRightInd/>
              <w:spacing w:line="380" w:lineRule="exact"/>
              <w:textAlignment w:val="auto"/>
              <w:rPr>
                <w:rFonts w:ascii="Arial" w:hAnsi="Arial" w:cs="Arial"/>
                <w:sz w:val="20"/>
                <w:szCs w:val="20"/>
              </w:rPr>
            </w:pPr>
            <w:r w:rsidRPr="0059327F">
              <w:rPr>
                <w:rFonts w:ascii="Arial" w:hAnsi="Arial" w:cs="Arial"/>
                <w:sz w:val="20"/>
                <w:szCs w:val="20"/>
              </w:rPr>
              <w:t>79,536</w:t>
            </w:r>
          </w:p>
        </w:tc>
      </w:tr>
    </w:tbl>
    <w:p w14:paraId="690F6562" w14:textId="77777777" w:rsidR="00EA1E83" w:rsidRPr="0059327F" w:rsidRDefault="00EA1E83">
      <w:pPr>
        <w:overflowPunct/>
        <w:autoSpaceDE/>
        <w:autoSpaceDN/>
        <w:adjustRightInd/>
        <w:textAlignment w:val="auto"/>
        <w:rPr>
          <w:rFonts w:ascii="Arial" w:hAnsi="Arial" w:cs="Arial"/>
          <w:color w:val="auto"/>
          <w:spacing w:val="0"/>
          <w:sz w:val="22"/>
          <w:szCs w:val="22"/>
        </w:rPr>
      </w:pPr>
      <w:r w:rsidRPr="0059327F">
        <w:rPr>
          <w:rFonts w:ascii="Arial" w:hAnsi="Arial" w:cs="Arial"/>
          <w:color w:val="auto"/>
          <w:spacing w:val="0"/>
          <w:sz w:val="22"/>
          <w:szCs w:val="22"/>
        </w:rPr>
        <w:br w:type="page"/>
      </w:r>
    </w:p>
    <w:p w14:paraId="0EB14AEE" w14:textId="77777777" w:rsidR="006B4285" w:rsidRPr="0059327F" w:rsidRDefault="006B4285" w:rsidP="00C9246C">
      <w:pPr>
        <w:tabs>
          <w:tab w:val="left" w:pos="4230"/>
        </w:tabs>
        <w:overflowPunct/>
        <w:autoSpaceDE/>
        <w:autoSpaceDN/>
        <w:adjustRightInd/>
        <w:spacing w:before="240" w:after="120" w:line="380" w:lineRule="exact"/>
        <w:ind w:left="547"/>
        <w:jc w:val="thaiDistribute"/>
        <w:textAlignment w:val="auto"/>
        <w:rPr>
          <w:rFonts w:ascii="Arial" w:hAnsi="Arial" w:cs="Arial"/>
          <w:color w:val="auto"/>
          <w:spacing w:val="0"/>
          <w:sz w:val="22"/>
          <w:szCs w:val="22"/>
        </w:rPr>
      </w:pPr>
      <w:r w:rsidRPr="0059327F">
        <w:rPr>
          <w:rFonts w:ascii="Arial" w:hAnsi="Arial" w:cs="Arial"/>
          <w:color w:val="auto"/>
          <w:spacing w:val="0"/>
          <w:sz w:val="22"/>
          <w:szCs w:val="22"/>
        </w:rPr>
        <w:lastRenderedPageBreak/>
        <w:t xml:space="preserve">The amounts of adjustments affecting the statements of financial position as at </w:t>
      </w:r>
      <w:r w:rsidR="001A4E74" w:rsidRPr="0059327F">
        <w:rPr>
          <w:rFonts w:ascii="Arial" w:hAnsi="Arial" w:cs="Arial"/>
          <w:color w:val="auto"/>
          <w:spacing w:val="0"/>
          <w:sz w:val="22"/>
          <w:szCs w:val="22"/>
        </w:rPr>
        <w:t>30 September 2019</w:t>
      </w:r>
      <w:r w:rsidRPr="0059327F">
        <w:rPr>
          <w:rFonts w:ascii="Arial" w:hAnsi="Arial" w:cs="Arial"/>
          <w:color w:val="auto"/>
          <w:spacing w:val="0"/>
          <w:sz w:val="22"/>
          <w:szCs w:val="22"/>
        </w:rPr>
        <w:t xml:space="preserve"> and the statements of co</w:t>
      </w:r>
      <w:r w:rsidR="006371A7" w:rsidRPr="0059327F">
        <w:rPr>
          <w:rFonts w:ascii="Arial" w:hAnsi="Arial" w:cs="Arial"/>
          <w:color w:val="auto"/>
          <w:spacing w:val="0"/>
          <w:sz w:val="22"/>
          <w:szCs w:val="22"/>
        </w:rPr>
        <w:t>mprehensive income for the</w:t>
      </w:r>
      <w:r w:rsidR="0026264D" w:rsidRPr="0059327F">
        <w:rPr>
          <w:rFonts w:ascii="Arial" w:hAnsi="Arial" w:cs="Arial"/>
          <w:color w:val="auto"/>
          <w:spacing w:val="0"/>
          <w:sz w:val="22"/>
          <w:szCs w:val="22"/>
        </w:rPr>
        <w:t xml:space="preserve"> three-month and</w:t>
      </w:r>
      <w:r w:rsidR="006371A7" w:rsidRPr="0059327F">
        <w:rPr>
          <w:rFonts w:ascii="Arial" w:hAnsi="Arial" w:cs="Arial"/>
          <w:color w:val="auto"/>
          <w:spacing w:val="0"/>
          <w:sz w:val="22"/>
          <w:szCs w:val="22"/>
        </w:rPr>
        <w:t xml:space="preserve"> </w:t>
      </w:r>
      <w:r w:rsidR="001A4E74" w:rsidRPr="0059327F">
        <w:rPr>
          <w:rFonts w:ascii="Arial" w:hAnsi="Arial" w:cs="Arial"/>
          <w:color w:val="auto"/>
          <w:spacing w:val="0"/>
          <w:sz w:val="22"/>
          <w:szCs w:val="22"/>
        </w:rPr>
        <w:t>nine</w:t>
      </w:r>
      <w:r w:rsidRPr="0059327F">
        <w:rPr>
          <w:rFonts w:ascii="Arial" w:hAnsi="Arial" w:cs="Arial"/>
          <w:color w:val="auto"/>
          <w:spacing w:val="0"/>
          <w:sz w:val="22"/>
          <w:szCs w:val="22"/>
        </w:rPr>
        <w:t>-month period</w:t>
      </w:r>
      <w:r w:rsidR="0026264D" w:rsidRPr="0059327F">
        <w:rPr>
          <w:rFonts w:ascii="Arial" w:hAnsi="Arial" w:cs="Arial"/>
          <w:color w:val="auto"/>
          <w:spacing w:val="0"/>
          <w:sz w:val="22"/>
          <w:szCs w:val="22"/>
        </w:rPr>
        <w:t xml:space="preserve">s </w:t>
      </w:r>
      <w:r w:rsidRPr="0059327F">
        <w:rPr>
          <w:rFonts w:ascii="Arial" w:hAnsi="Arial" w:cs="Arial"/>
          <w:color w:val="auto"/>
          <w:spacing w:val="0"/>
          <w:sz w:val="22"/>
          <w:szCs w:val="22"/>
        </w:rPr>
        <w:t>ended</w:t>
      </w:r>
      <w:r w:rsidR="006371A7" w:rsidRPr="0059327F">
        <w:rPr>
          <w:rFonts w:ascii="Arial" w:hAnsi="Arial" w:cs="Arial"/>
          <w:color w:val="auto"/>
          <w:spacing w:val="0"/>
          <w:sz w:val="22"/>
          <w:szCs w:val="22"/>
          <w:cs/>
        </w:rPr>
        <w:t xml:space="preserve"> </w:t>
      </w:r>
      <w:r w:rsidR="001A4E74" w:rsidRPr="0059327F">
        <w:rPr>
          <w:rFonts w:ascii="Arial" w:hAnsi="Arial" w:cs="Arial"/>
          <w:color w:val="auto"/>
          <w:spacing w:val="0"/>
          <w:sz w:val="22"/>
          <w:szCs w:val="22"/>
        </w:rPr>
        <w:t>30 September 2019</w:t>
      </w:r>
      <w:r w:rsidRPr="0059327F">
        <w:rPr>
          <w:rFonts w:ascii="Arial" w:hAnsi="Arial" w:cs="Arial"/>
          <w:color w:val="auto"/>
          <w:spacing w:val="0"/>
          <w:sz w:val="22"/>
          <w:szCs w:val="22"/>
        </w:rPr>
        <w:t xml:space="preserve"> are summarised below.</w:t>
      </w:r>
    </w:p>
    <w:tbl>
      <w:tblPr>
        <w:tblStyle w:val="TableGrid1"/>
        <w:tblW w:w="900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9"/>
        <w:gridCol w:w="1741"/>
        <w:gridCol w:w="1741"/>
        <w:gridCol w:w="1741"/>
      </w:tblGrid>
      <w:tr w:rsidR="006B4285" w:rsidRPr="0059327F" w14:paraId="4AF2DC8B" w14:textId="77777777" w:rsidTr="004727C8">
        <w:tc>
          <w:tcPr>
            <w:tcW w:w="9002" w:type="dxa"/>
            <w:gridSpan w:val="4"/>
          </w:tcPr>
          <w:p w14:paraId="42943645" w14:textId="77777777" w:rsidR="006B4285" w:rsidRPr="0059327F" w:rsidRDefault="006B4285" w:rsidP="00C9246C">
            <w:pPr>
              <w:tabs>
                <w:tab w:val="left" w:pos="4230"/>
              </w:tabs>
              <w:overflowPunct/>
              <w:autoSpaceDE/>
              <w:autoSpaceDN/>
              <w:adjustRightInd/>
              <w:spacing w:line="380" w:lineRule="exact"/>
              <w:jc w:val="right"/>
              <w:textAlignment w:val="auto"/>
              <w:rPr>
                <w:rFonts w:ascii="Arial" w:hAnsi="Arial" w:cs="Arial"/>
                <w:sz w:val="20"/>
                <w:szCs w:val="20"/>
              </w:rPr>
            </w:pPr>
            <w:r w:rsidRPr="0059327F">
              <w:rPr>
                <w:rFonts w:ascii="Arial" w:hAnsi="Arial" w:cs="Arial"/>
                <w:sz w:val="20"/>
                <w:szCs w:val="20"/>
              </w:rPr>
              <w:t xml:space="preserve"> (Unit: </w:t>
            </w:r>
            <w:r w:rsidR="00681993" w:rsidRPr="0059327F">
              <w:rPr>
                <w:rFonts w:ascii="Arial" w:hAnsi="Arial" w:cs="Arial"/>
                <w:sz w:val="20"/>
                <w:szCs w:val="20"/>
              </w:rPr>
              <w:t>Thousand</w:t>
            </w:r>
            <w:r w:rsidRPr="0059327F">
              <w:rPr>
                <w:rFonts w:ascii="Arial" w:hAnsi="Arial" w:cs="Arial"/>
                <w:sz w:val="20"/>
                <w:szCs w:val="20"/>
              </w:rPr>
              <w:t xml:space="preserve"> Baht)</w:t>
            </w:r>
          </w:p>
        </w:tc>
      </w:tr>
      <w:tr w:rsidR="006B4285" w:rsidRPr="0059327F" w14:paraId="40098B09" w14:textId="77777777" w:rsidTr="00C52E69">
        <w:tc>
          <w:tcPr>
            <w:tcW w:w="3779" w:type="dxa"/>
          </w:tcPr>
          <w:p w14:paraId="6203946A" w14:textId="77777777" w:rsidR="006B4285" w:rsidRPr="0059327F" w:rsidRDefault="006B4285" w:rsidP="00C9246C">
            <w:pPr>
              <w:tabs>
                <w:tab w:val="left" w:pos="4230"/>
              </w:tabs>
              <w:overflowPunct/>
              <w:autoSpaceDE/>
              <w:autoSpaceDN/>
              <w:adjustRightInd/>
              <w:spacing w:line="380" w:lineRule="exact"/>
              <w:textAlignment w:val="auto"/>
              <w:rPr>
                <w:rFonts w:ascii="Arial" w:hAnsi="Arial" w:cs="Arial"/>
                <w:sz w:val="20"/>
                <w:szCs w:val="20"/>
              </w:rPr>
            </w:pPr>
          </w:p>
        </w:tc>
        <w:tc>
          <w:tcPr>
            <w:tcW w:w="5223" w:type="dxa"/>
            <w:gridSpan w:val="3"/>
            <w:vAlign w:val="bottom"/>
          </w:tcPr>
          <w:p w14:paraId="3E619122" w14:textId="77777777" w:rsidR="006B4285" w:rsidRPr="0059327F" w:rsidRDefault="006B4285" w:rsidP="00C9246C">
            <w:pPr>
              <w:pBdr>
                <w:bottom w:val="single" w:sz="4" w:space="1" w:color="auto"/>
              </w:pBdr>
              <w:tabs>
                <w:tab w:val="left" w:pos="4230"/>
              </w:tabs>
              <w:overflowPunct/>
              <w:autoSpaceDE/>
              <w:autoSpaceDN/>
              <w:adjustRightInd/>
              <w:spacing w:line="380" w:lineRule="exact"/>
              <w:jc w:val="center"/>
              <w:textAlignment w:val="auto"/>
              <w:rPr>
                <w:rFonts w:ascii="Arial" w:hAnsi="Arial" w:cs="Arial"/>
                <w:sz w:val="20"/>
                <w:szCs w:val="20"/>
              </w:rPr>
            </w:pPr>
            <w:r w:rsidRPr="0059327F">
              <w:rPr>
                <w:rFonts w:ascii="Arial" w:hAnsi="Arial" w:cs="Arial"/>
                <w:sz w:val="20"/>
                <w:szCs w:val="20"/>
              </w:rPr>
              <w:t xml:space="preserve">Consolidated financial statements </w:t>
            </w:r>
          </w:p>
        </w:tc>
      </w:tr>
      <w:tr w:rsidR="006B4285" w:rsidRPr="0059327F" w14:paraId="48060389" w14:textId="77777777" w:rsidTr="0059327F">
        <w:trPr>
          <w:trHeight w:val="639"/>
        </w:trPr>
        <w:tc>
          <w:tcPr>
            <w:tcW w:w="3779" w:type="dxa"/>
          </w:tcPr>
          <w:p w14:paraId="4927AF43" w14:textId="77777777" w:rsidR="006B4285" w:rsidRPr="0059327F" w:rsidRDefault="006B4285" w:rsidP="00C9246C">
            <w:pPr>
              <w:tabs>
                <w:tab w:val="left" w:pos="4230"/>
              </w:tabs>
              <w:overflowPunct/>
              <w:autoSpaceDE/>
              <w:autoSpaceDN/>
              <w:adjustRightInd/>
              <w:spacing w:line="380" w:lineRule="exact"/>
              <w:textAlignment w:val="auto"/>
              <w:rPr>
                <w:rFonts w:ascii="Arial" w:hAnsi="Arial" w:cs="Arial"/>
                <w:sz w:val="20"/>
                <w:szCs w:val="20"/>
              </w:rPr>
            </w:pPr>
          </w:p>
        </w:tc>
        <w:tc>
          <w:tcPr>
            <w:tcW w:w="1741" w:type="dxa"/>
            <w:vAlign w:val="bottom"/>
          </w:tcPr>
          <w:p w14:paraId="127B72C3" w14:textId="77777777" w:rsidR="006B4285" w:rsidRPr="0059327F" w:rsidRDefault="006B4285" w:rsidP="00C9246C">
            <w:pPr>
              <w:pBdr>
                <w:bottom w:val="single" w:sz="4" w:space="1" w:color="auto"/>
              </w:pBdr>
              <w:tabs>
                <w:tab w:val="left" w:pos="4230"/>
              </w:tabs>
              <w:overflowPunct/>
              <w:autoSpaceDE/>
              <w:autoSpaceDN/>
              <w:adjustRightInd/>
              <w:spacing w:line="380" w:lineRule="exact"/>
              <w:jc w:val="center"/>
              <w:textAlignment w:val="auto"/>
              <w:rPr>
                <w:rFonts w:ascii="Arial" w:hAnsi="Arial" w:cs="Arial"/>
                <w:sz w:val="20"/>
                <w:szCs w:val="20"/>
              </w:rPr>
            </w:pPr>
            <w:r w:rsidRPr="0059327F">
              <w:rPr>
                <w:rFonts w:ascii="Arial" w:hAnsi="Arial" w:cs="Arial"/>
                <w:sz w:val="20"/>
                <w:szCs w:val="20"/>
              </w:rPr>
              <w:t xml:space="preserve">Previous </w:t>
            </w:r>
            <w:r w:rsidRPr="0059327F">
              <w:rPr>
                <w:rFonts w:ascii="Arial" w:hAnsi="Arial" w:cs="Arial"/>
                <w:spacing w:val="-4"/>
                <w:sz w:val="20"/>
                <w:szCs w:val="20"/>
              </w:rPr>
              <w:t>accounting policy</w:t>
            </w:r>
          </w:p>
        </w:tc>
        <w:tc>
          <w:tcPr>
            <w:tcW w:w="1741" w:type="dxa"/>
            <w:vAlign w:val="bottom"/>
          </w:tcPr>
          <w:p w14:paraId="24EE5904" w14:textId="77777777" w:rsidR="006B4285" w:rsidRPr="0059327F" w:rsidRDefault="006B4285" w:rsidP="00C9246C">
            <w:pPr>
              <w:pBdr>
                <w:bottom w:val="single" w:sz="4" w:space="1" w:color="auto"/>
              </w:pBdr>
              <w:tabs>
                <w:tab w:val="left" w:pos="4230"/>
              </w:tabs>
              <w:overflowPunct/>
              <w:autoSpaceDE/>
              <w:autoSpaceDN/>
              <w:adjustRightInd/>
              <w:spacing w:line="380" w:lineRule="exact"/>
              <w:jc w:val="center"/>
              <w:textAlignment w:val="auto"/>
              <w:rPr>
                <w:rFonts w:ascii="Arial" w:hAnsi="Arial" w:cs="Arial"/>
                <w:sz w:val="20"/>
                <w:szCs w:val="20"/>
              </w:rPr>
            </w:pPr>
            <w:r w:rsidRPr="0059327F">
              <w:rPr>
                <w:rFonts w:ascii="Arial" w:hAnsi="Arial" w:cs="Arial"/>
                <w:sz w:val="20"/>
                <w:szCs w:val="20"/>
              </w:rPr>
              <w:t>Increase (decrease)</w:t>
            </w:r>
          </w:p>
        </w:tc>
        <w:tc>
          <w:tcPr>
            <w:tcW w:w="1741" w:type="dxa"/>
            <w:vAlign w:val="bottom"/>
          </w:tcPr>
          <w:p w14:paraId="66D9AE71" w14:textId="77777777" w:rsidR="006B4285" w:rsidRPr="0059327F" w:rsidRDefault="006B4285" w:rsidP="00C9246C">
            <w:pPr>
              <w:pBdr>
                <w:bottom w:val="single" w:sz="4" w:space="1" w:color="auto"/>
              </w:pBdr>
              <w:tabs>
                <w:tab w:val="left" w:pos="4230"/>
              </w:tabs>
              <w:overflowPunct/>
              <w:autoSpaceDE/>
              <w:autoSpaceDN/>
              <w:adjustRightInd/>
              <w:spacing w:line="380" w:lineRule="exact"/>
              <w:jc w:val="center"/>
              <w:textAlignment w:val="auto"/>
              <w:rPr>
                <w:rFonts w:ascii="Arial" w:hAnsi="Arial" w:cs="Arial"/>
                <w:sz w:val="20"/>
                <w:szCs w:val="20"/>
              </w:rPr>
            </w:pPr>
            <w:r w:rsidRPr="0059327F">
              <w:rPr>
                <w:rFonts w:ascii="Arial" w:hAnsi="Arial" w:cs="Arial"/>
                <w:sz w:val="20"/>
                <w:szCs w:val="20"/>
              </w:rPr>
              <w:t>TFRS 15</w:t>
            </w:r>
          </w:p>
        </w:tc>
      </w:tr>
      <w:tr w:rsidR="006B4285" w:rsidRPr="0059327F" w14:paraId="1DD4925C" w14:textId="77777777" w:rsidTr="0059327F">
        <w:tc>
          <w:tcPr>
            <w:tcW w:w="3779" w:type="dxa"/>
          </w:tcPr>
          <w:p w14:paraId="29C27A7C" w14:textId="77777777" w:rsidR="006B4285" w:rsidRPr="0059327F" w:rsidRDefault="006B4285" w:rsidP="00C9246C">
            <w:pPr>
              <w:tabs>
                <w:tab w:val="left" w:pos="4230"/>
              </w:tabs>
              <w:overflowPunct/>
              <w:autoSpaceDE/>
              <w:autoSpaceDN/>
              <w:adjustRightInd/>
              <w:spacing w:line="380" w:lineRule="exact"/>
              <w:ind w:left="162" w:hanging="162"/>
              <w:textAlignment w:val="auto"/>
              <w:rPr>
                <w:rFonts w:ascii="Arial" w:hAnsi="Arial" w:cs="Arial"/>
                <w:b/>
                <w:bCs/>
                <w:sz w:val="20"/>
                <w:szCs w:val="20"/>
              </w:rPr>
            </w:pPr>
            <w:r w:rsidRPr="0059327F">
              <w:rPr>
                <w:rFonts w:ascii="Arial" w:hAnsi="Arial" w:cs="Arial"/>
                <w:b/>
                <w:bCs/>
                <w:sz w:val="20"/>
                <w:szCs w:val="20"/>
              </w:rPr>
              <w:t>Statement of financial position</w:t>
            </w:r>
          </w:p>
        </w:tc>
        <w:tc>
          <w:tcPr>
            <w:tcW w:w="1741" w:type="dxa"/>
          </w:tcPr>
          <w:p w14:paraId="24E1A71D" w14:textId="77777777" w:rsidR="006B4285" w:rsidRPr="0059327F" w:rsidRDefault="006B4285" w:rsidP="00C9246C">
            <w:pPr>
              <w:tabs>
                <w:tab w:val="left" w:pos="4230"/>
              </w:tabs>
              <w:overflowPunct/>
              <w:autoSpaceDE/>
              <w:autoSpaceDN/>
              <w:adjustRightInd/>
              <w:spacing w:line="380" w:lineRule="exact"/>
              <w:jc w:val="center"/>
              <w:textAlignment w:val="auto"/>
              <w:rPr>
                <w:rFonts w:ascii="Arial" w:hAnsi="Arial" w:cs="Arial"/>
                <w:sz w:val="20"/>
                <w:szCs w:val="20"/>
              </w:rPr>
            </w:pPr>
          </w:p>
        </w:tc>
        <w:tc>
          <w:tcPr>
            <w:tcW w:w="1741" w:type="dxa"/>
          </w:tcPr>
          <w:p w14:paraId="7FD4C29F" w14:textId="77777777" w:rsidR="006B4285" w:rsidRPr="0059327F" w:rsidRDefault="006B4285" w:rsidP="00C9246C">
            <w:pPr>
              <w:tabs>
                <w:tab w:val="left" w:pos="4230"/>
              </w:tabs>
              <w:overflowPunct/>
              <w:autoSpaceDE/>
              <w:autoSpaceDN/>
              <w:adjustRightInd/>
              <w:spacing w:line="380" w:lineRule="exact"/>
              <w:jc w:val="center"/>
              <w:textAlignment w:val="auto"/>
              <w:rPr>
                <w:rFonts w:ascii="Arial" w:hAnsi="Arial" w:cs="Arial"/>
                <w:sz w:val="20"/>
                <w:szCs w:val="20"/>
              </w:rPr>
            </w:pPr>
          </w:p>
        </w:tc>
        <w:tc>
          <w:tcPr>
            <w:tcW w:w="1741" w:type="dxa"/>
          </w:tcPr>
          <w:p w14:paraId="203B4BB8" w14:textId="77777777" w:rsidR="006B4285" w:rsidRPr="0059327F" w:rsidRDefault="006B4285" w:rsidP="00C9246C">
            <w:pPr>
              <w:tabs>
                <w:tab w:val="left" w:pos="4230"/>
              </w:tabs>
              <w:overflowPunct/>
              <w:autoSpaceDE/>
              <w:autoSpaceDN/>
              <w:adjustRightInd/>
              <w:spacing w:line="380" w:lineRule="exact"/>
              <w:jc w:val="center"/>
              <w:textAlignment w:val="auto"/>
              <w:rPr>
                <w:rFonts w:ascii="Arial" w:hAnsi="Arial" w:cs="Arial"/>
                <w:sz w:val="20"/>
                <w:szCs w:val="20"/>
              </w:rPr>
            </w:pPr>
          </w:p>
        </w:tc>
      </w:tr>
      <w:tr w:rsidR="006B4285" w:rsidRPr="0059327F" w14:paraId="20877DAF" w14:textId="77777777" w:rsidTr="0059327F">
        <w:tc>
          <w:tcPr>
            <w:tcW w:w="3779" w:type="dxa"/>
          </w:tcPr>
          <w:p w14:paraId="7EFF95F4" w14:textId="77777777" w:rsidR="006B4285" w:rsidRPr="0059327F" w:rsidRDefault="006B4285" w:rsidP="00C9246C">
            <w:pPr>
              <w:tabs>
                <w:tab w:val="left" w:pos="4230"/>
              </w:tabs>
              <w:overflowPunct/>
              <w:autoSpaceDE/>
              <w:autoSpaceDN/>
              <w:adjustRightInd/>
              <w:spacing w:line="380" w:lineRule="exact"/>
              <w:ind w:left="162" w:hanging="162"/>
              <w:textAlignment w:val="auto"/>
              <w:rPr>
                <w:rFonts w:ascii="Arial" w:hAnsi="Arial" w:cs="Arial"/>
                <w:b/>
                <w:bCs/>
                <w:sz w:val="20"/>
                <w:szCs w:val="20"/>
              </w:rPr>
            </w:pPr>
            <w:r w:rsidRPr="0059327F">
              <w:rPr>
                <w:rFonts w:ascii="Arial" w:hAnsi="Arial" w:cs="Arial"/>
                <w:b/>
                <w:bCs/>
                <w:sz w:val="20"/>
                <w:szCs w:val="20"/>
              </w:rPr>
              <w:t>Assets</w:t>
            </w:r>
          </w:p>
        </w:tc>
        <w:tc>
          <w:tcPr>
            <w:tcW w:w="1741" w:type="dxa"/>
            <w:vAlign w:val="bottom"/>
          </w:tcPr>
          <w:p w14:paraId="2E28BD3C" w14:textId="77777777" w:rsidR="006B4285" w:rsidRPr="0059327F" w:rsidRDefault="006B4285" w:rsidP="00C9246C">
            <w:pPr>
              <w:tabs>
                <w:tab w:val="decimal" w:pos="1335"/>
              </w:tabs>
              <w:overflowPunct/>
              <w:autoSpaceDE/>
              <w:autoSpaceDN/>
              <w:adjustRightInd/>
              <w:spacing w:line="380" w:lineRule="exact"/>
              <w:textAlignment w:val="auto"/>
              <w:rPr>
                <w:rFonts w:ascii="Arial" w:hAnsi="Arial" w:cs="Arial"/>
                <w:sz w:val="20"/>
                <w:szCs w:val="20"/>
              </w:rPr>
            </w:pPr>
          </w:p>
        </w:tc>
        <w:tc>
          <w:tcPr>
            <w:tcW w:w="1741" w:type="dxa"/>
            <w:vAlign w:val="bottom"/>
          </w:tcPr>
          <w:p w14:paraId="6BF0698E" w14:textId="77777777" w:rsidR="006B4285" w:rsidRPr="0059327F" w:rsidRDefault="006B4285" w:rsidP="00C9246C">
            <w:pPr>
              <w:tabs>
                <w:tab w:val="decimal" w:pos="1335"/>
              </w:tabs>
              <w:overflowPunct/>
              <w:autoSpaceDE/>
              <w:autoSpaceDN/>
              <w:adjustRightInd/>
              <w:spacing w:line="380" w:lineRule="exact"/>
              <w:textAlignment w:val="auto"/>
              <w:rPr>
                <w:rFonts w:ascii="Arial" w:hAnsi="Arial" w:cs="Arial"/>
                <w:sz w:val="20"/>
                <w:szCs w:val="20"/>
              </w:rPr>
            </w:pPr>
          </w:p>
        </w:tc>
        <w:tc>
          <w:tcPr>
            <w:tcW w:w="1741" w:type="dxa"/>
            <w:vAlign w:val="bottom"/>
          </w:tcPr>
          <w:p w14:paraId="010E66B9" w14:textId="77777777" w:rsidR="006B4285" w:rsidRPr="0059327F" w:rsidRDefault="006B4285" w:rsidP="00C9246C">
            <w:pPr>
              <w:tabs>
                <w:tab w:val="decimal" w:pos="1335"/>
              </w:tabs>
              <w:overflowPunct/>
              <w:autoSpaceDE/>
              <w:autoSpaceDN/>
              <w:adjustRightInd/>
              <w:spacing w:line="380" w:lineRule="exact"/>
              <w:textAlignment w:val="auto"/>
              <w:rPr>
                <w:rFonts w:ascii="Arial" w:hAnsi="Arial" w:cs="Arial"/>
                <w:sz w:val="20"/>
                <w:szCs w:val="20"/>
              </w:rPr>
            </w:pPr>
          </w:p>
        </w:tc>
      </w:tr>
      <w:tr w:rsidR="00DF0DF9" w:rsidRPr="0059327F" w14:paraId="550F9866" w14:textId="77777777" w:rsidTr="0059327F">
        <w:tc>
          <w:tcPr>
            <w:tcW w:w="3779" w:type="dxa"/>
          </w:tcPr>
          <w:p w14:paraId="08ED5814" w14:textId="77777777" w:rsidR="00DF0DF9" w:rsidRPr="0059327F" w:rsidRDefault="00DF0DF9" w:rsidP="00DF0DF9">
            <w:pPr>
              <w:tabs>
                <w:tab w:val="left" w:pos="4230"/>
              </w:tabs>
              <w:overflowPunct/>
              <w:autoSpaceDE/>
              <w:autoSpaceDN/>
              <w:adjustRightInd/>
              <w:spacing w:line="380" w:lineRule="exact"/>
              <w:ind w:left="162" w:right="-114" w:hanging="162"/>
              <w:textAlignment w:val="auto"/>
              <w:rPr>
                <w:rFonts w:ascii="Arial" w:hAnsi="Arial" w:cs="Arial"/>
                <w:sz w:val="20"/>
                <w:szCs w:val="20"/>
              </w:rPr>
            </w:pPr>
            <w:r w:rsidRPr="0059327F">
              <w:rPr>
                <w:rFonts w:ascii="Arial" w:hAnsi="Arial" w:cs="Arial"/>
                <w:sz w:val="20"/>
                <w:szCs w:val="20"/>
              </w:rPr>
              <w:t>Cost to obtain contracts with customers</w:t>
            </w:r>
          </w:p>
        </w:tc>
        <w:tc>
          <w:tcPr>
            <w:tcW w:w="1741" w:type="dxa"/>
          </w:tcPr>
          <w:p w14:paraId="1458AA68" w14:textId="087F1F4D" w:rsidR="00DF0DF9" w:rsidRPr="0059327F" w:rsidRDefault="00DF0DF9" w:rsidP="00DF0DF9">
            <w:pPr>
              <w:tabs>
                <w:tab w:val="decimal" w:pos="1335"/>
              </w:tabs>
              <w:overflowPunct/>
              <w:autoSpaceDE/>
              <w:autoSpaceDN/>
              <w:adjustRightInd/>
              <w:spacing w:line="380" w:lineRule="exact"/>
              <w:textAlignment w:val="auto"/>
              <w:rPr>
                <w:rFonts w:ascii="Arial" w:hAnsi="Arial" w:cs="Arial"/>
                <w:sz w:val="20"/>
                <w:szCs w:val="20"/>
              </w:rPr>
            </w:pPr>
            <w:r w:rsidRPr="00DF0DF9">
              <w:rPr>
                <w:rFonts w:ascii="Arial" w:hAnsi="Arial" w:cs="Arial"/>
                <w:sz w:val="20"/>
                <w:szCs w:val="20"/>
              </w:rPr>
              <w:t>-</w:t>
            </w:r>
          </w:p>
        </w:tc>
        <w:tc>
          <w:tcPr>
            <w:tcW w:w="1741" w:type="dxa"/>
          </w:tcPr>
          <w:p w14:paraId="288E1D47" w14:textId="0FE0821A" w:rsidR="00DF0DF9" w:rsidRPr="00DF0DF9" w:rsidRDefault="00DF0DF9" w:rsidP="00DF0DF9">
            <w:pPr>
              <w:tabs>
                <w:tab w:val="decimal" w:pos="1335"/>
              </w:tabs>
              <w:overflowPunct/>
              <w:autoSpaceDE/>
              <w:autoSpaceDN/>
              <w:adjustRightInd/>
              <w:spacing w:line="380" w:lineRule="exact"/>
              <w:textAlignment w:val="auto"/>
              <w:rPr>
                <w:rFonts w:ascii="Arial" w:hAnsi="Arial" w:cs="Arial"/>
                <w:sz w:val="20"/>
                <w:szCs w:val="20"/>
              </w:rPr>
            </w:pPr>
            <w:r w:rsidRPr="00DF0DF9">
              <w:rPr>
                <w:rFonts w:ascii="Arial" w:hAnsi="Arial" w:cs="Arial"/>
                <w:sz w:val="20"/>
                <w:szCs w:val="20"/>
              </w:rPr>
              <w:t>117,838</w:t>
            </w:r>
          </w:p>
        </w:tc>
        <w:tc>
          <w:tcPr>
            <w:tcW w:w="1741" w:type="dxa"/>
          </w:tcPr>
          <w:p w14:paraId="6F06058B" w14:textId="32EBCA9B" w:rsidR="00DF0DF9" w:rsidRPr="0059327F" w:rsidRDefault="00DF0DF9" w:rsidP="00DF0DF9">
            <w:pPr>
              <w:tabs>
                <w:tab w:val="decimal" w:pos="1335"/>
              </w:tabs>
              <w:overflowPunct/>
              <w:autoSpaceDE/>
              <w:autoSpaceDN/>
              <w:adjustRightInd/>
              <w:spacing w:line="380" w:lineRule="exact"/>
              <w:textAlignment w:val="auto"/>
              <w:rPr>
                <w:rFonts w:ascii="Arial" w:hAnsi="Arial" w:cs="Arial"/>
                <w:sz w:val="20"/>
                <w:szCs w:val="20"/>
              </w:rPr>
            </w:pPr>
            <w:r w:rsidRPr="00DF0DF9">
              <w:rPr>
                <w:rFonts w:ascii="Arial" w:hAnsi="Arial" w:cs="Arial"/>
                <w:sz w:val="20"/>
                <w:szCs w:val="20"/>
              </w:rPr>
              <w:t>117,838</w:t>
            </w:r>
          </w:p>
        </w:tc>
      </w:tr>
      <w:tr w:rsidR="00DF0DF9" w:rsidRPr="0059327F" w14:paraId="7D9AD782" w14:textId="77777777" w:rsidTr="0059327F">
        <w:tc>
          <w:tcPr>
            <w:tcW w:w="3779" w:type="dxa"/>
          </w:tcPr>
          <w:p w14:paraId="52565CB1" w14:textId="77777777" w:rsidR="00DF0DF9" w:rsidRPr="0059327F" w:rsidRDefault="00DF0DF9" w:rsidP="00DF0DF9">
            <w:pPr>
              <w:tabs>
                <w:tab w:val="left" w:pos="4230"/>
              </w:tabs>
              <w:overflowPunct/>
              <w:autoSpaceDE/>
              <w:autoSpaceDN/>
              <w:adjustRightInd/>
              <w:spacing w:line="380" w:lineRule="exact"/>
              <w:ind w:left="162" w:hanging="162"/>
              <w:textAlignment w:val="auto"/>
              <w:rPr>
                <w:rFonts w:ascii="Arial" w:hAnsi="Arial" w:cs="Arial"/>
                <w:sz w:val="20"/>
                <w:szCs w:val="20"/>
              </w:rPr>
            </w:pPr>
            <w:r w:rsidRPr="0059327F">
              <w:rPr>
                <w:rFonts w:ascii="Arial" w:hAnsi="Arial" w:cs="Arial"/>
                <w:sz w:val="20"/>
                <w:szCs w:val="20"/>
              </w:rPr>
              <w:t>Deferred tax assets</w:t>
            </w:r>
          </w:p>
        </w:tc>
        <w:tc>
          <w:tcPr>
            <w:tcW w:w="1741" w:type="dxa"/>
          </w:tcPr>
          <w:p w14:paraId="562ED1C2" w14:textId="50675103" w:rsidR="00DF0DF9" w:rsidRPr="0059327F" w:rsidRDefault="00DF0DF9" w:rsidP="00DF0DF9">
            <w:pPr>
              <w:pBdr>
                <w:bottom w:val="single" w:sz="4" w:space="1" w:color="auto"/>
              </w:pBdr>
              <w:tabs>
                <w:tab w:val="decimal" w:pos="1335"/>
              </w:tabs>
              <w:overflowPunct/>
              <w:autoSpaceDE/>
              <w:autoSpaceDN/>
              <w:adjustRightInd/>
              <w:spacing w:line="380" w:lineRule="exact"/>
              <w:textAlignment w:val="auto"/>
              <w:rPr>
                <w:rFonts w:ascii="Arial" w:hAnsi="Arial" w:cs="Arial"/>
                <w:sz w:val="20"/>
                <w:szCs w:val="20"/>
              </w:rPr>
            </w:pPr>
            <w:r w:rsidRPr="00DF0DF9">
              <w:rPr>
                <w:rFonts w:ascii="Arial" w:hAnsi="Arial" w:cs="Arial"/>
                <w:sz w:val="20"/>
                <w:szCs w:val="20"/>
              </w:rPr>
              <w:t>380,</w:t>
            </w:r>
            <w:r w:rsidR="00F83490">
              <w:rPr>
                <w:rFonts w:ascii="Arial" w:hAnsi="Arial" w:cs="Arial"/>
                <w:sz w:val="20"/>
                <w:szCs w:val="20"/>
              </w:rPr>
              <w:t>69</w:t>
            </w:r>
            <w:r w:rsidRPr="00DF0DF9">
              <w:rPr>
                <w:rFonts w:ascii="Arial" w:hAnsi="Arial" w:cs="Arial"/>
                <w:sz w:val="20"/>
                <w:szCs w:val="20"/>
              </w:rPr>
              <w:t>3</w:t>
            </w:r>
          </w:p>
        </w:tc>
        <w:tc>
          <w:tcPr>
            <w:tcW w:w="1741" w:type="dxa"/>
          </w:tcPr>
          <w:p w14:paraId="5D31E90D" w14:textId="15417A4F" w:rsidR="00DF0DF9" w:rsidRPr="0059327F" w:rsidRDefault="00DF0DF9" w:rsidP="00DF0DF9">
            <w:pPr>
              <w:pBdr>
                <w:bottom w:val="single" w:sz="4" w:space="1" w:color="auto"/>
              </w:pBdr>
              <w:tabs>
                <w:tab w:val="decimal" w:pos="1335"/>
              </w:tabs>
              <w:overflowPunct/>
              <w:autoSpaceDE/>
              <w:autoSpaceDN/>
              <w:adjustRightInd/>
              <w:spacing w:line="380" w:lineRule="exact"/>
              <w:textAlignment w:val="auto"/>
              <w:rPr>
                <w:rFonts w:ascii="Arial" w:hAnsi="Arial" w:cs="Arial"/>
                <w:sz w:val="20"/>
                <w:szCs w:val="20"/>
              </w:rPr>
            </w:pPr>
            <w:r w:rsidRPr="00DF0DF9">
              <w:rPr>
                <w:rFonts w:ascii="Arial" w:hAnsi="Arial" w:cs="Arial"/>
                <w:sz w:val="20"/>
                <w:szCs w:val="20"/>
              </w:rPr>
              <w:t>(23,568)</w:t>
            </w:r>
          </w:p>
        </w:tc>
        <w:tc>
          <w:tcPr>
            <w:tcW w:w="1741" w:type="dxa"/>
          </w:tcPr>
          <w:p w14:paraId="5EC66EF0" w14:textId="0BFDF3B5" w:rsidR="00DF0DF9" w:rsidRPr="0059327F" w:rsidRDefault="00DF0DF9" w:rsidP="00DF0DF9">
            <w:pPr>
              <w:pBdr>
                <w:bottom w:val="single" w:sz="4" w:space="1" w:color="auto"/>
              </w:pBdr>
              <w:tabs>
                <w:tab w:val="decimal" w:pos="1335"/>
              </w:tabs>
              <w:overflowPunct/>
              <w:autoSpaceDE/>
              <w:autoSpaceDN/>
              <w:adjustRightInd/>
              <w:spacing w:line="380" w:lineRule="exact"/>
              <w:textAlignment w:val="auto"/>
              <w:rPr>
                <w:rFonts w:ascii="Arial" w:hAnsi="Arial" w:cs="Arial"/>
                <w:sz w:val="20"/>
                <w:szCs w:val="20"/>
              </w:rPr>
            </w:pPr>
            <w:r w:rsidRPr="00DF0DF9">
              <w:rPr>
                <w:rFonts w:ascii="Arial" w:hAnsi="Arial" w:cs="Arial"/>
                <w:sz w:val="20"/>
                <w:szCs w:val="20"/>
              </w:rPr>
              <w:t>357,125</w:t>
            </w:r>
          </w:p>
        </w:tc>
      </w:tr>
      <w:tr w:rsidR="00DF0DF9" w:rsidRPr="0059327F" w14:paraId="1C0B7A4F" w14:textId="77777777" w:rsidTr="0059327F">
        <w:tc>
          <w:tcPr>
            <w:tcW w:w="3779" w:type="dxa"/>
          </w:tcPr>
          <w:p w14:paraId="384A8CC4" w14:textId="77777777" w:rsidR="00DF0DF9" w:rsidRPr="0059327F" w:rsidRDefault="00DF0DF9" w:rsidP="00DF0DF9">
            <w:pPr>
              <w:tabs>
                <w:tab w:val="left" w:pos="4230"/>
              </w:tabs>
              <w:overflowPunct/>
              <w:autoSpaceDE/>
              <w:autoSpaceDN/>
              <w:adjustRightInd/>
              <w:spacing w:line="380" w:lineRule="exact"/>
              <w:ind w:left="162" w:hanging="162"/>
              <w:textAlignment w:val="auto"/>
              <w:rPr>
                <w:rFonts w:ascii="Arial" w:hAnsi="Arial" w:cs="Arial"/>
                <w:b/>
                <w:bCs/>
                <w:sz w:val="20"/>
                <w:szCs w:val="20"/>
              </w:rPr>
            </w:pPr>
            <w:r w:rsidRPr="0059327F">
              <w:rPr>
                <w:rFonts w:ascii="Arial" w:hAnsi="Arial" w:cs="Arial"/>
                <w:b/>
                <w:bCs/>
                <w:sz w:val="20"/>
                <w:szCs w:val="20"/>
              </w:rPr>
              <w:t>Total assets</w:t>
            </w:r>
          </w:p>
        </w:tc>
        <w:tc>
          <w:tcPr>
            <w:tcW w:w="1741" w:type="dxa"/>
          </w:tcPr>
          <w:p w14:paraId="1F06FC78" w14:textId="287B136A" w:rsidR="00DF0DF9" w:rsidRPr="0059327F" w:rsidRDefault="00DF0DF9" w:rsidP="00DF0DF9">
            <w:pPr>
              <w:pBdr>
                <w:bottom w:val="double" w:sz="4" w:space="1" w:color="auto"/>
              </w:pBdr>
              <w:tabs>
                <w:tab w:val="decimal" w:pos="1335"/>
              </w:tabs>
              <w:overflowPunct/>
              <w:autoSpaceDE/>
              <w:autoSpaceDN/>
              <w:adjustRightInd/>
              <w:spacing w:line="380" w:lineRule="exact"/>
              <w:textAlignment w:val="auto"/>
              <w:rPr>
                <w:rFonts w:ascii="Arial" w:hAnsi="Arial" w:cs="Arial"/>
                <w:sz w:val="20"/>
                <w:szCs w:val="20"/>
              </w:rPr>
            </w:pPr>
            <w:r w:rsidRPr="00DF0DF9">
              <w:rPr>
                <w:rFonts w:ascii="Arial" w:hAnsi="Arial" w:cs="Arial"/>
                <w:sz w:val="20"/>
                <w:szCs w:val="20"/>
              </w:rPr>
              <w:t>380,693</w:t>
            </w:r>
          </w:p>
        </w:tc>
        <w:tc>
          <w:tcPr>
            <w:tcW w:w="1741" w:type="dxa"/>
          </w:tcPr>
          <w:p w14:paraId="6A104316" w14:textId="642616C5" w:rsidR="00DF0DF9" w:rsidRPr="0059327F" w:rsidRDefault="00B35B42" w:rsidP="00DF0DF9">
            <w:pPr>
              <w:pBdr>
                <w:bottom w:val="double" w:sz="4" w:space="1" w:color="auto"/>
              </w:pBdr>
              <w:tabs>
                <w:tab w:val="decimal" w:pos="1335"/>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9</w:t>
            </w:r>
            <w:r w:rsidR="00DF0DF9" w:rsidRPr="00DF0DF9">
              <w:rPr>
                <w:rFonts w:ascii="Arial" w:hAnsi="Arial" w:cs="Arial"/>
                <w:sz w:val="20"/>
                <w:szCs w:val="20"/>
              </w:rPr>
              <w:t>4,270</w:t>
            </w:r>
          </w:p>
        </w:tc>
        <w:tc>
          <w:tcPr>
            <w:tcW w:w="1741" w:type="dxa"/>
          </w:tcPr>
          <w:p w14:paraId="0CEA8560" w14:textId="06D71027" w:rsidR="00DF0DF9" w:rsidRPr="0059327F" w:rsidRDefault="00DF0DF9" w:rsidP="00DF0DF9">
            <w:pPr>
              <w:pBdr>
                <w:bottom w:val="double" w:sz="4" w:space="1" w:color="auto"/>
              </w:pBdr>
              <w:tabs>
                <w:tab w:val="decimal" w:pos="1335"/>
              </w:tabs>
              <w:overflowPunct/>
              <w:autoSpaceDE/>
              <w:autoSpaceDN/>
              <w:adjustRightInd/>
              <w:spacing w:line="380" w:lineRule="exact"/>
              <w:textAlignment w:val="auto"/>
              <w:rPr>
                <w:rFonts w:ascii="Arial" w:hAnsi="Arial" w:cs="Arial"/>
                <w:sz w:val="20"/>
                <w:szCs w:val="20"/>
              </w:rPr>
            </w:pPr>
            <w:r w:rsidRPr="00DF0DF9">
              <w:rPr>
                <w:rFonts w:ascii="Arial" w:hAnsi="Arial" w:cs="Arial"/>
                <w:sz w:val="20"/>
                <w:szCs w:val="20"/>
              </w:rPr>
              <w:t>474,963</w:t>
            </w:r>
          </w:p>
        </w:tc>
      </w:tr>
      <w:tr w:rsidR="00DF0DF9" w:rsidRPr="0059327F" w14:paraId="3699AE96" w14:textId="77777777" w:rsidTr="0059327F">
        <w:trPr>
          <w:trHeight w:val="81"/>
        </w:trPr>
        <w:tc>
          <w:tcPr>
            <w:tcW w:w="3779" w:type="dxa"/>
          </w:tcPr>
          <w:p w14:paraId="7F5FF8A5" w14:textId="77777777" w:rsidR="00DF0DF9" w:rsidRPr="0059327F" w:rsidRDefault="00DF0DF9" w:rsidP="00DF0DF9">
            <w:pPr>
              <w:tabs>
                <w:tab w:val="left" w:pos="4230"/>
              </w:tabs>
              <w:overflowPunct/>
              <w:autoSpaceDE/>
              <w:autoSpaceDN/>
              <w:adjustRightInd/>
              <w:spacing w:line="380" w:lineRule="exact"/>
              <w:ind w:left="162" w:hanging="162"/>
              <w:textAlignment w:val="auto"/>
              <w:rPr>
                <w:rFonts w:ascii="Arial" w:hAnsi="Arial" w:cs="Arial"/>
                <w:b/>
                <w:bCs/>
                <w:sz w:val="20"/>
                <w:szCs w:val="20"/>
                <w:cs/>
              </w:rPr>
            </w:pPr>
            <w:r w:rsidRPr="0059327F">
              <w:rPr>
                <w:rFonts w:ascii="Arial" w:hAnsi="Arial" w:cs="Arial"/>
                <w:b/>
                <w:bCs/>
                <w:sz w:val="20"/>
                <w:szCs w:val="20"/>
              </w:rPr>
              <w:t>Shareholders’ equity</w:t>
            </w:r>
          </w:p>
        </w:tc>
        <w:tc>
          <w:tcPr>
            <w:tcW w:w="1741" w:type="dxa"/>
          </w:tcPr>
          <w:p w14:paraId="1FD2CAE1" w14:textId="77777777" w:rsidR="00DF0DF9" w:rsidRPr="0059327F" w:rsidRDefault="00DF0DF9" w:rsidP="00DF0DF9">
            <w:pPr>
              <w:tabs>
                <w:tab w:val="decimal" w:pos="1335"/>
              </w:tabs>
              <w:overflowPunct/>
              <w:autoSpaceDE/>
              <w:autoSpaceDN/>
              <w:adjustRightInd/>
              <w:spacing w:line="380" w:lineRule="exact"/>
              <w:textAlignment w:val="auto"/>
              <w:rPr>
                <w:rFonts w:ascii="Arial" w:hAnsi="Arial" w:cs="Arial"/>
                <w:sz w:val="20"/>
                <w:szCs w:val="20"/>
              </w:rPr>
            </w:pPr>
          </w:p>
        </w:tc>
        <w:tc>
          <w:tcPr>
            <w:tcW w:w="1741" w:type="dxa"/>
          </w:tcPr>
          <w:p w14:paraId="74BDD3CE" w14:textId="77777777" w:rsidR="00DF0DF9" w:rsidRPr="0059327F" w:rsidRDefault="00DF0DF9" w:rsidP="00DF0DF9">
            <w:pPr>
              <w:tabs>
                <w:tab w:val="decimal" w:pos="1335"/>
              </w:tabs>
              <w:overflowPunct/>
              <w:autoSpaceDE/>
              <w:autoSpaceDN/>
              <w:adjustRightInd/>
              <w:spacing w:line="380" w:lineRule="exact"/>
              <w:textAlignment w:val="auto"/>
              <w:rPr>
                <w:rFonts w:ascii="Arial" w:hAnsi="Arial" w:cs="Arial"/>
                <w:sz w:val="20"/>
                <w:szCs w:val="20"/>
              </w:rPr>
            </w:pPr>
          </w:p>
        </w:tc>
        <w:tc>
          <w:tcPr>
            <w:tcW w:w="1741" w:type="dxa"/>
          </w:tcPr>
          <w:p w14:paraId="31737D46" w14:textId="77777777" w:rsidR="00DF0DF9" w:rsidRPr="0059327F" w:rsidRDefault="00DF0DF9" w:rsidP="00DF0DF9">
            <w:pPr>
              <w:tabs>
                <w:tab w:val="decimal" w:pos="1335"/>
              </w:tabs>
              <w:overflowPunct/>
              <w:autoSpaceDE/>
              <w:autoSpaceDN/>
              <w:adjustRightInd/>
              <w:spacing w:line="380" w:lineRule="exact"/>
              <w:textAlignment w:val="auto"/>
              <w:rPr>
                <w:rFonts w:ascii="Arial" w:hAnsi="Arial" w:cs="Arial"/>
                <w:sz w:val="20"/>
                <w:szCs w:val="20"/>
              </w:rPr>
            </w:pPr>
          </w:p>
        </w:tc>
      </w:tr>
      <w:tr w:rsidR="00DF0DF9" w:rsidRPr="0059327F" w14:paraId="4885F2F7" w14:textId="77777777" w:rsidTr="0059327F">
        <w:tc>
          <w:tcPr>
            <w:tcW w:w="3779" w:type="dxa"/>
          </w:tcPr>
          <w:p w14:paraId="40CB8742" w14:textId="77777777" w:rsidR="00DF0DF9" w:rsidRPr="0059327F" w:rsidRDefault="00DF0DF9" w:rsidP="00DF0DF9">
            <w:pPr>
              <w:tabs>
                <w:tab w:val="left" w:pos="4230"/>
              </w:tabs>
              <w:overflowPunct/>
              <w:autoSpaceDE/>
              <w:autoSpaceDN/>
              <w:adjustRightInd/>
              <w:spacing w:line="380" w:lineRule="exact"/>
              <w:ind w:left="162" w:hanging="162"/>
              <w:textAlignment w:val="auto"/>
              <w:rPr>
                <w:rFonts w:ascii="Arial" w:hAnsi="Arial" w:cs="Arial"/>
                <w:sz w:val="20"/>
                <w:szCs w:val="20"/>
              </w:rPr>
            </w:pPr>
            <w:r w:rsidRPr="0059327F">
              <w:rPr>
                <w:rFonts w:ascii="Arial" w:hAnsi="Arial" w:cs="Arial"/>
                <w:sz w:val="20"/>
                <w:szCs w:val="20"/>
              </w:rPr>
              <w:t>Deficit</w:t>
            </w:r>
          </w:p>
        </w:tc>
        <w:tc>
          <w:tcPr>
            <w:tcW w:w="1741" w:type="dxa"/>
            <w:vAlign w:val="bottom"/>
          </w:tcPr>
          <w:p w14:paraId="5B10D5DA" w14:textId="0393544E" w:rsidR="00DF0DF9" w:rsidRPr="0059327F" w:rsidRDefault="00DF0DF9" w:rsidP="00DF0DF9">
            <w:pPr>
              <w:pBdr>
                <w:bottom w:val="single" w:sz="4" w:space="1" w:color="auto"/>
              </w:pBdr>
              <w:tabs>
                <w:tab w:val="decimal" w:pos="1335"/>
              </w:tabs>
              <w:overflowPunct/>
              <w:autoSpaceDE/>
              <w:autoSpaceDN/>
              <w:adjustRightInd/>
              <w:spacing w:line="380" w:lineRule="exact"/>
              <w:textAlignment w:val="auto"/>
              <w:rPr>
                <w:rFonts w:ascii="Arial" w:hAnsi="Arial" w:cs="Arial"/>
                <w:sz w:val="20"/>
                <w:szCs w:val="20"/>
              </w:rPr>
            </w:pPr>
            <w:r w:rsidRPr="00DF0DF9">
              <w:rPr>
                <w:rFonts w:ascii="Arial" w:hAnsi="Arial" w:cs="Arial"/>
                <w:sz w:val="20"/>
                <w:szCs w:val="20"/>
              </w:rPr>
              <w:t>(11,586,532)</w:t>
            </w:r>
          </w:p>
        </w:tc>
        <w:tc>
          <w:tcPr>
            <w:tcW w:w="1741" w:type="dxa"/>
            <w:vAlign w:val="bottom"/>
          </w:tcPr>
          <w:p w14:paraId="2FE8F519" w14:textId="4615E74A" w:rsidR="00DF0DF9" w:rsidRPr="0059327F" w:rsidRDefault="00DF0DF9" w:rsidP="00DF0DF9">
            <w:pPr>
              <w:pBdr>
                <w:bottom w:val="single" w:sz="4" w:space="1" w:color="auto"/>
              </w:pBdr>
              <w:tabs>
                <w:tab w:val="decimal" w:pos="1335"/>
              </w:tabs>
              <w:overflowPunct/>
              <w:autoSpaceDE/>
              <w:autoSpaceDN/>
              <w:adjustRightInd/>
              <w:spacing w:line="380" w:lineRule="exact"/>
              <w:textAlignment w:val="auto"/>
              <w:rPr>
                <w:rFonts w:ascii="Arial" w:hAnsi="Arial" w:cs="Arial"/>
                <w:sz w:val="20"/>
                <w:szCs w:val="20"/>
              </w:rPr>
            </w:pPr>
            <w:r w:rsidRPr="00DF0DF9">
              <w:rPr>
                <w:rFonts w:ascii="Arial" w:hAnsi="Arial" w:cs="Arial"/>
                <w:sz w:val="20"/>
                <w:szCs w:val="20"/>
              </w:rPr>
              <w:t>94,270</w:t>
            </w:r>
          </w:p>
        </w:tc>
        <w:tc>
          <w:tcPr>
            <w:tcW w:w="1741" w:type="dxa"/>
            <w:vAlign w:val="bottom"/>
          </w:tcPr>
          <w:p w14:paraId="170F7EF3" w14:textId="5156C924" w:rsidR="00DF0DF9" w:rsidRPr="0059327F" w:rsidRDefault="00DF0DF9" w:rsidP="00DF0DF9">
            <w:pPr>
              <w:pBdr>
                <w:bottom w:val="single" w:sz="4" w:space="1" w:color="auto"/>
              </w:pBdr>
              <w:tabs>
                <w:tab w:val="decimal" w:pos="1335"/>
              </w:tabs>
              <w:overflowPunct/>
              <w:autoSpaceDE/>
              <w:autoSpaceDN/>
              <w:adjustRightInd/>
              <w:spacing w:line="380" w:lineRule="exact"/>
              <w:textAlignment w:val="auto"/>
              <w:rPr>
                <w:rFonts w:ascii="Arial" w:hAnsi="Arial" w:cs="Arial"/>
                <w:sz w:val="20"/>
                <w:szCs w:val="20"/>
              </w:rPr>
            </w:pPr>
            <w:r w:rsidRPr="00DF0DF9">
              <w:rPr>
                <w:rFonts w:ascii="Arial" w:hAnsi="Arial" w:cs="Arial"/>
                <w:sz w:val="20"/>
                <w:szCs w:val="20"/>
              </w:rPr>
              <w:t>(11,492,262)</w:t>
            </w:r>
          </w:p>
        </w:tc>
      </w:tr>
      <w:tr w:rsidR="00DF0DF9" w:rsidRPr="0059327F" w14:paraId="0BD698B1" w14:textId="77777777" w:rsidTr="0059327F">
        <w:tc>
          <w:tcPr>
            <w:tcW w:w="3779" w:type="dxa"/>
          </w:tcPr>
          <w:p w14:paraId="55C6BA88" w14:textId="77777777" w:rsidR="00DF0DF9" w:rsidRPr="0059327F" w:rsidRDefault="00DF0DF9" w:rsidP="00DF0DF9">
            <w:pPr>
              <w:tabs>
                <w:tab w:val="left" w:pos="4230"/>
              </w:tabs>
              <w:overflowPunct/>
              <w:autoSpaceDE/>
              <w:autoSpaceDN/>
              <w:adjustRightInd/>
              <w:spacing w:line="380" w:lineRule="exact"/>
              <w:ind w:left="162" w:right="-110" w:hanging="162"/>
              <w:textAlignment w:val="auto"/>
              <w:rPr>
                <w:rFonts w:ascii="Arial" w:hAnsi="Arial" w:cs="Arial"/>
                <w:spacing w:val="-6"/>
                <w:sz w:val="20"/>
                <w:szCs w:val="20"/>
              </w:rPr>
            </w:pPr>
            <w:r w:rsidRPr="0059327F">
              <w:rPr>
                <w:rFonts w:ascii="Arial" w:hAnsi="Arial" w:cs="Arial"/>
                <w:b/>
                <w:bCs/>
                <w:spacing w:val="-6"/>
                <w:sz w:val="20"/>
                <w:szCs w:val="20"/>
              </w:rPr>
              <w:t>Total shareholders’ equity</w:t>
            </w:r>
          </w:p>
        </w:tc>
        <w:tc>
          <w:tcPr>
            <w:tcW w:w="1741" w:type="dxa"/>
          </w:tcPr>
          <w:p w14:paraId="43EED437" w14:textId="096F39F5" w:rsidR="00DF0DF9" w:rsidRPr="0059327F" w:rsidRDefault="00DF0DF9" w:rsidP="00DF0DF9">
            <w:pPr>
              <w:pBdr>
                <w:bottom w:val="double" w:sz="4" w:space="1" w:color="auto"/>
              </w:pBdr>
              <w:tabs>
                <w:tab w:val="decimal" w:pos="1335"/>
              </w:tabs>
              <w:overflowPunct/>
              <w:autoSpaceDE/>
              <w:autoSpaceDN/>
              <w:adjustRightInd/>
              <w:spacing w:line="380" w:lineRule="exact"/>
              <w:textAlignment w:val="auto"/>
              <w:rPr>
                <w:rFonts w:ascii="Arial" w:hAnsi="Arial" w:cs="Arial"/>
                <w:sz w:val="20"/>
                <w:szCs w:val="20"/>
              </w:rPr>
            </w:pPr>
            <w:r w:rsidRPr="00DF0DF9">
              <w:rPr>
                <w:rFonts w:ascii="Arial" w:hAnsi="Arial" w:cs="Arial"/>
                <w:sz w:val="20"/>
                <w:szCs w:val="20"/>
              </w:rPr>
              <w:t>(11,586,532)</w:t>
            </w:r>
          </w:p>
        </w:tc>
        <w:tc>
          <w:tcPr>
            <w:tcW w:w="1741" w:type="dxa"/>
          </w:tcPr>
          <w:p w14:paraId="3C500F88" w14:textId="0B0F113F" w:rsidR="00DF0DF9" w:rsidRPr="0059327F" w:rsidRDefault="00DF0DF9" w:rsidP="00DF0DF9">
            <w:pPr>
              <w:pBdr>
                <w:bottom w:val="double" w:sz="4" w:space="1" w:color="auto"/>
              </w:pBdr>
              <w:tabs>
                <w:tab w:val="decimal" w:pos="1335"/>
              </w:tabs>
              <w:overflowPunct/>
              <w:autoSpaceDE/>
              <w:autoSpaceDN/>
              <w:adjustRightInd/>
              <w:spacing w:line="380" w:lineRule="exact"/>
              <w:textAlignment w:val="auto"/>
              <w:rPr>
                <w:rFonts w:ascii="Arial" w:hAnsi="Arial" w:cs="Arial"/>
                <w:sz w:val="20"/>
                <w:szCs w:val="20"/>
              </w:rPr>
            </w:pPr>
            <w:r w:rsidRPr="00DF0DF9">
              <w:rPr>
                <w:rFonts w:ascii="Arial" w:hAnsi="Arial" w:cs="Arial"/>
                <w:sz w:val="20"/>
                <w:szCs w:val="20"/>
              </w:rPr>
              <w:t>94,270</w:t>
            </w:r>
          </w:p>
        </w:tc>
        <w:tc>
          <w:tcPr>
            <w:tcW w:w="1741" w:type="dxa"/>
          </w:tcPr>
          <w:p w14:paraId="6670AE2B" w14:textId="5C155BED" w:rsidR="00DF0DF9" w:rsidRPr="0059327F" w:rsidRDefault="00DF0DF9" w:rsidP="00DF0DF9">
            <w:pPr>
              <w:pBdr>
                <w:bottom w:val="double" w:sz="4" w:space="1" w:color="auto"/>
              </w:pBdr>
              <w:tabs>
                <w:tab w:val="decimal" w:pos="1335"/>
              </w:tabs>
              <w:overflowPunct/>
              <w:autoSpaceDE/>
              <w:autoSpaceDN/>
              <w:adjustRightInd/>
              <w:spacing w:line="380" w:lineRule="exact"/>
              <w:textAlignment w:val="auto"/>
              <w:rPr>
                <w:rFonts w:ascii="Arial" w:hAnsi="Arial" w:cs="Arial"/>
                <w:sz w:val="20"/>
                <w:szCs w:val="20"/>
              </w:rPr>
            </w:pPr>
            <w:r w:rsidRPr="00DF0DF9">
              <w:rPr>
                <w:rFonts w:ascii="Arial" w:hAnsi="Arial" w:cs="Arial"/>
                <w:sz w:val="20"/>
                <w:szCs w:val="20"/>
              </w:rPr>
              <w:t>(11,492,262)</w:t>
            </w:r>
          </w:p>
        </w:tc>
      </w:tr>
    </w:tbl>
    <w:p w14:paraId="42AC7573" w14:textId="77777777" w:rsidR="00C52E69" w:rsidRPr="0059327F" w:rsidRDefault="00C52E69" w:rsidP="00884674">
      <w:pPr>
        <w:spacing w:line="380" w:lineRule="exact"/>
        <w:rPr>
          <w:rFonts w:ascii="Arial" w:hAnsi="Arial" w:cs="Arial"/>
        </w:rPr>
      </w:pPr>
    </w:p>
    <w:tbl>
      <w:tblPr>
        <w:tblStyle w:val="TableGrid1"/>
        <w:tblW w:w="900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9"/>
        <w:gridCol w:w="1741"/>
        <w:gridCol w:w="1741"/>
        <w:gridCol w:w="1741"/>
      </w:tblGrid>
      <w:tr w:rsidR="006B4285" w:rsidRPr="0059327F" w14:paraId="612D11C3" w14:textId="77777777" w:rsidTr="00C52E69">
        <w:trPr>
          <w:tblHeader/>
        </w:trPr>
        <w:tc>
          <w:tcPr>
            <w:tcW w:w="9002" w:type="dxa"/>
            <w:gridSpan w:val="4"/>
          </w:tcPr>
          <w:p w14:paraId="6D228AA0" w14:textId="77777777" w:rsidR="006B4285" w:rsidRPr="0059327F" w:rsidRDefault="006B4285" w:rsidP="00ED39BE">
            <w:pPr>
              <w:tabs>
                <w:tab w:val="left" w:pos="4230"/>
              </w:tabs>
              <w:overflowPunct/>
              <w:autoSpaceDE/>
              <w:autoSpaceDN/>
              <w:adjustRightInd/>
              <w:spacing w:line="380" w:lineRule="exact"/>
              <w:jc w:val="right"/>
              <w:textAlignment w:val="auto"/>
              <w:rPr>
                <w:rFonts w:ascii="Arial" w:hAnsi="Arial" w:cs="Arial"/>
                <w:sz w:val="20"/>
                <w:szCs w:val="20"/>
              </w:rPr>
            </w:pPr>
            <w:r w:rsidRPr="0059327F">
              <w:rPr>
                <w:rFonts w:ascii="Arial" w:hAnsi="Arial" w:cs="Arial"/>
                <w:sz w:val="20"/>
                <w:szCs w:val="20"/>
              </w:rPr>
              <w:t xml:space="preserve">(Unit: </w:t>
            </w:r>
            <w:r w:rsidR="00681993" w:rsidRPr="0059327F">
              <w:rPr>
                <w:rFonts w:ascii="Arial" w:hAnsi="Arial" w:cs="Arial"/>
                <w:sz w:val="20"/>
                <w:szCs w:val="20"/>
              </w:rPr>
              <w:t>Thousand</w:t>
            </w:r>
            <w:r w:rsidRPr="0059327F">
              <w:rPr>
                <w:rFonts w:ascii="Arial" w:hAnsi="Arial" w:cs="Arial"/>
                <w:sz w:val="20"/>
                <w:szCs w:val="20"/>
              </w:rPr>
              <w:t xml:space="preserve"> Baht)</w:t>
            </w:r>
          </w:p>
        </w:tc>
      </w:tr>
      <w:tr w:rsidR="006B4285" w:rsidRPr="0059327F" w14:paraId="4EF1106E" w14:textId="77777777" w:rsidTr="00C52E69">
        <w:trPr>
          <w:tblHeader/>
        </w:trPr>
        <w:tc>
          <w:tcPr>
            <w:tcW w:w="3779" w:type="dxa"/>
          </w:tcPr>
          <w:p w14:paraId="190F4693" w14:textId="77777777" w:rsidR="006B4285" w:rsidRPr="0059327F" w:rsidRDefault="006B4285" w:rsidP="00ED39BE">
            <w:pPr>
              <w:tabs>
                <w:tab w:val="left" w:pos="4230"/>
              </w:tabs>
              <w:overflowPunct/>
              <w:autoSpaceDE/>
              <w:autoSpaceDN/>
              <w:adjustRightInd/>
              <w:spacing w:line="380" w:lineRule="exact"/>
              <w:textAlignment w:val="auto"/>
              <w:rPr>
                <w:rFonts w:ascii="Arial" w:hAnsi="Arial" w:cs="Arial"/>
                <w:sz w:val="20"/>
                <w:szCs w:val="20"/>
              </w:rPr>
            </w:pPr>
          </w:p>
        </w:tc>
        <w:tc>
          <w:tcPr>
            <w:tcW w:w="5223" w:type="dxa"/>
            <w:gridSpan w:val="3"/>
          </w:tcPr>
          <w:p w14:paraId="7A133BFB" w14:textId="77777777" w:rsidR="006B4285" w:rsidRPr="0059327F" w:rsidRDefault="006B4285" w:rsidP="00ED39BE">
            <w:pPr>
              <w:pBdr>
                <w:bottom w:val="single" w:sz="4" w:space="1" w:color="auto"/>
              </w:pBdr>
              <w:tabs>
                <w:tab w:val="left" w:pos="4230"/>
              </w:tabs>
              <w:overflowPunct/>
              <w:autoSpaceDE/>
              <w:autoSpaceDN/>
              <w:adjustRightInd/>
              <w:spacing w:line="380" w:lineRule="exact"/>
              <w:jc w:val="center"/>
              <w:textAlignment w:val="auto"/>
              <w:rPr>
                <w:rFonts w:ascii="Arial" w:hAnsi="Arial" w:cs="Arial"/>
                <w:sz w:val="20"/>
                <w:szCs w:val="20"/>
              </w:rPr>
            </w:pPr>
            <w:r w:rsidRPr="0059327F">
              <w:rPr>
                <w:rFonts w:ascii="Arial" w:hAnsi="Arial" w:cs="Arial"/>
                <w:sz w:val="20"/>
                <w:szCs w:val="20"/>
              </w:rPr>
              <w:t xml:space="preserve">Consolidated financial statements </w:t>
            </w:r>
          </w:p>
        </w:tc>
      </w:tr>
      <w:tr w:rsidR="009B0F3E" w:rsidRPr="0059327F" w14:paraId="2C882660" w14:textId="77777777" w:rsidTr="00C52E69">
        <w:trPr>
          <w:tblHeader/>
        </w:trPr>
        <w:tc>
          <w:tcPr>
            <w:tcW w:w="3779" w:type="dxa"/>
          </w:tcPr>
          <w:p w14:paraId="11103CBB" w14:textId="77777777" w:rsidR="009B0F3E" w:rsidRPr="0059327F" w:rsidRDefault="009B0F3E" w:rsidP="009B0F3E">
            <w:pPr>
              <w:tabs>
                <w:tab w:val="left" w:pos="4230"/>
              </w:tabs>
              <w:overflowPunct/>
              <w:autoSpaceDE/>
              <w:autoSpaceDN/>
              <w:adjustRightInd/>
              <w:spacing w:line="380" w:lineRule="exact"/>
              <w:textAlignment w:val="auto"/>
              <w:rPr>
                <w:rFonts w:ascii="Arial" w:hAnsi="Arial" w:cs="Arial"/>
                <w:sz w:val="20"/>
                <w:szCs w:val="20"/>
              </w:rPr>
            </w:pPr>
          </w:p>
        </w:tc>
        <w:tc>
          <w:tcPr>
            <w:tcW w:w="5223" w:type="dxa"/>
            <w:gridSpan w:val="3"/>
          </w:tcPr>
          <w:p w14:paraId="36F69392" w14:textId="77777777" w:rsidR="009B0F3E" w:rsidRPr="0059327F" w:rsidRDefault="009B0F3E" w:rsidP="009B0F3E">
            <w:pPr>
              <w:pBdr>
                <w:bottom w:val="single" w:sz="4" w:space="1" w:color="auto"/>
              </w:pBdr>
              <w:tabs>
                <w:tab w:val="left" w:pos="900"/>
              </w:tabs>
              <w:spacing w:line="360" w:lineRule="exact"/>
              <w:ind w:left="-18"/>
              <w:jc w:val="center"/>
              <w:rPr>
                <w:rFonts w:ascii="Arial" w:hAnsi="Arial" w:cs="Arial"/>
                <w:sz w:val="20"/>
                <w:szCs w:val="20"/>
                <w:cs/>
              </w:rPr>
            </w:pPr>
            <w:r w:rsidRPr="0059327F">
              <w:rPr>
                <w:rFonts w:ascii="Arial" w:hAnsi="Arial" w:cs="Arial"/>
                <w:sz w:val="20"/>
                <w:szCs w:val="20"/>
              </w:rPr>
              <w:t xml:space="preserve">For the three-month period ended </w:t>
            </w:r>
            <w:r w:rsidR="001A4E74" w:rsidRPr="0059327F">
              <w:rPr>
                <w:rFonts w:ascii="Arial" w:hAnsi="Arial" w:cs="Arial"/>
                <w:sz w:val="20"/>
                <w:szCs w:val="20"/>
              </w:rPr>
              <w:t>30 September 2019</w:t>
            </w:r>
          </w:p>
        </w:tc>
      </w:tr>
      <w:tr w:rsidR="009B0F3E" w:rsidRPr="0059327F" w14:paraId="1E70A696" w14:textId="77777777" w:rsidTr="001A4E74">
        <w:trPr>
          <w:tblHeader/>
        </w:trPr>
        <w:tc>
          <w:tcPr>
            <w:tcW w:w="3779" w:type="dxa"/>
          </w:tcPr>
          <w:p w14:paraId="7E34FEA6" w14:textId="77777777" w:rsidR="009B0F3E" w:rsidRPr="0059327F" w:rsidRDefault="009B0F3E" w:rsidP="009B0F3E">
            <w:pPr>
              <w:tabs>
                <w:tab w:val="left" w:pos="4230"/>
              </w:tabs>
              <w:overflowPunct/>
              <w:autoSpaceDE/>
              <w:autoSpaceDN/>
              <w:adjustRightInd/>
              <w:spacing w:line="380" w:lineRule="exact"/>
              <w:textAlignment w:val="auto"/>
              <w:rPr>
                <w:rFonts w:ascii="Arial" w:hAnsi="Arial" w:cs="Arial"/>
                <w:sz w:val="20"/>
                <w:szCs w:val="20"/>
              </w:rPr>
            </w:pPr>
          </w:p>
        </w:tc>
        <w:tc>
          <w:tcPr>
            <w:tcW w:w="1741" w:type="dxa"/>
            <w:vAlign w:val="bottom"/>
          </w:tcPr>
          <w:p w14:paraId="521A14F9" w14:textId="77777777" w:rsidR="009B0F3E" w:rsidRPr="0059327F" w:rsidRDefault="009B0F3E" w:rsidP="009B0F3E">
            <w:pPr>
              <w:pBdr>
                <w:bottom w:val="single" w:sz="4" w:space="1" w:color="auto"/>
              </w:pBdr>
              <w:tabs>
                <w:tab w:val="left" w:pos="4230"/>
              </w:tabs>
              <w:overflowPunct/>
              <w:autoSpaceDE/>
              <w:autoSpaceDN/>
              <w:adjustRightInd/>
              <w:spacing w:line="380" w:lineRule="exact"/>
              <w:jc w:val="center"/>
              <w:textAlignment w:val="auto"/>
              <w:rPr>
                <w:rFonts w:ascii="Arial" w:hAnsi="Arial" w:cs="Arial"/>
                <w:sz w:val="20"/>
                <w:szCs w:val="20"/>
              </w:rPr>
            </w:pPr>
            <w:r w:rsidRPr="0059327F">
              <w:rPr>
                <w:rFonts w:ascii="Arial" w:hAnsi="Arial" w:cs="Arial"/>
                <w:sz w:val="20"/>
                <w:szCs w:val="20"/>
              </w:rPr>
              <w:t xml:space="preserve">Previous </w:t>
            </w:r>
            <w:r w:rsidRPr="0059327F">
              <w:rPr>
                <w:rFonts w:ascii="Arial" w:hAnsi="Arial" w:cs="Arial"/>
                <w:spacing w:val="-4"/>
                <w:sz w:val="20"/>
                <w:szCs w:val="20"/>
              </w:rPr>
              <w:t>accounting policy</w:t>
            </w:r>
          </w:p>
        </w:tc>
        <w:tc>
          <w:tcPr>
            <w:tcW w:w="1741" w:type="dxa"/>
            <w:vAlign w:val="bottom"/>
          </w:tcPr>
          <w:p w14:paraId="4DA3793C" w14:textId="77777777" w:rsidR="009B0F3E" w:rsidRPr="0059327F" w:rsidRDefault="009B0F3E" w:rsidP="009B0F3E">
            <w:pPr>
              <w:pBdr>
                <w:bottom w:val="single" w:sz="4" w:space="1" w:color="auto"/>
              </w:pBdr>
              <w:tabs>
                <w:tab w:val="left" w:pos="4230"/>
              </w:tabs>
              <w:overflowPunct/>
              <w:autoSpaceDE/>
              <w:autoSpaceDN/>
              <w:adjustRightInd/>
              <w:spacing w:line="380" w:lineRule="exact"/>
              <w:jc w:val="center"/>
              <w:textAlignment w:val="auto"/>
              <w:rPr>
                <w:rFonts w:ascii="Arial" w:hAnsi="Arial" w:cs="Arial"/>
                <w:sz w:val="20"/>
                <w:szCs w:val="20"/>
              </w:rPr>
            </w:pPr>
            <w:r w:rsidRPr="0059327F">
              <w:rPr>
                <w:rFonts w:ascii="Arial" w:hAnsi="Arial" w:cs="Arial"/>
                <w:sz w:val="20"/>
                <w:szCs w:val="20"/>
              </w:rPr>
              <w:t>Increase (decrease)</w:t>
            </w:r>
          </w:p>
        </w:tc>
        <w:tc>
          <w:tcPr>
            <w:tcW w:w="1741" w:type="dxa"/>
            <w:vAlign w:val="bottom"/>
          </w:tcPr>
          <w:p w14:paraId="136ED867" w14:textId="77777777" w:rsidR="009B0F3E" w:rsidRPr="0059327F" w:rsidRDefault="009B0F3E" w:rsidP="009B0F3E">
            <w:pPr>
              <w:pBdr>
                <w:bottom w:val="single" w:sz="4" w:space="1" w:color="auto"/>
              </w:pBdr>
              <w:tabs>
                <w:tab w:val="left" w:pos="4230"/>
              </w:tabs>
              <w:overflowPunct/>
              <w:autoSpaceDE/>
              <w:autoSpaceDN/>
              <w:adjustRightInd/>
              <w:spacing w:line="380" w:lineRule="exact"/>
              <w:jc w:val="center"/>
              <w:textAlignment w:val="auto"/>
              <w:rPr>
                <w:rFonts w:ascii="Arial" w:hAnsi="Arial" w:cs="Arial"/>
                <w:sz w:val="20"/>
                <w:szCs w:val="20"/>
              </w:rPr>
            </w:pPr>
            <w:r w:rsidRPr="0059327F">
              <w:rPr>
                <w:rFonts w:ascii="Arial" w:hAnsi="Arial" w:cs="Arial"/>
                <w:sz w:val="20"/>
                <w:szCs w:val="20"/>
              </w:rPr>
              <w:t>TFRS 15</w:t>
            </w:r>
          </w:p>
        </w:tc>
      </w:tr>
      <w:tr w:rsidR="009B0F3E" w:rsidRPr="0059327F" w14:paraId="48524C6A" w14:textId="77777777" w:rsidTr="001A4E74">
        <w:tc>
          <w:tcPr>
            <w:tcW w:w="3779" w:type="dxa"/>
          </w:tcPr>
          <w:p w14:paraId="62B380B0" w14:textId="77777777" w:rsidR="009B0F3E" w:rsidRPr="0059327F" w:rsidRDefault="009B0F3E" w:rsidP="009B0F3E">
            <w:pPr>
              <w:tabs>
                <w:tab w:val="left" w:pos="4230"/>
              </w:tabs>
              <w:overflowPunct/>
              <w:autoSpaceDE/>
              <w:autoSpaceDN/>
              <w:adjustRightInd/>
              <w:spacing w:line="380" w:lineRule="exact"/>
              <w:ind w:left="162" w:right="-110" w:hanging="162"/>
              <w:textAlignment w:val="auto"/>
              <w:rPr>
                <w:rFonts w:ascii="Arial" w:hAnsi="Arial" w:cs="Arial"/>
                <w:b/>
                <w:bCs/>
                <w:sz w:val="20"/>
                <w:szCs w:val="20"/>
              </w:rPr>
            </w:pPr>
            <w:r w:rsidRPr="0059327F">
              <w:rPr>
                <w:rFonts w:ascii="Arial" w:hAnsi="Arial" w:cs="Arial"/>
                <w:b/>
                <w:bCs/>
                <w:sz w:val="20"/>
                <w:szCs w:val="20"/>
              </w:rPr>
              <w:t>Statement of comprehensive income</w:t>
            </w:r>
          </w:p>
        </w:tc>
        <w:tc>
          <w:tcPr>
            <w:tcW w:w="1741" w:type="dxa"/>
            <w:vAlign w:val="bottom"/>
          </w:tcPr>
          <w:p w14:paraId="1B5CC29F" w14:textId="77777777" w:rsidR="009B0F3E" w:rsidRPr="0059327F" w:rsidRDefault="009B0F3E" w:rsidP="009B0F3E">
            <w:pPr>
              <w:tabs>
                <w:tab w:val="decimal" w:pos="1335"/>
              </w:tabs>
              <w:overflowPunct/>
              <w:autoSpaceDE/>
              <w:autoSpaceDN/>
              <w:adjustRightInd/>
              <w:spacing w:line="380" w:lineRule="exact"/>
              <w:textAlignment w:val="auto"/>
              <w:rPr>
                <w:rFonts w:ascii="Arial" w:hAnsi="Arial" w:cs="Arial"/>
                <w:sz w:val="20"/>
                <w:szCs w:val="20"/>
              </w:rPr>
            </w:pPr>
          </w:p>
        </w:tc>
        <w:tc>
          <w:tcPr>
            <w:tcW w:w="1741" w:type="dxa"/>
            <w:vAlign w:val="bottom"/>
          </w:tcPr>
          <w:p w14:paraId="50A309B4" w14:textId="77777777" w:rsidR="009B0F3E" w:rsidRPr="0059327F" w:rsidRDefault="009B0F3E" w:rsidP="009B0F3E">
            <w:pPr>
              <w:tabs>
                <w:tab w:val="decimal" w:pos="1335"/>
              </w:tabs>
              <w:overflowPunct/>
              <w:autoSpaceDE/>
              <w:autoSpaceDN/>
              <w:adjustRightInd/>
              <w:spacing w:line="380" w:lineRule="exact"/>
              <w:textAlignment w:val="auto"/>
              <w:rPr>
                <w:rFonts w:ascii="Arial" w:hAnsi="Arial" w:cs="Arial"/>
                <w:sz w:val="20"/>
                <w:szCs w:val="20"/>
              </w:rPr>
            </w:pPr>
          </w:p>
        </w:tc>
        <w:tc>
          <w:tcPr>
            <w:tcW w:w="1741" w:type="dxa"/>
            <w:vAlign w:val="bottom"/>
          </w:tcPr>
          <w:p w14:paraId="19B82439" w14:textId="77777777" w:rsidR="009B0F3E" w:rsidRPr="0059327F" w:rsidRDefault="009B0F3E" w:rsidP="009B0F3E">
            <w:pPr>
              <w:tabs>
                <w:tab w:val="decimal" w:pos="1335"/>
              </w:tabs>
              <w:overflowPunct/>
              <w:autoSpaceDE/>
              <w:autoSpaceDN/>
              <w:adjustRightInd/>
              <w:spacing w:line="380" w:lineRule="exact"/>
              <w:textAlignment w:val="auto"/>
              <w:rPr>
                <w:rFonts w:ascii="Arial" w:hAnsi="Arial" w:cs="Arial"/>
                <w:sz w:val="20"/>
                <w:szCs w:val="20"/>
              </w:rPr>
            </w:pPr>
          </w:p>
        </w:tc>
      </w:tr>
      <w:tr w:rsidR="009B0F3E" w:rsidRPr="0059327F" w14:paraId="4A1F4E98" w14:textId="77777777" w:rsidTr="001A4E74">
        <w:tc>
          <w:tcPr>
            <w:tcW w:w="3779" w:type="dxa"/>
          </w:tcPr>
          <w:p w14:paraId="184A50B5" w14:textId="77777777" w:rsidR="009B0F3E" w:rsidRPr="0059327F" w:rsidRDefault="009B0F3E" w:rsidP="009B0F3E">
            <w:pPr>
              <w:tabs>
                <w:tab w:val="left" w:pos="4230"/>
              </w:tabs>
              <w:overflowPunct/>
              <w:autoSpaceDE/>
              <w:autoSpaceDN/>
              <w:adjustRightInd/>
              <w:spacing w:line="380" w:lineRule="exact"/>
              <w:ind w:left="162" w:hanging="162"/>
              <w:textAlignment w:val="auto"/>
              <w:rPr>
                <w:rFonts w:ascii="Arial" w:hAnsi="Arial" w:cs="Arial"/>
                <w:b/>
                <w:bCs/>
                <w:sz w:val="20"/>
                <w:szCs w:val="20"/>
              </w:rPr>
            </w:pPr>
            <w:r w:rsidRPr="0059327F">
              <w:rPr>
                <w:rFonts w:ascii="Arial" w:hAnsi="Arial" w:cs="Arial"/>
                <w:b/>
                <w:bCs/>
                <w:sz w:val="20"/>
                <w:szCs w:val="20"/>
              </w:rPr>
              <w:t>Profit or loss:</w:t>
            </w:r>
          </w:p>
        </w:tc>
        <w:tc>
          <w:tcPr>
            <w:tcW w:w="1741" w:type="dxa"/>
            <w:vAlign w:val="bottom"/>
          </w:tcPr>
          <w:p w14:paraId="7606ED31" w14:textId="77777777" w:rsidR="009B0F3E" w:rsidRPr="0059327F" w:rsidRDefault="009B0F3E" w:rsidP="009B0F3E">
            <w:pPr>
              <w:tabs>
                <w:tab w:val="decimal" w:pos="1335"/>
              </w:tabs>
              <w:overflowPunct/>
              <w:autoSpaceDE/>
              <w:autoSpaceDN/>
              <w:adjustRightInd/>
              <w:spacing w:line="380" w:lineRule="exact"/>
              <w:textAlignment w:val="auto"/>
              <w:rPr>
                <w:rFonts w:ascii="Arial" w:hAnsi="Arial" w:cs="Arial"/>
                <w:sz w:val="20"/>
                <w:szCs w:val="20"/>
              </w:rPr>
            </w:pPr>
          </w:p>
        </w:tc>
        <w:tc>
          <w:tcPr>
            <w:tcW w:w="1741" w:type="dxa"/>
            <w:vAlign w:val="bottom"/>
          </w:tcPr>
          <w:p w14:paraId="02C66EE9" w14:textId="77777777" w:rsidR="009B0F3E" w:rsidRPr="0059327F" w:rsidRDefault="009B0F3E" w:rsidP="009B0F3E">
            <w:pPr>
              <w:tabs>
                <w:tab w:val="decimal" w:pos="1335"/>
              </w:tabs>
              <w:overflowPunct/>
              <w:autoSpaceDE/>
              <w:autoSpaceDN/>
              <w:adjustRightInd/>
              <w:spacing w:line="380" w:lineRule="exact"/>
              <w:textAlignment w:val="auto"/>
              <w:rPr>
                <w:rFonts w:ascii="Arial" w:hAnsi="Arial" w:cs="Arial"/>
                <w:sz w:val="20"/>
                <w:szCs w:val="20"/>
              </w:rPr>
            </w:pPr>
          </w:p>
        </w:tc>
        <w:tc>
          <w:tcPr>
            <w:tcW w:w="1741" w:type="dxa"/>
            <w:vAlign w:val="bottom"/>
          </w:tcPr>
          <w:p w14:paraId="119988BC" w14:textId="77777777" w:rsidR="009B0F3E" w:rsidRPr="0059327F" w:rsidRDefault="009B0F3E" w:rsidP="009B0F3E">
            <w:pPr>
              <w:tabs>
                <w:tab w:val="decimal" w:pos="1335"/>
              </w:tabs>
              <w:overflowPunct/>
              <w:autoSpaceDE/>
              <w:autoSpaceDN/>
              <w:adjustRightInd/>
              <w:spacing w:line="380" w:lineRule="exact"/>
              <w:textAlignment w:val="auto"/>
              <w:rPr>
                <w:rFonts w:ascii="Arial" w:hAnsi="Arial" w:cs="Arial"/>
                <w:sz w:val="20"/>
                <w:szCs w:val="20"/>
              </w:rPr>
            </w:pPr>
          </w:p>
        </w:tc>
      </w:tr>
      <w:tr w:rsidR="00DF0DF9" w:rsidRPr="0059327F" w14:paraId="32D6DE14" w14:textId="77777777" w:rsidTr="001A4E74">
        <w:tc>
          <w:tcPr>
            <w:tcW w:w="3779" w:type="dxa"/>
          </w:tcPr>
          <w:p w14:paraId="2E16F3D6" w14:textId="77777777" w:rsidR="00DF0DF9" w:rsidRPr="0059327F" w:rsidRDefault="00DF0DF9" w:rsidP="00DF0DF9">
            <w:pPr>
              <w:tabs>
                <w:tab w:val="left" w:pos="4230"/>
              </w:tabs>
              <w:overflowPunct/>
              <w:autoSpaceDE/>
              <w:autoSpaceDN/>
              <w:adjustRightInd/>
              <w:spacing w:line="380" w:lineRule="exact"/>
              <w:ind w:left="162" w:hanging="162"/>
              <w:textAlignment w:val="auto"/>
              <w:rPr>
                <w:rFonts w:ascii="Arial" w:hAnsi="Arial" w:cs="Arial"/>
                <w:sz w:val="20"/>
                <w:szCs w:val="20"/>
              </w:rPr>
            </w:pPr>
            <w:r w:rsidRPr="0059327F">
              <w:rPr>
                <w:rFonts w:ascii="Arial" w:hAnsi="Arial" w:cs="Arial"/>
                <w:sz w:val="20"/>
                <w:szCs w:val="20"/>
              </w:rPr>
              <w:t>Selling expenses</w:t>
            </w:r>
          </w:p>
        </w:tc>
        <w:tc>
          <w:tcPr>
            <w:tcW w:w="1741" w:type="dxa"/>
          </w:tcPr>
          <w:p w14:paraId="419531AF" w14:textId="03BEF45A" w:rsidR="00DF0DF9" w:rsidRPr="0059327F" w:rsidRDefault="00DF0DF9" w:rsidP="00DF0DF9">
            <w:pPr>
              <w:tabs>
                <w:tab w:val="decimal" w:pos="1335"/>
              </w:tabs>
              <w:overflowPunct/>
              <w:autoSpaceDE/>
              <w:autoSpaceDN/>
              <w:adjustRightInd/>
              <w:spacing w:line="380" w:lineRule="exact"/>
              <w:textAlignment w:val="auto"/>
              <w:rPr>
                <w:rFonts w:ascii="Arial" w:hAnsi="Arial" w:cs="Arial"/>
                <w:sz w:val="20"/>
                <w:szCs w:val="20"/>
              </w:rPr>
            </w:pPr>
            <w:r w:rsidRPr="00DF0DF9">
              <w:rPr>
                <w:rFonts w:ascii="Arial" w:hAnsi="Arial" w:cs="Arial"/>
                <w:sz w:val="20"/>
                <w:szCs w:val="20"/>
              </w:rPr>
              <w:t>264,533</w:t>
            </w:r>
          </w:p>
        </w:tc>
        <w:tc>
          <w:tcPr>
            <w:tcW w:w="1741" w:type="dxa"/>
          </w:tcPr>
          <w:p w14:paraId="139FD15B" w14:textId="4FB0D718" w:rsidR="00DF0DF9" w:rsidRPr="0059327F" w:rsidRDefault="00DF0DF9" w:rsidP="00DF0DF9">
            <w:pPr>
              <w:tabs>
                <w:tab w:val="decimal" w:pos="1335"/>
              </w:tabs>
              <w:overflowPunct/>
              <w:autoSpaceDE/>
              <w:autoSpaceDN/>
              <w:adjustRightInd/>
              <w:spacing w:line="380" w:lineRule="exact"/>
              <w:textAlignment w:val="auto"/>
              <w:rPr>
                <w:rFonts w:ascii="Arial" w:hAnsi="Arial" w:cs="Arial"/>
                <w:sz w:val="20"/>
                <w:szCs w:val="20"/>
              </w:rPr>
            </w:pPr>
            <w:r w:rsidRPr="00DF0DF9">
              <w:rPr>
                <w:rFonts w:ascii="Arial" w:hAnsi="Arial" w:cs="Arial"/>
                <w:sz w:val="20"/>
                <w:szCs w:val="20"/>
              </w:rPr>
              <w:t>-</w:t>
            </w:r>
          </w:p>
        </w:tc>
        <w:tc>
          <w:tcPr>
            <w:tcW w:w="1741" w:type="dxa"/>
          </w:tcPr>
          <w:p w14:paraId="752F4E2C" w14:textId="4E38889D" w:rsidR="00DF0DF9" w:rsidRPr="0059327F" w:rsidRDefault="00DF0DF9" w:rsidP="00DF0DF9">
            <w:pPr>
              <w:tabs>
                <w:tab w:val="decimal" w:pos="1335"/>
              </w:tabs>
              <w:overflowPunct/>
              <w:autoSpaceDE/>
              <w:autoSpaceDN/>
              <w:adjustRightInd/>
              <w:spacing w:line="380" w:lineRule="exact"/>
              <w:textAlignment w:val="auto"/>
              <w:rPr>
                <w:rFonts w:ascii="Arial" w:hAnsi="Arial" w:cs="Arial"/>
                <w:sz w:val="20"/>
                <w:szCs w:val="20"/>
              </w:rPr>
            </w:pPr>
            <w:r w:rsidRPr="00DF0DF9">
              <w:rPr>
                <w:rFonts w:ascii="Arial" w:hAnsi="Arial" w:cs="Arial"/>
                <w:sz w:val="20"/>
                <w:szCs w:val="20"/>
              </w:rPr>
              <w:t>264,533</w:t>
            </w:r>
          </w:p>
        </w:tc>
      </w:tr>
      <w:tr w:rsidR="00DF0DF9" w:rsidRPr="0059327F" w14:paraId="688F3A35" w14:textId="77777777" w:rsidTr="001A4E74">
        <w:tc>
          <w:tcPr>
            <w:tcW w:w="3779" w:type="dxa"/>
          </w:tcPr>
          <w:p w14:paraId="781274E9" w14:textId="77777777" w:rsidR="00DF0DF9" w:rsidRPr="0059327F" w:rsidRDefault="00DF0DF9" w:rsidP="00DF0DF9">
            <w:pPr>
              <w:tabs>
                <w:tab w:val="left" w:pos="4230"/>
              </w:tabs>
              <w:overflowPunct/>
              <w:autoSpaceDE/>
              <w:autoSpaceDN/>
              <w:adjustRightInd/>
              <w:spacing w:line="380" w:lineRule="exact"/>
              <w:ind w:left="162" w:hanging="162"/>
              <w:textAlignment w:val="auto"/>
              <w:rPr>
                <w:rFonts w:ascii="Arial" w:hAnsi="Arial" w:cs="Arial"/>
                <w:sz w:val="20"/>
                <w:szCs w:val="20"/>
              </w:rPr>
            </w:pPr>
            <w:r w:rsidRPr="0059327F">
              <w:rPr>
                <w:rFonts w:ascii="Arial" w:hAnsi="Arial" w:cs="Arial"/>
                <w:sz w:val="20"/>
                <w:szCs w:val="20"/>
              </w:rPr>
              <w:t>Income tax</w:t>
            </w:r>
          </w:p>
        </w:tc>
        <w:tc>
          <w:tcPr>
            <w:tcW w:w="1741" w:type="dxa"/>
          </w:tcPr>
          <w:p w14:paraId="771C1211" w14:textId="69DDC128" w:rsidR="00DF0DF9" w:rsidRPr="0059327F" w:rsidRDefault="00DF0DF9" w:rsidP="00DF0DF9">
            <w:pPr>
              <w:pBdr>
                <w:bottom w:val="single" w:sz="4" w:space="1" w:color="auto"/>
              </w:pBdr>
              <w:tabs>
                <w:tab w:val="decimal" w:pos="1335"/>
              </w:tabs>
              <w:overflowPunct/>
              <w:autoSpaceDE/>
              <w:autoSpaceDN/>
              <w:adjustRightInd/>
              <w:spacing w:line="380" w:lineRule="exact"/>
              <w:textAlignment w:val="auto"/>
              <w:rPr>
                <w:rFonts w:ascii="Arial" w:hAnsi="Arial" w:cs="Arial"/>
                <w:sz w:val="20"/>
                <w:szCs w:val="20"/>
              </w:rPr>
            </w:pPr>
            <w:r w:rsidRPr="00DF0DF9">
              <w:rPr>
                <w:rFonts w:ascii="Arial" w:hAnsi="Arial" w:cs="Arial"/>
                <w:sz w:val="20"/>
                <w:szCs w:val="20"/>
              </w:rPr>
              <w:t>(25,479)</w:t>
            </w:r>
          </w:p>
        </w:tc>
        <w:tc>
          <w:tcPr>
            <w:tcW w:w="1741" w:type="dxa"/>
          </w:tcPr>
          <w:p w14:paraId="0AEE0719" w14:textId="7B47F85D" w:rsidR="00DF0DF9" w:rsidRPr="0059327F" w:rsidRDefault="00DF0DF9" w:rsidP="00DF0DF9">
            <w:pPr>
              <w:pBdr>
                <w:bottom w:val="single" w:sz="4" w:space="1" w:color="auto"/>
              </w:pBdr>
              <w:tabs>
                <w:tab w:val="decimal" w:pos="1335"/>
              </w:tabs>
              <w:overflowPunct/>
              <w:autoSpaceDE/>
              <w:autoSpaceDN/>
              <w:adjustRightInd/>
              <w:spacing w:line="380" w:lineRule="exact"/>
              <w:textAlignment w:val="auto"/>
              <w:rPr>
                <w:rFonts w:ascii="Arial" w:hAnsi="Arial" w:cs="Arial"/>
                <w:sz w:val="20"/>
                <w:szCs w:val="20"/>
              </w:rPr>
            </w:pPr>
            <w:r w:rsidRPr="00DF0DF9">
              <w:rPr>
                <w:rFonts w:ascii="Arial" w:hAnsi="Arial" w:cs="Arial"/>
                <w:sz w:val="20"/>
                <w:szCs w:val="20"/>
              </w:rPr>
              <w:t>-</w:t>
            </w:r>
          </w:p>
        </w:tc>
        <w:tc>
          <w:tcPr>
            <w:tcW w:w="1741" w:type="dxa"/>
          </w:tcPr>
          <w:p w14:paraId="6892F35E" w14:textId="13100A03" w:rsidR="00DF0DF9" w:rsidRPr="0059327F" w:rsidRDefault="00DF0DF9" w:rsidP="00DF0DF9">
            <w:pPr>
              <w:pBdr>
                <w:bottom w:val="single" w:sz="4" w:space="1" w:color="auto"/>
              </w:pBdr>
              <w:tabs>
                <w:tab w:val="decimal" w:pos="1335"/>
              </w:tabs>
              <w:overflowPunct/>
              <w:autoSpaceDE/>
              <w:autoSpaceDN/>
              <w:adjustRightInd/>
              <w:spacing w:line="380" w:lineRule="exact"/>
              <w:textAlignment w:val="auto"/>
              <w:rPr>
                <w:rFonts w:ascii="Arial" w:hAnsi="Arial" w:cs="Arial"/>
                <w:sz w:val="20"/>
                <w:szCs w:val="20"/>
              </w:rPr>
            </w:pPr>
            <w:r w:rsidRPr="00DF0DF9">
              <w:rPr>
                <w:rFonts w:ascii="Arial" w:hAnsi="Arial" w:cs="Arial"/>
                <w:sz w:val="20"/>
                <w:szCs w:val="20"/>
              </w:rPr>
              <w:t>(25,479)</w:t>
            </w:r>
          </w:p>
        </w:tc>
      </w:tr>
      <w:tr w:rsidR="00DF0DF9" w:rsidRPr="0059327F" w14:paraId="1C76E635" w14:textId="77777777" w:rsidTr="001A4E74">
        <w:tc>
          <w:tcPr>
            <w:tcW w:w="3779" w:type="dxa"/>
          </w:tcPr>
          <w:p w14:paraId="59B8F405" w14:textId="77777777" w:rsidR="00DF0DF9" w:rsidRPr="0059327F" w:rsidRDefault="00DF0DF9" w:rsidP="00DF0DF9">
            <w:pPr>
              <w:tabs>
                <w:tab w:val="left" w:pos="4230"/>
              </w:tabs>
              <w:overflowPunct/>
              <w:autoSpaceDE/>
              <w:autoSpaceDN/>
              <w:adjustRightInd/>
              <w:spacing w:line="380" w:lineRule="exact"/>
              <w:ind w:left="162" w:hanging="162"/>
              <w:textAlignment w:val="auto"/>
              <w:rPr>
                <w:rFonts w:ascii="Arial" w:hAnsi="Arial" w:cs="Arial"/>
                <w:b/>
                <w:bCs/>
                <w:sz w:val="20"/>
                <w:szCs w:val="20"/>
              </w:rPr>
            </w:pPr>
            <w:r w:rsidRPr="0059327F">
              <w:rPr>
                <w:rFonts w:ascii="Arial" w:hAnsi="Arial" w:cs="Arial"/>
                <w:b/>
                <w:bCs/>
                <w:sz w:val="20"/>
                <w:szCs w:val="20"/>
              </w:rPr>
              <w:t>Loss for the period</w:t>
            </w:r>
          </w:p>
        </w:tc>
        <w:tc>
          <w:tcPr>
            <w:tcW w:w="1741" w:type="dxa"/>
          </w:tcPr>
          <w:p w14:paraId="27764BD2" w14:textId="695CE33D" w:rsidR="00DF0DF9" w:rsidRPr="0059327F" w:rsidRDefault="00DF0DF9" w:rsidP="00DF0DF9">
            <w:pPr>
              <w:pBdr>
                <w:bottom w:val="double" w:sz="4" w:space="1" w:color="auto"/>
              </w:pBdr>
              <w:tabs>
                <w:tab w:val="decimal" w:pos="1335"/>
              </w:tabs>
              <w:overflowPunct/>
              <w:autoSpaceDE/>
              <w:autoSpaceDN/>
              <w:adjustRightInd/>
              <w:spacing w:line="380" w:lineRule="exact"/>
              <w:textAlignment w:val="auto"/>
              <w:rPr>
                <w:rFonts w:ascii="Arial" w:hAnsi="Arial" w:cs="Arial"/>
                <w:sz w:val="20"/>
                <w:szCs w:val="20"/>
              </w:rPr>
            </w:pPr>
            <w:r w:rsidRPr="00DF0DF9">
              <w:rPr>
                <w:rFonts w:ascii="Arial" w:hAnsi="Arial" w:cs="Arial"/>
                <w:sz w:val="20"/>
                <w:szCs w:val="20"/>
              </w:rPr>
              <w:t>239,054</w:t>
            </w:r>
          </w:p>
        </w:tc>
        <w:tc>
          <w:tcPr>
            <w:tcW w:w="1741" w:type="dxa"/>
          </w:tcPr>
          <w:p w14:paraId="00476F44" w14:textId="2B86864F" w:rsidR="00DF0DF9" w:rsidRPr="0059327F" w:rsidRDefault="00DF0DF9" w:rsidP="00DF0DF9">
            <w:pPr>
              <w:pBdr>
                <w:bottom w:val="double" w:sz="4" w:space="1" w:color="auto"/>
              </w:pBdr>
              <w:tabs>
                <w:tab w:val="decimal" w:pos="1335"/>
              </w:tabs>
              <w:overflowPunct/>
              <w:autoSpaceDE/>
              <w:autoSpaceDN/>
              <w:adjustRightInd/>
              <w:spacing w:line="380" w:lineRule="exact"/>
              <w:textAlignment w:val="auto"/>
              <w:rPr>
                <w:rFonts w:ascii="Arial" w:hAnsi="Arial" w:cs="Arial"/>
                <w:sz w:val="20"/>
                <w:szCs w:val="20"/>
              </w:rPr>
            </w:pPr>
            <w:r w:rsidRPr="00DF0DF9">
              <w:rPr>
                <w:rFonts w:ascii="Arial" w:hAnsi="Arial" w:cs="Arial"/>
                <w:sz w:val="20"/>
                <w:szCs w:val="20"/>
              </w:rPr>
              <w:t>-</w:t>
            </w:r>
          </w:p>
        </w:tc>
        <w:tc>
          <w:tcPr>
            <w:tcW w:w="1741" w:type="dxa"/>
          </w:tcPr>
          <w:p w14:paraId="4F842B1D" w14:textId="62DB54CC" w:rsidR="00DF0DF9" w:rsidRPr="0059327F" w:rsidRDefault="00DF0DF9" w:rsidP="000C678B">
            <w:pPr>
              <w:pBdr>
                <w:bottom w:val="double" w:sz="4" w:space="1" w:color="auto"/>
              </w:pBdr>
              <w:tabs>
                <w:tab w:val="decimal" w:pos="1335"/>
              </w:tabs>
              <w:overflowPunct/>
              <w:autoSpaceDE/>
              <w:autoSpaceDN/>
              <w:adjustRightInd/>
              <w:spacing w:line="380" w:lineRule="exact"/>
              <w:textAlignment w:val="auto"/>
              <w:rPr>
                <w:rFonts w:ascii="Arial" w:hAnsi="Arial" w:cs="Arial"/>
                <w:sz w:val="20"/>
                <w:szCs w:val="20"/>
              </w:rPr>
            </w:pPr>
            <w:r w:rsidRPr="00DF0DF9">
              <w:rPr>
                <w:rFonts w:ascii="Arial" w:hAnsi="Arial" w:cs="Arial"/>
                <w:sz w:val="20"/>
                <w:szCs w:val="20"/>
              </w:rPr>
              <w:t>239,054</w:t>
            </w:r>
          </w:p>
        </w:tc>
      </w:tr>
      <w:tr w:rsidR="00DF0DF9" w:rsidRPr="0059327F" w14:paraId="400C79B8" w14:textId="77777777" w:rsidTr="001A4E74">
        <w:tc>
          <w:tcPr>
            <w:tcW w:w="3779" w:type="dxa"/>
          </w:tcPr>
          <w:p w14:paraId="186A4BFC" w14:textId="77777777" w:rsidR="00DF0DF9" w:rsidRPr="0059327F" w:rsidRDefault="00DF0DF9" w:rsidP="00DF0DF9">
            <w:pPr>
              <w:tabs>
                <w:tab w:val="left" w:pos="4230"/>
              </w:tabs>
              <w:overflowPunct/>
              <w:autoSpaceDE/>
              <w:autoSpaceDN/>
              <w:adjustRightInd/>
              <w:spacing w:line="380" w:lineRule="exact"/>
              <w:ind w:left="162" w:hanging="162"/>
              <w:textAlignment w:val="auto"/>
              <w:rPr>
                <w:rFonts w:ascii="Arial" w:hAnsi="Arial" w:cs="Arial"/>
                <w:b/>
                <w:bCs/>
                <w:sz w:val="20"/>
                <w:szCs w:val="20"/>
              </w:rPr>
            </w:pPr>
            <w:r w:rsidRPr="0059327F">
              <w:rPr>
                <w:rFonts w:ascii="Arial" w:hAnsi="Arial" w:cs="Arial"/>
                <w:b/>
                <w:bCs/>
                <w:sz w:val="20"/>
                <w:szCs w:val="20"/>
              </w:rPr>
              <w:t>Loss attributable to:</w:t>
            </w:r>
          </w:p>
        </w:tc>
        <w:tc>
          <w:tcPr>
            <w:tcW w:w="1741" w:type="dxa"/>
          </w:tcPr>
          <w:p w14:paraId="40F1B606" w14:textId="77777777" w:rsidR="00DF0DF9" w:rsidRPr="0059327F" w:rsidRDefault="00DF0DF9" w:rsidP="00DF0DF9">
            <w:pPr>
              <w:tabs>
                <w:tab w:val="decimal" w:pos="1335"/>
              </w:tabs>
              <w:overflowPunct/>
              <w:autoSpaceDE/>
              <w:autoSpaceDN/>
              <w:adjustRightInd/>
              <w:spacing w:line="380" w:lineRule="exact"/>
              <w:textAlignment w:val="auto"/>
              <w:rPr>
                <w:rFonts w:ascii="Arial" w:hAnsi="Arial" w:cs="Arial"/>
                <w:sz w:val="20"/>
                <w:szCs w:val="20"/>
              </w:rPr>
            </w:pPr>
          </w:p>
        </w:tc>
        <w:tc>
          <w:tcPr>
            <w:tcW w:w="1741" w:type="dxa"/>
          </w:tcPr>
          <w:p w14:paraId="13E0D5DB" w14:textId="77777777" w:rsidR="00DF0DF9" w:rsidRPr="0059327F" w:rsidRDefault="00DF0DF9" w:rsidP="00DF0DF9">
            <w:pPr>
              <w:tabs>
                <w:tab w:val="decimal" w:pos="1335"/>
              </w:tabs>
              <w:overflowPunct/>
              <w:autoSpaceDE/>
              <w:autoSpaceDN/>
              <w:adjustRightInd/>
              <w:spacing w:line="380" w:lineRule="exact"/>
              <w:textAlignment w:val="auto"/>
              <w:rPr>
                <w:rFonts w:ascii="Arial" w:hAnsi="Arial" w:cs="Arial"/>
                <w:sz w:val="20"/>
                <w:szCs w:val="20"/>
              </w:rPr>
            </w:pPr>
          </w:p>
        </w:tc>
        <w:tc>
          <w:tcPr>
            <w:tcW w:w="1741" w:type="dxa"/>
          </w:tcPr>
          <w:p w14:paraId="3378E596" w14:textId="77777777" w:rsidR="00DF0DF9" w:rsidRPr="0059327F" w:rsidRDefault="00DF0DF9" w:rsidP="00DF0DF9">
            <w:pPr>
              <w:tabs>
                <w:tab w:val="decimal" w:pos="1335"/>
              </w:tabs>
              <w:overflowPunct/>
              <w:autoSpaceDE/>
              <w:autoSpaceDN/>
              <w:adjustRightInd/>
              <w:spacing w:line="380" w:lineRule="exact"/>
              <w:textAlignment w:val="auto"/>
              <w:rPr>
                <w:rFonts w:ascii="Arial" w:hAnsi="Arial" w:cs="Arial"/>
                <w:sz w:val="20"/>
                <w:szCs w:val="20"/>
              </w:rPr>
            </w:pPr>
          </w:p>
        </w:tc>
      </w:tr>
      <w:tr w:rsidR="00DF0DF9" w:rsidRPr="0059327F" w14:paraId="39B94E33" w14:textId="77777777" w:rsidTr="00A50F60">
        <w:tc>
          <w:tcPr>
            <w:tcW w:w="3779" w:type="dxa"/>
          </w:tcPr>
          <w:p w14:paraId="39A65399" w14:textId="77777777" w:rsidR="00DF0DF9" w:rsidRPr="0059327F" w:rsidRDefault="00DF0DF9" w:rsidP="00DF0DF9">
            <w:pPr>
              <w:tabs>
                <w:tab w:val="left" w:pos="4230"/>
              </w:tabs>
              <w:overflowPunct/>
              <w:autoSpaceDE/>
              <w:autoSpaceDN/>
              <w:adjustRightInd/>
              <w:spacing w:line="380" w:lineRule="exact"/>
              <w:ind w:left="162" w:hanging="162"/>
              <w:textAlignment w:val="auto"/>
              <w:rPr>
                <w:rFonts w:ascii="Arial" w:hAnsi="Arial" w:cs="Arial"/>
                <w:sz w:val="20"/>
                <w:szCs w:val="20"/>
              </w:rPr>
            </w:pPr>
            <w:r w:rsidRPr="0059327F">
              <w:rPr>
                <w:rFonts w:ascii="Arial" w:hAnsi="Arial" w:cs="Arial"/>
                <w:sz w:val="20"/>
                <w:szCs w:val="20"/>
              </w:rPr>
              <w:t>Equity holders of the Company</w:t>
            </w:r>
          </w:p>
        </w:tc>
        <w:tc>
          <w:tcPr>
            <w:tcW w:w="1741" w:type="dxa"/>
          </w:tcPr>
          <w:p w14:paraId="3CE1E08F" w14:textId="1350F69F" w:rsidR="00DF0DF9" w:rsidRPr="0059327F" w:rsidRDefault="00DF0DF9" w:rsidP="00DF0DF9">
            <w:pPr>
              <w:tabs>
                <w:tab w:val="decimal" w:pos="1335"/>
              </w:tabs>
              <w:overflowPunct/>
              <w:autoSpaceDE/>
              <w:autoSpaceDN/>
              <w:adjustRightInd/>
              <w:spacing w:line="380" w:lineRule="exact"/>
              <w:textAlignment w:val="auto"/>
              <w:rPr>
                <w:rFonts w:ascii="Arial" w:hAnsi="Arial" w:cs="Arial"/>
                <w:sz w:val="20"/>
                <w:szCs w:val="20"/>
              </w:rPr>
            </w:pPr>
            <w:r w:rsidRPr="00DF0DF9">
              <w:rPr>
                <w:rFonts w:ascii="Arial" w:hAnsi="Arial" w:cs="Arial"/>
                <w:sz w:val="20"/>
                <w:szCs w:val="20"/>
              </w:rPr>
              <w:t>602,234</w:t>
            </w:r>
          </w:p>
        </w:tc>
        <w:tc>
          <w:tcPr>
            <w:tcW w:w="1741" w:type="dxa"/>
          </w:tcPr>
          <w:p w14:paraId="4070AED5" w14:textId="2411E371" w:rsidR="00DF0DF9" w:rsidRPr="0059327F" w:rsidRDefault="00DF0DF9" w:rsidP="00DF0DF9">
            <w:pPr>
              <w:tabs>
                <w:tab w:val="decimal" w:pos="1335"/>
              </w:tabs>
              <w:overflowPunct/>
              <w:autoSpaceDE/>
              <w:autoSpaceDN/>
              <w:adjustRightInd/>
              <w:spacing w:line="380" w:lineRule="exact"/>
              <w:textAlignment w:val="auto"/>
              <w:rPr>
                <w:rFonts w:ascii="Arial" w:hAnsi="Arial" w:cs="Arial"/>
                <w:sz w:val="20"/>
                <w:szCs w:val="20"/>
              </w:rPr>
            </w:pPr>
            <w:r w:rsidRPr="00DF0DF9">
              <w:rPr>
                <w:rFonts w:ascii="Arial" w:hAnsi="Arial" w:cs="Arial"/>
                <w:sz w:val="20"/>
                <w:szCs w:val="20"/>
              </w:rPr>
              <w:t>-</w:t>
            </w:r>
          </w:p>
        </w:tc>
        <w:tc>
          <w:tcPr>
            <w:tcW w:w="1741" w:type="dxa"/>
          </w:tcPr>
          <w:p w14:paraId="3DEFF5E6" w14:textId="5D4F29EF" w:rsidR="00DF0DF9" w:rsidRPr="0059327F" w:rsidRDefault="00DF0DF9" w:rsidP="00DF0DF9">
            <w:pPr>
              <w:tabs>
                <w:tab w:val="decimal" w:pos="1335"/>
              </w:tabs>
              <w:overflowPunct/>
              <w:autoSpaceDE/>
              <w:autoSpaceDN/>
              <w:adjustRightInd/>
              <w:spacing w:line="380" w:lineRule="exact"/>
              <w:textAlignment w:val="auto"/>
              <w:rPr>
                <w:rFonts w:ascii="Arial" w:hAnsi="Arial" w:cs="Arial"/>
                <w:sz w:val="20"/>
                <w:szCs w:val="20"/>
              </w:rPr>
            </w:pPr>
            <w:r w:rsidRPr="00DF0DF9">
              <w:rPr>
                <w:rFonts w:ascii="Arial" w:hAnsi="Arial" w:cs="Arial"/>
                <w:sz w:val="20"/>
                <w:szCs w:val="20"/>
              </w:rPr>
              <w:t>602,234</w:t>
            </w:r>
          </w:p>
        </w:tc>
      </w:tr>
      <w:tr w:rsidR="00DF0DF9" w:rsidRPr="0059327F" w14:paraId="35B6C5C0" w14:textId="77777777" w:rsidTr="001A4E74">
        <w:tc>
          <w:tcPr>
            <w:tcW w:w="3779" w:type="dxa"/>
          </w:tcPr>
          <w:p w14:paraId="14F9C59C" w14:textId="77777777" w:rsidR="00DF0DF9" w:rsidRPr="0059327F" w:rsidRDefault="00DF0DF9" w:rsidP="00DF0DF9">
            <w:pPr>
              <w:tabs>
                <w:tab w:val="left" w:pos="4230"/>
              </w:tabs>
              <w:overflowPunct/>
              <w:autoSpaceDE/>
              <w:autoSpaceDN/>
              <w:adjustRightInd/>
              <w:spacing w:line="380" w:lineRule="exact"/>
              <w:ind w:left="162" w:hanging="162"/>
              <w:textAlignment w:val="auto"/>
              <w:rPr>
                <w:rFonts w:ascii="Arial" w:hAnsi="Arial" w:cs="Arial"/>
                <w:b/>
                <w:bCs/>
                <w:sz w:val="20"/>
                <w:szCs w:val="20"/>
              </w:rPr>
            </w:pPr>
            <w:r w:rsidRPr="0059327F">
              <w:rPr>
                <w:rFonts w:ascii="Arial" w:hAnsi="Arial" w:cs="Arial"/>
                <w:b/>
                <w:bCs/>
                <w:sz w:val="20"/>
                <w:szCs w:val="20"/>
              </w:rPr>
              <w:t>Earnings per share (Baht):</w:t>
            </w:r>
          </w:p>
        </w:tc>
        <w:tc>
          <w:tcPr>
            <w:tcW w:w="1741" w:type="dxa"/>
          </w:tcPr>
          <w:p w14:paraId="4D1EA54C" w14:textId="77777777" w:rsidR="00DF0DF9" w:rsidRPr="0059327F" w:rsidRDefault="00DF0DF9" w:rsidP="00DF0DF9">
            <w:pPr>
              <w:tabs>
                <w:tab w:val="decimal" w:pos="1335"/>
              </w:tabs>
              <w:overflowPunct/>
              <w:autoSpaceDE/>
              <w:autoSpaceDN/>
              <w:adjustRightInd/>
              <w:spacing w:line="380" w:lineRule="exact"/>
              <w:textAlignment w:val="auto"/>
              <w:rPr>
                <w:rFonts w:ascii="Arial" w:hAnsi="Arial" w:cs="Arial"/>
                <w:sz w:val="20"/>
                <w:szCs w:val="20"/>
              </w:rPr>
            </w:pPr>
          </w:p>
        </w:tc>
        <w:tc>
          <w:tcPr>
            <w:tcW w:w="1741" w:type="dxa"/>
          </w:tcPr>
          <w:p w14:paraId="2BB83438" w14:textId="77777777" w:rsidR="00DF0DF9" w:rsidRPr="0059327F" w:rsidRDefault="00DF0DF9" w:rsidP="00DF0DF9">
            <w:pPr>
              <w:tabs>
                <w:tab w:val="decimal" w:pos="1335"/>
              </w:tabs>
              <w:overflowPunct/>
              <w:autoSpaceDE/>
              <w:autoSpaceDN/>
              <w:adjustRightInd/>
              <w:spacing w:line="380" w:lineRule="exact"/>
              <w:textAlignment w:val="auto"/>
              <w:rPr>
                <w:rFonts w:ascii="Arial" w:hAnsi="Arial" w:cs="Arial"/>
                <w:sz w:val="20"/>
                <w:szCs w:val="20"/>
              </w:rPr>
            </w:pPr>
          </w:p>
        </w:tc>
        <w:tc>
          <w:tcPr>
            <w:tcW w:w="1741" w:type="dxa"/>
          </w:tcPr>
          <w:p w14:paraId="54B8197D" w14:textId="77777777" w:rsidR="00DF0DF9" w:rsidRPr="0059327F" w:rsidRDefault="00DF0DF9" w:rsidP="00DF0DF9">
            <w:pPr>
              <w:tabs>
                <w:tab w:val="decimal" w:pos="1335"/>
              </w:tabs>
              <w:overflowPunct/>
              <w:autoSpaceDE/>
              <w:autoSpaceDN/>
              <w:adjustRightInd/>
              <w:spacing w:line="380" w:lineRule="exact"/>
              <w:textAlignment w:val="auto"/>
              <w:rPr>
                <w:rFonts w:ascii="Arial" w:hAnsi="Arial" w:cs="Arial"/>
                <w:sz w:val="20"/>
                <w:szCs w:val="20"/>
              </w:rPr>
            </w:pPr>
          </w:p>
        </w:tc>
      </w:tr>
      <w:tr w:rsidR="00DF0DF9" w:rsidRPr="0059327F" w14:paraId="7E987CEA" w14:textId="77777777" w:rsidTr="001A4E74">
        <w:tc>
          <w:tcPr>
            <w:tcW w:w="3779" w:type="dxa"/>
          </w:tcPr>
          <w:p w14:paraId="3FCD1B76" w14:textId="77777777" w:rsidR="00DF0DF9" w:rsidRPr="0059327F" w:rsidRDefault="00DF0DF9" w:rsidP="00DF0DF9">
            <w:pPr>
              <w:tabs>
                <w:tab w:val="left" w:pos="4230"/>
              </w:tabs>
              <w:overflowPunct/>
              <w:autoSpaceDE/>
              <w:autoSpaceDN/>
              <w:adjustRightInd/>
              <w:spacing w:line="380" w:lineRule="exact"/>
              <w:ind w:left="162" w:hanging="162"/>
              <w:textAlignment w:val="auto"/>
              <w:rPr>
                <w:rFonts w:ascii="Arial" w:hAnsi="Arial" w:cs="Arial"/>
                <w:sz w:val="20"/>
                <w:szCs w:val="20"/>
              </w:rPr>
            </w:pPr>
            <w:r w:rsidRPr="0059327F">
              <w:rPr>
                <w:rFonts w:ascii="Arial" w:hAnsi="Arial" w:cs="Arial"/>
                <w:sz w:val="20"/>
                <w:szCs w:val="20"/>
              </w:rPr>
              <w:t>Basic earnings per share</w:t>
            </w:r>
          </w:p>
        </w:tc>
        <w:tc>
          <w:tcPr>
            <w:tcW w:w="1741" w:type="dxa"/>
          </w:tcPr>
          <w:p w14:paraId="3AA346FF" w14:textId="6FE5B469" w:rsidR="00DF0DF9" w:rsidRPr="0059327F" w:rsidRDefault="00DF0DF9" w:rsidP="00DF0DF9">
            <w:pPr>
              <w:tabs>
                <w:tab w:val="decimal" w:pos="852"/>
              </w:tabs>
              <w:overflowPunct/>
              <w:autoSpaceDE/>
              <w:autoSpaceDN/>
              <w:adjustRightInd/>
              <w:spacing w:line="380" w:lineRule="exact"/>
              <w:textAlignment w:val="auto"/>
              <w:rPr>
                <w:rFonts w:ascii="Arial" w:hAnsi="Arial" w:cs="Arial"/>
                <w:sz w:val="20"/>
                <w:szCs w:val="20"/>
              </w:rPr>
            </w:pPr>
            <w:r w:rsidRPr="00DF0DF9">
              <w:rPr>
                <w:rFonts w:ascii="Arial" w:hAnsi="Arial" w:cs="Arial"/>
                <w:sz w:val="20"/>
                <w:szCs w:val="20"/>
              </w:rPr>
              <w:t>(0.0</w:t>
            </w:r>
            <w:r w:rsidR="008D4C00">
              <w:rPr>
                <w:rFonts w:ascii="Arial" w:hAnsi="Arial" w:cs="Arial"/>
                <w:sz w:val="20"/>
                <w:szCs w:val="20"/>
              </w:rPr>
              <w:t>44</w:t>
            </w:r>
            <w:r w:rsidRPr="00DF0DF9">
              <w:rPr>
                <w:rFonts w:ascii="Arial" w:hAnsi="Arial" w:cs="Arial"/>
                <w:sz w:val="20"/>
                <w:szCs w:val="20"/>
              </w:rPr>
              <w:t>)</w:t>
            </w:r>
          </w:p>
        </w:tc>
        <w:tc>
          <w:tcPr>
            <w:tcW w:w="1741" w:type="dxa"/>
          </w:tcPr>
          <w:p w14:paraId="24E78944" w14:textId="03BDD8EE" w:rsidR="00DF0DF9" w:rsidRPr="0059327F" w:rsidRDefault="00DF0DF9" w:rsidP="00DF0DF9">
            <w:pPr>
              <w:tabs>
                <w:tab w:val="decimal" w:pos="1335"/>
              </w:tabs>
              <w:overflowPunct/>
              <w:autoSpaceDE/>
              <w:autoSpaceDN/>
              <w:adjustRightInd/>
              <w:spacing w:line="380" w:lineRule="exact"/>
              <w:textAlignment w:val="auto"/>
              <w:rPr>
                <w:rFonts w:ascii="Arial" w:hAnsi="Arial" w:cs="Arial"/>
                <w:sz w:val="20"/>
                <w:szCs w:val="20"/>
              </w:rPr>
            </w:pPr>
            <w:r w:rsidRPr="00DF0DF9">
              <w:rPr>
                <w:rFonts w:ascii="Arial" w:hAnsi="Arial" w:cs="Arial"/>
                <w:sz w:val="20"/>
                <w:szCs w:val="20"/>
              </w:rPr>
              <w:t>-</w:t>
            </w:r>
          </w:p>
        </w:tc>
        <w:tc>
          <w:tcPr>
            <w:tcW w:w="1741" w:type="dxa"/>
          </w:tcPr>
          <w:p w14:paraId="6189CD5E" w14:textId="0B61ED96" w:rsidR="00DF0DF9" w:rsidRPr="0059327F" w:rsidRDefault="00DF0DF9" w:rsidP="00DF0DF9">
            <w:pPr>
              <w:tabs>
                <w:tab w:val="decimal" w:pos="855"/>
              </w:tabs>
              <w:overflowPunct/>
              <w:autoSpaceDE/>
              <w:autoSpaceDN/>
              <w:adjustRightInd/>
              <w:spacing w:line="380" w:lineRule="exact"/>
              <w:textAlignment w:val="auto"/>
              <w:rPr>
                <w:rFonts w:ascii="Arial" w:hAnsi="Arial" w:cs="Arial"/>
                <w:sz w:val="20"/>
                <w:szCs w:val="20"/>
              </w:rPr>
            </w:pPr>
            <w:r w:rsidRPr="00DF0DF9">
              <w:rPr>
                <w:rFonts w:ascii="Arial" w:hAnsi="Arial" w:cs="Arial"/>
                <w:sz w:val="20"/>
                <w:szCs w:val="20"/>
              </w:rPr>
              <w:t>(0.0</w:t>
            </w:r>
            <w:r w:rsidR="008D4C00">
              <w:rPr>
                <w:rFonts w:ascii="Arial" w:hAnsi="Arial" w:cs="Arial"/>
                <w:sz w:val="20"/>
                <w:szCs w:val="20"/>
              </w:rPr>
              <w:t>44</w:t>
            </w:r>
            <w:r w:rsidRPr="00DF0DF9">
              <w:rPr>
                <w:rFonts w:ascii="Arial" w:hAnsi="Arial" w:cs="Arial"/>
                <w:sz w:val="20"/>
                <w:szCs w:val="20"/>
              </w:rPr>
              <w:t>)</w:t>
            </w:r>
          </w:p>
        </w:tc>
      </w:tr>
    </w:tbl>
    <w:p w14:paraId="3AFD212F" w14:textId="77777777" w:rsidR="009B0F3E" w:rsidRPr="0059327F" w:rsidRDefault="00EA1E83">
      <w:pPr>
        <w:rPr>
          <w:rFonts w:ascii="Arial" w:hAnsi="Arial" w:cs="Arial"/>
        </w:rPr>
      </w:pPr>
      <w:r w:rsidRPr="0059327F">
        <w:rPr>
          <w:rFonts w:ascii="Arial" w:hAnsi="Arial" w:cs="Arial"/>
        </w:rPr>
        <w:br w:type="page"/>
      </w:r>
    </w:p>
    <w:tbl>
      <w:tblPr>
        <w:tblStyle w:val="TableGrid1"/>
        <w:tblW w:w="900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9"/>
        <w:gridCol w:w="1741"/>
        <w:gridCol w:w="1741"/>
        <w:gridCol w:w="1741"/>
      </w:tblGrid>
      <w:tr w:rsidR="009B0F3E" w:rsidRPr="0059327F" w14:paraId="32FF467B" w14:textId="77777777" w:rsidTr="009B0F3E">
        <w:trPr>
          <w:tblHeader/>
        </w:trPr>
        <w:tc>
          <w:tcPr>
            <w:tcW w:w="9002" w:type="dxa"/>
            <w:gridSpan w:val="4"/>
          </w:tcPr>
          <w:p w14:paraId="1BEECB70" w14:textId="77777777" w:rsidR="009B0F3E" w:rsidRPr="0059327F" w:rsidRDefault="009B0F3E" w:rsidP="00524A5E">
            <w:pPr>
              <w:tabs>
                <w:tab w:val="left" w:pos="4230"/>
              </w:tabs>
              <w:overflowPunct/>
              <w:autoSpaceDE/>
              <w:autoSpaceDN/>
              <w:adjustRightInd/>
              <w:spacing w:line="380" w:lineRule="exact"/>
              <w:jc w:val="right"/>
              <w:textAlignment w:val="auto"/>
              <w:rPr>
                <w:rFonts w:ascii="Arial" w:hAnsi="Arial" w:cs="Arial"/>
                <w:sz w:val="20"/>
                <w:szCs w:val="20"/>
              </w:rPr>
            </w:pPr>
            <w:r w:rsidRPr="0059327F">
              <w:rPr>
                <w:rFonts w:ascii="Arial" w:hAnsi="Arial" w:cs="Arial"/>
                <w:sz w:val="20"/>
                <w:szCs w:val="20"/>
              </w:rPr>
              <w:lastRenderedPageBreak/>
              <w:t>(Unit: Thousand Baht)</w:t>
            </w:r>
          </w:p>
        </w:tc>
      </w:tr>
      <w:tr w:rsidR="009B0F3E" w:rsidRPr="0059327F" w14:paraId="69038209" w14:textId="77777777" w:rsidTr="009B0F3E">
        <w:trPr>
          <w:tblHeader/>
        </w:trPr>
        <w:tc>
          <w:tcPr>
            <w:tcW w:w="3779" w:type="dxa"/>
          </w:tcPr>
          <w:p w14:paraId="063F9868" w14:textId="77777777" w:rsidR="009B0F3E" w:rsidRPr="0059327F" w:rsidRDefault="009B0F3E" w:rsidP="00524A5E">
            <w:pPr>
              <w:tabs>
                <w:tab w:val="left" w:pos="4230"/>
              </w:tabs>
              <w:overflowPunct/>
              <w:autoSpaceDE/>
              <w:autoSpaceDN/>
              <w:adjustRightInd/>
              <w:spacing w:line="380" w:lineRule="exact"/>
              <w:textAlignment w:val="auto"/>
              <w:rPr>
                <w:rFonts w:ascii="Arial" w:hAnsi="Arial" w:cs="Arial"/>
                <w:sz w:val="20"/>
                <w:szCs w:val="20"/>
              </w:rPr>
            </w:pPr>
          </w:p>
        </w:tc>
        <w:tc>
          <w:tcPr>
            <w:tcW w:w="5223" w:type="dxa"/>
            <w:gridSpan w:val="3"/>
          </w:tcPr>
          <w:p w14:paraId="50C67857" w14:textId="77777777" w:rsidR="009B0F3E" w:rsidRPr="0059327F" w:rsidRDefault="009B0F3E" w:rsidP="00524A5E">
            <w:pPr>
              <w:pBdr>
                <w:bottom w:val="single" w:sz="4" w:space="1" w:color="auto"/>
              </w:pBdr>
              <w:tabs>
                <w:tab w:val="left" w:pos="4230"/>
              </w:tabs>
              <w:overflowPunct/>
              <w:autoSpaceDE/>
              <w:autoSpaceDN/>
              <w:adjustRightInd/>
              <w:spacing w:line="380" w:lineRule="exact"/>
              <w:jc w:val="center"/>
              <w:textAlignment w:val="auto"/>
              <w:rPr>
                <w:rFonts w:ascii="Arial" w:hAnsi="Arial" w:cs="Arial"/>
                <w:sz w:val="20"/>
                <w:szCs w:val="20"/>
              </w:rPr>
            </w:pPr>
            <w:r w:rsidRPr="0059327F">
              <w:rPr>
                <w:rFonts w:ascii="Arial" w:hAnsi="Arial" w:cs="Arial"/>
                <w:sz w:val="20"/>
                <w:szCs w:val="20"/>
              </w:rPr>
              <w:t xml:space="preserve">Consolidated financial statements </w:t>
            </w:r>
          </w:p>
        </w:tc>
      </w:tr>
      <w:tr w:rsidR="009B0F3E" w:rsidRPr="0059327F" w14:paraId="54E146AB" w14:textId="77777777" w:rsidTr="009B0F3E">
        <w:trPr>
          <w:tblHeader/>
        </w:trPr>
        <w:tc>
          <w:tcPr>
            <w:tcW w:w="3779" w:type="dxa"/>
          </w:tcPr>
          <w:p w14:paraId="46A08AB5" w14:textId="77777777" w:rsidR="009B0F3E" w:rsidRPr="0059327F" w:rsidRDefault="009B0F3E" w:rsidP="00524A5E">
            <w:pPr>
              <w:tabs>
                <w:tab w:val="left" w:pos="4230"/>
              </w:tabs>
              <w:overflowPunct/>
              <w:autoSpaceDE/>
              <w:autoSpaceDN/>
              <w:adjustRightInd/>
              <w:spacing w:line="380" w:lineRule="exact"/>
              <w:textAlignment w:val="auto"/>
              <w:rPr>
                <w:rFonts w:ascii="Arial" w:hAnsi="Arial" w:cs="Arial"/>
                <w:sz w:val="20"/>
                <w:szCs w:val="20"/>
              </w:rPr>
            </w:pPr>
          </w:p>
        </w:tc>
        <w:tc>
          <w:tcPr>
            <w:tcW w:w="5223" w:type="dxa"/>
            <w:gridSpan w:val="3"/>
          </w:tcPr>
          <w:p w14:paraId="17F609C3" w14:textId="77777777" w:rsidR="009B0F3E" w:rsidRPr="0059327F" w:rsidRDefault="009B0F3E" w:rsidP="00524A5E">
            <w:pPr>
              <w:pBdr>
                <w:bottom w:val="single" w:sz="4" w:space="1" w:color="auto"/>
              </w:pBdr>
              <w:tabs>
                <w:tab w:val="left" w:pos="900"/>
              </w:tabs>
              <w:spacing w:line="380" w:lineRule="exact"/>
              <w:ind w:left="-18"/>
              <w:jc w:val="center"/>
              <w:rPr>
                <w:rFonts w:ascii="Arial" w:hAnsi="Arial" w:cs="Arial"/>
                <w:sz w:val="20"/>
                <w:szCs w:val="20"/>
                <w:cs/>
              </w:rPr>
            </w:pPr>
            <w:r w:rsidRPr="0059327F">
              <w:rPr>
                <w:rFonts w:ascii="Arial" w:hAnsi="Arial" w:cs="Arial"/>
                <w:sz w:val="20"/>
                <w:szCs w:val="20"/>
              </w:rPr>
              <w:t xml:space="preserve">For the </w:t>
            </w:r>
            <w:r w:rsidR="001A4E74" w:rsidRPr="0059327F">
              <w:rPr>
                <w:rFonts w:ascii="Arial" w:hAnsi="Arial" w:cs="Arial"/>
                <w:sz w:val="20"/>
                <w:szCs w:val="20"/>
              </w:rPr>
              <w:t>nine</w:t>
            </w:r>
            <w:r w:rsidRPr="0059327F">
              <w:rPr>
                <w:rFonts w:ascii="Arial" w:hAnsi="Arial" w:cs="Arial"/>
                <w:sz w:val="20"/>
                <w:szCs w:val="20"/>
              </w:rPr>
              <w:t xml:space="preserve">-month period ended </w:t>
            </w:r>
            <w:r w:rsidR="001A4E74" w:rsidRPr="0059327F">
              <w:rPr>
                <w:rFonts w:ascii="Arial" w:hAnsi="Arial" w:cs="Arial"/>
                <w:sz w:val="20"/>
                <w:szCs w:val="20"/>
              </w:rPr>
              <w:t>30 September 2019</w:t>
            </w:r>
          </w:p>
        </w:tc>
      </w:tr>
      <w:tr w:rsidR="009B0F3E" w:rsidRPr="0059327F" w14:paraId="01F49555" w14:textId="77777777" w:rsidTr="009B0F3E">
        <w:trPr>
          <w:tblHeader/>
        </w:trPr>
        <w:tc>
          <w:tcPr>
            <w:tcW w:w="3779" w:type="dxa"/>
          </w:tcPr>
          <w:p w14:paraId="6160FD3D" w14:textId="77777777" w:rsidR="009B0F3E" w:rsidRPr="0059327F" w:rsidRDefault="009B0F3E" w:rsidP="00524A5E">
            <w:pPr>
              <w:tabs>
                <w:tab w:val="left" w:pos="4230"/>
              </w:tabs>
              <w:overflowPunct/>
              <w:autoSpaceDE/>
              <w:autoSpaceDN/>
              <w:adjustRightInd/>
              <w:spacing w:line="380" w:lineRule="exact"/>
              <w:textAlignment w:val="auto"/>
              <w:rPr>
                <w:rFonts w:ascii="Arial" w:hAnsi="Arial" w:cs="Arial"/>
                <w:sz w:val="20"/>
                <w:szCs w:val="20"/>
              </w:rPr>
            </w:pPr>
          </w:p>
        </w:tc>
        <w:tc>
          <w:tcPr>
            <w:tcW w:w="1741" w:type="dxa"/>
            <w:vAlign w:val="bottom"/>
          </w:tcPr>
          <w:p w14:paraId="60DFF54F" w14:textId="77777777" w:rsidR="009B0F3E" w:rsidRPr="0059327F" w:rsidRDefault="009B0F3E" w:rsidP="00524A5E">
            <w:pPr>
              <w:pBdr>
                <w:bottom w:val="single" w:sz="4" w:space="1" w:color="auto"/>
              </w:pBdr>
              <w:tabs>
                <w:tab w:val="left" w:pos="4230"/>
              </w:tabs>
              <w:overflowPunct/>
              <w:autoSpaceDE/>
              <w:autoSpaceDN/>
              <w:adjustRightInd/>
              <w:spacing w:line="380" w:lineRule="exact"/>
              <w:jc w:val="center"/>
              <w:textAlignment w:val="auto"/>
              <w:rPr>
                <w:rFonts w:ascii="Arial" w:hAnsi="Arial" w:cs="Arial"/>
                <w:sz w:val="20"/>
                <w:szCs w:val="20"/>
              </w:rPr>
            </w:pPr>
            <w:r w:rsidRPr="0059327F">
              <w:rPr>
                <w:rFonts w:ascii="Arial" w:hAnsi="Arial" w:cs="Arial"/>
                <w:sz w:val="20"/>
                <w:szCs w:val="20"/>
              </w:rPr>
              <w:t xml:space="preserve">Previous </w:t>
            </w:r>
            <w:r w:rsidRPr="0059327F">
              <w:rPr>
                <w:rFonts w:ascii="Arial" w:hAnsi="Arial" w:cs="Arial"/>
                <w:spacing w:val="-4"/>
                <w:sz w:val="20"/>
                <w:szCs w:val="20"/>
              </w:rPr>
              <w:t>accounting policy</w:t>
            </w:r>
          </w:p>
        </w:tc>
        <w:tc>
          <w:tcPr>
            <w:tcW w:w="1741" w:type="dxa"/>
            <w:vAlign w:val="bottom"/>
          </w:tcPr>
          <w:p w14:paraId="0AD2C3F9" w14:textId="77777777" w:rsidR="009B0F3E" w:rsidRPr="0059327F" w:rsidRDefault="009B0F3E" w:rsidP="00524A5E">
            <w:pPr>
              <w:pBdr>
                <w:bottom w:val="single" w:sz="4" w:space="1" w:color="auto"/>
              </w:pBdr>
              <w:tabs>
                <w:tab w:val="left" w:pos="4230"/>
              </w:tabs>
              <w:overflowPunct/>
              <w:autoSpaceDE/>
              <w:autoSpaceDN/>
              <w:adjustRightInd/>
              <w:spacing w:line="380" w:lineRule="exact"/>
              <w:jc w:val="center"/>
              <w:textAlignment w:val="auto"/>
              <w:rPr>
                <w:rFonts w:ascii="Arial" w:hAnsi="Arial" w:cs="Arial"/>
                <w:sz w:val="20"/>
                <w:szCs w:val="20"/>
              </w:rPr>
            </w:pPr>
            <w:r w:rsidRPr="0059327F">
              <w:rPr>
                <w:rFonts w:ascii="Arial" w:hAnsi="Arial" w:cs="Arial"/>
                <w:sz w:val="20"/>
                <w:szCs w:val="20"/>
              </w:rPr>
              <w:t>Increase (decrease)</w:t>
            </w:r>
          </w:p>
        </w:tc>
        <w:tc>
          <w:tcPr>
            <w:tcW w:w="1741" w:type="dxa"/>
            <w:vAlign w:val="bottom"/>
          </w:tcPr>
          <w:p w14:paraId="52B4ECFD" w14:textId="77777777" w:rsidR="009B0F3E" w:rsidRPr="0059327F" w:rsidRDefault="009B0F3E" w:rsidP="00524A5E">
            <w:pPr>
              <w:pBdr>
                <w:bottom w:val="single" w:sz="4" w:space="1" w:color="auto"/>
              </w:pBdr>
              <w:tabs>
                <w:tab w:val="left" w:pos="4230"/>
              </w:tabs>
              <w:overflowPunct/>
              <w:autoSpaceDE/>
              <w:autoSpaceDN/>
              <w:adjustRightInd/>
              <w:spacing w:line="380" w:lineRule="exact"/>
              <w:jc w:val="center"/>
              <w:textAlignment w:val="auto"/>
              <w:rPr>
                <w:rFonts w:ascii="Arial" w:hAnsi="Arial" w:cs="Arial"/>
                <w:sz w:val="20"/>
                <w:szCs w:val="20"/>
              </w:rPr>
            </w:pPr>
            <w:r w:rsidRPr="0059327F">
              <w:rPr>
                <w:rFonts w:ascii="Arial" w:hAnsi="Arial" w:cs="Arial"/>
                <w:sz w:val="20"/>
                <w:szCs w:val="20"/>
              </w:rPr>
              <w:t>TFRS 15</w:t>
            </w:r>
          </w:p>
        </w:tc>
      </w:tr>
      <w:tr w:rsidR="009B0F3E" w:rsidRPr="0059327F" w14:paraId="008386B6" w14:textId="77777777" w:rsidTr="009B0F3E">
        <w:tc>
          <w:tcPr>
            <w:tcW w:w="3779" w:type="dxa"/>
          </w:tcPr>
          <w:p w14:paraId="1F11952E" w14:textId="77777777" w:rsidR="009B0F3E" w:rsidRPr="0059327F" w:rsidRDefault="009B0F3E" w:rsidP="00524A5E">
            <w:pPr>
              <w:tabs>
                <w:tab w:val="left" w:pos="4230"/>
              </w:tabs>
              <w:overflowPunct/>
              <w:autoSpaceDE/>
              <w:autoSpaceDN/>
              <w:adjustRightInd/>
              <w:spacing w:line="380" w:lineRule="exact"/>
              <w:ind w:left="162" w:right="-110" w:hanging="162"/>
              <w:textAlignment w:val="auto"/>
              <w:rPr>
                <w:rFonts w:ascii="Arial" w:hAnsi="Arial" w:cs="Arial"/>
                <w:b/>
                <w:bCs/>
                <w:sz w:val="20"/>
                <w:szCs w:val="20"/>
              </w:rPr>
            </w:pPr>
            <w:r w:rsidRPr="0059327F">
              <w:rPr>
                <w:rFonts w:ascii="Arial" w:hAnsi="Arial" w:cs="Arial"/>
                <w:b/>
                <w:bCs/>
                <w:sz w:val="20"/>
                <w:szCs w:val="20"/>
              </w:rPr>
              <w:t>Statement of comprehensive income</w:t>
            </w:r>
          </w:p>
        </w:tc>
        <w:tc>
          <w:tcPr>
            <w:tcW w:w="1741" w:type="dxa"/>
            <w:vAlign w:val="bottom"/>
          </w:tcPr>
          <w:p w14:paraId="0094BB24" w14:textId="77777777" w:rsidR="009B0F3E" w:rsidRPr="0059327F" w:rsidRDefault="009B0F3E" w:rsidP="00524A5E">
            <w:pPr>
              <w:tabs>
                <w:tab w:val="decimal" w:pos="1335"/>
              </w:tabs>
              <w:overflowPunct/>
              <w:autoSpaceDE/>
              <w:autoSpaceDN/>
              <w:adjustRightInd/>
              <w:spacing w:line="380" w:lineRule="exact"/>
              <w:textAlignment w:val="auto"/>
              <w:rPr>
                <w:rFonts w:ascii="Arial" w:hAnsi="Arial" w:cs="Arial"/>
                <w:sz w:val="20"/>
                <w:szCs w:val="20"/>
              </w:rPr>
            </w:pPr>
          </w:p>
        </w:tc>
        <w:tc>
          <w:tcPr>
            <w:tcW w:w="1741" w:type="dxa"/>
            <w:vAlign w:val="bottom"/>
          </w:tcPr>
          <w:p w14:paraId="64DC0BBF" w14:textId="77777777" w:rsidR="009B0F3E" w:rsidRPr="0059327F" w:rsidRDefault="009B0F3E" w:rsidP="00524A5E">
            <w:pPr>
              <w:tabs>
                <w:tab w:val="decimal" w:pos="1335"/>
              </w:tabs>
              <w:overflowPunct/>
              <w:autoSpaceDE/>
              <w:autoSpaceDN/>
              <w:adjustRightInd/>
              <w:spacing w:line="380" w:lineRule="exact"/>
              <w:textAlignment w:val="auto"/>
              <w:rPr>
                <w:rFonts w:ascii="Arial" w:hAnsi="Arial" w:cs="Arial"/>
                <w:sz w:val="20"/>
                <w:szCs w:val="20"/>
              </w:rPr>
            </w:pPr>
          </w:p>
        </w:tc>
        <w:tc>
          <w:tcPr>
            <w:tcW w:w="1741" w:type="dxa"/>
            <w:vAlign w:val="bottom"/>
          </w:tcPr>
          <w:p w14:paraId="68BB9D04" w14:textId="77777777" w:rsidR="009B0F3E" w:rsidRPr="0059327F" w:rsidRDefault="009B0F3E" w:rsidP="00524A5E">
            <w:pPr>
              <w:tabs>
                <w:tab w:val="decimal" w:pos="1335"/>
              </w:tabs>
              <w:overflowPunct/>
              <w:autoSpaceDE/>
              <w:autoSpaceDN/>
              <w:adjustRightInd/>
              <w:spacing w:line="380" w:lineRule="exact"/>
              <w:textAlignment w:val="auto"/>
              <w:rPr>
                <w:rFonts w:ascii="Arial" w:hAnsi="Arial" w:cs="Arial"/>
                <w:sz w:val="20"/>
                <w:szCs w:val="20"/>
              </w:rPr>
            </w:pPr>
          </w:p>
        </w:tc>
      </w:tr>
      <w:tr w:rsidR="009B0F3E" w:rsidRPr="0059327F" w14:paraId="23F2B7B5" w14:textId="77777777" w:rsidTr="009B0F3E">
        <w:tc>
          <w:tcPr>
            <w:tcW w:w="3779" w:type="dxa"/>
          </w:tcPr>
          <w:p w14:paraId="50D3A8F1" w14:textId="77777777" w:rsidR="009B0F3E" w:rsidRPr="0059327F" w:rsidRDefault="009B0F3E" w:rsidP="00524A5E">
            <w:pPr>
              <w:tabs>
                <w:tab w:val="left" w:pos="4230"/>
              </w:tabs>
              <w:overflowPunct/>
              <w:autoSpaceDE/>
              <w:autoSpaceDN/>
              <w:adjustRightInd/>
              <w:spacing w:line="380" w:lineRule="exact"/>
              <w:ind w:left="162" w:hanging="162"/>
              <w:textAlignment w:val="auto"/>
              <w:rPr>
                <w:rFonts w:ascii="Arial" w:hAnsi="Arial" w:cs="Arial"/>
                <w:b/>
                <w:bCs/>
                <w:sz w:val="20"/>
                <w:szCs w:val="20"/>
              </w:rPr>
            </w:pPr>
            <w:r w:rsidRPr="0059327F">
              <w:rPr>
                <w:rFonts w:ascii="Arial" w:hAnsi="Arial" w:cs="Arial"/>
                <w:b/>
                <w:bCs/>
                <w:sz w:val="20"/>
                <w:szCs w:val="20"/>
              </w:rPr>
              <w:t>Profit or loss:</w:t>
            </w:r>
          </w:p>
        </w:tc>
        <w:tc>
          <w:tcPr>
            <w:tcW w:w="1741" w:type="dxa"/>
            <w:vAlign w:val="bottom"/>
          </w:tcPr>
          <w:p w14:paraId="63050190" w14:textId="77777777" w:rsidR="009B0F3E" w:rsidRPr="0059327F" w:rsidRDefault="009B0F3E" w:rsidP="00524A5E">
            <w:pPr>
              <w:tabs>
                <w:tab w:val="decimal" w:pos="1335"/>
              </w:tabs>
              <w:overflowPunct/>
              <w:autoSpaceDE/>
              <w:autoSpaceDN/>
              <w:adjustRightInd/>
              <w:spacing w:line="380" w:lineRule="exact"/>
              <w:textAlignment w:val="auto"/>
              <w:rPr>
                <w:rFonts w:ascii="Arial" w:hAnsi="Arial" w:cs="Arial"/>
                <w:sz w:val="20"/>
                <w:szCs w:val="20"/>
              </w:rPr>
            </w:pPr>
          </w:p>
        </w:tc>
        <w:tc>
          <w:tcPr>
            <w:tcW w:w="1741" w:type="dxa"/>
            <w:vAlign w:val="bottom"/>
          </w:tcPr>
          <w:p w14:paraId="5219D8B6" w14:textId="77777777" w:rsidR="009B0F3E" w:rsidRPr="0059327F" w:rsidRDefault="009B0F3E" w:rsidP="00524A5E">
            <w:pPr>
              <w:tabs>
                <w:tab w:val="decimal" w:pos="1335"/>
              </w:tabs>
              <w:overflowPunct/>
              <w:autoSpaceDE/>
              <w:autoSpaceDN/>
              <w:adjustRightInd/>
              <w:spacing w:line="380" w:lineRule="exact"/>
              <w:textAlignment w:val="auto"/>
              <w:rPr>
                <w:rFonts w:ascii="Arial" w:hAnsi="Arial" w:cs="Arial"/>
                <w:sz w:val="20"/>
                <w:szCs w:val="20"/>
              </w:rPr>
            </w:pPr>
          </w:p>
        </w:tc>
        <w:tc>
          <w:tcPr>
            <w:tcW w:w="1741" w:type="dxa"/>
            <w:vAlign w:val="bottom"/>
          </w:tcPr>
          <w:p w14:paraId="449BB16F" w14:textId="77777777" w:rsidR="009B0F3E" w:rsidRPr="0059327F" w:rsidRDefault="009B0F3E" w:rsidP="00524A5E">
            <w:pPr>
              <w:tabs>
                <w:tab w:val="decimal" w:pos="1335"/>
              </w:tabs>
              <w:overflowPunct/>
              <w:autoSpaceDE/>
              <w:autoSpaceDN/>
              <w:adjustRightInd/>
              <w:spacing w:line="380" w:lineRule="exact"/>
              <w:textAlignment w:val="auto"/>
              <w:rPr>
                <w:rFonts w:ascii="Arial" w:hAnsi="Arial" w:cs="Arial"/>
                <w:sz w:val="20"/>
                <w:szCs w:val="20"/>
              </w:rPr>
            </w:pPr>
          </w:p>
        </w:tc>
      </w:tr>
      <w:tr w:rsidR="000C678B" w:rsidRPr="0059327F" w14:paraId="705423D6" w14:textId="77777777" w:rsidTr="009B0F3E">
        <w:tc>
          <w:tcPr>
            <w:tcW w:w="3779" w:type="dxa"/>
          </w:tcPr>
          <w:p w14:paraId="317E6010" w14:textId="77777777" w:rsidR="000C678B" w:rsidRPr="0059327F" w:rsidRDefault="000C678B" w:rsidP="000C678B">
            <w:pPr>
              <w:tabs>
                <w:tab w:val="left" w:pos="4230"/>
              </w:tabs>
              <w:overflowPunct/>
              <w:autoSpaceDE/>
              <w:autoSpaceDN/>
              <w:adjustRightInd/>
              <w:spacing w:line="380" w:lineRule="exact"/>
              <w:ind w:left="162" w:hanging="162"/>
              <w:textAlignment w:val="auto"/>
              <w:rPr>
                <w:rFonts w:ascii="Arial" w:hAnsi="Arial" w:cs="Arial"/>
                <w:sz w:val="20"/>
                <w:szCs w:val="20"/>
              </w:rPr>
            </w:pPr>
            <w:r w:rsidRPr="0059327F">
              <w:rPr>
                <w:rFonts w:ascii="Arial" w:hAnsi="Arial" w:cs="Arial"/>
                <w:sz w:val="20"/>
                <w:szCs w:val="20"/>
              </w:rPr>
              <w:t>Selling expenses</w:t>
            </w:r>
          </w:p>
        </w:tc>
        <w:tc>
          <w:tcPr>
            <w:tcW w:w="1741" w:type="dxa"/>
          </w:tcPr>
          <w:p w14:paraId="58382053" w14:textId="507F91D3" w:rsidR="000C678B" w:rsidRPr="0059327F" w:rsidRDefault="00F83490" w:rsidP="000C678B">
            <w:pPr>
              <w:tabs>
                <w:tab w:val="decimal" w:pos="1335"/>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923,957</w:t>
            </w:r>
          </w:p>
        </w:tc>
        <w:tc>
          <w:tcPr>
            <w:tcW w:w="1741" w:type="dxa"/>
          </w:tcPr>
          <w:p w14:paraId="7C3CFA2C" w14:textId="368F2D03" w:rsidR="000C678B" w:rsidRPr="0059327F" w:rsidRDefault="000C678B" w:rsidP="000C678B">
            <w:pPr>
              <w:tabs>
                <w:tab w:val="decimal" w:pos="1335"/>
              </w:tabs>
              <w:overflowPunct/>
              <w:autoSpaceDE/>
              <w:autoSpaceDN/>
              <w:adjustRightInd/>
              <w:spacing w:line="380" w:lineRule="exact"/>
              <w:textAlignment w:val="auto"/>
              <w:rPr>
                <w:rFonts w:ascii="Arial" w:hAnsi="Arial" w:cs="Arial"/>
                <w:sz w:val="20"/>
                <w:szCs w:val="20"/>
              </w:rPr>
            </w:pPr>
            <w:r w:rsidRPr="000C678B">
              <w:rPr>
                <w:rFonts w:ascii="Arial" w:hAnsi="Arial" w:cs="Arial"/>
                <w:sz w:val="20"/>
                <w:szCs w:val="20"/>
              </w:rPr>
              <w:t>2,866</w:t>
            </w:r>
          </w:p>
        </w:tc>
        <w:tc>
          <w:tcPr>
            <w:tcW w:w="1741" w:type="dxa"/>
          </w:tcPr>
          <w:p w14:paraId="4A566B03" w14:textId="56141306" w:rsidR="000C678B" w:rsidRPr="0059327F" w:rsidRDefault="00F83490" w:rsidP="000C678B">
            <w:pPr>
              <w:tabs>
                <w:tab w:val="decimal" w:pos="1335"/>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926,823</w:t>
            </w:r>
          </w:p>
        </w:tc>
      </w:tr>
      <w:tr w:rsidR="000C678B" w:rsidRPr="0059327F" w14:paraId="70C3CED9" w14:textId="77777777" w:rsidTr="009B0F3E">
        <w:tc>
          <w:tcPr>
            <w:tcW w:w="3779" w:type="dxa"/>
          </w:tcPr>
          <w:p w14:paraId="66EFA919" w14:textId="77777777" w:rsidR="000C678B" w:rsidRPr="0059327F" w:rsidRDefault="000C678B" w:rsidP="000C678B">
            <w:pPr>
              <w:tabs>
                <w:tab w:val="left" w:pos="4230"/>
              </w:tabs>
              <w:overflowPunct/>
              <w:autoSpaceDE/>
              <w:autoSpaceDN/>
              <w:adjustRightInd/>
              <w:spacing w:line="380" w:lineRule="exact"/>
              <w:ind w:left="162" w:hanging="162"/>
              <w:textAlignment w:val="auto"/>
              <w:rPr>
                <w:rFonts w:ascii="Arial" w:hAnsi="Arial" w:cs="Arial"/>
                <w:sz w:val="20"/>
                <w:szCs w:val="20"/>
              </w:rPr>
            </w:pPr>
            <w:r w:rsidRPr="0059327F">
              <w:rPr>
                <w:rFonts w:ascii="Arial" w:hAnsi="Arial" w:cs="Arial"/>
                <w:sz w:val="20"/>
                <w:szCs w:val="20"/>
              </w:rPr>
              <w:t>Income tax</w:t>
            </w:r>
          </w:p>
        </w:tc>
        <w:tc>
          <w:tcPr>
            <w:tcW w:w="1741" w:type="dxa"/>
          </w:tcPr>
          <w:p w14:paraId="133714B4" w14:textId="05695337" w:rsidR="000C678B" w:rsidRPr="0059327F" w:rsidRDefault="000C678B" w:rsidP="000C678B">
            <w:pPr>
              <w:pBdr>
                <w:bottom w:val="single" w:sz="4" w:space="1" w:color="auto"/>
              </w:pBdr>
              <w:tabs>
                <w:tab w:val="decimal" w:pos="1335"/>
              </w:tabs>
              <w:overflowPunct/>
              <w:autoSpaceDE/>
              <w:autoSpaceDN/>
              <w:adjustRightInd/>
              <w:spacing w:line="380" w:lineRule="exact"/>
              <w:textAlignment w:val="auto"/>
              <w:rPr>
                <w:rFonts w:ascii="Arial" w:hAnsi="Arial" w:cs="Arial"/>
                <w:sz w:val="20"/>
                <w:szCs w:val="20"/>
              </w:rPr>
            </w:pPr>
            <w:r w:rsidRPr="000C678B">
              <w:rPr>
                <w:rFonts w:ascii="Arial" w:hAnsi="Arial" w:cs="Arial"/>
                <w:sz w:val="20"/>
                <w:szCs w:val="20"/>
              </w:rPr>
              <w:t>(102,628)</w:t>
            </w:r>
          </w:p>
        </w:tc>
        <w:tc>
          <w:tcPr>
            <w:tcW w:w="1741" w:type="dxa"/>
          </w:tcPr>
          <w:p w14:paraId="4321F117" w14:textId="34AA19E2" w:rsidR="000C678B" w:rsidRPr="0059327F" w:rsidRDefault="000C678B" w:rsidP="000C678B">
            <w:pPr>
              <w:pBdr>
                <w:bottom w:val="single" w:sz="4" w:space="1" w:color="auto"/>
              </w:pBdr>
              <w:tabs>
                <w:tab w:val="decimal" w:pos="1335"/>
              </w:tabs>
              <w:overflowPunct/>
              <w:autoSpaceDE/>
              <w:autoSpaceDN/>
              <w:adjustRightInd/>
              <w:spacing w:line="380" w:lineRule="exact"/>
              <w:textAlignment w:val="auto"/>
              <w:rPr>
                <w:rFonts w:ascii="Arial" w:hAnsi="Arial" w:cs="Arial"/>
                <w:sz w:val="20"/>
                <w:szCs w:val="20"/>
              </w:rPr>
            </w:pPr>
            <w:r w:rsidRPr="000C678B">
              <w:rPr>
                <w:rFonts w:ascii="Arial" w:hAnsi="Arial" w:cs="Arial"/>
                <w:sz w:val="20"/>
                <w:szCs w:val="20"/>
              </w:rPr>
              <w:t>(573)</w:t>
            </w:r>
          </w:p>
        </w:tc>
        <w:tc>
          <w:tcPr>
            <w:tcW w:w="1741" w:type="dxa"/>
          </w:tcPr>
          <w:p w14:paraId="082AE5F0" w14:textId="7CAFAFB7" w:rsidR="000C678B" w:rsidRPr="0059327F" w:rsidRDefault="000C678B" w:rsidP="000C678B">
            <w:pPr>
              <w:pBdr>
                <w:bottom w:val="single" w:sz="4" w:space="1" w:color="auto"/>
              </w:pBdr>
              <w:tabs>
                <w:tab w:val="decimal" w:pos="1335"/>
              </w:tabs>
              <w:overflowPunct/>
              <w:autoSpaceDE/>
              <w:autoSpaceDN/>
              <w:adjustRightInd/>
              <w:spacing w:line="380" w:lineRule="exact"/>
              <w:textAlignment w:val="auto"/>
              <w:rPr>
                <w:rFonts w:ascii="Arial" w:hAnsi="Arial" w:cs="Arial"/>
                <w:sz w:val="20"/>
                <w:szCs w:val="20"/>
              </w:rPr>
            </w:pPr>
            <w:r w:rsidRPr="000C678B">
              <w:rPr>
                <w:rFonts w:ascii="Arial" w:hAnsi="Arial" w:cs="Arial"/>
                <w:sz w:val="20"/>
                <w:szCs w:val="20"/>
              </w:rPr>
              <w:t>(103,201)</w:t>
            </w:r>
          </w:p>
        </w:tc>
      </w:tr>
      <w:tr w:rsidR="000C678B" w:rsidRPr="0059327F" w14:paraId="3688C897" w14:textId="77777777" w:rsidTr="009B0F3E">
        <w:tc>
          <w:tcPr>
            <w:tcW w:w="3779" w:type="dxa"/>
          </w:tcPr>
          <w:p w14:paraId="22E3508C" w14:textId="77777777" w:rsidR="000C678B" w:rsidRPr="0059327F" w:rsidRDefault="000C678B" w:rsidP="000C678B">
            <w:pPr>
              <w:tabs>
                <w:tab w:val="left" w:pos="4230"/>
              </w:tabs>
              <w:overflowPunct/>
              <w:autoSpaceDE/>
              <w:autoSpaceDN/>
              <w:adjustRightInd/>
              <w:spacing w:line="380" w:lineRule="exact"/>
              <w:ind w:left="162" w:hanging="162"/>
              <w:textAlignment w:val="auto"/>
              <w:rPr>
                <w:rFonts w:ascii="Arial" w:hAnsi="Arial" w:cs="Arial"/>
                <w:b/>
                <w:bCs/>
                <w:sz w:val="20"/>
                <w:szCs w:val="20"/>
              </w:rPr>
            </w:pPr>
            <w:r w:rsidRPr="0059327F">
              <w:rPr>
                <w:rFonts w:ascii="Arial" w:hAnsi="Arial" w:cs="Arial"/>
                <w:b/>
                <w:bCs/>
                <w:sz w:val="20"/>
                <w:szCs w:val="20"/>
              </w:rPr>
              <w:t>Loss for the period</w:t>
            </w:r>
          </w:p>
        </w:tc>
        <w:tc>
          <w:tcPr>
            <w:tcW w:w="1741" w:type="dxa"/>
          </w:tcPr>
          <w:p w14:paraId="0595CC20" w14:textId="1B6E3483" w:rsidR="000C678B" w:rsidRPr="0059327F" w:rsidRDefault="00F83490" w:rsidP="000C678B">
            <w:pPr>
              <w:pBdr>
                <w:bottom w:val="double" w:sz="4" w:space="1" w:color="auto"/>
              </w:pBdr>
              <w:tabs>
                <w:tab w:val="decimal" w:pos="1335"/>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821,329</w:t>
            </w:r>
          </w:p>
        </w:tc>
        <w:tc>
          <w:tcPr>
            <w:tcW w:w="1741" w:type="dxa"/>
          </w:tcPr>
          <w:p w14:paraId="5EC4A31E" w14:textId="23B411BD" w:rsidR="000C678B" w:rsidRPr="0059327F" w:rsidRDefault="000C678B" w:rsidP="000C678B">
            <w:pPr>
              <w:pBdr>
                <w:bottom w:val="double" w:sz="4" w:space="1" w:color="auto"/>
              </w:pBdr>
              <w:tabs>
                <w:tab w:val="decimal" w:pos="1335"/>
              </w:tabs>
              <w:overflowPunct/>
              <w:autoSpaceDE/>
              <w:autoSpaceDN/>
              <w:adjustRightInd/>
              <w:spacing w:line="380" w:lineRule="exact"/>
              <w:textAlignment w:val="auto"/>
              <w:rPr>
                <w:rFonts w:ascii="Arial" w:hAnsi="Arial" w:cs="Arial"/>
                <w:sz w:val="20"/>
                <w:szCs w:val="20"/>
              </w:rPr>
            </w:pPr>
            <w:r w:rsidRPr="000C678B">
              <w:rPr>
                <w:rFonts w:ascii="Arial" w:hAnsi="Arial" w:cs="Arial"/>
                <w:sz w:val="20"/>
                <w:szCs w:val="20"/>
              </w:rPr>
              <w:t>2,293</w:t>
            </w:r>
          </w:p>
        </w:tc>
        <w:tc>
          <w:tcPr>
            <w:tcW w:w="1741" w:type="dxa"/>
          </w:tcPr>
          <w:p w14:paraId="38B29848" w14:textId="3D7C8C78" w:rsidR="000C678B" w:rsidRPr="0059327F" w:rsidRDefault="00F83490" w:rsidP="000C678B">
            <w:pPr>
              <w:pBdr>
                <w:bottom w:val="double" w:sz="4" w:space="1" w:color="auto"/>
              </w:pBdr>
              <w:tabs>
                <w:tab w:val="decimal" w:pos="1335"/>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823,622</w:t>
            </w:r>
          </w:p>
        </w:tc>
      </w:tr>
      <w:tr w:rsidR="000C678B" w:rsidRPr="0059327F" w14:paraId="627B334F" w14:textId="77777777" w:rsidTr="009B0F3E">
        <w:tc>
          <w:tcPr>
            <w:tcW w:w="3779" w:type="dxa"/>
          </w:tcPr>
          <w:p w14:paraId="388418CE" w14:textId="77777777" w:rsidR="000C678B" w:rsidRPr="0059327F" w:rsidRDefault="000C678B" w:rsidP="000C678B">
            <w:pPr>
              <w:tabs>
                <w:tab w:val="left" w:pos="4230"/>
              </w:tabs>
              <w:overflowPunct/>
              <w:autoSpaceDE/>
              <w:autoSpaceDN/>
              <w:adjustRightInd/>
              <w:spacing w:line="380" w:lineRule="exact"/>
              <w:ind w:left="162" w:hanging="162"/>
              <w:textAlignment w:val="auto"/>
              <w:rPr>
                <w:rFonts w:ascii="Arial" w:hAnsi="Arial" w:cs="Arial"/>
                <w:b/>
                <w:bCs/>
                <w:sz w:val="20"/>
                <w:szCs w:val="20"/>
              </w:rPr>
            </w:pPr>
            <w:r w:rsidRPr="0059327F">
              <w:rPr>
                <w:rFonts w:ascii="Arial" w:hAnsi="Arial" w:cs="Arial"/>
                <w:b/>
                <w:bCs/>
                <w:sz w:val="20"/>
                <w:szCs w:val="20"/>
              </w:rPr>
              <w:t>Loss attributable to:</w:t>
            </w:r>
          </w:p>
        </w:tc>
        <w:tc>
          <w:tcPr>
            <w:tcW w:w="1741" w:type="dxa"/>
          </w:tcPr>
          <w:p w14:paraId="3EB86968" w14:textId="77777777" w:rsidR="000C678B" w:rsidRPr="0059327F" w:rsidRDefault="000C678B" w:rsidP="000C678B">
            <w:pPr>
              <w:tabs>
                <w:tab w:val="decimal" w:pos="1335"/>
              </w:tabs>
              <w:overflowPunct/>
              <w:autoSpaceDE/>
              <w:autoSpaceDN/>
              <w:adjustRightInd/>
              <w:spacing w:line="380" w:lineRule="exact"/>
              <w:textAlignment w:val="auto"/>
              <w:rPr>
                <w:rFonts w:ascii="Arial" w:hAnsi="Arial" w:cs="Arial"/>
                <w:sz w:val="20"/>
                <w:szCs w:val="20"/>
              </w:rPr>
            </w:pPr>
          </w:p>
        </w:tc>
        <w:tc>
          <w:tcPr>
            <w:tcW w:w="1741" w:type="dxa"/>
          </w:tcPr>
          <w:p w14:paraId="43B09B10" w14:textId="77777777" w:rsidR="000C678B" w:rsidRPr="0059327F" w:rsidRDefault="000C678B" w:rsidP="000C678B">
            <w:pPr>
              <w:tabs>
                <w:tab w:val="decimal" w:pos="1335"/>
              </w:tabs>
              <w:overflowPunct/>
              <w:autoSpaceDE/>
              <w:autoSpaceDN/>
              <w:adjustRightInd/>
              <w:spacing w:line="380" w:lineRule="exact"/>
              <w:textAlignment w:val="auto"/>
              <w:rPr>
                <w:rFonts w:ascii="Arial" w:hAnsi="Arial" w:cs="Arial"/>
                <w:sz w:val="20"/>
                <w:szCs w:val="20"/>
              </w:rPr>
            </w:pPr>
          </w:p>
        </w:tc>
        <w:tc>
          <w:tcPr>
            <w:tcW w:w="1741" w:type="dxa"/>
          </w:tcPr>
          <w:p w14:paraId="69399E4F" w14:textId="77777777" w:rsidR="000C678B" w:rsidRPr="0059327F" w:rsidRDefault="000C678B" w:rsidP="000C678B">
            <w:pPr>
              <w:tabs>
                <w:tab w:val="decimal" w:pos="1335"/>
              </w:tabs>
              <w:overflowPunct/>
              <w:autoSpaceDE/>
              <w:autoSpaceDN/>
              <w:adjustRightInd/>
              <w:spacing w:line="380" w:lineRule="exact"/>
              <w:textAlignment w:val="auto"/>
              <w:rPr>
                <w:rFonts w:ascii="Arial" w:hAnsi="Arial" w:cs="Arial"/>
                <w:sz w:val="20"/>
                <w:szCs w:val="20"/>
              </w:rPr>
            </w:pPr>
          </w:p>
        </w:tc>
      </w:tr>
      <w:tr w:rsidR="000C678B" w:rsidRPr="0059327F" w14:paraId="630D86D5" w14:textId="77777777" w:rsidTr="00A50F60">
        <w:tc>
          <w:tcPr>
            <w:tcW w:w="3779" w:type="dxa"/>
          </w:tcPr>
          <w:p w14:paraId="2B6C4C25" w14:textId="77777777" w:rsidR="000C678B" w:rsidRPr="0059327F" w:rsidRDefault="000C678B" w:rsidP="000C678B">
            <w:pPr>
              <w:tabs>
                <w:tab w:val="left" w:pos="4230"/>
              </w:tabs>
              <w:overflowPunct/>
              <w:autoSpaceDE/>
              <w:autoSpaceDN/>
              <w:adjustRightInd/>
              <w:spacing w:line="380" w:lineRule="exact"/>
              <w:ind w:left="162" w:hanging="162"/>
              <w:textAlignment w:val="auto"/>
              <w:rPr>
                <w:rFonts w:ascii="Arial" w:hAnsi="Arial" w:cs="Arial"/>
                <w:sz w:val="20"/>
                <w:szCs w:val="20"/>
              </w:rPr>
            </w:pPr>
            <w:r w:rsidRPr="0059327F">
              <w:rPr>
                <w:rFonts w:ascii="Arial" w:hAnsi="Arial" w:cs="Arial"/>
                <w:sz w:val="20"/>
                <w:szCs w:val="20"/>
              </w:rPr>
              <w:t>Equity holders of the Company</w:t>
            </w:r>
          </w:p>
        </w:tc>
        <w:tc>
          <w:tcPr>
            <w:tcW w:w="1741" w:type="dxa"/>
          </w:tcPr>
          <w:p w14:paraId="74B1F73D" w14:textId="3CEA5C6A" w:rsidR="000C678B" w:rsidRPr="0059327F" w:rsidRDefault="000C678B" w:rsidP="000C678B">
            <w:pPr>
              <w:tabs>
                <w:tab w:val="decimal" w:pos="1335"/>
              </w:tabs>
              <w:overflowPunct/>
              <w:autoSpaceDE/>
              <w:autoSpaceDN/>
              <w:adjustRightInd/>
              <w:spacing w:line="380" w:lineRule="exact"/>
              <w:textAlignment w:val="auto"/>
              <w:rPr>
                <w:rFonts w:ascii="Arial" w:hAnsi="Arial" w:cs="Arial"/>
                <w:sz w:val="20"/>
                <w:szCs w:val="20"/>
              </w:rPr>
            </w:pPr>
            <w:r w:rsidRPr="000C678B">
              <w:rPr>
                <w:rFonts w:ascii="Arial" w:hAnsi="Arial" w:cs="Arial"/>
                <w:sz w:val="20"/>
                <w:szCs w:val="20"/>
              </w:rPr>
              <w:t>1,642,955</w:t>
            </w:r>
          </w:p>
        </w:tc>
        <w:tc>
          <w:tcPr>
            <w:tcW w:w="1741" w:type="dxa"/>
          </w:tcPr>
          <w:p w14:paraId="6A66CA28" w14:textId="05E82880" w:rsidR="000C678B" w:rsidRPr="0059327F" w:rsidRDefault="000C678B" w:rsidP="000C678B">
            <w:pPr>
              <w:tabs>
                <w:tab w:val="decimal" w:pos="1335"/>
              </w:tabs>
              <w:overflowPunct/>
              <w:autoSpaceDE/>
              <w:autoSpaceDN/>
              <w:adjustRightInd/>
              <w:spacing w:line="380" w:lineRule="exact"/>
              <w:textAlignment w:val="auto"/>
              <w:rPr>
                <w:rFonts w:ascii="Arial" w:hAnsi="Arial" w:cs="Arial"/>
                <w:sz w:val="20"/>
                <w:szCs w:val="20"/>
              </w:rPr>
            </w:pPr>
            <w:r w:rsidRPr="000C678B">
              <w:rPr>
                <w:rFonts w:ascii="Arial" w:hAnsi="Arial" w:cs="Arial"/>
                <w:sz w:val="20"/>
                <w:szCs w:val="20"/>
              </w:rPr>
              <w:t>2,293</w:t>
            </w:r>
          </w:p>
        </w:tc>
        <w:tc>
          <w:tcPr>
            <w:tcW w:w="1741" w:type="dxa"/>
          </w:tcPr>
          <w:p w14:paraId="0466490F" w14:textId="36666FBF" w:rsidR="000C678B" w:rsidRPr="0059327F" w:rsidRDefault="000C678B" w:rsidP="000C678B">
            <w:pPr>
              <w:tabs>
                <w:tab w:val="decimal" w:pos="1335"/>
              </w:tabs>
              <w:overflowPunct/>
              <w:autoSpaceDE/>
              <w:autoSpaceDN/>
              <w:adjustRightInd/>
              <w:spacing w:line="380" w:lineRule="exact"/>
              <w:textAlignment w:val="auto"/>
              <w:rPr>
                <w:rFonts w:ascii="Arial" w:hAnsi="Arial" w:cs="Arial"/>
                <w:sz w:val="20"/>
                <w:szCs w:val="20"/>
              </w:rPr>
            </w:pPr>
            <w:r w:rsidRPr="000C678B">
              <w:rPr>
                <w:rFonts w:ascii="Arial" w:hAnsi="Arial" w:cs="Arial"/>
                <w:sz w:val="20"/>
                <w:szCs w:val="20"/>
              </w:rPr>
              <w:t>1,645,248</w:t>
            </w:r>
          </w:p>
        </w:tc>
      </w:tr>
      <w:tr w:rsidR="000C678B" w:rsidRPr="0059327F" w14:paraId="6C7A09CB" w14:textId="77777777" w:rsidTr="009B0F3E">
        <w:tc>
          <w:tcPr>
            <w:tcW w:w="3779" w:type="dxa"/>
          </w:tcPr>
          <w:p w14:paraId="18FA9709" w14:textId="77777777" w:rsidR="000C678B" w:rsidRPr="0059327F" w:rsidRDefault="000C678B" w:rsidP="000C678B">
            <w:pPr>
              <w:tabs>
                <w:tab w:val="left" w:pos="4230"/>
              </w:tabs>
              <w:overflowPunct/>
              <w:autoSpaceDE/>
              <w:autoSpaceDN/>
              <w:adjustRightInd/>
              <w:spacing w:line="380" w:lineRule="exact"/>
              <w:ind w:left="162" w:hanging="162"/>
              <w:textAlignment w:val="auto"/>
              <w:rPr>
                <w:rFonts w:ascii="Arial" w:hAnsi="Arial" w:cs="Arial"/>
                <w:b/>
                <w:bCs/>
                <w:sz w:val="20"/>
                <w:szCs w:val="20"/>
              </w:rPr>
            </w:pPr>
            <w:r w:rsidRPr="0059327F">
              <w:rPr>
                <w:rFonts w:ascii="Arial" w:hAnsi="Arial" w:cs="Arial"/>
                <w:b/>
                <w:bCs/>
                <w:sz w:val="20"/>
                <w:szCs w:val="20"/>
              </w:rPr>
              <w:t>Earnings per share (Baht):</w:t>
            </w:r>
          </w:p>
        </w:tc>
        <w:tc>
          <w:tcPr>
            <w:tcW w:w="1741" w:type="dxa"/>
          </w:tcPr>
          <w:p w14:paraId="6080FF32" w14:textId="77777777" w:rsidR="000C678B" w:rsidRPr="0059327F" w:rsidRDefault="000C678B" w:rsidP="000C678B">
            <w:pPr>
              <w:tabs>
                <w:tab w:val="decimal" w:pos="855"/>
              </w:tabs>
              <w:overflowPunct/>
              <w:autoSpaceDE/>
              <w:autoSpaceDN/>
              <w:adjustRightInd/>
              <w:spacing w:line="380" w:lineRule="exact"/>
              <w:textAlignment w:val="auto"/>
              <w:rPr>
                <w:rFonts w:ascii="Arial" w:hAnsi="Arial" w:cs="Arial"/>
                <w:sz w:val="20"/>
                <w:szCs w:val="20"/>
              </w:rPr>
            </w:pPr>
          </w:p>
        </w:tc>
        <w:tc>
          <w:tcPr>
            <w:tcW w:w="1741" w:type="dxa"/>
          </w:tcPr>
          <w:p w14:paraId="4FCB1394" w14:textId="77777777" w:rsidR="000C678B" w:rsidRPr="0059327F" w:rsidRDefault="000C678B" w:rsidP="000C678B">
            <w:pPr>
              <w:tabs>
                <w:tab w:val="decimal" w:pos="855"/>
              </w:tabs>
              <w:overflowPunct/>
              <w:autoSpaceDE/>
              <w:autoSpaceDN/>
              <w:adjustRightInd/>
              <w:spacing w:line="380" w:lineRule="exact"/>
              <w:textAlignment w:val="auto"/>
              <w:rPr>
                <w:rFonts w:ascii="Arial" w:hAnsi="Arial" w:cs="Arial"/>
                <w:sz w:val="20"/>
                <w:szCs w:val="20"/>
              </w:rPr>
            </w:pPr>
          </w:p>
        </w:tc>
        <w:tc>
          <w:tcPr>
            <w:tcW w:w="1741" w:type="dxa"/>
          </w:tcPr>
          <w:p w14:paraId="3CBAFC9E" w14:textId="77777777" w:rsidR="000C678B" w:rsidRPr="0059327F" w:rsidRDefault="000C678B" w:rsidP="000C678B">
            <w:pPr>
              <w:tabs>
                <w:tab w:val="decimal" w:pos="855"/>
              </w:tabs>
              <w:overflowPunct/>
              <w:autoSpaceDE/>
              <w:autoSpaceDN/>
              <w:adjustRightInd/>
              <w:spacing w:line="380" w:lineRule="exact"/>
              <w:textAlignment w:val="auto"/>
              <w:rPr>
                <w:rFonts w:ascii="Arial" w:hAnsi="Arial" w:cs="Arial"/>
                <w:sz w:val="20"/>
                <w:szCs w:val="20"/>
              </w:rPr>
            </w:pPr>
          </w:p>
        </w:tc>
      </w:tr>
      <w:tr w:rsidR="000C678B" w:rsidRPr="0059327F" w14:paraId="5EA1A257" w14:textId="77777777" w:rsidTr="009B0F3E">
        <w:tc>
          <w:tcPr>
            <w:tcW w:w="3779" w:type="dxa"/>
          </w:tcPr>
          <w:p w14:paraId="20D6AD21" w14:textId="77777777" w:rsidR="000C678B" w:rsidRPr="0059327F" w:rsidRDefault="000C678B" w:rsidP="000C678B">
            <w:pPr>
              <w:tabs>
                <w:tab w:val="left" w:pos="4230"/>
              </w:tabs>
              <w:overflowPunct/>
              <w:autoSpaceDE/>
              <w:autoSpaceDN/>
              <w:adjustRightInd/>
              <w:spacing w:line="380" w:lineRule="exact"/>
              <w:ind w:left="162" w:hanging="162"/>
              <w:textAlignment w:val="auto"/>
              <w:rPr>
                <w:rFonts w:ascii="Arial" w:hAnsi="Arial" w:cs="Arial"/>
                <w:sz w:val="20"/>
                <w:szCs w:val="20"/>
              </w:rPr>
            </w:pPr>
            <w:r w:rsidRPr="0059327F">
              <w:rPr>
                <w:rFonts w:ascii="Arial" w:hAnsi="Arial" w:cs="Arial"/>
                <w:sz w:val="20"/>
                <w:szCs w:val="20"/>
              </w:rPr>
              <w:t>Basic earnings per share</w:t>
            </w:r>
          </w:p>
        </w:tc>
        <w:tc>
          <w:tcPr>
            <w:tcW w:w="1741" w:type="dxa"/>
          </w:tcPr>
          <w:p w14:paraId="66BC928B" w14:textId="0063CBBD" w:rsidR="000C678B" w:rsidRPr="0059327F" w:rsidRDefault="000C678B" w:rsidP="000C678B">
            <w:pPr>
              <w:tabs>
                <w:tab w:val="decimal" w:pos="855"/>
              </w:tabs>
              <w:overflowPunct/>
              <w:autoSpaceDE/>
              <w:autoSpaceDN/>
              <w:adjustRightInd/>
              <w:spacing w:line="380" w:lineRule="exact"/>
              <w:textAlignment w:val="auto"/>
              <w:rPr>
                <w:rFonts w:ascii="Arial" w:hAnsi="Arial" w:cs="Arial"/>
                <w:sz w:val="20"/>
                <w:szCs w:val="20"/>
              </w:rPr>
            </w:pPr>
            <w:r w:rsidRPr="000C678B">
              <w:rPr>
                <w:rFonts w:ascii="Arial" w:hAnsi="Arial" w:cs="Arial"/>
                <w:sz w:val="20"/>
                <w:szCs w:val="20"/>
              </w:rPr>
              <w:t>(0.13</w:t>
            </w:r>
            <w:r w:rsidR="00F83490">
              <w:rPr>
                <w:rFonts w:ascii="Arial" w:hAnsi="Arial" w:cs="Arial"/>
                <w:sz w:val="20"/>
                <w:szCs w:val="20"/>
              </w:rPr>
              <w:t>05</w:t>
            </w:r>
            <w:r w:rsidRPr="000C678B">
              <w:rPr>
                <w:rFonts w:ascii="Arial" w:hAnsi="Arial" w:cs="Arial"/>
                <w:sz w:val="20"/>
                <w:szCs w:val="20"/>
              </w:rPr>
              <w:t>)</w:t>
            </w:r>
          </w:p>
        </w:tc>
        <w:tc>
          <w:tcPr>
            <w:tcW w:w="1741" w:type="dxa"/>
          </w:tcPr>
          <w:p w14:paraId="6B4ECA3E" w14:textId="00E2B836" w:rsidR="000C678B" w:rsidRPr="0059327F" w:rsidRDefault="000C678B" w:rsidP="000C678B">
            <w:pPr>
              <w:tabs>
                <w:tab w:val="decimal" w:pos="855"/>
              </w:tabs>
              <w:overflowPunct/>
              <w:autoSpaceDE/>
              <w:autoSpaceDN/>
              <w:adjustRightInd/>
              <w:spacing w:line="380" w:lineRule="exact"/>
              <w:textAlignment w:val="auto"/>
              <w:rPr>
                <w:rFonts w:ascii="Arial" w:hAnsi="Arial" w:cs="Arial"/>
                <w:sz w:val="20"/>
                <w:szCs w:val="20"/>
              </w:rPr>
            </w:pPr>
            <w:r w:rsidRPr="000C678B">
              <w:rPr>
                <w:rFonts w:ascii="Arial" w:hAnsi="Arial" w:cs="Arial"/>
                <w:sz w:val="20"/>
                <w:szCs w:val="20"/>
              </w:rPr>
              <w:t>(0.000</w:t>
            </w:r>
            <w:r w:rsidR="00F83490">
              <w:rPr>
                <w:rFonts w:ascii="Arial" w:hAnsi="Arial" w:cs="Arial"/>
                <w:sz w:val="20"/>
                <w:szCs w:val="20"/>
              </w:rPr>
              <w:t>2</w:t>
            </w:r>
            <w:r w:rsidRPr="000C678B">
              <w:rPr>
                <w:rFonts w:ascii="Arial" w:hAnsi="Arial" w:cs="Arial"/>
                <w:sz w:val="20"/>
                <w:szCs w:val="20"/>
              </w:rPr>
              <w:t>)</w:t>
            </w:r>
          </w:p>
        </w:tc>
        <w:tc>
          <w:tcPr>
            <w:tcW w:w="1741" w:type="dxa"/>
          </w:tcPr>
          <w:p w14:paraId="48B18E01" w14:textId="4AA0B712" w:rsidR="000C678B" w:rsidRPr="0059327F" w:rsidRDefault="000C678B" w:rsidP="000C678B">
            <w:pPr>
              <w:tabs>
                <w:tab w:val="decimal" w:pos="855"/>
              </w:tabs>
              <w:overflowPunct/>
              <w:autoSpaceDE/>
              <w:autoSpaceDN/>
              <w:adjustRightInd/>
              <w:spacing w:line="380" w:lineRule="exact"/>
              <w:textAlignment w:val="auto"/>
              <w:rPr>
                <w:rFonts w:ascii="Arial" w:hAnsi="Arial" w:cs="Arial"/>
                <w:sz w:val="20"/>
                <w:szCs w:val="20"/>
              </w:rPr>
            </w:pPr>
            <w:r w:rsidRPr="000C678B">
              <w:rPr>
                <w:rFonts w:ascii="Arial" w:hAnsi="Arial" w:cs="Arial"/>
                <w:sz w:val="20"/>
                <w:szCs w:val="20"/>
              </w:rPr>
              <w:t>(0.1</w:t>
            </w:r>
            <w:r w:rsidR="00F83490">
              <w:rPr>
                <w:rFonts w:ascii="Arial" w:hAnsi="Arial" w:cs="Arial"/>
                <w:sz w:val="20"/>
                <w:szCs w:val="20"/>
              </w:rPr>
              <w:t>307</w:t>
            </w:r>
            <w:r w:rsidRPr="000C678B">
              <w:rPr>
                <w:rFonts w:ascii="Arial" w:hAnsi="Arial" w:cs="Arial"/>
                <w:sz w:val="20"/>
                <w:szCs w:val="20"/>
              </w:rPr>
              <w:t>)</w:t>
            </w:r>
          </w:p>
        </w:tc>
      </w:tr>
    </w:tbl>
    <w:p w14:paraId="79DDC59C" w14:textId="77777777" w:rsidR="009B0F3E" w:rsidRPr="0059327F" w:rsidRDefault="009B0F3E" w:rsidP="00524A5E">
      <w:pPr>
        <w:spacing w:line="380" w:lineRule="exact"/>
        <w:rPr>
          <w:rFonts w:ascii="Arial" w:hAnsi="Arial" w:cs="Arial"/>
        </w:rPr>
      </w:pPr>
    </w:p>
    <w:tbl>
      <w:tblPr>
        <w:tblStyle w:val="TableGrid1"/>
        <w:tblW w:w="900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9"/>
        <w:gridCol w:w="1741"/>
        <w:gridCol w:w="1741"/>
        <w:gridCol w:w="1741"/>
      </w:tblGrid>
      <w:tr w:rsidR="006B4285" w:rsidRPr="0059327F" w14:paraId="3FD48B8A" w14:textId="77777777" w:rsidTr="00C34E25">
        <w:trPr>
          <w:tblHeader/>
        </w:trPr>
        <w:tc>
          <w:tcPr>
            <w:tcW w:w="9002" w:type="dxa"/>
            <w:gridSpan w:val="4"/>
          </w:tcPr>
          <w:p w14:paraId="4BF2E1FD" w14:textId="77777777" w:rsidR="006B4285" w:rsidRPr="0059327F" w:rsidRDefault="006B4285" w:rsidP="00524A5E">
            <w:pPr>
              <w:tabs>
                <w:tab w:val="left" w:pos="4230"/>
              </w:tabs>
              <w:overflowPunct/>
              <w:autoSpaceDE/>
              <w:autoSpaceDN/>
              <w:adjustRightInd/>
              <w:spacing w:line="380" w:lineRule="exact"/>
              <w:jc w:val="right"/>
              <w:textAlignment w:val="auto"/>
              <w:rPr>
                <w:rFonts w:ascii="Arial" w:hAnsi="Arial" w:cs="Arial"/>
                <w:sz w:val="20"/>
                <w:szCs w:val="20"/>
              </w:rPr>
            </w:pPr>
            <w:r w:rsidRPr="0059327F">
              <w:rPr>
                <w:rFonts w:ascii="Arial" w:hAnsi="Arial" w:cs="Arial"/>
                <w:sz w:val="20"/>
                <w:szCs w:val="20"/>
              </w:rPr>
              <w:t xml:space="preserve">(Unit: </w:t>
            </w:r>
            <w:r w:rsidR="00681993" w:rsidRPr="0059327F">
              <w:rPr>
                <w:rFonts w:ascii="Arial" w:hAnsi="Arial" w:cs="Arial"/>
                <w:sz w:val="20"/>
                <w:szCs w:val="20"/>
              </w:rPr>
              <w:t>Thousand</w:t>
            </w:r>
            <w:r w:rsidRPr="0059327F">
              <w:rPr>
                <w:rFonts w:ascii="Arial" w:hAnsi="Arial" w:cs="Arial"/>
                <w:sz w:val="20"/>
                <w:szCs w:val="20"/>
              </w:rPr>
              <w:t xml:space="preserve"> Baht)</w:t>
            </w:r>
          </w:p>
        </w:tc>
      </w:tr>
      <w:tr w:rsidR="006B4285" w:rsidRPr="0059327F" w14:paraId="1316DC8D" w14:textId="77777777" w:rsidTr="00C52E69">
        <w:trPr>
          <w:tblHeader/>
        </w:trPr>
        <w:tc>
          <w:tcPr>
            <w:tcW w:w="3779" w:type="dxa"/>
          </w:tcPr>
          <w:p w14:paraId="57FA04CC" w14:textId="77777777" w:rsidR="009B0F3E" w:rsidRPr="0059327F" w:rsidRDefault="009B0F3E" w:rsidP="00524A5E">
            <w:pPr>
              <w:tabs>
                <w:tab w:val="left" w:pos="4230"/>
              </w:tabs>
              <w:overflowPunct/>
              <w:autoSpaceDE/>
              <w:autoSpaceDN/>
              <w:adjustRightInd/>
              <w:spacing w:line="380" w:lineRule="exact"/>
              <w:textAlignment w:val="auto"/>
              <w:rPr>
                <w:rFonts w:ascii="Arial" w:hAnsi="Arial" w:cs="Arial"/>
                <w:sz w:val="20"/>
                <w:szCs w:val="20"/>
              </w:rPr>
            </w:pPr>
          </w:p>
        </w:tc>
        <w:tc>
          <w:tcPr>
            <w:tcW w:w="5223" w:type="dxa"/>
            <w:gridSpan w:val="3"/>
            <w:vAlign w:val="bottom"/>
          </w:tcPr>
          <w:p w14:paraId="2D96F3E1" w14:textId="77777777" w:rsidR="006B4285" w:rsidRPr="0059327F" w:rsidRDefault="006B4285" w:rsidP="00524A5E">
            <w:pPr>
              <w:pBdr>
                <w:bottom w:val="single" w:sz="4" w:space="1" w:color="auto"/>
              </w:pBdr>
              <w:tabs>
                <w:tab w:val="left" w:pos="4230"/>
              </w:tabs>
              <w:overflowPunct/>
              <w:autoSpaceDE/>
              <w:autoSpaceDN/>
              <w:adjustRightInd/>
              <w:spacing w:line="380" w:lineRule="exact"/>
              <w:jc w:val="center"/>
              <w:textAlignment w:val="auto"/>
              <w:rPr>
                <w:rFonts w:ascii="Arial" w:hAnsi="Arial" w:cs="Arial"/>
                <w:sz w:val="20"/>
                <w:szCs w:val="20"/>
              </w:rPr>
            </w:pPr>
            <w:r w:rsidRPr="0059327F">
              <w:rPr>
                <w:rFonts w:ascii="Arial" w:hAnsi="Arial" w:cs="Arial"/>
                <w:sz w:val="20"/>
                <w:szCs w:val="20"/>
              </w:rPr>
              <w:t>Separate financial statements</w:t>
            </w:r>
          </w:p>
        </w:tc>
      </w:tr>
      <w:tr w:rsidR="006B4285" w:rsidRPr="0059327F" w14:paraId="72E2B3B6" w14:textId="77777777" w:rsidTr="00ED39BE">
        <w:trPr>
          <w:trHeight w:val="639"/>
          <w:tblHeader/>
        </w:trPr>
        <w:tc>
          <w:tcPr>
            <w:tcW w:w="3779" w:type="dxa"/>
          </w:tcPr>
          <w:p w14:paraId="6F17D095" w14:textId="77777777" w:rsidR="006B4285" w:rsidRPr="0059327F" w:rsidRDefault="006B4285" w:rsidP="00524A5E">
            <w:pPr>
              <w:tabs>
                <w:tab w:val="left" w:pos="4230"/>
              </w:tabs>
              <w:overflowPunct/>
              <w:autoSpaceDE/>
              <w:autoSpaceDN/>
              <w:adjustRightInd/>
              <w:spacing w:line="380" w:lineRule="exact"/>
              <w:textAlignment w:val="auto"/>
              <w:rPr>
                <w:rFonts w:ascii="Arial" w:hAnsi="Arial" w:cs="Arial"/>
                <w:sz w:val="20"/>
                <w:szCs w:val="20"/>
              </w:rPr>
            </w:pPr>
          </w:p>
        </w:tc>
        <w:tc>
          <w:tcPr>
            <w:tcW w:w="1741" w:type="dxa"/>
            <w:vAlign w:val="bottom"/>
          </w:tcPr>
          <w:p w14:paraId="7FA9C947" w14:textId="77777777" w:rsidR="006B4285" w:rsidRPr="0059327F" w:rsidRDefault="006B4285" w:rsidP="00524A5E">
            <w:pPr>
              <w:pBdr>
                <w:bottom w:val="single" w:sz="4" w:space="1" w:color="auto"/>
              </w:pBdr>
              <w:tabs>
                <w:tab w:val="left" w:pos="4230"/>
              </w:tabs>
              <w:overflowPunct/>
              <w:autoSpaceDE/>
              <w:autoSpaceDN/>
              <w:adjustRightInd/>
              <w:spacing w:line="380" w:lineRule="exact"/>
              <w:jc w:val="center"/>
              <w:textAlignment w:val="auto"/>
              <w:rPr>
                <w:rFonts w:ascii="Arial" w:hAnsi="Arial" w:cs="Arial"/>
                <w:spacing w:val="-4"/>
                <w:sz w:val="20"/>
                <w:szCs w:val="20"/>
              </w:rPr>
            </w:pPr>
            <w:r w:rsidRPr="0059327F">
              <w:rPr>
                <w:rFonts w:ascii="Arial" w:hAnsi="Arial" w:cs="Arial"/>
                <w:spacing w:val="-4"/>
                <w:sz w:val="20"/>
                <w:szCs w:val="20"/>
              </w:rPr>
              <w:t>Previous accounting policy</w:t>
            </w:r>
          </w:p>
        </w:tc>
        <w:tc>
          <w:tcPr>
            <w:tcW w:w="1741" w:type="dxa"/>
            <w:vAlign w:val="bottom"/>
          </w:tcPr>
          <w:p w14:paraId="2F9BB163" w14:textId="77777777" w:rsidR="006B4285" w:rsidRPr="0059327F" w:rsidRDefault="006B4285" w:rsidP="00524A5E">
            <w:pPr>
              <w:pBdr>
                <w:bottom w:val="single" w:sz="4" w:space="1" w:color="auto"/>
              </w:pBdr>
              <w:tabs>
                <w:tab w:val="left" w:pos="4230"/>
              </w:tabs>
              <w:overflowPunct/>
              <w:autoSpaceDE/>
              <w:autoSpaceDN/>
              <w:adjustRightInd/>
              <w:spacing w:line="380" w:lineRule="exact"/>
              <w:jc w:val="center"/>
              <w:textAlignment w:val="auto"/>
              <w:rPr>
                <w:rFonts w:ascii="Arial" w:hAnsi="Arial" w:cs="Arial"/>
                <w:sz w:val="20"/>
                <w:szCs w:val="20"/>
              </w:rPr>
            </w:pPr>
            <w:r w:rsidRPr="0059327F">
              <w:rPr>
                <w:rFonts w:ascii="Arial" w:hAnsi="Arial" w:cs="Arial"/>
                <w:sz w:val="20"/>
                <w:szCs w:val="20"/>
              </w:rPr>
              <w:t>Increase (decrease)</w:t>
            </w:r>
          </w:p>
        </w:tc>
        <w:tc>
          <w:tcPr>
            <w:tcW w:w="1741" w:type="dxa"/>
            <w:vAlign w:val="bottom"/>
          </w:tcPr>
          <w:p w14:paraId="02F101E7" w14:textId="77777777" w:rsidR="006B4285" w:rsidRPr="0059327F" w:rsidRDefault="006B4285" w:rsidP="00524A5E">
            <w:pPr>
              <w:pBdr>
                <w:bottom w:val="single" w:sz="4" w:space="1" w:color="auto"/>
              </w:pBdr>
              <w:tabs>
                <w:tab w:val="left" w:pos="4230"/>
              </w:tabs>
              <w:overflowPunct/>
              <w:autoSpaceDE/>
              <w:autoSpaceDN/>
              <w:adjustRightInd/>
              <w:spacing w:line="380" w:lineRule="exact"/>
              <w:jc w:val="center"/>
              <w:textAlignment w:val="auto"/>
              <w:rPr>
                <w:rFonts w:ascii="Arial" w:hAnsi="Arial" w:cs="Arial"/>
                <w:sz w:val="20"/>
                <w:szCs w:val="20"/>
              </w:rPr>
            </w:pPr>
            <w:r w:rsidRPr="0059327F">
              <w:rPr>
                <w:rFonts w:ascii="Arial" w:hAnsi="Arial" w:cs="Arial"/>
                <w:sz w:val="20"/>
                <w:szCs w:val="20"/>
              </w:rPr>
              <w:t>TFRS 15</w:t>
            </w:r>
          </w:p>
        </w:tc>
      </w:tr>
      <w:tr w:rsidR="006B4285" w:rsidRPr="0059327F" w14:paraId="5616BB01" w14:textId="77777777" w:rsidTr="00ED39BE">
        <w:tc>
          <w:tcPr>
            <w:tcW w:w="3779" w:type="dxa"/>
          </w:tcPr>
          <w:p w14:paraId="7E15412E" w14:textId="77777777" w:rsidR="006B4285" w:rsidRPr="0059327F" w:rsidRDefault="006B4285" w:rsidP="00524A5E">
            <w:pPr>
              <w:tabs>
                <w:tab w:val="left" w:pos="4230"/>
              </w:tabs>
              <w:overflowPunct/>
              <w:autoSpaceDE/>
              <w:autoSpaceDN/>
              <w:adjustRightInd/>
              <w:spacing w:line="380" w:lineRule="exact"/>
              <w:ind w:left="162" w:hanging="162"/>
              <w:textAlignment w:val="auto"/>
              <w:rPr>
                <w:rFonts w:ascii="Arial" w:hAnsi="Arial" w:cs="Arial"/>
                <w:b/>
                <w:bCs/>
                <w:sz w:val="20"/>
                <w:szCs w:val="20"/>
              </w:rPr>
            </w:pPr>
            <w:r w:rsidRPr="0059327F">
              <w:rPr>
                <w:rFonts w:ascii="Arial" w:hAnsi="Arial" w:cs="Arial"/>
                <w:b/>
                <w:bCs/>
                <w:sz w:val="20"/>
                <w:szCs w:val="20"/>
              </w:rPr>
              <w:t>Statement of financial position</w:t>
            </w:r>
          </w:p>
        </w:tc>
        <w:tc>
          <w:tcPr>
            <w:tcW w:w="1741" w:type="dxa"/>
          </w:tcPr>
          <w:p w14:paraId="1072806B" w14:textId="77777777" w:rsidR="006B4285" w:rsidRPr="0059327F" w:rsidRDefault="006B4285" w:rsidP="00524A5E">
            <w:pPr>
              <w:tabs>
                <w:tab w:val="left" w:pos="4230"/>
              </w:tabs>
              <w:overflowPunct/>
              <w:autoSpaceDE/>
              <w:autoSpaceDN/>
              <w:adjustRightInd/>
              <w:spacing w:line="380" w:lineRule="exact"/>
              <w:jc w:val="center"/>
              <w:textAlignment w:val="auto"/>
              <w:rPr>
                <w:rFonts w:ascii="Arial" w:hAnsi="Arial" w:cs="Arial"/>
                <w:sz w:val="20"/>
                <w:szCs w:val="20"/>
              </w:rPr>
            </w:pPr>
          </w:p>
        </w:tc>
        <w:tc>
          <w:tcPr>
            <w:tcW w:w="1741" w:type="dxa"/>
          </w:tcPr>
          <w:p w14:paraId="13B54258" w14:textId="77777777" w:rsidR="006B4285" w:rsidRPr="0059327F" w:rsidRDefault="006B4285" w:rsidP="00524A5E">
            <w:pPr>
              <w:tabs>
                <w:tab w:val="left" w:pos="4230"/>
              </w:tabs>
              <w:overflowPunct/>
              <w:autoSpaceDE/>
              <w:autoSpaceDN/>
              <w:adjustRightInd/>
              <w:spacing w:line="380" w:lineRule="exact"/>
              <w:jc w:val="center"/>
              <w:textAlignment w:val="auto"/>
              <w:rPr>
                <w:rFonts w:ascii="Arial" w:hAnsi="Arial" w:cs="Arial"/>
                <w:sz w:val="20"/>
                <w:szCs w:val="20"/>
              </w:rPr>
            </w:pPr>
          </w:p>
        </w:tc>
        <w:tc>
          <w:tcPr>
            <w:tcW w:w="1741" w:type="dxa"/>
          </w:tcPr>
          <w:p w14:paraId="2BBEE9A9" w14:textId="77777777" w:rsidR="006B4285" w:rsidRPr="0059327F" w:rsidRDefault="006B4285" w:rsidP="00524A5E">
            <w:pPr>
              <w:tabs>
                <w:tab w:val="left" w:pos="4230"/>
              </w:tabs>
              <w:overflowPunct/>
              <w:autoSpaceDE/>
              <w:autoSpaceDN/>
              <w:adjustRightInd/>
              <w:spacing w:line="380" w:lineRule="exact"/>
              <w:jc w:val="center"/>
              <w:textAlignment w:val="auto"/>
              <w:rPr>
                <w:rFonts w:ascii="Arial" w:hAnsi="Arial" w:cs="Arial"/>
                <w:sz w:val="20"/>
                <w:szCs w:val="20"/>
              </w:rPr>
            </w:pPr>
          </w:p>
        </w:tc>
      </w:tr>
      <w:tr w:rsidR="006B4285" w:rsidRPr="0059327F" w14:paraId="47D3A1A1" w14:textId="77777777" w:rsidTr="00ED39BE">
        <w:tc>
          <w:tcPr>
            <w:tcW w:w="3779" w:type="dxa"/>
          </w:tcPr>
          <w:p w14:paraId="4111018F" w14:textId="77777777" w:rsidR="006B4285" w:rsidRPr="0059327F" w:rsidRDefault="006B4285" w:rsidP="00524A5E">
            <w:pPr>
              <w:tabs>
                <w:tab w:val="left" w:pos="4230"/>
              </w:tabs>
              <w:overflowPunct/>
              <w:autoSpaceDE/>
              <w:autoSpaceDN/>
              <w:adjustRightInd/>
              <w:spacing w:line="380" w:lineRule="exact"/>
              <w:ind w:left="162" w:hanging="162"/>
              <w:textAlignment w:val="auto"/>
              <w:rPr>
                <w:rFonts w:ascii="Arial" w:hAnsi="Arial" w:cs="Arial"/>
                <w:b/>
                <w:bCs/>
                <w:sz w:val="20"/>
                <w:szCs w:val="20"/>
              </w:rPr>
            </w:pPr>
            <w:r w:rsidRPr="0059327F">
              <w:rPr>
                <w:rFonts w:ascii="Arial" w:hAnsi="Arial" w:cs="Arial"/>
                <w:b/>
                <w:bCs/>
                <w:sz w:val="20"/>
                <w:szCs w:val="20"/>
              </w:rPr>
              <w:t>Assets</w:t>
            </w:r>
          </w:p>
        </w:tc>
        <w:tc>
          <w:tcPr>
            <w:tcW w:w="1741" w:type="dxa"/>
            <w:vAlign w:val="bottom"/>
          </w:tcPr>
          <w:p w14:paraId="4475AFE1" w14:textId="77777777" w:rsidR="006B4285" w:rsidRPr="0059327F" w:rsidRDefault="006B4285" w:rsidP="00524A5E">
            <w:pPr>
              <w:tabs>
                <w:tab w:val="decimal" w:pos="1335"/>
              </w:tabs>
              <w:overflowPunct/>
              <w:autoSpaceDE/>
              <w:autoSpaceDN/>
              <w:adjustRightInd/>
              <w:spacing w:line="380" w:lineRule="exact"/>
              <w:textAlignment w:val="auto"/>
              <w:rPr>
                <w:rFonts w:ascii="Arial" w:hAnsi="Arial" w:cs="Arial"/>
                <w:sz w:val="20"/>
                <w:szCs w:val="20"/>
              </w:rPr>
            </w:pPr>
          </w:p>
        </w:tc>
        <w:tc>
          <w:tcPr>
            <w:tcW w:w="1741" w:type="dxa"/>
            <w:vAlign w:val="bottom"/>
          </w:tcPr>
          <w:p w14:paraId="71E917E9" w14:textId="77777777" w:rsidR="006B4285" w:rsidRPr="0059327F" w:rsidRDefault="006B4285" w:rsidP="00524A5E">
            <w:pPr>
              <w:tabs>
                <w:tab w:val="decimal" w:pos="1335"/>
              </w:tabs>
              <w:overflowPunct/>
              <w:autoSpaceDE/>
              <w:autoSpaceDN/>
              <w:adjustRightInd/>
              <w:spacing w:line="380" w:lineRule="exact"/>
              <w:textAlignment w:val="auto"/>
              <w:rPr>
                <w:rFonts w:ascii="Arial" w:hAnsi="Arial" w:cs="Arial"/>
                <w:sz w:val="20"/>
                <w:szCs w:val="20"/>
              </w:rPr>
            </w:pPr>
          </w:p>
        </w:tc>
        <w:tc>
          <w:tcPr>
            <w:tcW w:w="1741" w:type="dxa"/>
            <w:vAlign w:val="bottom"/>
          </w:tcPr>
          <w:p w14:paraId="1647494C" w14:textId="77777777" w:rsidR="006B4285" w:rsidRPr="0059327F" w:rsidRDefault="006B4285" w:rsidP="00524A5E">
            <w:pPr>
              <w:tabs>
                <w:tab w:val="decimal" w:pos="1335"/>
              </w:tabs>
              <w:overflowPunct/>
              <w:autoSpaceDE/>
              <w:autoSpaceDN/>
              <w:adjustRightInd/>
              <w:spacing w:line="380" w:lineRule="exact"/>
              <w:textAlignment w:val="auto"/>
              <w:rPr>
                <w:rFonts w:ascii="Arial" w:hAnsi="Arial" w:cs="Arial"/>
                <w:sz w:val="20"/>
                <w:szCs w:val="20"/>
              </w:rPr>
            </w:pPr>
          </w:p>
        </w:tc>
      </w:tr>
      <w:tr w:rsidR="00F600C4" w:rsidRPr="0059327F" w14:paraId="5D66F472" w14:textId="77777777" w:rsidTr="00ED39BE">
        <w:tc>
          <w:tcPr>
            <w:tcW w:w="3779" w:type="dxa"/>
          </w:tcPr>
          <w:p w14:paraId="1CEC8019" w14:textId="77777777" w:rsidR="00F600C4" w:rsidRPr="0059327F" w:rsidRDefault="00EB4AAF" w:rsidP="00524A5E">
            <w:pPr>
              <w:tabs>
                <w:tab w:val="left" w:pos="4230"/>
              </w:tabs>
              <w:overflowPunct/>
              <w:autoSpaceDE/>
              <w:autoSpaceDN/>
              <w:adjustRightInd/>
              <w:spacing w:line="380" w:lineRule="exact"/>
              <w:ind w:left="162" w:right="-294" w:hanging="162"/>
              <w:textAlignment w:val="auto"/>
              <w:rPr>
                <w:rFonts w:ascii="Arial" w:hAnsi="Arial" w:cs="Arial"/>
                <w:sz w:val="20"/>
                <w:szCs w:val="20"/>
              </w:rPr>
            </w:pPr>
            <w:r w:rsidRPr="0059327F">
              <w:rPr>
                <w:rFonts w:ascii="Arial" w:hAnsi="Arial" w:cs="Arial"/>
                <w:sz w:val="20"/>
                <w:szCs w:val="20"/>
              </w:rPr>
              <w:t>Cost to ob</w:t>
            </w:r>
            <w:r w:rsidR="00EA1E83" w:rsidRPr="0059327F">
              <w:rPr>
                <w:rFonts w:ascii="Arial" w:hAnsi="Arial" w:cs="Arial"/>
                <w:sz w:val="20"/>
                <w:szCs w:val="20"/>
              </w:rPr>
              <w:t xml:space="preserve">tain </w:t>
            </w:r>
            <w:r w:rsidRPr="0059327F">
              <w:rPr>
                <w:rFonts w:ascii="Arial" w:hAnsi="Arial" w:cs="Arial"/>
                <w:sz w:val="20"/>
                <w:szCs w:val="20"/>
              </w:rPr>
              <w:t>contracts with customers</w:t>
            </w:r>
          </w:p>
        </w:tc>
        <w:tc>
          <w:tcPr>
            <w:tcW w:w="1741" w:type="dxa"/>
            <w:vAlign w:val="bottom"/>
          </w:tcPr>
          <w:p w14:paraId="37FAF40F" w14:textId="51B994F4" w:rsidR="00F600C4" w:rsidRPr="0059327F" w:rsidRDefault="006C23F6" w:rsidP="00524A5E">
            <w:pPr>
              <w:tabs>
                <w:tab w:val="decimal" w:pos="1335"/>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w:t>
            </w:r>
          </w:p>
        </w:tc>
        <w:tc>
          <w:tcPr>
            <w:tcW w:w="1741" w:type="dxa"/>
            <w:vAlign w:val="bottom"/>
          </w:tcPr>
          <w:p w14:paraId="3171A709" w14:textId="10F98743" w:rsidR="00F600C4" w:rsidRPr="0059327F" w:rsidRDefault="006C23F6" w:rsidP="00524A5E">
            <w:pPr>
              <w:tabs>
                <w:tab w:val="decimal" w:pos="1335"/>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98,585</w:t>
            </w:r>
          </w:p>
        </w:tc>
        <w:tc>
          <w:tcPr>
            <w:tcW w:w="1741" w:type="dxa"/>
            <w:vAlign w:val="bottom"/>
          </w:tcPr>
          <w:p w14:paraId="7021D7F6" w14:textId="3A312C19" w:rsidR="00F600C4" w:rsidRPr="0059327F" w:rsidRDefault="006C23F6" w:rsidP="00524A5E">
            <w:pPr>
              <w:tabs>
                <w:tab w:val="decimal" w:pos="1335"/>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98,585</w:t>
            </w:r>
          </w:p>
        </w:tc>
      </w:tr>
      <w:tr w:rsidR="00F600C4" w:rsidRPr="0059327F" w14:paraId="6B7EEC50" w14:textId="77777777" w:rsidTr="00ED39BE">
        <w:tc>
          <w:tcPr>
            <w:tcW w:w="3779" w:type="dxa"/>
          </w:tcPr>
          <w:p w14:paraId="51BCB1D3" w14:textId="77777777" w:rsidR="00F600C4" w:rsidRPr="0059327F" w:rsidRDefault="00F600C4" w:rsidP="00524A5E">
            <w:pPr>
              <w:tabs>
                <w:tab w:val="left" w:pos="4230"/>
              </w:tabs>
              <w:overflowPunct/>
              <w:autoSpaceDE/>
              <w:autoSpaceDN/>
              <w:adjustRightInd/>
              <w:spacing w:line="380" w:lineRule="exact"/>
              <w:ind w:left="162" w:hanging="162"/>
              <w:textAlignment w:val="auto"/>
              <w:rPr>
                <w:rFonts w:ascii="Arial" w:hAnsi="Arial" w:cs="Arial"/>
                <w:sz w:val="20"/>
                <w:szCs w:val="20"/>
              </w:rPr>
            </w:pPr>
            <w:r w:rsidRPr="0059327F">
              <w:rPr>
                <w:rFonts w:ascii="Arial" w:hAnsi="Arial" w:cs="Arial"/>
                <w:sz w:val="20"/>
                <w:szCs w:val="20"/>
              </w:rPr>
              <w:t>Deferred tax assets</w:t>
            </w:r>
          </w:p>
        </w:tc>
        <w:tc>
          <w:tcPr>
            <w:tcW w:w="1741" w:type="dxa"/>
            <w:vAlign w:val="bottom"/>
          </w:tcPr>
          <w:p w14:paraId="4EFEC185" w14:textId="7DE160FA" w:rsidR="00F600C4" w:rsidRPr="0059327F" w:rsidRDefault="006C23F6" w:rsidP="00524A5E">
            <w:pPr>
              <w:pBdr>
                <w:bottom w:val="single" w:sz="4" w:space="1" w:color="auto"/>
              </w:pBdr>
              <w:tabs>
                <w:tab w:val="decimal" w:pos="1335"/>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298,847</w:t>
            </w:r>
          </w:p>
        </w:tc>
        <w:tc>
          <w:tcPr>
            <w:tcW w:w="1741" w:type="dxa"/>
            <w:vAlign w:val="bottom"/>
          </w:tcPr>
          <w:p w14:paraId="1E52EB4D" w14:textId="6AA7BB84" w:rsidR="00F600C4" w:rsidRPr="0059327F" w:rsidRDefault="006C23F6" w:rsidP="00524A5E">
            <w:pPr>
              <w:pBdr>
                <w:bottom w:val="single" w:sz="4" w:space="1" w:color="auto"/>
              </w:pBdr>
              <w:tabs>
                <w:tab w:val="decimal" w:pos="1335"/>
              </w:tabs>
              <w:overflowPunct/>
              <w:autoSpaceDE/>
              <w:autoSpaceDN/>
              <w:adjustRightInd/>
              <w:spacing w:line="380" w:lineRule="exact"/>
              <w:ind w:left="1335" w:hanging="1335"/>
              <w:textAlignment w:val="auto"/>
              <w:rPr>
                <w:rFonts w:ascii="Arial" w:hAnsi="Arial" w:cs="Arial"/>
                <w:sz w:val="20"/>
                <w:szCs w:val="20"/>
              </w:rPr>
            </w:pPr>
            <w:r>
              <w:rPr>
                <w:rFonts w:ascii="Arial" w:hAnsi="Arial" w:cs="Arial"/>
                <w:sz w:val="20"/>
                <w:szCs w:val="20"/>
              </w:rPr>
              <w:t>(19,717)</w:t>
            </w:r>
          </w:p>
        </w:tc>
        <w:tc>
          <w:tcPr>
            <w:tcW w:w="1741" w:type="dxa"/>
            <w:vAlign w:val="bottom"/>
          </w:tcPr>
          <w:p w14:paraId="6E19B699" w14:textId="0F8B28AA" w:rsidR="00F600C4" w:rsidRPr="0059327F" w:rsidRDefault="006C23F6" w:rsidP="00524A5E">
            <w:pPr>
              <w:pBdr>
                <w:bottom w:val="single" w:sz="4" w:space="1" w:color="auto"/>
              </w:pBdr>
              <w:tabs>
                <w:tab w:val="decimal" w:pos="1335"/>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279,130</w:t>
            </w:r>
          </w:p>
        </w:tc>
      </w:tr>
      <w:tr w:rsidR="006B4285" w:rsidRPr="0059327F" w14:paraId="6AAD46D7" w14:textId="77777777" w:rsidTr="00ED39BE">
        <w:tc>
          <w:tcPr>
            <w:tcW w:w="3779" w:type="dxa"/>
          </w:tcPr>
          <w:p w14:paraId="7F3CA614" w14:textId="77777777" w:rsidR="006B4285" w:rsidRPr="0059327F" w:rsidRDefault="006B4285" w:rsidP="00524A5E">
            <w:pPr>
              <w:tabs>
                <w:tab w:val="left" w:pos="4230"/>
              </w:tabs>
              <w:overflowPunct/>
              <w:autoSpaceDE/>
              <w:autoSpaceDN/>
              <w:adjustRightInd/>
              <w:spacing w:line="380" w:lineRule="exact"/>
              <w:ind w:left="162" w:hanging="162"/>
              <w:textAlignment w:val="auto"/>
              <w:rPr>
                <w:rFonts w:ascii="Arial" w:hAnsi="Arial" w:cs="Arial"/>
                <w:b/>
                <w:bCs/>
                <w:sz w:val="20"/>
                <w:szCs w:val="20"/>
              </w:rPr>
            </w:pPr>
            <w:r w:rsidRPr="0059327F">
              <w:rPr>
                <w:rFonts w:ascii="Arial" w:hAnsi="Arial" w:cs="Arial"/>
                <w:b/>
                <w:bCs/>
                <w:sz w:val="20"/>
                <w:szCs w:val="20"/>
              </w:rPr>
              <w:t>Total assets</w:t>
            </w:r>
          </w:p>
        </w:tc>
        <w:tc>
          <w:tcPr>
            <w:tcW w:w="1741" w:type="dxa"/>
            <w:vAlign w:val="bottom"/>
          </w:tcPr>
          <w:p w14:paraId="54BC588E" w14:textId="4B868D28" w:rsidR="006B4285" w:rsidRPr="0059327F" w:rsidRDefault="006C23F6" w:rsidP="00524A5E">
            <w:pPr>
              <w:pBdr>
                <w:bottom w:val="double" w:sz="4" w:space="1" w:color="auto"/>
              </w:pBdr>
              <w:tabs>
                <w:tab w:val="decimal" w:pos="1335"/>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298,847</w:t>
            </w:r>
          </w:p>
        </w:tc>
        <w:tc>
          <w:tcPr>
            <w:tcW w:w="1741" w:type="dxa"/>
            <w:vAlign w:val="bottom"/>
          </w:tcPr>
          <w:p w14:paraId="589E3333" w14:textId="6D2EDD57" w:rsidR="006B4285" w:rsidRPr="0059327F" w:rsidRDefault="006C23F6" w:rsidP="00524A5E">
            <w:pPr>
              <w:pBdr>
                <w:bottom w:val="double" w:sz="4" w:space="1" w:color="auto"/>
              </w:pBdr>
              <w:tabs>
                <w:tab w:val="decimal" w:pos="1335"/>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78,868</w:t>
            </w:r>
          </w:p>
        </w:tc>
        <w:tc>
          <w:tcPr>
            <w:tcW w:w="1741" w:type="dxa"/>
            <w:vAlign w:val="bottom"/>
          </w:tcPr>
          <w:p w14:paraId="481F0FC8" w14:textId="13490660" w:rsidR="006B4285" w:rsidRPr="0059327F" w:rsidRDefault="006C23F6" w:rsidP="00524A5E">
            <w:pPr>
              <w:pBdr>
                <w:bottom w:val="double" w:sz="4" w:space="1" w:color="auto"/>
              </w:pBdr>
              <w:tabs>
                <w:tab w:val="decimal" w:pos="1335"/>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377,715</w:t>
            </w:r>
          </w:p>
        </w:tc>
      </w:tr>
      <w:tr w:rsidR="006B4285" w:rsidRPr="0059327F" w14:paraId="715143E4" w14:textId="77777777" w:rsidTr="00ED39BE">
        <w:tc>
          <w:tcPr>
            <w:tcW w:w="3779" w:type="dxa"/>
          </w:tcPr>
          <w:p w14:paraId="1483A87C" w14:textId="77777777" w:rsidR="006B4285" w:rsidRPr="0059327F" w:rsidRDefault="006B4285" w:rsidP="00524A5E">
            <w:pPr>
              <w:tabs>
                <w:tab w:val="left" w:pos="4230"/>
              </w:tabs>
              <w:overflowPunct/>
              <w:autoSpaceDE/>
              <w:autoSpaceDN/>
              <w:adjustRightInd/>
              <w:spacing w:line="380" w:lineRule="exact"/>
              <w:ind w:left="162" w:hanging="162"/>
              <w:textAlignment w:val="auto"/>
              <w:rPr>
                <w:rFonts w:ascii="Arial" w:hAnsi="Arial" w:cs="Arial"/>
                <w:b/>
                <w:bCs/>
                <w:sz w:val="20"/>
                <w:szCs w:val="20"/>
                <w:cs/>
              </w:rPr>
            </w:pPr>
            <w:r w:rsidRPr="0059327F">
              <w:rPr>
                <w:rFonts w:ascii="Arial" w:hAnsi="Arial" w:cs="Arial"/>
                <w:b/>
                <w:bCs/>
                <w:sz w:val="20"/>
                <w:szCs w:val="20"/>
              </w:rPr>
              <w:t>Shareholders’ equity</w:t>
            </w:r>
          </w:p>
        </w:tc>
        <w:tc>
          <w:tcPr>
            <w:tcW w:w="1741" w:type="dxa"/>
            <w:vAlign w:val="bottom"/>
          </w:tcPr>
          <w:p w14:paraId="19E352A0" w14:textId="77777777" w:rsidR="006B4285" w:rsidRPr="0059327F" w:rsidRDefault="006B4285" w:rsidP="00524A5E">
            <w:pPr>
              <w:tabs>
                <w:tab w:val="decimal" w:pos="1335"/>
              </w:tabs>
              <w:overflowPunct/>
              <w:autoSpaceDE/>
              <w:autoSpaceDN/>
              <w:adjustRightInd/>
              <w:spacing w:line="380" w:lineRule="exact"/>
              <w:textAlignment w:val="auto"/>
              <w:rPr>
                <w:rFonts w:ascii="Arial" w:hAnsi="Arial" w:cs="Arial"/>
                <w:sz w:val="20"/>
                <w:szCs w:val="20"/>
              </w:rPr>
            </w:pPr>
          </w:p>
        </w:tc>
        <w:tc>
          <w:tcPr>
            <w:tcW w:w="1741" w:type="dxa"/>
            <w:vAlign w:val="bottom"/>
          </w:tcPr>
          <w:p w14:paraId="40E572BB" w14:textId="77777777" w:rsidR="006B4285" w:rsidRPr="0059327F" w:rsidRDefault="006B4285" w:rsidP="00524A5E">
            <w:pPr>
              <w:tabs>
                <w:tab w:val="decimal" w:pos="1335"/>
              </w:tabs>
              <w:overflowPunct/>
              <w:autoSpaceDE/>
              <w:autoSpaceDN/>
              <w:adjustRightInd/>
              <w:spacing w:line="380" w:lineRule="exact"/>
              <w:textAlignment w:val="auto"/>
              <w:rPr>
                <w:rFonts w:ascii="Arial" w:hAnsi="Arial" w:cs="Arial"/>
                <w:sz w:val="20"/>
                <w:szCs w:val="20"/>
              </w:rPr>
            </w:pPr>
          </w:p>
        </w:tc>
        <w:tc>
          <w:tcPr>
            <w:tcW w:w="1741" w:type="dxa"/>
            <w:vAlign w:val="bottom"/>
          </w:tcPr>
          <w:p w14:paraId="3D6F4906" w14:textId="77777777" w:rsidR="006B4285" w:rsidRPr="0059327F" w:rsidRDefault="006B4285" w:rsidP="00524A5E">
            <w:pPr>
              <w:tabs>
                <w:tab w:val="decimal" w:pos="1335"/>
              </w:tabs>
              <w:overflowPunct/>
              <w:autoSpaceDE/>
              <w:autoSpaceDN/>
              <w:adjustRightInd/>
              <w:spacing w:line="380" w:lineRule="exact"/>
              <w:textAlignment w:val="auto"/>
              <w:rPr>
                <w:rFonts w:ascii="Arial" w:hAnsi="Arial" w:cs="Arial"/>
                <w:sz w:val="20"/>
                <w:szCs w:val="20"/>
              </w:rPr>
            </w:pPr>
          </w:p>
        </w:tc>
      </w:tr>
      <w:tr w:rsidR="000C678B" w:rsidRPr="0059327F" w14:paraId="6802AB0E" w14:textId="77777777" w:rsidTr="00ED39BE">
        <w:tc>
          <w:tcPr>
            <w:tcW w:w="3779" w:type="dxa"/>
          </w:tcPr>
          <w:p w14:paraId="55A6846D" w14:textId="77777777" w:rsidR="000C678B" w:rsidRPr="0059327F" w:rsidRDefault="000C678B" w:rsidP="000C678B">
            <w:pPr>
              <w:tabs>
                <w:tab w:val="left" w:pos="4230"/>
              </w:tabs>
              <w:overflowPunct/>
              <w:autoSpaceDE/>
              <w:autoSpaceDN/>
              <w:adjustRightInd/>
              <w:spacing w:line="380" w:lineRule="exact"/>
              <w:ind w:left="162" w:hanging="162"/>
              <w:textAlignment w:val="auto"/>
              <w:rPr>
                <w:rFonts w:ascii="Arial" w:hAnsi="Arial" w:cs="Arial"/>
                <w:sz w:val="20"/>
                <w:szCs w:val="20"/>
              </w:rPr>
            </w:pPr>
            <w:r w:rsidRPr="0059327F">
              <w:rPr>
                <w:rFonts w:ascii="Arial" w:hAnsi="Arial" w:cs="Arial"/>
                <w:sz w:val="20"/>
                <w:szCs w:val="20"/>
              </w:rPr>
              <w:t>Deficit</w:t>
            </w:r>
          </w:p>
        </w:tc>
        <w:tc>
          <w:tcPr>
            <w:tcW w:w="1741" w:type="dxa"/>
            <w:vAlign w:val="bottom"/>
          </w:tcPr>
          <w:p w14:paraId="70333A83" w14:textId="455FA8CD" w:rsidR="000C678B" w:rsidRPr="0059327F" w:rsidRDefault="000C678B" w:rsidP="000C678B">
            <w:pPr>
              <w:pBdr>
                <w:bottom w:val="single" w:sz="4" w:space="1" w:color="auto"/>
              </w:pBdr>
              <w:tabs>
                <w:tab w:val="decimal" w:pos="1335"/>
              </w:tabs>
              <w:overflowPunct/>
              <w:autoSpaceDE/>
              <w:autoSpaceDN/>
              <w:adjustRightInd/>
              <w:spacing w:line="380" w:lineRule="exact"/>
              <w:textAlignment w:val="auto"/>
              <w:rPr>
                <w:rFonts w:ascii="Arial" w:hAnsi="Arial" w:cs="Arial"/>
                <w:sz w:val="20"/>
                <w:szCs w:val="20"/>
              </w:rPr>
            </w:pPr>
            <w:r w:rsidRPr="000C678B">
              <w:rPr>
                <w:rFonts w:ascii="Arial" w:hAnsi="Arial" w:cs="Arial"/>
                <w:sz w:val="20"/>
                <w:szCs w:val="20"/>
              </w:rPr>
              <w:t>(12,355,75</w:t>
            </w:r>
            <w:r w:rsidR="00F83490">
              <w:rPr>
                <w:rFonts w:ascii="Arial" w:hAnsi="Arial" w:cs="Arial"/>
                <w:sz w:val="20"/>
                <w:szCs w:val="20"/>
              </w:rPr>
              <w:t>1</w:t>
            </w:r>
            <w:r w:rsidRPr="000C678B">
              <w:rPr>
                <w:rFonts w:ascii="Arial" w:hAnsi="Arial" w:cs="Arial"/>
                <w:sz w:val="20"/>
                <w:szCs w:val="20"/>
              </w:rPr>
              <w:t>)</w:t>
            </w:r>
          </w:p>
        </w:tc>
        <w:tc>
          <w:tcPr>
            <w:tcW w:w="1741" w:type="dxa"/>
            <w:vAlign w:val="bottom"/>
          </w:tcPr>
          <w:p w14:paraId="7858A986" w14:textId="3604A414" w:rsidR="000C678B" w:rsidRPr="0059327F" w:rsidRDefault="000C678B" w:rsidP="000C678B">
            <w:pPr>
              <w:pBdr>
                <w:bottom w:val="single" w:sz="4" w:space="1" w:color="auto"/>
              </w:pBdr>
              <w:tabs>
                <w:tab w:val="decimal" w:pos="1335"/>
              </w:tabs>
              <w:overflowPunct/>
              <w:autoSpaceDE/>
              <w:autoSpaceDN/>
              <w:adjustRightInd/>
              <w:spacing w:line="380" w:lineRule="exact"/>
              <w:textAlignment w:val="auto"/>
              <w:rPr>
                <w:rFonts w:ascii="Arial" w:hAnsi="Arial" w:cs="Arial"/>
                <w:sz w:val="20"/>
                <w:szCs w:val="20"/>
              </w:rPr>
            </w:pPr>
            <w:r w:rsidRPr="000C678B">
              <w:rPr>
                <w:rFonts w:ascii="Arial" w:hAnsi="Arial" w:cs="Arial"/>
                <w:sz w:val="20"/>
                <w:szCs w:val="20"/>
              </w:rPr>
              <w:t>78,868</w:t>
            </w:r>
          </w:p>
        </w:tc>
        <w:tc>
          <w:tcPr>
            <w:tcW w:w="1741" w:type="dxa"/>
            <w:vAlign w:val="bottom"/>
          </w:tcPr>
          <w:p w14:paraId="7C6C7648" w14:textId="7C823952" w:rsidR="000C678B" w:rsidRPr="0059327F" w:rsidRDefault="000C678B" w:rsidP="000C678B">
            <w:pPr>
              <w:pBdr>
                <w:bottom w:val="single" w:sz="4" w:space="1" w:color="auto"/>
              </w:pBdr>
              <w:tabs>
                <w:tab w:val="decimal" w:pos="1335"/>
              </w:tabs>
              <w:overflowPunct/>
              <w:autoSpaceDE/>
              <w:autoSpaceDN/>
              <w:adjustRightInd/>
              <w:spacing w:line="380" w:lineRule="exact"/>
              <w:textAlignment w:val="auto"/>
              <w:rPr>
                <w:rFonts w:ascii="Arial" w:hAnsi="Arial" w:cs="Arial"/>
                <w:sz w:val="20"/>
                <w:szCs w:val="20"/>
              </w:rPr>
            </w:pPr>
            <w:r w:rsidRPr="000C678B">
              <w:rPr>
                <w:rFonts w:ascii="Arial" w:hAnsi="Arial" w:cs="Arial"/>
                <w:sz w:val="20"/>
                <w:szCs w:val="20"/>
              </w:rPr>
              <w:t>(12,276,883)</w:t>
            </w:r>
          </w:p>
        </w:tc>
      </w:tr>
      <w:tr w:rsidR="000C678B" w:rsidRPr="0059327F" w14:paraId="1AFFA22E" w14:textId="77777777" w:rsidTr="00A50F60">
        <w:tc>
          <w:tcPr>
            <w:tcW w:w="3779" w:type="dxa"/>
          </w:tcPr>
          <w:p w14:paraId="49691E83" w14:textId="77777777" w:rsidR="000C678B" w:rsidRPr="0059327F" w:rsidRDefault="000C678B" w:rsidP="000C678B">
            <w:pPr>
              <w:tabs>
                <w:tab w:val="left" w:pos="4230"/>
              </w:tabs>
              <w:overflowPunct/>
              <w:autoSpaceDE/>
              <w:autoSpaceDN/>
              <w:adjustRightInd/>
              <w:spacing w:line="380" w:lineRule="exact"/>
              <w:ind w:left="162" w:right="-110" w:hanging="162"/>
              <w:textAlignment w:val="auto"/>
              <w:rPr>
                <w:rFonts w:ascii="Arial" w:hAnsi="Arial" w:cs="Arial"/>
                <w:sz w:val="20"/>
                <w:szCs w:val="20"/>
              </w:rPr>
            </w:pPr>
            <w:r w:rsidRPr="0059327F">
              <w:rPr>
                <w:rFonts w:ascii="Arial" w:hAnsi="Arial" w:cs="Arial"/>
                <w:b/>
                <w:bCs/>
                <w:spacing w:val="-6"/>
                <w:sz w:val="20"/>
                <w:szCs w:val="20"/>
              </w:rPr>
              <w:t>Total shareholders’ equity</w:t>
            </w:r>
          </w:p>
        </w:tc>
        <w:tc>
          <w:tcPr>
            <w:tcW w:w="1741" w:type="dxa"/>
          </w:tcPr>
          <w:p w14:paraId="60C46D0B" w14:textId="5E93D990" w:rsidR="000C678B" w:rsidRPr="0059327F" w:rsidRDefault="000C678B" w:rsidP="000C678B">
            <w:pPr>
              <w:pBdr>
                <w:bottom w:val="double" w:sz="4" w:space="1" w:color="auto"/>
              </w:pBdr>
              <w:tabs>
                <w:tab w:val="decimal" w:pos="1335"/>
              </w:tabs>
              <w:overflowPunct/>
              <w:autoSpaceDE/>
              <w:autoSpaceDN/>
              <w:adjustRightInd/>
              <w:spacing w:line="380" w:lineRule="exact"/>
              <w:textAlignment w:val="auto"/>
              <w:rPr>
                <w:rFonts w:ascii="Arial" w:hAnsi="Arial" w:cs="Arial"/>
                <w:sz w:val="20"/>
                <w:szCs w:val="20"/>
              </w:rPr>
            </w:pPr>
            <w:r w:rsidRPr="000C678B">
              <w:rPr>
                <w:rFonts w:ascii="Arial" w:hAnsi="Arial" w:cs="Arial"/>
                <w:sz w:val="20"/>
                <w:szCs w:val="20"/>
              </w:rPr>
              <w:t>(12,355,75</w:t>
            </w:r>
            <w:r w:rsidR="00F83490">
              <w:rPr>
                <w:rFonts w:ascii="Arial" w:hAnsi="Arial" w:cs="Arial"/>
                <w:sz w:val="20"/>
                <w:szCs w:val="20"/>
              </w:rPr>
              <w:t>1</w:t>
            </w:r>
            <w:r w:rsidRPr="000C678B">
              <w:rPr>
                <w:rFonts w:ascii="Arial" w:hAnsi="Arial" w:cs="Arial"/>
                <w:sz w:val="20"/>
                <w:szCs w:val="20"/>
              </w:rPr>
              <w:t>)</w:t>
            </w:r>
          </w:p>
        </w:tc>
        <w:tc>
          <w:tcPr>
            <w:tcW w:w="1741" w:type="dxa"/>
          </w:tcPr>
          <w:p w14:paraId="6A981696" w14:textId="6F0274F2" w:rsidR="000C678B" w:rsidRPr="0059327F" w:rsidRDefault="000C678B" w:rsidP="000C678B">
            <w:pPr>
              <w:pBdr>
                <w:bottom w:val="double" w:sz="4" w:space="1" w:color="auto"/>
              </w:pBdr>
              <w:tabs>
                <w:tab w:val="decimal" w:pos="1335"/>
              </w:tabs>
              <w:overflowPunct/>
              <w:autoSpaceDE/>
              <w:autoSpaceDN/>
              <w:adjustRightInd/>
              <w:spacing w:line="380" w:lineRule="exact"/>
              <w:textAlignment w:val="auto"/>
              <w:rPr>
                <w:rFonts w:ascii="Arial" w:hAnsi="Arial" w:cs="Arial"/>
                <w:sz w:val="20"/>
                <w:szCs w:val="20"/>
              </w:rPr>
            </w:pPr>
            <w:r w:rsidRPr="000C678B">
              <w:rPr>
                <w:rFonts w:ascii="Arial" w:hAnsi="Arial" w:cs="Arial"/>
                <w:sz w:val="20"/>
                <w:szCs w:val="20"/>
              </w:rPr>
              <w:t>78,868</w:t>
            </w:r>
          </w:p>
        </w:tc>
        <w:tc>
          <w:tcPr>
            <w:tcW w:w="1741" w:type="dxa"/>
          </w:tcPr>
          <w:p w14:paraId="67A75F4B" w14:textId="514F70AE" w:rsidR="000C678B" w:rsidRPr="0059327F" w:rsidRDefault="000C678B" w:rsidP="000C678B">
            <w:pPr>
              <w:pBdr>
                <w:bottom w:val="double" w:sz="4" w:space="1" w:color="auto"/>
              </w:pBdr>
              <w:tabs>
                <w:tab w:val="decimal" w:pos="1335"/>
              </w:tabs>
              <w:overflowPunct/>
              <w:autoSpaceDE/>
              <w:autoSpaceDN/>
              <w:adjustRightInd/>
              <w:spacing w:line="380" w:lineRule="exact"/>
              <w:textAlignment w:val="auto"/>
              <w:rPr>
                <w:rFonts w:ascii="Arial" w:hAnsi="Arial" w:cs="Arial"/>
                <w:sz w:val="20"/>
                <w:szCs w:val="20"/>
              </w:rPr>
            </w:pPr>
            <w:r w:rsidRPr="000C678B">
              <w:rPr>
                <w:rFonts w:ascii="Arial" w:hAnsi="Arial" w:cs="Arial"/>
                <w:sz w:val="20"/>
                <w:szCs w:val="20"/>
              </w:rPr>
              <w:t>(12,276,883)</w:t>
            </w:r>
          </w:p>
        </w:tc>
      </w:tr>
    </w:tbl>
    <w:p w14:paraId="5BFD81B2" w14:textId="77777777" w:rsidR="00524A5E" w:rsidRPr="0059327F" w:rsidRDefault="00524A5E">
      <w:pPr>
        <w:overflowPunct/>
        <w:autoSpaceDE/>
        <w:autoSpaceDN/>
        <w:adjustRightInd/>
        <w:textAlignment w:val="auto"/>
        <w:rPr>
          <w:rFonts w:ascii="Arial" w:hAnsi="Arial" w:cs="Arial"/>
          <w:color w:val="auto"/>
          <w:spacing w:val="0"/>
          <w:sz w:val="22"/>
          <w:szCs w:val="22"/>
        </w:rPr>
      </w:pPr>
      <w:r w:rsidRPr="0059327F">
        <w:rPr>
          <w:rFonts w:ascii="Arial" w:hAnsi="Arial" w:cs="Arial"/>
          <w:color w:val="auto"/>
          <w:spacing w:val="0"/>
          <w:sz w:val="22"/>
          <w:szCs w:val="22"/>
        </w:rPr>
        <w:br w:type="page"/>
      </w:r>
    </w:p>
    <w:tbl>
      <w:tblPr>
        <w:tblStyle w:val="TableGrid1"/>
        <w:tblW w:w="900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47"/>
        <w:gridCol w:w="1851"/>
        <w:gridCol w:w="1852"/>
        <w:gridCol w:w="1852"/>
      </w:tblGrid>
      <w:tr w:rsidR="00524A5E" w:rsidRPr="0059327F" w14:paraId="79E043ED" w14:textId="77777777" w:rsidTr="000C666B">
        <w:trPr>
          <w:tblHeader/>
        </w:trPr>
        <w:tc>
          <w:tcPr>
            <w:tcW w:w="9002" w:type="dxa"/>
            <w:gridSpan w:val="4"/>
          </w:tcPr>
          <w:p w14:paraId="27657257" w14:textId="77777777" w:rsidR="00524A5E" w:rsidRPr="0059327F" w:rsidRDefault="00524A5E" w:rsidP="000C666B">
            <w:pPr>
              <w:tabs>
                <w:tab w:val="left" w:pos="4230"/>
              </w:tabs>
              <w:overflowPunct/>
              <w:autoSpaceDE/>
              <w:autoSpaceDN/>
              <w:adjustRightInd/>
              <w:spacing w:line="360" w:lineRule="exact"/>
              <w:jc w:val="right"/>
              <w:textAlignment w:val="auto"/>
              <w:rPr>
                <w:rFonts w:ascii="Arial" w:hAnsi="Arial" w:cs="Arial"/>
                <w:sz w:val="20"/>
                <w:szCs w:val="20"/>
              </w:rPr>
            </w:pPr>
            <w:r w:rsidRPr="0059327F">
              <w:rPr>
                <w:rFonts w:ascii="Arial" w:hAnsi="Arial" w:cs="Arial"/>
                <w:sz w:val="20"/>
                <w:szCs w:val="20"/>
              </w:rPr>
              <w:lastRenderedPageBreak/>
              <w:t>(Unit: Thousand Baht)</w:t>
            </w:r>
          </w:p>
        </w:tc>
      </w:tr>
      <w:tr w:rsidR="00524A5E" w:rsidRPr="0059327F" w14:paraId="7E2CE4F1" w14:textId="77777777" w:rsidTr="000C666B">
        <w:trPr>
          <w:tblHeader/>
        </w:trPr>
        <w:tc>
          <w:tcPr>
            <w:tcW w:w="3447" w:type="dxa"/>
          </w:tcPr>
          <w:p w14:paraId="2B9AD083" w14:textId="77777777" w:rsidR="00524A5E" w:rsidRPr="0059327F" w:rsidRDefault="00524A5E" w:rsidP="000C666B">
            <w:pPr>
              <w:tabs>
                <w:tab w:val="left" w:pos="4230"/>
              </w:tabs>
              <w:overflowPunct/>
              <w:autoSpaceDE/>
              <w:autoSpaceDN/>
              <w:adjustRightInd/>
              <w:spacing w:line="360" w:lineRule="exact"/>
              <w:textAlignment w:val="auto"/>
              <w:rPr>
                <w:rFonts w:ascii="Arial" w:hAnsi="Arial" w:cs="Arial"/>
                <w:sz w:val="20"/>
                <w:szCs w:val="20"/>
              </w:rPr>
            </w:pPr>
          </w:p>
        </w:tc>
        <w:tc>
          <w:tcPr>
            <w:tcW w:w="5555" w:type="dxa"/>
            <w:gridSpan w:val="3"/>
          </w:tcPr>
          <w:p w14:paraId="6D3DFD57" w14:textId="77777777" w:rsidR="00524A5E" w:rsidRPr="0059327F" w:rsidRDefault="00524A5E" w:rsidP="000C666B">
            <w:pPr>
              <w:pBdr>
                <w:bottom w:val="single" w:sz="4" w:space="1" w:color="auto"/>
              </w:pBdr>
              <w:tabs>
                <w:tab w:val="left" w:pos="4230"/>
              </w:tabs>
              <w:overflowPunct/>
              <w:autoSpaceDE/>
              <w:autoSpaceDN/>
              <w:adjustRightInd/>
              <w:spacing w:line="360" w:lineRule="exact"/>
              <w:jc w:val="center"/>
              <w:textAlignment w:val="auto"/>
              <w:rPr>
                <w:rFonts w:ascii="Arial" w:hAnsi="Arial" w:cs="Arial"/>
                <w:sz w:val="20"/>
                <w:szCs w:val="20"/>
              </w:rPr>
            </w:pPr>
            <w:r w:rsidRPr="0059327F">
              <w:rPr>
                <w:rFonts w:ascii="Arial" w:hAnsi="Arial" w:cs="Arial"/>
                <w:sz w:val="20"/>
                <w:szCs w:val="20"/>
              </w:rPr>
              <w:t>Separate financial statements</w:t>
            </w:r>
          </w:p>
        </w:tc>
      </w:tr>
      <w:tr w:rsidR="00524A5E" w:rsidRPr="0059327F" w14:paraId="39C66FC9" w14:textId="77777777" w:rsidTr="000C666B">
        <w:trPr>
          <w:tblHeader/>
        </w:trPr>
        <w:tc>
          <w:tcPr>
            <w:tcW w:w="3447" w:type="dxa"/>
          </w:tcPr>
          <w:p w14:paraId="1B57F8F3" w14:textId="77777777" w:rsidR="00524A5E" w:rsidRPr="0059327F" w:rsidRDefault="00524A5E" w:rsidP="000C666B">
            <w:pPr>
              <w:tabs>
                <w:tab w:val="left" w:pos="4230"/>
              </w:tabs>
              <w:overflowPunct/>
              <w:autoSpaceDE/>
              <w:autoSpaceDN/>
              <w:adjustRightInd/>
              <w:spacing w:line="360" w:lineRule="exact"/>
              <w:textAlignment w:val="auto"/>
              <w:rPr>
                <w:rFonts w:ascii="Arial" w:hAnsi="Arial" w:cs="Arial"/>
                <w:sz w:val="20"/>
                <w:szCs w:val="20"/>
              </w:rPr>
            </w:pPr>
          </w:p>
        </w:tc>
        <w:tc>
          <w:tcPr>
            <w:tcW w:w="5555" w:type="dxa"/>
            <w:gridSpan w:val="3"/>
          </w:tcPr>
          <w:p w14:paraId="18F63E73" w14:textId="77777777" w:rsidR="00524A5E" w:rsidRPr="0059327F" w:rsidRDefault="00524A5E" w:rsidP="000C666B">
            <w:pPr>
              <w:pBdr>
                <w:bottom w:val="single" w:sz="4" w:space="1" w:color="auto"/>
              </w:pBdr>
              <w:tabs>
                <w:tab w:val="left" w:pos="900"/>
              </w:tabs>
              <w:spacing w:line="360" w:lineRule="exact"/>
              <w:ind w:left="-18"/>
              <w:jc w:val="center"/>
              <w:rPr>
                <w:rFonts w:ascii="Arial" w:hAnsi="Arial" w:cs="Arial"/>
                <w:sz w:val="20"/>
                <w:szCs w:val="20"/>
                <w:cs/>
              </w:rPr>
            </w:pPr>
            <w:r w:rsidRPr="0059327F">
              <w:rPr>
                <w:rFonts w:ascii="Arial" w:hAnsi="Arial" w:cs="Arial"/>
                <w:sz w:val="20"/>
                <w:szCs w:val="20"/>
              </w:rPr>
              <w:t xml:space="preserve">For the three-month period ended </w:t>
            </w:r>
            <w:r w:rsidR="001A4E74" w:rsidRPr="0059327F">
              <w:rPr>
                <w:rFonts w:ascii="Arial" w:hAnsi="Arial" w:cs="Arial"/>
                <w:sz w:val="20"/>
                <w:szCs w:val="20"/>
              </w:rPr>
              <w:t>30 September 2019</w:t>
            </w:r>
          </w:p>
        </w:tc>
      </w:tr>
      <w:tr w:rsidR="00524A5E" w:rsidRPr="0059327F" w14:paraId="26372A03" w14:textId="77777777" w:rsidTr="000C666B">
        <w:trPr>
          <w:tblHeader/>
        </w:trPr>
        <w:tc>
          <w:tcPr>
            <w:tcW w:w="3447" w:type="dxa"/>
          </w:tcPr>
          <w:p w14:paraId="0CBB39BB" w14:textId="77777777" w:rsidR="00524A5E" w:rsidRPr="0059327F" w:rsidRDefault="00524A5E" w:rsidP="000C666B">
            <w:pPr>
              <w:tabs>
                <w:tab w:val="left" w:pos="4230"/>
              </w:tabs>
              <w:overflowPunct/>
              <w:autoSpaceDE/>
              <w:autoSpaceDN/>
              <w:adjustRightInd/>
              <w:spacing w:line="360" w:lineRule="exact"/>
              <w:textAlignment w:val="auto"/>
              <w:rPr>
                <w:rFonts w:ascii="Arial" w:hAnsi="Arial" w:cs="Arial"/>
                <w:sz w:val="20"/>
                <w:szCs w:val="20"/>
              </w:rPr>
            </w:pPr>
          </w:p>
        </w:tc>
        <w:tc>
          <w:tcPr>
            <w:tcW w:w="1851" w:type="dxa"/>
            <w:vAlign w:val="bottom"/>
          </w:tcPr>
          <w:p w14:paraId="05A267E5" w14:textId="77777777" w:rsidR="00524A5E" w:rsidRPr="0059327F" w:rsidRDefault="00524A5E" w:rsidP="000C666B">
            <w:pPr>
              <w:pBdr>
                <w:bottom w:val="single" w:sz="4" w:space="1" w:color="auto"/>
              </w:pBdr>
              <w:tabs>
                <w:tab w:val="left" w:pos="4230"/>
              </w:tabs>
              <w:overflowPunct/>
              <w:autoSpaceDE/>
              <w:autoSpaceDN/>
              <w:adjustRightInd/>
              <w:spacing w:line="360" w:lineRule="exact"/>
              <w:jc w:val="center"/>
              <w:textAlignment w:val="auto"/>
              <w:rPr>
                <w:rFonts w:ascii="Arial" w:hAnsi="Arial" w:cs="Arial"/>
                <w:sz w:val="20"/>
                <w:szCs w:val="20"/>
              </w:rPr>
            </w:pPr>
            <w:r w:rsidRPr="0059327F">
              <w:rPr>
                <w:rFonts w:ascii="Arial" w:hAnsi="Arial" w:cs="Arial"/>
                <w:sz w:val="20"/>
                <w:szCs w:val="20"/>
              </w:rPr>
              <w:t xml:space="preserve">Previous </w:t>
            </w:r>
            <w:r w:rsidRPr="0059327F">
              <w:rPr>
                <w:rFonts w:ascii="Arial" w:hAnsi="Arial" w:cs="Arial"/>
                <w:spacing w:val="-4"/>
                <w:sz w:val="20"/>
                <w:szCs w:val="20"/>
              </w:rPr>
              <w:t>accounting policy</w:t>
            </w:r>
          </w:p>
        </w:tc>
        <w:tc>
          <w:tcPr>
            <w:tcW w:w="1852" w:type="dxa"/>
            <w:vAlign w:val="bottom"/>
          </w:tcPr>
          <w:p w14:paraId="42786F11" w14:textId="77777777" w:rsidR="00524A5E" w:rsidRPr="0059327F" w:rsidRDefault="00524A5E" w:rsidP="000C666B">
            <w:pPr>
              <w:pBdr>
                <w:bottom w:val="single" w:sz="4" w:space="1" w:color="auto"/>
              </w:pBdr>
              <w:tabs>
                <w:tab w:val="left" w:pos="4230"/>
              </w:tabs>
              <w:overflowPunct/>
              <w:autoSpaceDE/>
              <w:autoSpaceDN/>
              <w:adjustRightInd/>
              <w:spacing w:line="360" w:lineRule="exact"/>
              <w:jc w:val="center"/>
              <w:textAlignment w:val="auto"/>
              <w:rPr>
                <w:rFonts w:ascii="Arial" w:hAnsi="Arial" w:cs="Arial"/>
                <w:sz w:val="20"/>
                <w:szCs w:val="20"/>
              </w:rPr>
            </w:pPr>
            <w:r w:rsidRPr="0059327F">
              <w:rPr>
                <w:rFonts w:ascii="Arial" w:hAnsi="Arial" w:cs="Arial"/>
                <w:sz w:val="20"/>
                <w:szCs w:val="20"/>
              </w:rPr>
              <w:t>Increase (decrease)</w:t>
            </w:r>
          </w:p>
        </w:tc>
        <w:tc>
          <w:tcPr>
            <w:tcW w:w="1852" w:type="dxa"/>
            <w:vAlign w:val="bottom"/>
          </w:tcPr>
          <w:p w14:paraId="2149C5D4" w14:textId="77777777" w:rsidR="00524A5E" w:rsidRPr="0059327F" w:rsidRDefault="00524A5E" w:rsidP="000C666B">
            <w:pPr>
              <w:pBdr>
                <w:bottom w:val="single" w:sz="4" w:space="1" w:color="auto"/>
              </w:pBdr>
              <w:tabs>
                <w:tab w:val="left" w:pos="4230"/>
              </w:tabs>
              <w:overflowPunct/>
              <w:autoSpaceDE/>
              <w:autoSpaceDN/>
              <w:adjustRightInd/>
              <w:spacing w:line="360" w:lineRule="exact"/>
              <w:jc w:val="center"/>
              <w:textAlignment w:val="auto"/>
              <w:rPr>
                <w:rFonts w:ascii="Arial" w:hAnsi="Arial" w:cs="Arial"/>
                <w:sz w:val="20"/>
                <w:szCs w:val="20"/>
              </w:rPr>
            </w:pPr>
            <w:r w:rsidRPr="0059327F">
              <w:rPr>
                <w:rFonts w:ascii="Arial" w:hAnsi="Arial" w:cs="Arial"/>
                <w:sz w:val="20"/>
                <w:szCs w:val="20"/>
              </w:rPr>
              <w:t>TFRS 15</w:t>
            </w:r>
          </w:p>
        </w:tc>
      </w:tr>
      <w:tr w:rsidR="007175F4" w:rsidRPr="0059327F" w14:paraId="584F73CA" w14:textId="77777777" w:rsidTr="008D4C00">
        <w:tc>
          <w:tcPr>
            <w:tcW w:w="5298" w:type="dxa"/>
            <w:gridSpan w:val="2"/>
          </w:tcPr>
          <w:p w14:paraId="776E8B59" w14:textId="6F655208" w:rsidR="007175F4" w:rsidRPr="0059327F" w:rsidRDefault="007175F4" w:rsidP="000C666B">
            <w:pPr>
              <w:tabs>
                <w:tab w:val="decimal" w:pos="1335"/>
              </w:tabs>
              <w:overflowPunct/>
              <w:autoSpaceDE/>
              <w:autoSpaceDN/>
              <w:adjustRightInd/>
              <w:spacing w:line="360" w:lineRule="exact"/>
              <w:textAlignment w:val="auto"/>
              <w:rPr>
                <w:rFonts w:ascii="Arial" w:hAnsi="Arial" w:cs="Arial"/>
                <w:sz w:val="20"/>
                <w:szCs w:val="20"/>
              </w:rPr>
            </w:pPr>
            <w:r w:rsidRPr="007175F4">
              <w:rPr>
                <w:rFonts w:ascii="Arial" w:hAnsi="Arial" w:cs="Arial"/>
                <w:b/>
                <w:bCs/>
                <w:spacing w:val="-4"/>
                <w:sz w:val="20"/>
                <w:szCs w:val="20"/>
              </w:rPr>
              <w:t>Statement of comprehensive income</w:t>
            </w:r>
          </w:p>
        </w:tc>
        <w:tc>
          <w:tcPr>
            <w:tcW w:w="1852" w:type="dxa"/>
            <w:vAlign w:val="bottom"/>
          </w:tcPr>
          <w:p w14:paraId="66E4D30F" w14:textId="77777777" w:rsidR="007175F4" w:rsidRPr="0059327F" w:rsidRDefault="007175F4" w:rsidP="000C666B">
            <w:pPr>
              <w:tabs>
                <w:tab w:val="decimal" w:pos="1335"/>
              </w:tabs>
              <w:overflowPunct/>
              <w:autoSpaceDE/>
              <w:autoSpaceDN/>
              <w:adjustRightInd/>
              <w:spacing w:line="360" w:lineRule="exact"/>
              <w:textAlignment w:val="auto"/>
              <w:rPr>
                <w:rFonts w:ascii="Arial" w:hAnsi="Arial" w:cs="Arial"/>
                <w:sz w:val="20"/>
                <w:szCs w:val="20"/>
              </w:rPr>
            </w:pPr>
          </w:p>
        </w:tc>
        <w:tc>
          <w:tcPr>
            <w:tcW w:w="1852" w:type="dxa"/>
            <w:vAlign w:val="bottom"/>
          </w:tcPr>
          <w:p w14:paraId="7381DEDB" w14:textId="77777777" w:rsidR="007175F4" w:rsidRPr="0059327F" w:rsidRDefault="007175F4" w:rsidP="000C666B">
            <w:pPr>
              <w:tabs>
                <w:tab w:val="decimal" w:pos="1335"/>
              </w:tabs>
              <w:overflowPunct/>
              <w:autoSpaceDE/>
              <w:autoSpaceDN/>
              <w:adjustRightInd/>
              <w:spacing w:line="360" w:lineRule="exact"/>
              <w:textAlignment w:val="auto"/>
              <w:rPr>
                <w:rFonts w:ascii="Arial" w:hAnsi="Arial" w:cs="Arial"/>
                <w:sz w:val="20"/>
                <w:szCs w:val="20"/>
              </w:rPr>
            </w:pPr>
          </w:p>
        </w:tc>
      </w:tr>
      <w:tr w:rsidR="00524A5E" w:rsidRPr="0059327F" w14:paraId="510DB102" w14:textId="77777777" w:rsidTr="000C666B">
        <w:tc>
          <w:tcPr>
            <w:tcW w:w="3447" w:type="dxa"/>
          </w:tcPr>
          <w:p w14:paraId="7B19EC83" w14:textId="77777777" w:rsidR="00524A5E" w:rsidRPr="0059327F" w:rsidRDefault="00524A5E" w:rsidP="000C666B">
            <w:pPr>
              <w:tabs>
                <w:tab w:val="left" w:pos="4230"/>
              </w:tabs>
              <w:overflowPunct/>
              <w:autoSpaceDE/>
              <w:autoSpaceDN/>
              <w:adjustRightInd/>
              <w:spacing w:line="360" w:lineRule="exact"/>
              <w:ind w:left="162" w:hanging="162"/>
              <w:textAlignment w:val="auto"/>
              <w:rPr>
                <w:rFonts w:ascii="Arial" w:hAnsi="Arial" w:cs="Arial"/>
                <w:b/>
                <w:bCs/>
                <w:sz w:val="20"/>
                <w:szCs w:val="20"/>
              </w:rPr>
            </w:pPr>
            <w:r w:rsidRPr="0059327F">
              <w:rPr>
                <w:rFonts w:ascii="Arial" w:hAnsi="Arial" w:cs="Arial"/>
                <w:b/>
                <w:bCs/>
                <w:sz w:val="20"/>
                <w:szCs w:val="20"/>
              </w:rPr>
              <w:t>Profit or loss:</w:t>
            </w:r>
          </w:p>
        </w:tc>
        <w:tc>
          <w:tcPr>
            <w:tcW w:w="1851" w:type="dxa"/>
            <w:vAlign w:val="bottom"/>
          </w:tcPr>
          <w:p w14:paraId="2C935F84" w14:textId="77777777" w:rsidR="00524A5E" w:rsidRPr="0059327F" w:rsidRDefault="00524A5E" w:rsidP="000C666B">
            <w:pPr>
              <w:tabs>
                <w:tab w:val="decimal" w:pos="1335"/>
              </w:tabs>
              <w:overflowPunct/>
              <w:autoSpaceDE/>
              <w:autoSpaceDN/>
              <w:adjustRightInd/>
              <w:spacing w:line="360" w:lineRule="exact"/>
              <w:textAlignment w:val="auto"/>
              <w:rPr>
                <w:rFonts w:ascii="Arial" w:hAnsi="Arial" w:cs="Arial"/>
                <w:sz w:val="20"/>
                <w:szCs w:val="20"/>
              </w:rPr>
            </w:pPr>
          </w:p>
        </w:tc>
        <w:tc>
          <w:tcPr>
            <w:tcW w:w="1852" w:type="dxa"/>
            <w:vAlign w:val="bottom"/>
          </w:tcPr>
          <w:p w14:paraId="2CC42398" w14:textId="77777777" w:rsidR="00524A5E" w:rsidRPr="0059327F" w:rsidRDefault="00524A5E" w:rsidP="000C666B">
            <w:pPr>
              <w:tabs>
                <w:tab w:val="decimal" w:pos="1335"/>
              </w:tabs>
              <w:overflowPunct/>
              <w:autoSpaceDE/>
              <w:autoSpaceDN/>
              <w:adjustRightInd/>
              <w:spacing w:line="360" w:lineRule="exact"/>
              <w:textAlignment w:val="auto"/>
              <w:rPr>
                <w:rFonts w:ascii="Arial" w:hAnsi="Arial" w:cs="Arial"/>
                <w:sz w:val="20"/>
                <w:szCs w:val="20"/>
              </w:rPr>
            </w:pPr>
          </w:p>
        </w:tc>
        <w:tc>
          <w:tcPr>
            <w:tcW w:w="1852" w:type="dxa"/>
            <w:vAlign w:val="bottom"/>
          </w:tcPr>
          <w:p w14:paraId="7B96537C" w14:textId="77777777" w:rsidR="00524A5E" w:rsidRPr="0059327F" w:rsidRDefault="00524A5E" w:rsidP="000C666B">
            <w:pPr>
              <w:tabs>
                <w:tab w:val="decimal" w:pos="1335"/>
              </w:tabs>
              <w:overflowPunct/>
              <w:autoSpaceDE/>
              <w:autoSpaceDN/>
              <w:adjustRightInd/>
              <w:spacing w:line="360" w:lineRule="exact"/>
              <w:textAlignment w:val="auto"/>
              <w:rPr>
                <w:rFonts w:ascii="Arial" w:hAnsi="Arial" w:cs="Arial"/>
                <w:sz w:val="20"/>
                <w:szCs w:val="20"/>
              </w:rPr>
            </w:pPr>
          </w:p>
        </w:tc>
      </w:tr>
      <w:tr w:rsidR="00524A5E" w:rsidRPr="0059327F" w14:paraId="4B87DFA8" w14:textId="77777777" w:rsidTr="000C666B">
        <w:tc>
          <w:tcPr>
            <w:tcW w:w="3447" w:type="dxa"/>
          </w:tcPr>
          <w:p w14:paraId="154C8866" w14:textId="77777777" w:rsidR="00524A5E" w:rsidRPr="0059327F" w:rsidRDefault="00524A5E" w:rsidP="000C666B">
            <w:pPr>
              <w:tabs>
                <w:tab w:val="left" w:pos="4230"/>
              </w:tabs>
              <w:overflowPunct/>
              <w:autoSpaceDE/>
              <w:autoSpaceDN/>
              <w:adjustRightInd/>
              <w:spacing w:line="360" w:lineRule="exact"/>
              <w:ind w:left="162" w:hanging="162"/>
              <w:textAlignment w:val="auto"/>
              <w:rPr>
                <w:rFonts w:ascii="Arial" w:hAnsi="Arial" w:cs="Arial"/>
                <w:sz w:val="20"/>
                <w:szCs w:val="20"/>
              </w:rPr>
            </w:pPr>
            <w:r w:rsidRPr="0059327F">
              <w:rPr>
                <w:rFonts w:ascii="Arial" w:hAnsi="Arial" w:cs="Arial"/>
                <w:sz w:val="20"/>
                <w:szCs w:val="20"/>
              </w:rPr>
              <w:t>Selling expenses</w:t>
            </w:r>
          </w:p>
        </w:tc>
        <w:tc>
          <w:tcPr>
            <w:tcW w:w="1851" w:type="dxa"/>
          </w:tcPr>
          <w:p w14:paraId="34196F65" w14:textId="5A38DB6B" w:rsidR="00524A5E" w:rsidRPr="0059327F" w:rsidRDefault="006C23F6" w:rsidP="000C666B">
            <w:pPr>
              <w:tabs>
                <w:tab w:val="decimal" w:pos="1335"/>
              </w:tabs>
              <w:overflowPunct/>
              <w:autoSpaceDE/>
              <w:autoSpaceDN/>
              <w:adjustRightInd/>
              <w:spacing w:line="360" w:lineRule="exact"/>
              <w:textAlignment w:val="auto"/>
              <w:rPr>
                <w:rFonts w:ascii="Arial" w:hAnsi="Arial" w:cs="Arial"/>
                <w:sz w:val="20"/>
                <w:szCs w:val="20"/>
              </w:rPr>
            </w:pPr>
            <w:r>
              <w:rPr>
                <w:rFonts w:ascii="Arial" w:hAnsi="Arial" w:cs="Arial"/>
                <w:sz w:val="20"/>
                <w:szCs w:val="20"/>
              </w:rPr>
              <w:t>1,331</w:t>
            </w:r>
          </w:p>
        </w:tc>
        <w:tc>
          <w:tcPr>
            <w:tcW w:w="1852" w:type="dxa"/>
          </w:tcPr>
          <w:p w14:paraId="4ED35453" w14:textId="0DBD8743" w:rsidR="00524A5E" w:rsidRPr="0059327F" w:rsidRDefault="006C23F6" w:rsidP="000C666B">
            <w:pPr>
              <w:tabs>
                <w:tab w:val="decimal" w:pos="1335"/>
              </w:tabs>
              <w:overflowPunct/>
              <w:autoSpaceDE/>
              <w:autoSpaceDN/>
              <w:adjustRightInd/>
              <w:spacing w:line="360" w:lineRule="exact"/>
              <w:textAlignment w:val="auto"/>
              <w:rPr>
                <w:rFonts w:ascii="Arial" w:hAnsi="Arial" w:cs="Arial"/>
                <w:sz w:val="20"/>
                <w:szCs w:val="20"/>
              </w:rPr>
            </w:pPr>
            <w:r>
              <w:rPr>
                <w:rFonts w:ascii="Arial" w:hAnsi="Arial" w:cs="Arial"/>
                <w:sz w:val="20"/>
                <w:szCs w:val="20"/>
              </w:rPr>
              <w:t>-</w:t>
            </w:r>
          </w:p>
        </w:tc>
        <w:tc>
          <w:tcPr>
            <w:tcW w:w="1852" w:type="dxa"/>
          </w:tcPr>
          <w:p w14:paraId="1C56DDCE" w14:textId="1E68B47C" w:rsidR="00524A5E" w:rsidRPr="0059327F" w:rsidRDefault="006C23F6" w:rsidP="000C666B">
            <w:pPr>
              <w:tabs>
                <w:tab w:val="decimal" w:pos="1335"/>
              </w:tabs>
              <w:overflowPunct/>
              <w:autoSpaceDE/>
              <w:autoSpaceDN/>
              <w:adjustRightInd/>
              <w:spacing w:line="360" w:lineRule="exact"/>
              <w:textAlignment w:val="auto"/>
              <w:rPr>
                <w:rFonts w:ascii="Arial" w:hAnsi="Arial" w:cs="Arial"/>
                <w:sz w:val="20"/>
                <w:szCs w:val="20"/>
              </w:rPr>
            </w:pPr>
            <w:r>
              <w:rPr>
                <w:rFonts w:ascii="Arial" w:hAnsi="Arial" w:cs="Arial"/>
                <w:sz w:val="20"/>
                <w:szCs w:val="20"/>
              </w:rPr>
              <w:t>1,331</w:t>
            </w:r>
          </w:p>
        </w:tc>
      </w:tr>
      <w:tr w:rsidR="00524A5E" w:rsidRPr="0059327F" w14:paraId="56BBE6A4" w14:textId="77777777" w:rsidTr="000C666B">
        <w:tc>
          <w:tcPr>
            <w:tcW w:w="3447" w:type="dxa"/>
          </w:tcPr>
          <w:p w14:paraId="369C163C" w14:textId="77777777" w:rsidR="00524A5E" w:rsidRPr="0059327F" w:rsidRDefault="00524A5E" w:rsidP="000C666B">
            <w:pPr>
              <w:tabs>
                <w:tab w:val="left" w:pos="4230"/>
              </w:tabs>
              <w:overflowPunct/>
              <w:autoSpaceDE/>
              <w:autoSpaceDN/>
              <w:adjustRightInd/>
              <w:spacing w:line="360" w:lineRule="exact"/>
              <w:ind w:left="162" w:hanging="162"/>
              <w:textAlignment w:val="auto"/>
              <w:rPr>
                <w:rFonts w:ascii="Arial" w:hAnsi="Arial" w:cs="Arial"/>
                <w:sz w:val="20"/>
                <w:szCs w:val="20"/>
              </w:rPr>
            </w:pPr>
            <w:r w:rsidRPr="0059327F">
              <w:rPr>
                <w:rFonts w:ascii="Arial" w:hAnsi="Arial" w:cs="Arial"/>
                <w:sz w:val="20"/>
                <w:szCs w:val="20"/>
              </w:rPr>
              <w:t>Income tax</w:t>
            </w:r>
          </w:p>
        </w:tc>
        <w:tc>
          <w:tcPr>
            <w:tcW w:w="1851" w:type="dxa"/>
          </w:tcPr>
          <w:p w14:paraId="1D0DCC59" w14:textId="1154D473" w:rsidR="00524A5E" w:rsidRPr="0059327F" w:rsidRDefault="006C23F6" w:rsidP="00F83490">
            <w:pPr>
              <w:pBdr>
                <w:bottom w:val="single" w:sz="4" w:space="1" w:color="auto"/>
              </w:pBdr>
              <w:tabs>
                <w:tab w:val="decimal" w:pos="1335"/>
              </w:tabs>
              <w:overflowPunct/>
              <w:autoSpaceDE/>
              <w:autoSpaceDN/>
              <w:adjustRightInd/>
              <w:spacing w:line="360" w:lineRule="exact"/>
              <w:textAlignment w:val="auto"/>
              <w:rPr>
                <w:rFonts w:ascii="Arial" w:hAnsi="Arial" w:cs="Arial"/>
                <w:sz w:val="20"/>
                <w:szCs w:val="20"/>
              </w:rPr>
            </w:pPr>
            <w:r>
              <w:rPr>
                <w:rFonts w:ascii="Arial" w:hAnsi="Arial" w:cs="Arial"/>
                <w:sz w:val="20"/>
                <w:szCs w:val="20"/>
              </w:rPr>
              <w:t>(31,069)</w:t>
            </w:r>
          </w:p>
        </w:tc>
        <w:tc>
          <w:tcPr>
            <w:tcW w:w="1852" w:type="dxa"/>
          </w:tcPr>
          <w:p w14:paraId="35652FED" w14:textId="3AFACE70" w:rsidR="00524A5E" w:rsidRPr="0059327F" w:rsidRDefault="006C23F6" w:rsidP="000C666B">
            <w:pPr>
              <w:pBdr>
                <w:bottom w:val="single" w:sz="4" w:space="1" w:color="auto"/>
              </w:pBdr>
              <w:tabs>
                <w:tab w:val="decimal" w:pos="1335"/>
              </w:tabs>
              <w:overflowPunct/>
              <w:autoSpaceDE/>
              <w:autoSpaceDN/>
              <w:adjustRightInd/>
              <w:spacing w:line="360" w:lineRule="exact"/>
              <w:textAlignment w:val="auto"/>
              <w:rPr>
                <w:rFonts w:ascii="Arial" w:hAnsi="Arial" w:cs="Arial"/>
                <w:sz w:val="20"/>
                <w:szCs w:val="20"/>
              </w:rPr>
            </w:pPr>
            <w:r>
              <w:rPr>
                <w:rFonts w:ascii="Arial" w:hAnsi="Arial" w:cs="Arial"/>
                <w:sz w:val="20"/>
                <w:szCs w:val="20"/>
              </w:rPr>
              <w:t>-</w:t>
            </w:r>
          </w:p>
        </w:tc>
        <w:tc>
          <w:tcPr>
            <w:tcW w:w="1852" w:type="dxa"/>
          </w:tcPr>
          <w:p w14:paraId="05EC566A" w14:textId="0F5D2D2C" w:rsidR="00524A5E" w:rsidRPr="0059327F" w:rsidRDefault="006C23F6" w:rsidP="000C666B">
            <w:pPr>
              <w:pBdr>
                <w:bottom w:val="single" w:sz="4" w:space="1" w:color="auto"/>
              </w:pBdr>
              <w:tabs>
                <w:tab w:val="decimal" w:pos="1335"/>
              </w:tabs>
              <w:overflowPunct/>
              <w:autoSpaceDE/>
              <w:autoSpaceDN/>
              <w:adjustRightInd/>
              <w:spacing w:line="360" w:lineRule="exact"/>
              <w:textAlignment w:val="auto"/>
              <w:rPr>
                <w:rFonts w:ascii="Arial" w:hAnsi="Arial" w:cs="Arial"/>
                <w:sz w:val="20"/>
                <w:szCs w:val="20"/>
              </w:rPr>
            </w:pPr>
            <w:r>
              <w:rPr>
                <w:rFonts w:ascii="Arial" w:hAnsi="Arial" w:cs="Arial"/>
                <w:sz w:val="20"/>
                <w:szCs w:val="20"/>
              </w:rPr>
              <w:t>(31,069)</w:t>
            </w:r>
          </w:p>
        </w:tc>
      </w:tr>
      <w:tr w:rsidR="00524A5E" w:rsidRPr="0059327F" w14:paraId="1768E4F6" w14:textId="77777777" w:rsidTr="000C666B">
        <w:tc>
          <w:tcPr>
            <w:tcW w:w="3447" w:type="dxa"/>
          </w:tcPr>
          <w:p w14:paraId="018BFC05" w14:textId="77777777" w:rsidR="00524A5E" w:rsidRPr="0059327F" w:rsidRDefault="00F8154A" w:rsidP="000C666B">
            <w:pPr>
              <w:tabs>
                <w:tab w:val="left" w:pos="4230"/>
              </w:tabs>
              <w:overflowPunct/>
              <w:autoSpaceDE/>
              <w:autoSpaceDN/>
              <w:adjustRightInd/>
              <w:spacing w:line="360" w:lineRule="exact"/>
              <w:ind w:left="162" w:hanging="162"/>
              <w:textAlignment w:val="auto"/>
              <w:rPr>
                <w:rFonts w:ascii="Arial" w:hAnsi="Arial" w:cs="Arial"/>
                <w:b/>
                <w:bCs/>
                <w:sz w:val="20"/>
                <w:szCs w:val="20"/>
              </w:rPr>
            </w:pPr>
            <w:r w:rsidRPr="0059327F">
              <w:rPr>
                <w:rFonts w:ascii="Arial" w:hAnsi="Arial" w:cs="Arial"/>
                <w:b/>
                <w:bCs/>
                <w:sz w:val="20"/>
                <w:szCs w:val="20"/>
              </w:rPr>
              <w:t>L</w:t>
            </w:r>
            <w:r w:rsidR="00524A5E" w:rsidRPr="0059327F">
              <w:rPr>
                <w:rFonts w:ascii="Arial" w:hAnsi="Arial" w:cs="Arial"/>
                <w:b/>
                <w:bCs/>
                <w:sz w:val="20"/>
                <w:szCs w:val="20"/>
              </w:rPr>
              <w:t>oss for the period</w:t>
            </w:r>
          </w:p>
        </w:tc>
        <w:tc>
          <w:tcPr>
            <w:tcW w:w="1851" w:type="dxa"/>
          </w:tcPr>
          <w:p w14:paraId="72500881" w14:textId="30F7BCF8" w:rsidR="00524A5E" w:rsidRPr="0059327F" w:rsidRDefault="006C23F6" w:rsidP="000C666B">
            <w:pPr>
              <w:pBdr>
                <w:bottom w:val="double" w:sz="4" w:space="1" w:color="auto"/>
              </w:pBdr>
              <w:tabs>
                <w:tab w:val="decimal" w:pos="1335"/>
              </w:tabs>
              <w:overflowPunct/>
              <w:autoSpaceDE/>
              <w:autoSpaceDN/>
              <w:adjustRightInd/>
              <w:spacing w:line="360" w:lineRule="exact"/>
              <w:textAlignment w:val="auto"/>
              <w:rPr>
                <w:rFonts w:ascii="Arial" w:hAnsi="Arial" w:cs="Arial"/>
                <w:sz w:val="20"/>
                <w:szCs w:val="20"/>
              </w:rPr>
            </w:pPr>
            <w:r>
              <w:rPr>
                <w:rFonts w:ascii="Arial" w:hAnsi="Arial" w:cs="Arial"/>
                <w:sz w:val="20"/>
                <w:szCs w:val="20"/>
              </w:rPr>
              <w:t>(29,738)</w:t>
            </w:r>
          </w:p>
        </w:tc>
        <w:tc>
          <w:tcPr>
            <w:tcW w:w="1852" w:type="dxa"/>
          </w:tcPr>
          <w:p w14:paraId="03634204" w14:textId="42CE61E6" w:rsidR="00524A5E" w:rsidRPr="0059327F" w:rsidRDefault="006C23F6" w:rsidP="000C666B">
            <w:pPr>
              <w:pBdr>
                <w:bottom w:val="double" w:sz="4" w:space="1" w:color="auto"/>
              </w:pBdr>
              <w:tabs>
                <w:tab w:val="decimal" w:pos="1335"/>
              </w:tabs>
              <w:overflowPunct/>
              <w:autoSpaceDE/>
              <w:autoSpaceDN/>
              <w:adjustRightInd/>
              <w:spacing w:line="360" w:lineRule="exact"/>
              <w:textAlignment w:val="auto"/>
              <w:rPr>
                <w:rFonts w:ascii="Arial" w:hAnsi="Arial" w:cs="Arial"/>
                <w:sz w:val="20"/>
                <w:szCs w:val="20"/>
              </w:rPr>
            </w:pPr>
            <w:r>
              <w:rPr>
                <w:rFonts w:ascii="Arial" w:hAnsi="Arial" w:cs="Arial"/>
                <w:sz w:val="20"/>
                <w:szCs w:val="20"/>
              </w:rPr>
              <w:t>-</w:t>
            </w:r>
          </w:p>
        </w:tc>
        <w:tc>
          <w:tcPr>
            <w:tcW w:w="1852" w:type="dxa"/>
          </w:tcPr>
          <w:p w14:paraId="11E849EE" w14:textId="0475717A" w:rsidR="00524A5E" w:rsidRPr="0059327F" w:rsidRDefault="006C23F6" w:rsidP="000C666B">
            <w:pPr>
              <w:pBdr>
                <w:bottom w:val="double" w:sz="4" w:space="1" w:color="auto"/>
              </w:pBdr>
              <w:tabs>
                <w:tab w:val="decimal" w:pos="1335"/>
              </w:tabs>
              <w:overflowPunct/>
              <w:autoSpaceDE/>
              <w:autoSpaceDN/>
              <w:adjustRightInd/>
              <w:spacing w:line="360" w:lineRule="exact"/>
              <w:textAlignment w:val="auto"/>
              <w:rPr>
                <w:rFonts w:ascii="Arial" w:hAnsi="Arial" w:cs="Arial"/>
                <w:sz w:val="20"/>
                <w:szCs w:val="20"/>
              </w:rPr>
            </w:pPr>
            <w:r>
              <w:rPr>
                <w:rFonts w:ascii="Arial" w:hAnsi="Arial" w:cs="Arial"/>
                <w:sz w:val="20"/>
                <w:szCs w:val="20"/>
              </w:rPr>
              <w:t>(29,738)</w:t>
            </w:r>
          </w:p>
        </w:tc>
      </w:tr>
      <w:tr w:rsidR="00524A5E" w:rsidRPr="0059327F" w14:paraId="62075BAA" w14:textId="77777777" w:rsidTr="000C666B">
        <w:tc>
          <w:tcPr>
            <w:tcW w:w="3447" w:type="dxa"/>
          </w:tcPr>
          <w:p w14:paraId="2E247F5E" w14:textId="77777777" w:rsidR="00524A5E" w:rsidRPr="0059327F" w:rsidRDefault="00524A5E" w:rsidP="000C666B">
            <w:pPr>
              <w:tabs>
                <w:tab w:val="left" w:pos="4230"/>
              </w:tabs>
              <w:overflowPunct/>
              <w:autoSpaceDE/>
              <w:autoSpaceDN/>
              <w:adjustRightInd/>
              <w:spacing w:line="360" w:lineRule="exact"/>
              <w:ind w:left="162" w:hanging="162"/>
              <w:textAlignment w:val="auto"/>
              <w:rPr>
                <w:rFonts w:ascii="Arial" w:hAnsi="Arial" w:cs="Arial"/>
                <w:b/>
                <w:bCs/>
                <w:sz w:val="20"/>
                <w:szCs w:val="20"/>
              </w:rPr>
            </w:pPr>
            <w:r w:rsidRPr="0059327F">
              <w:rPr>
                <w:rFonts w:ascii="Arial" w:hAnsi="Arial" w:cs="Arial"/>
                <w:b/>
                <w:bCs/>
                <w:sz w:val="20"/>
                <w:szCs w:val="20"/>
              </w:rPr>
              <w:t>Loss attributable to:</w:t>
            </w:r>
          </w:p>
        </w:tc>
        <w:tc>
          <w:tcPr>
            <w:tcW w:w="1851" w:type="dxa"/>
          </w:tcPr>
          <w:p w14:paraId="4937165C" w14:textId="77777777" w:rsidR="00524A5E" w:rsidRPr="0059327F" w:rsidRDefault="00524A5E" w:rsidP="000C666B">
            <w:pPr>
              <w:tabs>
                <w:tab w:val="decimal" w:pos="1335"/>
              </w:tabs>
              <w:overflowPunct/>
              <w:autoSpaceDE/>
              <w:autoSpaceDN/>
              <w:adjustRightInd/>
              <w:spacing w:line="360" w:lineRule="exact"/>
              <w:textAlignment w:val="auto"/>
              <w:rPr>
                <w:rFonts w:ascii="Arial" w:hAnsi="Arial" w:cs="Arial"/>
                <w:sz w:val="20"/>
                <w:szCs w:val="20"/>
              </w:rPr>
            </w:pPr>
          </w:p>
        </w:tc>
        <w:tc>
          <w:tcPr>
            <w:tcW w:w="1852" w:type="dxa"/>
          </w:tcPr>
          <w:p w14:paraId="61619FC3" w14:textId="77777777" w:rsidR="00524A5E" w:rsidRPr="0059327F" w:rsidRDefault="00524A5E" w:rsidP="000C666B">
            <w:pPr>
              <w:tabs>
                <w:tab w:val="decimal" w:pos="1335"/>
              </w:tabs>
              <w:overflowPunct/>
              <w:autoSpaceDE/>
              <w:autoSpaceDN/>
              <w:adjustRightInd/>
              <w:spacing w:line="360" w:lineRule="exact"/>
              <w:textAlignment w:val="auto"/>
              <w:rPr>
                <w:rFonts w:ascii="Arial" w:hAnsi="Arial" w:cs="Arial"/>
                <w:sz w:val="20"/>
                <w:szCs w:val="20"/>
              </w:rPr>
            </w:pPr>
          </w:p>
        </w:tc>
        <w:tc>
          <w:tcPr>
            <w:tcW w:w="1852" w:type="dxa"/>
          </w:tcPr>
          <w:p w14:paraId="793ADB98" w14:textId="77777777" w:rsidR="00524A5E" w:rsidRPr="0059327F" w:rsidRDefault="00524A5E" w:rsidP="000C666B">
            <w:pPr>
              <w:tabs>
                <w:tab w:val="decimal" w:pos="1335"/>
              </w:tabs>
              <w:overflowPunct/>
              <w:autoSpaceDE/>
              <w:autoSpaceDN/>
              <w:adjustRightInd/>
              <w:spacing w:line="360" w:lineRule="exact"/>
              <w:textAlignment w:val="auto"/>
              <w:rPr>
                <w:rFonts w:ascii="Arial" w:hAnsi="Arial" w:cs="Arial"/>
                <w:sz w:val="20"/>
                <w:szCs w:val="20"/>
              </w:rPr>
            </w:pPr>
          </w:p>
        </w:tc>
      </w:tr>
      <w:tr w:rsidR="000C678B" w:rsidRPr="0059327F" w14:paraId="7DA049AD" w14:textId="77777777" w:rsidTr="00A50F60">
        <w:tc>
          <w:tcPr>
            <w:tcW w:w="3447" w:type="dxa"/>
          </w:tcPr>
          <w:p w14:paraId="4F5475ED" w14:textId="77777777" w:rsidR="000C678B" w:rsidRPr="0059327F" w:rsidRDefault="000C678B" w:rsidP="000C678B">
            <w:pPr>
              <w:tabs>
                <w:tab w:val="left" w:pos="4230"/>
              </w:tabs>
              <w:overflowPunct/>
              <w:autoSpaceDE/>
              <w:autoSpaceDN/>
              <w:adjustRightInd/>
              <w:spacing w:line="360" w:lineRule="exact"/>
              <w:ind w:left="162" w:hanging="162"/>
              <w:textAlignment w:val="auto"/>
              <w:rPr>
                <w:rFonts w:ascii="Arial" w:hAnsi="Arial" w:cs="Arial"/>
                <w:sz w:val="20"/>
                <w:szCs w:val="20"/>
              </w:rPr>
            </w:pPr>
            <w:r w:rsidRPr="0059327F">
              <w:rPr>
                <w:rFonts w:ascii="Arial" w:hAnsi="Arial" w:cs="Arial"/>
                <w:sz w:val="20"/>
                <w:szCs w:val="20"/>
              </w:rPr>
              <w:t>Equity holders of the Company</w:t>
            </w:r>
          </w:p>
        </w:tc>
        <w:tc>
          <w:tcPr>
            <w:tcW w:w="1851" w:type="dxa"/>
          </w:tcPr>
          <w:p w14:paraId="763CF7E3" w14:textId="0EFF7695" w:rsidR="000C678B" w:rsidRPr="0059327F" w:rsidRDefault="000C678B" w:rsidP="007175F4">
            <w:pPr>
              <w:tabs>
                <w:tab w:val="decimal" w:pos="1335"/>
              </w:tabs>
              <w:overflowPunct/>
              <w:autoSpaceDE/>
              <w:autoSpaceDN/>
              <w:adjustRightInd/>
              <w:spacing w:line="360" w:lineRule="exact"/>
              <w:textAlignment w:val="auto"/>
              <w:rPr>
                <w:rFonts w:ascii="Arial" w:hAnsi="Arial" w:cs="Arial"/>
                <w:sz w:val="20"/>
                <w:szCs w:val="20"/>
              </w:rPr>
            </w:pPr>
            <w:r w:rsidRPr="000C678B">
              <w:rPr>
                <w:rFonts w:ascii="Arial" w:hAnsi="Arial" w:cs="Arial"/>
                <w:sz w:val="20"/>
                <w:szCs w:val="20"/>
              </w:rPr>
              <w:t>4,740,907</w:t>
            </w:r>
          </w:p>
        </w:tc>
        <w:tc>
          <w:tcPr>
            <w:tcW w:w="1852" w:type="dxa"/>
          </w:tcPr>
          <w:p w14:paraId="1BFEA3CC" w14:textId="13404C81" w:rsidR="000C678B" w:rsidRPr="0059327F" w:rsidRDefault="000C678B" w:rsidP="000C678B">
            <w:pPr>
              <w:tabs>
                <w:tab w:val="decimal" w:pos="1335"/>
              </w:tabs>
              <w:overflowPunct/>
              <w:autoSpaceDE/>
              <w:autoSpaceDN/>
              <w:adjustRightInd/>
              <w:spacing w:line="360" w:lineRule="exact"/>
              <w:textAlignment w:val="auto"/>
              <w:rPr>
                <w:rFonts w:ascii="Arial" w:hAnsi="Arial" w:cs="Arial"/>
                <w:sz w:val="20"/>
                <w:szCs w:val="20"/>
              </w:rPr>
            </w:pPr>
            <w:r w:rsidRPr="000C678B">
              <w:rPr>
                <w:rFonts w:ascii="Arial" w:hAnsi="Arial" w:cs="Arial"/>
                <w:sz w:val="20"/>
                <w:szCs w:val="20"/>
              </w:rPr>
              <w:t>-</w:t>
            </w:r>
          </w:p>
        </w:tc>
        <w:tc>
          <w:tcPr>
            <w:tcW w:w="1852" w:type="dxa"/>
          </w:tcPr>
          <w:p w14:paraId="12DE84FB" w14:textId="7FD7F709" w:rsidR="000C678B" w:rsidRPr="0059327F" w:rsidRDefault="000C678B" w:rsidP="007175F4">
            <w:pPr>
              <w:tabs>
                <w:tab w:val="decimal" w:pos="1335"/>
              </w:tabs>
              <w:overflowPunct/>
              <w:autoSpaceDE/>
              <w:autoSpaceDN/>
              <w:adjustRightInd/>
              <w:spacing w:line="360" w:lineRule="exact"/>
              <w:textAlignment w:val="auto"/>
              <w:rPr>
                <w:rFonts w:ascii="Arial" w:hAnsi="Arial" w:cs="Arial"/>
                <w:sz w:val="20"/>
                <w:szCs w:val="20"/>
                <w:cs/>
              </w:rPr>
            </w:pPr>
            <w:r w:rsidRPr="000C678B">
              <w:rPr>
                <w:rFonts w:ascii="Arial" w:hAnsi="Arial" w:cs="Arial"/>
                <w:sz w:val="20"/>
                <w:szCs w:val="20"/>
              </w:rPr>
              <w:t>4,740,907</w:t>
            </w:r>
          </w:p>
        </w:tc>
      </w:tr>
      <w:tr w:rsidR="000C678B" w:rsidRPr="0059327F" w14:paraId="67157465" w14:textId="77777777" w:rsidTr="000C666B">
        <w:tc>
          <w:tcPr>
            <w:tcW w:w="3447" w:type="dxa"/>
          </w:tcPr>
          <w:p w14:paraId="09377068" w14:textId="77777777" w:rsidR="000C678B" w:rsidRPr="0059327F" w:rsidRDefault="000C678B" w:rsidP="000C678B">
            <w:pPr>
              <w:tabs>
                <w:tab w:val="left" w:pos="4230"/>
              </w:tabs>
              <w:overflowPunct/>
              <w:autoSpaceDE/>
              <w:autoSpaceDN/>
              <w:adjustRightInd/>
              <w:spacing w:line="360" w:lineRule="exact"/>
              <w:ind w:left="162" w:hanging="162"/>
              <w:textAlignment w:val="auto"/>
              <w:rPr>
                <w:rFonts w:ascii="Arial" w:hAnsi="Arial" w:cs="Arial"/>
                <w:b/>
                <w:bCs/>
                <w:sz w:val="20"/>
                <w:szCs w:val="20"/>
              </w:rPr>
            </w:pPr>
            <w:r w:rsidRPr="0059327F">
              <w:rPr>
                <w:rFonts w:ascii="Arial" w:hAnsi="Arial" w:cs="Arial"/>
                <w:b/>
                <w:bCs/>
                <w:sz w:val="20"/>
                <w:szCs w:val="20"/>
              </w:rPr>
              <w:t>Earnings per share (Baht):</w:t>
            </w:r>
          </w:p>
        </w:tc>
        <w:tc>
          <w:tcPr>
            <w:tcW w:w="1851" w:type="dxa"/>
          </w:tcPr>
          <w:p w14:paraId="2EDFF151" w14:textId="77777777" w:rsidR="000C678B" w:rsidRPr="0059327F" w:rsidRDefault="000C678B" w:rsidP="000C678B">
            <w:pPr>
              <w:tabs>
                <w:tab w:val="decimal" w:pos="1335"/>
              </w:tabs>
              <w:overflowPunct/>
              <w:autoSpaceDE/>
              <w:autoSpaceDN/>
              <w:adjustRightInd/>
              <w:spacing w:line="360" w:lineRule="exact"/>
              <w:textAlignment w:val="auto"/>
              <w:rPr>
                <w:rFonts w:ascii="Arial" w:hAnsi="Arial" w:cs="Arial"/>
                <w:sz w:val="20"/>
                <w:szCs w:val="20"/>
              </w:rPr>
            </w:pPr>
          </w:p>
        </w:tc>
        <w:tc>
          <w:tcPr>
            <w:tcW w:w="1852" w:type="dxa"/>
          </w:tcPr>
          <w:p w14:paraId="6039785B" w14:textId="77777777" w:rsidR="000C678B" w:rsidRPr="0059327F" w:rsidRDefault="000C678B" w:rsidP="000C678B">
            <w:pPr>
              <w:tabs>
                <w:tab w:val="decimal" w:pos="1335"/>
              </w:tabs>
              <w:overflowPunct/>
              <w:autoSpaceDE/>
              <w:autoSpaceDN/>
              <w:adjustRightInd/>
              <w:spacing w:line="360" w:lineRule="exact"/>
              <w:textAlignment w:val="auto"/>
              <w:rPr>
                <w:rFonts w:ascii="Arial" w:hAnsi="Arial" w:cs="Arial"/>
                <w:sz w:val="20"/>
                <w:szCs w:val="20"/>
              </w:rPr>
            </w:pPr>
          </w:p>
        </w:tc>
        <w:tc>
          <w:tcPr>
            <w:tcW w:w="1852" w:type="dxa"/>
          </w:tcPr>
          <w:p w14:paraId="17CB2349" w14:textId="77777777" w:rsidR="000C678B" w:rsidRPr="0059327F" w:rsidRDefault="000C678B" w:rsidP="000C678B">
            <w:pPr>
              <w:tabs>
                <w:tab w:val="decimal" w:pos="1335"/>
              </w:tabs>
              <w:overflowPunct/>
              <w:autoSpaceDE/>
              <w:autoSpaceDN/>
              <w:adjustRightInd/>
              <w:spacing w:line="360" w:lineRule="exact"/>
              <w:textAlignment w:val="auto"/>
              <w:rPr>
                <w:rFonts w:ascii="Arial" w:hAnsi="Arial" w:cs="Arial"/>
                <w:sz w:val="20"/>
                <w:szCs w:val="20"/>
              </w:rPr>
            </w:pPr>
          </w:p>
        </w:tc>
      </w:tr>
      <w:tr w:rsidR="000C678B" w:rsidRPr="0059327F" w14:paraId="72B3F03B" w14:textId="77777777" w:rsidTr="006C23F6">
        <w:tc>
          <w:tcPr>
            <w:tcW w:w="3447" w:type="dxa"/>
          </w:tcPr>
          <w:p w14:paraId="3D1F2E78" w14:textId="77777777" w:rsidR="000C678B" w:rsidRPr="0059327F" w:rsidRDefault="000C678B" w:rsidP="000C678B">
            <w:pPr>
              <w:tabs>
                <w:tab w:val="left" w:pos="4230"/>
              </w:tabs>
              <w:overflowPunct/>
              <w:autoSpaceDE/>
              <w:autoSpaceDN/>
              <w:adjustRightInd/>
              <w:spacing w:line="360" w:lineRule="exact"/>
              <w:ind w:left="162" w:hanging="162"/>
              <w:textAlignment w:val="auto"/>
              <w:rPr>
                <w:rFonts w:ascii="Arial" w:hAnsi="Arial" w:cs="Arial"/>
                <w:sz w:val="20"/>
                <w:szCs w:val="20"/>
              </w:rPr>
            </w:pPr>
            <w:r w:rsidRPr="0059327F">
              <w:rPr>
                <w:rFonts w:ascii="Arial" w:hAnsi="Arial" w:cs="Arial"/>
                <w:sz w:val="20"/>
                <w:szCs w:val="20"/>
              </w:rPr>
              <w:t>Basic earnings per share</w:t>
            </w:r>
          </w:p>
        </w:tc>
        <w:tc>
          <w:tcPr>
            <w:tcW w:w="1851" w:type="dxa"/>
          </w:tcPr>
          <w:p w14:paraId="70467B05" w14:textId="7E143C34" w:rsidR="000C678B" w:rsidRPr="0059327F" w:rsidRDefault="000C678B" w:rsidP="007175F4">
            <w:pPr>
              <w:tabs>
                <w:tab w:val="decimal" w:pos="855"/>
              </w:tabs>
              <w:overflowPunct/>
              <w:autoSpaceDE/>
              <w:autoSpaceDN/>
              <w:adjustRightInd/>
              <w:spacing w:line="360" w:lineRule="exact"/>
              <w:textAlignment w:val="auto"/>
              <w:rPr>
                <w:rFonts w:ascii="Arial" w:hAnsi="Arial" w:cs="Arial"/>
                <w:sz w:val="20"/>
                <w:szCs w:val="20"/>
              </w:rPr>
            </w:pPr>
            <w:r>
              <w:rPr>
                <w:rFonts w:ascii="Arial" w:hAnsi="Arial" w:cs="Arial"/>
                <w:sz w:val="20"/>
                <w:szCs w:val="20"/>
              </w:rPr>
              <w:t>(0.</w:t>
            </w:r>
            <w:r w:rsidR="00F83490">
              <w:rPr>
                <w:rFonts w:ascii="Arial" w:hAnsi="Arial" w:cs="Arial"/>
                <w:sz w:val="20"/>
                <w:szCs w:val="20"/>
              </w:rPr>
              <w:t>34</w:t>
            </w:r>
            <w:r w:rsidR="007175F4">
              <w:rPr>
                <w:rFonts w:ascii="Arial" w:hAnsi="Arial" w:cs="Arial"/>
                <w:sz w:val="20"/>
                <w:szCs w:val="20"/>
              </w:rPr>
              <w:t>67</w:t>
            </w:r>
            <w:r>
              <w:rPr>
                <w:rFonts w:ascii="Arial" w:hAnsi="Arial" w:cs="Arial"/>
                <w:sz w:val="20"/>
                <w:szCs w:val="20"/>
              </w:rPr>
              <w:t>)</w:t>
            </w:r>
          </w:p>
        </w:tc>
        <w:tc>
          <w:tcPr>
            <w:tcW w:w="1852" w:type="dxa"/>
            <w:vAlign w:val="bottom"/>
          </w:tcPr>
          <w:p w14:paraId="5AEA6F51" w14:textId="2104C571" w:rsidR="000C678B" w:rsidRPr="0059327F" w:rsidRDefault="000C678B" w:rsidP="000C678B">
            <w:pPr>
              <w:tabs>
                <w:tab w:val="decimal" w:pos="1335"/>
              </w:tabs>
              <w:overflowPunct/>
              <w:autoSpaceDE/>
              <w:autoSpaceDN/>
              <w:adjustRightInd/>
              <w:spacing w:line="360" w:lineRule="exact"/>
              <w:textAlignment w:val="auto"/>
              <w:rPr>
                <w:rFonts w:ascii="Arial" w:hAnsi="Arial" w:cs="Arial"/>
                <w:sz w:val="20"/>
                <w:szCs w:val="20"/>
              </w:rPr>
            </w:pPr>
            <w:r>
              <w:rPr>
                <w:rFonts w:ascii="Arial" w:hAnsi="Arial" w:cs="Arial"/>
                <w:sz w:val="20"/>
                <w:szCs w:val="20"/>
              </w:rPr>
              <w:t>-</w:t>
            </w:r>
          </w:p>
        </w:tc>
        <w:tc>
          <w:tcPr>
            <w:tcW w:w="1852" w:type="dxa"/>
          </w:tcPr>
          <w:p w14:paraId="6EBD640B" w14:textId="69568EEC" w:rsidR="000C678B" w:rsidRPr="0059327F" w:rsidRDefault="000C678B" w:rsidP="007175F4">
            <w:pPr>
              <w:tabs>
                <w:tab w:val="decimal" w:pos="840"/>
              </w:tabs>
              <w:overflowPunct/>
              <w:autoSpaceDE/>
              <w:autoSpaceDN/>
              <w:adjustRightInd/>
              <w:spacing w:line="360" w:lineRule="exact"/>
              <w:textAlignment w:val="auto"/>
              <w:rPr>
                <w:rFonts w:ascii="Arial" w:hAnsi="Arial" w:cs="Arial"/>
                <w:sz w:val="20"/>
                <w:szCs w:val="20"/>
              </w:rPr>
            </w:pPr>
            <w:r>
              <w:rPr>
                <w:rFonts w:ascii="Arial" w:hAnsi="Arial" w:cs="Arial"/>
                <w:sz w:val="20"/>
                <w:szCs w:val="20"/>
              </w:rPr>
              <w:t>(0.</w:t>
            </w:r>
            <w:r w:rsidR="00F83490">
              <w:rPr>
                <w:rFonts w:ascii="Arial" w:hAnsi="Arial" w:cs="Arial"/>
                <w:sz w:val="20"/>
                <w:szCs w:val="20"/>
              </w:rPr>
              <w:t>34</w:t>
            </w:r>
            <w:r w:rsidR="007175F4">
              <w:rPr>
                <w:rFonts w:ascii="Arial" w:hAnsi="Arial" w:cs="Arial"/>
                <w:sz w:val="20"/>
                <w:szCs w:val="20"/>
              </w:rPr>
              <w:t>6</w:t>
            </w:r>
            <w:r w:rsidR="00F83490">
              <w:rPr>
                <w:rFonts w:ascii="Arial" w:hAnsi="Arial" w:cs="Arial"/>
                <w:sz w:val="20"/>
                <w:szCs w:val="20"/>
              </w:rPr>
              <w:t>7</w:t>
            </w:r>
            <w:r>
              <w:rPr>
                <w:rFonts w:ascii="Arial" w:hAnsi="Arial" w:cs="Arial"/>
                <w:sz w:val="20"/>
                <w:szCs w:val="20"/>
              </w:rPr>
              <w:t>)</w:t>
            </w:r>
          </w:p>
        </w:tc>
      </w:tr>
      <w:tr w:rsidR="000C678B" w:rsidRPr="0059327F" w14:paraId="25596247" w14:textId="77777777" w:rsidTr="000C666B">
        <w:trPr>
          <w:tblHeader/>
        </w:trPr>
        <w:tc>
          <w:tcPr>
            <w:tcW w:w="9002" w:type="dxa"/>
            <w:gridSpan w:val="4"/>
          </w:tcPr>
          <w:p w14:paraId="7C13F98C" w14:textId="77777777" w:rsidR="000C678B" w:rsidRPr="0059327F" w:rsidRDefault="000C678B" w:rsidP="000C678B">
            <w:pPr>
              <w:tabs>
                <w:tab w:val="left" w:pos="4230"/>
              </w:tabs>
              <w:overflowPunct/>
              <w:autoSpaceDE/>
              <w:autoSpaceDN/>
              <w:adjustRightInd/>
              <w:spacing w:line="360" w:lineRule="exact"/>
              <w:jc w:val="right"/>
              <w:textAlignment w:val="auto"/>
              <w:rPr>
                <w:rFonts w:ascii="Arial" w:hAnsi="Arial" w:cs="Arial"/>
                <w:sz w:val="20"/>
                <w:szCs w:val="20"/>
              </w:rPr>
            </w:pPr>
          </w:p>
        </w:tc>
      </w:tr>
      <w:tr w:rsidR="000C678B" w:rsidRPr="0059327F" w14:paraId="5A201D6C" w14:textId="77777777" w:rsidTr="000C666B">
        <w:trPr>
          <w:tblHeader/>
        </w:trPr>
        <w:tc>
          <w:tcPr>
            <w:tcW w:w="9002" w:type="dxa"/>
            <w:gridSpan w:val="4"/>
          </w:tcPr>
          <w:p w14:paraId="711BFF5A" w14:textId="77777777" w:rsidR="000C678B" w:rsidRPr="0059327F" w:rsidRDefault="000C678B" w:rsidP="000C678B">
            <w:pPr>
              <w:tabs>
                <w:tab w:val="left" w:pos="4230"/>
              </w:tabs>
              <w:overflowPunct/>
              <w:autoSpaceDE/>
              <w:autoSpaceDN/>
              <w:adjustRightInd/>
              <w:spacing w:line="360" w:lineRule="exact"/>
              <w:jc w:val="right"/>
              <w:textAlignment w:val="auto"/>
              <w:rPr>
                <w:rFonts w:ascii="Arial" w:hAnsi="Arial" w:cs="Arial"/>
                <w:sz w:val="20"/>
                <w:szCs w:val="20"/>
              </w:rPr>
            </w:pPr>
            <w:r w:rsidRPr="0059327F">
              <w:rPr>
                <w:rFonts w:ascii="Arial" w:hAnsi="Arial" w:cs="Arial"/>
                <w:sz w:val="20"/>
                <w:szCs w:val="20"/>
              </w:rPr>
              <w:t>(Unit: Thousand Baht)</w:t>
            </w:r>
          </w:p>
        </w:tc>
      </w:tr>
      <w:tr w:rsidR="000C678B" w:rsidRPr="0059327F" w14:paraId="3402082F" w14:textId="77777777" w:rsidTr="000C666B">
        <w:trPr>
          <w:tblHeader/>
        </w:trPr>
        <w:tc>
          <w:tcPr>
            <w:tcW w:w="3447" w:type="dxa"/>
          </w:tcPr>
          <w:p w14:paraId="1D15B0A6" w14:textId="77777777" w:rsidR="000C678B" w:rsidRPr="0059327F" w:rsidRDefault="000C678B" w:rsidP="000C678B">
            <w:pPr>
              <w:tabs>
                <w:tab w:val="left" w:pos="4230"/>
              </w:tabs>
              <w:overflowPunct/>
              <w:autoSpaceDE/>
              <w:autoSpaceDN/>
              <w:adjustRightInd/>
              <w:spacing w:line="360" w:lineRule="exact"/>
              <w:textAlignment w:val="auto"/>
              <w:rPr>
                <w:rFonts w:ascii="Arial" w:hAnsi="Arial" w:cs="Arial"/>
                <w:sz w:val="20"/>
                <w:szCs w:val="20"/>
              </w:rPr>
            </w:pPr>
          </w:p>
        </w:tc>
        <w:tc>
          <w:tcPr>
            <w:tcW w:w="5555" w:type="dxa"/>
            <w:gridSpan w:val="3"/>
          </w:tcPr>
          <w:p w14:paraId="64267FCF" w14:textId="77777777" w:rsidR="000C678B" w:rsidRPr="0059327F" w:rsidRDefault="000C678B" w:rsidP="000C678B">
            <w:pPr>
              <w:pBdr>
                <w:bottom w:val="single" w:sz="4" w:space="1" w:color="auto"/>
              </w:pBdr>
              <w:tabs>
                <w:tab w:val="left" w:pos="4230"/>
              </w:tabs>
              <w:overflowPunct/>
              <w:autoSpaceDE/>
              <w:autoSpaceDN/>
              <w:adjustRightInd/>
              <w:spacing w:line="360" w:lineRule="exact"/>
              <w:jc w:val="center"/>
              <w:textAlignment w:val="auto"/>
              <w:rPr>
                <w:rFonts w:ascii="Arial" w:hAnsi="Arial" w:cs="Arial"/>
                <w:sz w:val="20"/>
                <w:szCs w:val="20"/>
              </w:rPr>
            </w:pPr>
            <w:r w:rsidRPr="0059327F">
              <w:rPr>
                <w:rFonts w:ascii="Arial" w:hAnsi="Arial" w:cs="Arial"/>
                <w:sz w:val="20"/>
                <w:szCs w:val="20"/>
              </w:rPr>
              <w:t>Separate financial statements</w:t>
            </w:r>
          </w:p>
        </w:tc>
      </w:tr>
      <w:tr w:rsidR="000C678B" w:rsidRPr="0059327F" w14:paraId="207EC66D" w14:textId="77777777" w:rsidTr="000C666B">
        <w:trPr>
          <w:tblHeader/>
        </w:trPr>
        <w:tc>
          <w:tcPr>
            <w:tcW w:w="3447" w:type="dxa"/>
          </w:tcPr>
          <w:p w14:paraId="4D00C0B3" w14:textId="77777777" w:rsidR="000C678B" w:rsidRPr="0059327F" w:rsidRDefault="000C678B" w:rsidP="000C678B">
            <w:pPr>
              <w:tabs>
                <w:tab w:val="left" w:pos="4230"/>
              </w:tabs>
              <w:overflowPunct/>
              <w:autoSpaceDE/>
              <w:autoSpaceDN/>
              <w:adjustRightInd/>
              <w:spacing w:line="360" w:lineRule="exact"/>
              <w:textAlignment w:val="auto"/>
              <w:rPr>
                <w:rFonts w:ascii="Arial" w:hAnsi="Arial" w:cs="Arial"/>
                <w:sz w:val="20"/>
                <w:szCs w:val="20"/>
              </w:rPr>
            </w:pPr>
          </w:p>
        </w:tc>
        <w:tc>
          <w:tcPr>
            <w:tcW w:w="5555" w:type="dxa"/>
            <w:gridSpan w:val="3"/>
          </w:tcPr>
          <w:p w14:paraId="30ED73C3" w14:textId="77777777" w:rsidR="000C678B" w:rsidRPr="0059327F" w:rsidRDefault="000C678B" w:rsidP="000C678B">
            <w:pPr>
              <w:pBdr>
                <w:bottom w:val="single" w:sz="4" w:space="1" w:color="auto"/>
              </w:pBdr>
              <w:tabs>
                <w:tab w:val="left" w:pos="900"/>
              </w:tabs>
              <w:spacing w:line="360" w:lineRule="exact"/>
              <w:ind w:left="-18"/>
              <w:jc w:val="center"/>
              <w:rPr>
                <w:rFonts w:ascii="Arial" w:hAnsi="Arial" w:cs="Arial"/>
                <w:sz w:val="20"/>
                <w:szCs w:val="20"/>
                <w:cs/>
              </w:rPr>
            </w:pPr>
            <w:r w:rsidRPr="0059327F">
              <w:rPr>
                <w:rFonts w:ascii="Arial" w:hAnsi="Arial" w:cs="Arial"/>
                <w:sz w:val="20"/>
                <w:szCs w:val="20"/>
              </w:rPr>
              <w:t>For the nine-month period ended 30 September 2019</w:t>
            </w:r>
          </w:p>
        </w:tc>
      </w:tr>
      <w:tr w:rsidR="000C678B" w:rsidRPr="0059327F" w14:paraId="0E421823" w14:textId="77777777" w:rsidTr="000C666B">
        <w:trPr>
          <w:tblHeader/>
        </w:trPr>
        <w:tc>
          <w:tcPr>
            <w:tcW w:w="3447" w:type="dxa"/>
          </w:tcPr>
          <w:p w14:paraId="3A8EFB1F" w14:textId="77777777" w:rsidR="000C678B" w:rsidRPr="0059327F" w:rsidRDefault="000C678B" w:rsidP="000C678B">
            <w:pPr>
              <w:tabs>
                <w:tab w:val="left" w:pos="4230"/>
              </w:tabs>
              <w:overflowPunct/>
              <w:autoSpaceDE/>
              <w:autoSpaceDN/>
              <w:adjustRightInd/>
              <w:spacing w:line="360" w:lineRule="exact"/>
              <w:textAlignment w:val="auto"/>
              <w:rPr>
                <w:rFonts w:ascii="Arial" w:hAnsi="Arial" w:cs="Arial"/>
                <w:sz w:val="20"/>
                <w:szCs w:val="20"/>
              </w:rPr>
            </w:pPr>
          </w:p>
        </w:tc>
        <w:tc>
          <w:tcPr>
            <w:tcW w:w="1851" w:type="dxa"/>
            <w:vAlign w:val="bottom"/>
          </w:tcPr>
          <w:p w14:paraId="1A449E98" w14:textId="77777777" w:rsidR="000C678B" w:rsidRPr="0059327F" w:rsidRDefault="000C678B" w:rsidP="000C678B">
            <w:pPr>
              <w:pBdr>
                <w:bottom w:val="single" w:sz="4" w:space="1" w:color="auto"/>
              </w:pBdr>
              <w:tabs>
                <w:tab w:val="left" w:pos="4230"/>
              </w:tabs>
              <w:overflowPunct/>
              <w:autoSpaceDE/>
              <w:autoSpaceDN/>
              <w:adjustRightInd/>
              <w:spacing w:line="360" w:lineRule="exact"/>
              <w:jc w:val="center"/>
              <w:textAlignment w:val="auto"/>
              <w:rPr>
                <w:rFonts w:ascii="Arial" w:hAnsi="Arial" w:cs="Arial"/>
                <w:sz w:val="20"/>
                <w:szCs w:val="20"/>
              </w:rPr>
            </w:pPr>
            <w:r w:rsidRPr="0059327F">
              <w:rPr>
                <w:rFonts w:ascii="Arial" w:hAnsi="Arial" w:cs="Arial"/>
                <w:sz w:val="20"/>
                <w:szCs w:val="20"/>
              </w:rPr>
              <w:t xml:space="preserve">Previous </w:t>
            </w:r>
            <w:r w:rsidRPr="0059327F">
              <w:rPr>
                <w:rFonts w:ascii="Arial" w:hAnsi="Arial" w:cs="Arial"/>
                <w:spacing w:val="-4"/>
                <w:sz w:val="20"/>
                <w:szCs w:val="20"/>
              </w:rPr>
              <w:t>accounting policy</w:t>
            </w:r>
          </w:p>
        </w:tc>
        <w:tc>
          <w:tcPr>
            <w:tcW w:w="1852" w:type="dxa"/>
            <w:vAlign w:val="bottom"/>
          </w:tcPr>
          <w:p w14:paraId="5584E7E3" w14:textId="77777777" w:rsidR="000C678B" w:rsidRPr="0059327F" w:rsidRDefault="000C678B" w:rsidP="000C678B">
            <w:pPr>
              <w:pBdr>
                <w:bottom w:val="single" w:sz="4" w:space="1" w:color="auto"/>
              </w:pBdr>
              <w:tabs>
                <w:tab w:val="left" w:pos="4230"/>
              </w:tabs>
              <w:overflowPunct/>
              <w:autoSpaceDE/>
              <w:autoSpaceDN/>
              <w:adjustRightInd/>
              <w:spacing w:line="360" w:lineRule="exact"/>
              <w:jc w:val="center"/>
              <w:textAlignment w:val="auto"/>
              <w:rPr>
                <w:rFonts w:ascii="Arial" w:hAnsi="Arial" w:cs="Arial"/>
                <w:sz w:val="20"/>
                <w:szCs w:val="20"/>
              </w:rPr>
            </w:pPr>
            <w:r w:rsidRPr="0059327F">
              <w:rPr>
                <w:rFonts w:ascii="Arial" w:hAnsi="Arial" w:cs="Arial"/>
                <w:sz w:val="20"/>
                <w:szCs w:val="20"/>
              </w:rPr>
              <w:t>Increase (decrease)</w:t>
            </w:r>
          </w:p>
        </w:tc>
        <w:tc>
          <w:tcPr>
            <w:tcW w:w="1852" w:type="dxa"/>
            <w:vAlign w:val="bottom"/>
          </w:tcPr>
          <w:p w14:paraId="66C0D1EB" w14:textId="77777777" w:rsidR="000C678B" w:rsidRPr="0059327F" w:rsidRDefault="000C678B" w:rsidP="000C678B">
            <w:pPr>
              <w:pBdr>
                <w:bottom w:val="single" w:sz="4" w:space="1" w:color="auto"/>
              </w:pBdr>
              <w:tabs>
                <w:tab w:val="left" w:pos="4230"/>
              </w:tabs>
              <w:overflowPunct/>
              <w:autoSpaceDE/>
              <w:autoSpaceDN/>
              <w:adjustRightInd/>
              <w:spacing w:line="360" w:lineRule="exact"/>
              <w:jc w:val="center"/>
              <w:textAlignment w:val="auto"/>
              <w:rPr>
                <w:rFonts w:ascii="Arial" w:hAnsi="Arial" w:cs="Arial"/>
                <w:sz w:val="20"/>
                <w:szCs w:val="20"/>
              </w:rPr>
            </w:pPr>
            <w:r w:rsidRPr="0059327F">
              <w:rPr>
                <w:rFonts w:ascii="Arial" w:hAnsi="Arial" w:cs="Arial"/>
                <w:sz w:val="20"/>
                <w:szCs w:val="20"/>
              </w:rPr>
              <w:t>TFRS 15</w:t>
            </w:r>
          </w:p>
        </w:tc>
      </w:tr>
      <w:tr w:rsidR="007175F4" w:rsidRPr="0059327F" w14:paraId="600E62A0" w14:textId="77777777" w:rsidTr="008D4C00">
        <w:tc>
          <w:tcPr>
            <w:tcW w:w="5298" w:type="dxa"/>
            <w:gridSpan w:val="2"/>
          </w:tcPr>
          <w:p w14:paraId="03C82172" w14:textId="08494DFD" w:rsidR="007175F4" w:rsidRPr="007175F4" w:rsidRDefault="007175F4" w:rsidP="000C678B">
            <w:pPr>
              <w:tabs>
                <w:tab w:val="decimal" w:pos="1335"/>
              </w:tabs>
              <w:overflowPunct/>
              <w:autoSpaceDE/>
              <w:autoSpaceDN/>
              <w:adjustRightInd/>
              <w:spacing w:line="360" w:lineRule="exact"/>
              <w:textAlignment w:val="auto"/>
              <w:rPr>
                <w:rFonts w:ascii="Arial" w:hAnsi="Arial" w:cs="Arial"/>
                <w:spacing w:val="-4"/>
                <w:sz w:val="20"/>
                <w:szCs w:val="20"/>
              </w:rPr>
            </w:pPr>
            <w:r w:rsidRPr="007175F4">
              <w:rPr>
                <w:rFonts w:ascii="Arial" w:hAnsi="Arial" w:cs="Arial"/>
                <w:b/>
                <w:bCs/>
                <w:spacing w:val="-4"/>
                <w:sz w:val="20"/>
                <w:szCs w:val="20"/>
              </w:rPr>
              <w:t>Statement of comprehensive income</w:t>
            </w:r>
          </w:p>
        </w:tc>
        <w:tc>
          <w:tcPr>
            <w:tcW w:w="1852" w:type="dxa"/>
            <w:vAlign w:val="bottom"/>
          </w:tcPr>
          <w:p w14:paraId="2FB7C8D0" w14:textId="77777777" w:rsidR="007175F4" w:rsidRPr="0059327F" w:rsidRDefault="007175F4" w:rsidP="000C678B">
            <w:pPr>
              <w:tabs>
                <w:tab w:val="decimal" w:pos="1335"/>
              </w:tabs>
              <w:overflowPunct/>
              <w:autoSpaceDE/>
              <w:autoSpaceDN/>
              <w:adjustRightInd/>
              <w:spacing w:line="360" w:lineRule="exact"/>
              <w:textAlignment w:val="auto"/>
              <w:rPr>
                <w:rFonts w:ascii="Arial" w:hAnsi="Arial" w:cs="Arial"/>
                <w:sz w:val="20"/>
                <w:szCs w:val="20"/>
              </w:rPr>
            </w:pPr>
          </w:p>
        </w:tc>
        <w:tc>
          <w:tcPr>
            <w:tcW w:w="1852" w:type="dxa"/>
            <w:vAlign w:val="bottom"/>
          </w:tcPr>
          <w:p w14:paraId="389FA875" w14:textId="77777777" w:rsidR="007175F4" w:rsidRPr="0059327F" w:rsidRDefault="007175F4" w:rsidP="000C678B">
            <w:pPr>
              <w:tabs>
                <w:tab w:val="decimal" w:pos="1335"/>
              </w:tabs>
              <w:overflowPunct/>
              <w:autoSpaceDE/>
              <w:autoSpaceDN/>
              <w:adjustRightInd/>
              <w:spacing w:line="360" w:lineRule="exact"/>
              <w:textAlignment w:val="auto"/>
              <w:rPr>
                <w:rFonts w:ascii="Arial" w:hAnsi="Arial" w:cs="Arial"/>
                <w:sz w:val="20"/>
                <w:szCs w:val="20"/>
              </w:rPr>
            </w:pPr>
          </w:p>
        </w:tc>
      </w:tr>
      <w:tr w:rsidR="000C678B" w:rsidRPr="0059327F" w14:paraId="5F781D1C" w14:textId="77777777" w:rsidTr="000C666B">
        <w:tc>
          <w:tcPr>
            <w:tcW w:w="3447" w:type="dxa"/>
          </w:tcPr>
          <w:p w14:paraId="22EA70F7" w14:textId="77777777" w:rsidR="000C678B" w:rsidRPr="0059327F" w:rsidRDefault="000C678B" w:rsidP="000C678B">
            <w:pPr>
              <w:tabs>
                <w:tab w:val="left" w:pos="4230"/>
              </w:tabs>
              <w:overflowPunct/>
              <w:autoSpaceDE/>
              <w:autoSpaceDN/>
              <w:adjustRightInd/>
              <w:spacing w:line="360" w:lineRule="exact"/>
              <w:ind w:left="162" w:hanging="162"/>
              <w:textAlignment w:val="auto"/>
              <w:rPr>
                <w:rFonts w:ascii="Arial" w:hAnsi="Arial" w:cs="Arial"/>
                <w:b/>
                <w:bCs/>
                <w:sz w:val="20"/>
                <w:szCs w:val="20"/>
              </w:rPr>
            </w:pPr>
            <w:r w:rsidRPr="0059327F">
              <w:rPr>
                <w:rFonts w:ascii="Arial" w:hAnsi="Arial" w:cs="Arial"/>
                <w:b/>
                <w:bCs/>
                <w:sz w:val="20"/>
                <w:szCs w:val="20"/>
              </w:rPr>
              <w:t>Profit or loss:</w:t>
            </w:r>
          </w:p>
        </w:tc>
        <w:tc>
          <w:tcPr>
            <w:tcW w:w="1851" w:type="dxa"/>
            <w:vAlign w:val="bottom"/>
          </w:tcPr>
          <w:p w14:paraId="16FC693B" w14:textId="77777777" w:rsidR="000C678B" w:rsidRPr="0059327F" w:rsidRDefault="000C678B" w:rsidP="000C678B">
            <w:pPr>
              <w:tabs>
                <w:tab w:val="decimal" w:pos="1335"/>
              </w:tabs>
              <w:overflowPunct/>
              <w:autoSpaceDE/>
              <w:autoSpaceDN/>
              <w:adjustRightInd/>
              <w:spacing w:line="360" w:lineRule="exact"/>
              <w:textAlignment w:val="auto"/>
              <w:rPr>
                <w:rFonts w:ascii="Arial" w:hAnsi="Arial" w:cs="Arial"/>
                <w:sz w:val="20"/>
                <w:szCs w:val="20"/>
              </w:rPr>
            </w:pPr>
          </w:p>
        </w:tc>
        <w:tc>
          <w:tcPr>
            <w:tcW w:w="1852" w:type="dxa"/>
            <w:vAlign w:val="bottom"/>
          </w:tcPr>
          <w:p w14:paraId="6C5DCA6E" w14:textId="77777777" w:rsidR="000C678B" w:rsidRPr="0059327F" w:rsidRDefault="000C678B" w:rsidP="000C678B">
            <w:pPr>
              <w:tabs>
                <w:tab w:val="decimal" w:pos="1335"/>
              </w:tabs>
              <w:overflowPunct/>
              <w:autoSpaceDE/>
              <w:autoSpaceDN/>
              <w:adjustRightInd/>
              <w:spacing w:line="360" w:lineRule="exact"/>
              <w:textAlignment w:val="auto"/>
              <w:rPr>
                <w:rFonts w:ascii="Arial" w:hAnsi="Arial" w:cs="Arial"/>
                <w:sz w:val="20"/>
                <w:szCs w:val="20"/>
              </w:rPr>
            </w:pPr>
          </w:p>
        </w:tc>
        <w:tc>
          <w:tcPr>
            <w:tcW w:w="1852" w:type="dxa"/>
            <w:vAlign w:val="bottom"/>
          </w:tcPr>
          <w:p w14:paraId="652BE188" w14:textId="77777777" w:rsidR="000C678B" w:rsidRPr="0059327F" w:rsidRDefault="000C678B" w:rsidP="000C678B">
            <w:pPr>
              <w:tabs>
                <w:tab w:val="decimal" w:pos="1335"/>
              </w:tabs>
              <w:overflowPunct/>
              <w:autoSpaceDE/>
              <w:autoSpaceDN/>
              <w:adjustRightInd/>
              <w:spacing w:line="360" w:lineRule="exact"/>
              <w:textAlignment w:val="auto"/>
              <w:rPr>
                <w:rFonts w:ascii="Arial" w:hAnsi="Arial" w:cs="Arial"/>
                <w:sz w:val="20"/>
                <w:szCs w:val="20"/>
              </w:rPr>
            </w:pPr>
          </w:p>
        </w:tc>
      </w:tr>
      <w:tr w:rsidR="000C678B" w:rsidRPr="0059327F" w14:paraId="3815A14C" w14:textId="77777777" w:rsidTr="000C666B">
        <w:tc>
          <w:tcPr>
            <w:tcW w:w="3447" w:type="dxa"/>
          </w:tcPr>
          <w:p w14:paraId="1E019AEF" w14:textId="77777777" w:rsidR="000C678B" w:rsidRPr="0059327F" w:rsidRDefault="000C678B" w:rsidP="000C678B">
            <w:pPr>
              <w:tabs>
                <w:tab w:val="left" w:pos="4230"/>
              </w:tabs>
              <w:overflowPunct/>
              <w:autoSpaceDE/>
              <w:autoSpaceDN/>
              <w:adjustRightInd/>
              <w:spacing w:line="360" w:lineRule="exact"/>
              <w:ind w:left="162" w:hanging="162"/>
              <w:textAlignment w:val="auto"/>
              <w:rPr>
                <w:rFonts w:ascii="Arial" w:hAnsi="Arial" w:cs="Arial"/>
                <w:sz w:val="20"/>
                <w:szCs w:val="20"/>
              </w:rPr>
            </w:pPr>
            <w:r w:rsidRPr="0059327F">
              <w:rPr>
                <w:rFonts w:ascii="Arial" w:hAnsi="Arial" w:cs="Arial"/>
                <w:sz w:val="20"/>
                <w:szCs w:val="20"/>
              </w:rPr>
              <w:t>Selling expenses</w:t>
            </w:r>
          </w:p>
        </w:tc>
        <w:tc>
          <w:tcPr>
            <w:tcW w:w="1851" w:type="dxa"/>
          </w:tcPr>
          <w:p w14:paraId="3EA17B8C" w14:textId="0C011C0C" w:rsidR="000C678B" w:rsidRPr="0059327F" w:rsidRDefault="000C678B" w:rsidP="000C678B">
            <w:pPr>
              <w:tabs>
                <w:tab w:val="decimal" w:pos="1335"/>
              </w:tabs>
              <w:overflowPunct/>
              <w:autoSpaceDE/>
              <w:autoSpaceDN/>
              <w:adjustRightInd/>
              <w:spacing w:line="360" w:lineRule="exact"/>
              <w:textAlignment w:val="auto"/>
              <w:rPr>
                <w:rFonts w:ascii="Arial" w:hAnsi="Arial" w:cs="Arial"/>
                <w:sz w:val="20"/>
                <w:szCs w:val="20"/>
              </w:rPr>
            </w:pPr>
            <w:r>
              <w:rPr>
                <w:rFonts w:ascii="Arial" w:hAnsi="Arial" w:cs="Arial"/>
                <w:sz w:val="20"/>
                <w:szCs w:val="20"/>
              </w:rPr>
              <w:t>5,612</w:t>
            </w:r>
          </w:p>
        </w:tc>
        <w:tc>
          <w:tcPr>
            <w:tcW w:w="1852" w:type="dxa"/>
          </w:tcPr>
          <w:p w14:paraId="540D7097" w14:textId="486E7748" w:rsidR="000C678B" w:rsidRPr="0059327F" w:rsidRDefault="000C678B" w:rsidP="000C678B">
            <w:pPr>
              <w:tabs>
                <w:tab w:val="decimal" w:pos="1335"/>
              </w:tabs>
              <w:overflowPunct/>
              <w:autoSpaceDE/>
              <w:autoSpaceDN/>
              <w:adjustRightInd/>
              <w:spacing w:line="360" w:lineRule="exact"/>
              <w:textAlignment w:val="auto"/>
              <w:rPr>
                <w:rFonts w:ascii="Arial" w:hAnsi="Arial" w:cs="Arial"/>
                <w:sz w:val="20"/>
                <w:szCs w:val="20"/>
              </w:rPr>
            </w:pPr>
            <w:r>
              <w:rPr>
                <w:rFonts w:ascii="Arial" w:hAnsi="Arial" w:cs="Arial"/>
                <w:sz w:val="20"/>
                <w:szCs w:val="20"/>
              </w:rPr>
              <w:t>835</w:t>
            </w:r>
          </w:p>
        </w:tc>
        <w:tc>
          <w:tcPr>
            <w:tcW w:w="1852" w:type="dxa"/>
          </w:tcPr>
          <w:p w14:paraId="22A53CAE" w14:textId="6C0C1829" w:rsidR="000C678B" w:rsidRPr="0059327F" w:rsidRDefault="000C678B" w:rsidP="000C678B">
            <w:pPr>
              <w:tabs>
                <w:tab w:val="decimal" w:pos="1335"/>
              </w:tabs>
              <w:overflowPunct/>
              <w:autoSpaceDE/>
              <w:autoSpaceDN/>
              <w:adjustRightInd/>
              <w:spacing w:line="360" w:lineRule="exact"/>
              <w:textAlignment w:val="auto"/>
              <w:rPr>
                <w:rFonts w:ascii="Arial" w:hAnsi="Arial" w:cs="Arial"/>
                <w:sz w:val="20"/>
                <w:szCs w:val="20"/>
              </w:rPr>
            </w:pPr>
            <w:r>
              <w:rPr>
                <w:rFonts w:ascii="Arial" w:hAnsi="Arial" w:cs="Arial"/>
                <w:sz w:val="20"/>
                <w:szCs w:val="20"/>
              </w:rPr>
              <w:t>6,447</w:t>
            </w:r>
          </w:p>
        </w:tc>
      </w:tr>
      <w:tr w:rsidR="000C678B" w:rsidRPr="0059327F" w14:paraId="2A92F8D9" w14:textId="77777777" w:rsidTr="000C666B">
        <w:tc>
          <w:tcPr>
            <w:tcW w:w="3447" w:type="dxa"/>
          </w:tcPr>
          <w:p w14:paraId="30D9C264" w14:textId="77777777" w:rsidR="000C678B" w:rsidRPr="0059327F" w:rsidRDefault="000C678B" w:rsidP="000C678B">
            <w:pPr>
              <w:tabs>
                <w:tab w:val="left" w:pos="4230"/>
              </w:tabs>
              <w:overflowPunct/>
              <w:autoSpaceDE/>
              <w:autoSpaceDN/>
              <w:adjustRightInd/>
              <w:spacing w:line="360" w:lineRule="exact"/>
              <w:ind w:left="162" w:hanging="162"/>
              <w:textAlignment w:val="auto"/>
              <w:rPr>
                <w:rFonts w:ascii="Arial" w:hAnsi="Arial" w:cs="Arial"/>
                <w:sz w:val="20"/>
                <w:szCs w:val="20"/>
              </w:rPr>
            </w:pPr>
            <w:r w:rsidRPr="0059327F">
              <w:rPr>
                <w:rFonts w:ascii="Arial" w:hAnsi="Arial" w:cs="Arial"/>
                <w:sz w:val="20"/>
                <w:szCs w:val="20"/>
              </w:rPr>
              <w:t>Income tax</w:t>
            </w:r>
          </w:p>
        </w:tc>
        <w:tc>
          <w:tcPr>
            <w:tcW w:w="1851" w:type="dxa"/>
          </w:tcPr>
          <w:p w14:paraId="2D0351BE" w14:textId="28C51558" w:rsidR="000C678B" w:rsidRPr="0059327F" w:rsidRDefault="000C678B" w:rsidP="000C678B">
            <w:pPr>
              <w:pBdr>
                <w:bottom w:val="single" w:sz="4" w:space="1" w:color="auto"/>
              </w:pBdr>
              <w:tabs>
                <w:tab w:val="decimal" w:pos="1335"/>
              </w:tabs>
              <w:overflowPunct/>
              <w:autoSpaceDE/>
              <w:autoSpaceDN/>
              <w:adjustRightInd/>
              <w:spacing w:line="360" w:lineRule="exact"/>
              <w:textAlignment w:val="auto"/>
              <w:rPr>
                <w:rFonts w:ascii="Arial" w:hAnsi="Arial" w:cs="Arial"/>
                <w:sz w:val="20"/>
                <w:szCs w:val="20"/>
              </w:rPr>
            </w:pPr>
            <w:r>
              <w:rPr>
                <w:rFonts w:ascii="Arial" w:hAnsi="Arial" w:cs="Arial"/>
                <w:sz w:val="20"/>
                <w:szCs w:val="20"/>
              </w:rPr>
              <w:t>(118,545)</w:t>
            </w:r>
          </w:p>
        </w:tc>
        <w:tc>
          <w:tcPr>
            <w:tcW w:w="1852" w:type="dxa"/>
          </w:tcPr>
          <w:p w14:paraId="7363B093" w14:textId="045BDCB8" w:rsidR="000C678B" w:rsidRPr="0059327F" w:rsidRDefault="000C678B" w:rsidP="000C678B">
            <w:pPr>
              <w:pBdr>
                <w:bottom w:val="single" w:sz="4" w:space="1" w:color="auto"/>
              </w:pBdr>
              <w:tabs>
                <w:tab w:val="decimal" w:pos="1335"/>
              </w:tabs>
              <w:overflowPunct/>
              <w:autoSpaceDE/>
              <w:autoSpaceDN/>
              <w:adjustRightInd/>
              <w:spacing w:line="360" w:lineRule="exact"/>
              <w:textAlignment w:val="auto"/>
              <w:rPr>
                <w:rFonts w:ascii="Arial" w:hAnsi="Arial" w:cs="Arial"/>
                <w:sz w:val="20"/>
                <w:szCs w:val="20"/>
              </w:rPr>
            </w:pPr>
            <w:r>
              <w:rPr>
                <w:rFonts w:ascii="Arial" w:hAnsi="Arial" w:cs="Arial"/>
                <w:sz w:val="20"/>
                <w:szCs w:val="20"/>
              </w:rPr>
              <w:t>(167)</w:t>
            </w:r>
          </w:p>
        </w:tc>
        <w:tc>
          <w:tcPr>
            <w:tcW w:w="1852" w:type="dxa"/>
          </w:tcPr>
          <w:p w14:paraId="5279ED57" w14:textId="2F4044BF" w:rsidR="000C678B" w:rsidRPr="0059327F" w:rsidRDefault="000C678B" w:rsidP="000C678B">
            <w:pPr>
              <w:pBdr>
                <w:bottom w:val="single" w:sz="4" w:space="1" w:color="auto"/>
              </w:pBdr>
              <w:tabs>
                <w:tab w:val="decimal" w:pos="1335"/>
              </w:tabs>
              <w:overflowPunct/>
              <w:autoSpaceDE/>
              <w:autoSpaceDN/>
              <w:adjustRightInd/>
              <w:spacing w:line="360" w:lineRule="exact"/>
              <w:textAlignment w:val="auto"/>
              <w:rPr>
                <w:rFonts w:ascii="Arial" w:hAnsi="Arial" w:cs="Arial"/>
                <w:sz w:val="20"/>
                <w:szCs w:val="20"/>
              </w:rPr>
            </w:pPr>
            <w:r>
              <w:rPr>
                <w:rFonts w:ascii="Arial" w:hAnsi="Arial" w:cs="Arial"/>
                <w:sz w:val="20"/>
                <w:szCs w:val="20"/>
              </w:rPr>
              <w:t>(118,712)</w:t>
            </w:r>
          </w:p>
        </w:tc>
      </w:tr>
      <w:tr w:rsidR="000C678B" w:rsidRPr="0059327F" w14:paraId="2D22D709" w14:textId="77777777" w:rsidTr="000C666B">
        <w:tc>
          <w:tcPr>
            <w:tcW w:w="3447" w:type="dxa"/>
          </w:tcPr>
          <w:p w14:paraId="6361794B" w14:textId="77777777" w:rsidR="000C678B" w:rsidRPr="0059327F" w:rsidRDefault="000C678B" w:rsidP="000C678B">
            <w:pPr>
              <w:tabs>
                <w:tab w:val="left" w:pos="4230"/>
              </w:tabs>
              <w:overflowPunct/>
              <w:autoSpaceDE/>
              <w:autoSpaceDN/>
              <w:adjustRightInd/>
              <w:spacing w:line="360" w:lineRule="exact"/>
              <w:ind w:left="162" w:hanging="162"/>
              <w:textAlignment w:val="auto"/>
              <w:rPr>
                <w:rFonts w:ascii="Arial" w:hAnsi="Arial" w:cs="Arial"/>
                <w:b/>
                <w:bCs/>
                <w:sz w:val="20"/>
                <w:szCs w:val="20"/>
              </w:rPr>
            </w:pPr>
            <w:r w:rsidRPr="0059327F">
              <w:rPr>
                <w:rFonts w:ascii="Arial" w:hAnsi="Arial" w:cs="Arial"/>
                <w:b/>
                <w:bCs/>
                <w:sz w:val="20"/>
                <w:szCs w:val="20"/>
              </w:rPr>
              <w:t>Loss for the period</w:t>
            </w:r>
          </w:p>
        </w:tc>
        <w:tc>
          <w:tcPr>
            <w:tcW w:w="1851" w:type="dxa"/>
          </w:tcPr>
          <w:p w14:paraId="2D7711A2" w14:textId="2CB2B159" w:rsidR="000C678B" w:rsidRPr="0059327F" w:rsidRDefault="000C678B" w:rsidP="000C678B">
            <w:pPr>
              <w:pBdr>
                <w:bottom w:val="double" w:sz="4" w:space="1" w:color="auto"/>
              </w:pBdr>
              <w:tabs>
                <w:tab w:val="decimal" w:pos="1335"/>
              </w:tabs>
              <w:overflowPunct/>
              <w:autoSpaceDE/>
              <w:autoSpaceDN/>
              <w:adjustRightInd/>
              <w:spacing w:line="360" w:lineRule="exact"/>
              <w:textAlignment w:val="auto"/>
              <w:rPr>
                <w:rFonts w:ascii="Arial" w:hAnsi="Arial" w:cs="Arial"/>
                <w:sz w:val="20"/>
                <w:szCs w:val="20"/>
              </w:rPr>
            </w:pPr>
            <w:r>
              <w:rPr>
                <w:rFonts w:ascii="Arial" w:hAnsi="Arial" w:cs="Arial"/>
                <w:sz w:val="20"/>
                <w:szCs w:val="20"/>
              </w:rPr>
              <w:t>(112,933)</w:t>
            </w:r>
          </w:p>
        </w:tc>
        <w:tc>
          <w:tcPr>
            <w:tcW w:w="1852" w:type="dxa"/>
          </w:tcPr>
          <w:p w14:paraId="4BEC3018" w14:textId="668E63C7" w:rsidR="000C678B" w:rsidRPr="0059327F" w:rsidRDefault="000C678B" w:rsidP="000C678B">
            <w:pPr>
              <w:pBdr>
                <w:bottom w:val="double" w:sz="4" w:space="1" w:color="auto"/>
              </w:pBdr>
              <w:tabs>
                <w:tab w:val="decimal" w:pos="1335"/>
              </w:tabs>
              <w:overflowPunct/>
              <w:autoSpaceDE/>
              <w:autoSpaceDN/>
              <w:adjustRightInd/>
              <w:spacing w:line="360" w:lineRule="exact"/>
              <w:textAlignment w:val="auto"/>
              <w:rPr>
                <w:rFonts w:ascii="Arial" w:hAnsi="Arial" w:cs="Arial"/>
                <w:sz w:val="20"/>
                <w:szCs w:val="20"/>
              </w:rPr>
            </w:pPr>
            <w:r>
              <w:rPr>
                <w:rFonts w:ascii="Arial" w:hAnsi="Arial" w:cs="Arial"/>
                <w:sz w:val="20"/>
                <w:szCs w:val="20"/>
              </w:rPr>
              <w:t>668</w:t>
            </w:r>
          </w:p>
        </w:tc>
        <w:tc>
          <w:tcPr>
            <w:tcW w:w="1852" w:type="dxa"/>
          </w:tcPr>
          <w:p w14:paraId="3EFDE40F" w14:textId="59D7DE30" w:rsidR="000C678B" w:rsidRPr="0059327F" w:rsidRDefault="000C678B" w:rsidP="000C678B">
            <w:pPr>
              <w:pBdr>
                <w:bottom w:val="double" w:sz="4" w:space="1" w:color="auto"/>
              </w:pBdr>
              <w:tabs>
                <w:tab w:val="decimal" w:pos="1335"/>
              </w:tabs>
              <w:overflowPunct/>
              <w:autoSpaceDE/>
              <w:autoSpaceDN/>
              <w:adjustRightInd/>
              <w:spacing w:line="360" w:lineRule="exact"/>
              <w:textAlignment w:val="auto"/>
              <w:rPr>
                <w:rFonts w:ascii="Arial" w:hAnsi="Arial" w:cs="Arial"/>
                <w:sz w:val="20"/>
                <w:szCs w:val="20"/>
              </w:rPr>
            </w:pPr>
            <w:r>
              <w:rPr>
                <w:rFonts w:ascii="Arial" w:hAnsi="Arial" w:cs="Arial"/>
                <w:sz w:val="20"/>
                <w:szCs w:val="20"/>
              </w:rPr>
              <w:t>(112,265)</w:t>
            </w:r>
          </w:p>
        </w:tc>
      </w:tr>
      <w:tr w:rsidR="000C678B" w:rsidRPr="0059327F" w14:paraId="609C5B4C" w14:textId="77777777" w:rsidTr="000C666B">
        <w:tc>
          <w:tcPr>
            <w:tcW w:w="3447" w:type="dxa"/>
          </w:tcPr>
          <w:p w14:paraId="2CA047F7" w14:textId="77777777" w:rsidR="000C678B" w:rsidRPr="0059327F" w:rsidRDefault="000C678B" w:rsidP="000C678B">
            <w:pPr>
              <w:tabs>
                <w:tab w:val="left" w:pos="4230"/>
              </w:tabs>
              <w:overflowPunct/>
              <w:autoSpaceDE/>
              <w:autoSpaceDN/>
              <w:adjustRightInd/>
              <w:spacing w:line="360" w:lineRule="exact"/>
              <w:ind w:left="162" w:hanging="162"/>
              <w:textAlignment w:val="auto"/>
              <w:rPr>
                <w:rFonts w:ascii="Arial" w:hAnsi="Arial" w:cs="Arial"/>
                <w:b/>
                <w:bCs/>
                <w:sz w:val="20"/>
                <w:szCs w:val="20"/>
              </w:rPr>
            </w:pPr>
            <w:r w:rsidRPr="0059327F">
              <w:rPr>
                <w:rFonts w:ascii="Arial" w:hAnsi="Arial" w:cs="Arial"/>
                <w:b/>
                <w:bCs/>
                <w:sz w:val="20"/>
                <w:szCs w:val="20"/>
              </w:rPr>
              <w:t>Loss attributable to:</w:t>
            </w:r>
          </w:p>
        </w:tc>
        <w:tc>
          <w:tcPr>
            <w:tcW w:w="1851" w:type="dxa"/>
          </w:tcPr>
          <w:p w14:paraId="1BF5A473" w14:textId="77777777" w:rsidR="000C678B" w:rsidRPr="0059327F" w:rsidRDefault="000C678B" w:rsidP="000C678B">
            <w:pPr>
              <w:tabs>
                <w:tab w:val="decimal" w:pos="1335"/>
              </w:tabs>
              <w:overflowPunct/>
              <w:autoSpaceDE/>
              <w:autoSpaceDN/>
              <w:adjustRightInd/>
              <w:spacing w:line="360" w:lineRule="exact"/>
              <w:textAlignment w:val="auto"/>
              <w:rPr>
                <w:rFonts w:ascii="Arial" w:hAnsi="Arial" w:cs="Arial"/>
                <w:sz w:val="20"/>
                <w:szCs w:val="20"/>
              </w:rPr>
            </w:pPr>
          </w:p>
        </w:tc>
        <w:tc>
          <w:tcPr>
            <w:tcW w:w="1852" w:type="dxa"/>
          </w:tcPr>
          <w:p w14:paraId="39B2A1D3" w14:textId="77777777" w:rsidR="000C678B" w:rsidRPr="0059327F" w:rsidRDefault="000C678B" w:rsidP="000C678B">
            <w:pPr>
              <w:tabs>
                <w:tab w:val="decimal" w:pos="1335"/>
              </w:tabs>
              <w:overflowPunct/>
              <w:autoSpaceDE/>
              <w:autoSpaceDN/>
              <w:adjustRightInd/>
              <w:spacing w:line="360" w:lineRule="exact"/>
              <w:textAlignment w:val="auto"/>
              <w:rPr>
                <w:rFonts w:ascii="Arial" w:hAnsi="Arial" w:cs="Arial"/>
                <w:sz w:val="20"/>
                <w:szCs w:val="20"/>
              </w:rPr>
            </w:pPr>
          </w:p>
        </w:tc>
        <w:tc>
          <w:tcPr>
            <w:tcW w:w="1852" w:type="dxa"/>
          </w:tcPr>
          <w:p w14:paraId="14F6F186" w14:textId="77777777" w:rsidR="000C678B" w:rsidRPr="0059327F" w:rsidRDefault="000C678B" w:rsidP="000C678B">
            <w:pPr>
              <w:tabs>
                <w:tab w:val="decimal" w:pos="1335"/>
              </w:tabs>
              <w:overflowPunct/>
              <w:autoSpaceDE/>
              <w:autoSpaceDN/>
              <w:adjustRightInd/>
              <w:spacing w:line="360" w:lineRule="exact"/>
              <w:textAlignment w:val="auto"/>
              <w:rPr>
                <w:rFonts w:ascii="Arial" w:hAnsi="Arial" w:cs="Arial"/>
                <w:sz w:val="20"/>
                <w:szCs w:val="20"/>
              </w:rPr>
            </w:pPr>
          </w:p>
        </w:tc>
      </w:tr>
      <w:tr w:rsidR="000C678B" w:rsidRPr="0059327F" w14:paraId="56919970" w14:textId="77777777" w:rsidTr="00A50F60">
        <w:tc>
          <w:tcPr>
            <w:tcW w:w="3447" w:type="dxa"/>
          </w:tcPr>
          <w:p w14:paraId="69676699" w14:textId="77777777" w:rsidR="000C678B" w:rsidRPr="0059327F" w:rsidRDefault="000C678B" w:rsidP="000C678B">
            <w:pPr>
              <w:tabs>
                <w:tab w:val="left" w:pos="4230"/>
              </w:tabs>
              <w:overflowPunct/>
              <w:autoSpaceDE/>
              <w:autoSpaceDN/>
              <w:adjustRightInd/>
              <w:spacing w:line="360" w:lineRule="exact"/>
              <w:ind w:left="162" w:hanging="162"/>
              <w:textAlignment w:val="auto"/>
              <w:rPr>
                <w:rFonts w:ascii="Arial" w:hAnsi="Arial" w:cs="Arial"/>
                <w:sz w:val="20"/>
                <w:szCs w:val="20"/>
              </w:rPr>
            </w:pPr>
            <w:r w:rsidRPr="0059327F">
              <w:rPr>
                <w:rFonts w:ascii="Arial" w:hAnsi="Arial" w:cs="Arial"/>
                <w:sz w:val="20"/>
                <w:szCs w:val="20"/>
              </w:rPr>
              <w:t>Equity holders of the Company</w:t>
            </w:r>
          </w:p>
        </w:tc>
        <w:tc>
          <w:tcPr>
            <w:tcW w:w="1851" w:type="dxa"/>
          </w:tcPr>
          <w:p w14:paraId="3ED7DC51" w14:textId="218CCF62" w:rsidR="000C678B" w:rsidRPr="0059327F" w:rsidRDefault="000C678B" w:rsidP="000C678B">
            <w:pPr>
              <w:tabs>
                <w:tab w:val="decimal" w:pos="1335"/>
              </w:tabs>
              <w:overflowPunct/>
              <w:autoSpaceDE/>
              <w:autoSpaceDN/>
              <w:adjustRightInd/>
              <w:spacing w:line="360" w:lineRule="exact"/>
              <w:textAlignment w:val="auto"/>
              <w:rPr>
                <w:rFonts w:ascii="Arial" w:hAnsi="Arial" w:cs="Arial"/>
                <w:sz w:val="20"/>
                <w:szCs w:val="20"/>
              </w:rPr>
            </w:pPr>
            <w:r w:rsidRPr="000C678B">
              <w:rPr>
                <w:rFonts w:ascii="Arial" w:hAnsi="Arial" w:cs="Arial"/>
                <w:sz w:val="20"/>
                <w:szCs w:val="20"/>
              </w:rPr>
              <w:t>5,094,694</w:t>
            </w:r>
          </w:p>
        </w:tc>
        <w:tc>
          <w:tcPr>
            <w:tcW w:w="1852" w:type="dxa"/>
          </w:tcPr>
          <w:p w14:paraId="7A2BD601" w14:textId="4319034C" w:rsidR="000C678B" w:rsidRPr="0059327F" w:rsidRDefault="000C678B" w:rsidP="000C678B">
            <w:pPr>
              <w:tabs>
                <w:tab w:val="decimal" w:pos="1335"/>
              </w:tabs>
              <w:overflowPunct/>
              <w:autoSpaceDE/>
              <w:autoSpaceDN/>
              <w:adjustRightInd/>
              <w:spacing w:line="360" w:lineRule="exact"/>
              <w:textAlignment w:val="auto"/>
              <w:rPr>
                <w:rFonts w:ascii="Arial" w:hAnsi="Arial" w:cs="Arial"/>
                <w:sz w:val="20"/>
                <w:szCs w:val="20"/>
              </w:rPr>
            </w:pPr>
            <w:r w:rsidRPr="000C678B">
              <w:rPr>
                <w:rFonts w:ascii="Arial" w:hAnsi="Arial" w:cs="Arial"/>
                <w:sz w:val="20"/>
                <w:szCs w:val="20"/>
              </w:rPr>
              <w:t>668</w:t>
            </w:r>
          </w:p>
        </w:tc>
        <w:tc>
          <w:tcPr>
            <w:tcW w:w="1852" w:type="dxa"/>
          </w:tcPr>
          <w:p w14:paraId="7EBDE89C" w14:textId="16EFF586" w:rsidR="000C678B" w:rsidRPr="0059327F" w:rsidRDefault="000C678B" w:rsidP="000C678B">
            <w:pPr>
              <w:tabs>
                <w:tab w:val="decimal" w:pos="1335"/>
              </w:tabs>
              <w:overflowPunct/>
              <w:autoSpaceDE/>
              <w:autoSpaceDN/>
              <w:adjustRightInd/>
              <w:spacing w:line="360" w:lineRule="exact"/>
              <w:textAlignment w:val="auto"/>
              <w:rPr>
                <w:rFonts w:ascii="Arial" w:hAnsi="Arial" w:cs="Arial"/>
                <w:sz w:val="20"/>
                <w:szCs w:val="20"/>
              </w:rPr>
            </w:pPr>
            <w:r w:rsidRPr="000C678B">
              <w:rPr>
                <w:rFonts w:ascii="Arial" w:hAnsi="Arial" w:cs="Arial"/>
                <w:sz w:val="20"/>
                <w:szCs w:val="20"/>
              </w:rPr>
              <w:t>5,09</w:t>
            </w:r>
            <w:r w:rsidR="00E17EE1">
              <w:rPr>
                <w:rFonts w:ascii="Arial" w:hAnsi="Arial" w:cs="Arial"/>
                <w:sz w:val="20"/>
                <w:szCs w:val="20"/>
              </w:rPr>
              <w:t>5,362</w:t>
            </w:r>
          </w:p>
        </w:tc>
      </w:tr>
      <w:tr w:rsidR="000C678B" w:rsidRPr="0059327F" w14:paraId="66D3ACE4" w14:textId="77777777" w:rsidTr="000C666B">
        <w:tc>
          <w:tcPr>
            <w:tcW w:w="3447" w:type="dxa"/>
          </w:tcPr>
          <w:p w14:paraId="2AB845C4" w14:textId="77777777" w:rsidR="000C678B" w:rsidRPr="0059327F" w:rsidRDefault="000C678B" w:rsidP="000C678B">
            <w:pPr>
              <w:tabs>
                <w:tab w:val="left" w:pos="4230"/>
              </w:tabs>
              <w:overflowPunct/>
              <w:autoSpaceDE/>
              <w:autoSpaceDN/>
              <w:adjustRightInd/>
              <w:spacing w:line="360" w:lineRule="exact"/>
              <w:ind w:left="162" w:hanging="162"/>
              <w:textAlignment w:val="auto"/>
              <w:rPr>
                <w:rFonts w:ascii="Arial" w:hAnsi="Arial" w:cs="Arial"/>
                <w:b/>
                <w:bCs/>
                <w:sz w:val="20"/>
                <w:szCs w:val="20"/>
              </w:rPr>
            </w:pPr>
            <w:r w:rsidRPr="0059327F">
              <w:rPr>
                <w:rFonts w:ascii="Arial" w:hAnsi="Arial" w:cs="Arial"/>
                <w:b/>
                <w:bCs/>
                <w:sz w:val="20"/>
                <w:szCs w:val="20"/>
              </w:rPr>
              <w:t>Earnings per share (Baht):</w:t>
            </w:r>
          </w:p>
        </w:tc>
        <w:tc>
          <w:tcPr>
            <w:tcW w:w="1851" w:type="dxa"/>
          </w:tcPr>
          <w:p w14:paraId="7A592F24" w14:textId="77777777" w:rsidR="000C678B" w:rsidRPr="0059327F" w:rsidRDefault="000C678B" w:rsidP="000C678B">
            <w:pPr>
              <w:tabs>
                <w:tab w:val="decimal" w:pos="1335"/>
              </w:tabs>
              <w:overflowPunct/>
              <w:autoSpaceDE/>
              <w:autoSpaceDN/>
              <w:adjustRightInd/>
              <w:spacing w:line="360" w:lineRule="exact"/>
              <w:textAlignment w:val="auto"/>
              <w:rPr>
                <w:rFonts w:ascii="Arial" w:hAnsi="Arial" w:cs="Arial"/>
                <w:sz w:val="20"/>
                <w:szCs w:val="20"/>
              </w:rPr>
            </w:pPr>
          </w:p>
        </w:tc>
        <w:tc>
          <w:tcPr>
            <w:tcW w:w="1852" w:type="dxa"/>
          </w:tcPr>
          <w:p w14:paraId="4A726818" w14:textId="77777777" w:rsidR="000C678B" w:rsidRPr="0059327F" w:rsidRDefault="000C678B" w:rsidP="000C678B">
            <w:pPr>
              <w:tabs>
                <w:tab w:val="decimal" w:pos="1335"/>
              </w:tabs>
              <w:overflowPunct/>
              <w:autoSpaceDE/>
              <w:autoSpaceDN/>
              <w:adjustRightInd/>
              <w:spacing w:line="360" w:lineRule="exact"/>
              <w:textAlignment w:val="auto"/>
              <w:rPr>
                <w:rFonts w:ascii="Arial" w:hAnsi="Arial" w:cs="Arial"/>
                <w:sz w:val="20"/>
                <w:szCs w:val="20"/>
              </w:rPr>
            </w:pPr>
          </w:p>
        </w:tc>
        <w:tc>
          <w:tcPr>
            <w:tcW w:w="1852" w:type="dxa"/>
          </w:tcPr>
          <w:p w14:paraId="22104FD7" w14:textId="77777777" w:rsidR="000C678B" w:rsidRPr="0059327F" w:rsidRDefault="000C678B" w:rsidP="000C678B">
            <w:pPr>
              <w:tabs>
                <w:tab w:val="decimal" w:pos="1335"/>
              </w:tabs>
              <w:overflowPunct/>
              <w:autoSpaceDE/>
              <w:autoSpaceDN/>
              <w:adjustRightInd/>
              <w:spacing w:line="360" w:lineRule="exact"/>
              <w:textAlignment w:val="auto"/>
              <w:rPr>
                <w:rFonts w:ascii="Arial" w:hAnsi="Arial" w:cs="Arial"/>
                <w:sz w:val="20"/>
                <w:szCs w:val="20"/>
              </w:rPr>
            </w:pPr>
          </w:p>
        </w:tc>
      </w:tr>
      <w:tr w:rsidR="000C678B" w:rsidRPr="0059327F" w14:paraId="1A4D1C14" w14:textId="77777777" w:rsidTr="000C666B">
        <w:tc>
          <w:tcPr>
            <w:tcW w:w="3447" w:type="dxa"/>
          </w:tcPr>
          <w:p w14:paraId="619C9319" w14:textId="77777777" w:rsidR="000C678B" w:rsidRPr="0059327F" w:rsidRDefault="000C678B" w:rsidP="000C678B">
            <w:pPr>
              <w:tabs>
                <w:tab w:val="left" w:pos="4230"/>
              </w:tabs>
              <w:overflowPunct/>
              <w:autoSpaceDE/>
              <w:autoSpaceDN/>
              <w:adjustRightInd/>
              <w:spacing w:line="360" w:lineRule="exact"/>
              <w:ind w:left="162" w:hanging="162"/>
              <w:textAlignment w:val="auto"/>
              <w:rPr>
                <w:rFonts w:ascii="Arial" w:hAnsi="Arial" w:cs="Arial"/>
                <w:sz w:val="20"/>
                <w:szCs w:val="20"/>
              </w:rPr>
            </w:pPr>
            <w:r w:rsidRPr="0059327F">
              <w:rPr>
                <w:rFonts w:ascii="Arial" w:hAnsi="Arial" w:cs="Arial"/>
                <w:sz w:val="20"/>
                <w:szCs w:val="20"/>
              </w:rPr>
              <w:t>Basic earnings per share</w:t>
            </w:r>
          </w:p>
        </w:tc>
        <w:tc>
          <w:tcPr>
            <w:tcW w:w="1851" w:type="dxa"/>
          </w:tcPr>
          <w:p w14:paraId="4EC411FA" w14:textId="064EAC44" w:rsidR="000C678B" w:rsidRPr="0059327F" w:rsidRDefault="000C678B" w:rsidP="000C678B">
            <w:pPr>
              <w:tabs>
                <w:tab w:val="decimal" w:pos="795"/>
              </w:tabs>
              <w:overflowPunct/>
              <w:autoSpaceDE/>
              <w:autoSpaceDN/>
              <w:adjustRightInd/>
              <w:spacing w:line="360" w:lineRule="exact"/>
              <w:textAlignment w:val="auto"/>
              <w:rPr>
                <w:rFonts w:ascii="Arial" w:hAnsi="Arial" w:cs="Arial"/>
                <w:sz w:val="20"/>
                <w:szCs w:val="20"/>
              </w:rPr>
            </w:pPr>
            <w:r>
              <w:rPr>
                <w:rFonts w:ascii="Arial" w:hAnsi="Arial" w:cs="Arial"/>
                <w:sz w:val="20"/>
                <w:szCs w:val="20"/>
              </w:rPr>
              <w:t>(0.4046)</w:t>
            </w:r>
          </w:p>
        </w:tc>
        <w:tc>
          <w:tcPr>
            <w:tcW w:w="1852" w:type="dxa"/>
          </w:tcPr>
          <w:p w14:paraId="52F2933D" w14:textId="303968E3" w:rsidR="000C678B" w:rsidRPr="0059327F" w:rsidRDefault="000C678B" w:rsidP="000C678B">
            <w:pPr>
              <w:tabs>
                <w:tab w:val="decimal" w:pos="795"/>
              </w:tabs>
              <w:overflowPunct/>
              <w:autoSpaceDE/>
              <w:autoSpaceDN/>
              <w:adjustRightInd/>
              <w:spacing w:line="360" w:lineRule="exact"/>
              <w:textAlignment w:val="auto"/>
              <w:rPr>
                <w:rFonts w:ascii="Arial" w:hAnsi="Arial" w:cs="Arial"/>
                <w:sz w:val="20"/>
                <w:szCs w:val="20"/>
              </w:rPr>
            </w:pPr>
            <w:r>
              <w:rPr>
                <w:rFonts w:ascii="Arial" w:hAnsi="Arial" w:cs="Arial"/>
                <w:sz w:val="20"/>
                <w:szCs w:val="20"/>
              </w:rPr>
              <w:t>(0.0001)</w:t>
            </w:r>
          </w:p>
        </w:tc>
        <w:tc>
          <w:tcPr>
            <w:tcW w:w="1852" w:type="dxa"/>
          </w:tcPr>
          <w:p w14:paraId="3F0768D2" w14:textId="2ACE65DE" w:rsidR="000C678B" w:rsidRPr="0059327F" w:rsidRDefault="000C678B" w:rsidP="000C678B">
            <w:pPr>
              <w:tabs>
                <w:tab w:val="decimal" w:pos="855"/>
              </w:tabs>
              <w:overflowPunct/>
              <w:autoSpaceDE/>
              <w:autoSpaceDN/>
              <w:adjustRightInd/>
              <w:spacing w:line="360" w:lineRule="exact"/>
              <w:textAlignment w:val="auto"/>
              <w:rPr>
                <w:rFonts w:ascii="Arial" w:hAnsi="Arial" w:cs="Arial"/>
                <w:sz w:val="20"/>
                <w:szCs w:val="20"/>
              </w:rPr>
            </w:pPr>
            <w:r>
              <w:rPr>
                <w:rFonts w:ascii="Arial" w:hAnsi="Arial" w:cs="Arial"/>
                <w:sz w:val="20"/>
                <w:szCs w:val="20"/>
              </w:rPr>
              <w:t>(0.4047)</w:t>
            </w:r>
          </w:p>
        </w:tc>
      </w:tr>
    </w:tbl>
    <w:p w14:paraId="1B3AF24D" w14:textId="77777777" w:rsidR="00524A5E" w:rsidRPr="0059327F" w:rsidRDefault="006B4285" w:rsidP="000C666B">
      <w:pPr>
        <w:tabs>
          <w:tab w:val="left" w:pos="4230"/>
        </w:tabs>
        <w:overflowPunct/>
        <w:autoSpaceDE/>
        <w:autoSpaceDN/>
        <w:adjustRightInd/>
        <w:spacing w:before="240" w:after="120" w:line="380" w:lineRule="exact"/>
        <w:ind w:left="547"/>
        <w:jc w:val="thaiDistribute"/>
        <w:textAlignment w:val="auto"/>
        <w:rPr>
          <w:rFonts w:ascii="Arial" w:hAnsi="Arial" w:cs="Arial"/>
          <w:b/>
          <w:bCs/>
          <w:sz w:val="22"/>
          <w:szCs w:val="22"/>
        </w:rPr>
      </w:pPr>
      <w:r w:rsidRPr="0059327F">
        <w:rPr>
          <w:rFonts w:ascii="Arial" w:hAnsi="Arial" w:cs="Arial"/>
          <w:color w:val="auto"/>
          <w:spacing w:val="0"/>
          <w:sz w:val="22"/>
          <w:szCs w:val="22"/>
        </w:rPr>
        <w:t xml:space="preserve">The nature of these adjustments </w:t>
      </w:r>
      <w:r w:rsidR="00F600C4" w:rsidRPr="0059327F">
        <w:rPr>
          <w:rFonts w:ascii="Arial" w:hAnsi="Arial" w:cs="Arial"/>
          <w:color w:val="auto"/>
          <w:spacing w:val="0"/>
          <w:sz w:val="22"/>
          <w:szCs w:val="22"/>
        </w:rPr>
        <w:t>is</w:t>
      </w:r>
      <w:r w:rsidRPr="0059327F">
        <w:rPr>
          <w:rFonts w:ascii="Arial" w:hAnsi="Arial" w:cs="Arial"/>
          <w:color w:val="auto"/>
          <w:spacing w:val="0"/>
          <w:sz w:val="22"/>
          <w:szCs w:val="22"/>
        </w:rPr>
        <w:t xml:space="preserve"> </w:t>
      </w:r>
      <w:r w:rsidR="002A5922" w:rsidRPr="0059327F">
        <w:rPr>
          <w:rFonts w:ascii="Arial" w:hAnsi="Arial" w:cs="Arial"/>
          <w:color w:val="auto"/>
          <w:spacing w:val="0"/>
          <w:sz w:val="22"/>
          <w:szCs w:val="22"/>
        </w:rPr>
        <w:t>c</w:t>
      </w:r>
      <w:r w:rsidRPr="0059327F">
        <w:rPr>
          <w:rFonts w:ascii="Arial" w:hAnsi="Arial" w:cs="Arial"/>
          <w:color w:val="auto"/>
          <w:sz w:val="22"/>
          <w:szCs w:val="22"/>
        </w:rPr>
        <w:t>ommissi</w:t>
      </w:r>
      <w:r w:rsidR="00EA1E83" w:rsidRPr="0059327F">
        <w:rPr>
          <w:rFonts w:ascii="Arial" w:hAnsi="Arial" w:cs="Arial"/>
          <w:color w:val="auto"/>
          <w:sz w:val="22"/>
          <w:szCs w:val="22"/>
        </w:rPr>
        <w:t>on paid to obtain a contract, t</w:t>
      </w:r>
      <w:r w:rsidRPr="0059327F">
        <w:rPr>
          <w:rFonts w:ascii="Arial" w:hAnsi="Arial" w:cs="Arial"/>
          <w:color w:val="auto"/>
          <w:sz w:val="22"/>
          <w:szCs w:val="22"/>
        </w:rPr>
        <w:t>he Company and its subsidiaries have determined</w:t>
      </w:r>
      <w:r w:rsidRPr="0059327F">
        <w:rPr>
          <w:rFonts w:ascii="Arial" w:hAnsi="Arial" w:cs="Arial"/>
          <w:color w:val="auto"/>
          <w:spacing w:val="0"/>
          <w:sz w:val="22"/>
          <w:szCs w:val="22"/>
        </w:rPr>
        <w:t xml:space="preserve"> that commission paid to obtain a customer contract should be recorded as an asset and amortised to expenses on a systematic basis that is consistent with the pattern of revenue recognition. Under the previous accounting policy,</w:t>
      </w:r>
      <w:r w:rsidRPr="0059327F">
        <w:rPr>
          <w:rFonts w:ascii="Arial" w:hAnsi="Arial" w:cs="Arial"/>
          <w:color w:val="auto"/>
          <w:spacing w:val="0"/>
          <w:sz w:val="22"/>
          <w:szCs w:val="22"/>
          <w:cs/>
        </w:rPr>
        <w:t xml:space="preserve"> </w:t>
      </w:r>
      <w:r w:rsidRPr="0059327F">
        <w:rPr>
          <w:rFonts w:ascii="Arial" w:hAnsi="Arial" w:cs="Arial"/>
          <w:color w:val="auto"/>
          <w:spacing w:val="0"/>
          <w:sz w:val="22"/>
          <w:szCs w:val="22"/>
        </w:rPr>
        <w:t>the Company and its subsidiaries immediately recorded commission as selling expenses</w:t>
      </w:r>
      <w:r w:rsidR="00821DD0" w:rsidRPr="0059327F">
        <w:rPr>
          <w:rFonts w:ascii="Arial" w:hAnsi="Arial" w:cs="Arial"/>
          <w:color w:val="auto"/>
          <w:spacing w:val="0"/>
          <w:sz w:val="22"/>
          <w:szCs w:val="22"/>
        </w:rPr>
        <w:t xml:space="preserve"> when the transaction occurred.</w:t>
      </w:r>
      <w:r w:rsidR="00524A5E" w:rsidRPr="0059327F">
        <w:rPr>
          <w:rFonts w:ascii="Arial" w:hAnsi="Arial" w:cs="Arial"/>
          <w:b/>
          <w:bCs/>
          <w:sz w:val="22"/>
          <w:szCs w:val="22"/>
        </w:rPr>
        <w:br w:type="page"/>
      </w:r>
    </w:p>
    <w:p w14:paraId="3F6E2EF1" w14:textId="77777777" w:rsidR="00925F8E" w:rsidRPr="0059327F" w:rsidRDefault="00925F8E" w:rsidP="00D40A1A">
      <w:pPr>
        <w:tabs>
          <w:tab w:val="left" w:pos="4230"/>
        </w:tabs>
        <w:overflowPunct/>
        <w:autoSpaceDE/>
        <w:autoSpaceDN/>
        <w:adjustRightInd/>
        <w:spacing w:before="120" w:after="120" w:line="380" w:lineRule="exact"/>
        <w:ind w:left="547" w:hanging="547"/>
        <w:jc w:val="thaiDistribute"/>
        <w:textAlignment w:val="auto"/>
        <w:rPr>
          <w:rFonts w:ascii="Arial" w:hAnsi="Arial" w:cs="Arial"/>
          <w:color w:val="auto"/>
          <w:spacing w:val="0"/>
          <w:sz w:val="22"/>
          <w:szCs w:val="22"/>
        </w:rPr>
      </w:pPr>
      <w:r w:rsidRPr="0059327F">
        <w:rPr>
          <w:rFonts w:ascii="Arial" w:hAnsi="Arial" w:cs="Arial"/>
          <w:b/>
          <w:bCs/>
          <w:sz w:val="22"/>
          <w:szCs w:val="22"/>
        </w:rPr>
        <w:lastRenderedPageBreak/>
        <w:t>3</w:t>
      </w:r>
      <w:r w:rsidR="00902195" w:rsidRPr="0059327F">
        <w:rPr>
          <w:rFonts w:ascii="Arial" w:hAnsi="Arial" w:cs="Arial"/>
          <w:b/>
          <w:bCs/>
          <w:sz w:val="22"/>
          <w:szCs w:val="22"/>
          <w:cs/>
        </w:rPr>
        <w:t>.</w:t>
      </w:r>
      <w:r w:rsidR="00902195" w:rsidRPr="0059327F">
        <w:rPr>
          <w:rFonts w:ascii="Arial" w:hAnsi="Arial" w:cs="Arial"/>
          <w:b/>
          <w:bCs/>
          <w:sz w:val="22"/>
          <w:szCs w:val="22"/>
          <w:cs/>
        </w:rPr>
        <w:tab/>
      </w:r>
      <w:r w:rsidRPr="0059327F">
        <w:rPr>
          <w:rFonts w:ascii="Arial" w:hAnsi="Arial" w:cs="Arial"/>
          <w:b/>
          <w:bCs/>
          <w:sz w:val="22"/>
          <w:szCs w:val="22"/>
        </w:rPr>
        <w:t xml:space="preserve">Related </w:t>
      </w:r>
      <w:r w:rsidR="001C5C76" w:rsidRPr="0059327F">
        <w:rPr>
          <w:rFonts w:ascii="Arial" w:hAnsi="Arial" w:cs="Arial"/>
          <w:b/>
          <w:bCs/>
          <w:sz w:val="22"/>
          <w:szCs w:val="22"/>
        </w:rPr>
        <w:t>party</w:t>
      </w:r>
      <w:r w:rsidRPr="0059327F">
        <w:rPr>
          <w:rFonts w:ascii="Arial" w:hAnsi="Arial" w:cs="Arial"/>
          <w:b/>
          <w:bCs/>
          <w:sz w:val="22"/>
          <w:szCs w:val="22"/>
        </w:rPr>
        <w:t xml:space="preserve"> </w:t>
      </w:r>
      <w:r w:rsidR="00E62017" w:rsidRPr="0059327F">
        <w:rPr>
          <w:rFonts w:ascii="Arial" w:hAnsi="Arial" w:cs="Arial"/>
          <w:b/>
          <w:bCs/>
          <w:sz w:val="22"/>
          <w:szCs w:val="22"/>
        </w:rPr>
        <w:t>transactions</w:t>
      </w:r>
    </w:p>
    <w:p w14:paraId="010BAB85" w14:textId="0015F891" w:rsidR="00925F8E" w:rsidRPr="0059327F" w:rsidRDefault="00902195" w:rsidP="00D40A1A">
      <w:pPr>
        <w:pStyle w:val="BodyTextIndent2"/>
        <w:tabs>
          <w:tab w:val="left" w:pos="4230"/>
        </w:tabs>
        <w:spacing w:before="120" w:line="380" w:lineRule="exact"/>
        <w:ind w:left="547" w:hanging="547"/>
        <w:jc w:val="thaiDistribute"/>
        <w:rPr>
          <w:rFonts w:ascii="Arial" w:hAnsi="Arial" w:cs="Arial"/>
          <w:sz w:val="22"/>
          <w:szCs w:val="22"/>
        </w:rPr>
      </w:pPr>
      <w:r w:rsidRPr="0059327F">
        <w:rPr>
          <w:rFonts w:ascii="Arial" w:hAnsi="Arial" w:cs="Arial"/>
          <w:sz w:val="22"/>
          <w:szCs w:val="22"/>
          <w:cs/>
        </w:rPr>
        <w:tab/>
      </w:r>
      <w:r w:rsidR="00925F8E" w:rsidRPr="0059327F">
        <w:rPr>
          <w:rFonts w:ascii="Arial" w:hAnsi="Arial" w:cs="Arial"/>
          <w:sz w:val="22"/>
          <w:szCs w:val="22"/>
        </w:rPr>
        <w:t xml:space="preserve">During the period, the Company and its subsidiaries had significant business transactions with related </w:t>
      </w:r>
      <w:r w:rsidR="0061420D" w:rsidRPr="0059327F">
        <w:rPr>
          <w:rFonts w:ascii="Arial" w:hAnsi="Arial" w:cs="Arial"/>
          <w:sz w:val="22"/>
          <w:szCs w:val="22"/>
        </w:rPr>
        <w:t>parties</w:t>
      </w:r>
      <w:r w:rsidR="00925F8E" w:rsidRPr="0059327F">
        <w:rPr>
          <w:rFonts w:ascii="Arial" w:hAnsi="Arial" w:cs="Arial"/>
          <w:sz w:val="22"/>
          <w:szCs w:val="22"/>
        </w:rPr>
        <w:t xml:space="preserve">. Such transactions, which are summarised below, arose in the ordinary course of business and were concluded on commercial terms and bases </w:t>
      </w:r>
      <w:r w:rsidR="00AA26F0" w:rsidRPr="0059327F">
        <w:rPr>
          <w:rFonts w:ascii="Arial" w:hAnsi="Arial" w:cs="Arial"/>
          <w:sz w:val="22"/>
          <w:szCs w:val="22"/>
        </w:rPr>
        <w:t>agreed upon between</w:t>
      </w:r>
      <w:r w:rsidR="005B6BF2">
        <w:rPr>
          <w:rFonts w:ascii="Arial" w:hAnsi="Arial" w:cs="Arial"/>
          <w:sz w:val="22"/>
          <w:szCs w:val="22"/>
        </w:rPr>
        <w:t xml:space="preserve">                              </w:t>
      </w:r>
      <w:r w:rsidR="00AA26F0" w:rsidRPr="0059327F">
        <w:rPr>
          <w:rFonts w:ascii="Arial" w:hAnsi="Arial" w:cs="Arial"/>
          <w:sz w:val="22"/>
          <w:szCs w:val="22"/>
        </w:rPr>
        <w:t xml:space="preserve"> the Company, its </w:t>
      </w:r>
      <w:r w:rsidR="009E0325" w:rsidRPr="0059327F">
        <w:rPr>
          <w:rFonts w:ascii="Arial" w:hAnsi="Arial" w:cs="Arial"/>
          <w:sz w:val="22"/>
          <w:szCs w:val="22"/>
        </w:rPr>
        <w:t>subsidiaries</w:t>
      </w:r>
      <w:r w:rsidR="005328FE" w:rsidRPr="0059327F">
        <w:rPr>
          <w:rFonts w:ascii="Arial" w:hAnsi="Arial" w:cs="Arial"/>
          <w:sz w:val="22"/>
          <w:szCs w:val="22"/>
        </w:rPr>
        <w:t xml:space="preserve"> and</w:t>
      </w:r>
      <w:r w:rsidR="00925F8E" w:rsidRPr="0059327F">
        <w:rPr>
          <w:rFonts w:ascii="Arial" w:hAnsi="Arial" w:cs="Arial"/>
          <w:sz w:val="22"/>
          <w:szCs w:val="22"/>
        </w:rPr>
        <w:t xml:space="preserve"> those related </w:t>
      </w:r>
      <w:r w:rsidR="0061420D" w:rsidRPr="0059327F">
        <w:rPr>
          <w:rFonts w:ascii="Arial" w:hAnsi="Arial" w:cs="Arial"/>
          <w:sz w:val="22"/>
          <w:szCs w:val="22"/>
        </w:rPr>
        <w:t>parties</w:t>
      </w:r>
      <w:r w:rsidR="00925F8E" w:rsidRPr="0059327F">
        <w:rPr>
          <w:rFonts w:ascii="Arial" w:hAnsi="Arial" w:cs="Arial"/>
          <w:sz w:val="22"/>
          <w:szCs w:val="22"/>
        </w:rPr>
        <w:t xml:space="preserve">. </w:t>
      </w:r>
    </w:p>
    <w:tbl>
      <w:tblPr>
        <w:tblW w:w="9720" w:type="dxa"/>
        <w:tblInd w:w="450" w:type="dxa"/>
        <w:tblLayout w:type="fixed"/>
        <w:tblLook w:val="01E0" w:firstRow="1" w:lastRow="1" w:firstColumn="1" w:lastColumn="1" w:noHBand="0" w:noVBand="0"/>
      </w:tblPr>
      <w:tblGrid>
        <w:gridCol w:w="3150"/>
        <w:gridCol w:w="1012"/>
        <w:gridCol w:w="1013"/>
        <w:gridCol w:w="1012"/>
        <w:gridCol w:w="1013"/>
        <w:gridCol w:w="2520"/>
      </w:tblGrid>
      <w:tr w:rsidR="001A4E74" w:rsidRPr="0059327F" w14:paraId="53BE2D20" w14:textId="77777777" w:rsidTr="00D40A1A">
        <w:tc>
          <w:tcPr>
            <w:tcW w:w="9720" w:type="dxa"/>
            <w:gridSpan w:val="6"/>
          </w:tcPr>
          <w:p w14:paraId="37BFCA3C" w14:textId="77777777" w:rsidR="001A4E74" w:rsidRPr="0059327F" w:rsidRDefault="001A4E74" w:rsidP="00D40A1A">
            <w:pPr>
              <w:tabs>
                <w:tab w:val="left" w:pos="900"/>
              </w:tabs>
              <w:spacing w:line="380" w:lineRule="exact"/>
              <w:jc w:val="right"/>
              <w:rPr>
                <w:rFonts w:ascii="Arial" w:hAnsi="Arial" w:cs="Arial"/>
                <w:sz w:val="18"/>
                <w:szCs w:val="18"/>
              </w:rPr>
            </w:pPr>
            <w:r w:rsidRPr="0059327F">
              <w:rPr>
                <w:rFonts w:ascii="Arial" w:hAnsi="Arial" w:cs="Arial"/>
                <w:sz w:val="18"/>
                <w:szCs w:val="18"/>
              </w:rPr>
              <w:t>(Unit: Million Baht)</w:t>
            </w:r>
          </w:p>
        </w:tc>
      </w:tr>
      <w:tr w:rsidR="001A4E74" w:rsidRPr="0059327F" w14:paraId="7B61622B" w14:textId="77777777" w:rsidTr="001A4E74">
        <w:tc>
          <w:tcPr>
            <w:tcW w:w="3150" w:type="dxa"/>
          </w:tcPr>
          <w:p w14:paraId="41D5F4F3" w14:textId="77777777" w:rsidR="001A4E74" w:rsidRPr="0059327F" w:rsidRDefault="001A4E74" w:rsidP="00D40A1A">
            <w:pPr>
              <w:tabs>
                <w:tab w:val="left" w:pos="900"/>
              </w:tabs>
              <w:spacing w:line="380" w:lineRule="exact"/>
              <w:rPr>
                <w:rFonts w:ascii="Arial" w:eastAsia="MS Mincho" w:hAnsi="Arial" w:cs="Arial"/>
                <w:spacing w:val="-4"/>
                <w:sz w:val="18"/>
                <w:szCs w:val="18"/>
                <w:highlight w:val="yellow"/>
              </w:rPr>
            </w:pPr>
          </w:p>
        </w:tc>
        <w:tc>
          <w:tcPr>
            <w:tcW w:w="4050" w:type="dxa"/>
            <w:gridSpan w:val="4"/>
          </w:tcPr>
          <w:p w14:paraId="4822DD54" w14:textId="77777777" w:rsidR="001A4E74" w:rsidRPr="0059327F" w:rsidRDefault="001A4E74" w:rsidP="00D40A1A">
            <w:pPr>
              <w:pBdr>
                <w:bottom w:val="single" w:sz="4" w:space="1" w:color="auto"/>
              </w:pBdr>
              <w:tabs>
                <w:tab w:val="left" w:pos="900"/>
              </w:tabs>
              <w:spacing w:line="380" w:lineRule="exact"/>
              <w:jc w:val="center"/>
              <w:rPr>
                <w:rFonts w:ascii="Arial" w:hAnsi="Arial" w:cs="Arial"/>
                <w:spacing w:val="-4"/>
                <w:sz w:val="18"/>
                <w:szCs w:val="18"/>
                <w:cs/>
              </w:rPr>
            </w:pPr>
            <w:r w:rsidRPr="0059327F">
              <w:rPr>
                <w:rFonts w:ascii="Arial" w:hAnsi="Arial" w:cs="Arial"/>
                <w:spacing w:val="-4"/>
                <w:sz w:val="18"/>
                <w:szCs w:val="18"/>
              </w:rPr>
              <w:t>For the three-month periods ended 30 September</w:t>
            </w:r>
          </w:p>
        </w:tc>
        <w:tc>
          <w:tcPr>
            <w:tcW w:w="2520" w:type="dxa"/>
          </w:tcPr>
          <w:p w14:paraId="7C91AB31" w14:textId="77777777" w:rsidR="001A4E74" w:rsidRPr="0059327F" w:rsidRDefault="001A4E74" w:rsidP="00D40A1A">
            <w:pPr>
              <w:tabs>
                <w:tab w:val="left" w:pos="900"/>
              </w:tabs>
              <w:spacing w:line="380" w:lineRule="exact"/>
              <w:jc w:val="right"/>
              <w:rPr>
                <w:rFonts w:ascii="Arial" w:hAnsi="Arial" w:cs="Arial"/>
                <w:sz w:val="18"/>
                <w:szCs w:val="18"/>
                <w:cs/>
              </w:rPr>
            </w:pPr>
          </w:p>
        </w:tc>
      </w:tr>
      <w:tr w:rsidR="001A4E74" w:rsidRPr="0059327F" w14:paraId="769D79EC" w14:textId="77777777" w:rsidTr="001A4E74">
        <w:tc>
          <w:tcPr>
            <w:tcW w:w="3150" w:type="dxa"/>
          </w:tcPr>
          <w:p w14:paraId="62001710" w14:textId="77777777" w:rsidR="001A4E74" w:rsidRPr="0059327F" w:rsidRDefault="001A4E74" w:rsidP="00D40A1A">
            <w:pPr>
              <w:tabs>
                <w:tab w:val="left" w:pos="900"/>
              </w:tabs>
              <w:spacing w:line="380" w:lineRule="exact"/>
              <w:rPr>
                <w:rFonts w:ascii="Arial" w:eastAsia="MS Mincho" w:hAnsi="Arial" w:cs="Arial"/>
                <w:spacing w:val="-4"/>
                <w:sz w:val="18"/>
                <w:szCs w:val="18"/>
                <w:highlight w:val="yellow"/>
              </w:rPr>
            </w:pPr>
          </w:p>
        </w:tc>
        <w:tc>
          <w:tcPr>
            <w:tcW w:w="2025" w:type="dxa"/>
            <w:gridSpan w:val="2"/>
          </w:tcPr>
          <w:p w14:paraId="38819C00" w14:textId="77777777" w:rsidR="001A4E74" w:rsidRPr="0059327F" w:rsidRDefault="001A4E74" w:rsidP="00D40A1A">
            <w:pPr>
              <w:pBdr>
                <w:bottom w:val="single" w:sz="4" w:space="1" w:color="auto"/>
              </w:pBdr>
              <w:tabs>
                <w:tab w:val="left" w:pos="900"/>
              </w:tabs>
              <w:spacing w:line="380" w:lineRule="exact"/>
              <w:jc w:val="center"/>
              <w:rPr>
                <w:rFonts w:ascii="Arial" w:hAnsi="Arial" w:cs="Arial"/>
                <w:sz w:val="18"/>
                <w:szCs w:val="18"/>
                <w:cs/>
              </w:rPr>
            </w:pPr>
            <w:r w:rsidRPr="0059327F">
              <w:rPr>
                <w:rFonts w:ascii="Arial" w:hAnsi="Arial" w:cs="Arial"/>
                <w:sz w:val="18"/>
                <w:szCs w:val="18"/>
              </w:rPr>
              <w:t>Consolidated           financial statements</w:t>
            </w:r>
          </w:p>
        </w:tc>
        <w:tc>
          <w:tcPr>
            <w:tcW w:w="2025" w:type="dxa"/>
            <w:gridSpan w:val="2"/>
          </w:tcPr>
          <w:p w14:paraId="5F4A8803" w14:textId="77777777" w:rsidR="001A4E74" w:rsidRPr="0059327F" w:rsidRDefault="001A4E74" w:rsidP="00D40A1A">
            <w:pPr>
              <w:pBdr>
                <w:bottom w:val="single" w:sz="4" w:space="1" w:color="auto"/>
              </w:pBdr>
              <w:tabs>
                <w:tab w:val="left" w:pos="900"/>
              </w:tabs>
              <w:spacing w:line="380" w:lineRule="exact"/>
              <w:jc w:val="center"/>
              <w:rPr>
                <w:rFonts w:ascii="Arial" w:hAnsi="Arial" w:cs="Arial"/>
                <w:sz w:val="18"/>
                <w:szCs w:val="18"/>
              </w:rPr>
            </w:pPr>
            <w:r w:rsidRPr="0059327F">
              <w:rPr>
                <w:rFonts w:ascii="Arial" w:hAnsi="Arial" w:cs="Arial"/>
                <w:sz w:val="18"/>
                <w:szCs w:val="18"/>
              </w:rPr>
              <w:t xml:space="preserve">Separate </w:t>
            </w:r>
          </w:p>
          <w:p w14:paraId="4950B707" w14:textId="77777777" w:rsidR="001A4E74" w:rsidRPr="0059327F" w:rsidRDefault="001A4E74" w:rsidP="00D40A1A">
            <w:pPr>
              <w:pBdr>
                <w:bottom w:val="single" w:sz="4" w:space="1" w:color="auto"/>
              </w:pBdr>
              <w:tabs>
                <w:tab w:val="left" w:pos="900"/>
              </w:tabs>
              <w:spacing w:line="380" w:lineRule="exact"/>
              <w:jc w:val="center"/>
              <w:rPr>
                <w:rFonts w:ascii="Arial" w:hAnsi="Arial" w:cs="Arial"/>
                <w:sz w:val="18"/>
                <w:szCs w:val="18"/>
                <w:cs/>
              </w:rPr>
            </w:pPr>
            <w:r w:rsidRPr="0059327F">
              <w:rPr>
                <w:rFonts w:ascii="Arial" w:hAnsi="Arial" w:cs="Arial"/>
                <w:sz w:val="18"/>
                <w:szCs w:val="18"/>
              </w:rPr>
              <w:t>financial statements</w:t>
            </w:r>
          </w:p>
        </w:tc>
        <w:tc>
          <w:tcPr>
            <w:tcW w:w="2520" w:type="dxa"/>
          </w:tcPr>
          <w:p w14:paraId="388A5C83" w14:textId="77777777" w:rsidR="001A4E74" w:rsidRPr="0059327F" w:rsidRDefault="001A4E74" w:rsidP="00D40A1A">
            <w:pPr>
              <w:pBdr>
                <w:bottom w:val="single" w:sz="4" w:space="1" w:color="auto"/>
              </w:pBdr>
              <w:tabs>
                <w:tab w:val="left" w:pos="900"/>
              </w:tabs>
              <w:spacing w:line="380" w:lineRule="exact"/>
              <w:jc w:val="center"/>
              <w:rPr>
                <w:rFonts w:ascii="Arial" w:hAnsi="Arial" w:cs="Arial"/>
                <w:sz w:val="18"/>
                <w:szCs w:val="18"/>
              </w:rPr>
            </w:pPr>
          </w:p>
          <w:p w14:paraId="2F0BE6AE" w14:textId="77777777" w:rsidR="001A4E74" w:rsidRPr="0059327F" w:rsidRDefault="001A4E74" w:rsidP="00D40A1A">
            <w:pPr>
              <w:pBdr>
                <w:bottom w:val="single" w:sz="4" w:space="1" w:color="auto"/>
              </w:pBdr>
              <w:tabs>
                <w:tab w:val="left" w:pos="900"/>
              </w:tabs>
              <w:spacing w:line="380" w:lineRule="exact"/>
              <w:jc w:val="center"/>
              <w:rPr>
                <w:rFonts w:ascii="Arial" w:hAnsi="Arial" w:cs="Arial"/>
                <w:sz w:val="18"/>
                <w:szCs w:val="18"/>
              </w:rPr>
            </w:pPr>
            <w:r w:rsidRPr="0059327F">
              <w:rPr>
                <w:rFonts w:ascii="Arial" w:hAnsi="Arial" w:cs="Arial"/>
                <w:sz w:val="18"/>
                <w:szCs w:val="18"/>
              </w:rPr>
              <w:t>Transfer pricing policy</w:t>
            </w:r>
          </w:p>
        </w:tc>
      </w:tr>
      <w:tr w:rsidR="001A4E74" w:rsidRPr="0059327F" w14:paraId="2BCF6989" w14:textId="77777777" w:rsidTr="001A4E74">
        <w:tc>
          <w:tcPr>
            <w:tcW w:w="3150" w:type="dxa"/>
          </w:tcPr>
          <w:p w14:paraId="125B5556" w14:textId="77777777" w:rsidR="001A4E74" w:rsidRPr="0059327F" w:rsidRDefault="001A4E74" w:rsidP="00D40A1A">
            <w:pPr>
              <w:tabs>
                <w:tab w:val="left" w:pos="900"/>
              </w:tabs>
              <w:spacing w:line="380" w:lineRule="exact"/>
              <w:rPr>
                <w:rFonts w:ascii="Arial" w:eastAsia="MS Mincho" w:hAnsi="Arial" w:cs="Arial"/>
                <w:spacing w:val="-4"/>
                <w:sz w:val="18"/>
                <w:szCs w:val="18"/>
                <w:highlight w:val="yellow"/>
              </w:rPr>
            </w:pPr>
          </w:p>
        </w:tc>
        <w:tc>
          <w:tcPr>
            <w:tcW w:w="1012" w:type="dxa"/>
          </w:tcPr>
          <w:p w14:paraId="54E58ECB" w14:textId="77777777" w:rsidR="001A4E74" w:rsidRPr="0059327F" w:rsidRDefault="001A4E74" w:rsidP="00D40A1A">
            <w:pPr>
              <w:spacing w:line="380" w:lineRule="exact"/>
              <w:jc w:val="center"/>
              <w:rPr>
                <w:rFonts w:ascii="Arial" w:hAnsi="Arial" w:cs="Arial"/>
                <w:spacing w:val="-4"/>
                <w:sz w:val="18"/>
                <w:szCs w:val="18"/>
                <w:u w:val="single"/>
              </w:rPr>
            </w:pPr>
            <w:r w:rsidRPr="0059327F">
              <w:rPr>
                <w:rFonts w:ascii="Arial" w:hAnsi="Arial" w:cs="Arial"/>
                <w:spacing w:val="-4"/>
                <w:sz w:val="18"/>
                <w:szCs w:val="18"/>
                <w:u w:val="single"/>
              </w:rPr>
              <w:t>2019</w:t>
            </w:r>
          </w:p>
        </w:tc>
        <w:tc>
          <w:tcPr>
            <w:tcW w:w="1013" w:type="dxa"/>
          </w:tcPr>
          <w:p w14:paraId="05A3F7B0" w14:textId="77777777" w:rsidR="001A4E74" w:rsidRPr="0059327F" w:rsidRDefault="001A4E74" w:rsidP="00D40A1A">
            <w:pPr>
              <w:spacing w:line="380" w:lineRule="exact"/>
              <w:jc w:val="center"/>
              <w:rPr>
                <w:rFonts w:ascii="Arial" w:hAnsi="Arial" w:cs="Arial"/>
                <w:spacing w:val="-4"/>
                <w:sz w:val="18"/>
                <w:szCs w:val="18"/>
                <w:u w:val="single"/>
              </w:rPr>
            </w:pPr>
            <w:r w:rsidRPr="0059327F">
              <w:rPr>
                <w:rFonts w:ascii="Arial" w:hAnsi="Arial" w:cs="Arial"/>
                <w:spacing w:val="-4"/>
                <w:sz w:val="18"/>
                <w:szCs w:val="18"/>
                <w:u w:val="single"/>
              </w:rPr>
              <w:t>2018</w:t>
            </w:r>
          </w:p>
        </w:tc>
        <w:tc>
          <w:tcPr>
            <w:tcW w:w="1012" w:type="dxa"/>
          </w:tcPr>
          <w:p w14:paraId="7E61CAAA" w14:textId="77777777" w:rsidR="001A4E74" w:rsidRPr="0059327F" w:rsidRDefault="001A4E74" w:rsidP="00D40A1A">
            <w:pPr>
              <w:spacing w:line="380" w:lineRule="exact"/>
              <w:jc w:val="center"/>
              <w:rPr>
                <w:rFonts w:ascii="Arial" w:hAnsi="Arial" w:cs="Arial"/>
                <w:spacing w:val="-4"/>
                <w:sz w:val="18"/>
                <w:szCs w:val="18"/>
                <w:u w:val="single"/>
              </w:rPr>
            </w:pPr>
            <w:r w:rsidRPr="0059327F">
              <w:rPr>
                <w:rFonts w:ascii="Arial" w:hAnsi="Arial" w:cs="Arial"/>
                <w:spacing w:val="-4"/>
                <w:sz w:val="18"/>
                <w:szCs w:val="18"/>
                <w:u w:val="single"/>
              </w:rPr>
              <w:t>2019</w:t>
            </w:r>
          </w:p>
        </w:tc>
        <w:tc>
          <w:tcPr>
            <w:tcW w:w="1013" w:type="dxa"/>
          </w:tcPr>
          <w:p w14:paraId="08A8D0A6" w14:textId="77777777" w:rsidR="001A4E74" w:rsidRPr="0059327F" w:rsidRDefault="001A4E74" w:rsidP="00D40A1A">
            <w:pPr>
              <w:spacing w:line="380" w:lineRule="exact"/>
              <w:jc w:val="center"/>
              <w:rPr>
                <w:rFonts w:ascii="Arial" w:hAnsi="Arial" w:cs="Arial"/>
                <w:spacing w:val="-4"/>
                <w:sz w:val="18"/>
                <w:szCs w:val="18"/>
                <w:u w:val="single"/>
              </w:rPr>
            </w:pPr>
            <w:r w:rsidRPr="0059327F">
              <w:rPr>
                <w:rFonts w:ascii="Arial" w:hAnsi="Arial" w:cs="Arial"/>
                <w:spacing w:val="-4"/>
                <w:sz w:val="18"/>
                <w:szCs w:val="18"/>
                <w:u w:val="single"/>
              </w:rPr>
              <w:t>2018</w:t>
            </w:r>
          </w:p>
        </w:tc>
        <w:tc>
          <w:tcPr>
            <w:tcW w:w="2520" w:type="dxa"/>
          </w:tcPr>
          <w:p w14:paraId="4F593191" w14:textId="77777777" w:rsidR="001A4E74" w:rsidRPr="0059327F" w:rsidRDefault="001A4E74" w:rsidP="00D40A1A">
            <w:pPr>
              <w:tabs>
                <w:tab w:val="left" w:pos="900"/>
              </w:tabs>
              <w:spacing w:line="380" w:lineRule="exact"/>
              <w:rPr>
                <w:rFonts w:ascii="Arial" w:eastAsia="MS Mincho" w:hAnsi="Arial" w:cs="Arial"/>
                <w:spacing w:val="-4"/>
                <w:sz w:val="18"/>
                <w:szCs w:val="18"/>
                <w:highlight w:val="yellow"/>
              </w:rPr>
            </w:pPr>
          </w:p>
        </w:tc>
      </w:tr>
      <w:tr w:rsidR="001A4E74" w:rsidRPr="0059327F" w14:paraId="369B0FE1" w14:textId="77777777" w:rsidTr="001A4E74">
        <w:tc>
          <w:tcPr>
            <w:tcW w:w="3150" w:type="dxa"/>
          </w:tcPr>
          <w:p w14:paraId="4F1068C9" w14:textId="77777777" w:rsidR="001A4E74" w:rsidRPr="0059327F" w:rsidRDefault="001A4E74" w:rsidP="00D40A1A">
            <w:pPr>
              <w:tabs>
                <w:tab w:val="left" w:pos="900"/>
              </w:tabs>
              <w:spacing w:line="380" w:lineRule="exact"/>
              <w:rPr>
                <w:rFonts w:ascii="Arial" w:hAnsi="Arial" w:cs="Arial"/>
                <w:spacing w:val="-4"/>
                <w:sz w:val="18"/>
                <w:szCs w:val="18"/>
                <w:highlight w:val="yellow"/>
                <w:u w:val="single"/>
                <w:cs/>
              </w:rPr>
            </w:pPr>
            <w:r w:rsidRPr="0059327F">
              <w:rPr>
                <w:rFonts w:ascii="Arial" w:hAnsi="Arial" w:cs="Arial"/>
                <w:sz w:val="18"/>
                <w:szCs w:val="18"/>
                <w:u w:val="single"/>
              </w:rPr>
              <w:t>Transactions with subsidiaries</w:t>
            </w:r>
          </w:p>
        </w:tc>
        <w:tc>
          <w:tcPr>
            <w:tcW w:w="1012" w:type="dxa"/>
            <w:vAlign w:val="bottom"/>
          </w:tcPr>
          <w:p w14:paraId="4390D3D1" w14:textId="77777777" w:rsidR="001A4E74" w:rsidRPr="0059327F" w:rsidRDefault="001A4E74" w:rsidP="00D40A1A">
            <w:pPr>
              <w:tabs>
                <w:tab w:val="decimal" w:pos="612"/>
              </w:tabs>
              <w:spacing w:line="380" w:lineRule="exact"/>
              <w:ind w:right="72"/>
              <w:rPr>
                <w:rFonts w:ascii="Arial" w:hAnsi="Arial" w:cs="Arial"/>
                <w:spacing w:val="-4"/>
                <w:sz w:val="18"/>
                <w:szCs w:val="18"/>
                <w:cs/>
              </w:rPr>
            </w:pPr>
          </w:p>
        </w:tc>
        <w:tc>
          <w:tcPr>
            <w:tcW w:w="1013" w:type="dxa"/>
            <w:vAlign w:val="bottom"/>
          </w:tcPr>
          <w:p w14:paraId="261AC8E0" w14:textId="77777777" w:rsidR="001A4E74" w:rsidRPr="0059327F" w:rsidRDefault="001A4E74" w:rsidP="00D40A1A">
            <w:pPr>
              <w:tabs>
                <w:tab w:val="decimal" w:pos="612"/>
              </w:tabs>
              <w:spacing w:line="380" w:lineRule="exact"/>
              <w:ind w:right="72"/>
              <w:rPr>
                <w:rFonts w:ascii="Arial" w:hAnsi="Arial" w:cs="Arial"/>
                <w:spacing w:val="-4"/>
                <w:sz w:val="18"/>
                <w:szCs w:val="18"/>
                <w:cs/>
              </w:rPr>
            </w:pPr>
          </w:p>
        </w:tc>
        <w:tc>
          <w:tcPr>
            <w:tcW w:w="1012" w:type="dxa"/>
            <w:vAlign w:val="bottom"/>
          </w:tcPr>
          <w:p w14:paraId="6C990BF2" w14:textId="77777777" w:rsidR="001A4E74" w:rsidRPr="0059327F" w:rsidRDefault="001A4E74" w:rsidP="00D40A1A">
            <w:pPr>
              <w:tabs>
                <w:tab w:val="decimal" w:pos="612"/>
              </w:tabs>
              <w:spacing w:line="380" w:lineRule="exact"/>
              <w:ind w:right="72"/>
              <w:rPr>
                <w:rFonts w:ascii="Arial" w:hAnsi="Arial" w:cs="Arial"/>
                <w:spacing w:val="-4"/>
                <w:sz w:val="18"/>
                <w:szCs w:val="18"/>
                <w:cs/>
              </w:rPr>
            </w:pPr>
          </w:p>
        </w:tc>
        <w:tc>
          <w:tcPr>
            <w:tcW w:w="1013" w:type="dxa"/>
            <w:vAlign w:val="bottom"/>
          </w:tcPr>
          <w:p w14:paraId="466C2332" w14:textId="77777777" w:rsidR="001A4E74" w:rsidRPr="0059327F" w:rsidRDefault="001A4E74" w:rsidP="00D40A1A">
            <w:pPr>
              <w:tabs>
                <w:tab w:val="decimal" w:pos="612"/>
              </w:tabs>
              <w:spacing w:line="380" w:lineRule="exact"/>
              <w:ind w:right="72"/>
              <w:rPr>
                <w:rFonts w:ascii="Arial" w:hAnsi="Arial" w:cs="Arial"/>
                <w:spacing w:val="-4"/>
                <w:sz w:val="18"/>
                <w:szCs w:val="18"/>
                <w:cs/>
              </w:rPr>
            </w:pPr>
          </w:p>
        </w:tc>
        <w:tc>
          <w:tcPr>
            <w:tcW w:w="2520" w:type="dxa"/>
          </w:tcPr>
          <w:p w14:paraId="3D8F1EBD" w14:textId="77777777" w:rsidR="001A4E74" w:rsidRPr="0059327F" w:rsidRDefault="001A4E74" w:rsidP="00D40A1A">
            <w:pPr>
              <w:tabs>
                <w:tab w:val="left" w:pos="900"/>
              </w:tabs>
              <w:spacing w:line="380" w:lineRule="exact"/>
              <w:rPr>
                <w:rFonts w:ascii="Arial" w:hAnsi="Arial" w:cs="Arial"/>
                <w:spacing w:val="-4"/>
                <w:sz w:val="18"/>
                <w:szCs w:val="18"/>
                <w:highlight w:val="yellow"/>
                <w:cs/>
              </w:rPr>
            </w:pPr>
          </w:p>
        </w:tc>
      </w:tr>
      <w:tr w:rsidR="001A4E74" w:rsidRPr="0059327F" w14:paraId="4E67592E" w14:textId="77777777" w:rsidTr="001A4E74">
        <w:tc>
          <w:tcPr>
            <w:tcW w:w="3150" w:type="dxa"/>
          </w:tcPr>
          <w:p w14:paraId="75BCEEB2" w14:textId="77777777" w:rsidR="001A4E74" w:rsidRPr="0059327F" w:rsidRDefault="001A4E74" w:rsidP="00D40A1A">
            <w:pPr>
              <w:spacing w:line="380" w:lineRule="exact"/>
              <w:ind w:right="-108"/>
              <w:rPr>
                <w:rFonts w:ascii="Arial" w:hAnsi="Arial" w:cs="Arial"/>
                <w:sz w:val="18"/>
                <w:szCs w:val="18"/>
              </w:rPr>
            </w:pPr>
            <w:r w:rsidRPr="0059327F">
              <w:rPr>
                <w:rFonts w:ascii="Arial" w:hAnsi="Arial" w:cs="Arial"/>
                <w:sz w:val="18"/>
                <w:szCs w:val="18"/>
              </w:rPr>
              <w:t>(Eliminated from the consolidated</w:t>
            </w:r>
          </w:p>
          <w:p w14:paraId="6C1E1933" w14:textId="77777777" w:rsidR="001A4E74" w:rsidRPr="0059327F" w:rsidRDefault="001A4E74" w:rsidP="00D40A1A">
            <w:pPr>
              <w:tabs>
                <w:tab w:val="left" w:pos="900"/>
              </w:tabs>
              <w:spacing w:line="380" w:lineRule="exact"/>
              <w:rPr>
                <w:rFonts w:ascii="Arial" w:hAnsi="Arial" w:cs="Arial"/>
                <w:spacing w:val="-4"/>
                <w:sz w:val="18"/>
                <w:szCs w:val="18"/>
                <w:highlight w:val="yellow"/>
                <w:u w:val="single"/>
                <w:cs/>
              </w:rPr>
            </w:pPr>
            <w:r w:rsidRPr="0059327F">
              <w:rPr>
                <w:rFonts w:ascii="Arial" w:hAnsi="Arial" w:cs="Arial"/>
                <w:sz w:val="18"/>
                <w:szCs w:val="18"/>
              </w:rPr>
              <w:t xml:space="preserve">   financial statements)</w:t>
            </w:r>
          </w:p>
        </w:tc>
        <w:tc>
          <w:tcPr>
            <w:tcW w:w="1012" w:type="dxa"/>
            <w:vAlign w:val="bottom"/>
          </w:tcPr>
          <w:p w14:paraId="59B9A127" w14:textId="77777777" w:rsidR="001A4E74" w:rsidRPr="0059327F" w:rsidRDefault="001A4E74" w:rsidP="00D40A1A">
            <w:pPr>
              <w:tabs>
                <w:tab w:val="decimal" w:pos="612"/>
              </w:tabs>
              <w:spacing w:line="380" w:lineRule="exact"/>
              <w:ind w:right="72"/>
              <w:rPr>
                <w:rFonts w:ascii="Arial" w:hAnsi="Arial" w:cs="Arial"/>
                <w:spacing w:val="-4"/>
                <w:sz w:val="18"/>
                <w:szCs w:val="18"/>
                <w:cs/>
              </w:rPr>
            </w:pPr>
          </w:p>
        </w:tc>
        <w:tc>
          <w:tcPr>
            <w:tcW w:w="1013" w:type="dxa"/>
            <w:vAlign w:val="bottom"/>
          </w:tcPr>
          <w:p w14:paraId="41683719" w14:textId="77777777" w:rsidR="001A4E74" w:rsidRPr="0059327F" w:rsidRDefault="001A4E74" w:rsidP="00D40A1A">
            <w:pPr>
              <w:tabs>
                <w:tab w:val="decimal" w:pos="612"/>
              </w:tabs>
              <w:spacing w:line="380" w:lineRule="exact"/>
              <w:ind w:right="72"/>
              <w:rPr>
                <w:rFonts w:ascii="Arial" w:hAnsi="Arial" w:cs="Arial"/>
                <w:spacing w:val="-4"/>
                <w:sz w:val="18"/>
                <w:szCs w:val="18"/>
                <w:cs/>
              </w:rPr>
            </w:pPr>
          </w:p>
        </w:tc>
        <w:tc>
          <w:tcPr>
            <w:tcW w:w="1012" w:type="dxa"/>
            <w:vAlign w:val="bottom"/>
          </w:tcPr>
          <w:p w14:paraId="5616A36E" w14:textId="77777777" w:rsidR="001A4E74" w:rsidRPr="0059327F" w:rsidRDefault="001A4E74" w:rsidP="00D40A1A">
            <w:pPr>
              <w:tabs>
                <w:tab w:val="decimal" w:pos="612"/>
              </w:tabs>
              <w:spacing w:line="380" w:lineRule="exact"/>
              <w:ind w:right="72"/>
              <w:rPr>
                <w:rFonts w:ascii="Arial" w:hAnsi="Arial" w:cs="Arial"/>
                <w:spacing w:val="-4"/>
                <w:sz w:val="18"/>
                <w:szCs w:val="18"/>
                <w:cs/>
              </w:rPr>
            </w:pPr>
          </w:p>
        </w:tc>
        <w:tc>
          <w:tcPr>
            <w:tcW w:w="1013" w:type="dxa"/>
            <w:vAlign w:val="bottom"/>
          </w:tcPr>
          <w:p w14:paraId="3D889BA3" w14:textId="77777777" w:rsidR="001A4E74" w:rsidRPr="0059327F" w:rsidRDefault="001A4E74" w:rsidP="00D40A1A">
            <w:pPr>
              <w:tabs>
                <w:tab w:val="decimal" w:pos="612"/>
              </w:tabs>
              <w:spacing w:line="380" w:lineRule="exact"/>
              <w:ind w:right="72"/>
              <w:rPr>
                <w:rFonts w:ascii="Arial" w:hAnsi="Arial" w:cs="Arial"/>
                <w:spacing w:val="-4"/>
                <w:sz w:val="18"/>
                <w:szCs w:val="18"/>
                <w:cs/>
              </w:rPr>
            </w:pPr>
          </w:p>
        </w:tc>
        <w:tc>
          <w:tcPr>
            <w:tcW w:w="2520" w:type="dxa"/>
          </w:tcPr>
          <w:p w14:paraId="3CC78C8A" w14:textId="77777777" w:rsidR="001A4E74" w:rsidRPr="0059327F" w:rsidRDefault="001A4E74" w:rsidP="00D40A1A">
            <w:pPr>
              <w:tabs>
                <w:tab w:val="left" w:pos="900"/>
              </w:tabs>
              <w:spacing w:line="380" w:lineRule="exact"/>
              <w:rPr>
                <w:rFonts w:ascii="Arial" w:hAnsi="Arial" w:cs="Arial"/>
                <w:spacing w:val="-4"/>
                <w:sz w:val="18"/>
                <w:szCs w:val="18"/>
                <w:highlight w:val="yellow"/>
                <w:cs/>
              </w:rPr>
            </w:pPr>
          </w:p>
        </w:tc>
      </w:tr>
      <w:tr w:rsidR="001A4E74" w:rsidRPr="0059327F" w14:paraId="4D7AB5DA" w14:textId="77777777" w:rsidTr="001A4E74">
        <w:tc>
          <w:tcPr>
            <w:tcW w:w="3150" w:type="dxa"/>
          </w:tcPr>
          <w:p w14:paraId="7620BC1D" w14:textId="77777777" w:rsidR="001A4E74" w:rsidRPr="0059327F" w:rsidRDefault="001A4E74" w:rsidP="00D40A1A">
            <w:pPr>
              <w:tabs>
                <w:tab w:val="left" w:pos="900"/>
              </w:tabs>
              <w:spacing w:line="380" w:lineRule="exact"/>
              <w:rPr>
                <w:rFonts w:ascii="Arial" w:hAnsi="Arial" w:cs="Arial"/>
                <w:spacing w:val="-4"/>
                <w:sz w:val="18"/>
                <w:szCs w:val="18"/>
                <w:highlight w:val="yellow"/>
                <w:cs/>
              </w:rPr>
            </w:pPr>
            <w:r w:rsidRPr="0059327F">
              <w:rPr>
                <w:rFonts w:ascii="Arial" w:hAnsi="Arial" w:cs="Arial"/>
                <w:sz w:val="18"/>
                <w:szCs w:val="18"/>
              </w:rPr>
              <w:t>Interest income</w:t>
            </w:r>
          </w:p>
        </w:tc>
        <w:tc>
          <w:tcPr>
            <w:tcW w:w="1012" w:type="dxa"/>
          </w:tcPr>
          <w:p w14:paraId="60DD98D2" w14:textId="7C1D765D" w:rsidR="001A4E74" w:rsidRPr="0059327F" w:rsidRDefault="0061551B" w:rsidP="00D40A1A">
            <w:pPr>
              <w:tabs>
                <w:tab w:val="decimal" w:pos="612"/>
              </w:tabs>
              <w:spacing w:line="380" w:lineRule="exact"/>
              <w:ind w:right="72"/>
              <w:rPr>
                <w:rFonts w:ascii="Arial" w:hAnsi="Arial" w:cs="Arial"/>
                <w:spacing w:val="-4"/>
                <w:sz w:val="18"/>
                <w:szCs w:val="18"/>
                <w:cs/>
              </w:rPr>
            </w:pPr>
            <w:r>
              <w:rPr>
                <w:rFonts w:ascii="Arial" w:hAnsi="Arial" w:cs="Arial"/>
                <w:spacing w:val="-4"/>
                <w:sz w:val="18"/>
                <w:szCs w:val="18"/>
              </w:rPr>
              <w:t>-</w:t>
            </w:r>
          </w:p>
        </w:tc>
        <w:tc>
          <w:tcPr>
            <w:tcW w:w="1013" w:type="dxa"/>
          </w:tcPr>
          <w:p w14:paraId="303CACE5" w14:textId="77777777" w:rsidR="001A4E74" w:rsidRPr="0059327F" w:rsidRDefault="001A4E74" w:rsidP="00D40A1A">
            <w:pPr>
              <w:tabs>
                <w:tab w:val="decimal" w:pos="612"/>
              </w:tabs>
              <w:spacing w:line="380" w:lineRule="exact"/>
              <w:ind w:right="72"/>
              <w:rPr>
                <w:rFonts w:ascii="Arial" w:hAnsi="Arial" w:cs="Arial"/>
                <w:spacing w:val="-4"/>
                <w:sz w:val="18"/>
                <w:szCs w:val="18"/>
                <w:cs/>
              </w:rPr>
            </w:pPr>
            <w:r w:rsidRPr="0059327F">
              <w:rPr>
                <w:rFonts w:ascii="Arial" w:hAnsi="Arial" w:cs="Arial"/>
                <w:spacing w:val="-4"/>
                <w:sz w:val="18"/>
                <w:szCs w:val="18"/>
              </w:rPr>
              <w:t>-</w:t>
            </w:r>
          </w:p>
        </w:tc>
        <w:tc>
          <w:tcPr>
            <w:tcW w:w="1012" w:type="dxa"/>
          </w:tcPr>
          <w:p w14:paraId="22C1A9A8" w14:textId="7D40A911" w:rsidR="001A4E74" w:rsidRPr="0059327F" w:rsidRDefault="00542099" w:rsidP="00D40A1A">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91</w:t>
            </w:r>
          </w:p>
        </w:tc>
        <w:tc>
          <w:tcPr>
            <w:tcW w:w="1013" w:type="dxa"/>
          </w:tcPr>
          <w:p w14:paraId="7A964B0C" w14:textId="77777777" w:rsidR="001A4E74" w:rsidRPr="0059327F" w:rsidRDefault="001A4E74" w:rsidP="00D40A1A">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128</w:t>
            </w:r>
          </w:p>
        </w:tc>
        <w:tc>
          <w:tcPr>
            <w:tcW w:w="2520" w:type="dxa"/>
          </w:tcPr>
          <w:p w14:paraId="72CA1453" w14:textId="10753FB9" w:rsidR="001A4E74" w:rsidRPr="0059327F" w:rsidRDefault="001A4E74" w:rsidP="00D40A1A">
            <w:pPr>
              <w:tabs>
                <w:tab w:val="left" w:pos="900"/>
              </w:tabs>
              <w:spacing w:line="380" w:lineRule="exact"/>
              <w:ind w:left="72" w:right="-108" w:hanging="72"/>
              <w:rPr>
                <w:rFonts w:ascii="Arial" w:hAnsi="Arial" w:cs="Arial"/>
                <w:spacing w:val="-4"/>
                <w:sz w:val="18"/>
                <w:szCs w:val="18"/>
                <w:highlight w:val="yellow"/>
                <w:cs/>
              </w:rPr>
            </w:pPr>
            <w:r w:rsidRPr="0059327F">
              <w:rPr>
                <w:rFonts w:ascii="Arial" w:hAnsi="Arial" w:cs="Arial"/>
                <w:spacing w:val="-4"/>
                <w:sz w:val="18"/>
                <w:szCs w:val="18"/>
              </w:rPr>
              <w:t>MLR plus 3% per annum, 5% per annum, 5.25% per annum</w:t>
            </w:r>
            <w:r w:rsidR="005B6BF2">
              <w:rPr>
                <w:rFonts w:ascii="Arial" w:hAnsi="Arial" w:cs="Arial"/>
                <w:spacing w:val="-4"/>
                <w:sz w:val="18"/>
                <w:szCs w:val="18"/>
              </w:rPr>
              <w:t>,</w:t>
            </w:r>
            <w:r w:rsidRPr="0059327F">
              <w:rPr>
                <w:rFonts w:ascii="Arial" w:hAnsi="Arial" w:cs="Arial"/>
                <w:spacing w:val="-4"/>
                <w:sz w:val="18"/>
                <w:szCs w:val="18"/>
              </w:rPr>
              <w:t xml:space="preserve"> </w:t>
            </w:r>
            <w:r w:rsidR="005B6BF2" w:rsidRPr="0059327F">
              <w:rPr>
                <w:rFonts w:ascii="Arial" w:hAnsi="Arial" w:cs="Arial"/>
                <w:spacing w:val="-4"/>
                <w:sz w:val="18"/>
                <w:szCs w:val="18"/>
              </w:rPr>
              <w:t xml:space="preserve">5.5% per annum </w:t>
            </w:r>
            <w:r w:rsidRPr="0059327F">
              <w:rPr>
                <w:rFonts w:ascii="Arial" w:hAnsi="Arial" w:cs="Arial"/>
                <w:spacing w:val="-4"/>
                <w:sz w:val="18"/>
                <w:szCs w:val="18"/>
              </w:rPr>
              <w:t xml:space="preserve">and </w:t>
            </w:r>
            <w:r w:rsidRPr="0059327F">
              <w:rPr>
                <w:rFonts w:ascii="Arial" w:hAnsi="Arial" w:cs="Arial"/>
                <w:spacing w:val="-4"/>
                <w:sz w:val="18"/>
                <w:szCs w:val="18"/>
                <w:cs/>
              </w:rPr>
              <w:t>7.5%</w:t>
            </w:r>
            <w:r w:rsidR="005B6BF2">
              <w:rPr>
                <w:rFonts w:ascii="Arial" w:hAnsi="Arial" w:cs="Arial"/>
                <w:spacing w:val="-4"/>
                <w:sz w:val="18"/>
                <w:szCs w:val="18"/>
              </w:rPr>
              <w:t xml:space="preserve">                    </w:t>
            </w:r>
            <w:r w:rsidRPr="0059327F">
              <w:rPr>
                <w:rFonts w:ascii="Arial" w:hAnsi="Arial" w:cs="Arial"/>
                <w:spacing w:val="-4"/>
                <w:sz w:val="18"/>
                <w:szCs w:val="18"/>
                <w:cs/>
              </w:rPr>
              <w:t xml:space="preserve"> </w:t>
            </w:r>
            <w:r w:rsidRPr="0059327F">
              <w:rPr>
                <w:rFonts w:ascii="Arial" w:hAnsi="Arial" w:cs="Arial"/>
                <w:spacing w:val="-4"/>
                <w:sz w:val="18"/>
                <w:szCs w:val="18"/>
              </w:rPr>
              <w:t>per annum</w:t>
            </w:r>
          </w:p>
        </w:tc>
      </w:tr>
      <w:tr w:rsidR="006C23F6" w:rsidRPr="0059327F" w14:paraId="56F7AB7C" w14:textId="77777777" w:rsidTr="001A4E74">
        <w:tc>
          <w:tcPr>
            <w:tcW w:w="3150" w:type="dxa"/>
          </w:tcPr>
          <w:p w14:paraId="2CE06E3B" w14:textId="514A71A4" w:rsidR="006C23F6" w:rsidRPr="0059327F" w:rsidRDefault="006C23F6" w:rsidP="006C23F6">
            <w:pPr>
              <w:tabs>
                <w:tab w:val="left" w:pos="900"/>
              </w:tabs>
              <w:spacing w:line="380" w:lineRule="exact"/>
              <w:rPr>
                <w:rFonts w:ascii="Arial" w:hAnsi="Arial" w:cs="Arial"/>
                <w:sz w:val="18"/>
                <w:szCs w:val="18"/>
              </w:rPr>
            </w:pPr>
            <w:r w:rsidRPr="0059327F">
              <w:rPr>
                <w:rFonts w:ascii="Arial" w:hAnsi="Arial" w:cs="Arial"/>
                <w:sz w:val="18"/>
                <w:szCs w:val="18"/>
              </w:rPr>
              <w:t>Management fee income</w:t>
            </w:r>
          </w:p>
        </w:tc>
        <w:tc>
          <w:tcPr>
            <w:tcW w:w="1012" w:type="dxa"/>
          </w:tcPr>
          <w:p w14:paraId="38F1A1CE" w14:textId="1152D7A8" w:rsidR="006C23F6" w:rsidRPr="0059327F" w:rsidRDefault="0061551B" w:rsidP="006C23F6">
            <w:pPr>
              <w:tabs>
                <w:tab w:val="decimal" w:pos="612"/>
              </w:tabs>
              <w:spacing w:line="380" w:lineRule="exact"/>
              <w:ind w:right="72"/>
              <w:rPr>
                <w:rFonts w:ascii="Arial" w:hAnsi="Arial" w:cs="Arial"/>
                <w:spacing w:val="-4"/>
                <w:sz w:val="18"/>
                <w:szCs w:val="18"/>
                <w:cs/>
              </w:rPr>
            </w:pPr>
            <w:r>
              <w:rPr>
                <w:rFonts w:ascii="Arial" w:hAnsi="Arial" w:cs="Arial"/>
                <w:spacing w:val="-4"/>
                <w:sz w:val="18"/>
                <w:szCs w:val="18"/>
              </w:rPr>
              <w:t>-</w:t>
            </w:r>
          </w:p>
        </w:tc>
        <w:tc>
          <w:tcPr>
            <w:tcW w:w="1013" w:type="dxa"/>
          </w:tcPr>
          <w:p w14:paraId="28D931EE" w14:textId="2FF677F2" w:rsidR="006C23F6" w:rsidRPr="0059327F" w:rsidRDefault="006C23F6" w:rsidP="006C23F6">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w:t>
            </w:r>
          </w:p>
        </w:tc>
        <w:tc>
          <w:tcPr>
            <w:tcW w:w="1012" w:type="dxa"/>
          </w:tcPr>
          <w:p w14:paraId="2F5D45FD" w14:textId="1D6450D0" w:rsidR="006C23F6" w:rsidRPr="0059327F" w:rsidRDefault="006C23F6" w:rsidP="006C23F6">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1</w:t>
            </w:r>
          </w:p>
        </w:tc>
        <w:tc>
          <w:tcPr>
            <w:tcW w:w="1013" w:type="dxa"/>
          </w:tcPr>
          <w:p w14:paraId="2852BC2D" w14:textId="2C7D037F" w:rsidR="006C23F6" w:rsidRPr="0059327F" w:rsidRDefault="006C23F6" w:rsidP="006C23F6">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10</w:t>
            </w:r>
          </w:p>
        </w:tc>
        <w:tc>
          <w:tcPr>
            <w:tcW w:w="2520" w:type="dxa"/>
          </w:tcPr>
          <w:p w14:paraId="0909C5D8" w14:textId="52FBE0FF" w:rsidR="006C23F6" w:rsidRPr="0059327F" w:rsidRDefault="006C23F6" w:rsidP="006C23F6">
            <w:pPr>
              <w:tabs>
                <w:tab w:val="left" w:pos="900"/>
              </w:tabs>
              <w:spacing w:line="380" w:lineRule="exact"/>
              <w:ind w:left="72" w:right="-108" w:hanging="72"/>
              <w:rPr>
                <w:rFonts w:ascii="Arial" w:hAnsi="Arial" w:cs="Arial"/>
                <w:spacing w:val="-4"/>
                <w:sz w:val="18"/>
                <w:szCs w:val="18"/>
              </w:rPr>
            </w:pPr>
            <w:r w:rsidRPr="0059327F">
              <w:rPr>
                <w:rFonts w:ascii="Arial" w:hAnsi="Arial" w:cs="Arial"/>
                <w:sz w:val="18"/>
                <w:szCs w:val="18"/>
              </w:rPr>
              <w:t>Contract price</w:t>
            </w:r>
          </w:p>
        </w:tc>
      </w:tr>
      <w:tr w:rsidR="005B6BF2" w:rsidRPr="0059327F" w14:paraId="38B8FF3A" w14:textId="77777777" w:rsidTr="00B57B0C">
        <w:tc>
          <w:tcPr>
            <w:tcW w:w="3150" w:type="dxa"/>
          </w:tcPr>
          <w:p w14:paraId="779F5637" w14:textId="336D91CA" w:rsidR="005B6BF2" w:rsidRPr="0059327F" w:rsidRDefault="005B6BF2" w:rsidP="005B6BF2">
            <w:pPr>
              <w:tabs>
                <w:tab w:val="left" w:pos="900"/>
              </w:tabs>
              <w:spacing w:line="380" w:lineRule="exact"/>
              <w:rPr>
                <w:rFonts w:ascii="Arial" w:hAnsi="Arial" w:cs="Arial"/>
                <w:sz w:val="18"/>
                <w:szCs w:val="18"/>
              </w:rPr>
            </w:pPr>
            <w:r w:rsidRPr="0059327F">
              <w:rPr>
                <w:rFonts w:ascii="Arial" w:hAnsi="Arial" w:cs="Arial"/>
                <w:sz w:val="18"/>
                <w:szCs w:val="18"/>
              </w:rPr>
              <w:t xml:space="preserve">Cost of interior service </w:t>
            </w:r>
            <w:r w:rsidRPr="0059327F">
              <w:rPr>
                <w:rFonts w:ascii="Arial" w:hAnsi="Arial" w:cs="Arial"/>
                <w:sz w:val="18"/>
                <w:szCs w:val="18"/>
                <w:vertAlign w:val="superscript"/>
              </w:rPr>
              <w:t>(1)</w:t>
            </w:r>
          </w:p>
        </w:tc>
        <w:tc>
          <w:tcPr>
            <w:tcW w:w="1012" w:type="dxa"/>
          </w:tcPr>
          <w:p w14:paraId="36BB7D02" w14:textId="322803E6" w:rsidR="005B6BF2" w:rsidRPr="0059327F" w:rsidRDefault="0061551B" w:rsidP="005B6BF2">
            <w:pPr>
              <w:tabs>
                <w:tab w:val="decimal" w:pos="612"/>
              </w:tabs>
              <w:spacing w:line="380" w:lineRule="exact"/>
              <w:ind w:right="72"/>
              <w:rPr>
                <w:rFonts w:ascii="Arial" w:hAnsi="Arial" w:cs="Arial"/>
                <w:spacing w:val="-4"/>
                <w:sz w:val="18"/>
                <w:szCs w:val="18"/>
              </w:rPr>
            </w:pPr>
            <w:r>
              <w:rPr>
                <w:rFonts w:ascii="Arial" w:hAnsi="Arial" w:cs="Arial"/>
                <w:spacing w:val="-4"/>
                <w:sz w:val="18"/>
                <w:szCs w:val="18"/>
              </w:rPr>
              <w:t>-</w:t>
            </w:r>
          </w:p>
        </w:tc>
        <w:tc>
          <w:tcPr>
            <w:tcW w:w="1013" w:type="dxa"/>
          </w:tcPr>
          <w:p w14:paraId="51B78779" w14:textId="5384A2DA" w:rsidR="005B6BF2" w:rsidRPr="0059327F" w:rsidRDefault="005B6BF2" w:rsidP="005B6BF2">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w:t>
            </w:r>
          </w:p>
        </w:tc>
        <w:tc>
          <w:tcPr>
            <w:tcW w:w="1012" w:type="dxa"/>
          </w:tcPr>
          <w:p w14:paraId="08D50D52" w14:textId="1D09604B" w:rsidR="005B6BF2" w:rsidRPr="0059327F" w:rsidRDefault="005B6BF2" w:rsidP="005B6BF2">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w:t>
            </w:r>
          </w:p>
        </w:tc>
        <w:tc>
          <w:tcPr>
            <w:tcW w:w="1013" w:type="dxa"/>
          </w:tcPr>
          <w:p w14:paraId="706CA687" w14:textId="591BB65A" w:rsidR="005B6BF2" w:rsidRPr="0059327F" w:rsidRDefault="005B6BF2" w:rsidP="005B6BF2">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2</w:t>
            </w:r>
          </w:p>
        </w:tc>
        <w:tc>
          <w:tcPr>
            <w:tcW w:w="2520" w:type="dxa"/>
          </w:tcPr>
          <w:p w14:paraId="133D7B89" w14:textId="13E6CE50" w:rsidR="005B6BF2" w:rsidRPr="0059327F" w:rsidRDefault="005B6BF2" w:rsidP="005B6BF2">
            <w:pPr>
              <w:tabs>
                <w:tab w:val="left" w:pos="900"/>
              </w:tabs>
              <w:spacing w:line="380" w:lineRule="exact"/>
              <w:ind w:left="72" w:hanging="72"/>
              <w:rPr>
                <w:rFonts w:ascii="Arial" w:hAnsi="Arial" w:cs="Arial"/>
                <w:sz w:val="18"/>
                <w:szCs w:val="18"/>
              </w:rPr>
            </w:pPr>
            <w:r w:rsidRPr="0059327F">
              <w:rPr>
                <w:rFonts w:ascii="Arial" w:hAnsi="Arial" w:cs="Arial"/>
                <w:sz w:val="18"/>
                <w:szCs w:val="18"/>
              </w:rPr>
              <w:t>Contract price</w:t>
            </w:r>
          </w:p>
        </w:tc>
      </w:tr>
      <w:tr w:rsidR="005B6BF2" w:rsidRPr="0059327F" w14:paraId="00410654" w14:textId="77777777" w:rsidTr="001A4E74">
        <w:tc>
          <w:tcPr>
            <w:tcW w:w="3150" w:type="dxa"/>
          </w:tcPr>
          <w:p w14:paraId="2C242059" w14:textId="77777777" w:rsidR="005B6BF2" w:rsidRPr="0059327F" w:rsidRDefault="005B6BF2" w:rsidP="005B6BF2">
            <w:pPr>
              <w:tabs>
                <w:tab w:val="left" w:pos="900"/>
              </w:tabs>
              <w:spacing w:line="380" w:lineRule="exact"/>
              <w:rPr>
                <w:rFonts w:ascii="Arial" w:hAnsi="Arial" w:cs="Arial"/>
                <w:sz w:val="18"/>
                <w:szCs w:val="18"/>
              </w:rPr>
            </w:pPr>
            <w:r w:rsidRPr="0059327F">
              <w:rPr>
                <w:rFonts w:ascii="Arial" w:hAnsi="Arial" w:cs="Arial"/>
                <w:sz w:val="18"/>
                <w:szCs w:val="18"/>
              </w:rPr>
              <w:t>Interest expenses</w:t>
            </w:r>
          </w:p>
        </w:tc>
        <w:tc>
          <w:tcPr>
            <w:tcW w:w="1012" w:type="dxa"/>
          </w:tcPr>
          <w:p w14:paraId="00F9CCBB" w14:textId="442A6D6A" w:rsidR="005B6BF2" w:rsidRPr="0059327F" w:rsidRDefault="0061551B" w:rsidP="005B6BF2">
            <w:pPr>
              <w:tabs>
                <w:tab w:val="decimal" w:pos="612"/>
              </w:tabs>
              <w:spacing w:line="380" w:lineRule="exact"/>
              <w:ind w:right="72"/>
              <w:rPr>
                <w:rFonts w:ascii="Arial" w:hAnsi="Arial" w:cs="Arial"/>
                <w:spacing w:val="-4"/>
                <w:sz w:val="18"/>
                <w:szCs w:val="18"/>
              </w:rPr>
            </w:pPr>
            <w:r>
              <w:rPr>
                <w:rFonts w:ascii="Arial" w:hAnsi="Arial" w:cs="Arial"/>
                <w:spacing w:val="-4"/>
                <w:sz w:val="18"/>
                <w:szCs w:val="18"/>
              </w:rPr>
              <w:t>-</w:t>
            </w:r>
          </w:p>
        </w:tc>
        <w:tc>
          <w:tcPr>
            <w:tcW w:w="1013" w:type="dxa"/>
          </w:tcPr>
          <w:p w14:paraId="0A2FBF9C" w14:textId="77777777" w:rsidR="005B6BF2" w:rsidRPr="0059327F" w:rsidRDefault="005B6BF2" w:rsidP="005B6BF2">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w:t>
            </w:r>
          </w:p>
        </w:tc>
        <w:tc>
          <w:tcPr>
            <w:tcW w:w="1012" w:type="dxa"/>
          </w:tcPr>
          <w:p w14:paraId="64D67473" w14:textId="5CC5120C" w:rsidR="005B6BF2" w:rsidRPr="0059327F" w:rsidRDefault="005B6BF2" w:rsidP="005B6BF2">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36</w:t>
            </w:r>
          </w:p>
        </w:tc>
        <w:tc>
          <w:tcPr>
            <w:tcW w:w="1013" w:type="dxa"/>
          </w:tcPr>
          <w:p w14:paraId="123E4EA3" w14:textId="77777777" w:rsidR="005B6BF2" w:rsidRPr="0059327F" w:rsidRDefault="005B6BF2" w:rsidP="005B6BF2">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62</w:t>
            </w:r>
          </w:p>
        </w:tc>
        <w:tc>
          <w:tcPr>
            <w:tcW w:w="2520" w:type="dxa"/>
          </w:tcPr>
          <w:p w14:paraId="7B5B7FC1" w14:textId="6260A47F" w:rsidR="005B6BF2" w:rsidRPr="0059327F" w:rsidRDefault="005B6BF2" w:rsidP="005B6BF2">
            <w:pPr>
              <w:tabs>
                <w:tab w:val="left" w:pos="900"/>
              </w:tabs>
              <w:spacing w:line="380" w:lineRule="exact"/>
              <w:ind w:left="72" w:right="-108" w:hanging="72"/>
              <w:rPr>
                <w:rFonts w:ascii="Arial" w:hAnsi="Arial" w:cs="Arial"/>
                <w:spacing w:val="-4"/>
                <w:sz w:val="18"/>
                <w:szCs w:val="18"/>
              </w:rPr>
            </w:pPr>
            <w:r w:rsidRPr="0059327F">
              <w:rPr>
                <w:rFonts w:ascii="Arial" w:hAnsi="Arial" w:cs="Arial"/>
                <w:spacing w:val="-4"/>
                <w:sz w:val="18"/>
                <w:szCs w:val="18"/>
              </w:rPr>
              <w:t xml:space="preserve">1.75% per annum and 3% </w:t>
            </w:r>
            <w:r>
              <w:rPr>
                <w:rFonts w:ascii="Arial" w:hAnsi="Arial" w:cs="Arial"/>
                <w:spacing w:val="-4"/>
                <w:sz w:val="18"/>
                <w:szCs w:val="18"/>
              </w:rPr>
              <w:t xml:space="preserve">                 </w:t>
            </w:r>
            <w:r w:rsidRPr="0059327F">
              <w:rPr>
                <w:rFonts w:ascii="Arial" w:hAnsi="Arial" w:cs="Arial"/>
                <w:spacing w:val="-4"/>
                <w:sz w:val="18"/>
                <w:szCs w:val="18"/>
              </w:rPr>
              <w:t>per annum</w:t>
            </w:r>
          </w:p>
        </w:tc>
      </w:tr>
      <w:tr w:rsidR="005B6BF2" w:rsidRPr="0059327F" w14:paraId="53847852" w14:textId="77777777" w:rsidTr="001A4E74">
        <w:tc>
          <w:tcPr>
            <w:tcW w:w="3150" w:type="dxa"/>
          </w:tcPr>
          <w:p w14:paraId="4A40E196" w14:textId="77777777" w:rsidR="005B6BF2" w:rsidRPr="0059327F" w:rsidRDefault="005B6BF2" w:rsidP="005B6BF2">
            <w:pPr>
              <w:spacing w:line="380" w:lineRule="exact"/>
              <w:ind w:left="162" w:right="-36" w:hanging="162"/>
              <w:rPr>
                <w:rFonts w:ascii="Arial" w:hAnsi="Arial" w:cs="Arial"/>
                <w:sz w:val="18"/>
                <w:szCs w:val="18"/>
                <w:u w:val="single"/>
              </w:rPr>
            </w:pPr>
          </w:p>
        </w:tc>
        <w:tc>
          <w:tcPr>
            <w:tcW w:w="1012" w:type="dxa"/>
            <w:vAlign w:val="bottom"/>
          </w:tcPr>
          <w:p w14:paraId="361B11A2" w14:textId="77777777" w:rsidR="005B6BF2" w:rsidRPr="0059327F" w:rsidRDefault="005B6BF2" w:rsidP="005B6BF2">
            <w:pPr>
              <w:tabs>
                <w:tab w:val="decimal" w:pos="612"/>
              </w:tabs>
              <w:spacing w:line="380" w:lineRule="exact"/>
              <w:ind w:right="72"/>
              <w:rPr>
                <w:rFonts w:ascii="Arial" w:hAnsi="Arial" w:cs="Arial"/>
                <w:spacing w:val="-4"/>
                <w:sz w:val="18"/>
                <w:szCs w:val="18"/>
              </w:rPr>
            </w:pPr>
          </w:p>
        </w:tc>
        <w:tc>
          <w:tcPr>
            <w:tcW w:w="1013" w:type="dxa"/>
            <w:vAlign w:val="bottom"/>
          </w:tcPr>
          <w:p w14:paraId="47803B09" w14:textId="77777777" w:rsidR="005B6BF2" w:rsidRPr="0059327F" w:rsidRDefault="005B6BF2" w:rsidP="005B6BF2">
            <w:pPr>
              <w:tabs>
                <w:tab w:val="decimal" w:pos="612"/>
              </w:tabs>
              <w:spacing w:line="380" w:lineRule="exact"/>
              <w:ind w:right="72"/>
              <w:rPr>
                <w:rFonts w:ascii="Arial" w:hAnsi="Arial" w:cs="Arial"/>
                <w:spacing w:val="-4"/>
                <w:sz w:val="18"/>
                <w:szCs w:val="18"/>
              </w:rPr>
            </w:pPr>
          </w:p>
        </w:tc>
        <w:tc>
          <w:tcPr>
            <w:tcW w:w="1012" w:type="dxa"/>
            <w:vAlign w:val="bottom"/>
          </w:tcPr>
          <w:p w14:paraId="1D65912D" w14:textId="77777777" w:rsidR="005B6BF2" w:rsidRPr="0059327F" w:rsidRDefault="005B6BF2" w:rsidP="005B6BF2">
            <w:pPr>
              <w:tabs>
                <w:tab w:val="decimal" w:pos="612"/>
              </w:tabs>
              <w:spacing w:line="380" w:lineRule="exact"/>
              <w:ind w:right="72"/>
              <w:rPr>
                <w:rFonts w:ascii="Arial" w:hAnsi="Arial" w:cs="Arial"/>
                <w:spacing w:val="-4"/>
                <w:sz w:val="18"/>
                <w:szCs w:val="18"/>
              </w:rPr>
            </w:pPr>
          </w:p>
        </w:tc>
        <w:tc>
          <w:tcPr>
            <w:tcW w:w="1013" w:type="dxa"/>
            <w:vAlign w:val="bottom"/>
          </w:tcPr>
          <w:p w14:paraId="5C7F3B12" w14:textId="77777777" w:rsidR="005B6BF2" w:rsidRPr="0059327F" w:rsidRDefault="005B6BF2" w:rsidP="005B6BF2">
            <w:pPr>
              <w:tabs>
                <w:tab w:val="decimal" w:pos="612"/>
              </w:tabs>
              <w:spacing w:line="380" w:lineRule="exact"/>
              <w:ind w:right="72"/>
              <w:rPr>
                <w:rFonts w:ascii="Arial" w:hAnsi="Arial" w:cs="Arial"/>
                <w:spacing w:val="-4"/>
                <w:sz w:val="18"/>
                <w:szCs w:val="18"/>
              </w:rPr>
            </w:pPr>
          </w:p>
        </w:tc>
        <w:tc>
          <w:tcPr>
            <w:tcW w:w="2520" w:type="dxa"/>
          </w:tcPr>
          <w:p w14:paraId="180A0592" w14:textId="77777777" w:rsidR="005B6BF2" w:rsidRPr="0059327F" w:rsidRDefault="005B6BF2" w:rsidP="005B6BF2">
            <w:pPr>
              <w:tabs>
                <w:tab w:val="left" w:pos="900"/>
              </w:tabs>
              <w:spacing w:line="380" w:lineRule="exact"/>
              <w:ind w:left="72" w:hanging="72"/>
              <w:rPr>
                <w:rFonts w:ascii="Arial" w:hAnsi="Arial" w:cs="Arial"/>
                <w:spacing w:val="-4"/>
                <w:sz w:val="18"/>
                <w:szCs w:val="18"/>
                <w:highlight w:val="yellow"/>
                <w:cs/>
              </w:rPr>
            </w:pPr>
          </w:p>
        </w:tc>
      </w:tr>
      <w:tr w:rsidR="005B6BF2" w:rsidRPr="0059327F" w14:paraId="6A0B9CB6" w14:textId="77777777" w:rsidTr="001A4E74">
        <w:tc>
          <w:tcPr>
            <w:tcW w:w="3150" w:type="dxa"/>
          </w:tcPr>
          <w:p w14:paraId="1C08CA2B" w14:textId="77777777" w:rsidR="005B6BF2" w:rsidRPr="0059327F" w:rsidRDefault="005B6BF2" w:rsidP="005B6BF2">
            <w:pPr>
              <w:tabs>
                <w:tab w:val="left" w:pos="900"/>
              </w:tabs>
              <w:spacing w:line="380" w:lineRule="exact"/>
              <w:ind w:left="162" w:hanging="162"/>
              <w:rPr>
                <w:rFonts w:ascii="Arial" w:hAnsi="Arial" w:cs="Arial"/>
                <w:spacing w:val="-4"/>
                <w:sz w:val="18"/>
                <w:szCs w:val="18"/>
                <w:highlight w:val="yellow"/>
                <w:cs/>
              </w:rPr>
            </w:pPr>
            <w:r w:rsidRPr="0059327F">
              <w:rPr>
                <w:rFonts w:ascii="Arial" w:hAnsi="Arial" w:cs="Arial"/>
                <w:sz w:val="18"/>
                <w:szCs w:val="18"/>
                <w:u w:val="single"/>
              </w:rPr>
              <w:t>Transactions with related companies, directors and shareholders</w:t>
            </w:r>
          </w:p>
        </w:tc>
        <w:tc>
          <w:tcPr>
            <w:tcW w:w="1012" w:type="dxa"/>
            <w:vAlign w:val="bottom"/>
          </w:tcPr>
          <w:p w14:paraId="18408813" w14:textId="77777777" w:rsidR="005B6BF2" w:rsidRPr="0059327F" w:rsidRDefault="005B6BF2" w:rsidP="005B6BF2">
            <w:pPr>
              <w:tabs>
                <w:tab w:val="decimal" w:pos="612"/>
              </w:tabs>
              <w:spacing w:line="380" w:lineRule="exact"/>
              <w:ind w:right="72"/>
              <w:rPr>
                <w:rFonts w:ascii="Arial" w:hAnsi="Arial" w:cs="Arial"/>
                <w:spacing w:val="-4"/>
                <w:sz w:val="18"/>
                <w:szCs w:val="18"/>
                <w:cs/>
              </w:rPr>
            </w:pPr>
          </w:p>
        </w:tc>
        <w:tc>
          <w:tcPr>
            <w:tcW w:w="1013" w:type="dxa"/>
            <w:vAlign w:val="bottom"/>
          </w:tcPr>
          <w:p w14:paraId="7EB0FA12" w14:textId="77777777" w:rsidR="005B6BF2" w:rsidRPr="0059327F" w:rsidRDefault="005B6BF2" w:rsidP="005B6BF2">
            <w:pPr>
              <w:tabs>
                <w:tab w:val="decimal" w:pos="612"/>
              </w:tabs>
              <w:spacing w:line="380" w:lineRule="exact"/>
              <w:ind w:right="72"/>
              <w:rPr>
                <w:rFonts w:ascii="Arial" w:hAnsi="Arial" w:cs="Arial"/>
                <w:spacing w:val="-4"/>
                <w:sz w:val="18"/>
                <w:szCs w:val="18"/>
                <w:cs/>
              </w:rPr>
            </w:pPr>
          </w:p>
        </w:tc>
        <w:tc>
          <w:tcPr>
            <w:tcW w:w="1012" w:type="dxa"/>
            <w:vAlign w:val="bottom"/>
          </w:tcPr>
          <w:p w14:paraId="66767514" w14:textId="77777777" w:rsidR="005B6BF2" w:rsidRPr="0059327F" w:rsidRDefault="005B6BF2" w:rsidP="005B6BF2">
            <w:pPr>
              <w:tabs>
                <w:tab w:val="decimal" w:pos="612"/>
              </w:tabs>
              <w:spacing w:line="380" w:lineRule="exact"/>
              <w:ind w:right="72"/>
              <w:rPr>
                <w:rFonts w:ascii="Arial" w:hAnsi="Arial" w:cs="Arial"/>
                <w:spacing w:val="-4"/>
                <w:sz w:val="18"/>
                <w:szCs w:val="18"/>
                <w:cs/>
              </w:rPr>
            </w:pPr>
          </w:p>
        </w:tc>
        <w:tc>
          <w:tcPr>
            <w:tcW w:w="1013" w:type="dxa"/>
            <w:vAlign w:val="bottom"/>
          </w:tcPr>
          <w:p w14:paraId="697679DF" w14:textId="77777777" w:rsidR="005B6BF2" w:rsidRPr="0059327F" w:rsidRDefault="005B6BF2" w:rsidP="005B6BF2">
            <w:pPr>
              <w:tabs>
                <w:tab w:val="decimal" w:pos="612"/>
              </w:tabs>
              <w:spacing w:line="380" w:lineRule="exact"/>
              <w:ind w:right="72"/>
              <w:rPr>
                <w:rFonts w:ascii="Arial" w:hAnsi="Arial" w:cs="Arial"/>
                <w:spacing w:val="-4"/>
                <w:sz w:val="18"/>
                <w:szCs w:val="18"/>
                <w:cs/>
              </w:rPr>
            </w:pPr>
          </w:p>
        </w:tc>
        <w:tc>
          <w:tcPr>
            <w:tcW w:w="2520" w:type="dxa"/>
          </w:tcPr>
          <w:p w14:paraId="012E58A7" w14:textId="77777777" w:rsidR="005B6BF2" w:rsidRPr="0059327F" w:rsidRDefault="005B6BF2" w:rsidP="005B6BF2">
            <w:pPr>
              <w:tabs>
                <w:tab w:val="left" w:pos="900"/>
              </w:tabs>
              <w:spacing w:line="380" w:lineRule="exact"/>
              <w:rPr>
                <w:rFonts w:ascii="Arial" w:hAnsi="Arial" w:cs="Arial"/>
                <w:spacing w:val="-4"/>
                <w:sz w:val="18"/>
                <w:szCs w:val="18"/>
                <w:highlight w:val="yellow"/>
                <w:cs/>
              </w:rPr>
            </w:pPr>
          </w:p>
        </w:tc>
      </w:tr>
      <w:tr w:rsidR="005B6BF2" w:rsidRPr="0059327F" w14:paraId="6E86D5E6" w14:textId="77777777" w:rsidTr="001A4E74">
        <w:tc>
          <w:tcPr>
            <w:tcW w:w="3150" w:type="dxa"/>
          </w:tcPr>
          <w:p w14:paraId="5A87EC1A" w14:textId="77777777" w:rsidR="005B6BF2" w:rsidRPr="0059327F" w:rsidRDefault="005B6BF2" w:rsidP="005B6BF2">
            <w:pPr>
              <w:tabs>
                <w:tab w:val="left" w:pos="900"/>
              </w:tabs>
              <w:spacing w:line="380" w:lineRule="exact"/>
              <w:ind w:left="162" w:right="-378" w:hanging="162"/>
              <w:rPr>
                <w:rFonts w:ascii="Arial" w:hAnsi="Arial" w:cs="Arial"/>
                <w:spacing w:val="-6"/>
                <w:sz w:val="18"/>
                <w:szCs w:val="18"/>
              </w:rPr>
            </w:pPr>
            <w:r w:rsidRPr="0059327F">
              <w:rPr>
                <w:rFonts w:ascii="Arial" w:hAnsi="Arial" w:cs="Arial"/>
                <w:spacing w:val="-6"/>
                <w:sz w:val="18"/>
                <w:szCs w:val="18"/>
              </w:rPr>
              <w:t>Revenue from sales of foods and                      beverages</w:t>
            </w:r>
          </w:p>
        </w:tc>
        <w:tc>
          <w:tcPr>
            <w:tcW w:w="1012" w:type="dxa"/>
            <w:vAlign w:val="bottom"/>
          </w:tcPr>
          <w:p w14:paraId="2B797BA9" w14:textId="2AB453B3" w:rsidR="005B6BF2" w:rsidRPr="0059327F" w:rsidRDefault="0061551B" w:rsidP="005B6BF2">
            <w:pPr>
              <w:tabs>
                <w:tab w:val="decimal" w:pos="612"/>
              </w:tabs>
              <w:spacing w:line="380" w:lineRule="exact"/>
              <w:ind w:right="72"/>
              <w:rPr>
                <w:rFonts w:ascii="Arial" w:hAnsi="Arial" w:cs="Arial"/>
                <w:spacing w:val="-4"/>
                <w:sz w:val="18"/>
                <w:szCs w:val="18"/>
              </w:rPr>
            </w:pPr>
            <w:r>
              <w:rPr>
                <w:rFonts w:ascii="Arial" w:hAnsi="Arial" w:cs="Arial"/>
                <w:spacing w:val="-4"/>
                <w:sz w:val="18"/>
                <w:szCs w:val="18"/>
              </w:rPr>
              <w:t>-</w:t>
            </w:r>
          </w:p>
        </w:tc>
        <w:tc>
          <w:tcPr>
            <w:tcW w:w="1013" w:type="dxa"/>
            <w:vAlign w:val="bottom"/>
          </w:tcPr>
          <w:p w14:paraId="6E89D08B" w14:textId="77777777" w:rsidR="005B6BF2" w:rsidRPr="0059327F" w:rsidRDefault="005B6BF2" w:rsidP="005B6BF2">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1</w:t>
            </w:r>
          </w:p>
        </w:tc>
        <w:tc>
          <w:tcPr>
            <w:tcW w:w="1012" w:type="dxa"/>
            <w:vAlign w:val="bottom"/>
          </w:tcPr>
          <w:p w14:paraId="38124FA5" w14:textId="62DB7A7C" w:rsidR="005B6BF2" w:rsidRPr="0059327F" w:rsidRDefault="005B6BF2" w:rsidP="005B6BF2">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w:t>
            </w:r>
          </w:p>
        </w:tc>
        <w:tc>
          <w:tcPr>
            <w:tcW w:w="1013" w:type="dxa"/>
            <w:vAlign w:val="bottom"/>
          </w:tcPr>
          <w:p w14:paraId="31863D31" w14:textId="77777777" w:rsidR="005B6BF2" w:rsidRPr="0059327F" w:rsidRDefault="005B6BF2" w:rsidP="005B6BF2">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w:t>
            </w:r>
          </w:p>
        </w:tc>
        <w:tc>
          <w:tcPr>
            <w:tcW w:w="2520" w:type="dxa"/>
            <w:vAlign w:val="bottom"/>
          </w:tcPr>
          <w:p w14:paraId="05E648E3" w14:textId="77777777" w:rsidR="005B6BF2" w:rsidRPr="0059327F" w:rsidRDefault="005B6BF2" w:rsidP="005B6BF2">
            <w:pPr>
              <w:spacing w:line="380" w:lineRule="exact"/>
              <w:ind w:left="192" w:right="-108" w:hanging="192"/>
              <w:rPr>
                <w:rFonts w:ascii="Arial" w:hAnsi="Arial" w:cs="Arial"/>
                <w:sz w:val="18"/>
                <w:szCs w:val="18"/>
              </w:rPr>
            </w:pPr>
            <w:r w:rsidRPr="0059327F">
              <w:rPr>
                <w:rFonts w:ascii="Arial" w:hAnsi="Arial" w:cs="Arial"/>
                <w:sz w:val="18"/>
                <w:szCs w:val="18"/>
              </w:rPr>
              <w:t>As agreed</w:t>
            </w:r>
          </w:p>
        </w:tc>
      </w:tr>
      <w:tr w:rsidR="005B6BF2" w:rsidRPr="0059327F" w14:paraId="5167677B" w14:textId="77777777" w:rsidTr="001A4E74">
        <w:tc>
          <w:tcPr>
            <w:tcW w:w="3150" w:type="dxa"/>
          </w:tcPr>
          <w:p w14:paraId="45C8C38D" w14:textId="77777777" w:rsidR="005B6BF2" w:rsidRPr="0059327F" w:rsidRDefault="005B6BF2" w:rsidP="005B6BF2">
            <w:pPr>
              <w:tabs>
                <w:tab w:val="left" w:pos="900"/>
              </w:tabs>
              <w:spacing w:line="380" w:lineRule="exact"/>
              <w:rPr>
                <w:rFonts w:ascii="Arial" w:eastAsia="MS Mincho" w:hAnsi="Arial" w:cs="Arial"/>
                <w:spacing w:val="-4"/>
                <w:sz w:val="18"/>
                <w:szCs w:val="18"/>
                <w:highlight w:val="yellow"/>
                <w:cs/>
              </w:rPr>
            </w:pPr>
            <w:r w:rsidRPr="0059327F">
              <w:rPr>
                <w:rFonts w:ascii="Arial" w:hAnsi="Arial" w:cs="Arial"/>
                <w:sz w:val="18"/>
                <w:szCs w:val="18"/>
              </w:rPr>
              <w:t>Interest income</w:t>
            </w:r>
          </w:p>
        </w:tc>
        <w:tc>
          <w:tcPr>
            <w:tcW w:w="1012" w:type="dxa"/>
          </w:tcPr>
          <w:p w14:paraId="4202E0BF" w14:textId="62FBCBD9" w:rsidR="005B6BF2" w:rsidRPr="0059327F" w:rsidRDefault="0061551B" w:rsidP="005B6BF2">
            <w:pPr>
              <w:tabs>
                <w:tab w:val="decimal" w:pos="612"/>
              </w:tabs>
              <w:spacing w:line="380" w:lineRule="exact"/>
              <w:ind w:right="72"/>
              <w:rPr>
                <w:rFonts w:ascii="Arial" w:hAnsi="Arial" w:cs="Arial"/>
                <w:spacing w:val="-4"/>
                <w:sz w:val="18"/>
                <w:szCs w:val="18"/>
              </w:rPr>
            </w:pPr>
            <w:r>
              <w:rPr>
                <w:rFonts w:ascii="Arial" w:hAnsi="Arial" w:cs="Arial"/>
                <w:spacing w:val="-4"/>
                <w:sz w:val="18"/>
                <w:szCs w:val="18"/>
              </w:rPr>
              <w:t>-</w:t>
            </w:r>
          </w:p>
        </w:tc>
        <w:tc>
          <w:tcPr>
            <w:tcW w:w="1013" w:type="dxa"/>
          </w:tcPr>
          <w:p w14:paraId="0374E824" w14:textId="77777777" w:rsidR="005B6BF2" w:rsidRPr="0059327F" w:rsidRDefault="005B6BF2" w:rsidP="005B6BF2">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1</w:t>
            </w:r>
          </w:p>
        </w:tc>
        <w:tc>
          <w:tcPr>
            <w:tcW w:w="1012" w:type="dxa"/>
          </w:tcPr>
          <w:p w14:paraId="36FA5E02" w14:textId="18F6DAF7" w:rsidR="005B6BF2" w:rsidRPr="0059327F" w:rsidRDefault="005B6BF2" w:rsidP="005B6BF2">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w:t>
            </w:r>
          </w:p>
        </w:tc>
        <w:tc>
          <w:tcPr>
            <w:tcW w:w="1013" w:type="dxa"/>
          </w:tcPr>
          <w:p w14:paraId="3DF53DA8" w14:textId="77777777" w:rsidR="005B6BF2" w:rsidRPr="0059327F" w:rsidRDefault="005B6BF2" w:rsidP="005B6BF2">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w:t>
            </w:r>
          </w:p>
        </w:tc>
        <w:tc>
          <w:tcPr>
            <w:tcW w:w="2520" w:type="dxa"/>
            <w:vAlign w:val="bottom"/>
          </w:tcPr>
          <w:p w14:paraId="044B2216" w14:textId="77777777" w:rsidR="005B6BF2" w:rsidRPr="0059327F" w:rsidRDefault="005B6BF2" w:rsidP="005B6BF2">
            <w:pPr>
              <w:spacing w:line="380" w:lineRule="exact"/>
              <w:ind w:left="192" w:right="-108" w:hanging="192"/>
              <w:rPr>
                <w:rFonts w:ascii="Arial" w:hAnsi="Arial" w:cs="Arial"/>
                <w:spacing w:val="-4"/>
                <w:sz w:val="18"/>
                <w:szCs w:val="18"/>
              </w:rPr>
            </w:pPr>
            <w:r w:rsidRPr="0059327F">
              <w:rPr>
                <w:rFonts w:ascii="Arial" w:hAnsi="Arial" w:cs="Arial"/>
                <w:spacing w:val="-4"/>
                <w:sz w:val="18"/>
                <w:szCs w:val="18"/>
              </w:rPr>
              <w:t>5.5% per annum</w:t>
            </w:r>
          </w:p>
        </w:tc>
      </w:tr>
      <w:tr w:rsidR="005B6BF2" w:rsidRPr="0059327F" w14:paraId="1106B0A8" w14:textId="77777777" w:rsidTr="001A4E74">
        <w:tc>
          <w:tcPr>
            <w:tcW w:w="3150" w:type="dxa"/>
          </w:tcPr>
          <w:p w14:paraId="06F9AA16" w14:textId="77777777" w:rsidR="005B6BF2" w:rsidRPr="0059327F" w:rsidRDefault="005B6BF2" w:rsidP="005B6BF2">
            <w:pPr>
              <w:tabs>
                <w:tab w:val="left" w:pos="900"/>
              </w:tabs>
              <w:spacing w:line="380" w:lineRule="exact"/>
              <w:rPr>
                <w:rFonts w:ascii="Arial" w:hAnsi="Arial" w:cs="Arial"/>
                <w:spacing w:val="-4"/>
                <w:sz w:val="18"/>
                <w:szCs w:val="18"/>
                <w:highlight w:val="yellow"/>
                <w:cs/>
              </w:rPr>
            </w:pPr>
            <w:r w:rsidRPr="0059327F">
              <w:rPr>
                <w:rFonts w:ascii="Arial" w:hAnsi="Arial" w:cs="Arial"/>
                <w:sz w:val="18"/>
                <w:szCs w:val="18"/>
              </w:rPr>
              <w:t>Other expenses</w:t>
            </w:r>
          </w:p>
        </w:tc>
        <w:tc>
          <w:tcPr>
            <w:tcW w:w="1012" w:type="dxa"/>
          </w:tcPr>
          <w:p w14:paraId="32FEBDA6" w14:textId="70C82B28" w:rsidR="005B6BF2" w:rsidRPr="0059327F" w:rsidRDefault="0061551B" w:rsidP="005B6BF2">
            <w:pPr>
              <w:tabs>
                <w:tab w:val="decimal" w:pos="612"/>
              </w:tabs>
              <w:spacing w:line="380" w:lineRule="exact"/>
              <w:ind w:right="72"/>
              <w:rPr>
                <w:rFonts w:ascii="Arial" w:hAnsi="Arial" w:cs="Arial"/>
                <w:spacing w:val="-4"/>
                <w:sz w:val="18"/>
                <w:szCs w:val="18"/>
              </w:rPr>
            </w:pPr>
            <w:r>
              <w:rPr>
                <w:rFonts w:ascii="Arial" w:hAnsi="Arial" w:cs="Arial"/>
                <w:spacing w:val="-4"/>
                <w:sz w:val="18"/>
                <w:szCs w:val="18"/>
              </w:rPr>
              <w:t>5</w:t>
            </w:r>
          </w:p>
        </w:tc>
        <w:tc>
          <w:tcPr>
            <w:tcW w:w="1013" w:type="dxa"/>
          </w:tcPr>
          <w:p w14:paraId="71BE50DC" w14:textId="77777777" w:rsidR="005B6BF2" w:rsidRPr="0059327F" w:rsidRDefault="005B6BF2" w:rsidP="005B6BF2">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7</w:t>
            </w:r>
          </w:p>
        </w:tc>
        <w:tc>
          <w:tcPr>
            <w:tcW w:w="1012" w:type="dxa"/>
          </w:tcPr>
          <w:p w14:paraId="2D30F3AC" w14:textId="513AE921" w:rsidR="005B6BF2" w:rsidRPr="0059327F" w:rsidRDefault="005B6BF2" w:rsidP="005B6BF2">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w:t>
            </w:r>
          </w:p>
        </w:tc>
        <w:tc>
          <w:tcPr>
            <w:tcW w:w="1013" w:type="dxa"/>
          </w:tcPr>
          <w:p w14:paraId="4A00C8C1" w14:textId="77777777" w:rsidR="005B6BF2" w:rsidRPr="0059327F" w:rsidRDefault="005B6BF2" w:rsidP="005B6BF2">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w:t>
            </w:r>
          </w:p>
        </w:tc>
        <w:tc>
          <w:tcPr>
            <w:tcW w:w="2520" w:type="dxa"/>
          </w:tcPr>
          <w:p w14:paraId="1B226197" w14:textId="77777777" w:rsidR="005B6BF2" w:rsidRPr="0059327F" w:rsidRDefault="005B6BF2" w:rsidP="005B6BF2">
            <w:pPr>
              <w:tabs>
                <w:tab w:val="left" w:pos="900"/>
              </w:tabs>
              <w:spacing w:line="380" w:lineRule="exact"/>
              <w:ind w:left="72" w:hanging="72"/>
              <w:rPr>
                <w:rFonts w:ascii="Arial" w:hAnsi="Arial" w:cs="Arial"/>
                <w:spacing w:val="-4"/>
                <w:sz w:val="18"/>
                <w:szCs w:val="18"/>
                <w:highlight w:val="yellow"/>
                <w:cs/>
              </w:rPr>
            </w:pPr>
            <w:r w:rsidRPr="0059327F">
              <w:rPr>
                <w:rFonts w:ascii="Arial" w:hAnsi="Arial" w:cs="Arial"/>
                <w:sz w:val="18"/>
                <w:szCs w:val="18"/>
              </w:rPr>
              <w:t>As agreed and contract price</w:t>
            </w:r>
          </w:p>
        </w:tc>
      </w:tr>
    </w:tbl>
    <w:p w14:paraId="48B3C57E" w14:textId="77777777" w:rsidR="001A4E74" w:rsidRPr="0059327F" w:rsidRDefault="001A4E74">
      <w:pPr>
        <w:rPr>
          <w:rFonts w:ascii="Arial" w:hAnsi="Arial" w:cs="Arial"/>
        </w:rPr>
      </w:pPr>
      <w:r w:rsidRPr="0059327F">
        <w:rPr>
          <w:rFonts w:ascii="Arial" w:hAnsi="Arial" w:cs="Arial"/>
        </w:rPr>
        <w:br w:type="page"/>
      </w:r>
    </w:p>
    <w:tbl>
      <w:tblPr>
        <w:tblW w:w="9720" w:type="dxa"/>
        <w:tblInd w:w="450" w:type="dxa"/>
        <w:tblLayout w:type="fixed"/>
        <w:tblCellMar>
          <w:left w:w="115" w:type="dxa"/>
          <w:right w:w="115" w:type="dxa"/>
        </w:tblCellMar>
        <w:tblLook w:val="01E0" w:firstRow="1" w:lastRow="1" w:firstColumn="1" w:lastColumn="1" w:noHBand="0" w:noVBand="0"/>
      </w:tblPr>
      <w:tblGrid>
        <w:gridCol w:w="3150"/>
        <w:gridCol w:w="1012"/>
        <w:gridCol w:w="1013"/>
        <w:gridCol w:w="1012"/>
        <w:gridCol w:w="1013"/>
        <w:gridCol w:w="2520"/>
      </w:tblGrid>
      <w:tr w:rsidR="001A4E74" w:rsidRPr="0059327F" w14:paraId="74826F04" w14:textId="77777777" w:rsidTr="001A4E74">
        <w:trPr>
          <w:trHeight w:val="20"/>
        </w:trPr>
        <w:tc>
          <w:tcPr>
            <w:tcW w:w="9720" w:type="dxa"/>
            <w:gridSpan w:val="6"/>
          </w:tcPr>
          <w:p w14:paraId="33AC4FE9" w14:textId="77777777" w:rsidR="001A4E74" w:rsidRPr="0059327F" w:rsidRDefault="001A4E74" w:rsidP="001A4E74">
            <w:pPr>
              <w:tabs>
                <w:tab w:val="left" w:pos="900"/>
              </w:tabs>
              <w:spacing w:line="380" w:lineRule="exact"/>
              <w:jc w:val="right"/>
              <w:rPr>
                <w:rFonts w:ascii="Arial" w:hAnsi="Arial" w:cs="Arial"/>
                <w:sz w:val="18"/>
                <w:szCs w:val="18"/>
              </w:rPr>
            </w:pPr>
            <w:r w:rsidRPr="0059327F">
              <w:rPr>
                <w:rFonts w:ascii="Arial" w:hAnsi="Arial" w:cs="Arial"/>
                <w:sz w:val="18"/>
                <w:szCs w:val="18"/>
              </w:rPr>
              <w:lastRenderedPageBreak/>
              <w:t>(Unit: Million Baht)</w:t>
            </w:r>
          </w:p>
        </w:tc>
      </w:tr>
      <w:tr w:rsidR="001A4E74" w:rsidRPr="0059327F" w14:paraId="0BB21821" w14:textId="77777777" w:rsidTr="001A4E74">
        <w:trPr>
          <w:trHeight w:val="20"/>
        </w:trPr>
        <w:tc>
          <w:tcPr>
            <w:tcW w:w="3150" w:type="dxa"/>
          </w:tcPr>
          <w:p w14:paraId="4AE9D055" w14:textId="77777777" w:rsidR="001A4E74" w:rsidRPr="0059327F" w:rsidRDefault="001A4E74" w:rsidP="001A4E74">
            <w:pPr>
              <w:tabs>
                <w:tab w:val="left" w:pos="900"/>
              </w:tabs>
              <w:spacing w:line="380" w:lineRule="exact"/>
              <w:rPr>
                <w:rFonts w:ascii="Arial" w:eastAsia="MS Mincho" w:hAnsi="Arial" w:cs="Arial"/>
                <w:spacing w:val="-4"/>
                <w:sz w:val="18"/>
                <w:szCs w:val="18"/>
                <w:highlight w:val="yellow"/>
              </w:rPr>
            </w:pPr>
          </w:p>
        </w:tc>
        <w:tc>
          <w:tcPr>
            <w:tcW w:w="4050" w:type="dxa"/>
            <w:gridSpan w:val="4"/>
          </w:tcPr>
          <w:p w14:paraId="06EA2BAB" w14:textId="77777777" w:rsidR="001A4E74" w:rsidRPr="0059327F" w:rsidRDefault="001A4E74" w:rsidP="001A4E74">
            <w:pPr>
              <w:pBdr>
                <w:bottom w:val="single" w:sz="4" w:space="1" w:color="auto"/>
              </w:pBdr>
              <w:tabs>
                <w:tab w:val="left" w:pos="900"/>
              </w:tabs>
              <w:spacing w:line="380" w:lineRule="exact"/>
              <w:ind w:left="-18"/>
              <w:jc w:val="center"/>
              <w:rPr>
                <w:rFonts w:ascii="Arial" w:hAnsi="Arial" w:cs="Arial"/>
                <w:sz w:val="18"/>
                <w:szCs w:val="18"/>
                <w:cs/>
              </w:rPr>
            </w:pPr>
            <w:r w:rsidRPr="0059327F">
              <w:rPr>
                <w:rFonts w:ascii="Arial" w:hAnsi="Arial" w:cs="Arial"/>
                <w:sz w:val="18"/>
                <w:szCs w:val="18"/>
              </w:rPr>
              <w:t>For the nine-month periods ended 30 September</w:t>
            </w:r>
          </w:p>
        </w:tc>
        <w:tc>
          <w:tcPr>
            <w:tcW w:w="2520" w:type="dxa"/>
          </w:tcPr>
          <w:p w14:paraId="6099E9FA" w14:textId="77777777" w:rsidR="001A4E74" w:rsidRPr="0059327F" w:rsidRDefault="001A4E74" w:rsidP="001A4E74">
            <w:pPr>
              <w:tabs>
                <w:tab w:val="left" w:pos="900"/>
              </w:tabs>
              <w:spacing w:line="380" w:lineRule="exact"/>
              <w:ind w:left="-18"/>
              <w:jc w:val="right"/>
              <w:rPr>
                <w:rFonts w:ascii="Arial" w:hAnsi="Arial" w:cs="Arial"/>
                <w:sz w:val="18"/>
                <w:szCs w:val="18"/>
                <w:cs/>
              </w:rPr>
            </w:pPr>
          </w:p>
        </w:tc>
      </w:tr>
      <w:tr w:rsidR="001A4E74" w:rsidRPr="0059327F" w14:paraId="6E499DC9" w14:textId="77777777" w:rsidTr="001A4E74">
        <w:trPr>
          <w:trHeight w:val="20"/>
        </w:trPr>
        <w:tc>
          <w:tcPr>
            <w:tcW w:w="3150" w:type="dxa"/>
          </w:tcPr>
          <w:p w14:paraId="4A546A93" w14:textId="77777777" w:rsidR="001A4E74" w:rsidRPr="0059327F" w:rsidRDefault="001A4E74" w:rsidP="001A4E74">
            <w:pPr>
              <w:tabs>
                <w:tab w:val="left" w:pos="900"/>
              </w:tabs>
              <w:spacing w:line="380" w:lineRule="exact"/>
              <w:rPr>
                <w:rFonts w:ascii="Arial" w:eastAsia="MS Mincho" w:hAnsi="Arial" w:cs="Arial"/>
                <w:spacing w:val="-4"/>
                <w:sz w:val="18"/>
                <w:szCs w:val="18"/>
                <w:highlight w:val="yellow"/>
              </w:rPr>
            </w:pPr>
          </w:p>
        </w:tc>
        <w:tc>
          <w:tcPr>
            <w:tcW w:w="2025" w:type="dxa"/>
            <w:gridSpan w:val="2"/>
          </w:tcPr>
          <w:p w14:paraId="23897946" w14:textId="77777777" w:rsidR="001A4E74" w:rsidRPr="0059327F" w:rsidRDefault="001A4E74" w:rsidP="001A4E74">
            <w:pPr>
              <w:pBdr>
                <w:bottom w:val="single" w:sz="4" w:space="1" w:color="auto"/>
              </w:pBdr>
              <w:tabs>
                <w:tab w:val="left" w:pos="900"/>
              </w:tabs>
              <w:spacing w:line="380" w:lineRule="exact"/>
              <w:ind w:left="-18"/>
              <w:jc w:val="center"/>
              <w:rPr>
                <w:rFonts w:ascii="Arial" w:hAnsi="Arial" w:cs="Arial"/>
                <w:sz w:val="18"/>
                <w:szCs w:val="18"/>
                <w:cs/>
              </w:rPr>
            </w:pPr>
            <w:r w:rsidRPr="0059327F">
              <w:rPr>
                <w:rFonts w:ascii="Arial" w:hAnsi="Arial" w:cs="Arial"/>
                <w:sz w:val="18"/>
                <w:szCs w:val="18"/>
              </w:rPr>
              <w:t>Consolidated           financial statements</w:t>
            </w:r>
          </w:p>
        </w:tc>
        <w:tc>
          <w:tcPr>
            <w:tcW w:w="2025" w:type="dxa"/>
            <w:gridSpan w:val="2"/>
          </w:tcPr>
          <w:p w14:paraId="6BFE2D2C" w14:textId="77777777" w:rsidR="001A4E74" w:rsidRPr="0059327F" w:rsidRDefault="001A4E74" w:rsidP="001A4E74">
            <w:pPr>
              <w:pBdr>
                <w:bottom w:val="single" w:sz="4" w:space="1" w:color="auto"/>
              </w:pBdr>
              <w:tabs>
                <w:tab w:val="left" w:pos="900"/>
              </w:tabs>
              <w:spacing w:line="380" w:lineRule="exact"/>
              <w:ind w:left="-18"/>
              <w:jc w:val="center"/>
              <w:rPr>
                <w:rFonts w:ascii="Arial" w:hAnsi="Arial" w:cs="Arial"/>
                <w:sz w:val="18"/>
                <w:szCs w:val="18"/>
              </w:rPr>
            </w:pPr>
            <w:r w:rsidRPr="0059327F">
              <w:rPr>
                <w:rFonts w:ascii="Arial" w:hAnsi="Arial" w:cs="Arial"/>
                <w:sz w:val="18"/>
                <w:szCs w:val="18"/>
              </w:rPr>
              <w:t xml:space="preserve">Separate </w:t>
            </w:r>
          </w:p>
          <w:p w14:paraId="1117DA69" w14:textId="77777777" w:rsidR="001A4E74" w:rsidRPr="0059327F" w:rsidRDefault="001A4E74" w:rsidP="001A4E74">
            <w:pPr>
              <w:pBdr>
                <w:bottom w:val="single" w:sz="4" w:space="1" w:color="auto"/>
              </w:pBdr>
              <w:tabs>
                <w:tab w:val="left" w:pos="900"/>
              </w:tabs>
              <w:spacing w:line="380" w:lineRule="exact"/>
              <w:ind w:left="-18"/>
              <w:jc w:val="center"/>
              <w:rPr>
                <w:rFonts w:ascii="Arial" w:hAnsi="Arial" w:cs="Arial"/>
                <w:sz w:val="18"/>
                <w:szCs w:val="18"/>
                <w:cs/>
              </w:rPr>
            </w:pPr>
            <w:r w:rsidRPr="0059327F">
              <w:rPr>
                <w:rFonts w:ascii="Arial" w:hAnsi="Arial" w:cs="Arial"/>
                <w:sz w:val="18"/>
                <w:szCs w:val="18"/>
              </w:rPr>
              <w:t>financial statements</w:t>
            </w:r>
          </w:p>
        </w:tc>
        <w:tc>
          <w:tcPr>
            <w:tcW w:w="2520" w:type="dxa"/>
          </w:tcPr>
          <w:p w14:paraId="5B22B77F" w14:textId="77777777" w:rsidR="001A4E74" w:rsidRPr="0059327F" w:rsidRDefault="001A4E74" w:rsidP="001A4E74">
            <w:pPr>
              <w:pBdr>
                <w:bottom w:val="single" w:sz="4" w:space="1" w:color="auto"/>
              </w:pBdr>
              <w:tabs>
                <w:tab w:val="left" w:pos="900"/>
              </w:tabs>
              <w:spacing w:line="380" w:lineRule="exact"/>
              <w:jc w:val="center"/>
              <w:rPr>
                <w:rFonts w:ascii="Arial" w:hAnsi="Arial" w:cs="Arial"/>
                <w:sz w:val="18"/>
                <w:szCs w:val="18"/>
              </w:rPr>
            </w:pPr>
          </w:p>
          <w:p w14:paraId="5DE67CAB" w14:textId="77777777" w:rsidR="001A4E74" w:rsidRPr="0059327F" w:rsidRDefault="001A4E74" w:rsidP="001A4E74">
            <w:pPr>
              <w:pBdr>
                <w:bottom w:val="single" w:sz="4" w:space="1" w:color="auto"/>
              </w:pBdr>
              <w:tabs>
                <w:tab w:val="left" w:pos="900"/>
              </w:tabs>
              <w:spacing w:line="380" w:lineRule="exact"/>
              <w:jc w:val="center"/>
              <w:rPr>
                <w:rFonts w:ascii="Arial" w:hAnsi="Arial" w:cs="Arial"/>
                <w:sz w:val="18"/>
                <w:szCs w:val="18"/>
              </w:rPr>
            </w:pPr>
            <w:r w:rsidRPr="0059327F">
              <w:rPr>
                <w:rFonts w:ascii="Arial" w:hAnsi="Arial" w:cs="Arial"/>
                <w:sz w:val="18"/>
                <w:szCs w:val="18"/>
              </w:rPr>
              <w:t>Transfer pricing policy</w:t>
            </w:r>
          </w:p>
        </w:tc>
      </w:tr>
      <w:tr w:rsidR="00D40A1A" w:rsidRPr="0059327F" w14:paraId="29A6EC6E" w14:textId="77777777" w:rsidTr="001A4E74">
        <w:trPr>
          <w:trHeight w:val="20"/>
        </w:trPr>
        <w:tc>
          <w:tcPr>
            <w:tcW w:w="3150" w:type="dxa"/>
          </w:tcPr>
          <w:p w14:paraId="193716EB" w14:textId="77777777" w:rsidR="00D40A1A" w:rsidRPr="0059327F" w:rsidRDefault="00D40A1A" w:rsidP="00D40A1A">
            <w:pPr>
              <w:tabs>
                <w:tab w:val="left" w:pos="900"/>
              </w:tabs>
              <w:spacing w:line="380" w:lineRule="exact"/>
              <w:rPr>
                <w:rFonts w:ascii="Arial" w:eastAsia="MS Mincho" w:hAnsi="Arial" w:cs="Arial"/>
                <w:spacing w:val="-4"/>
                <w:sz w:val="18"/>
                <w:szCs w:val="18"/>
                <w:highlight w:val="yellow"/>
              </w:rPr>
            </w:pPr>
          </w:p>
        </w:tc>
        <w:tc>
          <w:tcPr>
            <w:tcW w:w="1012" w:type="dxa"/>
          </w:tcPr>
          <w:p w14:paraId="7176E240" w14:textId="77777777" w:rsidR="00D40A1A" w:rsidRPr="0059327F" w:rsidRDefault="00D40A1A" w:rsidP="00D40A1A">
            <w:pPr>
              <w:spacing w:line="380" w:lineRule="exact"/>
              <w:jc w:val="center"/>
              <w:rPr>
                <w:rFonts w:ascii="Arial" w:hAnsi="Arial" w:cs="Arial"/>
                <w:spacing w:val="-4"/>
                <w:sz w:val="18"/>
                <w:szCs w:val="18"/>
                <w:u w:val="single"/>
              </w:rPr>
            </w:pPr>
            <w:r w:rsidRPr="0059327F">
              <w:rPr>
                <w:rFonts w:ascii="Arial" w:hAnsi="Arial" w:cs="Arial"/>
                <w:spacing w:val="-4"/>
                <w:sz w:val="18"/>
                <w:szCs w:val="18"/>
                <w:u w:val="single"/>
              </w:rPr>
              <w:t>2019</w:t>
            </w:r>
          </w:p>
        </w:tc>
        <w:tc>
          <w:tcPr>
            <w:tcW w:w="1013" w:type="dxa"/>
          </w:tcPr>
          <w:p w14:paraId="78D2A9E2" w14:textId="77777777" w:rsidR="00D40A1A" w:rsidRPr="0059327F" w:rsidRDefault="00D40A1A" w:rsidP="00D40A1A">
            <w:pPr>
              <w:spacing w:line="380" w:lineRule="exact"/>
              <w:jc w:val="center"/>
              <w:rPr>
                <w:rFonts w:ascii="Arial" w:hAnsi="Arial" w:cs="Arial"/>
                <w:spacing w:val="-4"/>
                <w:sz w:val="18"/>
                <w:szCs w:val="18"/>
                <w:u w:val="single"/>
              </w:rPr>
            </w:pPr>
            <w:r w:rsidRPr="0059327F">
              <w:rPr>
                <w:rFonts w:ascii="Arial" w:hAnsi="Arial" w:cs="Arial"/>
                <w:spacing w:val="-4"/>
                <w:sz w:val="18"/>
                <w:szCs w:val="18"/>
                <w:u w:val="single"/>
              </w:rPr>
              <w:t>2018</w:t>
            </w:r>
          </w:p>
        </w:tc>
        <w:tc>
          <w:tcPr>
            <w:tcW w:w="1012" w:type="dxa"/>
          </w:tcPr>
          <w:p w14:paraId="44CC2E06" w14:textId="77777777" w:rsidR="00D40A1A" w:rsidRPr="0059327F" w:rsidRDefault="00D40A1A" w:rsidP="00D40A1A">
            <w:pPr>
              <w:spacing w:line="380" w:lineRule="exact"/>
              <w:jc w:val="center"/>
              <w:rPr>
                <w:rFonts w:ascii="Arial" w:hAnsi="Arial" w:cs="Arial"/>
                <w:spacing w:val="-4"/>
                <w:sz w:val="18"/>
                <w:szCs w:val="18"/>
                <w:u w:val="single"/>
              </w:rPr>
            </w:pPr>
            <w:r w:rsidRPr="0059327F">
              <w:rPr>
                <w:rFonts w:ascii="Arial" w:hAnsi="Arial" w:cs="Arial"/>
                <w:spacing w:val="-4"/>
                <w:sz w:val="18"/>
                <w:szCs w:val="18"/>
                <w:u w:val="single"/>
              </w:rPr>
              <w:t>2019</w:t>
            </w:r>
          </w:p>
        </w:tc>
        <w:tc>
          <w:tcPr>
            <w:tcW w:w="1013" w:type="dxa"/>
          </w:tcPr>
          <w:p w14:paraId="680E7DCF" w14:textId="77777777" w:rsidR="00D40A1A" w:rsidRPr="0059327F" w:rsidRDefault="00D40A1A" w:rsidP="00D40A1A">
            <w:pPr>
              <w:spacing w:line="380" w:lineRule="exact"/>
              <w:jc w:val="center"/>
              <w:rPr>
                <w:rFonts w:ascii="Arial" w:hAnsi="Arial" w:cs="Arial"/>
                <w:spacing w:val="-4"/>
                <w:sz w:val="18"/>
                <w:szCs w:val="18"/>
                <w:u w:val="single"/>
              </w:rPr>
            </w:pPr>
            <w:r w:rsidRPr="0059327F">
              <w:rPr>
                <w:rFonts w:ascii="Arial" w:hAnsi="Arial" w:cs="Arial"/>
                <w:spacing w:val="-4"/>
                <w:sz w:val="18"/>
                <w:szCs w:val="18"/>
                <w:u w:val="single"/>
              </w:rPr>
              <w:t>2018</w:t>
            </w:r>
          </w:p>
        </w:tc>
        <w:tc>
          <w:tcPr>
            <w:tcW w:w="2520" w:type="dxa"/>
          </w:tcPr>
          <w:p w14:paraId="0EFD620B" w14:textId="77777777" w:rsidR="00D40A1A" w:rsidRPr="0059327F" w:rsidRDefault="00D40A1A" w:rsidP="00D40A1A">
            <w:pPr>
              <w:tabs>
                <w:tab w:val="left" w:pos="900"/>
              </w:tabs>
              <w:spacing w:line="380" w:lineRule="exact"/>
              <w:rPr>
                <w:rFonts w:ascii="Arial" w:eastAsia="MS Mincho" w:hAnsi="Arial" w:cs="Arial"/>
                <w:spacing w:val="-4"/>
                <w:sz w:val="18"/>
                <w:szCs w:val="18"/>
                <w:highlight w:val="yellow"/>
              </w:rPr>
            </w:pPr>
          </w:p>
        </w:tc>
      </w:tr>
      <w:tr w:rsidR="001A4E74" w:rsidRPr="0059327F" w14:paraId="5782FE8F" w14:textId="77777777" w:rsidTr="001A4E74">
        <w:trPr>
          <w:trHeight w:val="20"/>
        </w:trPr>
        <w:tc>
          <w:tcPr>
            <w:tcW w:w="3150" w:type="dxa"/>
          </w:tcPr>
          <w:p w14:paraId="03C906CA" w14:textId="77777777" w:rsidR="001A4E74" w:rsidRPr="0059327F" w:rsidRDefault="001A4E74" w:rsidP="001A4E74">
            <w:pPr>
              <w:tabs>
                <w:tab w:val="left" w:pos="900"/>
              </w:tabs>
              <w:spacing w:line="380" w:lineRule="exact"/>
              <w:rPr>
                <w:rFonts w:ascii="Arial" w:hAnsi="Arial" w:cs="Arial"/>
                <w:spacing w:val="-4"/>
                <w:sz w:val="18"/>
                <w:szCs w:val="18"/>
                <w:highlight w:val="yellow"/>
                <w:u w:val="single"/>
                <w:cs/>
              </w:rPr>
            </w:pPr>
            <w:r w:rsidRPr="0059327F">
              <w:rPr>
                <w:rFonts w:ascii="Arial" w:hAnsi="Arial" w:cs="Arial"/>
                <w:sz w:val="18"/>
                <w:szCs w:val="18"/>
                <w:u w:val="single"/>
              </w:rPr>
              <w:t>Transactions with subsidiaries</w:t>
            </w:r>
          </w:p>
        </w:tc>
        <w:tc>
          <w:tcPr>
            <w:tcW w:w="1012" w:type="dxa"/>
            <w:vAlign w:val="bottom"/>
          </w:tcPr>
          <w:p w14:paraId="52162A28" w14:textId="77777777" w:rsidR="001A4E74" w:rsidRPr="0059327F" w:rsidRDefault="001A4E74" w:rsidP="001A4E74">
            <w:pPr>
              <w:spacing w:line="380" w:lineRule="exact"/>
              <w:ind w:right="72"/>
              <w:jc w:val="right"/>
              <w:rPr>
                <w:rFonts w:ascii="Arial" w:hAnsi="Arial" w:cs="Arial"/>
                <w:spacing w:val="-4"/>
                <w:sz w:val="18"/>
                <w:szCs w:val="18"/>
                <w:cs/>
              </w:rPr>
            </w:pPr>
          </w:p>
        </w:tc>
        <w:tc>
          <w:tcPr>
            <w:tcW w:w="1013" w:type="dxa"/>
            <w:vAlign w:val="bottom"/>
          </w:tcPr>
          <w:p w14:paraId="375C11E7" w14:textId="77777777" w:rsidR="001A4E74" w:rsidRPr="0059327F" w:rsidRDefault="001A4E74" w:rsidP="001A4E74">
            <w:pPr>
              <w:spacing w:line="380" w:lineRule="exact"/>
              <w:ind w:right="72"/>
              <w:jc w:val="right"/>
              <w:rPr>
                <w:rFonts w:ascii="Arial" w:hAnsi="Arial" w:cs="Arial"/>
                <w:spacing w:val="-4"/>
                <w:sz w:val="18"/>
                <w:szCs w:val="18"/>
                <w:cs/>
              </w:rPr>
            </w:pPr>
          </w:p>
        </w:tc>
        <w:tc>
          <w:tcPr>
            <w:tcW w:w="1012" w:type="dxa"/>
            <w:vAlign w:val="bottom"/>
          </w:tcPr>
          <w:p w14:paraId="6227AECC" w14:textId="77777777" w:rsidR="001A4E74" w:rsidRPr="0059327F" w:rsidRDefault="001A4E74" w:rsidP="001A4E74">
            <w:pPr>
              <w:spacing w:line="380" w:lineRule="exact"/>
              <w:ind w:right="72"/>
              <w:jc w:val="right"/>
              <w:rPr>
                <w:rFonts w:ascii="Arial" w:hAnsi="Arial" w:cs="Arial"/>
                <w:spacing w:val="-4"/>
                <w:sz w:val="18"/>
                <w:szCs w:val="18"/>
                <w:cs/>
              </w:rPr>
            </w:pPr>
          </w:p>
        </w:tc>
        <w:tc>
          <w:tcPr>
            <w:tcW w:w="1013" w:type="dxa"/>
            <w:vAlign w:val="bottom"/>
          </w:tcPr>
          <w:p w14:paraId="2769A6D2" w14:textId="77777777" w:rsidR="001A4E74" w:rsidRPr="0059327F" w:rsidRDefault="001A4E74" w:rsidP="001A4E74">
            <w:pPr>
              <w:spacing w:line="380" w:lineRule="exact"/>
              <w:ind w:right="72"/>
              <w:jc w:val="right"/>
              <w:rPr>
                <w:rFonts w:ascii="Arial" w:hAnsi="Arial" w:cs="Arial"/>
                <w:spacing w:val="-4"/>
                <w:sz w:val="18"/>
                <w:szCs w:val="18"/>
                <w:cs/>
              </w:rPr>
            </w:pPr>
          </w:p>
        </w:tc>
        <w:tc>
          <w:tcPr>
            <w:tcW w:w="2520" w:type="dxa"/>
          </w:tcPr>
          <w:p w14:paraId="1B31908C" w14:textId="77777777" w:rsidR="001A4E74" w:rsidRPr="0059327F" w:rsidRDefault="001A4E74" w:rsidP="001A4E74">
            <w:pPr>
              <w:tabs>
                <w:tab w:val="left" w:pos="900"/>
              </w:tabs>
              <w:spacing w:line="380" w:lineRule="exact"/>
              <w:rPr>
                <w:rFonts w:ascii="Arial" w:hAnsi="Arial" w:cs="Arial"/>
                <w:spacing w:val="-4"/>
                <w:sz w:val="18"/>
                <w:szCs w:val="18"/>
                <w:highlight w:val="yellow"/>
                <w:cs/>
              </w:rPr>
            </w:pPr>
          </w:p>
        </w:tc>
      </w:tr>
      <w:tr w:rsidR="001A4E74" w:rsidRPr="0059327F" w14:paraId="23A2D146" w14:textId="77777777" w:rsidTr="001A4E74">
        <w:trPr>
          <w:trHeight w:val="20"/>
        </w:trPr>
        <w:tc>
          <w:tcPr>
            <w:tcW w:w="3150" w:type="dxa"/>
          </w:tcPr>
          <w:p w14:paraId="576C9A86" w14:textId="77777777" w:rsidR="001A4E74" w:rsidRPr="0059327F" w:rsidRDefault="001A4E74" w:rsidP="001A4E74">
            <w:pPr>
              <w:spacing w:line="380" w:lineRule="exact"/>
              <w:ind w:right="-108"/>
              <w:rPr>
                <w:rFonts w:ascii="Arial" w:hAnsi="Arial" w:cs="Arial"/>
                <w:sz w:val="18"/>
                <w:szCs w:val="18"/>
              </w:rPr>
            </w:pPr>
            <w:r w:rsidRPr="0059327F">
              <w:rPr>
                <w:rFonts w:ascii="Arial" w:hAnsi="Arial" w:cs="Arial"/>
                <w:sz w:val="18"/>
                <w:szCs w:val="18"/>
              </w:rPr>
              <w:t>(Eliminated from the consolidated</w:t>
            </w:r>
          </w:p>
          <w:p w14:paraId="7C70FA11" w14:textId="77777777" w:rsidR="001A4E74" w:rsidRPr="0059327F" w:rsidRDefault="001A4E74" w:rsidP="001A4E74">
            <w:pPr>
              <w:tabs>
                <w:tab w:val="left" w:pos="900"/>
              </w:tabs>
              <w:spacing w:line="380" w:lineRule="exact"/>
              <w:rPr>
                <w:rFonts w:ascii="Arial" w:hAnsi="Arial" w:cs="Arial"/>
                <w:spacing w:val="-4"/>
                <w:sz w:val="18"/>
                <w:szCs w:val="18"/>
                <w:highlight w:val="yellow"/>
                <w:u w:val="single"/>
                <w:cs/>
              </w:rPr>
            </w:pPr>
            <w:r w:rsidRPr="0059327F">
              <w:rPr>
                <w:rFonts w:ascii="Arial" w:hAnsi="Arial" w:cs="Arial"/>
                <w:sz w:val="18"/>
                <w:szCs w:val="18"/>
              </w:rPr>
              <w:t xml:space="preserve">   financial statements)</w:t>
            </w:r>
          </w:p>
        </w:tc>
        <w:tc>
          <w:tcPr>
            <w:tcW w:w="1012" w:type="dxa"/>
            <w:vAlign w:val="bottom"/>
          </w:tcPr>
          <w:p w14:paraId="153653E4" w14:textId="77777777" w:rsidR="001A4E74" w:rsidRPr="0059327F" w:rsidRDefault="001A4E74" w:rsidP="001A4E74">
            <w:pPr>
              <w:spacing w:line="380" w:lineRule="exact"/>
              <w:ind w:right="72"/>
              <w:jc w:val="right"/>
              <w:rPr>
                <w:rFonts w:ascii="Arial" w:hAnsi="Arial" w:cs="Arial"/>
                <w:spacing w:val="-4"/>
                <w:sz w:val="18"/>
                <w:szCs w:val="18"/>
                <w:cs/>
              </w:rPr>
            </w:pPr>
          </w:p>
        </w:tc>
        <w:tc>
          <w:tcPr>
            <w:tcW w:w="1013" w:type="dxa"/>
            <w:vAlign w:val="bottom"/>
          </w:tcPr>
          <w:p w14:paraId="603D1317" w14:textId="77777777" w:rsidR="001A4E74" w:rsidRPr="0059327F" w:rsidRDefault="001A4E74" w:rsidP="001A4E74">
            <w:pPr>
              <w:spacing w:line="380" w:lineRule="exact"/>
              <w:ind w:right="72"/>
              <w:jc w:val="right"/>
              <w:rPr>
                <w:rFonts w:ascii="Arial" w:hAnsi="Arial" w:cs="Arial"/>
                <w:spacing w:val="-4"/>
                <w:sz w:val="18"/>
                <w:szCs w:val="18"/>
                <w:cs/>
              </w:rPr>
            </w:pPr>
          </w:p>
        </w:tc>
        <w:tc>
          <w:tcPr>
            <w:tcW w:w="1012" w:type="dxa"/>
            <w:vAlign w:val="bottom"/>
          </w:tcPr>
          <w:p w14:paraId="22123B37" w14:textId="77777777" w:rsidR="001A4E74" w:rsidRPr="0059327F" w:rsidRDefault="001A4E74" w:rsidP="001A4E74">
            <w:pPr>
              <w:spacing w:line="380" w:lineRule="exact"/>
              <w:ind w:right="72"/>
              <w:jc w:val="right"/>
              <w:rPr>
                <w:rFonts w:ascii="Arial" w:hAnsi="Arial" w:cs="Arial"/>
                <w:spacing w:val="-4"/>
                <w:sz w:val="18"/>
                <w:szCs w:val="18"/>
                <w:cs/>
              </w:rPr>
            </w:pPr>
          </w:p>
        </w:tc>
        <w:tc>
          <w:tcPr>
            <w:tcW w:w="1013" w:type="dxa"/>
            <w:vAlign w:val="bottom"/>
          </w:tcPr>
          <w:p w14:paraId="30766900" w14:textId="77777777" w:rsidR="001A4E74" w:rsidRPr="0059327F" w:rsidRDefault="001A4E74" w:rsidP="001A4E74">
            <w:pPr>
              <w:spacing w:line="380" w:lineRule="exact"/>
              <w:ind w:right="72"/>
              <w:jc w:val="right"/>
              <w:rPr>
                <w:rFonts w:ascii="Arial" w:hAnsi="Arial" w:cs="Arial"/>
                <w:spacing w:val="-4"/>
                <w:sz w:val="18"/>
                <w:szCs w:val="18"/>
                <w:cs/>
              </w:rPr>
            </w:pPr>
          </w:p>
        </w:tc>
        <w:tc>
          <w:tcPr>
            <w:tcW w:w="2520" w:type="dxa"/>
          </w:tcPr>
          <w:p w14:paraId="49A6EB6F" w14:textId="77777777" w:rsidR="001A4E74" w:rsidRPr="0059327F" w:rsidRDefault="001A4E74" w:rsidP="001A4E74">
            <w:pPr>
              <w:tabs>
                <w:tab w:val="left" w:pos="900"/>
              </w:tabs>
              <w:spacing w:line="380" w:lineRule="exact"/>
              <w:rPr>
                <w:rFonts w:ascii="Arial" w:hAnsi="Arial" w:cs="Arial"/>
                <w:spacing w:val="-4"/>
                <w:sz w:val="18"/>
                <w:szCs w:val="18"/>
                <w:highlight w:val="yellow"/>
                <w:cs/>
              </w:rPr>
            </w:pPr>
          </w:p>
        </w:tc>
      </w:tr>
      <w:tr w:rsidR="001A4E74" w:rsidRPr="0059327F" w14:paraId="5F06EBAB" w14:textId="77777777" w:rsidTr="001A4E74">
        <w:trPr>
          <w:trHeight w:val="20"/>
        </w:trPr>
        <w:tc>
          <w:tcPr>
            <w:tcW w:w="3150" w:type="dxa"/>
          </w:tcPr>
          <w:p w14:paraId="78158C86" w14:textId="77777777" w:rsidR="001A4E74" w:rsidRPr="0059327F" w:rsidRDefault="001A4E74" w:rsidP="001A4E74">
            <w:pPr>
              <w:tabs>
                <w:tab w:val="left" w:pos="900"/>
              </w:tabs>
              <w:spacing w:line="380" w:lineRule="exact"/>
              <w:rPr>
                <w:rFonts w:ascii="Arial" w:hAnsi="Arial" w:cs="Arial"/>
                <w:spacing w:val="-4"/>
                <w:sz w:val="18"/>
                <w:szCs w:val="18"/>
                <w:highlight w:val="yellow"/>
                <w:cs/>
              </w:rPr>
            </w:pPr>
            <w:r w:rsidRPr="0059327F">
              <w:rPr>
                <w:rFonts w:ascii="Arial" w:hAnsi="Arial" w:cs="Arial"/>
                <w:sz w:val="18"/>
                <w:szCs w:val="18"/>
              </w:rPr>
              <w:t>Interest income</w:t>
            </w:r>
          </w:p>
        </w:tc>
        <w:tc>
          <w:tcPr>
            <w:tcW w:w="1012" w:type="dxa"/>
          </w:tcPr>
          <w:p w14:paraId="6DBCD96D" w14:textId="1554CC7E" w:rsidR="001A4E74" w:rsidRPr="0059327F" w:rsidRDefault="00D159AD" w:rsidP="001A4E74">
            <w:pPr>
              <w:tabs>
                <w:tab w:val="decimal" w:pos="612"/>
              </w:tabs>
              <w:spacing w:line="380" w:lineRule="exact"/>
              <w:ind w:right="72"/>
              <w:rPr>
                <w:rFonts w:ascii="Arial" w:hAnsi="Arial" w:cs="Arial"/>
                <w:spacing w:val="-4"/>
                <w:sz w:val="18"/>
                <w:szCs w:val="18"/>
                <w:cs/>
              </w:rPr>
            </w:pPr>
            <w:r>
              <w:rPr>
                <w:rFonts w:ascii="Arial" w:hAnsi="Arial" w:cs="Arial"/>
                <w:spacing w:val="-4"/>
                <w:sz w:val="18"/>
                <w:szCs w:val="18"/>
              </w:rPr>
              <w:t>-</w:t>
            </w:r>
          </w:p>
        </w:tc>
        <w:tc>
          <w:tcPr>
            <w:tcW w:w="1013" w:type="dxa"/>
          </w:tcPr>
          <w:p w14:paraId="00EE2868" w14:textId="77777777" w:rsidR="001A4E74" w:rsidRPr="0059327F" w:rsidRDefault="001A4E74" w:rsidP="001A4E74">
            <w:pPr>
              <w:tabs>
                <w:tab w:val="decimal" w:pos="612"/>
              </w:tabs>
              <w:spacing w:line="380" w:lineRule="exact"/>
              <w:ind w:right="72"/>
              <w:rPr>
                <w:rFonts w:ascii="Arial" w:hAnsi="Arial" w:cs="Arial"/>
                <w:spacing w:val="-4"/>
                <w:sz w:val="18"/>
                <w:szCs w:val="18"/>
                <w:cs/>
              </w:rPr>
            </w:pPr>
            <w:r w:rsidRPr="0059327F">
              <w:rPr>
                <w:rFonts w:ascii="Arial" w:hAnsi="Arial" w:cs="Arial"/>
                <w:spacing w:val="-4"/>
                <w:sz w:val="18"/>
                <w:szCs w:val="18"/>
              </w:rPr>
              <w:t>-</w:t>
            </w:r>
          </w:p>
        </w:tc>
        <w:tc>
          <w:tcPr>
            <w:tcW w:w="1012" w:type="dxa"/>
          </w:tcPr>
          <w:p w14:paraId="4B90D05C" w14:textId="57C02E99" w:rsidR="001A4E74" w:rsidRPr="0059327F" w:rsidRDefault="00542099" w:rsidP="001A4E74">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272</w:t>
            </w:r>
          </w:p>
        </w:tc>
        <w:tc>
          <w:tcPr>
            <w:tcW w:w="1013" w:type="dxa"/>
          </w:tcPr>
          <w:p w14:paraId="0D962434" w14:textId="77777777" w:rsidR="001A4E74" w:rsidRPr="0059327F" w:rsidRDefault="001A4E74" w:rsidP="001A4E74">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352</w:t>
            </w:r>
          </w:p>
        </w:tc>
        <w:tc>
          <w:tcPr>
            <w:tcW w:w="2520" w:type="dxa"/>
          </w:tcPr>
          <w:p w14:paraId="53F7A878" w14:textId="77777777" w:rsidR="001A4E74" w:rsidRPr="0059327F" w:rsidRDefault="001A4E74" w:rsidP="00D40A1A">
            <w:pPr>
              <w:tabs>
                <w:tab w:val="left" w:pos="900"/>
              </w:tabs>
              <w:spacing w:line="380" w:lineRule="exact"/>
              <w:ind w:left="72" w:right="-115" w:hanging="72"/>
              <w:rPr>
                <w:rFonts w:ascii="Arial" w:hAnsi="Arial" w:cs="Arial"/>
                <w:spacing w:val="-4"/>
                <w:sz w:val="18"/>
                <w:szCs w:val="18"/>
                <w:highlight w:val="yellow"/>
                <w:cs/>
              </w:rPr>
            </w:pPr>
            <w:r w:rsidRPr="0059327F">
              <w:rPr>
                <w:rFonts w:ascii="Arial" w:hAnsi="Arial" w:cs="Arial"/>
                <w:spacing w:val="-4"/>
                <w:sz w:val="18"/>
                <w:szCs w:val="18"/>
              </w:rPr>
              <w:t>MLR plus 3% per annum, 5% per annum, 5.25% per annum</w:t>
            </w:r>
            <w:r w:rsidR="00D40A1A" w:rsidRPr="0059327F">
              <w:rPr>
                <w:rFonts w:ascii="Arial" w:hAnsi="Arial" w:cs="Arial"/>
                <w:spacing w:val="-4"/>
                <w:sz w:val="18"/>
                <w:szCs w:val="18"/>
              </w:rPr>
              <w:t xml:space="preserve">, 5.5% per annum </w:t>
            </w:r>
            <w:r w:rsidRPr="0059327F">
              <w:rPr>
                <w:rFonts w:ascii="Arial" w:hAnsi="Arial" w:cs="Arial"/>
                <w:spacing w:val="-4"/>
                <w:sz w:val="18"/>
                <w:szCs w:val="18"/>
              </w:rPr>
              <w:t xml:space="preserve">and </w:t>
            </w:r>
            <w:r w:rsidRPr="0059327F">
              <w:rPr>
                <w:rFonts w:ascii="Arial" w:hAnsi="Arial" w:cs="Arial"/>
                <w:spacing w:val="-4"/>
                <w:sz w:val="18"/>
                <w:szCs w:val="18"/>
                <w:cs/>
              </w:rPr>
              <w:t xml:space="preserve">7.5% </w:t>
            </w:r>
            <w:r w:rsidRPr="0059327F">
              <w:rPr>
                <w:rFonts w:ascii="Arial" w:hAnsi="Arial" w:cs="Arial"/>
                <w:spacing w:val="-4"/>
                <w:sz w:val="18"/>
                <w:szCs w:val="18"/>
              </w:rPr>
              <w:t>per annum</w:t>
            </w:r>
          </w:p>
        </w:tc>
      </w:tr>
      <w:tr w:rsidR="006C23F6" w:rsidRPr="0059327F" w14:paraId="13643DC4" w14:textId="77777777" w:rsidTr="001A4E74">
        <w:trPr>
          <w:trHeight w:val="20"/>
        </w:trPr>
        <w:tc>
          <w:tcPr>
            <w:tcW w:w="3150" w:type="dxa"/>
          </w:tcPr>
          <w:p w14:paraId="1DD89899" w14:textId="54C6248C" w:rsidR="006C23F6" w:rsidRPr="0059327F" w:rsidRDefault="006C23F6" w:rsidP="006C23F6">
            <w:pPr>
              <w:tabs>
                <w:tab w:val="left" w:pos="900"/>
              </w:tabs>
              <w:spacing w:line="380" w:lineRule="exact"/>
              <w:rPr>
                <w:rFonts w:ascii="Arial" w:hAnsi="Arial" w:cs="Arial"/>
                <w:sz w:val="18"/>
                <w:szCs w:val="18"/>
              </w:rPr>
            </w:pPr>
            <w:r w:rsidRPr="0059327F">
              <w:rPr>
                <w:rFonts w:ascii="Arial" w:hAnsi="Arial" w:cs="Arial"/>
                <w:sz w:val="18"/>
                <w:szCs w:val="18"/>
              </w:rPr>
              <w:t>Management fee income</w:t>
            </w:r>
          </w:p>
        </w:tc>
        <w:tc>
          <w:tcPr>
            <w:tcW w:w="1012" w:type="dxa"/>
          </w:tcPr>
          <w:p w14:paraId="1962EA38" w14:textId="7135B884" w:rsidR="006C23F6" w:rsidRPr="0059327F" w:rsidRDefault="00D159AD" w:rsidP="006C23F6">
            <w:pPr>
              <w:tabs>
                <w:tab w:val="decimal" w:pos="612"/>
              </w:tabs>
              <w:spacing w:line="380" w:lineRule="exact"/>
              <w:ind w:right="72"/>
              <w:rPr>
                <w:rFonts w:ascii="Arial" w:hAnsi="Arial" w:cs="Arial"/>
                <w:spacing w:val="-4"/>
                <w:sz w:val="18"/>
                <w:szCs w:val="18"/>
                <w:cs/>
              </w:rPr>
            </w:pPr>
            <w:r>
              <w:rPr>
                <w:rFonts w:ascii="Arial" w:hAnsi="Arial" w:cs="Arial"/>
                <w:spacing w:val="-4"/>
                <w:sz w:val="18"/>
                <w:szCs w:val="18"/>
              </w:rPr>
              <w:t>-</w:t>
            </w:r>
          </w:p>
        </w:tc>
        <w:tc>
          <w:tcPr>
            <w:tcW w:w="1013" w:type="dxa"/>
          </w:tcPr>
          <w:p w14:paraId="02C02882" w14:textId="5074F968" w:rsidR="006C23F6" w:rsidRPr="0059327F" w:rsidRDefault="006C23F6" w:rsidP="006C23F6">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w:t>
            </w:r>
          </w:p>
        </w:tc>
        <w:tc>
          <w:tcPr>
            <w:tcW w:w="1012" w:type="dxa"/>
          </w:tcPr>
          <w:p w14:paraId="20DEC59E" w14:textId="3290EFDC" w:rsidR="006C23F6" w:rsidRPr="0059327F" w:rsidRDefault="006C23F6" w:rsidP="006C23F6">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2</w:t>
            </w:r>
          </w:p>
        </w:tc>
        <w:tc>
          <w:tcPr>
            <w:tcW w:w="1013" w:type="dxa"/>
          </w:tcPr>
          <w:p w14:paraId="1D4FEF55" w14:textId="7D4EA608" w:rsidR="006C23F6" w:rsidRPr="0059327F" w:rsidRDefault="006C23F6" w:rsidP="006C23F6">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32</w:t>
            </w:r>
          </w:p>
        </w:tc>
        <w:tc>
          <w:tcPr>
            <w:tcW w:w="2520" w:type="dxa"/>
          </w:tcPr>
          <w:p w14:paraId="1E9D4B73" w14:textId="4D447C50" w:rsidR="006C23F6" w:rsidRPr="0059327F" w:rsidRDefault="006C23F6" w:rsidP="006C23F6">
            <w:pPr>
              <w:tabs>
                <w:tab w:val="left" w:pos="900"/>
              </w:tabs>
              <w:spacing w:line="380" w:lineRule="exact"/>
              <w:ind w:left="72" w:right="-115" w:hanging="72"/>
              <w:rPr>
                <w:rFonts w:ascii="Arial" w:hAnsi="Arial" w:cs="Arial"/>
                <w:spacing w:val="-4"/>
                <w:sz w:val="18"/>
                <w:szCs w:val="18"/>
              </w:rPr>
            </w:pPr>
            <w:r w:rsidRPr="0059327F">
              <w:rPr>
                <w:rFonts w:ascii="Arial" w:hAnsi="Arial" w:cs="Arial"/>
                <w:sz w:val="18"/>
                <w:szCs w:val="18"/>
              </w:rPr>
              <w:t>Contract price</w:t>
            </w:r>
          </w:p>
        </w:tc>
      </w:tr>
      <w:tr w:rsidR="005B6BF2" w:rsidRPr="0059327F" w14:paraId="77F7EFE6" w14:textId="77777777" w:rsidTr="001A4E74">
        <w:trPr>
          <w:trHeight w:val="20"/>
        </w:trPr>
        <w:tc>
          <w:tcPr>
            <w:tcW w:w="3150" w:type="dxa"/>
          </w:tcPr>
          <w:p w14:paraId="278BE46D" w14:textId="72BFE315" w:rsidR="005B6BF2" w:rsidRPr="0059327F" w:rsidRDefault="005B6BF2" w:rsidP="005B6BF2">
            <w:pPr>
              <w:tabs>
                <w:tab w:val="left" w:pos="900"/>
              </w:tabs>
              <w:spacing w:line="380" w:lineRule="exact"/>
              <w:rPr>
                <w:rFonts w:ascii="Arial" w:hAnsi="Arial" w:cs="Arial"/>
                <w:spacing w:val="-4"/>
                <w:sz w:val="18"/>
                <w:szCs w:val="18"/>
                <w:highlight w:val="yellow"/>
                <w:cs/>
              </w:rPr>
            </w:pPr>
            <w:r w:rsidRPr="0059327F">
              <w:rPr>
                <w:rFonts w:ascii="Arial" w:hAnsi="Arial" w:cs="Arial"/>
                <w:sz w:val="18"/>
                <w:szCs w:val="18"/>
              </w:rPr>
              <w:t xml:space="preserve">Cost of interior service </w:t>
            </w:r>
            <w:r w:rsidRPr="0059327F">
              <w:rPr>
                <w:rFonts w:ascii="Arial" w:hAnsi="Arial" w:cs="Arial"/>
                <w:sz w:val="18"/>
                <w:szCs w:val="18"/>
                <w:vertAlign w:val="superscript"/>
              </w:rPr>
              <w:t>(1)</w:t>
            </w:r>
          </w:p>
        </w:tc>
        <w:tc>
          <w:tcPr>
            <w:tcW w:w="1012" w:type="dxa"/>
          </w:tcPr>
          <w:p w14:paraId="3CC6F341" w14:textId="34F48961" w:rsidR="005B6BF2" w:rsidRPr="0059327F" w:rsidRDefault="00D159AD" w:rsidP="005B6BF2">
            <w:pPr>
              <w:tabs>
                <w:tab w:val="decimal" w:pos="612"/>
              </w:tabs>
              <w:spacing w:line="380" w:lineRule="exact"/>
              <w:ind w:right="72"/>
              <w:rPr>
                <w:rFonts w:ascii="Arial" w:hAnsi="Arial" w:cs="Arial"/>
                <w:spacing w:val="-4"/>
                <w:sz w:val="18"/>
                <w:szCs w:val="18"/>
              </w:rPr>
            </w:pPr>
            <w:r>
              <w:rPr>
                <w:rFonts w:ascii="Arial" w:hAnsi="Arial" w:cs="Arial"/>
                <w:spacing w:val="-4"/>
                <w:sz w:val="18"/>
                <w:szCs w:val="18"/>
              </w:rPr>
              <w:t>-</w:t>
            </w:r>
          </w:p>
        </w:tc>
        <w:tc>
          <w:tcPr>
            <w:tcW w:w="1013" w:type="dxa"/>
          </w:tcPr>
          <w:p w14:paraId="376ECD4B" w14:textId="7466D8F4" w:rsidR="005B6BF2" w:rsidRPr="0059327F" w:rsidRDefault="005B6BF2" w:rsidP="005B6BF2">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w:t>
            </w:r>
          </w:p>
        </w:tc>
        <w:tc>
          <w:tcPr>
            <w:tcW w:w="1012" w:type="dxa"/>
          </w:tcPr>
          <w:p w14:paraId="30C6976E" w14:textId="52EE2AF8" w:rsidR="005B6BF2" w:rsidRPr="0059327F" w:rsidRDefault="005B6BF2" w:rsidP="005B6BF2">
            <w:pPr>
              <w:tabs>
                <w:tab w:val="decimal" w:pos="612"/>
              </w:tabs>
              <w:spacing w:line="380" w:lineRule="exact"/>
              <w:ind w:right="72"/>
              <w:rPr>
                <w:rFonts w:ascii="Arial" w:hAnsi="Arial" w:cs="Arial"/>
                <w:spacing w:val="-4"/>
                <w:sz w:val="18"/>
                <w:szCs w:val="18"/>
              </w:rPr>
            </w:pPr>
            <w:r>
              <w:rPr>
                <w:rFonts w:ascii="Arial" w:hAnsi="Arial" w:cs="Arial"/>
                <w:spacing w:val="-4"/>
                <w:sz w:val="18"/>
                <w:szCs w:val="18"/>
              </w:rPr>
              <w:t>10</w:t>
            </w:r>
          </w:p>
        </w:tc>
        <w:tc>
          <w:tcPr>
            <w:tcW w:w="1013" w:type="dxa"/>
          </w:tcPr>
          <w:p w14:paraId="4DAC20FD" w14:textId="3275407C" w:rsidR="005B6BF2" w:rsidRPr="0059327F" w:rsidRDefault="005B6BF2" w:rsidP="005B6BF2">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2</w:t>
            </w:r>
          </w:p>
        </w:tc>
        <w:tc>
          <w:tcPr>
            <w:tcW w:w="2520" w:type="dxa"/>
          </w:tcPr>
          <w:p w14:paraId="5F7A756E" w14:textId="0F5F5F14" w:rsidR="005B6BF2" w:rsidRPr="0059327F" w:rsidRDefault="005B6BF2" w:rsidP="005B6BF2">
            <w:pPr>
              <w:tabs>
                <w:tab w:val="left" w:pos="900"/>
              </w:tabs>
              <w:spacing w:line="380" w:lineRule="exact"/>
              <w:ind w:left="72" w:hanging="72"/>
              <w:rPr>
                <w:rFonts w:ascii="Arial" w:hAnsi="Arial" w:cs="Arial"/>
                <w:spacing w:val="-4"/>
                <w:sz w:val="18"/>
                <w:szCs w:val="18"/>
                <w:highlight w:val="yellow"/>
                <w:cs/>
              </w:rPr>
            </w:pPr>
            <w:r w:rsidRPr="0059327F">
              <w:rPr>
                <w:rFonts w:ascii="Arial" w:hAnsi="Arial" w:cs="Arial"/>
                <w:sz w:val="18"/>
                <w:szCs w:val="18"/>
              </w:rPr>
              <w:t>Contract price</w:t>
            </w:r>
          </w:p>
        </w:tc>
      </w:tr>
      <w:tr w:rsidR="005B6BF2" w:rsidRPr="0059327F" w14:paraId="709872BC" w14:textId="77777777" w:rsidTr="001A4E74">
        <w:trPr>
          <w:trHeight w:val="20"/>
        </w:trPr>
        <w:tc>
          <w:tcPr>
            <w:tcW w:w="3150" w:type="dxa"/>
          </w:tcPr>
          <w:p w14:paraId="7DBB3CD1" w14:textId="77777777" w:rsidR="005B6BF2" w:rsidRPr="0059327F" w:rsidRDefault="005B6BF2" w:rsidP="005B6BF2">
            <w:pPr>
              <w:tabs>
                <w:tab w:val="left" w:pos="900"/>
              </w:tabs>
              <w:spacing w:line="380" w:lineRule="exact"/>
              <w:rPr>
                <w:rFonts w:ascii="Arial" w:hAnsi="Arial" w:cs="Arial"/>
                <w:sz w:val="18"/>
                <w:szCs w:val="18"/>
              </w:rPr>
            </w:pPr>
            <w:r w:rsidRPr="0059327F">
              <w:rPr>
                <w:rFonts w:ascii="Arial" w:hAnsi="Arial" w:cs="Arial"/>
                <w:sz w:val="18"/>
                <w:szCs w:val="18"/>
              </w:rPr>
              <w:t>Interest expenses</w:t>
            </w:r>
          </w:p>
        </w:tc>
        <w:tc>
          <w:tcPr>
            <w:tcW w:w="1012" w:type="dxa"/>
          </w:tcPr>
          <w:p w14:paraId="13191E48" w14:textId="24471798" w:rsidR="005B6BF2" w:rsidRPr="0059327F" w:rsidRDefault="00D159AD" w:rsidP="005B6BF2">
            <w:pPr>
              <w:tabs>
                <w:tab w:val="decimal" w:pos="612"/>
              </w:tabs>
              <w:spacing w:line="380" w:lineRule="exact"/>
              <w:ind w:right="72"/>
              <w:rPr>
                <w:rFonts w:ascii="Arial" w:hAnsi="Arial" w:cs="Arial"/>
                <w:spacing w:val="-4"/>
                <w:sz w:val="18"/>
                <w:szCs w:val="18"/>
              </w:rPr>
            </w:pPr>
            <w:r>
              <w:rPr>
                <w:rFonts w:ascii="Arial" w:hAnsi="Arial" w:cs="Arial"/>
                <w:spacing w:val="-4"/>
                <w:sz w:val="18"/>
                <w:szCs w:val="18"/>
              </w:rPr>
              <w:t>-</w:t>
            </w:r>
          </w:p>
        </w:tc>
        <w:tc>
          <w:tcPr>
            <w:tcW w:w="1013" w:type="dxa"/>
          </w:tcPr>
          <w:p w14:paraId="45AB697A" w14:textId="77777777" w:rsidR="005B6BF2" w:rsidRPr="0059327F" w:rsidRDefault="005B6BF2" w:rsidP="005B6BF2">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w:t>
            </w:r>
          </w:p>
        </w:tc>
        <w:tc>
          <w:tcPr>
            <w:tcW w:w="1012" w:type="dxa"/>
          </w:tcPr>
          <w:p w14:paraId="5BFA456F" w14:textId="1EEC57F7" w:rsidR="005B6BF2" w:rsidRPr="0059327F" w:rsidRDefault="005B6BF2" w:rsidP="005B6BF2">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107</w:t>
            </w:r>
          </w:p>
        </w:tc>
        <w:tc>
          <w:tcPr>
            <w:tcW w:w="1013" w:type="dxa"/>
          </w:tcPr>
          <w:p w14:paraId="2B46A48B" w14:textId="77777777" w:rsidR="005B6BF2" w:rsidRPr="0059327F" w:rsidRDefault="005B6BF2" w:rsidP="005B6BF2">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113</w:t>
            </w:r>
          </w:p>
        </w:tc>
        <w:tc>
          <w:tcPr>
            <w:tcW w:w="2520" w:type="dxa"/>
          </w:tcPr>
          <w:p w14:paraId="50232D94" w14:textId="77777777" w:rsidR="005B6BF2" w:rsidRPr="0059327F" w:rsidRDefault="005B6BF2" w:rsidP="005B6BF2">
            <w:pPr>
              <w:tabs>
                <w:tab w:val="left" w:pos="900"/>
              </w:tabs>
              <w:spacing w:line="380" w:lineRule="exact"/>
              <w:ind w:left="72" w:hanging="72"/>
              <w:rPr>
                <w:rFonts w:ascii="Arial" w:hAnsi="Arial" w:cs="Arial"/>
                <w:sz w:val="18"/>
                <w:szCs w:val="18"/>
              </w:rPr>
            </w:pPr>
            <w:r w:rsidRPr="0059327F">
              <w:rPr>
                <w:rFonts w:ascii="Arial" w:hAnsi="Arial" w:cs="Arial"/>
                <w:sz w:val="18"/>
                <w:szCs w:val="18"/>
              </w:rPr>
              <w:t>1.75% per annum and 3</w:t>
            </w:r>
            <w:r w:rsidRPr="0059327F">
              <w:rPr>
                <w:rFonts w:ascii="Arial" w:hAnsi="Arial" w:cs="Arial"/>
                <w:sz w:val="18"/>
                <w:szCs w:val="18"/>
                <w:cs/>
              </w:rPr>
              <w:t xml:space="preserve">% </w:t>
            </w:r>
            <w:r w:rsidRPr="0059327F">
              <w:rPr>
                <w:rFonts w:ascii="Arial" w:hAnsi="Arial" w:cs="Arial"/>
                <w:sz w:val="18"/>
                <w:szCs w:val="18"/>
              </w:rPr>
              <w:t>per annum</w:t>
            </w:r>
          </w:p>
        </w:tc>
      </w:tr>
      <w:tr w:rsidR="005B6BF2" w:rsidRPr="0059327F" w14:paraId="5669000F" w14:textId="77777777" w:rsidTr="001A4E74">
        <w:trPr>
          <w:trHeight w:val="20"/>
        </w:trPr>
        <w:tc>
          <w:tcPr>
            <w:tcW w:w="3150" w:type="dxa"/>
          </w:tcPr>
          <w:p w14:paraId="321968DA" w14:textId="77777777" w:rsidR="005B6BF2" w:rsidRPr="0059327F" w:rsidRDefault="005B6BF2" w:rsidP="005B6BF2">
            <w:pPr>
              <w:tabs>
                <w:tab w:val="left" w:pos="900"/>
              </w:tabs>
              <w:spacing w:line="380" w:lineRule="exact"/>
              <w:rPr>
                <w:rFonts w:ascii="Arial" w:hAnsi="Arial" w:cs="Arial"/>
                <w:sz w:val="18"/>
                <w:szCs w:val="18"/>
              </w:rPr>
            </w:pPr>
          </w:p>
        </w:tc>
        <w:tc>
          <w:tcPr>
            <w:tcW w:w="1012" w:type="dxa"/>
          </w:tcPr>
          <w:p w14:paraId="13D83D4D" w14:textId="77777777" w:rsidR="005B6BF2" w:rsidRPr="0059327F" w:rsidRDefault="005B6BF2" w:rsidP="005B6BF2">
            <w:pPr>
              <w:tabs>
                <w:tab w:val="decimal" w:pos="612"/>
              </w:tabs>
              <w:spacing w:line="380" w:lineRule="exact"/>
              <w:ind w:right="72"/>
              <w:rPr>
                <w:rFonts w:ascii="Arial" w:hAnsi="Arial" w:cs="Arial"/>
                <w:spacing w:val="-4"/>
                <w:sz w:val="18"/>
                <w:szCs w:val="18"/>
              </w:rPr>
            </w:pPr>
          </w:p>
        </w:tc>
        <w:tc>
          <w:tcPr>
            <w:tcW w:w="1013" w:type="dxa"/>
          </w:tcPr>
          <w:p w14:paraId="69B47F19" w14:textId="77777777" w:rsidR="005B6BF2" w:rsidRPr="0059327F" w:rsidRDefault="005B6BF2" w:rsidP="005B6BF2">
            <w:pPr>
              <w:tabs>
                <w:tab w:val="decimal" w:pos="612"/>
              </w:tabs>
              <w:spacing w:line="380" w:lineRule="exact"/>
              <w:ind w:right="72"/>
              <w:rPr>
                <w:rFonts w:ascii="Arial" w:hAnsi="Arial" w:cs="Arial"/>
                <w:spacing w:val="-4"/>
                <w:sz w:val="18"/>
                <w:szCs w:val="18"/>
              </w:rPr>
            </w:pPr>
          </w:p>
        </w:tc>
        <w:tc>
          <w:tcPr>
            <w:tcW w:w="1012" w:type="dxa"/>
          </w:tcPr>
          <w:p w14:paraId="4C7CD0E7" w14:textId="77777777" w:rsidR="005B6BF2" w:rsidRPr="0059327F" w:rsidRDefault="005B6BF2" w:rsidP="005B6BF2">
            <w:pPr>
              <w:tabs>
                <w:tab w:val="decimal" w:pos="612"/>
              </w:tabs>
              <w:spacing w:line="380" w:lineRule="exact"/>
              <w:ind w:right="72"/>
              <w:rPr>
                <w:rFonts w:ascii="Arial" w:hAnsi="Arial" w:cs="Arial"/>
                <w:spacing w:val="-4"/>
                <w:sz w:val="18"/>
                <w:szCs w:val="18"/>
              </w:rPr>
            </w:pPr>
          </w:p>
        </w:tc>
        <w:tc>
          <w:tcPr>
            <w:tcW w:w="1013" w:type="dxa"/>
          </w:tcPr>
          <w:p w14:paraId="6B66FA31" w14:textId="77777777" w:rsidR="005B6BF2" w:rsidRPr="0059327F" w:rsidRDefault="005B6BF2" w:rsidP="005B6BF2">
            <w:pPr>
              <w:tabs>
                <w:tab w:val="decimal" w:pos="612"/>
              </w:tabs>
              <w:spacing w:line="380" w:lineRule="exact"/>
              <w:ind w:right="72"/>
              <w:rPr>
                <w:rFonts w:ascii="Arial" w:hAnsi="Arial" w:cs="Arial"/>
                <w:spacing w:val="-4"/>
                <w:sz w:val="18"/>
                <w:szCs w:val="18"/>
              </w:rPr>
            </w:pPr>
          </w:p>
        </w:tc>
        <w:tc>
          <w:tcPr>
            <w:tcW w:w="2520" w:type="dxa"/>
          </w:tcPr>
          <w:p w14:paraId="6899268E" w14:textId="77777777" w:rsidR="005B6BF2" w:rsidRPr="0059327F" w:rsidRDefault="005B6BF2" w:rsidP="005B6BF2">
            <w:pPr>
              <w:tabs>
                <w:tab w:val="left" w:pos="900"/>
              </w:tabs>
              <w:spacing w:line="380" w:lineRule="exact"/>
              <w:ind w:left="72" w:hanging="72"/>
              <w:rPr>
                <w:rFonts w:ascii="Arial" w:hAnsi="Arial" w:cs="Arial"/>
                <w:sz w:val="18"/>
                <w:szCs w:val="18"/>
              </w:rPr>
            </w:pPr>
          </w:p>
        </w:tc>
      </w:tr>
      <w:tr w:rsidR="005B6BF2" w:rsidRPr="0059327F" w14:paraId="15866947" w14:textId="77777777" w:rsidTr="001A4E74">
        <w:trPr>
          <w:trHeight w:val="20"/>
        </w:trPr>
        <w:tc>
          <w:tcPr>
            <w:tcW w:w="3150" w:type="dxa"/>
          </w:tcPr>
          <w:p w14:paraId="15341D90" w14:textId="77777777" w:rsidR="005B6BF2" w:rsidRPr="0059327F" w:rsidRDefault="005B6BF2" w:rsidP="005B6BF2">
            <w:pPr>
              <w:spacing w:line="380" w:lineRule="exact"/>
              <w:ind w:left="162" w:right="-36" w:hanging="162"/>
              <w:rPr>
                <w:rFonts w:ascii="Arial" w:hAnsi="Arial" w:cs="Arial"/>
                <w:sz w:val="18"/>
                <w:szCs w:val="18"/>
                <w:u w:val="single"/>
                <w:cs/>
              </w:rPr>
            </w:pPr>
            <w:r w:rsidRPr="0059327F">
              <w:rPr>
                <w:rFonts w:ascii="Arial" w:hAnsi="Arial" w:cs="Arial"/>
                <w:sz w:val="18"/>
                <w:szCs w:val="18"/>
                <w:u w:val="single"/>
              </w:rPr>
              <w:t>Transactions with joint ventures</w:t>
            </w:r>
          </w:p>
        </w:tc>
        <w:tc>
          <w:tcPr>
            <w:tcW w:w="1012" w:type="dxa"/>
            <w:vAlign w:val="bottom"/>
          </w:tcPr>
          <w:p w14:paraId="0B5ED630" w14:textId="77777777" w:rsidR="005B6BF2" w:rsidRPr="0059327F" w:rsidRDefault="005B6BF2" w:rsidP="005B6BF2">
            <w:pPr>
              <w:tabs>
                <w:tab w:val="decimal" w:pos="612"/>
              </w:tabs>
              <w:spacing w:line="380" w:lineRule="exact"/>
              <w:ind w:right="72"/>
              <w:rPr>
                <w:rFonts w:ascii="Arial" w:hAnsi="Arial" w:cs="Arial"/>
                <w:spacing w:val="-4"/>
                <w:sz w:val="18"/>
                <w:szCs w:val="18"/>
              </w:rPr>
            </w:pPr>
          </w:p>
        </w:tc>
        <w:tc>
          <w:tcPr>
            <w:tcW w:w="1013" w:type="dxa"/>
            <w:vAlign w:val="bottom"/>
          </w:tcPr>
          <w:p w14:paraId="504B9DBE" w14:textId="77777777" w:rsidR="005B6BF2" w:rsidRPr="0059327F" w:rsidRDefault="005B6BF2" w:rsidP="005B6BF2">
            <w:pPr>
              <w:tabs>
                <w:tab w:val="decimal" w:pos="612"/>
              </w:tabs>
              <w:spacing w:line="380" w:lineRule="exact"/>
              <w:ind w:right="72"/>
              <w:rPr>
                <w:rFonts w:ascii="Arial" w:hAnsi="Arial" w:cs="Arial"/>
                <w:spacing w:val="-4"/>
                <w:sz w:val="18"/>
                <w:szCs w:val="18"/>
              </w:rPr>
            </w:pPr>
          </w:p>
        </w:tc>
        <w:tc>
          <w:tcPr>
            <w:tcW w:w="1012" w:type="dxa"/>
            <w:vAlign w:val="bottom"/>
          </w:tcPr>
          <w:p w14:paraId="7FEF6599" w14:textId="77777777" w:rsidR="005B6BF2" w:rsidRPr="0059327F" w:rsidRDefault="005B6BF2" w:rsidP="005B6BF2">
            <w:pPr>
              <w:tabs>
                <w:tab w:val="decimal" w:pos="612"/>
              </w:tabs>
              <w:spacing w:line="380" w:lineRule="exact"/>
              <w:ind w:right="72"/>
              <w:rPr>
                <w:rFonts w:ascii="Arial" w:hAnsi="Arial" w:cs="Arial"/>
                <w:spacing w:val="-4"/>
                <w:sz w:val="18"/>
                <w:szCs w:val="18"/>
              </w:rPr>
            </w:pPr>
          </w:p>
        </w:tc>
        <w:tc>
          <w:tcPr>
            <w:tcW w:w="1013" w:type="dxa"/>
            <w:vAlign w:val="bottom"/>
          </w:tcPr>
          <w:p w14:paraId="1E19AE26" w14:textId="77777777" w:rsidR="005B6BF2" w:rsidRPr="0059327F" w:rsidRDefault="005B6BF2" w:rsidP="005B6BF2">
            <w:pPr>
              <w:tabs>
                <w:tab w:val="decimal" w:pos="612"/>
              </w:tabs>
              <w:spacing w:line="380" w:lineRule="exact"/>
              <w:ind w:right="72"/>
              <w:rPr>
                <w:rFonts w:ascii="Arial" w:hAnsi="Arial" w:cs="Arial"/>
                <w:spacing w:val="-4"/>
                <w:sz w:val="18"/>
                <w:szCs w:val="18"/>
              </w:rPr>
            </w:pPr>
          </w:p>
        </w:tc>
        <w:tc>
          <w:tcPr>
            <w:tcW w:w="2520" w:type="dxa"/>
          </w:tcPr>
          <w:p w14:paraId="5A3A9C2E" w14:textId="77777777" w:rsidR="005B6BF2" w:rsidRPr="0059327F" w:rsidRDefault="005B6BF2" w:rsidP="005B6BF2">
            <w:pPr>
              <w:tabs>
                <w:tab w:val="left" w:pos="900"/>
              </w:tabs>
              <w:spacing w:line="380" w:lineRule="exact"/>
              <w:ind w:left="72" w:hanging="72"/>
              <w:rPr>
                <w:rFonts w:ascii="Arial" w:hAnsi="Arial" w:cs="Arial"/>
                <w:spacing w:val="-4"/>
                <w:sz w:val="18"/>
                <w:szCs w:val="18"/>
                <w:highlight w:val="yellow"/>
                <w:cs/>
              </w:rPr>
            </w:pPr>
          </w:p>
        </w:tc>
      </w:tr>
      <w:tr w:rsidR="005B6BF2" w:rsidRPr="0059327F" w14:paraId="31E324F5" w14:textId="77777777" w:rsidTr="001A4E74">
        <w:trPr>
          <w:trHeight w:val="20"/>
        </w:trPr>
        <w:tc>
          <w:tcPr>
            <w:tcW w:w="3150" w:type="dxa"/>
          </w:tcPr>
          <w:p w14:paraId="67F2DCAF" w14:textId="77777777" w:rsidR="005B6BF2" w:rsidRPr="0059327F" w:rsidRDefault="005B6BF2" w:rsidP="005B6BF2">
            <w:pPr>
              <w:tabs>
                <w:tab w:val="left" w:pos="900"/>
              </w:tabs>
              <w:spacing w:line="380" w:lineRule="exact"/>
              <w:rPr>
                <w:rFonts w:ascii="Arial" w:eastAsia="MS Mincho" w:hAnsi="Arial" w:cs="Arial"/>
                <w:spacing w:val="-4"/>
                <w:sz w:val="18"/>
                <w:szCs w:val="18"/>
                <w:highlight w:val="yellow"/>
                <w:cs/>
              </w:rPr>
            </w:pPr>
            <w:r w:rsidRPr="0059327F">
              <w:rPr>
                <w:rFonts w:ascii="Arial" w:hAnsi="Arial" w:cs="Arial"/>
                <w:sz w:val="18"/>
                <w:szCs w:val="18"/>
              </w:rPr>
              <w:t>Interest income</w:t>
            </w:r>
          </w:p>
        </w:tc>
        <w:tc>
          <w:tcPr>
            <w:tcW w:w="1012" w:type="dxa"/>
            <w:vAlign w:val="bottom"/>
          </w:tcPr>
          <w:p w14:paraId="6B0901F5" w14:textId="5660F563" w:rsidR="005B6BF2" w:rsidRPr="0059327F" w:rsidRDefault="00D159AD" w:rsidP="005B6BF2">
            <w:pPr>
              <w:tabs>
                <w:tab w:val="decimal" w:pos="612"/>
              </w:tabs>
              <w:spacing w:line="380" w:lineRule="exact"/>
              <w:ind w:right="72"/>
              <w:rPr>
                <w:rFonts w:ascii="Arial" w:hAnsi="Arial" w:cs="Arial"/>
                <w:spacing w:val="-4"/>
                <w:sz w:val="18"/>
                <w:szCs w:val="18"/>
              </w:rPr>
            </w:pPr>
            <w:r>
              <w:rPr>
                <w:rFonts w:ascii="Arial" w:hAnsi="Arial" w:cs="Arial"/>
                <w:spacing w:val="-4"/>
                <w:sz w:val="18"/>
                <w:szCs w:val="18"/>
              </w:rPr>
              <w:t>-</w:t>
            </w:r>
          </w:p>
        </w:tc>
        <w:tc>
          <w:tcPr>
            <w:tcW w:w="1013" w:type="dxa"/>
            <w:vAlign w:val="bottom"/>
          </w:tcPr>
          <w:p w14:paraId="539D12C8" w14:textId="77777777" w:rsidR="005B6BF2" w:rsidRPr="0059327F" w:rsidRDefault="005B6BF2" w:rsidP="005B6BF2">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30</w:t>
            </w:r>
          </w:p>
        </w:tc>
        <w:tc>
          <w:tcPr>
            <w:tcW w:w="1012" w:type="dxa"/>
            <w:vAlign w:val="bottom"/>
          </w:tcPr>
          <w:p w14:paraId="4BE66962" w14:textId="4EC82CD4" w:rsidR="005B6BF2" w:rsidRPr="0059327F" w:rsidRDefault="005B6BF2" w:rsidP="005B6BF2">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w:t>
            </w:r>
          </w:p>
        </w:tc>
        <w:tc>
          <w:tcPr>
            <w:tcW w:w="1013" w:type="dxa"/>
            <w:vAlign w:val="bottom"/>
          </w:tcPr>
          <w:p w14:paraId="6165AF90" w14:textId="77777777" w:rsidR="005B6BF2" w:rsidRPr="0059327F" w:rsidRDefault="005B6BF2" w:rsidP="005B6BF2">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30</w:t>
            </w:r>
          </w:p>
        </w:tc>
        <w:tc>
          <w:tcPr>
            <w:tcW w:w="2520" w:type="dxa"/>
          </w:tcPr>
          <w:p w14:paraId="150D14C9" w14:textId="77777777" w:rsidR="005B6BF2" w:rsidRPr="0059327F" w:rsidRDefault="005B6BF2" w:rsidP="005B6BF2">
            <w:pPr>
              <w:tabs>
                <w:tab w:val="left" w:pos="900"/>
              </w:tabs>
              <w:spacing w:line="380" w:lineRule="exact"/>
              <w:ind w:left="72" w:hanging="72"/>
              <w:rPr>
                <w:rFonts w:ascii="Arial" w:hAnsi="Arial" w:cs="Arial"/>
                <w:spacing w:val="-4"/>
                <w:sz w:val="18"/>
                <w:szCs w:val="18"/>
                <w:highlight w:val="yellow"/>
                <w:cs/>
              </w:rPr>
            </w:pPr>
            <w:r w:rsidRPr="0059327F">
              <w:rPr>
                <w:rFonts w:ascii="Arial" w:hAnsi="Arial" w:cs="Arial"/>
                <w:sz w:val="18"/>
                <w:szCs w:val="18"/>
                <w:cs/>
              </w:rPr>
              <w:t xml:space="preserve">7.5% </w:t>
            </w:r>
            <w:r w:rsidRPr="0059327F">
              <w:rPr>
                <w:rFonts w:ascii="Arial" w:hAnsi="Arial" w:cs="Arial"/>
                <w:sz w:val="18"/>
                <w:szCs w:val="18"/>
              </w:rPr>
              <w:t>per annum</w:t>
            </w:r>
          </w:p>
        </w:tc>
      </w:tr>
      <w:tr w:rsidR="005B6BF2" w:rsidRPr="0059327F" w14:paraId="21F6828D" w14:textId="77777777" w:rsidTr="006C23F6">
        <w:trPr>
          <w:trHeight w:val="20"/>
        </w:trPr>
        <w:tc>
          <w:tcPr>
            <w:tcW w:w="3150" w:type="dxa"/>
          </w:tcPr>
          <w:p w14:paraId="21DC86FA" w14:textId="6AA1FA40" w:rsidR="005B6BF2" w:rsidRPr="0059327F" w:rsidRDefault="005B6BF2" w:rsidP="005B6BF2">
            <w:pPr>
              <w:tabs>
                <w:tab w:val="left" w:pos="900"/>
              </w:tabs>
              <w:spacing w:line="380" w:lineRule="exact"/>
              <w:rPr>
                <w:rFonts w:ascii="Arial" w:hAnsi="Arial" w:cs="Arial"/>
                <w:sz w:val="18"/>
                <w:szCs w:val="18"/>
              </w:rPr>
            </w:pPr>
            <w:r w:rsidRPr="0059327F">
              <w:rPr>
                <w:rFonts w:ascii="Arial" w:hAnsi="Arial" w:cs="Arial"/>
                <w:sz w:val="18"/>
                <w:szCs w:val="18"/>
              </w:rPr>
              <w:t>Management fee income</w:t>
            </w:r>
          </w:p>
        </w:tc>
        <w:tc>
          <w:tcPr>
            <w:tcW w:w="1012" w:type="dxa"/>
          </w:tcPr>
          <w:p w14:paraId="2432EF60" w14:textId="60B2C8A1" w:rsidR="005B6BF2" w:rsidRPr="0059327F" w:rsidRDefault="00D159AD" w:rsidP="005B6BF2">
            <w:pPr>
              <w:tabs>
                <w:tab w:val="decimal" w:pos="612"/>
              </w:tabs>
              <w:spacing w:line="380" w:lineRule="exact"/>
              <w:ind w:right="72"/>
              <w:rPr>
                <w:rFonts w:ascii="Arial" w:hAnsi="Arial" w:cs="Arial"/>
                <w:spacing w:val="-4"/>
                <w:sz w:val="18"/>
                <w:szCs w:val="18"/>
              </w:rPr>
            </w:pPr>
            <w:r>
              <w:rPr>
                <w:rFonts w:ascii="Arial" w:hAnsi="Arial" w:cs="Arial"/>
                <w:spacing w:val="-4"/>
                <w:sz w:val="18"/>
                <w:szCs w:val="18"/>
              </w:rPr>
              <w:t>-</w:t>
            </w:r>
          </w:p>
        </w:tc>
        <w:tc>
          <w:tcPr>
            <w:tcW w:w="1013" w:type="dxa"/>
          </w:tcPr>
          <w:p w14:paraId="51160573" w14:textId="630A591E" w:rsidR="005B6BF2" w:rsidRPr="0059327F" w:rsidRDefault="005B6BF2" w:rsidP="005B6BF2">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3</w:t>
            </w:r>
          </w:p>
        </w:tc>
        <w:tc>
          <w:tcPr>
            <w:tcW w:w="1012" w:type="dxa"/>
          </w:tcPr>
          <w:p w14:paraId="54DBE2DE" w14:textId="1F09B502" w:rsidR="005B6BF2" w:rsidRPr="0059327F" w:rsidRDefault="005B6BF2" w:rsidP="005B6BF2">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w:t>
            </w:r>
          </w:p>
        </w:tc>
        <w:tc>
          <w:tcPr>
            <w:tcW w:w="1013" w:type="dxa"/>
          </w:tcPr>
          <w:p w14:paraId="129B538A" w14:textId="5271D0C9" w:rsidR="005B6BF2" w:rsidRPr="0059327F" w:rsidRDefault="005B6BF2" w:rsidP="005B6BF2">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3</w:t>
            </w:r>
          </w:p>
        </w:tc>
        <w:tc>
          <w:tcPr>
            <w:tcW w:w="2520" w:type="dxa"/>
            <w:vAlign w:val="bottom"/>
          </w:tcPr>
          <w:p w14:paraId="6BE09665" w14:textId="73639EA9" w:rsidR="005B6BF2" w:rsidRPr="0059327F" w:rsidRDefault="005B6BF2" w:rsidP="005B6BF2">
            <w:pPr>
              <w:tabs>
                <w:tab w:val="left" w:pos="900"/>
              </w:tabs>
              <w:spacing w:line="380" w:lineRule="exact"/>
              <w:ind w:left="72" w:hanging="72"/>
              <w:rPr>
                <w:rFonts w:ascii="Arial" w:hAnsi="Arial" w:cs="Arial"/>
                <w:sz w:val="18"/>
                <w:szCs w:val="18"/>
                <w:cs/>
              </w:rPr>
            </w:pPr>
            <w:r w:rsidRPr="0059327F">
              <w:rPr>
                <w:rFonts w:ascii="Arial" w:hAnsi="Arial" w:cs="Arial"/>
                <w:sz w:val="18"/>
                <w:szCs w:val="18"/>
              </w:rPr>
              <w:t>As agreed and contract price</w:t>
            </w:r>
          </w:p>
        </w:tc>
      </w:tr>
      <w:tr w:rsidR="005B6BF2" w:rsidRPr="0059327F" w14:paraId="401543B9" w14:textId="77777777" w:rsidTr="001A4E74">
        <w:trPr>
          <w:trHeight w:val="20"/>
        </w:trPr>
        <w:tc>
          <w:tcPr>
            <w:tcW w:w="3150" w:type="dxa"/>
          </w:tcPr>
          <w:p w14:paraId="720D9ED9" w14:textId="77777777" w:rsidR="005B6BF2" w:rsidRPr="0059327F" w:rsidRDefault="005B6BF2" w:rsidP="005B6BF2">
            <w:pPr>
              <w:tabs>
                <w:tab w:val="left" w:pos="900"/>
              </w:tabs>
              <w:spacing w:line="380" w:lineRule="exact"/>
              <w:rPr>
                <w:rFonts w:ascii="Arial" w:eastAsia="MS Mincho" w:hAnsi="Arial" w:cs="Arial"/>
                <w:spacing w:val="-4"/>
                <w:sz w:val="18"/>
                <w:szCs w:val="18"/>
                <w:highlight w:val="yellow"/>
                <w:cs/>
              </w:rPr>
            </w:pPr>
            <w:r w:rsidRPr="0059327F">
              <w:rPr>
                <w:rFonts w:ascii="Arial" w:hAnsi="Arial" w:cs="Arial"/>
                <w:sz w:val="18"/>
                <w:szCs w:val="18"/>
              </w:rPr>
              <w:t>Other expenses</w:t>
            </w:r>
          </w:p>
        </w:tc>
        <w:tc>
          <w:tcPr>
            <w:tcW w:w="1012" w:type="dxa"/>
            <w:vAlign w:val="bottom"/>
          </w:tcPr>
          <w:p w14:paraId="0F93CE7D" w14:textId="45C7B762" w:rsidR="005B6BF2" w:rsidRPr="0059327F" w:rsidRDefault="00D159AD" w:rsidP="005B6BF2">
            <w:pPr>
              <w:tabs>
                <w:tab w:val="decimal" w:pos="612"/>
              </w:tabs>
              <w:spacing w:line="380" w:lineRule="exact"/>
              <w:ind w:right="72"/>
              <w:rPr>
                <w:rFonts w:ascii="Arial" w:hAnsi="Arial" w:cs="Arial"/>
                <w:spacing w:val="-4"/>
                <w:sz w:val="18"/>
                <w:szCs w:val="18"/>
              </w:rPr>
            </w:pPr>
            <w:r>
              <w:rPr>
                <w:rFonts w:ascii="Arial" w:hAnsi="Arial" w:cs="Arial"/>
                <w:spacing w:val="-4"/>
                <w:sz w:val="18"/>
                <w:szCs w:val="18"/>
              </w:rPr>
              <w:t>-</w:t>
            </w:r>
          </w:p>
        </w:tc>
        <w:tc>
          <w:tcPr>
            <w:tcW w:w="1013" w:type="dxa"/>
            <w:vAlign w:val="bottom"/>
          </w:tcPr>
          <w:p w14:paraId="34655B5E" w14:textId="77777777" w:rsidR="005B6BF2" w:rsidRPr="0059327F" w:rsidRDefault="005B6BF2" w:rsidP="005B6BF2">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9</w:t>
            </w:r>
          </w:p>
        </w:tc>
        <w:tc>
          <w:tcPr>
            <w:tcW w:w="1012" w:type="dxa"/>
            <w:vAlign w:val="bottom"/>
          </w:tcPr>
          <w:p w14:paraId="2F6EE357" w14:textId="706CA2CB" w:rsidR="005B6BF2" w:rsidRPr="0059327F" w:rsidRDefault="005B6BF2" w:rsidP="005B6BF2">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w:t>
            </w:r>
          </w:p>
        </w:tc>
        <w:tc>
          <w:tcPr>
            <w:tcW w:w="1013" w:type="dxa"/>
            <w:vAlign w:val="bottom"/>
          </w:tcPr>
          <w:p w14:paraId="4C14514E" w14:textId="77777777" w:rsidR="005B6BF2" w:rsidRPr="0059327F" w:rsidRDefault="005B6BF2" w:rsidP="005B6BF2">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4</w:t>
            </w:r>
          </w:p>
        </w:tc>
        <w:tc>
          <w:tcPr>
            <w:tcW w:w="2520" w:type="dxa"/>
            <w:vAlign w:val="bottom"/>
          </w:tcPr>
          <w:p w14:paraId="427FE8DD" w14:textId="77777777" w:rsidR="005B6BF2" w:rsidRPr="0059327F" w:rsidRDefault="005B6BF2" w:rsidP="005B6BF2">
            <w:pPr>
              <w:spacing w:line="380" w:lineRule="exact"/>
              <w:ind w:left="192" w:right="-108" w:hanging="192"/>
              <w:rPr>
                <w:rFonts w:ascii="Arial" w:hAnsi="Arial" w:cs="Arial"/>
                <w:spacing w:val="-4"/>
                <w:sz w:val="18"/>
                <w:szCs w:val="18"/>
              </w:rPr>
            </w:pPr>
            <w:r w:rsidRPr="0059327F">
              <w:rPr>
                <w:rFonts w:ascii="Arial" w:hAnsi="Arial" w:cs="Arial"/>
                <w:sz w:val="18"/>
                <w:szCs w:val="18"/>
              </w:rPr>
              <w:t>Contract price</w:t>
            </w:r>
          </w:p>
        </w:tc>
      </w:tr>
      <w:tr w:rsidR="005B6BF2" w:rsidRPr="0059327F" w14:paraId="6D68BC56" w14:textId="77777777" w:rsidTr="001A4E74">
        <w:trPr>
          <w:trHeight w:val="20"/>
        </w:trPr>
        <w:tc>
          <w:tcPr>
            <w:tcW w:w="3150" w:type="dxa"/>
          </w:tcPr>
          <w:p w14:paraId="0AD3D718" w14:textId="77777777" w:rsidR="005B6BF2" w:rsidRPr="0059327F" w:rsidRDefault="005B6BF2" w:rsidP="005B6BF2">
            <w:pPr>
              <w:tabs>
                <w:tab w:val="left" w:pos="900"/>
              </w:tabs>
              <w:spacing w:line="380" w:lineRule="exact"/>
              <w:rPr>
                <w:rFonts w:ascii="Arial" w:hAnsi="Arial" w:cs="Arial"/>
                <w:sz w:val="18"/>
                <w:szCs w:val="18"/>
                <w:vertAlign w:val="superscript"/>
              </w:rPr>
            </w:pPr>
            <w:r w:rsidRPr="0059327F">
              <w:rPr>
                <w:rFonts w:ascii="Arial" w:hAnsi="Arial" w:cs="Arial"/>
                <w:sz w:val="18"/>
                <w:szCs w:val="18"/>
              </w:rPr>
              <w:t>Interest expenses</w:t>
            </w:r>
          </w:p>
        </w:tc>
        <w:tc>
          <w:tcPr>
            <w:tcW w:w="1012" w:type="dxa"/>
            <w:vAlign w:val="bottom"/>
          </w:tcPr>
          <w:p w14:paraId="7BEF60BF" w14:textId="19D2FDD9" w:rsidR="005B6BF2" w:rsidRPr="0059327F" w:rsidRDefault="00D159AD" w:rsidP="005B6BF2">
            <w:pPr>
              <w:tabs>
                <w:tab w:val="decimal" w:pos="612"/>
              </w:tabs>
              <w:spacing w:line="380" w:lineRule="exact"/>
              <w:ind w:right="72"/>
              <w:rPr>
                <w:rFonts w:ascii="Arial" w:hAnsi="Arial" w:cs="Arial"/>
                <w:spacing w:val="-4"/>
                <w:sz w:val="18"/>
                <w:szCs w:val="18"/>
              </w:rPr>
            </w:pPr>
            <w:r>
              <w:rPr>
                <w:rFonts w:ascii="Arial" w:hAnsi="Arial" w:cs="Arial"/>
                <w:spacing w:val="-4"/>
                <w:sz w:val="18"/>
                <w:szCs w:val="18"/>
              </w:rPr>
              <w:t>-</w:t>
            </w:r>
          </w:p>
        </w:tc>
        <w:tc>
          <w:tcPr>
            <w:tcW w:w="1013" w:type="dxa"/>
            <w:vAlign w:val="bottom"/>
          </w:tcPr>
          <w:p w14:paraId="295F85F6" w14:textId="77777777" w:rsidR="005B6BF2" w:rsidRPr="0059327F" w:rsidRDefault="005B6BF2" w:rsidP="005B6BF2">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9</w:t>
            </w:r>
          </w:p>
        </w:tc>
        <w:tc>
          <w:tcPr>
            <w:tcW w:w="1012" w:type="dxa"/>
            <w:vAlign w:val="bottom"/>
          </w:tcPr>
          <w:p w14:paraId="50A2EA89" w14:textId="12AE4786" w:rsidR="005B6BF2" w:rsidRPr="0059327F" w:rsidRDefault="005B6BF2" w:rsidP="005B6BF2">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w:t>
            </w:r>
          </w:p>
        </w:tc>
        <w:tc>
          <w:tcPr>
            <w:tcW w:w="1013" w:type="dxa"/>
            <w:vAlign w:val="bottom"/>
          </w:tcPr>
          <w:p w14:paraId="150C5E24" w14:textId="77777777" w:rsidR="005B6BF2" w:rsidRPr="0059327F" w:rsidRDefault="005B6BF2" w:rsidP="005B6BF2">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w:t>
            </w:r>
          </w:p>
        </w:tc>
        <w:tc>
          <w:tcPr>
            <w:tcW w:w="2520" w:type="dxa"/>
            <w:vAlign w:val="bottom"/>
          </w:tcPr>
          <w:p w14:paraId="168452CA" w14:textId="77777777" w:rsidR="005B6BF2" w:rsidRPr="0059327F" w:rsidRDefault="005B6BF2" w:rsidP="005B6BF2">
            <w:pPr>
              <w:spacing w:line="380" w:lineRule="exact"/>
              <w:ind w:left="192" w:right="-108" w:hanging="192"/>
              <w:rPr>
                <w:rFonts w:ascii="Arial" w:hAnsi="Arial" w:cs="Arial"/>
                <w:sz w:val="18"/>
                <w:szCs w:val="18"/>
              </w:rPr>
            </w:pPr>
            <w:r w:rsidRPr="0059327F">
              <w:rPr>
                <w:rFonts w:ascii="Arial" w:hAnsi="Arial" w:cs="Arial"/>
                <w:sz w:val="18"/>
                <w:szCs w:val="18"/>
                <w:cs/>
              </w:rPr>
              <w:t xml:space="preserve">7.5% </w:t>
            </w:r>
            <w:r w:rsidRPr="0059327F">
              <w:rPr>
                <w:rFonts w:ascii="Arial" w:hAnsi="Arial" w:cs="Arial"/>
                <w:sz w:val="18"/>
                <w:szCs w:val="18"/>
              </w:rPr>
              <w:t>per annum</w:t>
            </w:r>
          </w:p>
        </w:tc>
      </w:tr>
      <w:tr w:rsidR="005B6BF2" w:rsidRPr="0059327F" w14:paraId="17BC8C0D" w14:textId="77777777" w:rsidTr="001A4E74">
        <w:trPr>
          <w:trHeight w:val="20"/>
        </w:trPr>
        <w:tc>
          <w:tcPr>
            <w:tcW w:w="3150" w:type="dxa"/>
          </w:tcPr>
          <w:p w14:paraId="660E2ED8" w14:textId="77777777" w:rsidR="005B6BF2" w:rsidRPr="0059327F" w:rsidRDefault="005B6BF2" w:rsidP="005B6BF2">
            <w:pPr>
              <w:tabs>
                <w:tab w:val="left" w:pos="900"/>
              </w:tabs>
              <w:spacing w:line="380" w:lineRule="exact"/>
              <w:rPr>
                <w:rFonts w:ascii="Arial" w:hAnsi="Arial" w:cs="Arial"/>
                <w:spacing w:val="-4"/>
                <w:sz w:val="18"/>
                <w:szCs w:val="18"/>
                <w:highlight w:val="yellow"/>
                <w:cs/>
              </w:rPr>
            </w:pPr>
          </w:p>
        </w:tc>
        <w:tc>
          <w:tcPr>
            <w:tcW w:w="1012" w:type="dxa"/>
            <w:vAlign w:val="bottom"/>
          </w:tcPr>
          <w:p w14:paraId="4927FB32" w14:textId="77777777" w:rsidR="005B6BF2" w:rsidRPr="0059327F" w:rsidRDefault="005B6BF2" w:rsidP="005B6BF2">
            <w:pPr>
              <w:tabs>
                <w:tab w:val="decimal" w:pos="612"/>
              </w:tabs>
              <w:spacing w:line="380" w:lineRule="exact"/>
              <w:ind w:right="72"/>
              <w:rPr>
                <w:rFonts w:ascii="Arial" w:hAnsi="Arial" w:cs="Arial"/>
                <w:spacing w:val="-4"/>
                <w:sz w:val="18"/>
                <w:szCs w:val="18"/>
              </w:rPr>
            </w:pPr>
          </w:p>
        </w:tc>
        <w:tc>
          <w:tcPr>
            <w:tcW w:w="1013" w:type="dxa"/>
            <w:vAlign w:val="bottom"/>
          </w:tcPr>
          <w:p w14:paraId="1DDC8821" w14:textId="77777777" w:rsidR="005B6BF2" w:rsidRPr="0059327F" w:rsidRDefault="005B6BF2" w:rsidP="005B6BF2">
            <w:pPr>
              <w:tabs>
                <w:tab w:val="decimal" w:pos="612"/>
              </w:tabs>
              <w:spacing w:line="380" w:lineRule="exact"/>
              <w:ind w:right="72"/>
              <w:rPr>
                <w:rFonts w:ascii="Arial" w:hAnsi="Arial" w:cs="Arial"/>
                <w:spacing w:val="-4"/>
                <w:sz w:val="18"/>
                <w:szCs w:val="18"/>
              </w:rPr>
            </w:pPr>
          </w:p>
        </w:tc>
        <w:tc>
          <w:tcPr>
            <w:tcW w:w="1012" w:type="dxa"/>
            <w:vAlign w:val="bottom"/>
          </w:tcPr>
          <w:p w14:paraId="305F2119" w14:textId="77777777" w:rsidR="005B6BF2" w:rsidRPr="0059327F" w:rsidRDefault="005B6BF2" w:rsidP="005B6BF2">
            <w:pPr>
              <w:tabs>
                <w:tab w:val="decimal" w:pos="612"/>
              </w:tabs>
              <w:spacing w:line="380" w:lineRule="exact"/>
              <w:ind w:right="72"/>
              <w:rPr>
                <w:rFonts w:ascii="Arial" w:hAnsi="Arial" w:cs="Arial"/>
                <w:spacing w:val="-4"/>
                <w:sz w:val="18"/>
                <w:szCs w:val="18"/>
              </w:rPr>
            </w:pPr>
          </w:p>
        </w:tc>
        <w:tc>
          <w:tcPr>
            <w:tcW w:w="1013" w:type="dxa"/>
            <w:vAlign w:val="bottom"/>
          </w:tcPr>
          <w:p w14:paraId="4C857E05" w14:textId="77777777" w:rsidR="005B6BF2" w:rsidRPr="0059327F" w:rsidRDefault="005B6BF2" w:rsidP="005B6BF2">
            <w:pPr>
              <w:tabs>
                <w:tab w:val="decimal" w:pos="612"/>
              </w:tabs>
              <w:spacing w:line="380" w:lineRule="exact"/>
              <w:ind w:right="72"/>
              <w:rPr>
                <w:rFonts w:ascii="Arial" w:hAnsi="Arial" w:cs="Arial"/>
                <w:spacing w:val="-4"/>
                <w:sz w:val="18"/>
                <w:szCs w:val="18"/>
              </w:rPr>
            </w:pPr>
          </w:p>
        </w:tc>
        <w:tc>
          <w:tcPr>
            <w:tcW w:w="2520" w:type="dxa"/>
          </w:tcPr>
          <w:p w14:paraId="384059A9" w14:textId="77777777" w:rsidR="005B6BF2" w:rsidRPr="0059327F" w:rsidRDefault="005B6BF2" w:rsidP="005B6BF2">
            <w:pPr>
              <w:tabs>
                <w:tab w:val="left" w:pos="900"/>
              </w:tabs>
              <w:spacing w:line="380" w:lineRule="exact"/>
              <w:rPr>
                <w:rFonts w:ascii="Arial" w:hAnsi="Arial" w:cs="Arial"/>
                <w:spacing w:val="-4"/>
                <w:sz w:val="18"/>
                <w:szCs w:val="18"/>
                <w:highlight w:val="yellow"/>
                <w:cs/>
              </w:rPr>
            </w:pPr>
          </w:p>
        </w:tc>
      </w:tr>
      <w:tr w:rsidR="005B6BF2" w:rsidRPr="0059327F" w14:paraId="1B9CDD42" w14:textId="77777777" w:rsidTr="001A4E74">
        <w:trPr>
          <w:trHeight w:val="20"/>
        </w:trPr>
        <w:tc>
          <w:tcPr>
            <w:tcW w:w="3150" w:type="dxa"/>
          </w:tcPr>
          <w:p w14:paraId="37559887" w14:textId="77777777" w:rsidR="005B6BF2" w:rsidRPr="0059327F" w:rsidRDefault="005B6BF2" w:rsidP="005B6BF2">
            <w:pPr>
              <w:tabs>
                <w:tab w:val="left" w:pos="900"/>
              </w:tabs>
              <w:spacing w:line="380" w:lineRule="exact"/>
              <w:ind w:left="162" w:hanging="162"/>
              <w:rPr>
                <w:rFonts w:ascii="Arial" w:hAnsi="Arial" w:cs="Arial"/>
                <w:spacing w:val="-4"/>
                <w:sz w:val="18"/>
                <w:szCs w:val="18"/>
                <w:highlight w:val="yellow"/>
                <w:cs/>
              </w:rPr>
            </w:pPr>
            <w:r w:rsidRPr="0059327F">
              <w:rPr>
                <w:rFonts w:ascii="Arial" w:hAnsi="Arial" w:cs="Arial"/>
                <w:sz w:val="18"/>
                <w:szCs w:val="18"/>
                <w:u w:val="single"/>
              </w:rPr>
              <w:t>Transactions with related companies, directors and shareholders</w:t>
            </w:r>
          </w:p>
        </w:tc>
        <w:tc>
          <w:tcPr>
            <w:tcW w:w="1012" w:type="dxa"/>
            <w:vAlign w:val="bottom"/>
          </w:tcPr>
          <w:p w14:paraId="69C949A8" w14:textId="77777777" w:rsidR="005B6BF2" w:rsidRPr="0059327F" w:rsidRDefault="005B6BF2" w:rsidP="005B6BF2">
            <w:pPr>
              <w:tabs>
                <w:tab w:val="decimal" w:pos="612"/>
              </w:tabs>
              <w:spacing w:line="380" w:lineRule="exact"/>
              <w:ind w:right="72"/>
              <w:rPr>
                <w:rFonts w:ascii="Arial" w:hAnsi="Arial" w:cs="Arial"/>
                <w:spacing w:val="-4"/>
                <w:sz w:val="18"/>
                <w:szCs w:val="18"/>
                <w:cs/>
              </w:rPr>
            </w:pPr>
          </w:p>
        </w:tc>
        <w:tc>
          <w:tcPr>
            <w:tcW w:w="1013" w:type="dxa"/>
            <w:vAlign w:val="bottom"/>
          </w:tcPr>
          <w:p w14:paraId="6A1BB155" w14:textId="77777777" w:rsidR="005B6BF2" w:rsidRPr="0059327F" w:rsidRDefault="005B6BF2" w:rsidP="005B6BF2">
            <w:pPr>
              <w:tabs>
                <w:tab w:val="decimal" w:pos="612"/>
              </w:tabs>
              <w:spacing w:line="380" w:lineRule="exact"/>
              <w:ind w:right="72"/>
              <w:rPr>
                <w:rFonts w:ascii="Arial" w:hAnsi="Arial" w:cs="Arial"/>
                <w:spacing w:val="-4"/>
                <w:sz w:val="18"/>
                <w:szCs w:val="18"/>
                <w:cs/>
              </w:rPr>
            </w:pPr>
          </w:p>
        </w:tc>
        <w:tc>
          <w:tcPr>
            <w:tcW w:w="1012" w:type="dxa"/>
            <w:vAlign w:val="bottom"/>
          </w:tcPr>
          <w:p w14:paraId="436EFB05" w14:textId="77777777" w:rsidR="005B6BF2" w:rsidRPr="0059327F" w:rsidRDefault="005B6BF2" w:rsidP="005B6BF2">
            <w:pPr>
              <w:tabs>
                <w:tab w:val="decimal" w:pos="612"/>
              </w:tabs>
              <w:spacing w:line="380" w:lineRule="exact"/>
              <w:ind w:right="72"/>
              <w:rPr>
                <w:rFonts w:ascii="Arial" w:hAnsi="Arial" w:cs="Arial"/>
                <w:spacing w:val="-4"/>
                <w:sz w:val="18"/>
                <w:szCs w:val="18"/>
                <w:cs/>
              </w:rPr>
            </w:pPr>
          </w:p>
        </w:tc>
        <w:tc>
          <w:tcPr>
            <w:tcW w:w="1013" w:type="dxa"/>
            <w:vAlign w:val="bottom"/>
          </w:tcPr>
          <w:p w14:paraId="13A0D34C" w14:textId="77777777" w:rsidR="005B6BF2" w:rsidRPr="0059327F" w:rsidRDefault="005B6BF2" w:rsidP="005B6BF2">
            <w:pPr>
              <w:tabs>
                <w:tab w:val="decimal" w:pos="612"/>
              </w:tabs>
              <w:spacing w:line="380" w:lineRule="exact"/>
              <w:ind w:right="72"/>
              <w:rPr>
                <w:rFonts w:ascii="Arial" w:hAnsi="Arial" w:cs="Arial"/>
                <w:spacing w:val="-4"/>
                <w:sz w:val="18"/>
                <w:szCs w:val="18"/>
                <w:cs/>
              </w:rPr>
            </w:pPr>
          </w:p>
        </w:tc>
        <w:tc>
          <w:tcPr>
            <w:tcW w:w="2520" w:type="dxa"/>
          </w:tcPr>
          <w:p w14:paraId="1BD6D457" w14:textId="77777777" w:rsidR="005B6BF2" w:rsidRPr="0059327F" w:rsidRDefault="005B6BF2" w:rsidP="005B6BF2">
            <w:pPr>
              <w:tabs>
                <w:tab w:val="left" w:pos="900"/>
              </w:tabs>
              <w:spacing w:line="380" w:lineRule="exact"/>
              <w:rPr>
                <w:rFonts w:ascii="Arial" w:hAnsi="Arial" w:cs="Arial"/>
                <w:spacing w:val="-4"/>
                <w:sz w:val="18"/>
                <w:szCs w:val="18"/>
                <w:highlight w:val="yellow"/>
                <w:cs/>
              </w:rPr>
            </w:pPr>
          </w:p>
        </w:tc>
      </w:tr>
      <w:tr w:rsidR="005B6BF2" w:rsidRPr="0059327F" w14:paraId="2A885196" w14:textId="77777777" w:rsidTr="001A4E74">
        <w:trPr>
          <w:trHeight w:val="20"/>
        </w:trPr>
        <w:tc>
          <w:tcPr>
            <w:tcW w:w="3150" w:type="dxa"/>
            <w:vAlign w:val="bottom"/>
          </w:tcPr>
          <w:p w14:paraId="6BE0E3AC" w14:textId="77777777" w:rsidR="005B6BF2" w:rsidRPr="0059327F" w:rsidRDefault="005B6BF2" w:rsidP="005B6BF2">
            <w:pPr>
              <w:tabs>
                <w:tab w:val="left" w:pos="900"/>
              </w:tabs>
              <w:spacing w:line="380" w:lineRule="exact"/>
              <w:ind w:left="162" w:hanging="180"/>
              <w:rPr>
                <w:rFonts w:ascii="Arial" w:hAnsi="Arial" w:cs="Arial"/>
                <w:sz w:val="18"/>
                <w:szCs w:val="18"/>
              </w:rPr>
            </w:pPr>
            <w:r w:rsidRPr="0059327F">
              <w:rPr>
                <w:rFonts w:ascii="Arial" w:hAnsi="Arial" w:cs="Arial"/>
                <w:sz w:val="18"/>
                <w:szCs w:val="18"/>
              </w:rPr>
              <w:t>Revenue from sales of foods and beverages</w:t>
            </w:r>
          </w:p>
        </w:tc>
        <w:tc>
          <w:tcPr>
            <w:tcW w:w="1012" w:type="dxa"/>
            <w:vAlign w:val="bottom"/>
          </w:tcPr>
          <w:p w14:paraId="2D8B2E41" w14:textId="4E61401A" w:rsidR="005B6BF2" w:rsidRPr="0059327F" w:rsidRDefault="00D159AD" w:rsidP="005B6BF2">
            <w:pPr>
              <w:tabs>
                <w:tab w:val="decimal" w:pos="612"/>
              </w:tabs>
              <w:spacing w:line="380" w:lineRule="exact"/>
              <w:ind w:right="72"/>
              <w:rPr>
                <w:rFonts w:ascii="Arial" w:hAnsi="Arial" w:cs="Arial"/>
                <w:spacing w:val="-4"/>
                <w:sz w:val="18"/>
                <w:szCs w:val="18"/>
              </w:rPr>
            </w:pPr>
            <w:r>
              <w:rPr>
                <w:rFonts w:ascii="Arial" w:hAnsi="Arial" w:cs="Arial"/>
                <w:spacing w:val="-4"/>
                <w:sz w:val="18"/>
                <w:szCs w:val="18"/>
              </w:rPr>
              <w:t>-</w:t>
            </w:r>
          </w:p>
        </w:tc>
        <w:tc>
          <w:tcPr>
            <w:tcW w:w="1013" w:type="dxa"/>
            <w:vAlign w:val="bottom"/>
          </w:tcPr>
          <w:p w14:paraId="4F7A3553" w14:textId="77777777" w:rsidR="005B6BF2" w:rsidRPr="0059327F" w:rsidRDefault="005B6BF2" w:rsidP="005B6BF2">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1</w:t>
            </w:r>
          </w:p>
        </w:tc>
        <w:tc>
          <w:tcPr>
            <w:tcW w:w="1012" w:type="dxa"/>
            <w:vAlign w:val="bottom"/>
          </w:tcPr>
          <w:p w14:paraId="1E5C9675" w14:textId="42FAAA3C" w:rsidR="005B6BF2" w:rsidRPr="0059327F" w:rsidRDefault="005B6BF2" w:rsidP="005B6BF2">
            <w:pPr>
              <w:tabs>
                <w:tab w:val="decimal" w:pos="612"/>
              </w:tabs>
              <w:spacing w:line="380" w:lineRule="exact"/>
              <w:ind w:right="72"/>
              <w:rPr>
                <w:rFonts w:ascii="Arial" w:hAnsi="Arial" w:cs="Arial"/>
                <w:spacing w:val="-4"/>
                <w:sz w:val="18"/>
                <w:szCs w:val="18"/>
                <w:cs/>
              </w:rPr>
            </w:pPr>
            <w:r w:rsidRPr="0059327F">
              <w:rPr>
                <w:rFonts w:ascii="Arial" w:hAnsi="Arial" w:cs="Arial"/>
                <w:spacing w:val="-4"/>
                <w:sz w:val="18"/>
                <w:szCs w:val="18"/>
              </w:rPr>
              <w:t>-</w:t>
            </w:r>
          </w:p>
        </w:tc>
        <w:tc>
          <w:tcPr>
            <w:tcW w:w="1013" w:type="dxa"/>
            <w:vAlign w:val="bottom"/>
          </w:tcPr>
          <w:p w14:paraId="6104D028" w14:textId="77777777" w:rsidR="005B6BF2" w:rsidRPr="0059327F" w:rsidRDefault="005B6BF2" w:rsidP="005B6BF2">
            <w:pPr>
              <w:tabs>
                <w:tab w:val="decimal" w:pos="612"/>
              </w:tabs>
              <w:spacing w:line="380" w:lineRule="exact"/>
              <w:ind w:right="72"/>
              <w:rPr>
                <w:rFonts w:ascii="Arial" w:hAnsi="Arial" w:cs="Arial"/>
                <w:spacing w:val="-4"/>
                <w:sz w:val="18"/>
                <w:szCs w:val="18"/>
                <w:cs/>
              </w:rPr>
            </w:pPr>
            <w:r w:rsidRPr="0059327F">
              <w:rPr>
                <w:rFonts w:ascii="Arial" w:hAnsi="Arial" w:cs="Arial"/>
                <w:spacing w:val="-4"/>
                <w:sz w:val="18"/>
                <w:szCs w:val="18"/>
              </w:rPr>
              <w:t>-</w:t>
            </w:r>
          </w:p>
        </w:tc>
        <w:tc>
          <w:tcPr>
            <w:tcW w:w="2520" w:type="dxa"/>
            <w:vAlign w:val="bottom"/>
          </w:tcPr>
          <w:p w14:paraId="10B27D94" w14:textId="77777777" w:rsidR="005B6BF2" w:rsidRPr="0059327F" w:rsidRDefault="005B6BF2" w:rsidP="005B6BF2">
            <w:pPr>
              <w:tabs>
                <w:tab w:val="left" w:pos="900"/>
              </w:tabs>
              <w:spacing w:line="380" w:lineRule="exact"/>
              <w:ind w:right="-108"/>
              <w:rPr>
                <w:rFonts w:ascii="Arial" w:hAnsi="Arial" w:cs="Arial"/>
                <w:spacing w:val="-4"/>
                <w:sz w:val="18"/>
                <w:szCs w:val="18"/>
                <w:highlight w:val="yellow"/>
                <w:cs/>
              </w:rPr>
            </w:pPr>
            <w:r w:rsidRPr="0059327F">
              <w:rPr>
                <w:rFonts w:ascii="Arial" w:hAnsi="Arial" w:cs="Arial"/>
                <w:sz w:val="18"/>
                <w:szCs w:val="18"/>
              </w:rPr>
              <w:t>As agreed</w:t>
            </w:r>
          </w:p>
        </w:tc>
      </w:tr>
      <w:tr w:rsidR="00D159AD" w:rsidRPr="0059327F" w14:paraId="0712B968" w14:textId="77777777" w:rsidTr="001A4E74">
        <w:trPr>
          <w:trHeight w:val="20"/>
        </w:trPr>
        <w:tc>
          <w:tcPr>
            <w:tcW w:w="3150" w:type="dxa"/>
            <w:vAlign w:val="bottom"/>
          </w:tcPr>
          <w:p w14:paraId="646FD6D6" w14:textId="69397093" w:rsidR="00D159AD" w:rsidRPr="0059327F" w:rsidRDefault="00D159AD" w:rsidP="00D159AD">
            <w:pPr>
              <w:tabs>
                <w:tab w:val="left" w:pos="900"/>
              </w:tabs>
              <w:spacing w:line="380" w:lineRule="exact"/>
              <w:ind w:left="162" w:hanging="180"/>
              <w:rPr>
                <w:rFonts w:ascii="Arial" w:hAnsi="Arial" w:cs="Arial"/>
                <w:sz w:val="18"/>
                <w:szCs w:val="18"/>
              </w:rPr>
            </w:pPr>
            <w:r>
              <w:rPr>
                <w:rFonts w:ascii="Arial" w:hAnsi="Arial" w:cs="Arial"/>
                <w:sz w:val="18"/>
                <w:szCs w:val="18"/>
              </w:rPr>
              <w:t>Interior service income</w:t>
            </w:r>
          </w:p>
        </w:tc>
        <w:tc>
          <w:tcPr>
            <w:tcW w:w="1012" w:type="dxa"/>
            <w:vAlign w:val="bottom"/>
          </w:tcPr>
          <w:p w14:paraId="3191BE0A" w14:textId="5BA0B488" w:rsidR="00D159AD" w:rsidRDefault="00D159AD" w:rsidP="00D159AD">
            <w:pPr>
              <w:tabs>
                <w:tab w:val="decimal" w:pos="612"/>
              </w:tabs>
              <w:spacing w:line="380" w:lineRule="exact"/>
              <w:ind w:right="72"/>
              <w:rPr>
                <w:rFonts w:ascii="Arial" w:hAnsi="Arial" w:cs="Arial"/>
                <w:spacing w:val="-4"/>
                <w:sz w:val="18"/>
                <w:szCs w:val="18"/>
              </w:rPr>
            </w:pPr>
            <w:r>
              <w:rPr>
                <w:rFonts w:ascii="Arial" w:hAnsi="Arial" w:cs="Arial"/>
                <w:spacing w:val="-4"/>
                <w:sz w:val="18"/>
                <w:szCs w:val="18"/>
              </w:rPr>
              <w:t>1</w:t>
            </w:r>
          </w:p>
        </w:tc>
        <w:tc>
          <w:tcPr>
            <w:tcW w:w="1013" w:type="dxa"/>
            <w:vAlign w:val="bottom"/>
          </w:tcPr>
          <w:p w14:paraId="3F34477F" w14:textId="3F3AAC48" w:rsidR="00D159AD" w:rsidRPr="0059327F" w:rsidRDefault="00D159AD" w:rsidP="00D159AD">
            <w:pPr>
              <w:tabs>
                <w:tab w:val="decimal" w:pos="612"/>
              </w:tabs>
              <w:spacing w:line="380" w:lineRule="exact"/>
              <w:ind w:right="72"/>
              <w:rPr>
                <w:rFonts w:ascii="Arial" w:hAnsi="Arial" w:cs="Arial"/>
                <w:spacing w:val="-4"/>
                <w:sz w:val="18"/>
                <w:szCs w:val="18"/>
              </w:rPr>
            </w:pPr>
            <w:r>
              <w:rPr>
                <w:rFonts w:ascii="Arial" w:hAnsi="Arial" w:cs="Arial"/>
                <w:spacing w:val="-4"/>
                <w:sz w:val="18"/>
                <w:szCs w:val="18"/>
              </w:rPr>
              <w:t>-</w:t>
            </w:r>
          </w:p>
        </w:tc>
        <w:tc>
          <w:tcPr>
            <w:tcW w:w="1012" w:type="dxa"/>
            <w:vAlign w:val="bottom"/>
          </w:tcPr>
          <w:p w14:paraId="53A7A003" w14:textId="48F02F0E" w:rsidR="00D159AD" w:rsidRPr="0059327F" w:rsidRDefault="00D159AD" w:rsidP="00D159AD">
            <w:pPr>
              <w:tabs>
                <w:tab w:val="decimal" w:pos="612"/>
              </w:tabs>
              <w:spacing w:line="380" w:lineRule="exact"/>
              <w:ind w:right="72"/>
              <w:rPr>
                <w:rFonts w:ascii="Arial" w:hAnsi="Arial" w:cs="Arial"/>
                <w:spacing w:val="-4"/>
                <w:sz w:val="18"/>
                <w:szCs w:val="18"/>
              </w:rPr>
            </w:pPr>
            <w:r>
              <w:rPr>
                <w:rFonts w:ascii="Arial" w:hAnsi="Arial" w:cs="Arial"/>
                <w:spacing w:val="-4"/>
                <w:sz w:val="18"/>
                <w:szCs w:val="18"/>
              </w:rPr>
              <w:t>-</w:t>
            </w:r>
          </w:p>
        </w:tc>
        <w:tc>
          <w:tcPr>
            <w:tcW w:w="1013" w:type="dxa"/>
            <w:vAlign w:val="bottom"/>
          </w:tcPr>
          <w:p w14:paraId="60B27ADD" w14:textId="414A1150" w:rsidR="00D159AD" w:rsidRPr="0059327F" w:rsidRDefault="00D159AD" w:rsidP="00D159AD">
            <w:pPr>
              <w:tabs>
                <w:tab w:val="decimal" w:pos="612"/>
              </w:tabs>
              <w:spacing w:line="380" w:lineRule="exact"/>
              <w:ind w:right="72"/>
              <w:rPr>
                <w:rFonts w:ascii="Arial" w:hAnsi="Arial" w:cs="Arial"/>
                <w:spacing w:val="-4"/>
                <w:sz w:val="18"/>
                <w:szCs w:val="18"/>
              </w:rPr>
            </w:pPr>
            <w:r>
              <w:rPr>
                <w:rFonts w:ascii="Arial" w:hAnsi="Arial" w:cs="Arial"/>
                <w:spacing w:val="-4"/>
                <w:sz w:val="18"/>
                <w:szCs w:val="18"/>
              </w:rPr>
              <w:t>-</w:t>
            </w:r>
          </w:p>
        </w:tc>
        <w:tc>
          <w:tcPr>
            <w:tcW w:w="2520" w:type="dxa"/>
            <w:vAlign w:val="bottom"/>
          </w:tcPr>
          <w:p w14:paraId="3A206014" w14:textId="453859A9" w:rsidR="00D159AD" w:rsidRPr="0059327F" w:rsidRDefault="00D159AD" w:rsidP="00D159AD">
            <w:pPr>
              <w:tabs>
                <w:tab w:val="left" w:pos="900"/>
              </w:tabs>
              <w:spacing w:line="380" w:lineRule="exact"/>
              <w:ind w:right="-108"/>
              <w:rPr>
                <w:rFonts w:ascii="Arial" w:hAnsi="Arial" w:cs="Arial"/>
                <w:sz w:val="18"/>
                <w:szCs w:val="18"/>
              </w:rPr>
            </w:pPr>
            <w:r w:rsidRPr="0059327F">
              <w:rPr>
                <w:rFonts w:ascii="Arial" w:hAnsi="Arial" w:cs="Arial"/>
                <w:sz w:val="18"/>
                <w:szCs w:val="18"/>
              </w:rPr>
              <w:t>As agreed</w:t>
            </w:r>
          </w:p>
        </w:tc>
      </w:tr>
      <w:tr w:rsidR="00D159AD" w:rsidRPr="0059327F" w14:paraId="30C2450A" w14:textId="77777777" w:rsidTr="001A4E74">
        <w:trPr>
          <w:trHeight w:val="20"/>
        </w:trPr>
        <w:tc>
          <w:tcPr>
            <w:tcW w:w="3150" w:type="dxa"/>
            <w:vAlign w:val="bottom"/>
          </w:tcPr>
          <w:p w14:paraId="4AAEB185" w14:textId="77777777" w:rsidR="00D159AD" w:rsidRPr="0059327F" w:rsidRDefault="00D159AD" w:rsidP="00D159AD">
            <w:pPr>
              <w:tabs>
                <w:tab w:val="left" w:pos="900"/>
              </w:tabs>
              <w:spacing w:line="380" w:lineRule="exact"/>
              <w:rPr>
                <w:rFonts w:ascii="Arial" w:hAnsi="Arial" w:cs="Arial"/>
                <w:sz w:val="18"/>
                <w:szCs w:val="18"/>
              </w:rPr>
            </w:pPr>
            <w:r w:rsidRPr="0059327F">
              <w:rPr>
                <w:rFonts w:ascii="Arial" w:hAnsi="Arial" w:cs="Arial"/>
                <w:sz w:val="18"/>
                <w:szCs w:val="18"/>
              </w:rPr>
              <w:t>Interest income</w:t>
            </w:r>
          </w:p>
        </w:tc>
        <w:tc>
          <w:tcPr>
            <w:tcW w:w="1012" w:type="dxa"/>
          </w:tcPr>
          <w:p w14:paraId="2ADD26D7" w14:textId="03E51039" w:rsidR="00D159AD" w:rsidRPr="0059327F" w:rsidRDefault="00D159AD" w:rsidP="00D159AD">
            <w:pPr>
              <w:tabs>
                <w:tab w:val="decimal" w:pos="612"/>
              </w:tabs>
              <w:spacing w:line="380" w:lineRule="exact"/>
              <w:ind w:right="72"/>
              <w:rPr>
                <w:rFonts w:ascii="Arial" w:hAnsi="Arial" w:cs="Arial"/>
                <w:spacing w:val="-4"/>
                <w:sz w:val="18"/>
                <w:szCs w:val="18"/>
              </w:rPr>
            </w:pPr>
            <w:r>
              <w:rPr>
                <w:rFonts w:ascii="Arial" w:hAnsi="Arial" w:cs="Arial"/>
                <w:spacing w:val="-4"/>
                <w:sz w:val="18"/>
                <w:szCs w:val="18"/>
              </w:rPr>
              <w:t>1</w:t>
            </w:r>
          </w:p>
        </w:tc>
        <w:tc>
          <w:tcPr>
            <w:tcW w:w="1013" w:type="dxa"/>
          </w:tcPr>
          <w:p w14:paraId="0127D2B0" w14:textId="77777777" w:rsidR="00D159AD" w:rsidRPr="0059327F" w:rsidRDefault="00D159AD" w:rsidP="00D159AD">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2</w:t>
            </w:r>
          </w:p>
        </w:tc>
        <w:tc>
          <w:tcPr>
            <w:tcW w:w="1012" w:type="dxa"/>
          </w:tcPr>
          <w:p w14:paraId="6FCA4F79" w14:textId="25618F5F" w:rsidR="00D159AD" w:rsidRPr="0059327F" w:rsidRDefault="00D159AD" w:rsidP="00D159AD">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1</w:t>
            </w:r>
          </w:p>
        </w:tc>
        <w:tc>
          <w:tcPr>
            <w:tcW w:w="1013" w:type="dxa"/>
          </w:tcPr>
          <w:p w14:paraId="3F57D53C" w14:textId="77777777" w:rsidR="00D159AD" w:rsidRPr="0059327F" w:rsidRDefault="00D159AD" w:rsidP="00D159AD">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w:t>
            </w:r>
          </w:p>
        </w:tc>
        <w:tc>
          <w:tcPr>
            <w:tcW w:w="2520" w:type="dxa"/>
            <w:vAlign w:val="bottom"/>
          </w:tcPr>
          <w:p w14:paraId="279C42FA" w14:textId="5425C658" w:rsidR="00D159AD" w:rsidRPr="0059327F" w:rsidRDefault="00D159AD" w:rsidP="00D159AD">
            <w:pPr>
              <w:spacing w:line="380" w:lineRule="exact"/>
              <w:ind w:left="192" w:right="-108" w:hanging="192"/>
              <w:rPr>
                <w:rFonts w:ascii="Arial" w:hAnsi="Arial" w:cs="Arial"/>
                <w:spacing w:val="-4"/>
                <w:sz w:val="18"/>
                <w:szCs w:val="18"/>
              </w:rPr>
            </w:pPr>
            <w:r>
              <w:rPr>
                <w:rFonts w:ascii="Arial" w:hAnsi="Arial" w:cs="Arial"/>
                <w:sz w:val="18"/>
                <w:szCs w:val="18"/>
              </w:rPr>
              <w:t>5.5% per annum</w:t>
            </w:r>
          </w:p>
        </w:tc>
      </w:tr>
      <w:tr w:rsidR="00D159AD" w:rsidRPr="0059327F" w14:paraId="492BC959" w14:textId="77777777" w:rsidTr="001A4E74">
        <w:trPr>
          <w:trHeight w:val="20"/>
        </w:trPr>
        <w:tc>
          <w:tcPr>
            <w:tcW w:w="3150" w:type="dxa"/>
            <w:vAlign w:val="bottom"/>
          </w:tcPr>
          <w:p w14:paraId="01285E37" w14:textId="1F77B4BB" w:rsidR="00D159AD" w:rsidRPr="0059327F" w:rsidRDefault="00D159AD" w:rsidP="00D159AD">
            <w:pPr>
              <w:tabs>
                <w:tab w:val="left" w:pos="900"/>
              </w:tabs>
              <w:spacing w:line="380" w:lineRule="exact"/>
              <w:rPr>
                <w:rFonts w:ascii="Arial" w:hAnsi="Arial" w:cs="Arial"/>
                <w:sz w:val="18"/>
                <w:szCs w:val="18"/>
              </w:rPr>
            </w:pPr>
            <w:r>
              <w:rPr>
                <w:rFonts w:ascii="Arial" w:hAnsi="Arial" w:cs="Arial"/>
                <w:sz w:val="18"/>
                <w:szCs w:val="18"/>
              </w:rPr>
              <w:t>Gain on debt deduction</w:t>
            </w:r>
          </w:p>
        </w:tc>
        <w:tc>
          <w:tcPr>
            <w:tcW w:w="1012" w:type="dxa"/>
          </w:tcPr>
          <w:p w14:paraId="04B302C8" w14:textId="66CDA4D7" w:rsidR="00D159AD" w:rsidRDefault="00D159AD" w:rsidP="00D159AD">
            <w:pPr>
              <w:tabs>
                <w:tab w:val="decimal" w:pos="612"/>
              </w:tabs>
              <w:spacing w:line="380" w:lineRule="exact"/>
              <w:ind w:right="72"/>
              <w:rPr>
                <w:rFonts w:ascii="Arial" w:hAnsi="Arial" w:cs="Arial"/>
                <w:spacing w:val="-4"/>
                <w:sz w:val="18"/>
                <w:szCs w:val="18"/>
              </w:rPr>
            </w:pPr>
            <w:r>
              <w:rPr>
                <w:rFonts w:ascii="Arial" w:hAnsi="Arial" w:cs="Arial"/>
                <w:spacing w:val="-4"/>
                <w:sz w:val="18"/>
                <w:szCs w:val="18"/>
              </w:rPr>
              <w:t>19</w:t>
            </w:r>
          </w:p>
        </w:tc>
        <w:tc>
          <w:tcPr>
            <w:tcW w:w="1013" w:type="dxa"/>
          </w:tcPr>
          <w:p w14:paraId="627E58DE" w14:textId="7A39A81D" w:rsidR="00D159AD" w:rsidRPr="0059327F" w:rsidRDefault="00D159AD" w:rsidP="00D159AD">
            <w:pPr>
              <w:tabs>
                <w:tab w:val="decimal" w:pos="612"/>
              </w:tabs>
              <w:spacing w:line="380" w:lineRule="exact"/>
              <w:ind w:right="72"/>
              <w:rPr>
                <w:rFonts w:ascii="Arial" w:hAnsi="Arial" w:cs="Arial"/>
                <w:spacing w:val="-4"/>
                <w:sz w:val="18"/>
                <w:szCs w:val="18"/>
              </w:rPr>
            </w:pPr>
            <w:r>
              <w:rPr>
                <w:rFonts w:ascii="Arial" w:hAnsi="Arial" w:cs="Arial"/>
                <w:spacing w:val="-4"/>
                <w:sz w:val="18"/>
                <w:szCs w:val="18"/>
              </w:rPr>
              <w:t>-</w:t>
            </w:r>
          </w:p>
        </w:tc>
        <w:tc>
          <w:tcPr>
            <w:tcW w:w="1012" w:type="dxa"/>
          </w:tcPr>
          <w:p w14:paraId="24243A6A" w14:textId="10F362D7" w:rsidR="00D159AD" w:rsidRPr="0059327F" w:rsidRDefault="00D159AD" w:rsidP="00D159AD">
            <w:pPr>
              <w:tabs>
                <w:tab w:val="decimal" w:pos="612"/>
              </w:tabs>
              <w:spacing w:line="380" w:lineRule="exact"/>
              <w:ind w:right="72"/>
              <w:rPr>
                <w:rFonts w:ascii="Arial" w:hAnsi="Arial" w:cs="Arial"/>
                <w:spacing w:val="-4"/>
                <w:sz w:val="18"/>
                <w:szCs w:val="18"/>
              </w:rPr>
            </w:pPr>
            <w:r>
              <w:rPr>
                <w:rFonts w:ascii="Arial" w:hAnsi="Arial" w:cs="Arial"/>
                <w:spacing w:val="-4"/>
                <w:sz w:val="18"/>
                <w:szCs w:val="18"/>
              </w:rPr>
              <w:t>-</w:t>
            </w:r>
          </w:p>
        </w:tc>
        <w:tc>
          <w:tcPr>
            <w:tcW w:w="1013" w:type="dxa"/>
          </w:tcPr>
          <w:p w14:paraId="1CE1AF1B" w14:textId="642380C9" w:rsidR="00D159AD" w:rsidRPr="0059327F" w:rsidRDefault="00D159AD" w:rsidP="00D159AD">
            <w:pPr>
              <w:tabs>
                <w:tab w:val="decimal" w:pos="612"/>
              </w:tabs>
              <w:spacing w:line="380" w:lineRule="exact"/>
              <w:ind w:right="72"/>
              <w:rPr>
                <w:rFonts w:ascii="Arial" w:hAnsi="Arial" w:cs="Arial"/>
                <w:spacing w:val="-4"/>
                <w:sz w:val="18"/>
                <w:szCs w:val="18"/>
              </w:rPr>
            </w:pPr>
            <w:r>
              <w:rPr>
                <w:rFonts w:ascii="Arial" w:hAnsi="Arial" w:cs="Arial"/>
                <w:spacing w:val="-4"/>
                <w:sz w:val="18"/>
                <w:szCs w:val="18"/>
              </w:rPr>
              <w:t>-</w:t>
            </w:r>
          </w:p>
        </w:tc>
        <w:tc>
          <w:tcPr>
            <w:tcW w:w="2520" w:type="dxa"/>
            <w:vAlign w:val="bottom"/>
          </w:tcPr>
          <w:p w14:paraId="190753EF" w14:textId="2AF7AFBE" w:rsidR="00D159AD" w:rsidRDefault="00D159AD" w:rsidP="00D159AD">
            <w:pPr>
              <w:spacing w:line="380" w:lineRule="exact"/>
              <w:ind w:left="192" w:right="-108" w:hanging="192"/>
              <w:rPr>
                <w:rFonts w:ascii="Arial" w:hAnsi="Arial" w:cs="Arial"/>
                <w:sz w:val="18"/>
                <w:szCs w:val="18"/>
              </w:rPr>
            </w:pPr>
            <w:r>
              <w:rPr>
                <w:rFonts w:ascii="Arial" w:hAnsi="Arial" w:cs="Arial"/>
                <w:sz w:val="18"/>
                <w:szCs w:val="18"/>
              </w:rPr>
              <w:t>Contract price</w:t>
            </w:r>
          </w:p>
        </w:tc>
      </w:tr>
      <w:tr w:rsidR="00D159AD" w:rsidRPr="0059327F" w14:paraId="36D2CB0A" w14:textId="77777777" w:rsidTr="001A4E74">
        <w:trPr>
          <w:trHeight w:val="20"/>
        </w:trPr>
        <w:tc>
          <w:tcPr>
            <w:tcW w:w="3150" w:type="dxa"/>
          </w:tcPr>
          <w:p w14:paraId="27DF70C5" w14:textId="77777777" w:rsidR="00D159AD" w:rsidRPr="0059327F" w:rsidRDefault="00D159AD" w:rsidP="00D159AD">
            <w:pPr>
              <w:tabs>
                <w:tab w:val="left" w:pos="900"/>
              </w:tabs>
              <w:spacing w:line="380" w:lineRule="exact"/>
              <w:rPr>
                <w:rFonts w:ascii="Arial" w:hAnsi="Arial" w:cs="Arial"/>
                <w:sz w:val="18"/>
                <w:szCs w:val="18"/>
              </w:rPr>
            </w:pPr>
            <w:r w:rsidRPr="0059327F">
              <w:rPr>
                <w:rFonts w:ascii="Arial" w:hAnsi="Arial" w:cs="Arial"/>
                <w:sz w:val="18"/>
                <w:szCs w:val="18"/>
              </w:rPr>
              <w:t>Other expenses</w:t>
            </w:r>
          </w:p>
        </w:tc>
        <w:tc>
          <w:tcPr>
            <w:tcW w:w="1012" w:type="dxa"/>
          </w:tcPr>
          <w:p w14:paraId="41F5EAC4" w14:textId="33BA5D7B" w:rsidR="00D159AD" w:rsidRPr="0059327F" w:rsidRDefault="00D159AD" w:rsidP="00D159AD">
            <w:pPr>
              <w:tabs>
                <w:tab w:val="decimal" w:pos="612"/>
              </w:tabs>
              <w:spacing w:line="380" w:lineRule="exact"/>
              <w:ind w:right="72"/>
              <w:rPr>
                <w:rFonts w:ascii="Arial" w:hAnsi="Arial" w:cs="Arial"/>
                <w:spacing w:val="-4"/>
                <w:sz w:val="18"/>
                <w:szCs w:val="18"/>
                <w:cs/>
              </w:rPr>
            </w:pPr>
            <w:r>
              <w:rPr>
                <w:rFonts w:ascii="Arial" w:hAnsi="Arial" w:cs="Arial"/>
                <w:spacing w:val="-4"/>
                <w:sz w:val="18"/>
                <w:szCs w:val="18"/>
              </w:rPr>
              <w:t>15</w:t>
            </w:r>
          </w:p>
        </w:tc>
        <w:tc>
          <w:tcPr>
            <w:tcW w:w="1013" w:type="dxa"/>
          </w:tcPr>
          <w:p w14:paraId="123C39B2" w14:textId="77777777" w:rsidR="00D159AD" w:rsidRPr="0059327F" w:rsidRDefault="00D159AD" w:rsidP="00D159AD">
            <w:pPr>
              <w:tabs>
                <w:tab w:val="decimal" w:pos="612"/>
              </w:tabs>
              <w:spacing w:line="380" w:lineRule="exact"/>
              <w:ind w:right="72"/>
              <w:rPr>
                <w:rFonts w:ascii="Arial" w:hAnsi="Arial" w:cs="Arial"/>
                <w:spacing w:val="-4"/>
                <w:sz w:val="18"/>
                <w:szCs w:val="18"/>
                <w:cs/>
              </w:rPr>
            </w:pPr>
            <w:r w:rsidRPr="0059327F">
              <w:rPr>
                <w:rFonts w:ascii="Arial" w:hAnsi="Arial" w:cs="Arial"/>
                <w:spacing w:val="-4"/>
                <w:sz w:val="18"/>
                <w:szCs w:val="18"/>
              </w:rPr>
              <w:t>20</w:t>
            </w:r>
          </w:p>
        </w:tc>
        <w:tc>
          <w:tcPr>
            <w:tcW w:w="1012" w:type="dxa"/>
          </w:tcPr>
          <w:p w14:paraId="2B7E28FF" w14:textId="2AC6059B" w:rsidR="00D159AD" w:rsidRPr="0059327F" w:rsidRDefault="00D159AD" w:rsidP="00D159AD">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w:t>
            </w:r>
          </w:p>
        </w:tc>
        <w:tc>
          <w:tcPr>
            <w:tcW w:w="1013" w:type="dxa"/>
          </w:tcPr>
          <w:p w14:paraId="21F7957B" w14:textId="77777777" w:rsidR="00D159AD" w:rsidRPr="0059327F" w:rsidRDefault="00D159AD" w:rsidP="00D159AD">
            <w:pPr>
              <w:tabs>
                <w:tab w:val="decimal" w:pos="612"/>
              </w:tabs>
              <w:spacing w:line="380" w:lineRule="exact"/>
              <w:ind w:right="72"/>
              <w:rPr>
                <w:rFonts w:ascii="Arial" w:hAnsi="Arial" w:cs="Arial"/>
                <w:spacing w:val="-4"/>
                <w:sz w:val="18"/>
                <w:szCs w:val="18"/>
              </w:rPr>
            </w:pPr>
            <w:r w:rsidRPr="0059327F">
              <w:rPr>
                <w:rFonts w:ascii="Arial" w:hAnsi="Arial" w:cs="Arial"/>
                <w:spacing w:val="-4"/>
                <w:sz w:val="18"/>
                <w:szCs w:val="18"/>
              </w:rPr>
              <w:t>-</w:t>
            </w:r>
          </w:p>
        </w:tc>
        <w:tc>
          <w:tcPr>
            <w:tcW w:w="2520" w:type="dxa"/>
          </w:tcPr>
          <w:p w14:paraId="322E572B" w14:textId="77777777" w:rsidR="00D159AD" w:rsidRPr="0059327F" w:rsidRDefault="00D159AD" w:rsidP="00D159AD">
            <w:pPr>
              <w:tabs>
                <w:tab w:val="left" w:pos="900"/>
              </w:tabs>
              <w:spacing w:line="380" w:lineRule="exact"/>
              <w:ind w:left="72" w:hanging="72"/>
              <w:rPr>
                <w:rFonts w:ascii="Arial" w:hAnsi="Arial" w:cs="Arial"/>
                <w:spacing w:val="-4"/>
                <w:sz w:val="18"/>
                <w:szCs w:val="18"/>
                <w:highlight w:val="yellow"/>
                <w:cs/>
              </w:rPr>
            </w:pPr>
            <w:r w:rsidRPr="0059327F">
              <w:rPr>
                <w:rFonts w:ascii="Arial" w:hAnsi="Arial" w:cs="Arial"/>
                <w:sz w:val="18"/>
                <w:szCs w:val="18"/>
              </w:rPr>
              <w:t>As agreed and contract price</w:t>
            </w:r>
          </w:p>
        </w:tc>
      </w:tr>
      <w:tr w:rsidR="00D159AD" w:rsidRPr="0059327F" w14:paraId="2CEF398B" w14:textId="77777777" w:rsidTr="001A4E74">
        <w:trPr>
          <w:trHeight w:val="20"/>
        </w:trPr>
        <w:tc>
          <w:tcPr>
            <w:tcW w:w="9720" w:type="dxa"/>
            <w:gridSpan w:val="6"/>
          </w:tcPr>
          <w:p w14:paraId="4FC3FDDF" w14:textId="559DD2C9" w:rsidR="00D159AD" w:rsidRPr="0059327F" w:rsidRDefault="00D159AD" w:rsidP="00D159AD">
            <w:pPr>
              <w:spacing w:before="240" w:line="380" w:lineRule="exact"/>
              <w:rPr>
                <w:rFonts w:ascii="Arial" w:hAnsi="Arial" w:cs="Arial"/>
                <w:spacing w:val="-4"/>
                <w:sz w:val="18"/>
                <w:szCs w:val="18"/>
                <w:cs/>
              </w:rPr>
            </w:pPr>
            <w:r w:rsidRPr="0059327F">
              <w:rPr>
                <w:rFonts w:ascii="Arial" w:hAnsi="Arial" w:cs="Arial"/>
                <w:spacing w:val="-4"/>
                <w:sz w:val="22"/>
                <w:szCs w:val="22"/>
                <w:vertAlign w:val="superscript"/>
                <w:cs/>
              </w:rPr>
              <w:t>(</w:t>
            </w:r>
            <w:r w:rsidRPr="0059327F">
              <w:rPr>
                <w:rFonts w:ascii="Arial" w:hAnsi="Arial" w:cs="Arial"/>
                <w:spacing w:val="-4"/>
                <w:sz w:val="22"/>
                <w:szCs w:val="22"/>
                <w:vertAlign w:val="superscript"/>
              </w:rPr>
              <w:t>1</w:t>
            </w:r>
            <w:r w:rsidRPr="0059327F">
              <w:rPr>
                <w:rFonts w:ascii="Arial" w:hAnsi="Arial" w:cs="Arial"/>
                <w:spacing w:val="-4"/>
                <w:sz w:val="22"/>
                <w:szCs w:val="22"/>
                <w:vertAlign w:val="superscript"/>
                <w:cs/>
              </w:rPr>
              <w:t>)</w:t>
            </w:r>
            <w:r w:rsidRPr="0059327F">
              <w:rPr>
                <w:rFonts w:ascii="Arial" w:hAnsi="Arial" w:cs="Arial"/>
                <w:spacing w:val="-4"/>
                <w:sz w:val="22"/>
                <w:szCs w:val="22"/>
                <w:vertAlign w:val="superscript"/>
              </w:rPr>
              <w:t xml:space="preserve"> </w:t>
            </w:r>
            <w:r w:rsidRPr="0059327F">
              <w:rPr>
                <w:rFonts w:ascii="Arial" w:hAnsi="Arial" w:cs="Arial"/>
                <w:spacing w:val="-4"/>
                <w:sz w:val="18"/>
                <w:szCs w:val="18"/>
              </w:rPr>
              <w:t>included in cost of real estate development for sales</w:t>
            </w:r>
          </w:p>
        </w:tc>
      </w:tr>
    </w:tbl>
    <w:p w14:paraId="707F41B1" w14:textId="77777777" w:rsidR="0030004F" w:rsidRPr="0059327F" w:rsidRDefault="0030004F">
      <w:pPr>
        <w:overflowPunct/>
        <w:autoSpaceDE/>
        <w:autoSpaceDN/>
        <w:adjustRightInd/>
        <w:textAlignment w:val="auto"/>
        <w:rPr>
          <w:rFonts w:ascii="Arial" w:hAnsi="Arial" w:cs="Arial"/>
          <w:sz w:val="22"/>
          <w:szCs w:val="22"/>
        </w:rPr>
      </w:pPr>
      <w:r w:rsidRPr="0059327F">
        <w:rPr>
          <w:rFonts w:ascii="Arial" w:hAnsi="Arial" w:cs="Arial"/>
          <w:sz w:val="22"/>
          <w:szCs w:val="22"/>
        </w:rPr>
        <w:br w:type="page"/>
      </w:r>
    </w:p>
    <w:p w14:paraId="5D0805FB" w14:textId="77777777" w:rsidR="00925F8E" w:rsidRPr="0059327F" w:rsidRDefault="00925F8E" w:rsidP="00C34E25">
      <w:pPr>
        <w:pStyle w:val="BodyTextIndent2"/>
        <w:tabs>
          <w:tab w:val="left" w:pos="4230"/>
        </w:tabs>
        <w:spacing w:before="120" w:line="380" w:lineRule="exact"/>
        <w:ind w:left="547"/>
        <w:jc w:val="thaiDistribute"/>
        <w:rPr>
          <w:rFonts w:ascii="Arial" w:hAnsi="Arial" w:cs="Arial"/>
          <w:sz w:val="22"/>
          <w:szCs w:val="22"/>
        </w:rPr>
      </w:pPr>
      <w:r w:rsidRPr="0059327F">
        <w:rPr>
          <w:rFonts w:ascii="Arial" w:hAnsi="Arial" w:cs="Arial"/>
          <w:sz w:val="22"/>
          <w:szCs w:val="22"/>
        </w:rPr>
        <w:lastRenderedPageBreak/>
        <w:t xml:space="preserve">As at </w:t>
      </w:r>
      <w:r w:rsidR="001A4E74" w:rsidRPr="0059327F">
        <w:rPr>
          <w:rFonts w:ascii="Arial" w:hAnsi="Arial" w:cs="Arial"/>
          <w:sz w:val="22"/>
          <w:szCs w:val="22"/>
        </w:rPr>
        <w:t>30 September 2019</w:t>
      </w:r>
      <w:r w:rsidRPr="0059327F">
        <w:rPr>
          <w:rFonts w:ascii="Arial" w:hAnsi="Arial" w:cs="Arial"/>
          <w:sz w:val="22"/>
          <w:szCs w:val="22"/>
        </w:rPr>
        <w:t xml:space="preserve"> and </w:t>
      </w:r>
      <w:r w:rsidR="00F9157D" w:rsidRPr="0059327F">
        <w:rPr>
          <w:rFonts w:ascii="Arial" w:hAnsi="Arial" w:cs="Arial"/>
          <w:sz w:val="22"/>
          <w:szCs w:val="22"/>
        </w:rPr>
        <w:t>31 December 2018</w:t>
      </w:r>
      <w:r w:rsidRPr="0059327F">
        <w:rPr>
          <w:rFonts w:ascii="Arial" w:hAnsi="Arial" w:cs="Arial"/>
          <w:sz w:val="22"/>
          <w:szCs w:val="22"/>
        </w:rPr>
        <w:t>, the balances of t</w:t>
      </w:r>
      <w:r w:rsidR="000043C9" w:rsidRPr="0059327F">
        <w:rPr>
          <w:rFonts w:ascii="Arial" w:hAnsi="Arial" w:cs="Arial"/>
          <w:sz w:val="22"/>
          <w:szCs w:val="22"/>
        </w:rPr>
        <w:t xml:space="preserve">he accounts between the Company, </w:t>
      </w:r>
      <w:r w:rsidRPr="0059327F">
        <w:rPr>
          <w:rFonts w:ascii="Arial" w:hAnsi="Arial" w:cs="Arial"/>
          <w:sz w:val="22"/>
          <w:szCs w:val="22"/>
        </w:rPr>
        <w:t>its subsidiaries and those related parties are as follows:</w:t>
      </w:r>
    </w:p>
    <w:tbl>
      <w:tblPr>
        <w:tblW w:w="5074" w:type="pct"/>
        <w:tblInd w:w="450" w:type="dxa"/>
        <w:tblLook w:val="0000" w:firstRow="0" w:lastRow="0" w:firstColumn="0" w:lastColumn="0" w:noHBand="0" w:noVBand="0"/>
      </w:tblPr>
      <w:tblGrid>
        <w:gridCol w:w="4489"/>
        <w:gridCol w:w="1284"/>
        <w:gridCol w:w="1285"/>
        <w:gridCol w:w="1285"/>
        <w:gridCol w:w="1287"/>
      </w:tblGrid>
      <w:tr w:rsidR="00925F8E" w:rsidRPr="0059327F" w14:paraId="2D38AF1F" w14:textId="77777777" w:rsidTr="00605542">
        <w:trPr>
          <w:tblHeader/>
        </w:trPr>
        <w:tc>
          <w:tcPr>
            <w:tcW w:w="2331" w:type="pct"/>
          </w:tcPr>
          <w:p w14:paraId="17DA5091" w14:textId="77777777" w:rsidR="00925F8E" w:rsidRPr="0059327F" w:rsidRDefault="00925F8E" w:rsidP="001A4E74">
            <w:pPr>
              <w:tabs>
                <w:tab w:val="left" w:pos="4230"/>
              </w:tabs>
              <w:spacing w:line="380" w:lineRule="exact"/>
              <w:ind w:right="-108"/>
              <w:rPr>
                <w:rFonts w:ascii="Arial" w:eastAsia="Times New Roman" w:hAnsi="Arial" w:cs="Arial"/>
                <w:b/>
                <w:bCs/>
                <w:color w:val="auto"/>
                <w:spacing w:val="-5"/>
                <w:sz w:val="18"/>
                <w:szCs w:val="18"/>
                <w:u w:val="single"/>
                <w:cs/>
              </w:rPr>
            </w:pPr>
          </w:p>
        </w:tc>
        <w:tc>
          <w:tcPr>
            <w:tcW w:w="2669" w:type="pct"/>
            <w:gridSpan w:val="4"/>
            <w:vAlign w:val="bottom"/>
          </w:tcPr>
          <w:p w14:paraId="2D51911C" w14:textId="77777777" w:rsidR="00925F8E" w:rsidRPr="0059327F" w:rsidRDefault="00925F8E" w:rsidP="001A4E74">
            <w:pPr>
              <w:tabs>
                <w:tab w:val="left" w:pos="4230"/>
              </w:tabs>
              <w:spacing w:line="380" w:lineRule="exact"/>
              <w:ind w:left="-97" w:right="-5"/>
              <w:jc w:val="right"/>
              <w:rPr>
                <w:rFonts w:ascii="Arial" w:hAnsi="Arial" w:cs="Arial"/>
                <w:sz w:val="18"/>
                <w:szCs w:val="18"/>
                <w:cs/>
              </w:rPr>
            </w:pPr>
            <w:r w:rsidRPr="0059327F">
              <w:rPr>
                <w:rFonts w:ascii="Arial" w:hAnsi="Arial" w:cs="Arial"/>
                <w:sz w:val="18"/>
                <w:szCs w:val="18"/>
                <w:cs/>
              </w:rPr>
              <w:t>(Unit: Thousand Baht)</w:t>
            </w:r>
          </w:p>
        </w:tc>
      </w:tr>
      <w:tr w:rsidR="00925F8E" w:rsidRPr="0059327F" w14:paraId="2A210F1E" w14:textId="77777777" w:rsidTr="00ED39BE">
        <w:trPr>
          <w:tblHeader/>
        </w:trPr>
        <w:tc>
          <w:tcPr>
            <w:tcW w:w="2331" w:type="pct"/>
          </w:tcPr>
          <w:p w14:paraId="72A30AD4" w14:textId="77777777" w:rsidR="00925F8E" w:rsidRPr="0059327F" w:rsidRDefault="00925F8E" w:rsidP="001A4E74">
            <w:pPr>
              <w:tabs>
                <w:tab w:val="left" w:pos="4230"/>
              </w:tabs>
              <w:spacing w:line="380" w:lineRule="exact"/>
              <w:ind w:right="-108"/>
              <w:rPr>
                <w:rFonts w:ascii="Arial" w:eastAsia="Times New Roman" w:hAnsi="Arial" w:cs="Arial"/>
                <w:b/>
                <w:bCs/>
                <w:color w:val="auto"/>
                <w:spacing w:val="-5"/>
                <w:sz w:val="18"/>
                <w:szCs w:val="18"/>
                <w:u w:val="single"/>
                <w:cs/>
              </w:rPr>
            </w:pPr>
          </w:p>
        </w:tc>
        <w:tc>
          <w:tcPr>
            <w:tcW w:w="1334" w:type="pct"/>
            <w:gridSpan w:val="2"/>
            <w:vAlign w:val="bottom"/>
          </w:tcPr>
          <w:p w14:paraId="73E36DA9" w14:textId="77777777" w:rsidR="00925F8E" w:rsidRPr="0059327F" w:rsidRDefault="00925F8E" w:rsidP="001A4E74">
            <w:pPr>
              <w:tabs>
                <w:tab w:val="left" w:pos="4230"/>
              </w:tabs>
              <w:spacing w:line="380" w:lineRule="exact"/>
              <w:ind w:right="-5"/>
              <w:jc w:val="center"/>
              <w:rPr>
                <w:rFonts w:ascii="Arial" w:hAnsi="Arial" w:cs="Arial"/>
                <w:sz w:val="18"/>
                <w:szCs w:val="18"/>
                <w:cs/>
              </w:rPr>
            </w:pPr>
            <w:r w:rsidRPr="0059327F">
              <w:rPr>
                <w:rFonts w:ascii="Arial" w:hAnsi="Arial" w:cs="Arial"/>
                <w:sz w:val="18"/>
                <w:szCs w:val="18"/>
                <w:cs/>
              </w:rPr>
              <w:t>Consolidated</w:t>
            </w:r>
          </w:p>
          <w:p w14:paraId="76F2D5F7" w14:textId="77777777" w:rsidR="00925F8E" w:rsidRPr="0059327F" w:rsidRDefault="00925F8E" w:rsidP="001A4E74">
            <w:pPr>
              <w:pBdr>
                <w:bottom w:val="single" w:sz="4" w:space="1" w:color="auto"/>
              </w:pBdr>
              <w:tabs>
                <w:tab w:val="left" w:pos="4230"/>
              </w:tabs>
              <w:spacing w:line="380" w:lineRule="exact"/>
              <w:ind w:right="-5"/>
              <w:jc w:val="center"/>
              <w:rPr>
                <w:rFonts w:ascii="Arial" w:eastAsia="Times New Roman" w:hAnsi="Arial" w:cs="Arial"/>
                <w:color w:val="auto"/>
                <w:spacing w:val="-5"/>
                <w:sz w:val="18"/>
                <w:szCs w:val="18"/>
              </w:rPr>
            </w:pPr>
            <w:r w:rsidRPr="0059327F">
              <w:rPr>
                <w:rFonts w:ascii="Arial" w:hAnsi="Arial" w:cs="Arial"/>
                <w:sz w:val="18"/>
                <w:szCs w:val="18"/>
                <w:cs/>
              </w:rPr>
              <w:t>financial statements</w:t>
            </w:r>
          </w:p>
        </w:tc>
        <w:tc>
          <w:tcPr>
            <w:tcW w:w="1335" w:type="pct"/>
            <w:gridSpan w:val="2"/>
            <w:vAlign w:val="bottom"/>
          </w:tcPr>
          <w:p w14:paraId="5D076262" w14:textId="77777777" w:rsidR="00925F8E" w:rsidRPr="0059327F" w:rsidRDefault="00925F8E" w:rsidP="001A4E74">
            <w:pPr>
              <w:pBdr>
                <w:bottom w:val="single" w:sz="4" w:space="1" w:color="auto"/>
              </w:pBdr>
              <w:tabs>
                <w:tab w:val="left" w:pos="4230"/>
              </w:tabs>
              <w:spacing w:line="380" w:lineRule="exact"/>
              <w:ind w:right="-5"/>
              <w:jc w:val="center"/>
              <w:rPr>
                <w:rFonts w:ascii="Arial" w:hAnsi="Arial" w:cs="Arial"/>
                <w:sz w:val="18"/>
                <w:szCs w:val="18"/>
                <w:cs/>
              </w:rPr>
            </w:pPr>
            <w:r w:rsidRPr="0059327F">
              <w:rPr>
                <w:rFonts w:ascii="Arial" w:hAnsi="Arial" w:cs="Arial"/>
                <w:sz w:val="18"/>
                <w:szCs w:val="18"/>
                <w:cs/>
              </w:rPr>
              <w:t>Separate</w:t>
            </w:r>
          </w:p>
          <w:p w14:paraId="7F563AF7" w14:textId="77777777" w:rsidR="00925F8E" w:rsidRPr="0059327F" w:rsidRDefault="00925F8E" w:rsidP="001A4E74">
            <w:pPr>
              <w:pBdr>
                <w:bottom w:val="single" w:sz="4" w:space="1" w:color="auto"/>
              </w:pBdr>
              <w:tabs>
                <w:tab w:val="left" w:pos="4230"/>
              </w:tabs>
              <w:spacing w:line="380" w:lineRule="exact"/>
              <w:ind w:right="-5"/>
              <w:jc w:val="center"/>
              <w:rPr>
                <w:rFonts w:ascii="Arial" w:eastAsia="Times New Roman" w:hAnsi="Arial" w:cs="Arial"/>
                <w:color w:val="auto"/>
                <w:spacing w:val="-5"/>
                <w:sz w:val="18"/>
                <w:szCs w:val="18"/>
              </w:rPr>
            </w:pPr>
            <w:r w:rsidRPr="0059327F">
              <w:rPr>
                <w:rFonts w:ascii="Arial" w:hAnsi="Arial" w:cs="Arial"/>
                <w:sz w:val="18"/>
                <w:szCs w:val="18"/>
                <w:cs/>
              </w:rPr>
              <w:t>financial statements</w:t>
            </w:r>
          </w:p>
        </w:tc>
      </w:tr>
      <w:tr w:rsidR="0095553E" w:rsidRPr="0059327F" w14:paraId="43AB0E88" w14:textId="77777777" w:rsidTr="00ED39BE">
        <w:trPr>
          <w:tblHeader/>
        </w:trPr>
        <w:tc>
          <w:tcPr>
            <w:tcW w:w="2331" w:type="pct"/>
          </w:tcPr>
          <w:p w14:paraId="514DAF44" w14:textId="77777777" w:rsidR="0095553E" w:rsidRPr="0059327F" w:rsidRDefault="0095553E" w:rsidP="001A4E74">
            <w:pPr>
              <w:tabs>
                <w:tab w:val="left" w:pos="4230"/>
              </w:tabs>
              <w:spacing w:line="380" w:lineRule="exact"/>
              <w:ind w:right="-108"/>
              <w:rPr>
                <w:rFonts w:ascii="Arial" w:eastAsia="Times New Roman" w:hAnsi="Arial" w:cs="Arial"/>
                <w:b/>
                <w:bCs/>
                <w:color w:val="auto"/>
                <w:spacing w:val="-5"/>
                <w:sz w:val="18"/>
                <w:szCs w:val="18"/>
                <w:u w:val="single"/>
                <w:cs/>
              </w:rPr>
            </w:pPr>
          </w:p>
        </w:tc>
        <w:tc>
          <w:tcPr>
            <w:tcW w:w="667" w:type="pct"/>
          </w:tcPr>
          <w:p w14:paraId="2C49947A" w14:textId="77777777" w:rsidR="0095553E" w:rsidRPr="0059327F" w:rsidRDefault="001A4E74" w:rsidP="001A4E74">
            <w:pPr>
              <w:pBdr>
                <w:bottom w:val="single" w:sz="4" w:space="1" w:color="auto"/>
              </w:pBdr>
              <w:tabs>
                <w:tab w:val="left" w:pos="4230"/>
              </w:tabs>
              <w:spacing w:line="380" w:lineRule="exact"/>
              <w:ind w:right="-5"/>
              <w:jc w:val="center"/>
              <w:rPr>
                <w:rFonts w:ascii="Arial" w:hAnsi="Arial" w:cs="Arial"/>
                <w:spacing w:val="-6"/>
                <w:sz w:val="18"/>
                <w:szCs w:val="18"/>
              </w:rPr>
            </w:pPr>
            <w:r w:rsidRPr="0059327F">
              <w:rPr>
                <w:rFonts w:ascii="Arial" w:hAnsi="Arial" w:cs="Arial"/>
                <w:spacing w:val="-6"/>
                <w:sz w:val="18"/>
                <w:szCs w:val="18"/>
              </w:rPr>
              <w:t>30 September</w:t>
            </w:r>
            <w:r w:rsidR="006371A7" w:rsidRPr="0059327F">
              <w:rPr>
                <w:rFonts w:ascii="Arial" w:hAnsi="Arial" w:cs="Arial"/>
                <w:spacing w:val="-6"/>
                <w:sz w:val="18"/>
                <w:szCs w:val="18"/>
              </w:rPr>
              <w:t xml:space="preserve">            2019</w:t>
            </w:r>
          </w:p>
        </w:tc>
        <w:tc>
          <w:tcPr>
            <w:tcW w:w="667" w:type="pct"/>
          </w:tcPr>
          <w:p w14:paraId="1DD1DED2" w14:textId="77777777" w:rsidR="0095553E" w:rsidRPr="0059327F" w:rsidRDefault="00F9157D" w:rsidP="001A4E74">
            <w:pPr>
              <w:pBdr>
                <w:bottom w:val="single" w:sz="4" w:space="1" w:color="auto"/>
              </w:pBdr>
              <w:tabs>
                <w:tab w:val="left" w:pos="4230"/>
              </w:tabs>
              <w:spacing w:line="380" w:lineRule="exact"/>
              <w:ind w:right="-5"/>
              <w:jc w:val="center"/>
              <w:rPr>
                <w:rFonts w:ascii="Arial" w:hAnsi="Arial" w:cs="Arial"/>
                <w:spacing w:val="-6"/>
                <w:sz w:val="18"/>
                <w:szCs w:val="18"/>
              </w:rPr>
            </w:pPr>
            <w:r w:rsidRPr="0059327F">
              <w:rPr>
                <w:rFonts w:ascii="Arial" w:hAnsi="Arial" w:cs="Arial"/>
                <w:spacing w:val="-8"/>
                <w:sz w:val="18"/>
                <w:szCs w:val="18"/>
              </w:rPr>
              <w:t>31 December</w:t>
            </w:r>
            <w:r w:rsidRPr="0059327F">
              <w:rPr>
                <w:rFonts w:ascii="Arial" w:hAnsi="Arial" w:cs="Arial"/>
                <w:spacing w:val="-6"/>
                <w:sz w:val="18"/>
                <w:szCs w:val="18"/>
              </w:rPr>
              <w:t xml:space="preserve"> 2018</w:t>
            </w:r>
          </w:p>
        </w:tc>
        <w:tc>
          <w:tcPr>
            <w:tcW w:w="667" w:type="pct"/>
          </w:tcPr>
          <w:p w14:paraId="175DD13E" w14:textId="77777777" w:rsidR="0095553E" w:rsidRPr="0059327F" w:rsidRDefault="001A4E74" w:rsidP="001A4E74">
            <w:pPr>
              <w:pBdr>
                <w:bottom w:val="single" w:sz="4" w:space="1" w:color="auto"/>
              </w:pBdr>
              <w:tabs>
                <w:tab w:val="left" w:pos="4230"/>
              </w:tabs>
              <w:spacing w:line="380" w:lineRule="exact"/>
              <w:ind w:right="-5"/>
              <w:jc w:val="center"/>
              <w:rPr>
                <w:rFonts w:ascii="Arial" w:hAnsi="Arial" w:cs="Arial"/>
                <w:spacing w:val="-6"/>
                <w:sz w:val="18"/>
                <w:szCs w:val="18"/>
              </w:rPr>
            </w:pPr>
            <w:r w:rsidRPr="0059327F">
              <w:rPr>
                <w:rFonts w:ascii="Arial" w:hAnsi="Arial" w:cs="Arial"/>
                <w:spacing w:val="-6"/>
                <w:sz w:val="18"/>
                <w:szCs w:val="18"/>
              </w:rPr>
              <w:t>30 September</w:t>
            </w:r>
            <w:r w:rsidR="006371A7" w:rsidRPr="0059327F">
              <w:rPr>
                <w:rFonts w:ascii="Arial" w:hAnsi="Arial" w:cs="Arial"/>
                <w:spacing w:val="-6"/>
                <w:sz w:val="18"/>
                <w:szCs w:val="18"/>
              </w:rPr>
              <w:t xml:space="preserve">              2019</w:t>
            </w:r>
          </w:p>
        </w:tc>
        <w:tc>
          <w:tcPr>
            <w:tcW w:w="668" w:type="pct"/>
          </w:tcPr>
          <w:p w14:paraId="0530FEC9" w14:textId="77777777" w:rsidR="0095553E" w:rsidRPr="0059327F" w:rsidRDefault="00F9157D" w:rsidP="001A4E74">
            <w:pPr>
              <w:pBdr>
                <w:bottom w:val="single" w:sz="4" w:space="1" w:color="auto"/>
              </w:pBdr>
              <w:tabs>
                <w:tab w:val="left" w:pos="4230"/>
              </w:tabs>
              <w:spacing w:line="380" w:lineRule="exact"/>
              <w:ind w:right="-5"/>
              <w:jc w:val="center"/>
              <w:rPr>
                <w:rFonts w:ascii="Arial" w:hAnsi="Arial" w:cs="Arial"/>
                <w:spacing w:val="-6"/>
                <w:sz w:val="18"/>
                <w:szCs w:val="18"/>
              </w:rPr>
            </w:pPr>
            <w:r w:rsidRPr="0059327F">
              <w:rPr>
                <w:rFonts w:ascii="Arial" w:hAnsi="Arial" w:cs="Arial"/>
                <w:spacing w:val="-6"/>
                <w:sz w:val="18"/>
                <w:szCs w:val="18"/>
              </w:rPr>
              <w:t>31 December 2018</w:t>
            </w:r>
          </w:p>
        </w:tc>
      </w:tr>
      <w:tr w:rsidR="00AB37CF" w:rsidRPr="0059327F" w14:paraId="47A2C82E" w14:textId="77777777" w:rsidTr="00ED39BE">
        <w:trPr>
          <w:tblHeader/>
        </w:trPr>
        <w:tc>
          <w:tcPr>
            <w:tcW w:w="2331" w:type="pct"/>
          </w:tcPr>
          <w:p w14:paraId="14594303" w14:textId="77777777" w:rsidR="00AB37CF" w:rsidRPr="0059327F" w:rsidRDefault="00AB37CF" w:rsidP="001A4E74">
            <w:pPr>
              <w:tabs>
                <w:tab w:val="left" w:pos="4230"/>
              </w:tabs>
              <w:spacing w:line="380" w:lineRule="exact"/>
              <w:ind w:right="-108"/>
              <w:rPr>
                <w:rFonts w:ascii="Arial" w:eastAsia="Times New Roman" w:hAnsi="Arial" w:cs="Arial"/>
                <w:b/>
                <w:bCs/>
                <w:color w:val="auto"/>
                <w:spacing w:val="-5"/>
                <w:sz w:val="18"/>
                <w:szCs w:val="18"/>
                <w:u w:val="single"/>
                <w:cs/>
              </w:rPr>
            </w:pPr>
          </w:p>
        </w:tc>
        <w:tc>
          <w:tcPr>
            <w:tcW w:w="667" w:type="pct"/>
          </w:tcPr>
          <w:p w14:paraId="3F6C8821" w14:textId="77777777" w:rsidR="00AB37CF" w:rsidRPr="0059327F" w:rsidRDefault="00AB37CF" w:rsidP="001A4E74">
            <w:pPr>
              <w:tabs>
                <w:tab w:val="left" w:pos="4230"/>
              </w:tabs>
              <w:spacing w:line="380" w:lineRule="exact"/>
              <w:ind w:right="-5"/>
              <w:jc w:val="center"/>
              <w:rPr>
                <w:rFonts w:ascii="Arial" w:eastAsia="Times New Roman" w:hAnsi="Arial" w:cs="Arial"/>
                <w:color w:val="auto"/>
                <w:spacing w:val="0"/>
                <w:sz w:val="18"/>
                <w:szCs w:val="18"/>
              </w:rPr>
            </w:pPr>
          </w:p>
        </w:tc>
        <w:tc>
          <w:tcPr>
            <w:tcW w:w="667" w:type="pct"/>
          </w:tcPr>
          <w:p w14:paraId="41AF431D" w14:textId="77777777" w:rsidR="00AB37CF" w:rsidRPr="0059327F" w:rsidRDefault="00AB37CF" w:rsidP="001A4E74">
            <w:pPr>
              <w:tabs>
                <w:tab w:val="left" w:pos="4230"/>
              </w:tabs>
              <w:spacing w:line="380" w:lineRule="exact"/>
              <w:ind w:right="-5"/>
              <w:jc w:val="center"/>
              <w:rPr>
                <w:rFonts w:ascii="Arial" w:hAnsi="Arial" w:cs="Arial"/>
                <w:sz w:val="18"/>
                <w:szCs w:val="18"/>
                <w:cs/>
              </w:rPr>
            </w:pPr>
            <w:r w:rsidRPr="0059327F">
              <w:rPr>
                <w:rFonts w:ascii="Arial" w:hAnsi="Arial" w:cs="Arial"/>
                <w:sz w:val="18"/>
                <w:szCs w:val="18"/>
              </w:rPr>
              <w:t>(Audited</w:t>
            </w:r>
            <w:r w:rsidRPr="0059327F">
              <w:rPr>
                <w:rFonts w:ascii="Arial" w:hAnsi="Arial" w:cs="Arial"/>
                <w:sz w:val="18"/>
                <w:szCs w:val="18"/>
                <w:cs/>
              </w:rPr>
              <w:t>)</w:t>
            </w:r>
          </w:p>
        </w:tc>
        <w:tc>
          <w:tcPr>
            <w:tcW w:w="667" w:type="pct"/>
          </w:tcPr>
          <w:p w14:paraId="7BAE834D" w14:textId="77777777" w:rsidR="00AB37CF" w:rsidRPr="0059327F" w:rsidRDefault="00AB37CF" w:rsidP="001A4E74">
            <w:pPr>
              <w:tabs>
                <w:tab w:val="left" w:pos="4230"/>
              </w:tabs>
              <w:spacing w:line="380" w:lineRule="exact"/>
              <w:ind w:right="-5"/>
              <w:jc w:val="center"/>
              <w:rPr>
                <w:rFonts w:ascii="Arial" w:hAnsi="Arial" w:cs="Arial"/>
                <w:sz w:val="18"/>
                <w:szCs w:val="18"/>
              </w:rPr>
            </w:pPr>
          </w:p>
        </w:tc>
        <w:tc>
          <w:tcPr>
            <w:tcW w:w="668" w:type="pct"/>
          </w:tcPr>
          <w:p w14:paraId="70F02405" w14:textId="77777777" w:rsidR="00AB37CF" w:rsidRPr="0059327F" w:rsidRDefault="00AB37CF" w:rsidP="001A4E74">
            <w:pPr>
              <w:tabs>
                <w:tab w:val="left" w:pos="4230"/>
              </w:tabs>
              <w:spacing w:line="380" w:lineRule="exact"/>
              <w:ind w:right="-5"/>
              <w:jc w:val="center"/>
              <w:rPr>
                <w:rFonts w:ascii="Arial" w:hAnsi="Arial" w:cs="Arial"/>
                <w:sz w:val="18"/>
                <w:szCs w:val="18"/>
                <w:cs/>
              </w:rPr>
            </w:pPr>
            <w:r w:rsidRPr="0059327F">
              <w:rPr>
                <w:rFonts w:ascii="Arial" w:hAnsi="Arial" w:cs="Arial"/>
                <w:sz w:val="18"/>
                <w:szCs w:val="18"/>
              </w:rPr>
              <w:t>(Audited</w:t>
            </w:r>
            <w:r w:rsidRPr="0059327F">
              <w:rPr>
                <w:rFonts w:ascii="Arial" w:hAnsi="Arial" w:cs="Arial"/>
                <w:sz w:val="18"/>
                <w:szCs w:val="18"/>
                <w:cs/>
              </w:rPr>
              <w:t>)</w:t>
            </w:r>
          </w:p>
        </w:tc>
      </w:tr>
      <w:tr w:rsidR="00AB37CF" w:rsidRPr="0059327F" w14:paraId="6B2E773C" w14:textId="77777777" w:rsidTr="00ED39BE">
        <w:tc>
          <w:tcPr>
            <w:tcW w:w="2331" w:type="pct"/>
          </w:tcPr>
          <w:p w14:paraId="4AE669FF" w14:textId="77777777" w:rsidR="00AB37CF" w:rsidRPr="0059327F" w:rsidRDefault="00AB37CF" w:rsidP="001A4E74">
            <w:pPr>
              <w:tabs>
                <w:tab w:val="left" w:pos="4230"/>
              </w:tabs>
              <w:spacing w:line="380" w:lineRule="exact"/>
              <w:ind w:left="162" w:right="-108" w:hanging="162"/>
              <w:rPr>
                <w:rFonts w:ascii="Arial" w:eastAsia="Times New Roman" w:hAnsi="Arial" w:cs="Arial"/>
                <w:b/>
                <w:bCs/>
                <w:color w:val="auto"/>
                <w:spacing w:val="-5"/>
                <w:sz w:val="18"/>
                <w:szCs w:val="18"/>
                <w:cs/>
              </w:rPr>
            </w:pPr>
            <w:r w:rsidRPr="0059327F">
              <w:rPr>
                <w:rFonts w:ascii="Arial" w:hAnsi="Arial" w:cs="Arial"/>
                <w:b/>
                <w:bCs/>
                <w:sz w:val="18"/>
                <w:szCs w:val="18"/>
                <w:u w:val="single"/>
              </w:rPr>
              <w:t>Trade and other receivables - related parties</w:t>
            </w:r>
            <w:r w:rsidR="005158D5" w:rsidRPr="0059327F">
              <w:rPr>
                <w:rFonts w:ascii="Arial" w:hAnsi="Arial" w:cs="Arial"/>
                <w:b/>
                <w:bCs/>
                <w:sz w:val="18"/>
                <w:szCs w:val="18"/>
                <w:u w:val="single"/>
              </w:rPr>
              <w:t xml:space="preserve">                        </w:t>
            </w:r>
            <w:r w:rsidR="00B75D31" w:rsidRPr="0059327F">
              <w:rPr>
                <w:rFonts w:ascii="Arial" w:hAnsi="Arial" w:cs="Arial"/>
                <w:b/>
                <w:bCs/>
                <w:sz w:val="18"/>
                <w:szCs w:val="18"/>
              </w:rPr>
              <w:t xml:space="preserve"> (Note </w:t>
            </w:r>
            <w:r w:rsidR="0030004F" w:rsidRPr="0059327F">
              <w:rPr>
                <w:rFonts w:ascii="Arial" w:hAnsi="Arial" w:cs="Arial"/>
                <w:b/>
                <w:bCs/>
                <w:sz w:val="18"/>
                <w:szCs w:val="18"/>
              </w:rPr>
              <w:t>6</w:t>
            </w:r>
            <w:r w:rsidRPr="0059327F">
              <w:rPr>
                <w:rFonts w:ascii="Arial" w:hAnsi="Arial" w:cs="Arial"/>
                <w:b/>
                <w:bCs/>
                <w:sz w:val="18"/>
                <w:szCs w:val="18"/>
              </w:rPr>
              <w:t>)</w:t>
            </w:r>
          </w:p>
        </w:tc>
        <w:tc>
          <w:tcPr>
            <w:tcW w:w="667" w:type="pct"/>
          </w:tcPr>
          <w:p w14:paraId="047D3AF3" w14:textId="77777777" w:rsidR="00AB37CF" w:rsidRPr="0059327F" w:rsidRDefault="00AB37CF" w:rsidP="001A4E74">
            <w:pPr>
              <w:spacing w:line="380" w:lineRule="exact"/>
              <w:ind w:right="-5"/>
              <w:rPr>
                <w:rFonts w:ascii="Arial" w:eastAsia="Times New Roman" w:hAnsi="Arial" w:cs="Arial"/>
                <w:color w:val="auto"/>
                <w:spacing w:val="-5"/>
                <w:sz w:val="18"/>
                <w:szCs w:val="18"/>
              </w:rPr>
            </w:pPr>
          </w:p>
        </w:tc>
        <w:tc>
          <w:tcPr>
            <w:tcW w:w="667" w:type="pct"/>
          </w:tcPr>
          <w:p w14:paraId="534B318D" w14:textId="77777777" w:rsidR="00AB37CF" w:rsidRPr="0059327F" w:rsidRDefault="00AB37CF" w:rsidP="001A4E74">
            <w:pPr>
              <w:spacing w:line="380" w:lineRule="exact"/>
              <w:ind w:right="-5"/>
              <w:rPr>
                <w:rFonts w:ascii="Arial" w:eastAsia="Times New Roman" w:hAnsi="Arial" w:cs="Arial"/>
                <w:color w:val="auto"/>
                <w:spacing w:val="-5"/>
                <w:sz w:val="18"/>
                <w:szCs w:val="18"/>
              </w:rPr>
            </w:pPr>
          </w:p>
        </w:tc>
        <w:tc>
          <w:tcPr>
            <w:tcW w:w="667" w:type="pct"/>
          </w:tcPr>
          <w:p w14:paraId="06B8CDAF" w14:textId="77777777" w:rsidR="00AB37CF" w:rsidRPr="0059327F" w:rsidRDefault="00AB37CF" w:rsidP="001A4E74">
            <w:pPr>
              <w:spacing w:line="380" w:lineRule="exact"/>
              <w:ind w:right="-5"/>
              <w:rPr>
                <w:rFonts w:ascii="Arial" w:eastAsia="Times New Roman" w:hAnsi="Arial" w:cs="Arial"/>
                <w:color w:val="auto"/>
                <w:spacing w:val="-5"/>
                <w:sz w:val="18"/>
                <w:szCs w:val="18"/>
              </w:rPr>
            </w:pPr>
          </w:p>
        </w:tc>
        <w:tc>
          <w:tcPr>
            <w:tcW w:w="668" w:type="pct"/>
          </w:tcPr>
          <w:p w14:paraId="7AB775C8" w14:textId="77777777" w:rsidR="00AB37CF" w:rsidRPr="0059327F" w:rsidRDefault="00AB37CF" w:rsidP="001A4E74">
            <w:pPr>
              <w:spacing w:line="380" w:lineRule="exact"/>
              <w:ind w:right="-5"/>
              <w:rPr>
                <w:rFonts w:ascii="Arial" w:eastAsia="Times New Roman" w:hAnsi="Arial" w:cs="Arial"/>
                <w:color w:val="auto"/>
                <w:spacing w:val="-5"/>
                <w:sz w:val="18"/>
                <w:szCs w:val="18"/>
              </w:rPr>
            </w:pPr>
          </w:p>
        </w:tc>
      </w:tr>
      <w:tr w:rsidR="00AB37CF" w:rsidRPr="0059327F" w14:paraId="2A08FACA" w14:textId="77777777" w:rsidTr="00ED39BE">
        <w:tc>
          <w:tcPr>
            <w:tcW w:w="2331" w:type="pct"/>
          </w:tcPr>
          <w:p w14:paraId="70A1231E" w14:textId="77777777" w:rsidR="00AB37CF" w:rsidRPr="0059327F" w:rsidRDefault="00AB37CF" w:rsidP="001A4E74">
            <w:pPr>
              <w:tabs>
                <w:tab w:val="left" w:pos="4230"/>
              </w:tabs>
              <w:spacing w:line="380" w:lineRule="exact"/>
              <w:ind w:right="-108"/>
              <w:rPr>
                <w:rFonts w:ascii="Arial" w:eastAsia="Times New Roman" w:hAnsi="Arial" w:cs="Arial"/>
                <w:b/>
                <w:bCs/>
                <w:color w:val="auto"/>
                <w:spacing w:val="-5"/>
                <w:sz w:val="18"/>
                <w:szCs w:val="18"/>
                <w:cs/>
              </w:rPr>
            </w:pPr>
            <w:r w:rsidRPr="0059327F">
              <w:rPr>
                <w:rFonts w:ascii="Arial" w:hAnsi="Arial" w:cs="Arial"/>
                <w:b/>
                <w:bCs/>
                <w:sz w:val="18"/>
                <w:szCs w:val="18"/>
              </w:rPr>
              <w:t>Trade receivables</w:t>
            </w:r>
          </w:p>
        </w:tc>
        <w:tc>
          <w:tcPr>
            <w:tcW w:w="667" w:type="pct"/>
          </w:tcPr>
          <w:p w14:paraId="70CD2C82" w14:textId="77777777" w:rsidR="00AB37CF" w:rsidRPr="0059327F" w:rsidRDefault="00AB37CF" w:rsidP="001A4E74">
            <w:pPr>
              <w:tabs>
                <w:tab w:val="decimal" w:pos="944"/>
              </w:tabs>
              <w:spacing w:line="380" w:lineRule="exact"/>
              <w:ind w:right="-5"/>
              <w:rPr>
                <w:rFonts w:ascii="Arial" w:eastAsia="Times New Roman" w:hAnsi="Arial" w:cs="Arial"/>
                <w:color w:val="auto"/>
                <w:spacing w:val="-5"/>
                <w:sz w:val="18"/>
                <w:szCs w:val="18"/>
              </w:rPr>
            </w:pPr>
          </w:p>
        </w:tc>
        <w:tc>
          <w:tcPr>
            <w:tcW w:w="667" w:type="pct"/>
          </w:tcPr>
          <w:p w14:paraId="0A3165C0" w14:textId="77777777" w:rsidR="00AB37CF" w:rsidRPr="0059327F" w:rsidRDefault="00AB37CF" w:rsidP="001A4E74">
            <w:pPr>
              <w:tabs>
                <w:tab w:val="decimal" w:pos="944"/>
              </w:tabs>
              <w:spacing w:line="380" w:lineRule="exact"/>
              <w:ind w:right="-5"/>
              <w:rPr>
                <w:rFonts w:ascii="Arial" w:eastAsia="Times New Roman" w:hAnsi="Arial" w:cs="Arial"/>
                <w:color w:val="auto"/>
                <w:spacing w:val="-5"/>
                <w:sz w:val="18"/>
                <w:szCs w:val="18"/>
              </w:rPr>
            </w:pPr>
          </w:p>
        </w:tc>
        <w:tc>
          <w:tcPr>
            <w:tcW w:w="667" w:type="pct"/>
          </w:tcPr>
          <w:p w14:paraId="2419273B" w14:textId="77777777" w:rsidR="00AB37CF" w:rsidRPr="0059327F" w:rsidRDefault="00AB37CF" w:rsidP="001A4E74">
            <w:pPr>
              <w:tabs>
                <w:tab w:val="decimal" w:pos="944"/>
              </w:tabs>
              <w:spacing w:line="380" w:lineRule="exact"/>
              <w:ind w:right="-5"/>
              <w:rPr>
                <w:rFonts w:ascii="Arial" w:eastAsia="Times New Roman" w:hAnsi="Arial" w:cs="Arial"/>
                <w:color w:val="auto"/>
                <w:spacing w:val="-5"/>
                <w:sz w:val="18"/>
                <w:szCs w:val="18"/>
              </w:rPr>
            </w:pPr>
          </w:p>
        </w:tc>
        <w:tc>
          <w:tcPr>
            <w:tcW w:w="668" w:type="pct"/>
          </w:tcPr>
          <w:p w14:paraId="7402C9EA" w14:textId="77777777" w:rsidR="00AB37CF" w:rsidRPr="0059327F" w:rsidRDefault="00AB37CF" w:rsidP="001A4E74">
            <w:pPr>
              <w:tabs>
                <w:tab w:val="decimal" w:pos="944"/>
              </w:tabs>
              <w:spacing w:line="380" w:lineRule="exact"/>
              <w:ind w:right="-5"/>
              <w:rPr>
                <w:rFonts w:ascii="Arial" w:eastAsia="Times New Roman" w:hAnsi="Arial" w:cs="Arial"/>
                <w:color w:val="auto"/>
                <w:spacing w:val="-5"/>
                <w:sz w:val="18"/>
                <w:szCs w:val="18"/>
              </w:rPr>
            </w:pPr>
          </w:p>
        </w:tc>
      </w:tr>
      <w:tr w:rsidR="00F9157D" w:rsidRPr="0059327F" w14:paraId="0B8B9DE6" w14:textId="77777777" w:rsidTr="00ED39BE">
        <w:tc>
          <w:tcPr>
            <w:tcW w:w="2331" w:type="pct"/>
          </w:tcPr>
          <w:p w14:paraId="3589D6B3" w14:textId="77777777" w:rsidR="00F9157D" w:rsidRPr="0059327F" w:rsidRDefault="00F9157D" w:rsidP="001A4E74">
            <w:pPr>
              <w:tabs>
                <w:tab w:val="left" w:pos="4230"/>
              </w:tabs>
              <w:spacing w:line="380" w:lineRule="exact"/>
              <w:ind w:right="-108"/>
              <w:rPr>
                <w:rFonts w:ascii="Arial" w:hAnsi="Arial" w:cs="Arial"/>
                <w:sz w:val="18"/>
                <w:szCs w:val="18"/>
                <w:cs/>
              </w:rPr>
            </w:pPr>
            <w:r w:rsidRPr="0059327F">
              <w:rPr>
                <w:rFonts w:ascii="Arial" w:hAnsi="Arial" w:cs="Arial"/>
                <w:sz w:val="18"/>
                <w:szCs w:val="18"/>
              </w:rPr>
              <w:t xml:space="preserve">   Related companies</w:t>
            </w:r>
          </w:p>
        </w:tc>
        <w:tc>
          <w:tcPr>
            <w:tcW w:w="667" w:type="pct"/>
          </w:tcPr>
          <w:p w14:paraId="03FE572A" w14:textId="41A97B62" w:rsidR="00F9157D" w:rsidRPr="0059327F" w:rsidRDefault="00D159AD" w:rsidP="001A4E74">
            <w:pPr>
              <w:tabs>
                <w:tab w:val="decimal" w:pos="944"/>
              </w:tabs>
              <w:spacing w:line="380" w:lineRule="exact"/>
              <w:ind w:right="-5"/>
              <w:rPr>
                <w:rFonts w:ascii="Arial" w:eastAsia="Times New Roman" w:hAnsi="Arial" w:cs="Arial"/>
                <w:color w:val="auto"/>
                <w:spacing w:val="-5"/>
                <w:sz w:val="18"/>
                <w:szCs w:val="18"/>
              </w:rPr>
            </w:pPr>
            <w:r>
              <w:rPr>
                <w:rFonts w:ascii="Arial" w:eastAsia="Times New Roman" w:hAnsi="Arial" w:cs="Arial"/>
                <w:color w:val="auto"/>
                <w:spacing w:val="-5"/>
                <w:sz w:val="18"/>
                <w:szCs w:val="18"/>
              </w:rPr>
              <w:t>87,247</w:t>
            </w:r>
          </w:p>
        </w:tc>
        <w:tc>
          <w:tcPr>
            <w:tcW w:w="667" w:type="pct"/>
          </w:tcPr>
          <w:p w14:paraId="4F629A55" w14:textId="77777777" w:rsidR="00F9157D" w:rsidRPr="0059327F" w:rsidRDefault="00F9157D" w:rsidP="001A4E74">
            <w:pPr>
              <w:tabs>
                <w:tab w:val="decimal" w:pos="944"/>
              </w:tabs>
              <w:spacing w:line="380" w:lineRule="exact"/>
              <w:ind w:right="-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87,337</w:t>
            </w:r>
          </w:p>
        </w:tc>
        <w:tc>
          <w:tcPr>
            <w:tcW w:w="667" w:type="pct"/>
          </w:tcPr>
          <w:p w14:paraId="14C791F0" w14:textId="76C3A400" w:rsidR="00F9157D" w:rsidRPr="0059327F" w:rsidRDefault="009F369A" w:rsidP="001A4E74">
            <w:pPr>
              <w:tabs>
                <w:tab w:val="decimal" w:pos="944"/>
              </w:tabs>
              <w:spacing w:line="380" w:lineRule="exact"/>
              <w:ind w:right="-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668" w:type="pct"/>
          </w:tcPr>
          <w:p w14:paraId="47365C9C" w14:textId="77777777" w:rsidR="00F9157D" w:rsidRPr="0059327F" w:rsidRDefault="00F9157D" w:rsidP="001A4E74">
            <w:pPr>
              <w:tabs>
                <w:tab w:val="decimal" w:pos="944"/>
              </w:tabs>
              <w:spacing w:line="380" w:lineRule="exact"/>
              <w:ind w:right="-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r>
      <w:tr w:rsidR="00F9157D" w:rsidRPr="0059327F" w14:paraId="5F7D6946" w14:textId="77777777" w:rsidTr="00ED39BE">
        <w:trPr>
          <w:trHeight w:val="74"/>
        </w:trPr>
        <w:tc>
          <w:tcPr>
            <w:tcW w:w="2331" w:type="pct"/>
          </w:tcPr>
          <w:p w14:paraId="06353023" w14:textId="77777777" w:rsidR="00F9157D" w:rsidRPr="0059327F" w:rsidRDefault="00F9157D" w:rsidP="001A4E74">
            <w:pPr>
              <w:tabs>
                <w:tab w:val="left" w:pos="4230"/>
              </w:tabs>
              <w:spacing w:line="380" w:lineRule="exact"/>
              <w:ind w:left="343" w:right="-108" w:hanging="343"/>
              <w:rPr>
                <w:rFonts w:ascii="Arial" w:eastAsia="Times New Roman" w:hAnsi="Arial" w:cs="Arial"/>
                <w:color w:val="auto"/>
                <w:spacing w:val="-5"/>
                <w:sz w:val="18"/>
                <w:szCs w:val="18"/>
                <w:cs/>
              </w:rPr>
            </w:pPr>
            <w:r w:rsidRPr="0059327F">
              <w:rPr>
                <w:rFonts w:ascii="Arial" w:hAnsi="Arial" w:cs="Arial"/>
                <w:sz w:val="18"/>
                <w:szCs w:val="18"/>
              </w:rPr>
              <w:t xml:space="preserve">   Related person - </w:t>
            </w:r>
            <w:r w:rsidR="00EB4AAF" w:rsidRPr="0059327F">
              <w:rPr>
                <w:rFonts w:ascii="Arial" w:hAnsi="Arial" w:cs="Arial"/>
                <w:sz w:val="18"/>
                <w:szCs w:val="18"/>
              </w:rPr>
              <w:t>the director of the Company                  and its subsidiaries</w:t>
            </w:r>
          </w:p>
        </w:tc>
        <w:tc>
          <w:tcPr>
            <w:tcW w:w="667" w:type="pct"/>
            <w:vAlign w:val="bottom"/>
          </w:tcPr>
          <w:p w14:paraId="41846F4E" w14:textId="2B0EEA05" w:rsidR="00F9157D" w:rsidRPr="0059327F" w:rsidRDefault="00D159AD"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cs/>
              </w:rPr>
            </w:pPr>
            <w:r>
              <w:rPr>
                <w:rFonts w:ascii="Arial" w:eastAsia="Times New Roman" w:hAnsi="Arial" w:cs="Arial"/>
                <w:color w:val="auto"/>
                <w:spacing w:val="-5"/>
                <w:sz w:val="18"/>
                <w:szCs w:val="18"/>
              </w:rPr>
              <w:t>432</w:t>
            </w:r>
          </w:p>
        </w:tc>
        <w:tc>
          <w:tcPr>
            <w:tcW w:w="667" w:type="pct"/>
            <w:vAlign w:val="bottom"/>
          </w:tcPr>
          <w:p w14:paraId="10AECCD8" w14:textId="77777777" w:rsidR="00F9157D" w:rsidRPr="0059327F" w:rsidRDefault="00F9157D"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410</w:t>
            </w:r>
          </w:p>
        </w:tc>
        <w:tc>
          <w:tcPr>
            <w:tcW w:w="667" w:type="pct"/>
            <w:vAlign w:val="bottom"/>
          </w:tcPr>
          <w:p w14:paraId="1CF53537" w14:textId="4A778A50" w:rsidR="00F9157D" w:rsidRPr="0059327F" w:rsidRDefault="009F369A"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w:t>
            </w:r>
          </w:p>
        </w:tc>
        <w:tc>
          <w:tcPr>
            <w:tcW w:w="668" w:type="pct"/>
            <w:vAlign w:val="bottom"/>
          </w:tcPr>
          <w:p w14:paraId="0607420C" w14:textId="77777777" w:rsidR="00F9157D" w:rsidRPr="0059327F" w:rsidRDefault="00F9157D"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w:t>
            </w:r>
          </w:p>
        </w:tc>
      </w:tr>
      <w:tr w:rsidR="00F9157D" w:rsidRPr="0059327F" w14:paraId="0555EC03" w14:textId="77777777" w:rsidTr="00ED39BE">
        <w:trPr>
          <w:trHeight w:val="74"/>
        </w:trPr>
        <w:tc>
          <w:tcPr>
            <w:tcW w:w="2331" w:type="pct"/>
          </w:tcPr>
          <w:p w14:paraId="693C94FE" w14:textId="77777777" w:rsidR="00F9157D" w:rsidRPr="0059327F" w:rsidRDefault="00F9157D" w:rsidP="001A4E74">
            <w:pPr>
              <w:tabs>
                <w:tab w:val="left" w:pos="4230"/>
              </w:tabs>
              <w:spacing w:line="380" w:lineRule="exact"/>
              <w:ind w:right="-45"/>
              <w:rPr>
                <w:rFonts w:ascii="Arial" w:hAnsi="Arial" w:cs="Arial"/>
                <w:sz w:val="18"/>
                <w:szCs w:val="18"/>
                <w:cs/>
              </w:rPr>
            </w:pPr>
            <w:r w:rsidRPr="0059327F">
              <w:rPr>
                <w:rFonts w:ascii="Arial" w:hAnsi="Arial" w:cs="Arial"/>
                <w:sz w:val="18"/>
                <w:szCs w:val="18"/>
              </w:rPr>
              <w:t xml:space="preserve">   Total</w:t>
            </w:r>
          </w:p>
        </w:tc>
        <w:tc>
          <w:tcPr>
            <w:tcW w:w="667" w:type="pct"/>
            <w:vAlign w:val="bottom"/>
          </w:tcPr>
          <w:p w14:paraId="542CCA0F" w14:textId="31469087" w:rsidR="00F9157D" w:rsidRPr="0059327F" w:rsidRDefault="00D159AD" w:rsidP="001A4E74">
            <w:pPr>
              <w:tabs>
                <w:tab w:val="decimal" w:pos="944"/>
              </w:tabs>
              <w:spacing w:line="380" w:lineRule="exact"/>
              <w:ind w:right="-5"/>
              <w:rPr>
                <w:rFonts w:ascii="Arial" w:eastAsia="Times New Roman" w:hAnsi="Arial" w:cs="Arial"/>
                <w:color w:val="auto"/>
                <w:spacing w:val="-5"/>
                <w:sz w:val="18"/>
                <w:szCs w:val="18"/>
                <w:cs/>
              </w:rPr>
            </w:pPr>
            <w:r>
              <w:rPr>
                <w:rFonts w:ascii="Arial" w:eastAsia="Times New Roman" w:hAnsi="Arial" w:cs="Arial"/>
                <w:color w:val="auto"/>
                <w:spacing w:val="-5"/>
                <w:sz w:val="18"/>
                <w:szCs w:val="18"/>
              </w:rPr>
              <w:t>87,679</w:t>
            </w:r>
          </w:p>
        </w:tc>
        <w:tc>
          <w:tcPr>
            <w:tcW w:w="667" w:type="pct"/>
            <w:vAlign w:val="bottom"/>
          </w:tcPr>
          <w:p w14:paraId="55508FF8" w14:textId="77777777" w:rsidR="00F9157D" w:rsidRPr="0059327F" w:rsidRDefault="00F9157D" w:rsidP="001A4E74">
            <w:pP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87,747</w:t>
            </w:r>
          </w:p>
        </w:tc>
        <w:tc>
          <w:tcPr>
            <w:tcW w:w="667" w:type="pct"/>
            <w:vAlign w:val="bottom"/>
          </w:tcPr>
          <w:p w14:paraId="0EAFF3DD" w14:textId="6701F1B5" w:rsidR="00F9157D" w:rsidRPr="0059327F" w:rsidRDefault="009F369A" w:rsidP="001A4E74">
            <w:pP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w:t>
            </w:r>
          </w:p>
        </w:tc>
        <w:tc>
          <w:tcPr>
            <w:tcW w:w="668" w:type="pct"/>
            <w:vAlign w:val="bottom"/>
          </w:tcPr>
          <w:p w14:paraId="0F2B25CD" w14:textId="77777777" w:rsidR="00F9157D" w:rsidRPr="0059327F" w:rsidRDefault="00F9157D" w:rsidP="001A4E74">
            <w:pP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w:t>
            </w:r>
          </w:p>
        </w:tc>
      </w:tr>
      <w:tr w:rsidR="00F9157D" w:rsidRPr="0059327F" w14:paraId="0644EB07" w14:textId="77777777" w:rsidTr="00ED39BE">
        <w:trPr>
          <w:trHeight w:val="74"/>
        </w:trPr>
        <w:tc>
          <w:tcPr>
            <w:tcW w:w="2331" w:type="pct"/>
          </w:tcPr>
          <w:p w14:paraId="4C4BEDF4" w14:textId="77777777" w:rsidR="00F9157D" w:rsidRPr="0059327F" w:rsidRDefault="00F9157D" w:rsidP="001A4E74">
            <w:pPr>
              <w:tabs>
                <w:tab w:val="left" w:pos="4230"/>
              </w:tabs>
              <w:spacing w:line="380" w:lineRule="exact"/>
              <w:ind w:right="-45"/>
              <w:rPr>
                <w:rFonts w:ascii="Arial" w:hAnsi="Arial" w:cs="Arial"/>
                <w:sz w:val="18"/>
                <w:szCs w:val="18"/>
              </w:rPr>
            </w:pPr>
            <w:r w:rsidRPr="0059327F">
              <w:rPr>
                <w:rFonts w:ascii="Arial" w:hAnsi="Arial" w:cs="Arial"/>
                <w:sz w:val="18"/>
                <w:szCs w:val="18"/>
              </w:rPr>
              <w:t xml:space="preserve">   Less: Allowance for doubtful accounts</w:t>
            </w:r>
          </w:p>
        </w:tc>
        <w:tc>
          <w:tcPr>
            <w:tcW w:w="667" w:type="pct"/>
            <w:vAlign w:val="bottom"/>
          </w:tcPr>
          <w:p w14:paraId="17F492B1" w14:textId="288108FB" w:rsidR="00F9157D" w:rsidRPr="0059327F" w:rsidRDefault="00D159AD"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cs/>
              </w:rPr>
            </w:pPr>
            <w:r>
              <w:rPr>
                <w:rFonts w:ascii="Arial" w:eastAsia="Times New Roman" w:hAnsi="Arial" w:cs="Arial"/>
                <w:color w:val="auto"/>
                <w:spacing w:val="-5"/>
                <w:sz w:val="18"/>
                <w:szCs w:val="18"/>
              </w:rPr>
              <w:t>(82,391)</w:t>
            </w:r>
          </w:p>
        </w:tc>
        <w:tc>
          <w:tcPr>
            <w:tcW w:w="667" w:type="pct"/>
            <w:vAlign w:val="bottom"/>
          </w:tcPr>
          <w:p w14:paraId="1CAC5D1B" w14:textId="77777777" w:rsidR="00F9157D" w:rsidRPr="0059327F" w:rsidRDefault="00F9157D"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(82,391)</w:t>
            </w:r>
          </w:p>
        </w:tc>
        <w:tc>
          <w:tcPr>
            <w:tcW w:w="667" w:type="pct"/>
            <w:vAlign w:val="bottom"/>
          </w:tcPr>
          <w:p w14:paraId="1B7C8F41" w14:textId="50A29401" w:rsidR="00F9157D" w:rsidRPr="0059327F" w:rsidRDefault="009F369A"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668" w:type="pct"/>
            <w:vAlign w:val="bottom"/>
          </w:tcPr>
          <w:p w14:paraId="14907E2B" w14:textId="77777777" w:rsidR="00F9157D" w:rsidRPr="0059327F" w:rsidRDefault="00F9157D"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r>
      <w:tr w:rsidR="00F9157D" w:rsidRPr="0059327F" w14:paraId="5C7A8D88" w14:textId="77777777" w:rsidTr="00ED39BE">
        <w:trPr>
          <w:trHeight w:val="74"/>
        </w:trPr>
        <w:tc>
          <w:tcPr>
            <w:tcW w:w="2331" w:type="pct"/>
          </w:tcPr>
          <w:p w14:paraId="1CF90FE3" w14:textId="77777777" w:rsidR="00F9157D" w:rsidRPr="0059327F" w:rsidRDefault="00F9157D" w:rsidP="001A4E74">
            <w:pPr>
              <w:tabs>
                <w:tab w:val="left" w:pos="4230"/>
              </w:tabs>
              <w:spacing w:line="380" w:lineRule="exact"/>
              <w:ind w:right="-45"/>
              <w:rPr>
                <w:rFonts w:ascii="Arial" w:hAnsi="Arial" w:cs="Arial"/>
                <w:sz w:val="18"/>
                <w:szCs w:val="18"/>
              </w:rPr>
            </w:pPr>
            <w:r w:rsidRPr="0059327F">
              <w:rPr>
                <w:rFonts w:ascii="Arial" w:hAnsi="Arial" w:cs="Arial"/>
                <w:sz w:val="18"/>
                <w:szCs w:val="18"/>
              </w:rPr>
              <w:t xml:space="preserve">   Total</w:t>
            </w:r>
          </w:p>
        </w:tc>
        <w:tc>
          <w:tcPr>
            <w:tcW w:w="667" w:type="pct"/>
            <w:vAlign w:val="bottom"/>
          </w:tcPr>
          <w:p w14:paraId="19E32E9D" w14:textId="19691F58" w:rsidR="00F9157D" w:rsidRPr="0059327F" w:rsidRDefault="00D159AD"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cs/>
              </w:rPr>
            </w:pPr>
            <w:r>
              <w:rPr>
                <w:rFonts w:ascii="Arial" w:eastAsia="Times New Roman" w:hAnsi="Arial" w:cs="Arial"/>
                <w:color w:val="auto"/>
                <w:spacing w:val="-5"/>
                <w:sz w:val="18"/>
                <w:szCs w:val="18"/>
              </w:rPr>
              <w:t>5,288</w:t>
            </w:r>
          </w:p>
        </w:tc>
        <w:tc>
          <w:tcPr>
            <w:tcW w:w="667" w:type="pct"/>
            <w:vAlign w:val="bottom"/>
          </w:tcPr>
          <w:p w14:paraId="3B800AE3" w14:textId="77777777" w:rsidR="00F9157D" w:rsidRPr="0059327F" w:rsidRDefault="00F9157D"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5,356</w:t>
            </w:r>
          </w:p>
        </w:tc>
        <w:tc>
          <w:tcPr>
            <w:tcW w:w="667" w:type="pct"/>
            <w:vAlign w:val="bottom"/>
          </w:tcPr>
          <w:p w14:paraId="3A2E75BD" w14:textId="0814CFBF" w:rsidR="00F9157D" w:rsidRPr="0059327F" w:rsidRDefault="009F369A"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668" w:type="pct"/>
            <w:vAlign w:val="bottom"/>
          </w:tcPr>
          <w:p w14:paraId="2367B43F" w14:textId="77777777" w:rsidR="00F9157D" w:rsidRPr="0059327F" w:rsidRDefault="00F9157D"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r>
      <w:tr w:rsidR="00F9157D" w:rsidRPr="0059327F" w14:paraId="637ECAFC" w14:textId="77777777" w:rsidTr="00ED39BE">
        <w:tc>
          <w:tcPr>
            <w:tcW w:w="2331" w:type="pct"/>
          </w:tcPr>
          <w:p w14:paraId="64948088" w14:textId="77777777" w:rsidR="00F9157D" w:rsidRPr="0059327F" w:rsidRDefault="00F9157D" w:rsidP="001A4E74">
            <w:pPr>
              <w:tabs>
                <w:tab w:val="left" w:pos="4230"/>
              </w:tabs>
              <w:spacing w:line="380" w:lineRule="exact"/>
              <w:ind w:right="-108"/>
              <w:rPr>
                <w:rFonts w:ascii="Arial" w:eastAsia="Times New Roman" w:hAnsi="Arial" w:cs="Arial"/>
                <w:b/>
                <w:bCs/>
                <w:color w:val="auto"/>
                <w:spacing w:val="-5"/>
                <w:sz w:val="18"/>
                <w:szCs w:val="18"/>
                <w:cs/>
              </w:rPr>
            </w:pPr>
            <w:r w:rsidRPr="0059327F">
              <w:rPr>
                <w:rFonts w:ascii="Arial" w:hAnsi="Arial" w:cs="Arial"/>
                <w:b/>
                <w:bCs/>
                <w:sz w:val="18"/>
                <w:szCs w:val="18"/>
              </w:rPr>
              <w:t>Other receivables</w:t>
            </w:r>
          </w:p>
        </w:tc>
        <w:tc>
          <w:tcPr>
            <w:tcW w:w="667" w:type="pct"/>
            <w:vAlign w:val="bottom"/>
          </w:tcPr>
          <w:p w14:paraId="3013D15A" w14:textId="77777777" w:rsidR="00F9157D" w:rsidRPr="0059327F" w:rsidRDefault="00F9157D" w:rsidP="001A4E74">
            <w:pPr>
              <w:tabs>
                <w:tab w:val="decimal" w:pos="944"/>
              </w:tabs>
              <w:spacing w:line="380" w:lineRule="exact"/>
              <w:ind w:right="-5"/>
              <w:rPr>
                <w:rFonts w:ascii="Arial" w:eastAsia="Times New Roman" w:hAnsi="Arial" w:cs="Arial"/>
                <w:color w:val="auto"/>
                <w:spacing w:val="-5"/>
                <w:sz w:val="18"/>
                <w:szCs w:val="18"/>
              </w:rPr>
            </w:pPr>
          </w:p>
        </w:tc>
        <w:tc>
          <w:tcPr>
            <w:tcW w:w="667" w:type="pct"/>
            <w:vAlign w:val="bottom"/>
          </w:tcPr>
          <w:p w14:paraId="03532B69" w14:textId="77777777" w:rsidR="00F9157D" w:rsidRPr="0059327F" w:rsidRDefault="00F9157D" w:rsidP="001A4E74">
            <w:pPr>
              <w:tabs>
                <w:tab w:val="decimal" w:pos="944"/>
              </w:tabs>
              <w:spacing w:line="380" w:lineRule="exact"/>
              <w:ind w:right="-5"/>
              <w:rPr>
                <w:rFonts w:ascii="Arial" w:eastAsia="Times New Roman" w:hAnsi="Arial" w:cs="Arial"/>
                <w:color w:val="auto"/>
                <w:spacing w:val="-5"/>
                <w:sz w:val="18"/>
                <w:szCs w:val="18"/>
              </w:rPr>
            </w:pPr>
          </w:p>
        </w:tc>
        <w:tc>
          <w:tcPr>
            <w:tcW w:w="667" w:type="pct"/>
            <w:vAlign w:val="bottom"/>
          </w:tcPr>
          <w:p w14:paraId="28B51A16" w14:textId="77777777" w:rsidR="00F9157D" w:rsidRPr="0059327F" w:rsidRDefault="00F9157D" w:rsidP="001A4E74">
            <w:pPr>
              <w:tabs>
                <w:tab w:val="decimal" w:pos="944"/>
              </w:tabs>
              <w:spacing w:line="380" w:lineRule="exact"/>
              <w:ind w:right="-5"/>
              <w:rPr>
                <w:rFonts w:ascii="Arial" w:eastAsia="Times New Roman" w:hAnsi="Arial" w:cs="Arial"/>
                <w:color w:val="auto"/>
                <w:spacing w:val="-5"/>
                <w:sz w:val="18"/>
                <w:szCs w:val="18"/>
              </w:rPr>
            </w:pPr>
          </w:p>
        </w:tc>
        <w:tc>
          <w:tcPr>
            <w:tcW w:w="668" w:type="pct"/>
            <w:vAlign w:val="bottom"/>
          </w:tcPr>
          <w:p w14:paraId="46B687A6" w14:textId="77777777" w:rsidR="00F9157D" w:rsidRPr="0059327F" w:rsidRDefault="00F9157D" w:rsidP="001A4E74">
            <w:pPr>
              <w:tabs>
                <w:tab w:val="decimal" w:pos="944"/>
              </w:tabs>
              <w:spacing w:line="380" w:lineRule="exact"/>
              <w:ind w:right="-5"/>
              <w:rPr>
                <w:rFonts w:ascii="Arial" w:eastAsia="Times New Roman" w:hAnsi="Arial" w:cs="Arial"/>
                <w:color w:val="auto"/>
                <w:spacing w:val="-5"/>
                <w:sz w:val="18"/>
                <w:szCs w:val="18"/>
              </w:rPr>
            </w:pPr>
          </w:p>
        </w:tc>
      </w:tr>
      <w:tr w:rsidR="00F9157D" w:rsidRPr="0059327F" w14:paraId="287AB8B1" w14:textId="77777777" w:rsidTr="00ED39BE">
        <w:tc>
          <w:tcPr>
            <w:tcW w:w="2331" w:type="pct"/>
            <w:vAlign w:val="bottom"/>
          </w:tcPr>
          <w:p w14:paraId="123E2407" w14:textId="77777777" w:rsidR="00F9157D" w:rsidRPr="0059327F" w:rsidRDefault="00F9157D" w:rsidP="001A4E74">
            <w:pPr>
              <w:tabs>
                <w:tab w:val="left" w:pos="4230"/>
              </w:tabs>
              <w:spacing w:line="380" w:lineRule="exact"/>
              <w:ind w:right="-12"/>
              <w:jc w:val="thaiDistribute"/>
              <w:rPr>
                <w:rFonts w:ascii="Arial" w:hAnsi="Arial" w:cs="Arial"/>
                <w:sz w:val="18"/>
                <w:szCs w:val="18"/>
              </w:rPr>
            </w:pPr>
            <w:r w:rsidRPr="0059327F">
              <w:rPr>
                <w:rFonts w:ascii="Arial" w:hAnsi="Arial" w:cs="Arial"/>
                <w:sz w:val="18"/>
                <w:szCs w:val="18"/>
              </w:rPr>
              <w:t xml:space="preserve">   </w:t>
            </w:r>
            <w:r w:rsidRPr="0059327F">
              <w:rPr>
                <w:rFonts w:ascii="Arial" w:hAnsi="Arial" w:cs="Arial"/>
                <w:sz w:val="18"/>
                <w:szCs w:val="18"/>
                <w:cs/>
              </w:rPr>
              <w:t>Subsidiaries</w:t>
            </w:r>
          </w:p>
        </w:tc>
        <w:tc>
          <w:tcPr>
            <w:tcW w:w="667" w:type="pct"/>
            <w:vAlign w:val="bottom"/>
          </w:tcPr>
          <w:p w14:paraId="74F8EB65" w14:textId="70E43175" w:rsidR="00F9157D" w:rsidRPr="0059327F" w:rsidRDefault="00D159AD" w:rsidP="001A4E74">
            <w:pPr>
              <w:tabs>
                <w:tab w:val="decimal" w:pos="944"/>
              </w:tabs>
              <w:spacing w:line="380" w:lineRule="exact"/>
              <w:ind w:right="-5"/>
              <w:rPr>
                <w:rFonts w:ascii="Arial" w:eastAsia="Times New Roman" w:hAnsi="Arial" w:cs="Arial"/>
                <w:color w:val="auto"/>
                <w:spacing w:val="-5"/>
                <w:sz w:val="18"/>
                <w:szCs w:val="18"/>
              </w:rPr>
            </w:pPr>
            <w:r>
              <w:rPr>
                <w:rFonts w:ascii="Arial" w:eastAsia="Times New Roman" w:hAnsi="Arial" w:cs="Arial"/>
                <w:color w:val="auto"/>
                <w:spacing w:val="-5"/>
                <w:sz w:val="18"/>
                <w:szCs w:val="18"/>
              </w:rPr>
              <w:t>-</w:t>
            </w:r>
          </w:p>
        </w:tc>
        <w:tc>
          <w:tcPr>
            <w:tcW w:w="667" w:type="pct"/>
            <w:vAlign w:val="bottom"/>
          </w:tcPr>
          <w:p w14:paraId="0C6B6D24" w14:textId="77777777" w:rsidR="00F9157D" w:rsidRPr="0059327F" w:rsidRDefault="00F9157D" w:rsidP="001A4E74">
            <w:pPr>
              <w:tabs>
                <w:tab w:val="decimal" w:pos="944"/>
              </w:tabs>
              <w:spacing w:line="380" w:lineRule="exact"/>
              <w:ind w:right="-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667" w:type="pct"/>
            <w:vAlign w:val="bottom"/>
          </w:tcPr>
          <w:p w14:paraId="1046C3D7" w14:textId="3EC4091C" w:rsidR="00F9157D" w:rsidRPr="0059327F" w:rsidRDefault="009F369A" w:rsidP="001A4E74">
            <w:pPr>
              <w:tabs>
                <w:tab w:val="decimal" w:pos="944"/>
              </w:tabs>
              <w:spacing w:line="380" w:lineRule="exact"/>
              <w:ind w:right="-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93,764</w:t>
            </w:r>
          </w:p>
        </w:tc>
        <w:tc>
          <w:tcPr>
            <w:tcW w:w="668" w:type="pct"/>
            <w:vAlign w:val="bottom"/>
          </w:tcPr>
          <w:p w14:paraId="05D3C6B5" w14:textId="77777777" w:rsidR="00F9157D" w:rsidRPr="0059327F" w:rsidRDefault="00F9157D" w:rsidP="001A4E74">
            <w:pPr>
              <w:tabs>
                <w:tab w:val="decimal" w:pos="944"/>
              </w:tabs>
              <w:spacing w:line="380" w:lineRule="exact"/>
              <w:ind w:right="-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79,312</w:t>
            </w:r>
          </w:p>
        </w:tc>
      </w:tr>
      <w:tr w:rsidR="00F9157D" w:rsidRPr="0059327F" w14:paraId="51C6192E" w14:textId="77777777" w:rsidTr="00ED39BE">
        <w:trPr>
          <w:trHeight w:val="80"/>
        </w:trPr>
        <w:tc>
          <w:tcPr>
            <w:tcW w:w="2331" w:type="pct"/>
            <w:vAlign w:val="bottom"/>
          </w:tcPr>
          <w:p w14:paraId="070C14DA" w14:textId="77777777" w:rsidR="00F9157D" w:rsidRPr="0059327F" w:rsidRDefault="00F9157D" w:rsidP="001A4E74">
            <w:pPr>
              <w:tabs>
                <w:tab w:val="left" w:pos="4230"/>
              </w:tabs>
              <w:spacing w:line="380" w:lineRule="exact"/>
              <w:ind w:right="-12"/>
              <w:jc w:val="thaiDistribute"/>
              <w:rPr>
                <w:rFonts w:ascii="Arial" w:hAnsi="Arial" w:cs="Arial"/>
                <w:sz w:val="18"/>
                <w:szCs w:val="18"/>
                <w:cs/>
              </w:rPr>
            </w:pPr>
            <w:r w:rsidRPr="0059327F">
              <w:rPr>
                <w:rFonts w:ascii="Arial" w:hAnsi="Arial" w:cs="Arial"/>
                <w:sz w:val="18"/>
                <w:szCs w:val="18"/>
              </w:rPr>
              <w:t xml:space="preserve">   Related company</w:t>
            </w:r>
          </w:p>
        </w:tc>
        <w:tc>
          <w:tcPr>
            <w:tcW w:w="667" w:type="pct"/>
            <w:vAlign w:val="bottom"/>
          </w:tcPr>
          <w:p w14:paraId="7588ABA9" w14:textId="049669E3" w:rsidR="00F9157D" w:rsidRPr="0059327F" w:rsidRDefault="00D159AD"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rPr>
            </w:pPr>
            <w:r>
              <w:rPr>
                <w:rFonts w:ascii="Arial" w:eastAsia="Times New Roman" w:hAnsi="Arial" w:cs="Arial"/>
                <w:color w:val="auto"/>
                <w:spacing w:val="-5"/>
                <w:sz w:val="18"/>
                <w:szCs w:val="18"/>
              </w:rPr>
              <w:t>2,468</w:t>
            </w:r>
          </w:p>
        </w:tc>
        <w:tc>
          <w:tcPr>
            <w:tcW w:w="667" w:type="pct"/>
            <w:vAlign w:val="bottom"/>
          </w:tcPr>
          <w:p w14:paraId="172E62A4" w14:textId="77777777" w:rsidR="00F9157D" w:rsidRPr="0059327F" w:rsidRDefault="00F9157D"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2,755</w:t>
            </w:r>
          </w:p>
        </w:tc>
        <w:tc>
          <w:tcPr>
            <w:tcW w:w="667" w:type="pct"/>
            <w:vAlign w:val="bottom"/>
          </w:tcPr>
          <w:p w14:paraId="698AE4F3" w14:textId="019E57D5" w:rsidR="00F9157D" w:rsidRPr="0059327F" w:rsidRDefault="009F369A"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668" w:type="pct"/>
            <w:vAlign w:val="bottom"/>
          </w:tcPr>
          <w:p w14:paraId="107E2109" w14:textId="77777777" w:rsidR="00F9157D" w:rsidRPr="0059327F" w:rsidRDefault="00F9157D"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r>
      <w:tr w:rsidR="00F9157D" w:rsidRPr="0059327F" w14:paraId="3B8F9F7F" w14:textId="77777777" w:rsidTr="00ED39BE">
        <w:tc>
          <w:tcPr>
            <w:tcW w:w="2331" w:type="pct"/>
          </w:tcPr>
          <w:p w14:paraId="37C0DB6B" w14:textId="77777777" w:rsidR="00F9157D" w:rsidRPr="0059327F" w:rsidRDefault="00F9157D" w:rsidP="001A4E74">
            <w:pPr>
              <w:tabs>
                <w:tab w:val="left" w:pos="4230"/>
              </w:tabs>
              <w:spacing w:line="380" w:lineRule="exact"/>
              <w:ind w:right="-45"/>
              <w:rPr>
                <w:rFonts w:ascii="Arial" w:hAnsi="Arial" w:cs="Arial"/>
                <w:sz w:val="18"/>
                <w:szCs w:val="18"/>
                <w:cs/>
              </w:rPr>
            </w:pPr>
            <w:r w:rsidRPr="0059327F">
              <w:rPr>
                <w:rFonts w:ascii="Arial" w:hAnsi="Arial" w:cs="Arial"/>
                <w:sz w:val="18"/>
                <w:szCs w:val="18"/>
              </w:rPr>
              <w:t xml:space="preserve">   Total</w:t>
            </w:r>
          </w:p>
        </w:tc>
        <w:tc>
          <w:tcPr>
            <w:tcW w:w="667" w:type="pct"/>
            <w:vAlign w:val="bottom"/>
          </w:tcPr>
          <w:p w14:paraId="7CAE6C50" w14:textId="724DF437" w:rsidR="00F9157D" w:rsidRPr="0059327F" w:rsidRDefault="00D159AD"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cs/>
              </w:rPr>
            </w:pPr>
            <w:r>
              <w:rPr>
                <w:rFonts w:ascii="Arial" w:eastAsia="Times New Roman" w:hAnsi="Arial" w:cs="Arial"/>
                <w:color w:val="auto"/>
                <w:spacing w:val="-5"/>
                <w:sz w:val="18"/>
                <w:szCs w:val="18"/>
              </w:rPr>
              <w:t>2,468</w:t>
            </w:r>
          </w:p>
        </w:tc>
        <w:tc>
          <w:tcPr>
            <w:tcW w:w="667" w:type="pct"/>
            <w:vAlign w:val="bottom"/>
          </w:tcPr>
          <w:p w14:paraId="4A7E2E1A" w14:textId="77777777" w:rsidR="00F9157D" w:rsidRPr="0059327F" w:rsidRDefault="00F9157D"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2,755</w:t>
            </w:r>
          </w:p>
        </w:tc>
        <w:tc>
          <w:tcPr>
            <w:tcW w:w="667" w:type="pct"/>
            <w:vAlign w:val="bottom"/>
          </w:tcPr>
          <w:p w14:paraId="65BB6ACB" w14:textId="6B4CC6D4" w:rsidR="00F9157D" w:rsidRPr="0059327F" w:rsidRDefault="009F369A"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93,764</w:t>
            </w:r>
          </w:p>
        </w:tc>
        <w:tc>
          <w:tcPr>
            <w:tcW w:w="668" w:type="pct"/>
            <w:vAlign w:val="bottom"/>
          </w:tcPr>
          <w:p w14:paraId="61FCD54C" w14:textId="77777777" w:rsidR="00F9157D" w:rsidRPr="0059327F" w:rsidRDefault="00F9157D"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79,312</w:t>
            </w:r>
          </w:p>
        </w:tc>
      </w:tr>
      <w:tr w:rsidR="00F9157D" w:rsidRPr="0059327F" w14:paraId="5E7873A3" w14:textId="77777777" w:rsidTr="00ED39BE">
        <w:tc>
          <w:tcPr>
            <w:tcW w:w="2331" w:type="pct"/>
          </w:tcPr>
          <w:p w14:paraId="0FE6B1A4" w14:textId="77777777" w:rsidR="00F9157D" w:rsidRPr="0059327F" w:rsidRDefault="00561CCB" w:rsidP="001A4E74">
            <w:pPr>
              <w:tabs>
                <w:tab w:val="left" w:pos="4230"/>
              </w:tabs>
              <w:spacing w:line="380" w:lineRule="exact"/>
              <w:ind w:right="-108"/>
              <w:rPr>
                <w:rFonts w:ascii="Arial" w:eastAsia="Times New Roman" w:hAnsi="Arial" w:cs="Arial"/>
                <w:b/>
                <w:bCs/>
                <w:color w:val="auto"/>
                <w:spacing w:val="-5"/>
                <w:sz w:val="18"/>
                <w:szCs w:val="18"/>
                <w:cs/>
              </w:rPr>
            </w:pPr>
            <w:r w:rsidRPr="0059327F">
              <w:rPr>
                <w:rFonts w:ascii="Arial" w:eastAsia="Times New Roman" w:hAnsi="Arial" w:cs="Arial"/>
                <w:b/>
                <w:bCs/>
                <w:color w:val="auto"/>
                <w:spacing w:val="-5"/>
                <w:sz w:val="18"/>
                <w:szCs w:val="18"/>
              </w:rPr>
              <w:t>Advance</w:t>
            </w:r>
            <w:r w:rsidR="00EB4AAF" w:rsidRPr="0059327F">
              <w:rPr>
                <w:rFonts w:ascii="Arial" w:eastAsia="Times New Roman" w:hAnsi="Arial" w:cs="Arial"/>
                <w:b/>
                <w:bCs/>
                <w:color w:val="auto"/>
                <w:spacing w:val="-5"/>
                <w:sz w:val="18"/>
                <w:szCs w:val="18"/>
              </w:rPr>
              <w:t xml:space="preserve"> payment</w:t>
            </w:r>
            <w:r w:rsidRPr="0059327F">
              <w:rPr>
                <w:rFonts w:ascii="Arial" w:eastAsia="Times New Roman" w:hAnsi="Arial" w:cs="Arial"/>
                <w:b/>
                <w:bCs/>
                <w:color w:val="auto"/>
                <w:spacing w:val="-5"/>
                <w:sz w:val="18"/>
                <w:szCs w:val="18"/>
              </w:rPr>
              <w:t>s</w:t>
            </w:r>
          </w:p>
        </w:tc>
        <w:tc>
          <w:tcPr>
            <w:tcW w:w="667" w:type="pct"/>
            <w:vAlign w:val="bottom"/>
          </w:tcPr>
          <w:p w14:paraId="2039A6A3" w14:textId="77777777" w:rsidR="00F9157D" w:rsidRPr="0059327F" w:rsidRDefault="00F9157D" w:rsidP="001A4E74">
            <w:pPr>
              <w:tabs>
                <w:tab w:val="decimal" w:pos="944"/>
              </w:tabs>
              <w:spacing w:line="380" w:lineRule="exact"/>
              <w:ind w:right="-5"/>
              <w:rPr>
                <w:rFonts w:ascii="Arial" w:eastAsia="Times New Roman" w:hAnsi="Arial" w:cs="Arial"/>
                <w:color w:val="auto"/>
                <w:spacing w:val="-5"/>
                <w:sz w:val="18"/>
                <w:szCs w:val="18"/>
              </w:rPr>
            </w:pPr>
          </w:p>
        </w:tc>
        <w:tc>
          <w:tcPr>
            <w:tcW w:w="667" w:type="pct"/>
            <w:vAlign w:val="bottom"/>
          </w:tcPr>
          <w:p w14:paraId="5EBA8EAF" w14:textId="77777777" w:rsidR="00F9157D" w:rsidRPr="0059327F" w:rsidRDefault="00F9157D" w:rsidP="001A4E74">
            <w:pPr>
              <w:tabs>
                <w:tab w:val="decimal" w:pos="944"/>
              </w:tabs>
              <w:spacing w:line="380" w:lineRule="exact"/>
              <w:ind w:right="-5"/>
              <w:rPr>
                <w:rFonts w:ascii="Arial" w:eastAsia="Times New Roman" w:hAnsi="Arial" w:cs="Arial"/>
                <w:color w:val="auto"/>
                <w:spacing w:val="-5"/>
                <w:sz w:val="18"/>
                <w:szCs w:val="18"/>
              </w:rPr>
            </w:pPr>
          </w:p>
        </w:tc>
        <w:tc>
          <w:tcPr>
            <w:tcW w:w="667" w:type="pct"/>
            <w:vAlign w:val="bottom"/>
          </w:tcPr>
          <w:p w14:paraId="3600B6C0" w14:textId="77777777" w:rsidR="00F9157D" w:rsidRPr="0059327F" w:rsidRDefault="00F9157D" w:rsidP="001A4E74">
            <w:pPr>
              <w:tabs>
                <w:tab w:val="decimal" w:pos="944"/>
              </w:tabs>
              <w:spacing w:line="380" w:lineRule="exact"/>
              <w:ind w:right="-5"/>
              <w:rPr>
                <w:rFonts w:ascii="Arial" w:eastAsia="Times New Roman" w:hAnsi="Arial" w:cs="Arial"/>
                <w:color w:val="auto"/>
                <w:spacing w:val="-5"/>
                <w:sz w:val="18"/>
                <w:szCs w:val="18"/>
              </w:rPr>
            </w:pPr>
          </w:p>
        </w:tc>
        <w:tc>
          <w:tcPr>
            <w:tcW w:w="668" w:type="pct"/>
            <w:vAlign w:val="bottom"/>
          </w:tcPr>
          <w:p w14:paraId="546FC229" w14:textId="77777777" w:rsidR="00F9157D" w:rsidRPr="0059327F" w:rsidRDefault="00F9157D" w:rsidP="001A4E74">
            <w:pPr>
              <w:tabs>
                <w:tab w:val="decimal" w:pos="944"/>
              </w:tabs>
              <w:spacing w:line="380" w:lineRule="exact"/>
              <w:ind w:right="-5"/>
              <w:rPr>
                <w:rFonts w:ascii="Arial" w:eastAsia="Times New Roman" w:hAnsi="Arial" w:cs="Arial"/>
                <w:color w:val="auto"/>
                <w:spacing w:val="-5"/>
                <w:sz w:val="18"/>
                <w:szCs w:val="18"/>
              </w:rPr>
            </w:pPr>
          </w:p>
        </w:tc>
      </w:tr>
      <w:tr w:rsidR="00F9157D" w:rsidRPr="0059327F" w14:paraId="1FD8881B" w14:textId="77777777" w:rsidTr="00ED39BE">
        <w:tc>
          <w:tcPr>
            <w:tcW w:w="2331" w:type="pct"/>
          </w:tcPr>
          <w:p w14:paraId="4DF91EC3" w14:textId="77777777" w:rsidR="00F9157D" w:rsidRPr="0059327F" w:rsidRDefault="00F9157D" w:rsidP="001A4E74">
            <w:pPr>
              <w:tabs>
                <w:tab w:val="left" w:pos="4230"/>
              </w:tabs>
              <w:spacing w:line="380" w:lineRule="exact"/>
              <w:ind w:right="-12"/>
              <w:jc w:val="thaiDistribute"/>
              <w:rPr>
                <w:rFonts w:ascii="Arial" w:hAnsi="Arial" w:cs="Arial"/>
                <w:sz w:val="18"/>
                <w:szCs w:val="18"/>
                <w:cs/>
              </w:rPr>
            </w:pPr>
            <w:r w:rsidRPr="0059327F">
              <w:rPr>
                <w:rFonts w:ascii="Arial" w:hAnsi="Arial" w:cs="Arial"/>
                <w:sz w:val="18"/>
                <w:szCs w:val="18"/>
              </w:rPr>
              <w:t xml:space="preserve">   </w:t>
            </w:r>
            <w:r w:rsidR="00F600C4" w:rsidRPr="0059327F">
              <w:rPr>
                <w:rFonts w:ascii="Arial" w:hAnsi="Arial" w:cs="Arial"/>
                <w:sz w:val="18"/>
                <w:szCs w:val="18"/>
                <w:cs/>
              </w:rPr>
              <w:t>Subsidiaries</w:t>
            </w:r>
            <w:r w:rsidR="00F600C4" w:rsidRPr="0059327F">
              <w:rPr>
                <w:rFonts w:ascii="Arial" w:hAnsi="Arial" w:cs="Arial"/>
                <w:sz w:val="18"/>
                <w:szCs w:val="18"/>
              </w:rPr>
              <w:t xml:space="preserve"> </w:t>
            </w:r>
          </w:p>
        </w:tc>
        <w:tc>
          <w:tcPr>
            <w:tcW w:w="667" w:type="pct"/>
            <w:vAlign w:val="bottom"/>
          </w:tcPr>
          <w:p w14:paraId="691E03EA" w14:textId="339EDBBE" w:rsidR="00F9157D" w:rsidRPr="0059327F" w:rsidRDefault="00D159AD"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rPr>
            </w:pPr>
            <w:r>
              <w:rPr>
                <w:rFonts w:ascii="Arial" w:eastAsia="Times New Roman" w:hAnsi="Arial" w:cs="Arial"/>
                <w:color w:val="auto"/>
                <w:spacing w:val="-5"/>
                <w:sz w:val="18"/>
                <w:szCs w:val="18"/>
              </w:rPr>
              <w:t>-</w:t>
            </w:r>
          </w:p>
        </w:tc>
        <w:tc>
          <w:tcPr>
            <w:tcW w:w="667" w:type="pct"/>
            <w:vAlign w:val="bottom"/>
          </w:tcPr>
          <w:p w14:paraId="3F89297C" w14:textId="77777777" w:rsidR="00F9157D" w:rsidRPr="0059327F" w:rsidRDefault="00F9157D"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667" w:type="pct"/>
            <w:vAlign w:val="bottom"/>
          </w:tcPr>
          <w:p w14:paraId="0C094F18" w14:textId="616F41CF" w:rsidR="00F9157D" w:rsidRPr="0059327F" w:rsidRDefault="009F369A"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29,609</w:t>
            </w:r>
          </w:p>
        </w:tc>
        <w:tc>
          <w:tcPr>
            <w:tcW w:w="668" w:type="pct"/>
            <w:vAlign w:val="bottom"/>
          </w:tcPr>
          <w:p w14:paraId="5C2C056A" w14:textId="77777777" w:rsidR="00F9157D" w:rsidRPr="0059327F" w:rsidRDefault="00F600C4"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113,318</w:t>
            </w:r>
          </w:p>
        </w:tc>
      </w:tr>
      <w:tr w:rsidR="00F9157D" w:rsidRPr="0059327F" w14:paraId="6E619B1F" w14:textId="77777777" w:rsidTr="00ED39BE">
        <w:tc>
          <w:tcPr>
            <w:tcW w:w="2331" w:type="pct"/>
          </w:tcPr>
          <w:p w14:paraId="50EA2A0E" w14:textId="77777777" w:rsidR="00F9157D" w:rsidRPr="0059327F" w:rsidRDefault="00F9157D" w:rsidP="001A4E74">
            <w:pPr>
              <w:tabs>
                <w:tab w:val="left" w:pos="4230"/>
              </w:tabs>
              <w:spacing w:line="380" w:lineRule="exact"/>
              <w:ind w:right="-45"/>
              <w:rPr>
                <w:rFonts w:ascii="Arial" w:hAnsi="Arial" w:cs="Arial"/>
                <w:sz w:val="18"/>
                <w:szCs w:val="18"/>
                <w:cs/>
              </w:rPr>
            </w:pPr>
            <w:r w:rsidRPr="0059327F">
              <w:rPr>
                <w:rFonts w:ascii="Arial" w:hAnsi="Arial" w:cs="Arial"/>
                <w:sz w:val="18"/>
                <w:szCs w:val="18"/>
              </w:rPr>
              <w:t xml:space="preserve">   Total</w:t>
            </w:r>
          </w:p>
        </w:tc>
        <w:tc>
          <w:tcPr>
            <w:tcW w:w="667" w:type="pct"/>
            <w:vAlign w:val="bottom"/>
          </w:tcPr>
          <w:p w14:paraId="425C4868" w14:textId="7060CF94" w:rsidR="00F9157D" w:rsidRPr="0059327F" w:rsidRDefault="00D159AD"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cs/>
              </w:rPr>
            </w:pPr>
            <w:r>
              <w:rPr>
                <w:rFonts w:ascii="Arial" w:eastAsia="Times New Roman" w:hAnsi="Arial" w:cs="Arial"/>
                <w:color w:val="auto"/>
                <w:spacing w:val="-5"/>
                <w:sz w:val="18"/>
                <w:szCs w:val="18"/>
              </w:rPr>
              <w:t>-</w:t>
            </w:r>
          </w:p>
        </w:tc>
        <w:tc>
          <w:tcPr>
            <w:tcW w:w="667" w:type="pct"/>
            <w:vAlign w:val="bottom"/>
          </w:tcPr>
          <w:p w14:paraId="69529824" w14:textId="77777777" w:rsidR="00F9157D" w:rsidRPr="0059327F" w:rsidRDefault="00F9157D"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w:t>
            </w:r>
          </w:p>
        </w:tc>
        <w:tc>
          <w:tcPr>
            <w:tcW w:w="667" w:type="pct"/>
            <w:vAlign w:val="bottom"/>
          </w:tcPr>
          <w:p w14:paraId="20A39F88" w14:textId="0EB5E770" w:rsidR="00F9157D" w:rsidRPr="0059327F" w:rsidRDefault="009F369A"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29,609</w:t>
            </w:r>
          </w:p>
        </w:tc>
        <w:tc>
          <w:tcPr>
            <w:tcW w:w="668" w:type="pct"/>
            <w:vAlign w:val="bottom"/>
          </w:tcPr>
          <w:p w14:paraId="402BE0F3" w14:textId="77777777" w:rsidR="00F9157D" w:rsidRPr="0059327F" w:rsidRDefault="00F9157D"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113,318</w:t>
            </w:r>
          </w:p>
        </w:tc>
      </w:tr>
      <w:tr w:rsidR="00F9157D" w:rsidRPr="0059327F" w14:paraId="2C5EDF29" w14:textId="77777777" w:rsidTr="00ED39BE">
        <w:tc>
          <w:tcPr>
            <w:tcW w:w="2331" w:type="pct"/>
            <w:vAlign w:val="bottom"/>
          </w:tcPr>
          <w:p w14:paraId="3188F417" w14:textId="77777777" w:rsidR="00F9157D" w:rsidRPr="0059327F" w:rsidRDefault="00F9157D" w:rsidP="001A4E74">
            <w:pPr>
              <w:tabs>
                <w:tab w:val="left" w:pos="4230"/>
              </w:tabs>
              <w:spacing w:line="380" w:lineRule="exact"/>
              <w:ind w:right="-12"/>
              <w:jc w:val="thaiDistribute"/>
              <w:rPr>
                <w:rFonts w:ascii="Arial" w:hAnsi="Arial" w:cs="Arial"/>
                <w:sz w:val="18"/>
                <w:szCs w:val="18"/>
              </w:rPr>
            </w:pPr>
            <w:r w:rsidRPr="0059327F">
              <w:rPr>
                <w:rFonts w:ascii="Arial" w:hAnsi="Arial" w:cs="Arial"/>
                <w:sz w:val="18"/>
                <w:szCs w:val="18"/>
              </w:rPr>
              <w:t>Total trade and other receivables - related parties</w:t>
            </w:r>
          </w:p>
        </w:tc>
        <w:tc>
          <w:tcPr>
            <w:tcW w:w="667" w:type="pct"/>
            <w:vAlign w:val="bottom"/>
          </w:tcPr>
          <w:p w14:paraId="6E08EBB2" w14:textId="334235D6" w:rsidR="00B34937" w:rsidRPr="0059327F" w:rsidRDefault="00D159AD" w:rsidP="001A4E74">
            <w:pPr>
              <w:pBdr>
                <w:bottom w:val="double" w:sz="4" w:space="1" w:color="auto"/>
              </w:pBdr>
              <w:tabs>
                <w:tab w:val="decimal" w:pos="944"/>
              </w:tabs>
              <w:spacing w:line="380" w:lineRule="exact"/>
              <w:ind w:right="-5"/>
              <w:rPr>
                <w:rFonts w:ascii="Arial" w:eastAsia="Times New Roman" w:hAnsi="Arial" w:cs="Arial"/>
                <w:color w:val="auto"/>
                <w:spacing w:val="-5"/>
                <w:sz w:val="18"/>
                <w:szCs w:val="18"/>
              </w:rPr>
            </w:pPr>
            <w:r>
              <w:rPr>
                <w:rFonts w:ascii="Arial" w:eastAsia="Times New Roman" w:hAnsi="Arial" w:cs="Arial"/>
                <w:color w:val="auto"/>
                <w:spacing w:val="-5"/>
                <w:sz w:val="18"/>
                <w:szCs w:val="18"/>
              </w:rPr>
              <w:t>7,756</w:t>
            </w:r>
          </w:p>
        </w:tc>
        <w:tc>
          <w:tcPr>
            <w:tcW w:w="667" w:type="pct"/>
            <w:vAlign w:val="bottom"/>
          </w:tcPr>
          <w:p w14:paraId="67470798" w14:textId="77777777" w:rsidR="00F9157D" w:rsidRPr="0059327F" w:rsidRDefault="00F9157D" w:rsidP="001A4E74">
            <w:pPr>
              <w:pBdr>
                <w:bottom w:val="double" w:sz="4" w:space="1" w:color="auto"/>
              </w:pBdr>
              <w:tabs>
                <w:tab w:val="decimal" w:pos="944"/>
              </w:tabs>
              <w:spacing w:line="380" w:lineRule="exact"/>
              <w:ind w:right="-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8,111</w:t>
            </w:r>
          </w:p>
        </w:tc>
        <w:tc>
          <w:tcPr>
            <w:tcW w:w="667" w:type="pct"/>
            <w:vAlign w:val="bottom"/>
          </w:tcPr>
          <w:p w14:paraId="2AFB3CD8" w14:textId="21ADA2F1" w:rsidR="00F9157D" w:rsidRPr="0059327F" w:rsidRDefault="009F369A" w:rsidP="001A4E74">
            <w:pPr>
              <w:pBdr>
                <w:bottom w:val="double" w:sz="4" w:space="1" w:color="auto"/>
              </w:pBdr>
              <w:tabs>
                <w:tab w:val="decimal" w:pos="944"/>
              </w:tabs>
              <w:spacing w:line="380" w:lineRule="exact"/>
              <w:ind w:right="-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123,373</w:t>
            </w:r>
          </w:p>
        </w:tc>
        <w:tc>
          <w:tcPr>
            <w:tcW w:w="668" w:type="pct"/>
            <w:vAlign w:val="bottom"/>
          </w:tcPr>
          <w:p w14:paraId="0359F028" w14:textId="77777777" w:rsidR="00F9157D" w:rsidRPr="0059327F" w:rsidRDefault="00F9157D" w:rsidP="001A4E74">
            <w:pPr>
              <w:pBdr>
                <w:bottom w:val="double" w:sz="4" w:space="1" w:color="auto"/>
              </w:pBdr>
              <w:tabs>
                <w:tab w:val="decimal" w:pos="944"/>
              </w:tabs>
              <w:spacing w:line="380" w:lineRule="exact"/>
              <w:ind w:right="-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192,630</w:t>
            </w:r>
          </w:p>
        </w:tc>
      </w:tr>
      <w:tr w:rsidR="00F9157D" w:rsidRPr="0059327F" w14:paraId="56AE3492" w14:textId="77777777" w:rsidTr="00ED39BE">
        <w:tc>
          <w:tcPr>
            <w:tcW w:w="2331" w:type="pct"/>
          </w:tcPr>
          <w:p w14:paraId="4EA3FD50" w14:textId="77777777" w:rsidR="00F9157D" w:rsidRPr="0059327F" w:rsidRDefault="00F9157D" w:rsidP="001A4E74">
            <w:pPr>
              <w:tabs>
                <w:tab w:val="left" w:pos="4230"/>
              </w:tabs>
              <w:spacing w:line="380" w:lineRule="exact"/>
              <w:ind w:left="162" w:right="-288" w:hanging="162"/>
              <w:rPr>
                <w:rFonts w:ascii="Arial" w:hAnsi="Arial" w:cs="Arial"/>
                <w:b/>
                <w:bCs/>
                <w:spacing w:val="-6"/>
                <w:sz w:val="18"/>
                <w:szCs w:val="18"/>
                <w:u w:val="single"/>
              </w:rPr>
            </w:pPr>
          </w:p>
        </w:tc>
        <w:tc>
          <w:tcPr>
            <w:tcW w:w="667" w:type="pct"/>
          </w:tcPr>
          <w:p w14:paraId="0439C29A" w14:textId="77777777" w:rsidR="00F9157D" w:rsidRPr="0059327F" w:rsidRDefault="00F9157D" w:rsidP="001A4E74">
            <w:pPr>
              <w:spacing w:line="380" w:lineRule="exact"/>
              <w:ind w:right="-5"/>
              <w:jc w:val="center"/>
              <w:rPr>
                <w:rFonts w:ascii="Arial" w:eastAsia="Times New Roman" w:hAnsi="Arial" w:cs="Arial"/>
                <w:color w:val="auto"/>
                <w:spacing w:val="0"/>
                <w:sz w:val="18"/>
                <w:szCs w:val="18"/>
              </w:rPr>
            </w:pPr>
          </w:p>
        </w:tc>
        <w:tc>
          <w:tcPr>
            <w:tcW w:w="667" w:type="pct"/>
          </w:tcPr>
          <w:p w14:paraId="36EB4DEF" w14:textId="77777777" w:rsidR="00F9157D" w:rsidRPr="0059327F" w:rsidRDefault="00F9157D" w:rsidP="001A4E74">
            <w:pPr>
              <w:spacing w:line="380" w:lineRule="exact"/>
              <w:ind w:right="-5"/>
              <w:jc w:val="center"/>
              <w:rPr>
                <w:rFonts w:ascii="Arial" w:hAnsi="Arial" w:cs="Arial"/>
                <w:sz w:val="18"/>
                <w:szCs w:val="18"/>
              </w:rPr>
            </w:pPr>
          </w:p>
        </w:tc>
        <w:tc>
          <w:tcPr>
            <w:tcW w:w="667" w:type="pct"/>
          </w:tcPr>
          <w:p w14:paraId="7C19A84E" w14:textId="77777777" w:rsidR="00F9157D" w:rsidRPr="0059327F" w:rsidRDefault="00F9157D" w:rsidP="001A4E74">
            <w:pPr>
              <w:spacing w:line="380" w:lineRule="exact"/>
              <w:ind w:right="-5"/>
              <w:jc w:val="center"/>
              <w:rPr>
                <w:rFonts w:ascii="Arial" w:eastAsia="Times New Roman" w:hAnsi="Arial" w:cs="Arial"/>
                <w:color w:val="auto"/>
                <w:spacing w:val="0"/>
                <w:sz w:val="18"/>
                <w:szCs w:val="18"/>
              </w:rPr>
            </w:pPr>
          </w:p>
        </w:tc>
        <w:tc>
          <w:tcPr>
            <w:tcW w:w="668" w:type="pct"/>
          </w:tcPr>
          <w:p w14:paraId="7F5ABA68" w14:textId="77777777" w:rsidR="00F9157D" w:rsidRPr="0059327F" w:rsidRDefault="00F9157D" w:rsidP="001A4E74">
            <w:pPr>
              <w:spacing w:line="380" w:lineRule="exact"/>
              <w:ind w:right="-5"/>
              <w:jc w:val="center"/>
              <w:rPr>
                <w:rFonts w:ascii="Arial" w:hAnsi="Arial" w:cs="Arial"/>
                <w:sz w:val="18"/>
                <w:szCs w:val="18"/>
              </w:rPr>
            </w:pPr>
          </w:p>
        </w:tc>
      </w:tr>
      <w:tr w:rsidR="00F9157D" w:rsidRPr="0059327F" w14:paraId="4DE06CEE" w14:textId="77777777" w:rsidTr="00ED39BE">
        <w:tc>
          <w:tcPr>
            <w:tcW w:w="2331" w:type="pct"/>
          </w:tcPr>
          <w:p w14:paraId="7423AA90" w14:textId="77777777" w:rsidR="00F9157D" w:rsidRPr="0059327F" w:rsidRDefault="00F9157D" w:rsidP="001A4E74">
            <w:pPr>
              <w:tabs>
                <w:tab w:val="left" w:pos="4230"/>
              </w:tabs>
              <w:spacing w:line="380" w:lineRule="exact"/>
              <w:ind w:left="162" w:right="-288" w:hanging="162"/>
              <w:rPr>
                <w:rFonts w:ascii="Arial" w:hAnsi="Arial" w:cs="Arial"/>
                <w:b/>
                <w:bCs/>
                <w:spacing w:val="-6"/>
                <w:sz w:val="18"/>
                <w:szCs w:val="18"/>
                <w:u w:val="single"/>
                <w:cs/>
              </w:rPr>
            </w:pPr>
            <w:r w:rsidRPr="0059327F">
              <w:rPr>
                <w:rFonts w:ascii="Arial" w:hAnsi="Arial" w:cs="Arial"/>
                <w:b/>
                <w:bCs/>
                <w:spacing w:val="-6"/>
                <w:sz w:val="18"/>
                <w:szCs w:val="18"/>
                <w:u w:val="single"/>
              </w:rPr>
              <w:t xml:space="preserve">Advance payments for construction to </w:t>
            </w:r>
            <w:r w:rsidR="005158D5" w:rsidRPr="0059327F">
              <w:rPr>
                <w:rFonts w:ascii="Arial" w:hAnsi="Arial" w:cs="Arial"/>
                <w:b/>
                <w:bCs/>
                <w:spacing w:val="-6"/>
                <w:sz w:val="18"/>
                <w:szCs w:val="18"/>
                <w:u w:val="single"/>
              </w:rPr>
              <w:t>related party</w:t>
            </w:r>
          </w:p>
        </w:tc>
        <w:tc>
          <w:tcPr>
            <w:tcW w:w="667" w:type="pct"/>
          </w:tcPr>
          <w:p w14:paraId="17535B3D" w14:textId="77777777" w:rsidR="00F9157D" w:rsidRPr="0059327F" w:rsidRDefault="00F9157D" w:rsidP="001A4E74">
            <w:pPr>
              <w:spacing w:line="380" w:lineRule="exact"/>
              <w:ind w:right="-5"/>
              <w:jc w:val="center"/>
              <w:rPr>
                <w:rFonts w:ascii="Arial" w:eastAsia="Times New Roman" w:hAnsi="Arial" w:cs="Arial"/>
                <w:color w:val="auto"/>
                <w:spacing w:val="0"/>
                <w:sz w:val="18"/>
                <w:szCs w:val="18"/>
              </w:rPr>
            </w:pPr>
          </w:p>
        </w:tc>
        <w:tc>
          <w:tcPr>
            <w:tcW w:w="667" w:type="pct"/>
          </w:tcPr>
          <w:p w14:paraId="73DFEFA0" w14:textId="77777777" w:rsidR="00F9157D" w:rsidRPr="0059327F" w:rsidRDefault="00F9157D" w:rsidP="001A4E74">
            <w:pPr>
              <w:spacing w:line="380" w:lineRule="exact"/>
              <w:ind w:right="-5"/>
              <w:jc w:val="center"/>
              <w:rPr>
                <w:rFonts w:ascii="Arial" w:hAnsi="Arial" w:cs="Arial"/>
                <w:sz w:val="18"/>
                <w:szCs w:val="18"/>
              </w:rPr>
            </w:pPr>
          </w:p>
        </w:tc>
        <w:tc>
          <w:tcPr>
            <w:tcW w:w="667" w:type="pct"/>
          </w:tcPr>
          <w:p w14:paraId="70F8BD5D" w14:textId="77777777" w:rsidR="00F9157D" w:rsidRPr="0059327F" w:rsidRDefault="00F9157D" w:rsidP="001A4E74">
            <w:pPr>
              <w:spacing w:line="380" w:lineRule="exact"/>
              <w:ind w:right="-5"/>
              <w:jc w:val="center"/>
              <w:rPr>
                <w:rFonts w:ascii="Arial" w:eastAsia="Times New Roman" w:hAnsi="Arial" w:cs="Arial"/>
                <w:color w:val="auto"/>
                <w:spacing w:val="0"/>
                <w:sz w:val="18"/>
                <w:szCs w:val="18"/>
              </w:rPr>
            </w:pPr>
          </w:p>
        </w:tc>
        <w:tc>
          <w:tcPr>
            <w:tcW w:w="668" w:type="pct"/>
          </w:tcPr>
          <w:p w14:paraId="11859CE3" w14:textId="77777777" w:rsidR="00F9157D" w:rsidRPr="0059327F" w:rsidRDefault="00F9157D" w:rsidP="001A4E74">
            <w:pPr>
              <w:spacing w:line="380" w:lineRule="exact"/>
              <w:ind w:right="-5"/>
              <w:jc w:val="center"/>
              <w:rPr>
                <w:rFonts w:ascii="Arial" w:hAnsi="Arial" w:cs="Arial"/>
                <w:sz w:val="18"/>
                <w:szCs w:val="18"/>
              </w:rPr>
            </w:pPr>
          </w:p>
        </w:tc>
      </w:tr>
      <w:tr w:rsidR="00B77008" w:rsidRPr="0059327F" w14:paraId="41DFAD51" w14:textId="77777777" w:rsidTr="00ED39BE">
        <w:tc>
          <w:tcPr>
            <w:tcW w:w="2331" w:type="pct"/>
          </w:tcPr>
          <w:p w14:paraId="35BFD6B4" w14:textId="77777777" w:rsidR="00B77008" w:rsidRPr="0059327F" w:rsidRDefault="00B77008" w:rsidP="001A4E74">
            <w:pPr>
              <w:tabs>
                <w:tab w:val="left" w:pos="4230"/>
              </w:tabs>
              <w:spacing w:line="380" w:lineRule="exact"/>
              <w:ind w:right="-45"/>
              <w:rPr>
                <w:rFonts w:ascii="Arial" w:hAnsi="Arial" w:cs="Arial"/>
                <w:sz w:val="18"/>
                <w:szCs w:val="18"/>
                <w:cs/>
              </w:rPr>
            </w:pPr>
            <w:r w:rsidRPr="0059327F">
              <w:rPr>
                <w:rFonts w:ascii="Arial" w:hAnsi="Arial" w:cs="Arial"/>
                <w:sz w:val="18"/>
                <w:szCs w:val="18"/>
              </w:rPr>
              <w:t xml:space="preserve">   Subsidiary</w:t>
            </w:r>
          </w:p>
        </w:tc>
        <w:tc>
          <w:tcPr>
            <w:tcW w:w="667" w:type="pct"/>
            <w:vAlign w:val="bottom"/>
          </w:tcPr>
          <w:p w14:paraId="1B9C94FB" w14:textId="0E182FE2" w:rsidR="00B77008" w:rsidRPr="0059327F" w:rsidRDefault="00D159AD"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rPr>
            </w:pPr>
            <w:r>
              <w:rPr>
                <w:rFonts w:ascii="Arial" w:eastAsia="Times New Roman" w:hAnsi="Arial" w:cs="Arial"/>
                <w:color w:val="auto"/>
                <w:spacing w:val="-5"/>
                <w:sz w:val="18"/>
                <w:szCs w:val="18"/>
              </w:rPr>
              <w:t>-</w:t>
            </w:r>
          </w:p>
        </w:tc>
        <w:tc>
          <w:tcPr>
            <w:tcW w:w="667" w:type="pct"/>
            <w:vAlign w:val="bottom"/>
          </w:tcPr>
          <w:p w14:paraId="610C0FA3" w14:textId="77777777" w:rsidR="00B77008" w:rsidRPr="0059327F" w:rsidRDefault="00B77008"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667" w:type="pct"/>
            <w:vAlign w:val="bottom"/>
          </w:tcPr>
          <w:p w14:paraId="26C0D1BC" w14:textId="73FA006A" w:rsidR="00B77008" w:rsidRPr="006C23F6" w:rsidRDefault="006C23F6"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rPr>
            </w:pPr>
            <w:r>
              <w:rPr>
                <w:rFonts w:ascii="Arial" w:eastAsia="Times New Roman" w:hAnsi="Arial" w:cs="Arial"/>
                <w:color w:val="auto"/>
                <w:spacing w:val="-5"/>
                <w:sz w:val="18"/>
                <w:szCs w:val="18"/>
              </w:rPr>
              <w:t>153,194</w:t>
            </w:r>
          </w:p>
        </w:tc>
        <w:tc>
          <w:tcPr>
            <w:tcW w:w="668" w:type="pct"/>
            <w:vAlign w:val="bottom"/>
          </w:tcPr>
          <w:p w14:paraId="4E3AD3E4" w14:textId="77777777" w:rsidR="00B77008" w:rsidRPr="0059327F" w:rsidRDefault="00B77008"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153,194</w:t>
            </w:r>
          </w:p>
        </w:tc>
      </w:tr>
      <w:tr w:rsidR="00B77008" w:rsidRPr="0059327F" w14:paraId="5DC53F57" w14:textId="77777777" w:rsidTr="00ED39BE">
        <w:tc>
          <w:tcPr>
            <w:tcW w:w="2331" w:type="pct"/>
            <w:vAlign w:val="bottom"/>
          </w:tcPr>
          <w:p w14:paraId="3D08CDF3" w14:textId="77777777" w:rsidR="00B77008" w:rsidRPr="0059327F" w:rsidRDefault="00B77008" w:rsidP="001A4E74">
            <w:pPr>
              <w:tabs>
                <w:tab w:val="left" w:pos="4230"/>
              </w:tabs>
              <w:spacing w:line="380" w:lineRule="exact"/>
              <w:ind w:left="162" w:right="-45" w:hanging="162"/>
              <w:rPr>
                <w:rFonts w:ascii="Arial" w:hAnsi="Arial" w:cs="Arial"/>
                <w:sz w:val="18"/>
                <w:szCs w:val="18"/>
                <w:cs/>
              </w:rPr>
            </w:pPr>
            <w:r w:rsidRPr="0059327F">
              <w:rPr>
                <w:rFonts w:ascii="Arial" w:hAnsi="Arial" w:cs="Arial"/>
                <w:sz w:val="18"/>
                <w:szCs w:val="18"/>
              </w:rPr>
              <w:t>Total advance payments for construction to                    related party</w:t>
            </w:r>
          </w:p>
        </w:tc>
        <w:tc>
          <w:tcPr>
            <w:tcW w:w="667" w:type="pct"/>
            <w:vAlign w:val="bottom"/>
          </w:tcPr>
          <w:p w14:paraId="15D1AEBC" w14:textId="50F19C1C" w:rsidR="00B77008" w:rsidRPr="0059327F" w:rsidRDefault="00D159AD" w:rsidP="001A4E74">
            <w:pPr>
              <w:pBdr>
                <w:bottom w:val="double" w:sz="4" w:space="1" w:color="auto"/>
              </w:pBdr>
              <w:tabs>
                <w:tab w:val="decimal" w:pos="944"/>
              </w:tabs>
              <w:spacing w:line="380" w:lineRule="exact"/>
              <w:ind w:right="-5"/>
              <w:rPr>
                <w:rFonts w:ascii="Arial" w:eastAsia="Times New Roman" w:hAnsi="Arial" w:cs="Arial"/>
                <w:color w:val="auto"/>
                <w:spacing w:val="-5"/>
                <w:sz w:val="18"/>
                <w:szCs w:val="18"/>
              </w:rPr>
            </w:pPr>
            <w:r>
              <w:rPr>
                <w:rFonts w:ascii="Arial" w:eastAsia="Times New Roman" w:hAnsi="Arial" w:cs="Arial"/>
                <w:color w:val="auto"/>
                <w:spacing w:val="-5"/>
                <w:sz w:val="18"/>
                <w:szCs w:val="18"/>
              </w:rPr>
              <w:t>-</w:t>
            </w:r>
          </w:p>
        </w:tc>
        <w:tc>
          <w:tcPr>
            <w:tcW w:w="667" w:type="pct"/>
            <w:vAlign w:val="bottom"/>
          </w:tcPr>
          <w:p w14:paraId="28291267" w14:textId="77777777" w:rsidR="00B77008" w:rsidRPr="0059327F" w:rsidRDefault="00B77008" w:rsidP="001A4E74">
            <w:pPr>
              <w:pBdr>
                <w:bottom w:val="double" w:sz="4" w:space="1" w:color="auto"/>
              </w:pBdr>
              <w:tabs>
                <w:tab w:val="decimal" w:pos="944"/>
              </w:tabs>
              <w:spacing w:line="380" w:lineRule="exact"/>
              <w:ind w:right="-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667" w:type="pct"/>
            <w:vAlign w:val="bottom"/>
          </w:tcPr>
          <w:p w14:paraId="4AB3C46C" w14:textId="2B50CCCB" w:rsidR="00B77008" w:rsidRPr="006C23F6" w:rsidRDefault="006C23F6" w:rsidP="001A4E74">
            <w:pPr>
              <w:pBdr>
                <w:bottom w:val="double" w:sz="4" w:space="1" w:color="auto"/>
              </w:pBdr>
              <w:tabs>
                <w:tab w:val="decimal" w:pos="944"/>
              </w:tabs>
              <w:spacing w:line="380" w:lineRule="exact"/>
              <w:ind w:right="-5"/>
              <w:rPr>
                <w:rFonts w:ascii="Arial" w:eastAsia="Times New Roman" w:hAnsi="Arial" w:cs="Arial"/>
                <w:color w:val="auto"/>
                <w:spacing w:val="-5"/>
                <w:sz w:val="18"/>
                <w:szCs w:val="18"/>
              </w:rPr>
            </w:pPr>
            <w:r>
              <w:rPr>
                <w:rFonts w:ascii="Arial" w:eastAsia="Times New Roman" w:hAnsi="Arial" w:cs="Arial"/>
                <w:color w:val="auto"/>
                <w:spacing w:val="-5"/>
                <w:sz w:val="18"/>
                <w:szCs w:val="18"/>
              </w:rPr>
              <w:t>153,194</w:t>
            </w:r>
          </w:p>
        </w:tc>
        <w:tc>
          <w:tcPr>
            <w:tcW w:w="668" w:type="pct"/>
            <w:vAlign w:val="bottom"/>
          </w:tcPr>
          <w:p w14:paraId="6D833641" w14:textId="77777777" w:rsidR="00B77008" w:rsidRPr="0059327F" w:rsidRDefault="00B77008" w:rsidP="001A4E74">
            <w:pPr>
              <w:pBdr>
                <w:bottom w:val="double" w:sz="4" w:space="1" w:color="auto"/>
              </w:pBdr>
              <w:tabs>
                <w:tab w:val="decimal" w:pos="944"/>
              </w:tabs>
              <w:spacing w:line="380" w:lineRule="exact"/>
              <w:ind w:right="-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153,194</w:t>
            </w:r>
          </w:p>
        </w:tc>
      </w:tr>
      <w:tr w:rsidR="00B77008" w:rsidRPr="0059327F" w14:paraId="0A797847" w14:textId="77777777" w:rsidTr="00ED39BE">
        <w:tc>
          <w:tcPr>
            <w:tcW w:w="2331" w:type="pct"/>
          </w:tcPr>
          <w:p w14:paraId="731BE3D0" w14:textId="77777777" w:rsidR="00B77008" w:rsidRPr="0059327F" w:rsidRDefault="00B77008" w:rsidP="001A4E74">
            <w:pPr>
              <w:tabs>
                <w:tab w:val="left" w:pos="4230"/>
              </w:tabs>
              <w:spacing w:line="380" w:lineRule="exact"/>
              <w:ind w:right="-18"/>
              <w:rPr>
                <w:rFonts w:ascii="Arial" w:hAnsi="Arial" w:cs="Arial"/>
                <w:b/>
                <w:bCs/>
                <w:sz w:val="18"/>
                <w:szCs w:val="18"/>
                <w:u w:val="single"/>
                <w:cs/>
              </w:rPr>
            </w:pPr>
          </w:p>
        </w:tc>
        <w:tc>
          <w:tcPr>
            <w:tcW w:w="667" w:type="pct"/>
          </w:tcPr>
          <w:p w14:paraId="0FFFA265" w14:textId="77777777" w:rsidR="00B77008" w:rsidRPr="0059327F" w:rsidRDefault="00B77008" w:rsidP="001A4E74">
            <w:pPr>
              <w:tabs>
                <w:tab w:val="decimal" w:pos="944"/>
              </w:tabs>
              <w:spacing w:line="380" w:lineRule="exact"/>
              <w:ind w:right="-5"/>
              <w:rPr>
                <w:rFonts w:ascii="Arial" w:eastAsia="Times New Roman" w:hAnsi="Arial" w:cs="Arial"/>
                <w:color w:val="auto"/>
                <w:spacing w:val="-5"/>
                <w:sz w:val="18"/>
                <w:szCs w:val="18"/>
              </w:rPr>
            </w:pPr>
          </w:p>
        </w:tc>
        <w:tc>
          <w:tcPr>
            <w:tcW w:w="667" w:type="pct"/>
          </w:tcPr>
          <w:p w14:paraId="5D05ABAC" w14:textId="77777777" w:rsidR="00B77008" w:rsidRPr="0059327F" w:rsidRDefault="00B77008" w:rsidP="001A4E74">
            <w:pPr>
              <w:tabs>
                <w:tab w:val="decimal" w:pos="944"/>
              </w:tabs>
              <w:spacing w:line="380" w:lineRule="exact"/>
              <w:ind w:right="-5"/>
              <w:rPr>
                <w:rFonts w:ascii="Arial" w:eastAsia="Times New Roman" w:hAnsi="Arial" w:cs="Arial"/>
                <w:color w:val="auto"/>
                <w:spacing w:val="-5"/>
                <w:sz w:val="18"/>
                <w:szCs w:val="18"/>
              </w:rPr>
            </w:pPr>
          </w:p>
        </w:tc>
        <w:tc>
          <w:tcPr>
            <w:tcW w:w="667" w:type="pct"/>
          </w:tcPr>
          <w:p w14:paraId="3D97BB0E" w14:textId="77777777" w:rsidR="00B77008" w:rsidRPr="0059327F" w:rsidRDefault="00B77008" w:rsidP="001A4E74">
            <w:pPr>
              <w:tabs>
                <w:tab w:val="decimal" w:pos="944"/>
              </w:tabs>
              <w:spacing w:line="380" w:lineRule="exact"/>
              <w:ind w:right="-5"/>
              <w:rPr>
                <w:rFonts w:ascii="Arial" w:eastAsia="Times New Roman" w:hAnsi="Arial" w:cs="Arial"/>
                <w:color w:val="auto"/>
                <w:spacing w:val="-5"/>
                <w:sz w:val="18"/>
                <w:szCs w:val="18"/>
              </w:rPr>
            </w:pPr>
          </w:p>
        </w:tc>
        <w:tc>
          <w:tcPr>
            <w:tcW w:w="668" w:type="pct"/>
          </w:tcPr>
          <w:p w14:paraId="00EFCC33" w14:textId="77777777" w:rsidR="00B77008" w:rsidRPr="0059327F" w:rsidRDefault="00B77008" w:rsidP="001A4E74">
            <w:pPr>
              <w:tabs>
                <w:tab w:val="decimal" w:pos="944"/>
              </w:tabs>
              <w:spacing w:line="380" w:lineRule="exact"/>
              <w:ind w:right="-5"/>
              <w:rPr>
                <w:rFonts w:ascii="Arial" w:eastAsia="Times New Roman" w:hAnsi="Arial" w:cs="Arial"/>
                <w:color w:val="auto"/>
                <w:spacing w:val="-5"/>
                <w:sz w:val="18"/>
                <w:szCs w:val="18"/>
              </w:rPr>
            </w:pPr>
          </w:p>
        </w:tc>
      </w:tr>
      <w:tr w:rsidR="00B77008" w:rsidRPr="0059327F" w14:paraId="132B4064" w14:textId="77777777" w:rsidTr="00ED39BE">
        <w:tc>
          <w:tcPr>
            <w:tcW w:w="2331" w:type="pct"/>
          </w:tcPr>
          <w:p w14:paraId="7107F4A9" w14:textId="77777777" w:rsidR="00B77008" w:rsidRPr="0059327F" w:rsidRDefault="00B77008" w:rsidP="001A4E74">
            <w:pPr>
              <w:tabs>
                <w:tab w:val="left" w:pos="4230"/>
              </w:tabs>
              <w:spacing w:line="380" w:lineRule="exact"/>
              <w:ind w:left="162" w:right="-288" w:hanging="162"/>
              <w:rPr>
                <w:rFonts w:ascii="Arial" w:hAnsi="Arial" w:cs="Arial"/>
                <w:b/>
                <w:bCs/>
                <w:spacing w:val="-8"/>
                <w:sz w:val="18"/>
                <w:szCs w:val="18"/>
                <w:u w:val="single"/>
                <w:cs/>
              </w:rPr>
            </w:pPr>
            <w:r w:rsidRPr="0059327F">
              <w:rPr>
                <w:rFonts w:ascii="Arial" w:hAnsi="Arial" w:cs="Arial"/>
                <w:b/>
                <w:bCs/>
                <w:spacing w:val="-8"/>
                <w:sz w:val="18"/>
                <w:szCs w:val="18"/>
                <w:u w:val="single"/>
              </w:rPr>
              <w:t>Accrued management fee income from related parties</w:t>
            </w:r>
          </w:p>
        </w:tc>
        <w:tc>
          <w:tcPr>
            <w:tcW w:w="667" w:type="pct"/>
            <w:vAlign w:val="bottom"/>
          </w:tcPr>
          <w:p w14:paraId="5941FDED" w14:textId="77777777" w:rsidR="00B77008" w:rsidRPr="0059327F" w:rsidRDefault="00B77008" w:rsidP="001A4E74">
            <w:pPr>
              <w:tabs>
                <w:tab w:val="decimal" w:pos="944"/>
              </w:tabs>
              <w:spacing w:line="380" w:lineRule="exact"/>
              <w:ind w:right="-5"/>
              <w:rPr>
                <w:rFonts w:ascii="Arial" w:eastAsia="Times New Roman" w:hAnsi="Arial" w:cs="Arial"/>
                <w:color w:val="auto"/>
                <w:spacing w:val="-5"/>
                <w:sz w:val="18"/>
                <w:szCs w:val="18"/>
                <w:cs/>
              </w:rPr>
            </w:pPr>
          </w:p>
        </w:tc>
        <w:tc>
          <w:tcPr>
            <w:tcW w:w="667" w:type="pct"/>
            <w:vAlign w:val="bottom"/>
          </w:tcPr>
          <w:p w14:paraId="53B75F5D" w14:textId="77777777" w:rsidR="00B77008" w:rsidRPr="0059327F" w:rsidRDefault="00B77008" w:rsidP="001A4E74">
            <w:pPr>
              <w:tabs>
                <w:tab w:val="decimal" w:pos="944"/>
              </w:tabs>
              <w:spacing w:line="380" w:lineRule="exact"/>
              <w:ind w:right="-5"/>
              <w:rPr>
                <w:rFonts w:ascii="Arial" w:eastAsia="Times New Roman" w:hAnsi="Arial" w:cs="Arial"/>
                <w:color w:val="auto"/>
                <w:spacing w:val="-5"/>
                <w:sz w:val="18"/>
                <w:szCs w:val="18"/>
                <w:cs/>
              </w:rPr>
            </w:pPr>
          </w:p>
        </w:tc>
        <w:tc>
          <w:tcPr>
            <w:tcW w:w="667" w:type="pct"/>
            <w:vAlign w:val="bottom"/>
          </w:tcPr>
          <w:p w14:paraId="3CD24CB3" w14:textId="77777777" w:rsidR="00B77008" w:rsidRPr="0059327F" w:rsidRDefault="00B77008" w:rsidP="001A4E74">
            <w:pPr>
              <w:tabs>
                <w:tab w:val="decimal" w:pos="944"/>
              </w:tabs>
              <w:spacing w:line="380" w:lineRule="exact"/>
              <w:ind w:right="-5"/>
              <w:rPr>
                <w:rFonts w:ascii="Arial" w:eastAsia="Times New Roman" w:hAnsi="Arial" w:cs="Arial"/>
                <w:color w:val="auto"/>
                <w:spacing w:val="-5"/>
                <w:sz w:val="18"/>
                <w:szCs w:val="18"/>
                <w:cs/>
              </w:rPr>
            </w:pPr>
          </w:p>
        </w:tc>
        <w:tc>
          <w:tcPr>
            <w:tcW w:w="668" w:type="pct"/>
            <w:vAlign w:val="bottom"/>
          </w:tcPr>
          <w:p w14:paraId="6AD547AA" w14:textId="77777777" w:rsidR="00B77008" w:rsidRPr="0059327F" w:rsidRDefault="00B77008" w:rsidP="001A4E74">
            <w:pPr>
              <w:tabs>
                <w:tab w:val="decimal" w:pos="944"/>
              </w:tabs>
              <w:spacing w:line="380" w:lineRule="exact"/>
              <w:ind w:right="-5"/>
              <w:rPr>
                <w:rFonts w:ascii="Arial" w:eastAsia="Times New Roman" w:hAnsi="Arial" w:cs="Arial"/>
                <w:color w:val="auto"/>
                <w:spacing w:val="-5"/>
                <w:sz w:val="18"/>
                <w:szCs w:val="18"/>
                <w:cs/>
              </w:rPr>
            </w:pPr>
          </w:p>
        </w:tc>
      </w:tr>
      <w:tr w:rsidR="00B77008" w:rsidRPr="0059327F" w14:paraId="525BC0CE" w14:textId="77777777" w:rsidTr="00ED39BE">
        <w:tc>
          <w:tcPr>
            <w:tcW w:w="2331" w:type="pct"/>
            <w:vAlign w:val="bottom"/>
          </w:tcPr>
          <w:p w14:paraId="7D520B13" w14:textId="77777777" w:rsidR="00B77008" w:rsidRPr="0059327F" w:rsidRDefault="00B77008" w:rsidP="001A4E74">
            <w:pPr>
              <w:tabs>
                <w:tab w:val="left" w:pos="4230"/>
              </w:tabs>
              <w:spacing w:line="380" w:lineRule="exact"/>
              <w:ind w:right="-45"/>
              <w:rPr>
                <w:rFonts w:ascii="Arial" w:hAnsi="Arial" w:cs="Arial"/>
                <w:sz w:val="18"/>
                <w:szCs w:val="18"/>
                <w:cs/>
              </w:rPr>
            </w:pPr>
            <w:r w:rsidRPr="0059327F">
              <w:rPr>
                <w:rFonts w:ascii="Arial" w:hAnsi="Arial" w:cs="Arial"/>
                <w:sz w:val="18"/>
                <w:szCs w:val="18"/>
                <w:cs/>
              </w:rPr>
              <w:t xml:space="preserve">   Subsidiar</w:t>
            </w:r>
            <w:r w:rsidRPr="0059327F">
              <w:rPr>
                <w:rFonts w:ascii="Arial" w:hAnsi="Arial" w:cs="Arial"/>
                <w:sz w:val="18"/>
                <w:szCs w:val="18"/>
              </w:rPr>
              <w:t>ies</w:t>
            </w:r>
          </w:p>
        </w:tc>
        <w:tc>
          <w:tcPr>
            <w:tcW w:w="667" w:type="pct"/>
            <w:vAlign w:val="bottom"/>
          </w:tcPr>
          <w:p w14:paraId="4F7FD46F" w14:textId="5FFEC20D" w:rsidR="00B77008" w:rsidRPr="0059327F" w:rsidRDefault="00D159AD"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cs/>
              </w:rPr>
            </w:pPr>
            <w:r>
              <w:rPr>
                <w:rFonts w:ascii="Arial" w:eastAsia="Times New Roman" w:hAnsi="Arial" w:cs="Arial"/>
                <w:color w:val="auto"/>
                <w:spacing w:val="-5"/>
                <w:sz w:val="18"/>
                <w:szCs w:val="18"/>
              </w:rPr>
              <w:t>-</w:t>
            </w:r>
          </w:p>
        </w:tc>
        <w:tc>
          <w:tcPr>
            <w:tcW w:w="667" w:type="pct"/>
            <w:vAlign w:val="bottom"/>
          </w:tcPr>
          <w:p w14:paraId="76057BF7" w14:textId="77777777" w:rsidR="00B77008" w:rsidRPr="0059327F" w:rsidRDefault="00B77008"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w:t>
            </w:r>
          </w:p>
        </w:tc>
        <w:tc>
          <w:tcPr>
            <w:tcW w:w="667" w:type="pct"/>
            <w:vAlign w:val="bottom"/>
          </w:tcPr>
          <w:p w14:paraId="4B71A42C" w14:textId="37169D0E" w:rsidR="00B77008" w:rsidRPr="0059327F" w:rsidRDefault="009F369A"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321,702</w:t>
            </w:r>
          </w:p>
        </w:tc>
        <w:tc>
          <w:tcPr>
            <w:tcW w:w="668" w:type="pct"/>
            <w:vAlign w:val="bottom"/>
          </w:tcPr>
          <w:p w14:paraId="61B4061F" w14:textId="77777777" w:rsidR="00B77008" w:rsidRPr="0059327F" w:rsidRDefault="00B77008"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321,702</w:t>
            </w:r>
          </w:p>
        </w:tc>
      </w:tr>
      <w:tr w:rsidR="00B77008" w:rsidRPr="0059327F" w14:paraId="4C3F7868" w14:textId="77777777" w:rsidTr="00ED39BE">
        <w:tc>
          <w:tcPr>
            <w:tcW w:w="2331" w:type="pct"/>
            <w:vAlign w:val="bottom"/>
          </w:tcPr>
          <w:p w14:paraId="25008E1B" w14:textId="77777777" w:rsidR="00B77008" w:rsidRPr="0059327F" w:rsidRDefault="00B77008" w:rsidP="001A4E74">
            <w:pPr>
              <w:spacing w:line="380" w:lineRule="exact"/>
              <w:ind w:left="162" w:right="-45" w:hanging="162"/>
              <w:rPr>
                <w:rFonts w:ascii="Arial" w:hAnsi="Arial" w:cs="Arial"/>
                <w:sz w:val="18"/>
                <w:szCs w:val="18"/>
              </w:rPr>
            </w:pPr>
            <w:r w:rsidRPr="0059327F">
              <w:rPr>
                <w:rFonts w:ascii="Arial" w:hAnsi="Arial" w:cs="Arial"/>
                <w:sz w:val="18"/>
                <w:szCs w:val="18"/>
              </w:rPr>
              <w:t>Total accrued management fee income from related parties</w:t>
            </w:r>
          </w:p>
        </w:tc>
        <w:tc>
          <w:tcPr>
            <w:tcW w:w="667" w:type="pct"/>
            <w:vAlign w:val="bottom"/>
          </w:tcPr>
          <w:p w14:paraId="21587189" w14:textId="4B674B6F" w:rsidR="00B77008" w:rsidRPr="0059327F" w:rsidRDefault="00D159AD" w:rsidP="001A4E74">
            <w:pPr>
              <w:pBdr>
                <w:bottom w:val="double" w:sz="4" w:space="1" w:color="auto"/>
              </w:pBdr>
              <w:tabs>
                <w:tab w:val="decimal" w:pos="944"/>
              </w:tabs>
              <w:spacing w:line="380" w:lineRule="exact"/>
              <w:ind w:right="-5"/>
              <w:rPr>
                <w:rFonts w:ascii="Arial" w:eastAsia="Times New Roman" w:hAnsi="Arial" w:cs="Arial"/>
                <w:color w:val="auto"/>
                <w:spacing w:val="-5"/>
                <w:sz w:val="18"/>
                <w:szCs w:val="18"/>
                <w:cs/>
              </w:rPr>
            </w:pPr>
            <w:r>
              <w:rPr>
                <w:rFonts w:ascii="Arial" w:eastAsia="Times New Roman" w:hAnsi="Arial" w:cs="Arial"/>
                <w:color w:val="auto"/>
                <w:spacing w:val="-5"/>
                <w:sz w:val="18"/>
                <w:szCs w:val="18"/>
              </w:rPr>
              <w:t>-</w:t>
            </w:r>
          </w:p>
        </w:tc>
        <w:tc>
          <w:tcPr>
            <w:tcW w:w="667" w:type="pct"/>
            <w:vAlign w:val="bottom"/>
          </w:tcPr>
          <w:p w14:paraId="5908526F" w14:textId="77777777" w:rsidR="00B77008" w:rsidRPr="0059327F" w:rsidRDefault="00B77008" w:rsidP="001A4E74">
            <w:pPr>
              <w:pBdr>
                <w:bottom w:val="double" w:sz="4" w:space="1" w:color="auto"/>
              </w:pBd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w:t>
            </w:r>
          </w:p>
        </w:tc>
        <w:tc>
          <w:tcPr>
            <w:tcW w:w="667" w:type="pct"/>
            <w:vAlign w:val="bottom"/>
          </w:tcPr>
          <w:p w14:paraId="2F4F58F9" w14:textId="7F07C9A6" w:rsidR="00B77008" w:rsidRPr="0059327F" w:rsidRDefault="009F369A" w:rsidP="001A4E74">
            <w:pPr>
              <w:pBdr>
                <w:bottom w:val="double" w:sz="4" w:space="1" w:color="auto"/>
              </w:pBd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321,702</w:t>
            </w:r>
          </w:p>
        </w:tc>
        <w:tc>
          <w:tcPr>
            <w:tcW w:w="668" w:type="pct"/>
            <w:vAlign w:val="bottom"/>
          </w:tcPr>
          <w:p w14:paraId="12150A79" w14:textId="77777777" w:rsidR="00B77008" w:rsidRPr="0059327F" w:rsidRDefault="00B77008" w:rsidP="001A4E74">
            <w:pPr>
              <w:pBdr>
                <w:bottom w:val="double" w:sz="4" w:space="1" w:color="auto"/>
              </w:pBd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321,702</w:t>
            </w:r>
          </w:p>
        </w:tc>
      </w:tr>
      <w:tr w:rsidR="00B77008" w:rsidRPr="0059327F" w14:paraId="5E0F0DFC" w14:textId="77777777" w:rsidTr="004271B0">
        <w:tc>
          <w:tcPr>
            <w:tcW w:w="2331" w:type="pct"/>
          </w:tcPr>
          <w:p w14:paraId="39FB0D51" w14:textId="77777777" w:rsidR="00B77008" w:rsidRPr="0059327F" w:rsidRDefault="00B77008" w:rsidP="001A4E74">
            <w:pPr>
              <w:tabs>
                <w:tab w:val="left" w:pos="4230"/>
              </w:tabs>
              <w:spacing w:line="380" w:lineRule="exact"/>
              <w:ind w:left="162" w:right="-45" w:hanging="162"/>
              <w:rPr>
                <w:rFonts w:ascii="Arial" w:hAnsi="Arial" w:cs="Arial"/>
                <w:b/>
                <w:bCs/>
                <w:sz w:val="18"/>
                <w:szCs w:val="18"/>
                <w:u w:val="single"/>
                <w:cs/>
              </w:rPr>
            </w:pPr>
          </w:p>
        </w:tc>
        <w:tc>
          <w:tcPr>
            <w:tcW w:w="667" w:type="pct"/>
            <w:vAlign w:val="bottom"/>
          </w:tcPr>
          <w:p w14:paraId="6F3AA69A" w14:textId="77777777" w:rsidR="00B77008" w:rsidRPr="0059327F" w:rsidRDefault="00B77008" w:rsidP="001A4E74">
            <w:pPr>
              <w:tabs>
                <w:tab w:val="decimal" w:pos="944"/>
                <w:tab w:val="left" w:pos="4230"/>
              </w:tabs>
              <w:spacing w:line="380" w:lineRule="exact"/>
              <w:ind w:right="-5"/>
              <w:rPr>
                <w:rFonts w:ascii="Arial" w:eastAsia="Times New Roman" w:hAnsi="Arial" w:cs="Arial"/>
                <w:color w:val="auto"/>
                <w:spacing w:val="-5"/>
                <w:sz w:val="18"/>
                <w:szCs w:val="18"/>
                <w:cs/>
              </w:rPr>
            </w:pPr>
          </w:p>
        </w:tc>
        <w:tc>
          <w:tcPr>
            <w:tcW w:w="667" w:type="pct"/>
            <w:vAlign w:val="bottom"/>
          </w:tcPr>
          <w:p w14:paraId="38165B68" w14:textId="77777777" w:rsidR="00B77008" w:rsidRPr="0059327F" w:rsidRDefault="00B77008" w:rsidP="001A4E74">
            <w:pPr>
              <w:tabs>
                <w:tab w:val="decimal" w:pos="944"/>
                <w:tab w:val="left" w:pos="4230"/>
              </w:tabs>
              <w:spacing w:line="380" w:lineRule="exact"/>
              <w:ind w:right="-5"/>
              <w:rPr>
                <w:rFonts w:ascii="Arial" w:eastAsia="Times New Roman" w:hAnsi="Arial" w:cs="Arial"/>
                <w:color w:val="auto"/>
                <w:spacing w:val="-5"/>
                <w:sz w:val="18"/>
                <w:szCs w:val="18"/>
                <w:cs/>
              </w:rPr>
            </w:pPr>
          </w:p>
        </w:tc>
        <w:tc>
          <w:tcPr>
            <w:tcW w:w="667" w:type="pct"/>
            <w:vAlign w:val="bottom"/>
          </w:tcPr>
          <w:p w14:paraId="4CBD6931" w14:textId="77777777" w:rsidR="00B77008" w:rsidRPr="0059327F" w:rsidRDefault="00B77008" w:rsidP="001A4E74">
            <w:pPr>
              <w:tabs>
                <w:tab w:val="decimal" w:pos="944"/>
                <w:tab w:val="left" w:pos="4230"/>
              </w:tabs>
              <w:spacing w:line="380" w:lineRule="exact"/>
              <w:ind w:right="-5"/>
              <w:rPr>
                <w:rFonts w:ascii="Arial" w:eastAsia="Times New Roman" w:hAnsi="Arial" w:cs="Arial"/>
                <w:color w:val="auto"/>
                <w:spacing w:val="-5"/>
                <w:sz w:val="18"/>
                <w:szCs w:val="18"/>
                <w:cs/>
              </w:rPr>
            </w:pPr>
          </w:p>
        </w:tc>
        <w:tc>
          <w:tcPr>
            <w:tcW w:w="668" w:type="pct"/>
            <w:vAlign w:val="bottom"/>
          </w:tcPr>
          <w:p w14:paraId="1979506C" w14:textId="77777777" w:rsidR="00B77008" w:rsidRPr="0059327F" w:rsidRDefault="00B77008" w:rsidP="001A4E74">
            <w:pPr>
              <w:tabs>
                <w:tab w:val="decimal" w:pos="944"/>
                <w:tab w:val="left" w:pos="4230"/>
              </w:tabs>
              <w:spacing w:line="380" w:lineRule="exact"/>
              <w:ind w:right="-5"/>
              <w:rPr>
                <w:rFonts w:ascii="Arial" w:eastAsia="Times New Roman" w:hAnsi="Arial" w:cs="Arial"/>
                <w:color w:val="auto"/>
                <w:spacing w:val="-5"/>
                <w:sz w:val="18"/>
                <w:szCs w:val="18"/>
                <w:cs/>
              </w:rPr>
            </w:pPr>
          </w:p>
        </w:tc>
      </w:tr>
      <w:tr w:rsidR="00B77008" w:rsidRPr="0059327F" w14:paraId="60FCD0AC" w14:textId="77777777" w:rsidTr="00ED39BE">
        <w:tc>
          <w:tcPr>
            <w:tcW w:w="2331" w:type="pct"/>
          </w:tcPr>
          <w:p w14:paraId="029852B8" w14:textId="77777777" w:rsidR="00B77008" w:rsidRPr="0059327F" w:rsidRDefault="00B77008" w:rsidP="001A4E74">
            <w:pPr>
              <w:tabs>
                <w:tab w:val="left" w:pos="4230"/>
              </w:tabs>
              <w:spacing w:line="380" w:lineRule="exact"/>
              <w:ind w:left="162" w:right="-45" w:hanging="162"/>
              <w:rPr>
                <w:rFonts w:ascii="Arial" w:hAnsi="Arial" w:cs="Arial"/>
                <w:b/>
                <w:bCs/>
                <w:sz w:val="18"/>
                <w:szCs w:val="18"/>
                <w:u w:val="single"/>
                <w:cs/>
              </w:rPr>
            </w:pPr>
            <w:r w:rsidRPr="0059327F">
              <w:rPr>
                <w:rFonts w:ascii="Arial" w:hAnsi="Arial" w:cs="Arial"/>
                <w:b/>
                <w:bCs/>
                <w:sz w:val="18"/>
                <w:szCs w:val="18"/>
                <w:u w:val="single"/>
              </w:rPr>
              <w:lastRenderedPageBreak/>
              <w:t>Trade and other payables - related parties</w:t>
            </w:r>
            <w:r w:rsidRPr="0059327F">
              <w:rPr>
                <w:rFonts w:ascii="Arial" w:hAnsi="Arial" w:cs="Arial"/>
                <w:b/>
                <w:bCs/>
                <w:sz w:val="18"/>
                <w:szCs w:val="18"/>
                <w:cs/>
              </w:rPr>
              <w:t xml:space="preserve"> </w:t>
            </w:r>
            <w:r w:rsidRPr="0059327F">
              <w:rPr>
                <w:rFonts w:ascii="Arial" w:hAnsi="Arial" w:cs="Arial"/>
                <w:b/>
                <w:bCs/>
                <w:sz w:val="18"/>
                <w:szCs w:val="18"/>
              </w:rPr>
              <w:t>(Note 18)</w:t>
            </w:r>
          </w:p>
        </w:tc>
        <w:tc>
          <w:tcPr>
            <w:tcW w:w="667" w:type="pct"/>
            <w:vAlign w:val="bottom"/>
          </w:tcPr>
          <w:p w14:paraId="28AA0BFA" w14:textId="77777777" w:rsidR="00B77008" w:rsidRPr="0059327F" w:rsidRDefault="00B77008" w:rsidP="001A4E74">
            <w:pPr>
              <w:tabs>
                <w:tab w:val="decimal" w:pos="944"/>
              </w:tabs>
              <w:spacing w:line="380" w:lineRule="exact"/>
              <w:ind w:right="-5"/>
              <w:rPr>
                <w:rFonts w:ascii="Arial" w:eastAsia="Times New Roman" w:hAnsi="Arial" w:cs="Arial"/>
                <w:color w:val="auto"/>
                <w:spacing w:val="-5"/>
                <w:sz w:val="18"/>
                <w:szCs w:val="18"/>
                <w:cs/>
              </w:rPr>
            </w:pPr>
          </w:p>
        </w:tc>
        <w:tc>
          <w:tcPr>
            <w:tcW w:w="667" w:type="pct"/>
            <w:vAlign w:val="bottom"/>
          </w:tcPr>
          <w:p w14:paraId="1E9A32F7" w14:textId="77777777" w:rsidR="00B77008" w:rsidRPr="0059327F" w:rsidRDefault="00B77008" w:rsidP="001A4E74">
            <w:pPr>
              <w:tabs>
                <w:tab w:val="decimal" w:pos="944"/>
              </w:tabs>
              <w:spacing w:line="380" w:lineRule="exact"/>
              <w:ind w:right="-5"/>
              <w:rPr>
                <w:rFonts w:ascii="Arial" w:eastAsia="Times New Roman" w:hAnsi="Arial" w:cs="Arial"/>
                <w:color w:val="auto"/>
                <w:spacing w:val="-5"/>
                <w:sz w:val="18"/>
                <w:szCs w:val="18"/>
                <w:cs/>
              </w:rPr>
            </w:pPr>
          </w:p>
        </w:tc>
        <w:tc>
          <w:tcPr>
            <w:tcW w:w="667" w:type="pct"/>
            <w:vAlign w:val="bottom"/>
          </w:tcPr>
          <w:p w14:paraId="1CA2009B" w14:textId="77777777" w:rsidR="00B77008" w:rsidRPr="0059327F" w:rsidRDefault="00B77008" w:rsidP="001A4E74">
            <w:pPr>
              <w:tabs>
                <w:tab w:val="decimal" w:pos="944"/>
              </w:tabs>
              <w:spacing w:line="380" w:lineRule="exact"/>
              <w:ind w:right="-5"/>
              <w:rPr>
                <w:rFonts w:ascii="Arial" w:eastAsia="Times New Roman" w:hAnsi="Arial" w:cs="Arial"/>
                <w:color w:val="auto"/>
                <w:spacing w:val="-5"/>
                <w:sz w:val="18"/>
                <w:szCs w:val="18"/>
                <w:cs/>
              </w:rPr>
            </w:pPr>
          </w:p>
        </w:tc>
        <w:tc>
          <w:tcPr>
            <w:tcW w:w="668" w:type="pct"/>
            <w:vAlign w:val="bottom"/>
          </w:tcPr>
          <w:p w14:paraId="0DFDE9BE" w14:textId="77777777" w:rsidR="00B77008" w:rsidRPr="0059327F" w:rsidRDefault="00B77008" w:rsidP="001A4E74">
            <w:pPr>
              <w:tabs>
                <w:tab w:val="decimal" w:pos="944"/>
              </w:tabs>
              <w:spacing w:line="380" w:lineRule="exact"/>
              <w:ind w:right="-5"/>
              <w:rPr>
                <w:rFonts w:ascii="Arial" w:eastAsia="Times New Roman" w:hAnsi="Arial" w:cs="Arial"/>
                <w:color w:val="auto"/>
                <w:spacing w:val="-5"/>
                <w:sz w:val="18"/>
                <w:szCs w:val="18"/>
                <w:cs/>
              </w:rPr>
            </w:pPr>
          </w:p>
        </w:tc>
      </w:tr>
      <w:tr w:rsidR="00B77008" w:rsidRPr="0059327F" w14:paraId="1C573C0D" w14:textId="77777777" w:rsidTr="00ED39BE">
        <w:tc>
          <w:tcPr>
            <w:tcW w:w="2331" w:type="pct"/>
          </w:tcPr>
          <w:p w14:paraId="5DDE4E98" w14:textId="77777777" w:rsidR="00B77008" w:rsidRPr="0059327F" w:rsidRDefault="00B77008" w:rsidP="001A4E74">
            <w:pPr>
              <w:tabs>
                <w:tab w:val="left" w:pos="4230"/>
              </w:tabs>
              <w:spacing w:line="380" w:lineRule="exact"/>
              <w:ind w:right="-45"/>
              <w:rPr>
                <w:rFonts w:ascii="Arial" w:hAnsi="Arial" w:cs="Arial"/>
                <w:b/>
                <w:bCs/>
                <w:sz w:val="18"/>
                <w:szCs w:val="18"/>
                <w:cs/>
              </w:rPr>
            </w:pPr>
            <w:r w:rsidRPr="0059327F">
              <w:rPr>
                <w:rFonts w:ascii="Arial" w:hAnsi="Arial" w:cs="Arial"/>
                <w:b/>
                <w:bCs/>
                <w:sz w:val="18"/>
                <w:szCs w:val="18"/>
              </w:rPr>
              <w:t>Trade payable</w:t>
            </w:r>
          </w:p>
        </w:tc>
        <w:tc>
          <w:tcPr>
            <w:tcW w:w="667" w:type="pct"/>
            <w:vAlign w:val="bottom"/>
          </w:tcPr>
          <w:p w14:paraId="3479FD94" w14:textId="77777777" w:rsidR="00B77008" w:rsidRPr="0059327F" w:rsidRDefault="00B77008" w:rsidP="001A4E74">
            <w:pPr>
              <w:tabs>
                <w:tab w:val="decimal" w:pos="944"/>
              </w:tabs>
              <w:spacing w:line="380" w:lineRule="exact"/>
              <w:ind w:right="-5"/>
              <w:rPr>
                <w:rFonts w:ascii="Arial" w:eastAsia="Times New Roman" w:hAnsi="Arial" w:cs="Arial"/>
                <w:color w:val="auto"/>
                <w:spacing w:val="-5"/>
                <w:sz w:val="18"/>
                <w:szCs w:val="18"/>
                <w:cs/>
              </w:rPr>
            </w:pPr>
          </w:p>
        </w:tc>
        <w:tc>
          <w:tcPr>
            <w:tcW w:w="667" w:type="pct"/>
            <w:vAlign w:val="bottom"/>
          </w:tcPr>
          <w:p w14:paraId="4701E0DF" w14:textId="77777777" w:rsidR="00B77008" w:rsidRPr="0059327F" w:rsidRDefault="00B77008" w:rsidP="001A4E74">
            <w:pPr>
              <w:tabs>
                <w:tab w:val="decimal" w:pos="944"/>
              </w:tabs>
              <w:spacing w:line="380" w:lineRule="exact"/>
              <w:ind w:right="-5"/>
              <w:rPr>
                <w:rFonts w:ascii="Arial" w:eastAsia="Times New Roman" w:hAnsi="Arial" w:cs="Arial"/>
                <w:color w:val="auto"/>
                <w:spacing w:val="-5"/>
                <w:sz w:val="18"/>
                <w:szCs w:val="18"/>
                <w:cs/>
              </w:rPr>
            </w:pPr>
          </w:p>
        </w:tc>
        <w:tc>
          <w:tcPr>
            <w:tcW w:w="667" w:type="pct"/>
            <w:vAlign w:val="bottom"/>
          </w:tcPr>
          <w:p w14:paraId="2E1C9724" w14:textId="77777777" w:rsidR="00B77008" w:rsidRPr="0059327F" w:rsidRDefault="00B77008" w:rsidP="001A4E74">
            <w:pPr>
              <w:tabs>
                <w:tab w:val="decimal" w:pos="944"/>
              </w:tabs>
              <w:spacing w:line="380" w:lineRule="exact"/>
              <w:ind w:right="-5"/>
              <w:rPr>
                <w:rFonts w:ascii="Arial" w:eastAsia="Times New Roman" w:hAnsi="Arial" w:cs="Arial"/>
                <w:color w:val="auto"/>
                <w:spacing w:val="-5"/>
                <w:sz w:val="18"/>
                <w:szCs w:val="18"/>
                <w:cs/>
              </w:rPr>
            </w:pPr>
          </w:p>
        </w:tc>
        <w:tc>
          <w:tcPr>
            <w:tcW w:w="668" w:type="pct"/>
            <w:vAlign w:val="bottom"/>
          </w:tcPr>
          <w:p w14:paraId="19DF0889" w14:textId="77777777" w:rsidR="00B77008" w:rsidRPr="0059327F" w:rsidRDefault="00B77008" w:rsidP="001A4E74">
            <w:pPr>
              <w:tabs>
                <w:tab w:val="decimal" w:pos="944"/>
              </w:tabs>
              <w:spacing w:line="380" w:lineRule="exact"/>
              <w:ind w:right="-5"/>
              <w:rPr>
                <w:rFonts w:ascii="Arial" w:eastAsia="Times New Roman" w:hAnsi="Arial" w:cs="Arial"/>
                <w:color w:val="auto"/>
                <w:spacing w:val="-5"/>
                <w:sz w:val="18"/>
                <w:szCs w:val="18"/>
                <w:cs/>
              </w:rPr>
            </w:pPr>
          </w:p>
        </w:tc>
      </w:tr>
      <w:tr w:rsidR="00B77008" w:rsidRPr="0059327F" w14:paraId="64881C85" w14:textId="77777777" w:rsidTr="00ED39BE">
        <w:tc>
          <w:tcPr>
            <w:tcW w:w="2331" w:type="pct"/>
          </w:tcPr>
          <w:p w14:paraId="59A76EC0" w14:textId="77777777" w:rsidR="00B77008" w:rsidRPr="0059327F" w:rsidRDefault="00B77008" w:rsidP="001A4E74">
            <w:pPr>
              <w:tabs>
                <w:tab w:val="left" w:pos="4230"/>
              </w:tabs>
              <w:spacing w:line="380" w:lineRule="exact"/>
              <w:ind w:right="-45"/>
              <w:rPr>
                <w:rFonts w:ascii="Arial" w:hAnsi="Arial" w:cs="Arial"/>
                <w:sz w:val="18"/>
                <w:szCs w:val="18"/>
                <w:cs/>
              </w:rPr>
            </w:pPr>
            <w:r w:rsidRPr="0059327F">
              <w:rPr>
                <w:rFonts w:ascii="Arial" w:hAnsi="Arial" w:cs="Arial"/>
                <w:sz w:val="18"/>
                <w:szCs w:val="18"/>
                <w:cs/>
              </w:rPr>
              <w:t xml:space="preserve">   </w:t>
            </w:r>
            <w:r w:rsidRPr="0059327F">
              <w:rPr>
                <w:rFonts w:ascii="Arial" w:hAnsi="Arial" w:cs="Arial"/>
                <w:sz w:val="18"/>
                <w:szCs w:val="18"/>
              </w:rPr>
              <w:t>Subsidiary</w:t>
            </w:r>
          </w:p>
        </w:tc>
        <w:tc>
          <w:tcPr>
            <w:tcW w:w="667" w:type="pct"/>
            <w:vAlign w:val="bottom"/>
          </w:tcPr>
          <w:p w14:paraId="0750A627" w14:textId="54C5AB94" w:rsidR="00B77008" w:rsidRPr="0059327F" w:rsidRDefault="00D159AD"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cs/>
              </w:rPr>
            </w:pPr>
            <w:r>
              <w:rPr>
                <w:rFonts w:ascii="Arial" w:eastAsia="Times New Roman" w:hAnsi="Arial" w:cs="Arial"/>
                <w:color w:val="auto"/>
                <w:spacing w:val="-5"/>
                <w:sz w:val="18"/>
                <w:szCs w:val="18"/>
              </w:rPr>
              <w:t>-</w:t>
            </w:r>
          </w:p>
        </w:tc>
        <w:tc>
          <w:tcPr>
            <w:tcW w:w="667" w:type="pct"/>
            <w:vAlign w:val="bottom"/>
          </w:tcPr>
          <w:p w14:paraId="3C02D6F2" w14:textId="77777777" w:rsidR="00B77008" w:rsidRPr="0059327F" w:rsidRDefault="00B77008"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w:t>
            </w:r>
          </w:p>
        </w:tc>
        <w:tc>
          <w:tcPr>
            <w:tcW w:w="667" w:type="pct"/>
            <w:vAlign w:val="bottom"/>
          </w:tcPr>
          <w:p w14:paraId="53FCE545" w14:textId="5BF482AD" w:rsidR="00B77008" w:rsidRPr="006C23F6" w:rsidRDefault="005B6BF2"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cs/>
              </w:rPr>
            </w:pPr>
            <w:r>
              <w:rPr>
                <w:rFonts w:ascii="Arial" w:eastAsia="Times New Roman" w:hAnsi="Arial" w:cs="Arial"/>
                <w:color w:val="auto"/>
                <w:spacing w:val="-5"/>
                <w:sz w:val="18"/>
                <w:szCs w:val="18"/>
              </w:rPr>
              <w:t>15</w:t>
            </w:r>
            <w:r w:rsidR="006C23F6">
              <w:rPr>
                <w:rFonts w:ascii="Arial" w:eastAsia="Times New Roman" w:hAnsi="Arial" w:cs="Arial"/>
                <w:color w:val="auto"/>
                <w:spacing w:val="-5"/>
                <w:sz w:val="18"/>
                <w:szCs w:val="18"/>
              </w:rPr>
              <w:t>,</w:t>
            </w:r>
            <w:r>
              <w:rPr>
                <w:rFonts w:ascii="Arial" w:eastAsia="Times New Roman" w:hAnsi="Arial" w:cs="Arial"/>
                <w:color w:val="auto"/>
                <w:spacing w:val="-5"/>
                <w:sz w:val="18"/>
                <w:szCs w:val="18"/>
              </w:rPr>
              <w:t>166</w:t>
            </w:r>
          </w:p>
        </w:tc>
        <w:tc>
          <w:tcPr>
            <w:tcW w:w="668" w:type="pct"/>
            <w:vAlign w:val="bottom"/>
          </w:tcPr>
          <w:p w14:paraId="27F45C5D" w14:textId="77777777" w:rsidR="00B77008" w:rsidRPr="0059327F" w:rsidRDefault="00B77008"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6,734</w:t>
            </w:r>
          </w:p>
        </w:tc>
      </w:tr>
      <w:tr w:rsidR="00B77008" w:rsidRPr="0059327F" w14:paraId="74AAD120" w14:textId="77777777" w:rsidTr="00ED39BE">
        <w:tc>
          <w:tcPr>
            <w:tcW w:w="2331" w:type="pct"/>
          </w:tcPr>
          <w:p w14:paraId="54BB181F" w14:textId="77777777" w:rsidR="00B77008" w:rsidRPr="0059327F" w:rsidRDefault="00B77008" w:rsidP="001A4E74">
            <w:pPr>
              <w:tabs>
                <w:tab w:val="left" w:pos="4230"/>
              </w:tabs>
              <w:spacing w:line="380" w:lineRule="exact"/>
              <w:ind w:right="-45"/>
              <w:rPr>
                <w:rFonts w:ascii="Arial" w:hAnsi="Arial" w:cs="Arial"/>
                <w:sz w:val="18"/>
                <w:szCs w:val="18"/>
                <w:cs/>
              </w:rPr>
            </w:pPr>
            <w:r w:rsidRPr="0059327F">
              <w:rPr>
                <w:rFonts w:ascii="Arial" w:hAnsi="Arial" w:cs="Arial"/>
                <w:sz w:val="18"/>
                <w:szCs w:val="18"/>
                <w:cs/>
              </w:rPr>
              <w:t xml:space="preserve">   </w:t>
            </w:r>
            <w:r w:rsidRPr="0059327F">
              <w:rPr>
                <w:rFonts w:ascii="Arial" w:hAnsi="Arial" w:cs="Arial"/>
                <w:sz w:val="18"/>
                <w:szCs w:val="18"/>
              </w:rPr>
              <w:t>Total</w:t>
            </w:r>
          </w:p>
        </w:tc>
        <w:tc>
          <w:tcPr>
            <w:tcW w:w="667" w:type="pct"/>
            <w:vAlign w:val="bottom"/>
          </w:tcPr>
          <w:p w14:paraId="28993621" w14:textId="3E5426D4" w:rsidR="00B77008" w:rsidRPr="0059327F" w:rsidRDefault="00D159AD"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cs/>
              </w:rPr>
            </w:pPr>
            <w:r>
              <w:rPr>
                <w:rFonts w:ascii="Arial" w:eastAsia="Times New Roman" w:hAnsi="Arial" w:cs="Arial"/>
                <w:color w:val="auto"/>
                <w:spacing w:val="-5"/>
                <w:sz w:val="18"/>
                <w:szCs w:val="18"/>
              </w:rPr>
              <w:t>-</w:t>
            </w:r>
          </w:p>
        </w:tc>
        <w:tc>
          <w:tcPr>
            <w:tcW w:w="667" w:type="pct"/>
            <w:vAlign w:val="bottom"/>
          </w:tcPr>
          <w:p w14:paraId="18BE53CD" w14:textId="77777777" w:rsidR="00B77008" w:rsidRPr="0059327F" w:rsidRDefault="00B77008"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w:t>
            </w:r>
          </w:p>
        </w:tc>
        <w:tc>
          <w:tcPr>
            <w:tcW w:w="667" w:type="pct"/>
            <w:vAlign w:val="bottom"/>
          </w:tcPr>
          <w:p w14:paraId="58A1A1B5" w14:textId="703FB08A" w:rsidR="00B77008" w:rsidRPr="006C23F6" w:rsidRDefault="005B6BF2"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cs/>
              </w:rPr>
            </w:pPr>
            <w:r>
              <w:rPr>
                <w:rFonts w:ascii="Arial" w:eastAsia="Times New Roman" w:hAnsi="Arial" w:cs="Arial"/>
                <w:color w:val="auto"/>
                <w:spacing w:val="-5"/>
                <w:sz w:val="18"/>
                <w:szCs w:val="18"/>
              </w:rPr>
              <w:t>15</w:t>
            </w:r>
            <w:r w:rsidR="006C23F6">
              <w:rPr>
                <w:rFonts w:ascii="Arial" w:eastAsia="Times New Roman" w:hAnsi="Arial" w:cs="Arial"/>
                <w:color w:val="auto"/>
                <w:spacing w:val="-5"/>
                <w:sz w:val="18"/>
                <w:szCs w:val="18"/>
              </w:rPr>
              <w:t>,</w:t>
            </w:r>
            <w:r>
              <w:rPr>
                <w:rFonts w:ascii="Arial" w:eastAsia="Times New Roman" w:hAnsi="Arial" w:cs="Arial"/>
                <w:color w:val="auto"/>
                <w:spacing w:val="-5"/>
                <w:sz w:val="18"/>
                <w:szCs w:val="18"/>
              </w:rPr>
              <w:t>166</w:t>
            </w:r>
          </w:p>
        </w:tc>
        <w:tc>
          <w:tcPr>
            <w:tcW w:w="668" w:type="pct"/>
            <w:vAlign w:val="bottom"/>
          </w:tcPr>
          <w:p w14:paraId="4BC58C79" w14:textId="77777777" w:rsidR="00B77008" w:rsidRPr="0059327F" w:rsidRDefault="00B77008" w:rsidP="001A4E74">
            <w:pPr>
              <w:pBdr>
                <w:bottom w:val="single" w:sz="4" w:space="1" w:color="auto"/>
              </w:pBd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6,734</w:t>
            </w:r>
          </w:p>
        </w:tc>
      </w:tr>
      <w:tr w:rsidR="00B77008" w:rsidRPr="0059327F" w14:paraId="493DE4CA" w14:textId="77777777" w:rsidTr="00ED39BE">
        <w:tc>
          <w:tcPr>
            <w:tcW w:w="2331" w:type="pct"/>
          </w:tcPr>
          <w:p w14:paraId="5825AA4A" w14:textId="77777777" w:rsidR="00B77008" w:rsidRPr="0059327F" w:rsidRDefault="00B77008" w:rsidP="001A4E74">
            <w:pPr>
              <w:tabs>
                <w:tab w:val="left" w:pos="4230"/>
              </w:tabs>
              <w:spacing w:line="380" w:lineRule="exact"/>
              <w:ind w:right="-45"/>
              <w:rPr>
                <w:rFonts w:ascii="Arial" w:hAnsi="Arial" w:cs="Arial"/>
                <w:b/>
                <w:bCs/>
                <w:sz w:val="18"/>
                <w:szCs w:val="18"/>
                <w:cs/>
              </w:rPr>
            </w:pPr>
            <w:r w:rsidRPr="0059327F">
              <w:rPr>
                <w:rFonts w:ascii="Arial" w:hAnsi="Arial" w:cs="Arial"/>
                <w:b/>
                <w:bCs/>
                <w:sz w:val="18"/>
                <w:szCs w:val="18"/>
              </w:rPr>
              <w:t>Other payables</w:t>
            </w:r>
          </w:p>
        </w:tc>
        <w:tc>
          <w:tcPr>
            <w:tcW w:w="667" w:type="pct"/>
            <w:vAlign w:val="bottom"/>
          </w:tcPr>
          <w:p w14:paraId="3802C7DA" w14:textId="77777777" w:rsidR="00B77008" w:rsidRPr="0059327F" w:rsidRDefault="00B77008" w:rsidP="001A4E74">
            <w:pPr>
              <w:tabs>
                <w:tab w:val="decimal" w:pos="944"/>
              </w:tabs>
              <w:spacing w:line="380" w:lineRule="exact"/>
              <w:ind w:right="-5"/>
              <w:rPr>
                <w:rFonts w:ascii="Arial" w:eastAsia="Times New Roman" w:hAnsi="Arial" w:cs="Arial"/>
                <w:color w:val="auto"/>
                <w:spacing w:val="-5"/>
                <w:sz w:val="18"/>
                <w:szCs w:val="18"/>
                <w:cs/>
              </w:rPr>
            </w:pPr>
          </w:p>
        </w:tc>
        <w:tc>
          <w:tcPr>
            <w:tcW w:w="667" w:type="pct"/>
            <w:vAlign w:val="bottom"/>
          </w:tcPr>
          <w:p w14:paraId="5DB9D068" w14:textId="77777777" w:rsidR="00B77008" w:rsidRPr="0059327F" w:rsidRDefault="00B77008" w:rsidP="001A4E74">
            <w:pPr>
              <w:tabs>
                <w:tab w:val="decimal" w:pos="944"/>
              </w:tabs>
              <w:spacing w:line="380" w:lineRule="exact"/>
              <w:ind w:right="-5"/>
              <w:rPr>
                <w:rFonts w:ascii="Arial" w:eastAsia="Times New Roman" w:hAnsi="Arial" w:cs="Arial"/>
                <w:color w:val="auto"/>
                <w:spacing w:val="-5"/>
                <w:sz w:val="18"/>
                <w:szCs w:val="18"/>
                <w:cs/>
              </w:rPr>
            </w:pPr>
          </w:p>
        </w:tc>
        <w:tc>
          <w:tcPr>
            <w:tcW w:w="667" w:type="pct"/>
            <w:vAlign w:val="bottom"/>
          </w:tcPr>
          <w:p w14:paraId="3C7D1A4C" w14:textId="77777777" w:rsidR="00B77008" w:rsidRPr="0059327F" w:rsidRDefault="00B77008" w:rsidP="001A4E74">
            <w:pPr>
              <w:tabs>
                <w:tab w:val="decimal" w:pos="944"/>
              </w:tabs>
              <w:spacing w:line="380" w:lineRule="exact"/>
              <w:ind w:right="-5"/>
              <w:rPr>
                <w:rFonts w:ascii="Arial" w:eastAsia="Times New Roman" w:hAnsi="Arial" w:cs="Arial"/>
                <w:color w:val="auto"/>
                <w:spacing w:val="-5"/>
                <w:sz w:val="18"/>
                <w:szCs w:val="18"/>
                <w:cs/>
              </w:rPr>
            </w:pPr>
          </w:p>
        </w:tc>
        <w:tc>
          <w:tcPr>
            <w:tcW w:w="668" w:type="pct"/>
            <w:vAlign w:val="bottom"/>
          </w:tcPr>
          <w:p w14:paraId="26669A65" w14:textId="77777777" w:rsidR="00B77008" w:rsidRPr="0059327F" w:rsidRDefault="00B77008" w:rsidP="001A4E74">
            <w:pPr>
              <w:tabs>
                <w:tab w:val="decimal" w:pos="944"/>
              </w:tabs>
              <w:spacing w:line="380" w:lineRule="exact"/>
              <w:ind w:right="-5"/>
              <w:rPr>
                <w:rFonts w:ascii="Arial" w:eastAsia="Times New Roman" w:hAnsi="Arial" w:cs="Arial"/>
                <w:color w:val="auto"/>
                <w:spacing w:val="-5"/>
                <w:sz w:val="18"/>
                <w:szCs w:val="18"/>
                <w:cs/>
              </w:rPr>
            </w:pPr>
          </w:p>
        </w:tc>
      </w:tr>
      <w:tr w:rsidR="00B77008" w:rsidRPr="0059327F" w14:paraId="70CF1F51" w14:textId="77777777" w:rsidTr="00ED39BE">
        <w:tc>
          <w:tcPr>
            <w:tcW w:w="2331" w:type="pct"/>
          </w:tcPr>
          <w:p w14:paraId="667EF9E3" w14:textId="77777777" w:rsidR="00B77008" w:rsidRPr="0059327F" w:rsidRDefault="00B77008" w:rsidP="001A4E74">
            <w:pPr>
              <w:tabs>
                <w:tab w:val="left" w:pos="4230"/>
              </w:tabs>
              <w:spacing w:line="380" w:lineRule="exact"/>
              <w:ind w:right="-45"/>
              <w:rPr>
                <w:rFonts w:ascii="Arial" w:hAnsi="Arial" w:cs="Arial"/>
                <w:sz w:val="18"/>
                <w:szCs w:val="18"/>
                <w:cs/>
              </w:rPr>
            </w:pPr>
            <w:r w:rsidRPr="0059327F">
              <w:rPr>
                <w:rFonts w:ascii="Arial" w:hAnsi="Arial" w:cs="Arial"/>
                <w:sz w:val="18"/>
                <w:szCs w:val="18"/>
                <w:cs/>
              </w:rPr>
              <w:t xml:space="preserve">   Subsidiar</w:t>
            </w:r>
            <w:r w:rsidRPr="0059327F">
              <w:rPr>
                <w:rFonts w:ascii="Arial" w:hAnsi="Arial" w:cs="Arial"/>
                <w:sz w:val="18"/>
                <w:szCs w:val="18"/>
              </w:rPr>
              <w:t>ies</w:t>
            </w:r>
          </w:p>
        </w:tc>
        <w:tc>
          <w:tcPr>
            <w:tcW w:w="667" w:type="pct"/>
            <w:vAlign w:val="bottom"/>
          </w:tcPr>
          <w:p w14:paraId="304577DF" w14:textId="3D627998" w:rsidR="00B77008" w:rsidRPr="0059327F" w:rsidRDefault="00D159AD" w:rsidP="001A4E74">
            <w:pPr>
              <w:tabs>
                <w:tab w:val="decimal" w:pos="944"/>
              </w:tabs>
              <w:spacing w:line="380" w:lineRule="exact"/>
              <w:ind w:right="-5"/>
              <w:rPr>
                <w:rFonts w:ascii="Arial" w:eastAsia="Times New Roman" w:hAnsi="Arial" w:cs="Arial"/>
                <w:color w:val="auto"/>
                <w:spacing w:val="-5"/>
                <w:sz w:val="18"/>
                <w:szCs w:val="18"/>
                <w:cs/>
              </w:rPr>
            </w:pPr>
            <w:r>
              <w:rPr>
                <w:rFonts w:ascii="Arial" w:eastAsia="Times New Roman" w:hAnsi="Arial" w:cs="Arial"/>
                <w:color w:val="auto"/>
                <w:spacing w:val="-5"/>
                <w:sz w:val="18"/>
                <w:szCs w:val="18"/>
              </w:rPr>
              <w:t>-</w:t>
            </w:r>
          </w:p>
        </w:tc>
        <w:tc>
          <w:tcPr>
            <w:tcW w:w="667" w:type="pct"/>
            <w:vAlign w:val="bottom"/>
          </w:tcPr>
          <w:p w14:paraId="741469E5" w14:textId="77777777" w:rsidR="00B77008" w:rsidRPr="0059327F" w:rsidRDefault="00B77008" w:rsidP="001A4E74">
            <w:pP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w:t>
            </w:r>
          </w:p>
        </w:tc>
        <w:tc>
          <w:tcPr>
            <w:tcW w:w="667" w:type="pct"/>
            <w:vAlign w:val="bottom"/>
          </w:tcPr>
          <w:p w14:paraId="4E2F65C2" w14:textId="30AC81C9" w:rsidR="00B77008" w:rsidRPr="0059327F" w:rsidRDefault="007020EE" w:rsidP="001A4E74">
            <w:pPr>
              <w:tabs>
                <w:tab w:val="decimal" w:pos="944"/>
              </w:tabs>
              <w:spacing w:line="380" w:lineRule="exact"/>
              <w:ind w:right="-5"/>
              <w:rPr>
                <w:rFonts w:ascii="Arial" w:eastAsia="Times New Roman" w:hAnsi="Arial" w:cs="Arial"/>
                <w:color w:val="auto"/>
                <w:spacing w:val="-5"/>
                <w:sz w:val="18"/>
                <w:szCs w:val="18"/>
                <w:cs/>
              </w:rPr>
            </w:pPr>
            <w:r>
              <w:rPr>
                <w:rFonts w:ascii="Arial" w:eastAsia="Times New Roman" w:hAnsi="Arial" w:cs="Arial"/>
                <w:color w:val="auto"/>
                <w:spacing w:val="-5"/>
                <w:sz w:val="18"/>
                <w:szCs w:val="18"/>
              </w:rPr>
              <w:t>20,886</w:t>
            </w:r>
          </w:p>
        </w:tc>
        <w:tc>
          <w:tcPr>
            <w:tcW w:w="668" w:type="pct"/>
            <w:vAlign w:val="bottom"/>
          </w:tcPr>
          <w:p w14:paraId="0B5FAF27" w14:textId="77777777" w:rsidR="00B77008" w:rsidRPr="0059327F" w:rsidRDefault="00B77008" w:rsidP="001A4E74">
            <w:pP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19,345</w:t>
            </w:r>
          </w:p>
        </w:tc>
      </w:tr>
      <w:tr w:rsidR="00B77008" w:rsidRPr="0059327F" w14:paraId="3B0A8EFD" w14:textId="77777777" w:rsidTr="00ED39BE">
        <w:tc>
          <w:tcPr>
            <w:tcW w:w="2331" w:type="pct"/>
          </w:tcPr>
          <w:p w14:paraId="54F15073" w14:textId="77777777" w:rsidR="00B77008" w:rsidRPr="0059327F" w:rsidRDefault="00B77008" w:rsidP="001A4E74">
            <w:pPr>
              <w:tabs>
                <w:tab w:val="left" w:pos="4230"/>
              </w:tabs>
              <w:spacing w:line="380" w:lineRule="exact"/>
              <w:ind w:right="-45"/>
              <w:rPr>
                <w:rFonts w:ascii="Arial" w:hAnsi="Arial" w:cs="Arial"/>
                <w:sz w:val="18"/>
                <w:szCs w:val="18"/>
                <w:cs/>
              </w:rPr>
            </w:pPr>
            <w:r w:rsidRPr="0059327F">
              <w:rPr>
                <w:rFonts w:ascii="Arial" w:hAnsi="Arial" w:cs="Arial"/>
                <w:sz w:val="18"/>
                <w:szCs w:val="18"/>
                <w:cs/>
              </w:rPr>
              <w:t xml:space="preserve">   </w:t>
            </w:r>
            <w:r w:rsidRPr="0059327F">
              <w:rPr>
                <w:rFonts w:ascii="Arial" w:hAnsi="Arial" w:cs="Arial"/>
                <w:sz w:val="18"/>
                <w:szCs w:val="18"/>
              </w:rPr>
              <w:t>Related companies</w:t>
            </w:r>
          </w:p>
        </w:tc>
        <w:tc>
          <w:tcPr>
            <w:tcW w:w="667" w:type="pct"/>
            <w:vAlign w:val="bottom"/>
          </w:tcPr>
          <w:p w14:paraId="48A82684" w14:textId="4CFD07AC" w:rsidR="00B77008" w:rsidRPr="0059327F" w:rsidRDefault="00D159AD" w:rsidP="001A4E74">
            <w:pPr>
              <w:tabs>
                <w:tab w:val="decimal" w:pos="944"/>
              </w:tabs>
              <w:spacing w:line="380" w:lineRule="exact"/>
              <w:ind w:right="-5"/>
              <w:rPr>
                <w:rFonts w:ascii="Arial" w:eastAsia="Times New Roman" w:hAnsi="Arial" w:cs="Arial"/>
                <w:color w:val="auto"/>
                <w:spacing w:val="-5"/>
                <w:sz w:val="18"/>
                <w:szCs w:val="18"/>
                <w:cs/>
              </w:rPr>
            </w:pPr>
            <w:r>
              <w:rPr>
                <w:rFonts w:ascii="Arial" w:eastAsia="Times New Roman" w:hAnsi="Arial" w:cs="Arial"/>
                <w:color w:val="auto"/>
                <w:spacing w:val="-5"/>
                <w:sz w:val="18"/>
                <w:szCs w:val="18"/>
              </w:rPr>
              <w:t>18,444</w:t>
            </w:r>
          </w:p>
        </w:tc>
        <w:tc>
          <w:tcPr>
            <w:tcW w:w="667" w:type="pct"/>
            <w:vAlign w:val="bottom"/>
          </w:tcPr>
          <w:p w14:paraId="75DA6E84" w14:textId="77777777" w:rsidR="00B77008" w:rsidRPr="0059327F" w:rsidRDefault="00B77008" w:rsidP="001A4E74">
            <w:pP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29,888</w:t>
            </w:r>
          </w:p>
        </w:tc>
        <w:tc>
          <w:tcPr>
            <w:tcW w:w="667" w:type="pct"/>
            <w:vAlign w:val="bottom"/>
          </w:tcPr>
          <w:p w14:paraId="57CEB29E" w14:textId="4CEC56FB" w:rsidR="00B77008" w:rsidRPr="0059327F" w:rsidRDefault="009F369A" w:rsidP="001A4E74">
            <w:pP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10</w:t>
            </w:r>
          </w:p>
        </w:tc>
        <w:tc>
          <w:tcPr>
            <w:tcW w:w="668" w:type="pct"/>
            <w:vAlign w:val="bottom"/>
          </w:tcPr>
          <w:p w14:paraId="2FA72A32" w14:textId="77777777" w:rsidR="00B77008" w:rsidRPr="0059327F" w:rsidRDefault="00B77008" w:rsidP="001A4E74">
            <w:pP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10</w:t>
            </w:r>
          </w:p>
        </w:tc>
      </w:tr>
      <w:tr w:rsidR="00B77008" w:rsidRPr="0059327F" w14:paraId="2E978BA4" w14:textId="77777777" w:rsidTr="00ED39BE">
        <w:tc>
          <w:tcPr>
            <w:tcW w:w="2331" w:type="pct"/>
          </w:tcPr>
          <w:p w14:paraId="1F1C5D0C" w14:textId="77777777" w:rsidR="00B77008" w:rsidRPr="0059327F" w:rsidRDefault="00B77008" w:rsidP="001A4E74">
            <w:pPr>
              <w:tabs>
                <w:tab w:val="left" w:pos="4230"/>
              </w:tabs>
              <w:spacing w:line="380" w:lineRule="exact"/>
              <w:ind w:left="342" w:right="-200" w:hanging="342"/>
              <w:rPr>
                <w:rFonts w:ascii="Arial" w:hAnsi="Arial" w:cs="Arial"/>
                <w:sz w:val="18"/>
                <w:szCs w:val="18"/>
                <w:cs/>
              </w:rPr>
            </w:pPr>
            <w:r w:rsidRPr="0059327F">
              <w:rPr>
                <w:rFonts w:ascii="Arial" w:hAnsi="Arial" w:cs="Arial"/>
                <w:sz w:val="18"/>
                <w:szCs w:val="18"/>
              </w:rPr>
              <w:t xml:space="preserve">   Related person</w:t>
            </w:r>
            <w:r w:rsidR="00AD0DF9" w:rsidRPr="0059327F">
              <w:rPr>
                <w:rFonts w:ascii="Arial" w:hAnsi="Arial" w:cs="Arial"/>
                <w:sz w:val="18"/>
                <w:szCs w:val="18"/>
              </w:rPr>
              <w:t>s</w:t>
            </w:r>
            <w:r w:rsidRPr="0059327F">
              <w:rPr>
                <w:rFonts w:ascii="Arial" w:hAnsi="Arial" w:cs="Arial"/>
                <w:sz w:val="18"/>
                <w:szCs w:val="18"/>
              </w:rPr>
              <w:t xml:space="preserve"> - the director of the Company                                            and its subsidiaries</w:t>
            </w:r>
          </w:p>
        </w:tc>
        <w:tc>
          <w:tcPr>
            <w:tcW w:w="667" w:type="pct"/>
            <w:vAlign w:val="bottom"/>
          </w:tcPr>
          <w:p w14:paraId="1E2A66BC" w14:textId="70B56ADC" w:rsidR="00B77008" w:rsidRPr="0059327F" w:rsidRDefault="00D159AD" w:rsidP="001A4E74">
            <w:pPr>
              <w:tabs>
                <w:tab w:val="decimal" w:pos="944"/>
              </w:tabs>
              <w:spacing w:line="380" w:lineRule="exact"/>
              <w:ind w:right="-5"/>
              <w:rPr>
                <w:rFonts w:ascii="Arial" w:eastAsia="Times New Roman" w:hAnsi="Arial" w:cs="Arial"/>
                <w:color w:val="auto"/>
                <w:spacing w:val="-5"/>
                <w:sz w:val="18"/>
                <w:szCs w:val="18"/>
              </w:rPr>
            </w:pPr>
            <w:r>
              <w:rPr>
                <w:rFonts w:ascii="Arial" w:eastAsia="Times New Roman" w:hAnsi="Arial" w:cs="Arial"/>
                <w:color w:val="auto"/>
                <w:spacing w:val="-5"/>
                <w:sz w:val="18"/>
                <w:szCs w:val="18"/>
              </w:rPr>
              <w:t>41,525</w:t>
            </w:r>
          </w:p>
        </w:tc>
        <w:tc>
          <w:tcPr>
            <w:tcW w:w="667" w:type="pct"/>
            <w:vAlign w:val="bottom"/>
          </w:tcPr>
          <w:p w14:paraId="5BB3F7D0" w14:textId="77777777" w:rsidR="00B77008" w:rsidRPr="0059327F" w:rsidRDefault="00B77008" w:rsidP="001A4E74">
            <w:pPr>
              <w:tabs>
                <w:tab w:val="decimal" w:pos="944"/>
              </w:tabs>
              <w:spacing w:line="380" w:lineRule="exact"/>
              <w:ind w:right="-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9,880</w:t>
            </w:r>
          </w:p>
        </w:tc>
        <w:tc>
          <w:tcPr>
            <w:tcW w:w="667" w:type="pct"/>
            <w:vAlign w:val="bottom"/>
          </w:tcPr>
          <w:p w14:paraId="2236C546" w14:textId="21D1A6CA" w:rsidR="00B77008" w:rsidRPr="0059327F" w:rsidRDefault="009F369A" w:rsidP="001A4E74">
            <w:pPr>
              <w:tabs>
                <w:tab w:val="decimal" w:pos="944"/>
              </w:tabs>
              <w:spacing w:line="380" w:lineRule="exact"/>
              <w:ind w:right="-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668" w:type="pct"/>
            <w:vAlign w:val="bottom"/>
          </w:tcPr>
          <w:p w14:paraId="2A3AD8AF" w14:textId="77777777" w:rsidR="00B77008" w:rsidRPr="0059327F" w:rsidRDefault="00B77008" w:rsidP="001A4E74">
            <w:pPr>
              <w:tabs>
                <w:tab w:val="decimal" w:pos="944"/>
              </w:tabs>
              <w:spacing w:line="380" w:lineRule="exact"/>
              <w:ind w:right="-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r>
      <w:tr w:rsidR="00B77008" w:rsidRPr="0059327F" w14:paraId="31360610" w14:textId="77777777" w:rsidTr="00ED39BE">
        <w:tc>
          <w:tcPr>
            <w:tcW w:w="2331" w:type="pct"/>
          </w:tcPr>
          <w:p w14:paraId="06D4D2CC" w14:textId="77777777" w:rsidR="00B77008" w:rsidRPr="0059327F" w:rsidRDefault="00B77008" w:rsidP="001A4E74">
            <w:pPr>
              <w:tabs>
                <w:tab w:val="left" w:pos="4230"/>
              </w:tabs>
              <w:spacing w:line="380" w:lineRule="exact"/>
              <w:ind w:right="-45"/>
              <w:rPr>
                <w:rFonts w:ascii="Arial" w:hAnsi="Arial" w:cs="Arial"/>
                <w:sz w:val="18"/>
                <w:szCs w:val="18"/>
                <w:cs/>
              </w:rPr>
            </w:pPr>
            <w:r w:rsidRPr="0059327F">
              <w:rPr>
                <w:rFonts w:ascii="Arial" w:hAnsi="Arial" w:cs="Arial"/>
                <w:sz w:val="18"/>
                <w:szCs w:val="18"/>
                <w:cs/>
              </w:rPr>
              <w:t xml:space="preserve">   </w:t>
            </w:r>
            <w:r w:rsidRPr="0059327F">
              <w:rPr>
                <w:rFonts w:ascii="Arial" w:hAnsi="Arial" w:cs="Arial"/>
                <w:sz w:val="18"/>
                <w:szCs w:val="18"/>
              </w:rPr>
              <w:t>Total</w:t>
            </w:r>
          </w:p>
        </w:tc>
        <w:tc>
          <w:tcPr>
            <w:tcW w:w="667" w:type="pct"/>
            <w:vAlign w:val="bottom"/>
          </w:tcPr>
          <w:p w14:paraId="2DA782C6" w14:textId="4F697B7E" w:rsidR="00B77008" w:rsidRPr="0059327F" w:rsidRDefault="00D159AD" w:rsidP="001A4E74">
            <w:pPr>
              <w:pBdr>
                <w:top w:val="single" w:sz="4" w:space="1" w:color="auto"/>
                <w:bottom w:val="single" w:sz="4" w:space="1" w:color="auto"/>
              </w:pBdr>
              <w:tabs>
                <w:tab w:val="decimal" w:pos="944"/>
              </w:tabs>
              <w:spacing w:line="380" w:lineRule="exact"/>
              <w:ind w:right="-5"/>
              <w:rPr>
                <w:rFonts w:ascii="Arial" w:eastAsia="Times New Roman" w:hAnsi="Arial" w:cs="Arial"/>
                <w:color w:val="auto"/>
                <w:spacing w:val="-5"/>
                <w:sz w:val="18"/>
                <w:szCs w:val="18"/>
                <w:cs/>
              </w:rPr>
            </w:pPr>
            <w:r>
              <w:rPr>
                <w:rFonts w:ascii="Arial" w:eastAsia="Times New Roman" w:hAnsi="Arial" w:cs="Arial"/>
                <w:color w:val="auto"/>
                <w:spacing w:val="-5"/>
                <w:sz w:val="18"/>
                <w:szCs w:val="18"/>
              </w:rPr>
              <w:t>59,969</w:t>
            </w:r>
          </w:p>
        </w:tc>
        <w:tc>
          <w:tcPr>
            <w:tcW w:w="667" w:type="pct"/>
            <w:vAlign w:val="bottom"/>
          </w:tcPr>
          <w:p w14:paraId="0E50B548" w14:textId="77777777" w:rsidR="00B77008" w:rsidRPr="0059327F" w:rsidRDefault="00B77008" w:rsidP="001A4E74">
            <w:pPr>
              <w:pBdr>
                <w:top w:val="single" w:sz="4" w:space="1" w:color="auto"/>
                <w:bottom w:val="single" w:sz="4" w:space="1" w:color="auto"/>
              </w:pBd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39,768</w:t>
            </w:r>
          </w:p>
        </w:tc>
        <w:tc>
          <w:tcPr>
            <w:tcW w:w="667" w:type="pct"/>
            <w:vAlign w:val="bottom"/>
          </w:tcPr>
          <w:p w14:paraId="49474C58" w14:textId="21DB73DA" w:rsidR="00B77008" w:rsidRPr="0059327F" w:rsidRDefault="007020EE" w:rsidP="001A4E74">
            <w:pPr>
              <w:pBdr>
                <w:top w:val="single" w:sz="4" w:space="1" w:color="auto"/>
                <w:bottom w:val="single" w:sz="4" w:space="1" w:color="auto"/>
              </w:pBdr>
              <w:tabs>
                <w:tab w:val="decimal" w:pos="944"/>
              </w:tabs>
              <w:spacing w:line="380" w:lineRule="exact"/>
              <w:ind w:right="-5"/>
              <w:rPr>
                <w:rFonts w:ascii="Arial" w:eastAsia="Times New Roman" w:hAnsi="Arial" w:cs="Arial"/>
                <w:color w:val="auto"/>
                <w:spacing w:val="-5"/>
                <w:sz w:val="18"/>
                <w:szCs w:val="18"/>
                <w:cs/>
              </w:rPr>
            </w:pPr>
            <w:r>
              <w:rPr>
                <w:rFonts w:ascii="Arial" w:eastAsia="Times New Roman" w:hAnsi="Arial" w:cs="Arial"/>
                <w:color w:val="auto"/>
                <w:spacing w:val="-5"/>
                <w:sz w:val="18"/>
                <w:szCs w:val="18"/>
              </w:rPr>
              <w:t>20,896</w:t>
            </w:r>
          </w:p>
        </w:tc>
        <w:tc>
          <w:tcPr>
            <w:tcW w:w="668" w:type="pct"/>
            <w:vAlign w:val="bottom"/>
          </w:tcPr>
          <w:p w14:paraId="4F48A6DB" w14:textId="77777777" w:rsidR="00B77008" w:rsidRPr="0059327F" w:rsidRDefault="00B77008" w:rsidP="001A4E74">
            <w:pPr>
              <w:pBdr>
                <w:top w:val="single" w:sz="4" w:space="1" w:color="auto"/>
                <w:bottom w:val="single" w:sz="4" w:space="1" w:color="auto"/>
              </w:pBd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19,355</w:t>
            </w:r>
          </w:p>
        </w:tc>
      </w:tr>
      <w:tr w:rsidR="006C23F6" w:rsidRPr="0059327F" w14:paraId="0EA60B77" w14:textId="77777777" w:rsidTr="00ED39BE">
        <w:tc>
          <w:tcPr>
            <w:tcW w:w="2331" w:type="pct"/>
            <w:vAlign w:val="bottom"/>
          </w:tcPr>
          <w:p w14:paraId="009359E0" w14:textId="77777777" w:rsidR="006C23F6" w:rsidRPr="0059327F" w:rsidRDefault="006C23F6" w:rsidP="006C23F6">
            <w:pPr>
              <w:tabs>
                <w:tab w:val="left" w:pos="4230"/>
              </w:tabs>
              <w:spacing w:line="380" w:lineRule="exact"/>
              <w:ind w:left="360" w:right="-12" w:hanging="360"/>
              <w:rPr>
                <w:rFonts w:ascii="Arial" w:hAnsi="Arial" w:cs="Arial"/>
                <w:sz w:val="18"/>
                <w:szCs w:val="18"/>
              </w:rPr>
            </w:pPr>
            <w:r w:rsidRPr="0059327F">
              <w:rPr>
                <w:rFonts w:ascii="Arial" w:hAnsi="Arial" w:cs="Arial"/>
                <w:sz w:val="18"/>
                <w:szCs w:val="18"/>
              </w:rPr>
              <w:t>Total trade and other payables - related parties</w:t>
            </w:r>
          </w:p>
        </w:tc>
        <w:tc>
          <w:tcPr>
            <w:tcW w:w="667" w:type="pct"/>
            <w:vAlign w:val="bottom"/>
          </w:tcPr>
          <w:p w14:paraId="2FEB937C" w14:textId="70A6541E" w:rsidR="006C23F6" w:rsidRPr="0059327F" w:rsidRDefault="00D159AD" w:rsidP="006C23F6">
            <w:pPr>
              <w:pBdr>
                <w:bottom w:val="double" w:sz="4" w:space="1" w:color="auto"/>
              </w:pBdr>
              <w:tabs>
                <w:tab w:val="decimal" w:pos="944"/>
              </w:tabs>
              <w:spacing w:line="380" w:lineRule="exact"/>
              <w:ind w:right="-5"/>
              <w:rPr>
                <w:rFonts w:ascii="Arial" w:eastAsia="Times New Roman" w:hAnsi="Arial" w:cs="Arial"/>
                <w:color w:val="auto"/>
                <w:spacing w:val="-5"/>
                <w:sz w:val="18"/>
                <w:szCs w:val="18"/>
                <w:cs/>
              </w:rPr>
            </w:pPr>
            <w:r>
              <w:rPr>
                <w:rFonts w:ascii="Arial" w:eastAsia="Times New Roman" w:hAnsi="Arial" w:cs="Arial"/>
                <w:color w:val="auto"/>
                <w:spacing w:val="-5"/>
                <w:sz w:val="18"/>
                <w:szCs w:val="18"/>
              </w:rPr>
              <w:t>59,969</w:t>
            </w:r>
          </w:p>
        </w:tc>
        <w:tc>
          <w:tcPr>
            <w:tcW w:w="667" w:type="pct"/>
            <w:vAlign w:val="bottom"/>
          </w:tcPr>
          <w:p w14:paraId="7B85BCDC" w14:textId="77777777" w:rsidR="006C23F6" w:rsidRPr="0059327F" w:rsidRDefault="006C23F6" w:rsidP="006C23F6">
            <w:pPr>
              <w:pBdr>
                <w:bottom w:val="double" w:sz="4" w:space="1" w:color="auto"/>
              </w:pBd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39,768</w:t>
            </w:r>
          </w:p>
        </w:tc>
        <w:tc>
          <w:tcPr>
            <w:tcW w:w="667" w:type="pct"/>
            <w:vAlign w:val="bottom"/>
          </w:tcPr>
          <w:p w14:paraId="54AB2DD5" w14:textId="01D25492" w:rsidR="006C23F6" w:rsidRPr="006C23F6" w:rsidRDefault="005B6BF2" w:rsidP="006C23F6">
            <w:pPr>
              <w:pBdr>
                <w:bottom w:val="double" w:sz="4" w:space="1" w:color="auto"/>
              </w:pBdr>
              <w:tabs>
                <w:tab w:val="decimal" w:pos="944"/>
              </w:tabs>
              <w:spacing w:line="380" w:lineRule="exact"/>
              <w:ind w:right="-5"/>
              <w:rPr>
                <w:rFonts w:ascii="Arial" w:eastAsia="Times New Roman" w:hAnsi="Arial" w:cs="Arial"/>
                <w:color w:val="auto"/>
                <w:spacing w:val="-5"/>
                <w:sz w:val="18"/>
                <w:szCs w:val="18"/>
                <w:cs/>
              </w:rPr>
            </w:pPr>
            <w:r>
              <w:rPr>
                <w:rFonts w:ascii="Arial" w:eastAsia="Times New Roman" w:hAnsi="Arial" w:cs="Arial"/>
                <w:color w:val="auto"/>
                <w:spacing w:val="-5"/>
                <w:sz w:val="18"/>
                <w:szCs w:val="18"/>
              </w:rPr>
              <w:t>36,062</w:t>
            </w:r>
          </w:p>
        </w:tc>
        <w:tc>
          <w:tcPr>
            <w:tcW w:w="668" w:type="pct"/>
            <w:vAlign w:val="bottom"/>
          </w:tcPr>
          <w:p w14:paraId="460A27CF" w14:textId="77777777" w:rsidR="006C23F6" w:rsidRPr="0059327F" w:rsidRDefault="006C23F6" w:rsidP="006C23F6">
            <w:pPr>
              <w:pBdr>
                <w:bottom w:val="double" w:sz="4" w:space="1" w:color="auto"/>
              </w:pBd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26,089</w:t>
            </w:r>
          </w:p>
        </w:tc>
      </w:tr>
      <w:tr w:rsidR="006C23F6" w:rsidRPr="0059327F" w14:paraId="53EE6628" w14:textId="77777777" w:rsidTr="00ED39BE">
        <w:tc>
          <w:tcPr>
            <w:tcW w:w="2331" w:type="pct"/>
          </w:tcPr>
          <w:p w14:paraId="131290DA" w14:textId="77777777" w:rsidR="006C23F6" w:rsidRPr="0059327F" w:rsidRDefault="006C23F6" w:rsidP="006C23F6">
            <w:pPr>
              <w:tabs>
                <w:tab w:val="left" w:pos="4230"/>
              </w:tabs>
              <w:spacing w:line="380" w:lineRule="exact"/>
              <w:ind w:left="162" w:right="-45" w:hanging="162"/>
              <w:rPr>
                <w:rFonts w:ascii="Arial" w:hAnsi="Arial" w:cs="Arial"/>
                <w:b/>
                <w:bCs/>
                <w:sz w:val="18"/>
                <w:szCs w:val="18"/>
                <w:u w:val="single"/>
                <w:cs/>
              </w:rPr>
            </w:pPr>
          </w:p>
        </w:tc>
        <w:tc>
          <w:tcPr>
            <w:tcW w:w="667" w:type="pct"/>
            <w:vAlign w:val="bottom"/>
          </w:tcPr>
          <w:p w14:paraId="4A4BACA6" w14:textId="77777777" w:rsidR="006C23F6" w:rsidRPr="0059327F" w:rsidRDefault="006C23F6" w:rsidP="006C23F6">
            <w:pPr>
              <w:tabs>
                <w:tab w:val="decimal" w:pos="944"/>
              </w:tabs>
              <w:spacing w:line="380" w:lineRule="exact"/>
              <w:ind w:right="-5"/>
              <w:rPr>
                <w:rFonts w:ascii="Arial" w:eastAsia="Times New Roman" w:hAnsi="Arial" w:cs="Arial"/>
                <w:color w:val="auto"/>
                <w:spacing w:val="-5"/>
                <w:sz w:val="18"/>
                <w:szCs w:val="18"/>
                <w:cs/>
              </w:rPr>
            </w:pPr>
          </w:p>
        </w:tc>
        <w:tc>
          <w:tcPr>
            <w:tcW w:w="667" w:type="pct"/>
            <w:vAlign w:val="bottom"/>
          </w:tcPr>
          <w:p w14:paraId="542B31A6" w14:textId="77777777" w:rsidR="006C23F6" w:rsidRPr="0059327F" w:rsidRDefault="006C23F6" w:rsidP="006C23F6">
            <w:pPr>
              <w:tabs>
                <w:tab w:val="decimal" w:pos="944"/>
              </w:tabs>
              <w:spacing w:line="380" w:lineRule="exact"/>
              <w:ind w:right="-5"/>
              <w:rPr>
                <w:rFonts w:ascii="Arial" w:eastAsia="Times New Roman" w:hAnsi="Arial" w:cs="Arial"/>
                <w:color w:val="auto"/>
                <w:spacing w:val="-5"/>
                <w:sz w:val="18"/>
                <w:szCs w:val="18"/>
                <w:cs/>
              </w:rPr>
            </w:pPr>
          </w:p>
        </w:tc>
        <w:tc>
          <w:tcPr>
            <w:tcW w:w="667" w:type="pct"/>
            <w:vAlign w:val="bottom"/>
          </w:tcPr>
          <w:p w14:paraId="181C82E0" w14:textId="77777777" w:rsidR="006C23F6" w:rsidRPr="0059327F" w:rsidRDefault="006C23F6" w:rsidP="006C23F6">
            <w:pPr>
              <w:tabs>
                <w:tab w:val="decimal" w:pos="944"/>
              </w:tabs>
              <w:spacing w:line="380" w:lineRule="exact"/>
              <w:ind w:right="-5"/>
              <w:rPr>
                <w:rFonts w:ascii="Arial" w:eastAsia="Times New Roman" w:hAnsi="Arial" w:cs="Arial"/>
                <w:color w:val="auto"/>
                <w:spacing w:val="-5"/>
                <w:sz w:val="18"/>
                <w:szCs w:val="18"/>
                <w:cs/>
              </w:rPr>
            </w:pPr>
          </w:p>
        </w:tc>
        <w:tc>
          <w:tcPr>
            <w:tcW w:w="668" w:type="pct"/>
            <w:vAlign w:val="bottom"/>
          </w:tcPr>
          <w:p w14:paraId="18D58F7D" w14:textId="77777777" w:rsidR="006C23F6" w:rsidRPr="0059327F" w:rsidRDefault="006C23F6" w:rsidP="006C23F6">
            <w:pPr>
              <w:tabs>
                <w:tab w:val="decimal" w:pos="944"/>
              </w:tabs>
              <w:spacing w:line="380" w:lineRule="exact"/>
              <w:ind w:right="-5"/>
              <w:rPr>
                <w:rFonts w:ascii="Arial" w:eastAsia="Times New Roman" w:hAnsi="Arial" w:cs="Arial"/>
                <w:color w:val="auto"/>
                <w:spacing w:val="-5"/>
                <w:sz w:val="18"/>
                <w:szCs w:val="18"/>
                <w:cs/>
              </w:rPr>
            </w:pPr>
          </w:p>
        </w:tc>
      </w:tr>
      <w:tr w:rsidR="006C23F6" w:rsidRPr="0059327F" w14:paraId="3AC970B3" w14:textId="77777777" w:rsidTr="00ED39BE">
        <w:tc>
          <w:tcPr>
            <w:tcW w:w="2331" w:type="pct"/>
          </w:tcPr>
          <w:p w14:paraId="7BD1EBC3" w14:textId="77777777" w:rsidR="006C23F6" w:rsidRPr="0059327F" w:rsidRDefault="006C23F6" w:rsidP="006C23F6">
            <w:pPr>
              <w:tabs>
                <w:tab w:val="left" w:pos="4230"/>
              </w:tabs>
              <w:spacing w:line="380" w:lineRule="exact"/>
              <w:ind w:left="162" w:right="-45" w:hanging="162"/>
              <w:rPr>
                <w:rFonts w:ascii="Arial" w:hAnsi="Arial" w:cs="Arial"/>
                <w:b/>
                <w:bCs/>
                <w:sz w:val="18"/>
                <w:szCs w:val="18"/>
                <w:u w:val="single"/>
                <w:cs/>
              </w:rPr>
            </w:pPr>
            <w:r w:rsidRPr="0059327F">
              <w:rPr>
                <w:rFonts w:ascii="Arial" w:hAnsi="Arial" w:cs="Arial"/>
                <w:b/>
                <w:bCs/>
                <w:sz w:val="18"/>
                <w:szCs w:val="18"/>
                <w:u w:val="single"/>
              </w:rPr>
              <w:t xml:space="preserve">Advances and deposits received from customers - related parties </w:t>
            </w:r>
          </w:p>
        </w:tc>
        <w:tc>
          <w:tcPr>
            <w:tcW w:w="667" w:type="pct"/>
            <w:vAlign w:val="bottom"/>
          </w:tcPr>
          <w:p w14:paraId="3F4E92DF" w14:textId="77777777" w:rsidR="006C23F6" w:rsidRPr="0059327F" w:rsidRDefault="006C23F6" w:rsidP="006C23F6">
            <w:pPr>
              <w:tabs>
                <w:tab w:val="decimal" w:pos="944"/>
              </w:tabs>
              <w:spacing w:line="380" w:lineRule="exact"/>
              <w:ind w:right="-5"/>
              <w:rPr>
                <w:rFonts w:ascii="Arial" w:eastAsia="Times New Roman" w:hAnsi="Arial" w:cs="Arial"/>
                <w:color w:val="auto"/>
                <w:spacing w:val="-5"/>
                <w:sz w:val="18"/>
                <w:szCs w:val="18"/>
                <w:cs/>
              </w:rPr>
            </w:pPr>
          </w:p>
        </w:tc>
        <w:tc>
          <w:tcPr>
            <w:tcW w:w="667" w:type="pct"/>
            <w:vAlign w:val="bottom"/>
          </w:tcPr>
          <w:p w14:paraId="446558BE" w14:textId="77777777" w:rsidR="006C23F6" w:rsidRPr="0059327F" w:rsidRDefault="006C23F6" w:rsidP="006C23F6">
            <w:pPr>
              <w:tabs>
                <w:tab w:val="decimal" w:pos="944"/>
              </w:tabs>
              <w:spacing w:line="380" w:lineRule="exact"/>
              <w:ind w:right="-5"/>
              <w:rPr>
                <w:rFonts w:ascii="Arial" w:eastAsia="Times New Roman" w:hAnsi="Arial" w:cs="Arial"/>
                <w:color w:val="auto"/>
                <w:spacing w:val="-5"/>
                <w:sz w:val="18"/>
                <w:szCs w:val="18"/>
                <w:cs/>
              </w:rPr>
            </w:pPr>
          </w:p>
        </w:tc>
        <w:tc>
          <w:tcPr>
            <w:tcW w:w="667" w:type="pct"/>
            <w:vAlign w:val="bottom"/>
          </w:tcPr>
          <w:p w14:paraId="7F0A41CB" w14:textId="77777777" w:rsidR="006C23F6" w:rsidRPr="006C23F6" w:rsidRDefault="006C23F6" w:rsidP="006C23F6">
            <w:pPr>
              <w:tabs>
                <w:tab w:val="decimal" w:pos="944"/>
              </w:tabs>
              <w:spacing w:line="380" w:lineRule="exact"/>
              <w:ind w:right="-5"/>
              <w:rPr>
                <w:rFonts w:ascii="Arial" w:eastAsia="Times New Roman" w:hAnsi="Arial" w:cs="Arial"/>
                <w:color w:val="auto"/>
                <w:spacing w:val="-5"/>
                <w:sz w:val="18"/>
                <w:szCs w:val="18"/>
                <w:cs/>
              </w:rPr>
            </w:pPr>
          </w:p>
        </w:tc>
        <w:tc>
          <w:tcPr>
            <w:tcW w:w="668" w:type="pct"/>
            <w:vAlign w:val="bottom"/>
          </w:tcPr>
          <w:p w14:paraId="478B019B" w14:textId="77777777" w:rsidR="006C23F6" w:rsidRPr="0059327F" w:rsidRDefault="006C23F6" w:rsidP="006C23F6">
            <w:pPr>
              <w:tabs>
                <w:tab w:val="decimal" w:pos="944"/>
              </w:tabs>
              <w:spacing w:line="380" w:lineRule="exact"/>
              <w:ind w:right="-5"/>
              <w:rPr>
                <w:rFonts w:ascii="Arial" w:eastAsia="Times New Roman" w:hAnsi="Arial" w:cs="Arial"/>
                <w:color w:val="auto"/>
                <w:spacing w:val="-5"/>
                <w:sz w:val="18"/>
                <w:szCs w:val="18"/>
                <w:cs/>
              </w:rPr>
            </w:pPr>
          </w:p>
        </w:tc>
      </w:tr>
      <w:tr w:rsidR="006C23F6" w:rsidRPr="0059327F" w14:paraId="43AF7408" w14:textId="77777777" w:rsidTr="00ED39BE">
        <w:tc>
          <w:tcPr>
            <w:tcW w:w="2331" w:type="pct"/>
          </w:tcPr>
          <w:p w14:paraId="5CF55140" w14:textId="77777777" w:rsidR="006C23F6" w:rsidRPr="0059327F" w:rsidRDefault="006C23F6" w:rsidP="006C23F6">
            <w:pPr>
              <w:tabs>
                <w:tab w:val="left" w:pos="4230"/>
              </w:tabs>
              <w:spacing w:line="380" w:lineRule="exact"/>
              <w:ind w:right="-12"/>
              <w:jc w:val="thaiDistribute"/>
              <w:rPr>
                <w:rFonts w:ascii="Arial" w:hAnsi="Arial" w:cs="Arial"/>
                <w:sz w:val="18"/>
                <w:szCs w:val="18"/>
              </w:rPr>
            </w:pPr>
            <w:r w:rsidRPr="0059327F">
              <w:rPr>
                <w:rFonts w:ascii="Arial" w:hAnsi="Arial" w:cs="Arial"/>
                <w:sz w:val="18"/>
                <w:szCs w:val="18"/>
                <w:cs/>
              </w:rPr>
              <w:t xml:space="preserve">   </w:t>
            </w:r>
            <w:r w:rsidRPr="0059327F">
              <w:rPr>
                <w:rFonts w:ascii="Arial" w:hAnsi="Arial" w:cs="Arial"/>
                <w:sz w:val="18"/>
                <w:szCs w:val="18"/>
              </w:rPr>
              <w:t>Related company</w:t>
            </w:r>
          </w:p>
        </w:tc>
        <w:tc>
          <w:tcPr>
            <w:tcW w:w="667" w:type="pct"/>
            <w:vAlign w:val="bottom"/>
          </w:tcPr>
          <w:p w14:paraId="4A3AF65E" w14:textId="124146A5" w:rsidR="006C23F6" w:rsidRPr="0059327F" w:rsidRDefault="00D159AD" w:rsidP="006C23F6">
            <w:pPr>
              <w:tabs>
                <w:tab w:val="decimal" w:pos="944"/>
              </w:tabs>
              <w:spacing w:line="380" w:lineRule="exact"/>
              <w:ind w:right="-5"/>
              <w:rPr>
                <w:rFonts w:ascii="Arial" w:eastAsia="Times New Roman" w:hAnsi="Arial" w:cs="Arial"/>
                <w:color w:val="auto"/>
                <w:spacing w:val="-5"/>
                <w:sz w:val="18"/>
                <w:szCs w:val="18"/>
                <w:cs/>
              </w:rPr>
            </w:pPr>
            <w:r>
              <w:rPr>
                <w:rFonts w:ascii="Arial" w:eastAsia="Times New Roman" w:hAnsi="Arial" w:cs="Arial"/>
                <w:color w:val="auto"/>
                <w:spacing w:val="-5"/>
                <w:sz w:val="18"/>
                <w:szCs w:val="18"/>
              </w:rPr>
              <w:t>4,164</w:t>
            </w:r>
          </w:p>
        </w:tc>
        <w:tc>
          <w:tcPr>
            <w:tcW w:w="667" w:type="pct"/>
            <w:vAlign w:val="bottom"/>
          </w:tcPr>
          <w:p w14:paraId="530A4020" w14:textId="77777777" w:rsidR="006C23F6" w:rsidRPr="0059327F" w:rsidRDefault="006C23F6" w:rsidP="006C23F6">
            <w:pP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4,164</w:t>
            </w:r>
          </w:p>
        </w:tc>
        <w:tc>
          <w:tcPr>
            <w:tcW w:w="667" w:type="pct"/>
            <w:vAlign w:val="bottom"/>
          </w:tcPr>
          <w:p w14:paraId="4B4AEC82" w14:textId="47EDCC11" w:rsidR="006C23F6" w:rsidRPr="006C23F6" w:rsidRDefault="006C23F6" w:rsidP="006C23F6">
            <w:pPr>
              <w:tabs>
                <w:tab w:val="decimal" w:pos="944"/>
              </w:tabs>
              <w:spacing w:line="380" w:lineRule="exact"/>
              <w:ind w:right="-5"/>
              <w:rPr>
                <w:rFonts w:ascii="Arial" w:eastAsia="Times New Roman" w:hAnsi="Arial" w:cs="Arial"/>
                <w:color w:val="auto"/>
                <w:spacing w:val="-5"/>
                <w:sz w:val="18"/>
                <w:szCs w:val="18"/>
                <w:cs/>
              </w:rPr>
            </w:pPr>
            <w:r w:rsidRPr="006C23F6">
              <w:rPr>
                <w:rFonts w:ascii="Arial" w:eastAsia="Times New Roman" w:hAnsi="Arial" w:cs="Arial"/>
                <w:color w:val="auto"/>
                <w:spacing w:val="-5"/>
                <w:sz w:val="18"/>
                <w:szCs w:val="18"/>
              </w:rPr>
              <w:t>-</w:t>
            </w:r>
          </w:p>
        </w:tc>
        <w:tc>
          <w:tcPr>
            <w:tcW w:w="668" w:type="pct"/>
            <w:vAlign w:val="bottom"/>
          </w:tcPr>
          <w:p w14:paraId="14600BC0" w14:textId="77777777" w:rsidR="006C23F6" w:rsidRPr="0059327F" w:rsidRDefault="006C23F6" w:rsidP="006C23F6">
            <w:pP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w:t>
            </w:r>
          </w:p>
        </w:tc>
      </w:tr>
      <w:tr w:rsidR="006C23F6" w:rsidRPr="0059327F" w14:paraId="1B3CDD43" w14:textId="77777777" w:rsidTr="00ED39BE">
        <w:tc>
          <w:tcPr>
            <w:tcW w:w="2331" w:type="pct"/>
          </w:tcPr>
          <w:p w14:paraId="3D0321FC" w14:textId="77777777" w:rsidR="006C23F6" w:rsidRPr="0059327F" w:rsidRDefault="006C23F6" w:rsidP="006C23F6">
            <w:pPr>
              <w:tabs>
                <w:tab w:val="left" w:pos="4230"/>
              </w:tabs>
              <w:spacing w:line="380" w:lineRule="exact"/>
              <w:ind w:left="342" w:right="-200" w:hanging="342"/>
              <w:rPr>
                <w:rFonts w:ascii="Arial" w:hAnsi="Arial" w:cs="Arial"/>
                <w:sz w:val="18"/>
                <w:szCs w:val="18"/>
              </w:rPr>
            </w:pPr>
            <w:r w:rsidRPr="0059327F">
              <w:rPr>
                <w:rFonts w:ascii="Arial" w:hAnsi="Arial" w:cs="Arial"/>
                <w:sz w:val="18"/>
                <w:szCs w:val="18"/>
                <w:cs/>
              </w:rPr>
              <w:t xml:space="preserve">   </w:t>
            </w:r>
            <w:r w:rsidRPr="0059327F">
              <w:rPr>
                <w:rFonts w:ascii="Arial" w:hAnsi="Arial" w:cs="Arial"/>
                <w:sz w:val="18"/>
                <w:szCs w:val="18"/>
              </w:rPr>
              <w:t>Related persons - the director of the Company              and its subsidiaries</w:t>
            </w:r>
          </w:p>
        </w:tc>
        <w:tc>
          <w:tcPr>
            <w:tcW w:w="667" w:type="pct"/>
            <w:vAlign w:val="bottom"/>
          </w:tcPr>
          <w:p w14:paraId="3C3B9A89" w14:textId="61CFD32B" w:rsidR="006C23F6" w:rsidRPr="0059327F" w:rsidRDefault="00D159AD" w:rsidP="006C23F6">
            <w:pPr>
              <w:tabs>
                <w:tab w:val="decimal" w:pos="944"/>
              </w:tabs>
              <w:spacing w:line="380" w:lineRule="exact"/>
              <w:ind w:right="-5"/>
              <w:rPr>
                <w:rFonts w:ascii="Arial" w:eastAsia="Times New Roman" w:hAnsi="Arial" w:cs="Arial"/>
                <w:color w:val="auto"/>
                <w:spacing w:val="-5"/>
                <w:sz w:val="18"/>
                <w:szCs w:val="18"/>
                <w:cs/>
              </w:rPr>
            </w:pPr>
            <w:r>
              <w:rPr>
                <w:rFonts w:ascii="Arial" w:eastAsia="Times New Roman" w:hAnsi="Arial" w:cs="Arial"/>
                <w:color w:val="auto"/>
                <w:spacing w:val="-5"/>
                <w:sz w:val="18"/>
                <w:szCs w:val="18"/>
              </w:rPr>
              <w:t>42,727</w:t>
            </w:r>
          </w:p>
        </w:tc>
        <w:tc>
          <w:tcPr>
            <w:tcW w:w="667" w:type="pct"/>
            <w:vAlign w:val="bottom"/>
          </w:tcPr>
          <w:p w14:paraId="55A45961" w14:textId="77777777" w:rsidR="006C23F6" w:rsidRPr="0059327F" w:rsidRDefault="006C23F6" w:rsidP="006C23F6">
            <w:pP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40,327</w:t>
            </w:r>
          </w:p>
        </w:tc>
        <w:tc>
          <w:tcPr>
            <w:tcW w:w="667" w:type="pct"/>
            <w:vAlign w:val="bottom"/>
          </w:tcPr>
          <w:p w14:paraId="1D05AF63" w14:textId="3391CEB6" w:rsidR="006C23F6" w:rsidRPr="006C23F6" w:rsidRDefault="006C23F6" w:rsidP="006C23F6">
            <w:pPr>
              <w:tabs>
                <w:tab w:val="decimal" w:pos="944"/>
              </w:tabs>
              <w:spacing w:line="380" w:lineRule="exact"/>
              <w:ind w:right="-5"/>
              <w:rPr>
                <w:rFonts w:ascii="Arial" w:eastAsia="Times New Roman" w:hAnsi="Arial" w:cs="Arial"/>
                <w:color w:val="auto"/>
                <w:spacing w:val="-5"/>
                <w:sz w:val="18"/>
                <w:szCs w:val="18"/>
                <w:cs/>
              </w:rPr>
            </w:pPr>
            <w:r>
              <w:rPr>
                <w:rFonts w:ascii="Arial" w:eastAsia="Times New Roman" w:hAnsi="Arial" w:cs="Arial"/>
                <w:color w:val="auto"/>
                <w:spacing w:val="-5"/>
                <w:sz w:val="18"/>
                <w:szCs w:val="18"/>
              </w:rPr>
              <w:t>42,727</w:t>
            </w:r>
          </w:p>
        </w:tc>
        <w:tc>
          <w:tcPr>
            <w:tcW w:w="668" w:type="pct"/>
            <w:vAlign w:val="bottom"/>
          </w:tcPr>
          <w:p w14:paraId="7E2637F0" w14:textId="77777777" w:rsidR="006C23F6" w:rsidRPr="0059327F" w:rsidRDefault="006C23F6" w:rsidP="006C23F6">
            <w:pP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40,327</w:t>
            </w:r>
          </w:p>
        </w:tc>
      </w:tr>
      <w:tr w:rsidR="006C23F6" w:rsidRPr="0059327F" w14:paraId="2B368B70" w14:textId="77777777" w:rsidTr="00ED39BE">
        <w:tc>
          <w:tcPr>
            <w:tcW w:w="2331" w:type="pct"/>
          </w:tcPr>
          <w:p w14:paraId="09011C8C" w14:textId="77777777" w:rsidR="006C23F6" w:rsidRPr="0059327F" w:rsidRDefault="006C23F6" w:rsidP="006C23F6">
            <w:pPr>
              <w:tabs>
                <w:tab w:val="left" w:pos="4230"/>
              </w:tabs>
              <w:spacing w:line="380" w:lineRule="exact"/>
              <w:ind w:right="-12"/>
              <w:jc w:val="thaiDistribute"/>
              <w:rPr>
                <w:rFonts w:ascii="Arial" w:hAnsi="Arial" w:cs="Arial"/>
                <w:sz w:val="18"/>
                <w:szCs w:val="18"/>
                <w:cs/>
              </w:rPr>
            </w:pPr>
            <w:r w:rsidRPr="0059327F">
              <w:rPr>
                <w:rFonts w:ascii="Arial" w:hAnsi="Arial" w:cs="Arial"/>
                <w:sz w:val="18"/>
                <w:szCs w:val="18"/>
                <w:cs/>
              </w:rPr>
              <w:t xml:space="preserve">   </w:t>
            </w:r>
            <w:r w:rsidRPr="0059327F">
              <w:rPr>
                <w:rFonts w:ascii="Arial" w:hAnsi="Arial" w:cs="Arial"/>
                <w:sz w:val="18"/>
                <w:szCs w:val="18"/>
              </w:rPr>
              <w:t xml:space="preserve">Related person </w:t>
            </w:r>
            <w:r w:rsidRPr="0059327F">
              <w:rPr>
                <w:rFonts w:ascii="Arial" w:hAnsi="Arial" w:cs="Arial"/>
                <w:sz w:val="18"/>
                <w:szCs w:val="18"/>
                <w:cs/>
              </w:rPr>
              <w:t>-</w:t>
            </w:r>
            <w:r w:rsidRPr="0059327F">
              <w:rPr>
                <w:rFonts w:ascii="Arial" w:hAnsi="Arial" w:cs="Arial"/>
                <w:sz w:val="18"/>
                <w:szCs w:val="18"/>
              </w:rPr>
              <w:t xml:space="preserve"> the Company’s shareholder</w:t>
            </w:r>
          </w:p>
        </w:tc>
        <w:tc>
          <w:tcPr>
            <w:tcW w:w="667" w:type="pct"/>
            <w:vAlign w:val="bottom"/>
          </w:tcPr>
          <w:p w14:paraId="0AB0EC19" w14:textId="06731790" w:rsidR="006C23F6" w:rsidRPr="0059327F" w:rsidRDefault="00D159AD" w:rsidP="006C23F6">
            <w:pPr>
              <w:pBdr>
                <w:bottom w:val="single" w:sz="4" w:space="1" w:color="auto"/>
              </w:pBdr>
              <w:tabs>
                <w:tab w:val="decimal" w:pos="944"/>
              </w:tabs>
              <w:spacing w:line="380" w:lineRule="exact"/>
              <w:ind w:right="-5"/>
              <w:rPr>
                <w:rFonts w:ascii="Arial" w:eastAsia="Times New Roman" w:hAnsi="Arial" w:cs="Arial"/>
                <w:color w:val="auto"/>
                <w:spacing w:val="-5"/>
                <w:sz w:val="18"/>
                <w:szCs w:val="18"/>
                <w:cs/>
              </w:rPr>
            </w:pPr>
            <w:r>
              <w:rPr>
                <w:rFonts w:ascii="Arial" w:eastAsia="Times New Roman" w:hAnsi="Arial" w:cs="Arial"/>
                <w:color w:val="auto"/>
                <w:spacing w:val="-5"/>
                <w:sz w:val="18"/>
                <w:szCs w:val="18"/>
              </w:rPr>
              <w:t>327</w:t>
            </w:r>
          </w:p>
        </w:tc>
        <w:tc>
          <w:tcPr>
            <w:tcW w:w="667" w:type="pct"/>
            <w:vAlign w:val="bottom"/>
          </w:tcPr>
          <w:p w14:paraId="405E2844" w14:textId="77777777" w:rsidR="006C23F6" w:rsidRPr="0059327F" w:rsidRDefault="006C23F6" w:rsidP="006C23F6">
            <w:pPr>
              <w:pBdr>
                <w:bottom w:val="single" w:sz="4" w:space="1" w:color="auto"/>
              </w:pBd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327</w:t>
            </w:r>
          </w:p>
        </w:tc>
        <w:tc>
          <w:tcPr>
            <w:tcW w:w="667" w:type="pct"/>
            <w:vAlign w:val="bottom"/>
          </w:tcPr>
          <w:p w14:paraId="773B807B" w14:textId="20C17A2A" w:rsidR="006C23F6" w:rsidRPr="006C23F6" w:rsidRDefault="006C23F6" w:rsidP="006C23F6">
            <w:pPr>
              <w:pBdr>
                <w:bottom w:val="single" w:sz="4" w:space="1" w:color="auto"/>
              </w:pBdr>
              <w:tabs>
                <w:tab w:val="decimal" w:pos="944"/>
              </w:tabs>
              <w:spacing w:line="380" w:lineRule="exact"/>
              <w:ind w:right="-5"/>
              <w:rPr>
                <w:rFonts w:ascii="Arial" w:eastAsia="Times New Roman" w:hAnsi="Arial" w:cs="Arial"/>
                <w:color w:val="auto"/>
                <w:spacing w:val="-5"/>
                <w:sz w:val="18"/>
                <w:szCs w:val="18"/>
                <w:cs/>
              </w:rPr>
            </w:pPr>
            <w:r w:rsidRPr="006C23F6">
              <w:rPr>
                <w:rFonts w:ascii="Arial" w:eastAsia="Times New Roman" w:hAnsi="Arial" w:cs="Arial"/>
                <w:color w:val="auto"/>
                <w:spacing w:val="-5"/>
                <w:sz w:val="18"/>
                <w:szCs w:val="18"/>
              </w:rPr>
              <w:t>327</w:t>
            </w:r>
          </w:p>
        </w:tc>
        <w:tc>
          <w:tcPr>
            <w:tcW w:w="668" w:type="pct"/>
            <w:vAlign w:val="bottom"/>
          </w:tcPr>
          <w:p w14:paraId="40BCEF56" w14:textId="77777777" w:rsidR="006C23F6" w:rsidRPr="0059327F" w:rsidRDefault="006C23F6" w:rsidP="006C23F6">
            <w:pPr>
              <w:pBdr>
                <w:bottom w:val="single" w:sz="4" w:space="1" w:color="auto"/>
              </w:pBd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327</w:t>
            </w:r>
          </w:p>
        </w:tc>
      </w:tr>
      <w:tr w:rsidR="006C23F6" w:rsidRPr="0059327F" w14:paraId="011AA0B9" w14:textId="77777777" w:rsidTr="00ED39BE">
        <w:tc>
          <w:tcPr>
            <w:tcW w:w="2331" w:type="pct"/>
          </w:tcPr>
          <w:p w14:paraId="66900F51" w14:textId="77777777" w:rsidR="006C23F6" w:rsidRPr="0059327F" w:rsidRDefault="006C23F6" w:rsidP="006C23F6">
            <w:pPr>
              <w:tabs>
                <w:tab w:val="left" w:pos="4230"/>
              </w:tabs>
              <w:spacing w:line="380" w:lineRule="exact"/>
              <w:ind w:left="162" w:right="-12" w:hanging="162"/>
              <w:rPr>
                <w:rFonts w:ascii="Arial" w:hAnsi="Arial" w:cs="Arial"/>
                <w:sz w:val="18"/>
                <w:szCs w:val="18"/>
                <w:cs/>
              </w:rPr>
            </w:pPr>
            <w:r w:rsidRPr="0059327F">
              <w:rPr>
                <w:rFonts w:ascii="Arial" w:hAnsi="Arial" w:cs="Arial"/>
                <w:sz w:val="18"/>
                <w:szCs w:val="18"/>
              </w:rPr>
              <w:t>Total advances and deposits received from customers - related parties</w:t>
            </w:r>
          </w:p>
        </w:tc>
        <w:tc>
          <w:tcPr>
            <w:tcW w:w="667" w:type="pct"/>
            <w:vAlign w:val="bottom"/>
          </w:tcPr>
          <w:p w14:paraId="3FA88924" w14:textId="2B68A4DA" w:rsidR="006C23F6" w:rsidRPr="0059327F" w:rsidRDefault="00D159AD" w:rsidP="006C23F6">
            <w:pPr>
              <w:pBdr>
                <w:bottom w:val="double" w:sz="4" w:space="1" w:color="auto"/>
              </w:pBdr>
              <w:tabs>
                <w:tab w:val="decimal" w:pos="944"/>
              </w:tabs>
              <w:spacing w:line="380" w:lineRule="exact"/>
              <w:ind w:right="-5"/>
              <w:rPr>
                <w:rFonts w:ascii="Arial" w:eastAsia="Times New Roman" w:hAnsi="Arial" w:cs="Arial"/>
                <w:color w:val="auto"/>
                <w:spacing w:val="-5"/>
                <w:sz w:val="18"/>
                <w:szCs w:val="18"/>
                <w:cs/>
              </w:rPr>
            </w:pPr>
            <w:r>
              <w:rPr>
                <w:rFonts w:ascii="Arial" w:eastAsia="Times New Roman" w:hAnsi="Arial" w:cs="Arial"/>
                <w:color w:val="auto"/>
                <w:spacing w:val="-5"/>
                <w:sz w:val="18"/>
                <w:szCs w:val="18"/>
              </w:rPr>
              <w:t>47,218</w:t>
            </w:r>
          </w:p>
        </w:tc>
        <w:tc>
          <w:tcPr>
            <w:tcW w:w="667" w:type="pct"/>
            <w:vAlign w:val="bottom"/>
          </w:tcPr>
          <w:p w14:paraId="3FA20770" w14:textId="77777777" w:rsidR="006C23F6" w:rsidRPr="0059327F" w:rsidRDefault="006C23F6" w:rsidP="006C23F6">
            <w:pPr>
              <w:pBdr>
                <w:bottom w:val="double" w:sz="4" w:space="1" w:color="auto"/>
              </w:pBd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44,818</w:t>
            </w:r>
          </w:p>
        </w:tc>
        <w:tc>
          <w:tcPr>
            <w:tcW w:w="667" w:type="pct"/>
            <w:vAlign w:val="bottom"/>
          </w:tcPr>
          <w:p w14:paraId="460439F7" w14:textId="3A0B9E5E" w:rsidR="006C23F6" w:rsidRPr="006C23F6" w:rsidRDefault="006C23F6" w:rsidP="006C23F6">
            <w:pPr>
              <w:pBdr>
                <w:bottom w:val="double" w:sz="4" w:space="1" w:color="auto"/>
              </w:pBdr>
              <w:tabs>
                <w:tab w:val="decimal" w:pos="944"/>
              </w:tabs>
              <w:spacing w:line="380" w:lineRule="exact"/>
              <w:ind w:right="-5"/>
              <w:rPr>
                <w:rFonts w:ascii="Arial" w:eastAsia="Times New Roman" w:hAnsi="Arial" w:cs="Arial"/>
                <w:color w:val="auto"/>
                <w:spacing w:val="-5"/>
                <w:sz w:val="18"/>
                <w:szCs w:val="18"/>
                <w:cs/>
              </w:rPr>
            </w:pPr>
            <w:r w:rsidRPr="006C23F6">
              <w:rPr>
                <w:rFonts w:ascii="Arial" w:eastAsia="Times New Roman" w:hAnsi="Arial" w:cs="Arial"/>
                <w:color w:val="auto"/>
                <w:spacing w:val="-5"/>
                <w:sz w:val="18"/>
                <w:szCs w:val="18"/>
              </w:rPr>
              <w:t>4</w:t>
            </w:r>
            <w:r>
              <w:rPr>
                <w:rFonts w:ascii="Arial" w:eastAsia="Times New Roman" w:hAnsi="Arial" w:cs="Arial"/>
                <w:color w:val="auto"/>
                <w:spacing w:val="-5"/>
                <w:sz w:val="18"/>
                <w:szCs w:val="18"/>
              </w:rPr>
              <w:t>3,054</w:t>
            </w:r>
          </w:p>
        </w:tc>
        <w:tc>
          <w:tcPr>
            <w:tcW w:w="668" w:type="pct"/>
            <w:vAlign w:val="bottom"/>
          </w:tcPr>
          <w:p w14:paraId="2B309040" w14:textId="77777777" w:rsidR="006C23F6" w:rsidRPr="0059327F" w:rsidRDefault="006C23F6" w:rsidP="006C23F6">
            <w:pPr>
              <w:pBdr>
                <w:bottom w:val="double" w:sz="4" w:space="1" w:color="auto"/>
              </w:pBdr>
              <w:tabs>
                <w:tab w:val="decimal" w:pos="944"/>
              </w:tabs>
              <w:spacing w:line="380" w:lineRule="exact"/>
              <w:ind w:right="-5"/>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40,654</w:t>
            </w:r>
          </w:p>
        </w:tc>
      </w:tr>
    </w:tbl>
    <w:p w14:paraId="759498E5" w14:textId="77777777" w:rsidR="00C34E25" w:rsidRPr="0059327F" w:rsidRDefault="00C34E25" w:rsidP="00C34E25">
      <w:pPr>
        <w:tabs>
          <w:tab w:val="left" w:pos="900"/>
          <w:tab w:val="left" w:pos="4230"/>
        </w:tabs>
        <w:spacing w:before="240" w:after="120" w:line="380" w:lineRule="exact"/>
        <w:ind w:left="547"/>
        <w:jc w:val="thaiDistribute"/>
        <w:rPr>
          <w:rFonts w:ascii="Arial" w:hAnsi="Arial" w:cs="Arial"/>
          <w:spacing w:val="-7"/>
          <w:sz w:val="22"/>
          <w:szCs w:val="22"/>
          <w:u w:val="single"/>
        </w:rPr>
      </w:pPr>
    </w:p>
    <w:p w14:paraId="60BA722A" w14:textId="77777777" w:rsidR="00C34E25" w:rsidRPr="0059327F" w:rsidRDefault="00C34E25">
      <w:pPr>
        <w:overflowPunct/>
        <w:autoSpaceDE/>
        <w:autoSpaceDN/>
        <w:adjustRightInd/>
        <w:textAlignment w:val="auto"/>
        <w:rPr>
          <w:rFonts w:ascii="Arial" w:hAnsi="Arial" w:cs="Arial"/>
          <w:spacing w:val="-7"/>
          <w:sz w:val="22"/>
          <w:szCs w:val="22"/>
          <w:u w:val="single"/>
        </w:rPr>
      </w:pPr>
      <w:r w:rsidRPr="0059327F">
        <w:rPr>
          <w:rFonts w:ascii="Arial" w:hAnsi="Arial" w:cs="Arial"/>
          <w:spacing w:val="-7"/>
          <w:sz w:val="22"/>
          <w:szCs w:val="22"/>
          <w:u w:val="single"/>
        </w:rPr>
        <w:br w:type="page"/>
      </w:r>
    </w:p>
    <w:p w14:paraId="6BBAAD11" w14:textId="77777777" w:rsidR="00925F8E" w:rsidRPr="0059327F" w:rsidRDefault="004F2C37" w:rsidP="007020EE">
      <w:pPr>
        <w:tabs>
          <w:tab w:val="left" w:pos="900"/>
          <w:tab w:val="left" w:pos="4230"/>
        </w:tabs>
        <w:spacing w:before="120" w:line="335" w:lineRule="exact"/>
        <w:ind w:left="547"/>
        <w:jc w:val="thaiDistribute"/>
        <w:rPr>
          <w:rFonts w:ascii="Arial" w:hAnsi="Arial" w:cs="Arial"/>
          <w:spacing w:val="-7"/>
          <w:sz w:val="22"/>
          <w:szCs w:val="22"/>
          <w:u w:val="single"/>
        </w:rPr>
      </w:pPr>
      <w:r w:rsidRPr="0059327F">
        <w:rPr>
          <w:rFonts w:ascii="Arial" w:hAnsi="Arial" w:cs="Arial"/>
          <w:spacing w:val="-7"/>
          <w:sz w:val="22"/>
          <w:szCs w:val="22"/>
          <w:u w:val="single"/>
        </w:rPr>
        <w:lastRenderedPageBreak/>
        <w:t>L</w:t>
      </w:r>
      <w:r w:rsidR="00D11D73" w:rsidRPr="0059327F">
        <w:rPr>
          <w:rFonts w:ascii="Arial" w:hAnsi="Arial" w:cs="Arial"/>
          <w:spacing w:val="-7"/>
          <w:sz w:val="22"/>
          <w:szCs w:val="22"/>
          <w:u w:val="single"/>
        </w:rPr>
        <w:t>oans</w:t>
      </w:r>
      <w:r w:rsidR="00925F8E" w:rsidRPr="0059327F">
        <w:rPr>
          <w:rFonts w:ascii="Arial" w:hAnsi="Arial" w:cs="Arial"/>
          <w:spacing w:val="-7"/>
          <w:sz w:val="22"/>
          <w:szCs w:val="22"/>
          <w:u w:val="single"/>
        </w:rPr>
        <w:t xml:space="preserve"> </w:t>
      </w:r>
      <w:r w:rsidR="002934BD" w:rsidRPr="0059327F">
        <w:rPr>
          <w:rFonts w:ascii="Arial" w:hAnsi="Arial" w:cs="Arial"/>
          <w:spacing w:val="-7"/>
          <w:sz w:val="22"/>
          <w:szCs w:val="22"/>
          <w:u w:val="single"/>
        </w:rPr>
        <w:t>to related parties and interest receivables and loans from related parties and interest payables</w:t>
      </w:r>
    </w:p>
    <w:p w14:paraId="738E5005" w14:textId="77777777" w:rsidR="00925F8E" w:rsidRPr="0059327F" w:rsidRDefault="00925F8E" w:rsidP="007020EE">
      <w:pPr>
        <w:pStyle w:val="BodyTextIndent2"/>
        <w:tabs>
          <w:tab w:val="left" w:pos="4230"/>
        </w:tabs>
        <w:spacing w:before="120" w:after="40" w:line="335" w:lineRule="exact"/>
        <w:ind w:left="547"/>
        <w:jc w:val="thaiDistribute"/>
        <w:rPr>
          <w:rFonts w:ascii="Arial" w:hAnsi="Arial" w:cs="Arial"/>
          <w:sz w:val="22"/>
          <w:szCs w:val="22"/>
        </w:rPr>
      </w:pPr>
      <w:r w:rsidRPr="0059327F">
        <w:rPr>
          <w:rFonts w:ascii="Arial" w:hAnsi="Arial" w:cs="Arial"/>
          <w:sz w:val="22"/>
          <w:szCs w:val="22"/>
        </w:rPr>
        <w:t xml:space="preserve">As at </w:t>
      </w:r>
      <w:r w:rsidR="001A4E74" w:rsidRPr="0059327F">
        <w:rPr>
          <w:rFonts w:ascii="Arial" w:hAnsi="Arial" w:cs="Arial"/>
          <w:sz w:val="22"/>
          <w:szCs w:val="22"/>
        </w:rPr>
        <w:t>30 September 2019</w:t>
      </w:r>
      <w:r w:rsidRPr="0059327F">
        <w:rPr>
          <w:rFonts w:ascii="Arial" w:hAnsi="Arial" w:cs="Arial"/>
          <w:sz w:val="22"/>
          <w:szCs w:val="22"/>
        </w:rPr>
        <w:t xml:space="preserve"> and </w:t>
      </w:r>
      <w:r w:rsidR="00F9157D" w:rsidRPr="0059327F">
        <w:rPr>
          <w:rFonts w:ascii="Arial" w:hAnsi="Arial" w:cs="Arial"/>
          <w:sz w:val="22"/>
          <w:szCs w:val="22"/>
        </w:rPr>
        <w:t>31 December 2018</w:t>
      </w:r>
      <w:r w:rsidRPr="0059327F">
        <w:rPr>
          <w:rFonts w:ascii="Arial" w:hAnsi="Arial" w:cs="Arial"/>
          <w:sz w:val="22"/>
          <w:szCs w:val="22"/>
        </w:rPr>
        <w:t xml:space="preserve">, the balances of </w:t>
      </w:r>
      <w:r w:rsidR="0067561B" w:rsidRPr="0059327F">
        <w:rPr>
          <w:rFonts w:ascii="Arial" w:hAnsi="Arial" w:cs="Arial"/>
          <w:sz w:val="22"/>
          <w:szCs w:val="22"/>
        </w:rPr>
        <w:t xml:space="preserve">loans, </w:t>
      </w:r>
      <w:r w:rsidR="00D357EF" w:rsidRPr="0059327F">
        <w:rPr>
          <w:rFonts w:ascii="Arial" w:hAnsi="Arial" w:cs="Arial"/>
          <w:sz w:val="22"/>
          <w:szCs w:val="22"/>
        </w:rPr>
        <w:t>interest</w:t>
      </w:r>
      <w:r w:rsidR="001436EE" w:rsidRPr="0059327F">
        <w:rPr>
          <w:rFonts w:ascii="Arial" w:hAnsi="Arial" w:cs="Arial"/>
          <w:sz w:val="22"/>
          <w:szCs w:val="22"/>
        </w:rPr>
        <w:t xml:space="preserve"> </w:t>
      </w:r>
      <w:r w:rsidR="00D6209F" w:rsidRPr="0059327F">
        <w:rPr>
          <w:rFonts w:ascii="Arial" w:hAnsi="Arial" w:cs="Arial"/>
          <w:sz w:val="22"/>
          <w:szCs w:val="22"/>
        </w:rPr>
        <w:t>receivable</w:t>
      </w:r>
      <w:r w:rsidR="0057730F" w:rsidRPr="0059327F">
        <w:rPr>
          <w:rFonts w:ascii="Arial" w:hAnsi="Arial" w:cs="Arial"/>
          <w:sz w:val="22"/>
          <w:szCs w:val="22"/>
        </w:rPr>
        <w:t>s</w:t>
      </w:r>
      <w:r w:rsidR="0067561B" w:rsidRPr="0059327F">
        <w:rPr>
          <w:rFonts w:ascii="Arial" w:hAnsi="Arial" w:cs="Arial"/>
          <w:sz w:val="22"/>
          <w:szCs w:val="22"/>
        </w:rPr>
        <w:t>, and interest payables</w:t>
      </w:r>
      <w:r w:rsidR="00D6209F" w:rsidRPr="0059327F">
        <w:rPr>
          <w:rFonts w:ascii="Arial" w:hAnsi="Arial" w:cs="Arial"/>
          <w:sz w:val="22"/>
          <w:szCs w:val="22"/>
        </w:rPr>
        <w:t xml:space="preserve"> </w:t>
      </w:r>
      <w:r w:rsidR="001436EE" w:rsidRPr="0059327F">
        <w:rPr>
          <w:rFonts w:ascii="Arial" w:hAnsi="Arial" w:cs="Arial"/>
          <w:sz w:val="22"/>
          <w:szCs w:val="22"/>
        </w:rPr>
        <w:t xml:space="preserve">between the Company, </w:t>
      </w:r>
      <w:r w:rsidRPr="0059327F">
        <w:rPr>
          <w:rFonts w:ascii="Arial" w:hAnsi="Arial" w:cs="Arial"/>
          <w:sz w:val="22"/>
          <w:szCs w:val="22"/>
        </w:rPr>
        <w:t xml:space="preserve">its subsidiaries and those related parties </w:t>
      </w:r>
      <w:r w:rsidR="006B4573" w:rsidRPr="0059327F">
        <w:rPr>
          <w:rFonts w:ascii="Arial" w:hAnsi="Arial" w:cs="Arial"/>
          <w:sz w:val="22"/>
          <w:szCs w:val="22"/>
        </w:rPr>
        <w:t xml:space="preserve">and                                the movements </w:t>
      </w:r>
      <w:r w:rsidRPr="0059327F">
        <w:rPr>
          <w:rFonts w:ascii="Arial" w:hAnsi="Arial" w:cs="Arial"/>
          <w:sz w:val="22"/>
          <w:szCs w:val="22"/>
        </w:rPr>
        <w:t>are as follows:</w:t>
      </w:r>
    </w:p>
    <w:tbl>
      <w:tblPr>
        <w:tblW w:w="9540" w:type="dxa"/>
        <w:tblInd w:w="450" w:type="dxa"/>
        <w:tblBorders>
          <w:bottom w:val="single" w:sz="4" w:space="0" w:color="auto"/>
        </w:tblBorders>
        <w:tblLayout w:type="fixed"/>
        <w:tblLook w:val="0000" w:firstRow="0" w:lastRow="0" w:firstColumn="0" w:lastColumn="0" w:noHBand="0" w:noVBand="0"/>
      </w:tblPr>
      <w:tblGrid>
        <w:gridCol w:w="3330"/>
        <w:gridCol w:w="1242"/>
        <w:gridCol w:w="1242"/>
        <w:gridCol w:w="1242"/>
        <w:gridCol w:w="1242"/>
        <w:gridCol w:w="1242"/>
      </w:tblGrid>
      <w:tr w:rsidR="00C52E69" w:rsidRPr="0059327F" w14:paraId="757BA002" w14:textId="77777777" w:rsidTr="00C52E69">
        <w:trPr>
          <w:tblHeader/>
        </w:trPr>
        <w:tc>
          <w:tcPr>
            <w:tcW w:w="9540" w:type="dxa"/>
            <w:gridSpan w:val="6"/>
          </w:tcPr>
          <w:p w14:paraId="35A0D0EB" w14:textId="77777777" w:rsidR="00C52E69" w:rsidRPr="0059327F" w:rsidRDefault="00C52E69" w:rsidP="007020EE">
            <w:pPr>
              <w:tabs>
                <w:tab w:val="left" w:pos="4230"/>
              </w:tabs>
              <w:spacing w:line="300" w:lineRule="exact"/>
              <w:ind w:right="-45"/>
              <w:jc w:val="right"/>
              <w:rPr>
                <w:rFonts w:ascii="Arial" w:hAnsi="Arial" w:cs="Arial"/>
                <w:sz w:val="18"/>
                <w:szCs w:val="18"/>
                <w:cs/>
              </w:rPr>
            </w:pPr>
            <w:r w:rsidRPr="0059327F">
              <w:rPr>
                <w:rFonts w:ascii="Arial" w:hAnsi="Arial" w:cs="Arial"/>
                <w:sz w:val="18"/>
                <w:szCs w:val="18"/>
                <w:cs/>
              </w:rPr>
              <w:t>(Unit: Thousand Baht)</w:t>
            </w:r>
          </w:p>
        </w:tc>
      </w:tr>
      <w:tr w:rsidR="00834931" w:rsidRPr="0059327F" w14:paraId="6A4C4E26" w14:textId="77777777" w:rsidTr="001E48B4">
        <w:trPr>
          <w:tblHeader/>
        </w:trPr>
        <w:tc>
          <w:tcPr>
            <w:tcW w:w="3330" w:type="dxa"/>
            <w:vAlign w:val="bottom"/>
          </w:tcPr>
          <w:p w14:paraId="22B6685C" w14:textId="77777777" w:rsidR="00834931" w:rsidRPr="0059327F" w:rsidRDefault="00834931" w:rsidP="007020EE">
            <w:pPr>
              <w:tabs>
                <w:tab w:val="left" w:pos="4230"/>
              </w:tabs>
              <w:spacing w:line="300" w:lineRule="exact"/>
              <w:ind w:right="-45"/>
              <w:jc w:val="center"/>
              <w:rPr>
                <w:rFonts w:ascii="Arial" w:hAnsi="Arial" w:cs="Arial"/>
                <w:sz w:val="18"/>
                <w:szCs w:val="18"/>
              </w:rPr>
            </w:pPr>
          </w:p>
        </w:tc>
        <w:tc>
          <w:tcPr>
            <w:tcW w:w="6210" w:type="dxa"/>
            <w:gridSpan w:val="5"/>
          </w:tcPr>
          <w:p w14:paraId="4ACE602C" w14:textId="77777777" w:rsidR="00834931" w:rsidRPr="0059327F" w:rsidRDefault="00834931" w:rsidP="007020EE">
            <w:pPr>
              <w:pBdr>
                <w:bottom w:val="single" w:sz="4" w:space="1" w:color="auto"/>
              </w:pBdr>
              <w:tabs>
                <w:tab w:val="left" w:pos="4230"/>
              </w:tabs>
              <w:spacing w:line="300" w:lineRule="exact"/>
              <w:ind w:left="-15" w:right="-45"/>
              <w:jc w:val="center"/>
              <w:rPr>
                <w:rFonts w:ascii="Arial" w:hAnsi="Arial" w:cs="Arial"/>
                <w:sz w:val="18"/>
                <w:szCs w:val="18"/>
                <w:cs/>
              </w:rPr>
            </w:pPr>
            <w:r w:rsidRPr="0059327F">
              <w:rPr>
                <w:rFonts w:ascii="Arial" w:hAnsi="Arial" w:cs="Arial"/>
                <w:sz w:val="18"/>
                <w:szCs w:val="18"/>
                <w:cs/>
              </w:rPr>
              <w:t>Consolidated financial statements</w:t>
            </w:r>
          </w:p>
        </w:tc>
      </w:tr>
      <w:tr w:rsidR="000D6F90" w:rsidRPr="0059327F" w14:paraId="438B2DF1" w14:textId="77777777" w:rsidTr="00C52E69">
        <w:trPr>
          <w:tblHeader/>
        </w:trPr>
        <w:tc>
          <w:tcPr>
            <w:tcW w:w="3330" w:type="dxa"/>
            <w:tcBorders>
              <w:bottom w:val="nil"/>
            </w:tcBorders>
            <w:vAlign w:val="bottom"/>
          </w:tcPr>
          <w:p w14:paraId="0C5F03AA" w14:textId="77777777" w:rsidR="000D6F90" w:rsidRPr="0059327F" w:rsidRDefault="00834931" w:rsidP="007020EE">
            <w:pPr>
              <w:pBdr>
                <w:bottom w:val="single" w:sz="4" w:space="1" w:color="auto"/>
              </w:pBdr>
              <w:tabs>
                <w:tab w:val="left" w:pos="4230"/>
              </w:tabs>
              <w:spacing w:line="300" w:lineRule="exact"/>
              <w:ind w:left="-15" w:right="-15"/>
              <w:jc w:val="center"/>
              <w:rPr>
                <w:rFonts w:ascii="Arial" w:hAnsi="Arial" w:cs="Arial"/>
                <w:sz w:val="18"/>
                <w:szCs w:val="18"/>
              </w:rPr>
            </w:pPr>
            <w:r w:rsidRPr="0059327F">
              <w:rPr>
                <w:rFonts w:ascii="Arial" w:hAnsi="Arial" w:cs="Arial"/>
                <w:spacing w:val="-4"/>
                <w:sz w:val="18"/>
                <w:szCs w:val="18"/>
              </w:rPr>
              <w:t xml:space="preserve">Long-term loans </w:t>
            </w:r>
            <w:r w:rsidR="001436EE" w:rsidRPr="0059327F">
              <w:rPr>
                <w:rFonts w:ascii="Arial" w:hAnsi="Arial" w:cs="Arial"/>
                <w:spacing w:val="-4"/>
                <w:sz w:val="18"/>
                <w:szCs w:val="18"/>
              </w:rPr>
              <w:t xml:space="preserve">to related parties </w:t>
            </w:r>
            <w:r w:rsidR="0067561B" w:rsidRPr="0059327F">
              <w:rPr>
                <w:rFonts w:ascii="Arial" w:hAnsi="Arial" w:cs="Arial"/>
                <w:spacing w:val="-4"/>
                <w:sz w:val="18"/>
                <w:szCs w:val="18"/>
              </w:rPr>
              <w:t xml:space="preserve">                              </w:t>
            </w:r>
            <w:r w:rsidRPr="0059327F">
              <w:rPr>
                <w:rFonts w:ascii="Arial" w:hAnsi="Arial" w:cs="Arial"/>
                <w:spacing w:val="-4"/>
                <w:sz w:val="18"/>
                <w:szCs w:val="18"/>
              </w:rPr>
              <w:t xml:space="preserve">and interest </w:t>
            </w:r>
            <w:r w:rsidR="000D6F90" w:rsidRPr="0059327F">
              <w:rPr>
                <w:rFonts w:ascii="Arial" w:hAnsi="Arial" w:cs="Arial"/>
                <w:spacing w:val="-4"/>
                <w:sz w:val="18"/>
                <w:szCs w:val="18"/>
              </w:rPr>
              <w:t xml:space="preserve">receivables </w:t>
            </w:r>
          </w:p>
        </w:tc>
        <w:tc>
          <w:tcPr>
            <w:tcW w:w="1242" w:type="dxa"/>
            <w:tcBorders>
              <w:bottom w:val="nil"/>
            </w:tcBorders>
            <w:vAlign w:val="bottom"/>
          </w:tcPr>
          <w:p w14:paraId="341C4DE6" w14:textId="77777777" w:rsidR="00834931" w:rsidRPr="0059327F" w:rsidRDefault="00834931" w:rsidP="007020EE">
            <w:pPr>
              <w:pBdr>
                <w:bottom w:val="single" w:sz="4" w:space="1" w:color="auto"/>
              </w:pBdr>
              <w:tabs>
                <w:tab w:val="left" w:pos="4230"/>
              </w:tabs>
              <w:spacing w:line="300" w:lineRule="exact"/>
              <w:ind w:left="-15" w:right="-45"/>
              <w:jc w:val="center"/>
              <w:rPr>
                <w:rFonts w:ascii="Arial" w:hAnsi="Arial" w:cs="Arial"/>
                <w:spacing w:val="-6"/>
                <w:sz w:val="18"/>
                <w:szCs w:val="18"/>
              </w:rPr>
            </w:pPr>
            <w:r w:rsidRPr="0059327F">
              <w:rPr>
                <w:rFonts w:ascii="Arial" w:hAnsi="Arial" w:cs="Arial"/>
                <w:spacing w:val="-4"/>
                <w:sz w:val="18"/>
                <w:szCs w:val="18"/>
              </w:rPr>
              <w:t>Balance</w:t>
            </w:r>
            <w:r w:rsidRPr="0059327F">
              <w:rPr>
                <w:rFonts w:ascii="Arial" w:hAnsi="Arial" w:cs="Arial"/>
                <w:spacing w:val="-4"/>
                <w:sz w:val="18"/>
                <w:szCs w:val="18"/>
                <w:cs/>
              </w:rPr>
              <w:t xml:space="preserve"> </w:t>
            </w:r>
            <w:r w:rsidRPr="0059327F">
              <w:rPr>
                <w:rFonts w:ascii="Arial" w:hAnsi="Arial" w:cs="Arial"/>
                <w:spacing w:val="-4"/>
                <w:sz w:val="18"/>
                <w:szCs w:val="18"/>
              </w:rPr>
              <w:t>as at</w:t>
            </w:r>
          </w:p>
          <w:p w14:paraId="3CE552C9" w14:textId="77777777" w:rsidR="000D6F90" w:rsidRPr="0059327F" w:rsidRDefault="00F9157D" w:rsidP="007020EE">
            <w:pPr>
              <w:pBdr>
                <w:bottom w:val="single" w:sz="4" w:space="1" w:color="auto"/>
              </w:pBdr>
              <w:tabs>
                <w:tab w:val="left" w:pos="4230"/>
              </w:tabs>
              <w:spacing w:line="300" w:lineRule="exact"/>
              <w:ind w:left="-15" w:right="-45"/>
              <w:jc w:val="center"/>
              <w:rPr>
                <w:rFonts w:ascii="Arial" w:hAnsi="Arial" w:cs="Arial"/>
                <w:sz w:val="18"/>
                <w:szCs w:val="18"/>
                <w:cs/>
              </w:rPr>
            </w:pPr>
            <w:r w:rsidRPr="0059327F">
              <w:rPr>
                <w:rFonts w:ascii="Arial" w:hAnsi="Arial" w:cs="Arial"/>
                <w:spacing w:val="-6"/>
                <w:sz w:val="18"/>
                <w:szCs w:val="18"/>
              </w:rPr>
              <w:t>31 December 2018</w:t>
            </w:r>
          </w:p>
        </w:tc>
        <w:tc>
          <w:tcPr>
            <w:tcW w:w="1242" w:type="dxa"/>
            <w:tcBorders>
              <w:bottom w:val="nil"/>
            </w:tcBorders>
            <w:vAlign w:val="bottom"/>
          </w:tcPr>
          <w:p w14:paraId="44A5C7E1" w14:textId="77777777" w:rsidR="00D05BD4" w:rsidRPr="0059327F" w:rsidRDefault="00D05BD4" w:rsidP="007020EE">
            <w:pPr>
              <w:pBdr>
                <w:bottom w:val="single" w:sz="4" w:space="1" w:color="auto"/>
              </w:pBdr>
              <w:tabs>
                <w:tab w:val="left" w:pos="4230"/>
              </w:tabs>
              <w:spacing w:line="300" w:lineRule="exact"/>
              <w:ind w:left="-15" w:right="-45"/>
              <w:jc w:val="center"/>
              <w:rPr>
                <w:rFonts w:ascii="Arial" w:hAnsi="Arial" w:cs="Arial"/>
                <w:spacing w:val="-4"/>
                <w:sz w:val="18"/>
                <w:szCs w:val="18"/>
              </w:rPr>
            </w:pPr>
            <w:r w:rsidRPr="0059327F">
              <w:rPr>
                <w:rFonts w:ascii="Arial" w:hAnsi="Arial" w:cs="Arial"/>
                <w:spacing w:val="-4"/>
                <w:sz w:val="18"/>
                <w:szCs w:val="18"/>
              </w:rPr>
              <w:t>Increase</w:t>
            </w:r>
          </w:p>
          <w:p w14:paraId="26F1DAEE" w14:textId="77777777" w:rsidR="00D05BD4" w:rsidRPr="0059327F" w:rsidRDefault="00D05BD4" w:rsidP="007020EE">
            <w:pPr>
              <w:pBdr>
                <w:bottom w:val="single" w:sz="4" w:space="1" w:color="auto"/>
              </w:pBdr>
              <w:tabs>
                <w:tab w:val="left" w:pos="4230"/>
              </w:tabs>
              <w:spacing w:line="300" w:lineRule="exact"/>
              <w:ind w:left="-15" w:right="-45"/>
              <w:jc w:val="center"/>
              <w:rPr>
                <w:rFonts w:ascii="Arial" w:hAnsi="Arial" w:cs="Arial"/>
                <w:spacing w:val="-4"/>
                <w:sz w:val="18"/>
                <w:szCs w:val="18"/>
              </w:rPr>
            </w:pPr>
            <w:r w:rsidRPr="0059327F">
              <w:rPr>
                <w:rFonts w:ascii="Arial" w:hAnsi="Arial" w:cs="Arial"/>
                <w:spacing w:val="-4"/>
                <w:sz w:val="18"/>
                <w:szCs w:val="18"/>
              </w:rPr>
              <w:t>during</w:t>
            </w:r>
          </w:p>
          <w:p w14:paraId="2768AE49" w14:textId="77777777" w:rsidR="000D6F90" w:rsidRPr="0059327F" w:rsidRDefault="00D05BD4" w:rsidP="007020EE">
            <w:pPr>
              <w:pBdr>
                <w:bottom w:val="single" w:sz="4" w:space="1" w:color="auto"/>
              </w:pBdr>
              <w:tabs>
                <w:tab w:val="left" w:pos="4230"/>
              </w:tabs>
              <w:spacing w:line="300" w:lineRule="exact"/>
              <w:ind w:left="-15" w:right="-45"/>
              <w:jc w:val="center"/>
              <w:rPr>
                <w:rFonts w:ascii="Arial" w:hAnsi="Arial" w:cs="Arial"/>
                <w:sz w:val="18"/>
                <w:szCs w:val="18"/>
                <w:cs/>
              </w:rPr>
            </w:pPr>
            <w:r w:rsidRPr="0059327F">
              <w:rPr>
                <w:rFonts w:ascii="Arial" w:hAnsi="Arial" w:cs="Arial"/>
                <w:spacing w:val="-4"/>
                <w:sz w:val="18"/>
                <w:szCs w:val="18"/>
              </w:rPr>
              <w:t>the period</w:t>
            </w:r>
            <w:r w:rsidR="000D6F90" w:rsidRPr="0059327F">
              <w:rPr>
                <w:rFonts w:ascii="Arial" w:hAnsi="Arial" w:cs="Arial"/>
                <w:spacing w:val="-4"/>
                <w:sz w:val="18"/>
                <w:szCs w:val="18"/>
              </w:rPr>
              <w:t xml:space="preserve">    </w:t>
            </w:r>
          </w:p>
        </w:tc>
        <w:tc>
          <w:tcPr>
            <w:tcW w:w="1242" w:type="dxa"/>
            <w:tcBorders>
              <w:bottom w:val="nil"/>
            </w:tcBorders>
            <w:vAlign w:val="bottom"/>
          </w:tcPr>
          <w:p w14:paraId="75F2E77B" w14:textId="77777777" w:rsidR="00D05BD4" w:rsidRPr="0059327F" w:rsidRDefault="00D05BD4" w:rsidP="007020EE">
            <w:pPr>
              <w:pBdr>
                <w:bottom w:val="single" w:sz="4" w:space="1" w:color="auto"/>
              </w:pBdr>
              <w:tabs>
                <w:tab w:val="left" w:pos="4230"/>
              </w:tabs>
              <w:spacing w:line="300" w:lineRule="exact"/>
              <w:ind w:left="-15" w:right="-45"/>
              <w:jc w:val="center"/>
              <w:rPr>
                <w:rFonts w:ascii="Arial" w:hAnsi="Arial" w:cs="Arial"/>
                <w:spacing w:val="-4"/>
                <w:sz w:val="18"/>
                <w:szCs w:val="18"/>
              </w:rPr>
            </w:pPr>
            <w:r w:rsidRPr="0059327F">
              <w:rPr>
                <w:rFonts w:ascii="Arial" w:hAnsi="Arial" w:cs="Arial"/>
                <w:spacing w:val="-4"/>
                <w:sz w:val="18"/>
                <w:szCs w:val="18"/>
              </w:rPr>
              <w:t>Decrease</w:t>
            </w:r>
          </w:p>
          <w:p w14:paraId="02A74609" w14:textId="77777777" w:rsidR="00D05BD4" w:rsidRPr="0059327F" w:rsidRDefault="00D05BD4" w:rsidP="007020EE">
            <w:pPr>
              <w:pBdr>
                <w:bottom w:val="single" w:sz="4" w:space="1" w:color="auto"/>
              </w:pBdr>
              <w:tabs>
                <w:tab w:val="left" w:pos="4230"/>
              </w:tabs>
              <w:spacing w:line="300" w:lineRule="exact"/>
              <w:ind w:left="-15" w:right="-45"/>
              <w:jc w:val="center"/>
              <w:rPr>
                <w:rFonts w:ascii="Arial" w:hAnsi="Arial" w:cs="Arial"/>
                <w:spacing w:val="-4"/>
                <w:sz w:val="18"/>
                <w:szCs w:val="18"/>
              </w:rPr>
            </w:pPr>
            <w:r w:rsidRPr="0059327F">
              <w:rPr>
                <w:rFonts w:ascii="Arial" w:hAnsi="Arial" w:cs="Arial"/>
                <w:spacing w:val="-4"/>
                <w:sz w:val="18"/>
                <w:szCs w:val="18"/>
              </w:rPr>
              <w:t>during</w:t>
            </w:r>
          </w:p>
          <w:p w14:paraId="66366D8E" w14:textId="77777777" w:rsidR="000D6F90" w:rsidRPr="0059327F" w:rsidRDefault="00D05BD4" w:rsidP="007020EE">
            <w:pPr>
              <w:pBdr>
                <w:bottom w:val="single" w:sz="4" w:space="1" w:color="auto"/>
              </w:pBdr>
              <w:tabs>
                <w:tab w:val="left" w:pos="4230"/>
              </w:tabs>
              <w:spacing w:line="300" w:lineRule="exact"/>
              <w:ind w:left="-15" w:right="-45"/>
              <w:jc w:val="center"/>
              <w:rPr>
                <w:rFonts w:ascii="Arial" w:hAnsi="Arial" w:cs="Arial"/>
                <w:spacing w:val="-4"/>
                <w:sz w:val="18"/>
                <w:szCs w:val="18"/>
              </w:rPr>
            </w:pPr>
            <w:r w:rsidRPr="0059327F">
              <w:rPr>
                <w:rFonts w:ascii="Arial" w:hAnsi="Arial" w:cs="Arial"/>
                <w:spacing w:val="-4"/>
                <w:sz w:val="18"/>
                <w:szCs w:val="18"/>
              </w:rPr>
              <w:t>the period</w:t>
            </w:r>
          </w:p>
        </w:tc>
        <w:tc>
          <w:tcPr>
            <w:tcW w:w="1242" w:type="dxa"/>
            <w:tcBorders>
              <w:bottom w:val="nil"/>
            </w:tcBorders>
            <w:vAlign w:val="bottom"/>
          </w:tcPr>
          <w:p w14:paraId="5115D9D2" w14:textId="77777777" w:rsidR="000D6F90" w:rsidRPr="0059327F" w:rsidRDefault="002F46C3" w:rsidP="007020EE">
            <w:pPr>
              <w:pBdr>
                <w:bottom w:val="single" w:sz="4" w:space="1" w:color="auto"/>
              </w:pBdr>
              <w:tabs>
                <w:tab w:val="left" w:pos="4230"/>
              </w:tabs>
              <w:spacing w:line="300" w:lineRule="exact"/>
              <w:ind w:left="-15" w:right="-45" w:firstLine="71"/>
              <w:jc w:val="center"/>
              <w:rPr>
                <w:rFonts w:ascii="Arial" w:hAnsi="Arial" w:cs="Arial"/>
                <w:sz w:val="18"/>
                <w:szCs w:val="18"/>
              </w:rPr>
            </w:pPr>
            <w:r w:rsidRPr="0059327F">
              <w:rPr>
                <w:rFonts w:ascii="Arial" w:hAnsi="Arial" w:cs="Arial"/>
                <w:spacing w:val="-4"/>
                <w:sz w:val="18"/>
                <w:szCs w:val="18"/>
              </w:rPr>
              <w:t>Translation adjustment</w:t>
            </w:r>
          </w:p>
        </w:tc>
        <w:tc>
          <w:tcPr>
            <w:tcW w:w="1242" w:type="dxa"/>
            <w:tcBorders>
              <w:bottom w:val="nil"/>
            </w:tcBorders>
            <w:vAlign w:val="bottom"/>
          </w:tcPr>
          <w:p w14:paraId="4E523A16" w14:textId="77777777" w:rsidR="000D6F90" w:rsidRPr="0059327F" w:rsidRDefault="00834931" w:rsidP="007020EE">
            <w:pPr>
              <w:pBdr>
                <w:bottom w:val="single" w:sz="4" w:space="1" w:color="auto"/>
              </w:pBdr>
              <w:tabs>
                <w:tab w:val="left" w:pos="4230"/>
              </w:tabs>
              <w:spacing w:line="300" w:lineRule="exact"/>
              <w:ind w:left="-15" w:right="-45"/>
              <w:jc w:val="center"/>
              <w:rPr>
                <w:rFonts w:ascii="Arial" w:hAnsi="Arial" w:cs="Arial"/>
                <w:spacing w:val="-6"/>
                <w:sz w:val="18"/>
                <w:szCs w:val="18"/>
                <w:cs/>
              </w:rPr>
            </w:pPr>
            <w:r w:rsidRPr="0059327F">
              <w:rPr>
                <w:rFonts w:ascii="Arial" w:hAnsi="Arial" w:cs="Arial"/>
                <w:spacing w:val="-4"/>
                <w:sz w:val="18"/>
                <w:szCs w:val="18"/>
              </w:rPr>
              <w:t>Balance</w:t>
            </w:r>
            <w:r w:rsidRPr="0059327F">
              <w:rPr>
                <w:rFonts w:ascii="Arial" w:hAnsi="Arial" w:cs="Arial"/>
                <w:spacing w:val="-4"/>
                <w:sz w:val="18"/>
                <w:szCs w:val="18"/>
                <w:cs/>
              </w:rPr>
              <w:t xml:space="preserve"> </w:t>
            </w:r>
            <w:r w:rsidRPr="0059327F">
              <w:rPr>
                <w:rFonts w:ascii="Arial" w:hAnsi="Arial" w:cs="Arial"/>
                <w:spacing w:val="-4"/>
                <w:sz w:val="18"/>
                <w:szCs w:val="18"/>
              </w:rPr>
              <w:t>as at</w:t>
            </w:r>
            <w:r w:rsidR="00531BEA" w:rsidRPr="0059327F">
              <w:rPr>
                <w:rFonts w:ascii="Arial" w:hAnsi="Arial" w:cs="Arial"/>
                <w:spacing w:val="-4"/>
                <w:sz w:val="18"/>
                <w:szCs w:val="18"/>
              </w:rPr>
              <w:t xml:space="preserve"> </w:t>
            </w:r>
            <w:r w:rsidR="002C4926" w:rsidRPr="0059327F">
              <w:rPr>
                <w:rFonts w:ascii="Arial" w:hAnsi="Arial" w:cs="Arial"/>
                <w:spacing w:val="-4"/>
                <w:sz w:val="18"/>
                <w:szCs w:val="18"/>
              </w:rPr>
              <w:t xml:space="preserve">                    </w:t>
            </w:r>
            <w:r w:rsidRPr="0059327F">
              <w:rPr>
                <w:rFonts w:ascii="Arial" w:hAnsi="Arial" w:cs="Arial"/>
                <w:spacing w:val="-6"/>
                <w:sz w:val="18"/>
                <w:szCs w:val="18"/>
              </w:rPr>
              <w:t xml:space="preserve"> </w:t>
            </w:r>
            <w:r w:rsidR="001A4E74" w:rsidRPr="0059327F">
              <w:rPr>
                <w:rFonts w:ascii="Arial" w:hAnsi="Arial" w:cs="Arial"/>
                <w:spacing w:val="-6"/>
                <w:sz w:val="18"/>
                <w:szCs w:val="18"/>
              </w:rPr>
              <w:t>30 September</w:t>
            </w:r>
            <w:r w:rsidR="00F9157D" w:rsidRPr="0059327F">
              <w:rPr>
                <w:rFonts w:ascii="Arial" w:hAnsi="Arial" w:cs="Arial"/>
                <w:spacing w:val="-6"/>
                <w:sz w:val="18"/>
                <w:szCs w:val="18"/>
              </w:rPr>
              <w:t xml:space="preserve"> </w:t>
            </w:r>
            <w:r w:rsidR="00D6209F" w:rsidRPr="0059327F">
              <w:rPr>
                <w:rFonts w:ascii="Arial" w:hAnsi="Arial" w:cs="Arial"/>
                <w:spacing w:val="-6"/>
                <w:sz w:val="18"/>
                <w:szCs w:val="18"/>
              </w:rPr>
              <w:t xml:space="preserve">                </w:t>
            </w:r>
            <w:r w:rsidR="00AB37CF" w:rsidRPr="0059327F">
              <w:rPr>
                <w:rFonts w:ascii="Arial" w:hAnsi="Arial" w:cs="Arial"/>
                <w:spacing w:val="-6"/>
                <w:sz w:val="18"/>
                <w:szCs w:val="18"/>
              </w:rPr>
              <w:t xml:space="preserve"> </w:t>
            </w:r>
            <w:r w:rsidR="00F9157D" w:rsidRPr="0059327F">
              <w:rPr>
                <w:rFonts w:ascii="Arial" w:hAnsi="Arial" w:cs="Arial"/>
                <w:spacing w:val="-6"/>
                <w:sz w:val="18"/>
                <w:szCs w:val="18"/>
              </w:rPr>
              <w:t>2019</w:t>
            </w:r>
          </w:p>
        </w:tc>
      </w:tr>
      <w:tr w:rsidR="000D6F90" w:rsidRPr="0059327F" w14:paraId="2E015308" w14:textId="77777777" w:rsidTr="00C52E69">
        <w:trPr>
          <w:tblHeader/>
        </w:trPr>
        <w:tc>
          <w:tcPr>
            <w:tcW w:w="3330" w:type="dxa"/>
            <w:tcBorders>
              <w:bottom w:val="nil"/>
            </w:tcBorders>
            <w:vAlign w:val="bottom"/>
          </w:tcPr>
          <w:p w14:paraId="4D6E491F" w14:textId="77777777" w:rsidR="000D6F90" w:rsidRPr="0059327F" w:rsidRDefault="000D6F90" w:rsidP="007020EE">
            <w:pPr>
              <w:tabs>
                <w:tab w:val="left" w:pos="4230"/>
              </w:tabs>
              <w:spacing w:line="300" w:lineRule="exact"/>
              <w:ind w:right="-45"/>
              <w:jc w:val="center"/>
              <w:rPr>
                <w:rFonts w:ascii="Arial" w:hAnsi="Arial" w:cs="Arial"/>
                <w:spacing w:val="-4"/>
                <w:sz w:val="18"/>
                <w:szCs w:val="18"/>
              </w:rPr>
            </w:pPr>
          </w:p>
        </w:tc>
        <w:tc>
          <w:tcPr>
            <w:tcW w:w="1242" w:type="dxa"/>
            <w:tcBorders>
              <w:bottom w:val="nil"/>
            </w:tcBorders>
            <w:vAlign w:val="bottom"/>
          </w:tcPr>
          <w:p w14:paraId="1AF80A8C" w14:textId="77777777" w:rsidR="000D6F90" w:rsidRPr="0059327F" w:rsidRDefault="000D6F90" w:rsidP="007020EE">
            <w:pPr>
              <w:tabs>
                <w:tab w:val="left" w:pos="4230"/>
              </w:tabs>
              <w:spacing w:line="300" w:lineRule="exact"/>
              <w:ind w:left="-15" w:right="-45"/>
              <w:jc w:val="center"/>
              <w:rPr>
                <w:rFonts w:ascii="Arial" w:hAnsi="Arial" w:cs="Arial"/>
                <w:spacing w:val="-6"/>
                <w:sz w:val="18"/>
                <w:szCs w:val="18"/>
              </w:rPr>
            </w:pPr>
            <w:r w:rsidRPr="0059327F">
              <w:rPr>
                <w:rFonts w:ascii="Arial" w:hAnsi="Arial" w:cs="Arial"/>
                <w:sz w:val="18"/>
                <w:szCs w:val="18"/>
              </w:rPr>
              <w:t>(Audited)</w:t>
            </w:r>
          </w:p>
        </w:tc>
        <w:tc>
          <w:tcPr>
            <w:tcW w:w="1242" w:type="dxa"/>
            <w:tcBorders>
              <w:bottom w:val="nil"/>
            </w:tcBorders>
            <w:vAlign w:val="bottom"/>
          </w:tcPr>
          <w:p w14:paraId="38B95FFF" w14:textId="77777777" w:rsidR="000D6F90" w:rsidRPr="0059327F" w:rsidRDefault="000D6F90" w:rsidP="007020EE">
            <w:pPr>
              <w:tabs>
                <w:tab w:val="left" w:pos="4230"/>
              </w:tabs>
              <w:spacing w:line="300" w:lineRule="exact"/>
              <w:ind w:left="-15" w:right="-45"/>
              <w:jc w:val="center"/>
              <w:rPr>
                <w:rFonts w:ascii="Arial" w:hAnsi="Arial" w:cs="Arial"/>
                <w:spacing w:val="-4"/>
                <w:sz w:val="18"/>
                <w:szCs w:val="18"/>
              </w:rPr>
            </w:pPr>
          </w:p>
        </w:tc>
        <w:tc>
          <w:tcPr>
            <w:tcW w:w="1242" w:type="dxa"/>
            <w:tcBorders>
              <w:bottom w:val="nil"/>
            </w:tcBorders>
          </w:tcPr>
          <w:p w14:paraId="3AA489E3" w14:textId="77777777" w:rsidR="000D6F90" w:rsidRPr="0059327F" w:rsidRDefault="000D6F90" w:rsidP="007020EE">
            <w:pPr>
              <w:tabs>
                <w:tab w:val="left" w:pos="4230"/>
              </w:tabs>
              <w:spacing w:line="300" w:lineRule="exact"/>
              <w:ind w:left="-15" w:right="-45"/>
              <w:jc w:val="center"/>
              <w:rPr>
                <w:rFonts w:ascii="Arial" w:hAnsi="Arial" w:cs="Arial"/>
                <w:spacing w:val="-4"/>
                <w:sz w:val="18"/>
                <w:szCs w:val="18"/>
              </w:rPr>
            </w:pPr>
          </w:p>
        </w:tc>
        <w:tc>
          <w:tcPr>
            <w:tcW w:w="1242" w:type="dxa"/>
            <w:tcBorders>
              <w:bottom w:val="nil"/>
            </w:tcBorders>
            <w:vAlign w:val="bottom"/>
          </w:tcPr>
          <w:p w14:paraId="554A918B" w14:textId="77777777" w:rsidR="000D6F90" w:rsidRPr="0059327F" w:rsidRDefault="000D6F90" w:rsidP="007020EE">
            <w:pPr>
              <w:tabs>
                <w:tab w:val="left" w:pos="4230"/>
              </w:tabs>
              <w:spacing w:line="300" w:lineRule="exact"/>
              <w:ind w:left="-15" w:right="-45"/>
              <w:jc w:val="center"/>
              <w:rPr>
                <w:rFonts w:ascii="Arial" w:hAnsi="Arial" w:cs="Arial"/>
                <w:spacing w:val="-4"/>
                <w:sz w:val="18"/>
                <w:szCs w:val="18"/>
              </w:rPr>
            </w:pPr>
          </w:p>
        </w:tc>
        <w:tc>
          <w:tcPr>
            <w:tcW w:w="1242" w:type="dxa"/>
            <w:tcBorders>
              <w:bottom w:val="nil"/>
            </w:tcBorders>
            <w:vAlign w:val="bottom"/>
          </w:tcPr>
          <w:p w14:paraId="28BE77A9" w14:textId="77777777" w:rsidR="000D6F90" w:rsidRPr="0059327F" w:rsidRDefault="000D6F90" w:rsidP="007020EE">
            <w:pPr>
              <w:tabs>
                <w:tab w:val="left" w:pos="4230"/>
              </w:tabs>
              <w:spacing w:line="300" w:lineRule="exact"/>
              <w:ind w:left="-15" w:right="-45"/>
              <w:jc w:val="center"/>
              <w:rPr>
                <w:rFonts w:ascii="Arial" w:hAnsi="Arial" w:cs="Arial"/>
                <w:spacing w:val="-6"/>
                <w:sz w:val="18"/>
                <w:szCs w:val="18"/>
              </w:rPr>
            </w:pPr>
          </w:p>
        </w:tc>
      </w:tr>
      <w:tr w:rsidR="00F9157D" w:rsidRPr="0059327F" w14:paraId="4EE41517" w14:textId="77777777" w:rsidTr="00C52E69">
        <w:tblPrEx>
          <w:tblBorders>
            <w:bottom w:val="none" w:sz="0" w:space="0" w:color="auto"/>
          </w:tblBorders>
        </w:tblPrEx>
        <w:tc>
          <w:tcPr>
            <w:tcW w:w="3330" w:type="dxa"/>
            <w:shd w:val="clear" w:color="auto" w:fill="auto"/>
          </w:tcPr>
          <w:p w14:paraId="03DB1C12" w14:textId="77777777" w:rsidR="00F9157D" w:rsidRPr="0059327F" w:rsidRDefault="00F9157D" w:rsidP="007020EE">
            <w:pPr>
              <w:tabs>
                <w:tab w:val="left" w:pos="4230"/>
              </w:tabs>
              <w:spacing w:line="300" w:lineRule="exact"/>
              <w:ind w:left="252" w:right="-108" w:hanging="252"/>
              <w:rPr>
                <w:rFonts w:ascii="Arial" w:hAnsi="Arial" w:cs="Arial"/>
                <w:spacing w:val="-10"/>
                <w:sz w:val="18"/>
                <w:szCs w:val="18"/>
                <w:u w:val="single"/>
                <w:cs/>
              </w:rPr>
            </w:pPr>
            <w:r w:rsidRPr="0059327F">
              <w:rPr>
                <w:rFonts w:ascii="Arial" w:hAnsi="Arial" w:cs="Arial"/>
                <w:sz w:val="18"/>
                <w:szCs w:val="18"/>
                <w:u w:val="single"/>
              </w:rPr>
              <w:t xml:space="preserve">Related </w:t>
            </w:r>
            <w:r w:rsidRPr="0059327F">
              <w:rPr>
                <w:rFonts w:ascii="Arial" w:hAnsi="Arial" w:cs="Arial"/>
                <w:sz w:val="18"/>
                <w:szCs w:val="18"/>
                <w:u w:val="single"/>
                <w:cs/>
              </w:rPr>
              <w:t>compan</w:t>
            </w:r>
            <w:r w:rsidR="0030004F" w:rsidRPr="0059327F">
              <w:rPr>
                <w:rFonts w:ascii="Arial" w:hAnsi="Arial" w:cs="Arial"/>
                <w:sz w:val="18"/>
                <w:szCs w:val="18"/>
                <w:u w:val="single"/>
              </w:rPr>
              <w:t>ies</w:t>
            </w:r>
          </w:p>
        </w:tc>
        <w:tc>
          <w:tcPr>
            <w:tcW w:w="1242" w:type="dxa"/>
            <w:shd w:val="clear" w:color="auto" w:fill="auto"/>
            <w:vAlign w:val="bottom"/>
          </w:tcPr>
          <w:p w14:paraId="07D0A0EE" w14:textId="77777777" w:rsidR="00F9157D" w:rsidRPr="0059327F" w:rsidRDefault="00F9157D" w:rsidP="007020EE">
            <w:pPr>
              <w:tabs>
                <w:tab w:val="decimal" w:pos="944"/>
              </w:tabs>
              <w:spacing w:line="300" w:lineRule="exact"/>
              <w:ind w:left="-15" w:right="-45"/>
              <w:rPr>
                <w:rFonts w:ascii="Arial" w:eastAsia="Times New Roman" w:hAnsi="Arial" w:cs="Arial"/>
                <w:color w:val="auto"/>
                <w:spacing w:val="-5"/>
                <w:sz w:val="18"/>
                <w:szCs w:val="18"/>
              </w:rPr>
            </w:pPr>
          </w:p>
        </w:tc>
        <w:tc>
          <w:tcPr>
            <w:tcW w:w="1242" w:type="dxa"/>
            <w:shd w:val="clear" w:color="auto" w:fill="auto"/>
            <w:vAlign w:val="bottom"/>
          </w:tcPr>
          <w:p w14:paraId="69BA7B63" w14:textId="77777777" w:rsidR="00F9157D" w:rsidRPr="0059327F" w:rsidRDefault="00F9157D" w:rsidP="007020EE">
            <w:pPr>
              <w:tabs>
                <w:tab w:val="decimal" w:pos="944"/>
              </w:tabs>
              <w:spacing w:line="300" w:lineRule="exact"/>
              <w:ind w:left="-15" w:right="-45"/>
              <w:rPr>
                <w:rFonts w:ascii="Arial" w:eastAsia="Times New Roman" w:hAnsi="Arial" w:cs="Arial"/>
                <w:color w:val="auto"/>
                <w:spacing w:val="-5"/>
                <w:sz w:val="18"/>
                <w:szCs w:val="18"/>
              </w:rPr>
            </w:pPr>
          </w:p>
        </w:tc>
        <w:tc>
          <w:tcPr>
            <w:tcW w:w="1242" w:type="dxa"/>
            <w:vAlign w:val="bottom"/>
          </w:tcPr>
          <w:p w14:paraId="321C7642" w14:textId="77777777" w:rsidR="00F9157D" w:rsidRPr="0059327F" w:rsidRDefault="00F9157D" w:rsidP="007020EE">
            <w:pPr>
              <w:tabs>
                <w:tab w:val="decimal" w:pos="944"/>
              </w:tabs>
              <w:spacing w:line="300" w:lineRule="exact"/>
              <w:ind w:left="-15" w:right="-45"/>
              <w:rPr>
                <w:rFonts w:ascii="Arial" w:eastAsia="Times New Roman" w:hAnsi="Arial" w:cs="Arial"/>
                <w:color w:val="auto"/>
                <w:spacing w:val="-5"/>
                <w:sz w:val="18"/>
                <w:szCs w:val="18"/>
              </w:rPr>
            </w:pPr>
          </w:p>
        </w:tc>
        <w:tc>
          <w:tcPr>
            <w:tcW w:w="1242" w:type="dxa"/>
            <w:shd w:val="clear" w:color="auto" w:fill="auto"/>
            <w:vAlign w:val="bottom"/>
          </w:tcPr>
          <w:p w14:paraId="08F18E08" w14:textId="77777777" w:rsidR="00F9157D" w:rsidRPr="0059327F" w:rsidRDefault="00F9157D" w:rsidP="007020EE">
            <w:pPr>
              <w:tabs>
                <w:tab w:val="decimal" w:pos="944"/>
              </w:tabs>
              <w:spacing w:line="300" w:lineRule="exact"/>
              <w:ind w:left="-15" w:right="-45"/>
              <w:rPr>
                <w:rFonts w:ascii="Arial" w:eastAsia="Times New Roman" w:hAnsi="Arial" w:cs="Arial"/>
                <w:color w:val="auto"/>
                <w:spacing w:val="-5"/>
                <w:sz w:val="18"/>
                <w:szCs w:val="18"/>
              </w:rPr>
            </w:pPr>
          </w:p>
        </w:tc>
        <w:tc>
          <w:tcPr>
            <w:tcW w:w="1242" w:type="dxa"/>
            <w:shd w:val="clear" w:color="auto" w:fill="auto"/>
            <w:vAlign w:val="bottom"/>
          </w:tcPr>
          <w:p w14:paraId="35E28A65" w14:textId="77777777" w:rsidR="00F9157D" w:rsidRPr="0059327F" w:rsidRDefault="00F9157D" w:rsidP="007020EE">
            <w:pPr>
              <w:tabs>
                <w:tab w:val="decimal" w:pos="944"/>
              </w:tabs>
              <w:spacing w:line="300" w:lineRule="exact"/>
              <w:ind w:left="-15" w:right="-45"/>
              <w:rPr>
                <w:rFonts w:ascii="Arial" w:eastAsia="Times New Roman" w:hAnsi="Arial" w:cs="Arial"/>
                <w:color w:val="auto"/>
                <w:spacing w:val="-5"/>
                <w:sz w:val="18"/>
                <w:szCs w:val="18"/>
              </w:rPr>
            </w:pPr>
          </w:p>
        </w:tc>
      </w:tr>
      <w:tr w:rsidR="00F9157D" w:rsidRPr="0059327F" w14:paraId="55CE028C" w14:textId="77777777" w:rsidTr="00C52E69">
        <w:tblPrEx>
          <w:tblBorders>
            <w:bottom w:val="none" w:sz="0" w:space="0" w:color="auto"/>
          </w:tblBorders>
        </w:tblPrEx>
        <w:tc>
          <w:tcPr>
            <w:tcW w:w="3330" w:type="dxa"/>
            <w:shd w:val="clear" w:color="auto" w:fill="auto"/>
          </w:tcPr>
          <w:p w14:paraId="1F09E960" w14:textId="77777777" w:rsidR="00F9157D" w:rsidRPr="0059327F" w:rsidRDefault="00F9157D" w:rsidP="007020EE">
            <w:pPr>
              <w:tabs>
                <w:tab w:val="left" w:pos="612"/>
                <w:tab w:val="left" w:pos="4230"/>
              </w:tabs>
              <w:spacing w:line="300" w:lineRule="exact"/>
              <w:ind w:left="252" w:right="-108" w:hanging="92"/>
              <w:rPr>
                <w:rFonts w:ascii="Arial" w:hAnsi="Arial" w:cs="Arial"/>
                <w:sz w:val="18"/>
                <w:szCs w:val="18"/>
                <w:cs/>
              </w:rPr>
            </w:pPr>
            <w:r w:rsidRPr="0059327F">
              <w:rPr>
                <w:rFonts w:ascii="Arial" w:hAnsi="Arial" w:cs="Arial"/>
                <w:sz w:val="18"/>
                <w:szCs w:val="18"/>
              </w:rPr>
              <w:t>Grovepark International Limited</w:t>
            </w:r>
          </w:p>
        </w:tc>
        <w:tc>
          <w:tcPr>
            <w:tcW w:w="1242" w:type="dxa"/>
            <w:shd w:val="clear" w:color="auto" w:fill="auto"/>
            <w:vAlign w:val="bottom"/>
          </w:tcPr>
          <w:p w14:paraId="5A4ACF6E" w14:textId="77777777" w:rsidR="00F9157D" w:rsidRPr="0059327F" w:rsidRDefault="00F9157D" w:rsidP="007020EE">
            <w:pPr>
              <w:tabs>
                <w:tab w:val="decimal" w:pos="944"/>
              </w:tabs>
              <w:spacing w:line="300" w:lineRule="exact"/>
              <w:ind w:left="-15" w:right="-4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135,839</w:t>
            </w:r>
          </w:p>
        </w:tc>
        <w:tc>
          <w:tcPr>
            <w:tcW w:w="1242" w:type="dxa"/>
            <w:shd w:val="clear" w:color="auto" w:fill="auto"/>
            <w:vAlign w:val="bottom"/>
          </w:tcPr>
          <w:p w14:paraId="03049AB6" w14:textId="3AE4497E" w:rsidR="00F9157D" w:rsidRPr="0059327F" w:rsidRDefault="009F369A" w:rsidP="007020EE">
            <w:pPr>
              <w:tabs>
                <w:tab w:val="decimal" w:pos="944"/>
              </w:tabs>
              <w:spacing w:line="300" w:lineRule="exact"/>
              <w:ind w:left="-15" w:right="-4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1242" w:type="dxa"/>
            <w:vAlign w:val="bottom"/>
          </w:tcPr>
          <w:p w14:paraId="62AFF33C" w14:textId="37C8AB9C" w:rsidR="00F9157D" w:rsidRPr="0059327F" w:rsidRDefault="009F369A" w:rsidP="007020EE">
            <w:pPr>
              <w:tabs>
                <w:tab w:val="decimal" w:pos="944"/>
              </w:tabs>
              <w:spacing w:line="300" w:lineRule="exact"/>
              <w:ind w:left="-15" w:right="-4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(83,489)</w:t>
            </w:r>
          </w:p>
        </w:tc>
        <w:tc>
          <w:tcPr>
            <w:tcW w:w="1242" w:type="dxa"/>
            <w:shd w:val="clear" w:color="auto" w:fill="auto"/>
            <w:vAlign w:val="bottom"/>
          </w:tcPr>
          <w:p w14:paraId="13132AB4" w14:textId="497077A1" w:rsidR="00F9157D" w:rsidRPr="0059327F" w:rsidRDefault="009F369A" w:rsidP="007020EE">
            <w:pPr>
              <w:tabs>
                <w:tab w:val="decimal" w:pos="944"/>
              </w:tabs>
              <w:spacing w:line="300" w:lineRule="exact"/>
              <w:ind w:left="-15" w:right="-4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(5,051)</w:t>
            </w:r>
          </w:p>
        </w:tc>
        <w:tc>
          <w:tcPr>
            <w:tcW w:w="1242" w:type="dxa"/>
            <w:shd w:val="clear" w:color="auto" w:fill="auto"/>
            <w:vAlign w:val="bottom"/>
          </w:tcPr>
          <w:p w14:paraId="615A0711" w14:textId="4951FE66" w:rsidR="00F9157D" w:rsidRPr="0059327F" w:rsidRDefault="009F369A" w:rsidP="007020EE">
            <w:pPr>
              <w:tabs>
                <w:tab w:val="decimal" w:pos="944"/>
              </w:tabs>
              <w:spacing w:line="300" w:lineRule="exact"/>
              <w:ind w:left="-15" w:right="-4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47,299</w:t>
            </w:r>
          </w:p>
        </w:tc>
      </w:tr>
      <w:tr w:rsidR="0030004F" w:rsidRPr="0059327F" w14:paraId="3A21DF25" w14:textId="77777777" w:rsidTr="00EA1E83">
        <w:tblPrEx>
          <w:tblBorders>
            <w:bottom w:val="none" w:sz="0" w:space="0" w:color="auto"/>
          </w:tblBorders>
        </w:tblPrEx>
        <w:tc>
          <w:tcPr>
            <w:tcW w:w="3330" w:type="dxa"/>
            <w:shd w:val="clear" w:color="auto" w:fill="auto"/>
          </w:tcPr>
          <w:p w14:paraId="5B4499DD" w14:textId="77777777" w:rsidR="0030004F" w:rsidRPr="0059327F" w:rsidRDefault="0030004F" w:rsidP="007020EE">
            <w:pPr>
              <w:tabs>
                <w:tab w:val="left" w:pos="612"/>
                <w:tab w:val="left" w:pos="4230"/>
              </w:tabs>
              <w:spacing w:line="300" w:lineRule="exact"/>
              <w:ind w:left="252" w:right="-108" w:hanging="92"/>
              <w:rPr>
                <w:rFonts w:ascii="Arial" w:hAnsi="Arial" w:cs="Arial"/>
                <w:sz w:val="18"/>
                <w:szCs w:val="18"/>
              </w:rPr>
            </w:pPr>
            <w:r w:rsidRPr="0059327F">
              <w:rPr>
                <w:rFonts w:ascii="Arial" w:hAnsi="Arial" w:cs="Arial"/>
                <w:sz w:val="18"/>
                <w:szCs w:val="18"/>
              </w:rPr>
              <w:t>Fourteen Point</w:t>
            </w:r>
            <w:r w:rsidR="004C5D41" w:rsidRPr="0059327F">
              <w:rPr>
                <w:rFonts w:ascii="Arial" w:hAnsi="Arial" w:cs="Arial"/>
                <w:sz w:val="18"/>
                <w:szCs w:val="18"/>
              </w:rPr>
              <w:t>s</w:t>
            </w:r>
            <w:r w:rsidRPr="0059327F">
              <w:rPr>
                <w:rFonts w:ascii="Arial" w:hAnsi="Arial" w:cs="Arial"/>
                <w:sz w:val="18"/>
                <w:szCs w:val="18"/>
              </w:rPr>
              <w:t xml:space="preserve"> Co., Ltd.</w:t>
            </w:r>
          </w:p>
        </w:tc>
        <w:tc>
          <w:tcPr>
            <w:tcW w:w="1242" w:type="dxa"/>
            <w:tcBorders>
              <w:top w:val="nil"/>
              <w:left w:val="nil"/>
              <w:bottom w:val="nil"/>
              <w:right w:val="nil"/>
            </w:tcBorders>
            <w:shd w:val="clear" w:color="auto" w:fill="auto"/>
            <w:vAlign w:val="bottom"/>
          </w:tcPr>
          <w:p w14:paraId="71CF876D" w14:textId="77777777" w:rsidR="0030004F" w:rsidRPr="0059327F" w:rsidRDefault="0030004F"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1242" w:type="dxa"/>
            <w:shd w:val="clear" w:color="auto" w:fill="auto"/>
            <w:vAlign w:val="bottom"/>
          </w:tcPr>
          <w:p w14:paraId="418B6020" w14:textId="39003B00" w:rsidR="0030004F" w:rsidRPr="0059327F" w:rsidRDefault="009F369A"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23,725</w:t>
            </w:r>
          </w:p>
        </w:tc>
        <w:tc>
          <w:tcPr>
            <w:tcW w:w="1242" w:type="dxa"/>
            <w:shd w:val="clear" w:color="auto" w:fill="auto"/>
            <w:vAlign w:val="bottom"/>
          </w:tcPr>
          <w:p w14:paraId="1AF38B76" w14:textId="6999776D" w:rsidR="0030004F" w:rsidRPr="0059327F" w:rsidRDefault="009F369A"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1242" w:type="dxa"/>
            <w:vAlign w:val="bottom"/>
          </w:tcPr>
          <w:p w14:paraId="0C39ED8F" w14:textId="3F8791C6" w:rsidR="0030004F" w:rsidRPr="0059327F" w:rsidRDefault="009F369A"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1242" w:type="dxa"/>
            <w:shd w:val="clear" w:color="auto" w:fill="auto"/>
            <w:vAlign w:val="bottom"/>
          </w:tcPr>
          <w:p w14:paraId="255B4990" w14:textId="4A8BE82A" w:rsidR="0030004F" w:rsidRPr="0059327F" w:rsidRDefault="009F369A"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23,725</w:t>
            </w:r>
          </w:p>
        </w:tc>
      </w:tr>
      <w:tr w:rsidR="009F369A" w:rsidRPr="0059327F" w14:paraId="3B9551AD" w14:textId="77777777" w:rsidTr="00EA1E83">
        <w:tblPrEx>
          <w:tblBorders>
            <w:bottom w:val="none" w:sz="0" w:space="0" w:color="auto"/>
          </w:tblBorders>
        </w:tblPrEx>
        <w:tc>
          <w:tcPr>
            <w:tcW w:w="3330" w:type="dxa"/>
            <w:shd w:val="clear" w:color="auto" w:fill="auto"/>
          </w:tcPr>
          <w:p w14:paraId="64976B9F" w14:textId="6869C0E2" w:rsidR="009F369A" w:rsidRPr="0059327F" w:rsidRDefault="009F369A" w:rsidP="007020EE">
            <w:pPr>
              <w:tabs>
                <w:tab w:val="left" w:pos="612"/>
                <w:tab w:val="left" w:pos="4230"/>
              </w:tabs>
              <w:spacing w:line="300" w:lineRule="exact"/>
              <w:ind w:left="252" w:right="-108" w:hanging="92"/>
              <w:rPr>
                <w:rFonts w:ascii="Arial" w:hAnsi="Arial" w:cs="Arial"/>
                <w:sz w:val="18"/>
                <w:szCs w:val="18"/>
              </w:rPr>
            </w:pPr>
            <w:r w:rsidRPr="0059327F">
              <w:rPr>
                <w:rFonts w:ascii="Arial" w:hAnsi="Arial" w:cs="Arial"/>
                <w:spacing w:val="-6"/>
                <w:sz w:val="18"/>
                <w:szCs w:val="18"/>
              </w:rPr>
              <w:t>Mahanakhon Bespoke Tailoring Co., Ltd.</w:t>
            </w:r>
          </w:p>
        </w:tc>
        <w:tc>
          <w:tcPr>
            <w:tcW w:w="1242" w:type="dxa"/>
            <w:tcBorders>
              <w:top w:val="nil"/>
              <w:left w:val="nil"/>
              <w:bottom w:val="nil"/>
              <w:right w:val="nil"/>
            </w:tcBorders>
            <w:shd w:val="clear" w:color="auto" w:fill="auto"/>
            <w:vAlign w:val="bottom"/>
          </w:tcPr>
          <w:p w14:paraId="20088EED" w14:textId="3C198FEB" w:rsidR="009F369A" w:rsidRPr="0059327F" w:rsidRDefault="009F369A"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1242" w:type="dxa"/>
            <w:shd w:val="clear" w:color="auto" w:fill="auto"/>
            <w:vAlign w:val="bottom"/>
          </w:tcPr>
          <w:p w14:paraId="035FDD9D" w14:textId="3BB300D7" w:rsidR="009F369A" w:rsidRPr="0059327F" w:rsidRDefault="009F369A"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1,910</w:t>
            </w:r>
          </w:p>
        </w:tc>
        <w:tc>
          <w:tcPr>
            <w:tcW w:w="1242" w:type="dxa"/>
            <w:shd w:val="clear" w:color="auto" w:fill="auto"/>
            <w:vAlign w:val="bottom"/>
          </w:tcPr>
          <w:p w14:paraId="0FC57667" w14:textId="5D34031B" w:rsidR="009F369A" w:rsidRPr="0059327F" w:rsidRDefault="009F369A"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1242" w:type="dxa"/>
            <w:vAlign w:val="bottom"/>
          </w:tcPr>
          <w:p w14:paraId="255C00E5" w14:textId="2F681C32" w:rsidR="009F369A" w:rsidRPr="0059327F" w:rsidRDefault="009F369A"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1242" w:type="dxa"/>
            <w:shd w:val="clear" w:color="auto" w:fill="auto"/>
            <w:vAlign w:val="bottom"/>
          </w:tcPr>
          <w:p w14:paraId="559B22DD" w14:textId="480E6788" w:rsidR="009F369A" w:rsidRPr="0059327F" w:rsidRDefault="009F369A"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1,910</w:t>
            </w:r>
          </w:p>
        </w:tc>
      </w:tr>
      <w:tr w:rsidR="009F369A" w:rsidRPr="0059327F" w14:paraId="6278961D" w14:textId="77777777" w:rsidTr="00EA1E83">
        <w:tblPrEx>
          <w:tblBorders>
            <w:bottom w:val="none" w:sz="0" w:space="0" w:color="auto"/>
          </w:tblBorders>
        </w:tblPrEx>
        <w:tc>
          <w:tcPr>
            <w:tcW w:w="3330" w:type="dxa"/>
            <w:shd w:val="clear" w:color="auto" w:fill="auto"/>
          </w:tcPr>
          <w:p w14:paraId="73A7D993" w14:textId="6AC74520" w:rsidR="009F369A" w:rsidRPr="006C23F6" w:rsidRDefault="00CB5CB5" w:rsidP="007020EE">
            <w:pPr>
              <w:tabs>
                <w:tab w:val="left" w:pos="612"/>
                <w:tab w:val="left" w:pos="4230"/>
              </w:tabs>
              <w:spacing w:line="300" w:lineRule="exact"/>
              <w:ind w:left="252" w:right="-108" w:hanging="92"/>
              <w:rPr>
                <w:rFonts w:ascii="Arial" w:hAnsi="Arial" w:cs="Arial"/>
                <w:spacing w:val="-6"/>
                <w:sz w:val="18"/>
                <w:szCs w:val="18"/>
              </w:rPr>
            </w:pPr>
            <w:r w:rsidRPr="006C23F6">
              <w:rPr>
                <w:rFonts w:ascii="Arial" w:hAnsi="Arial" w:cs="Arial"/>
                <w:spacing w:val="-6"/>
                <w:sz w:val="18"/>
                <w:szCs w:val="18"/>
              </w:rPr>
              <w:t>Verita MHK (Thailand) Ltd</w:t>
            </w:r>
            <w:r w:rsidR="006C23F6">
              <w:rPr>
                <w:rFonts w:ascii="Arial" w:hAnsi="Arial" w:cs="Arial"/>
                <w:spacing w:val="-6"/>
                <w:sz w:val="18"/>
                <w:szCs w:val="18"/>
              </w:rPr>
              <w:t>.</w:t>
            </w:r>
          </w:p>
        </w:tc>
        <w:tc>
          <w:tcPr>
            <w:tcW w:w="1242" w:type="dxa"/>
            <w:tcBorders>
              <w:top w:val="nil"/>
              <w:left w:val="nil"/>
              <w:bottom w:val="nil"/>
              <w:right w:val="nil"/>
            </w:tcBorders>
            <w:shd w:val="clear" w:color="auto" w:fill="auto"/>
            <w:vAlign w:val="bottom"/>
          </w:tcPr>
          <w:p w14:paraId="0952DACF" w14:textId="142FA728" w:rsidR="009F369A" w:rsidRPr="0059327F" w:rsidRDefault="009F369A" w:rsidP="007020EE">
            <w:pPr>
              <w:pBdr>
                <w:bottom w:val="single" w:sz="4" w:space="1" w:color="auto"/>
              </w:pBd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1242" w:type="dxa"/>
            <w:shd w:val="clear" w:color="auto" w:fill="auto"/>
            <w:vAlign w:val="bottom"/>
          </w:tcPr>
          <w:p w14:paraId="4AA0FB29" w14:textId="5CA46CB8" w:rsidR="009F369A" w:rsidRPr="0059327F" w:rsidRDefault="009F369A" w:rsidP="007020EE">
            <w:pPr>
              <w:pBdr>
                <w:bottom w:val="single" w:sz="4" w:space="1" w:color="auto"/>
              </w:pBd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13,316</w:t>
            </w:r>
          </w:p>
        </w:tc>
        <w:tc>
          <w:tcPr>
            <w:tcW w:w="1242" w:type="dxa"/>
            <w:shd w:val="clear" w:color="auto" w:fill="auto"/>
            <w:vAlign w:val="bottom"/>
          </w:tcPr>
          <w:p w14:paraId="1CD02412" w14:textId="2AEBC562" w:rsidR="009F369A" w:rsidRPr="0059327F" w:rsidRDefault="009F369A" w:rsidP="007020EE">
            <w:pPr>
              <w:pBdr>
                <w:bottom w:val="single" w:sz="4" w:space="1" w:color="auto"/>
              </w:pBd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1242" w:type="dxa"/>
            <w:vAlign w:val="bottom"/>
          </w:tcPr>
          <w:p w14:paraId="780487A6" w14:textId="320001B7" w:rsidR="009F369A" w:rsidRPr="0059327F" w:rsidRDefault="009F369A" w:rsidP="007020EE">
            <w:pPr>
              <w:pBdr>
                <w:bottom w:val="single" w:sz="4" w:space="1" w:color="auto"/>
              </w:pBd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1242" w:type="dxa"/>
            <w:shd w:val="clear" w:color="auto" w:fill="auto"/>
            <w:vAlign w:val="bottom"/>
          </w:tcPr>
          <w:p w14:paraId="60D4E596" w14:textId="1FD38E18" w:rsidR="009F369A" w:rsidRPr="0059327F" w:rsidRDefault="009F369A" w:rsidP="007020EE">
            <w:pPr>
              <w:pBdr>
                <w:bottom w:val="single" w:sz="4" w:space="1" w:color="auto"/>
              </w:pBd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13,316</w:t>
            </w:r>
          </w:p>
        </w:tc>
      </w:tr>
      <w:tr w:rsidR="009F369A" w:rsidRPr="0059327F" w14:paraId="48ABD4D0" w14:textId="77777777" w:rsidTr="00C52E69">
        <w:tblPrEx>
          <w:tblBorders>
            <w:bottom w:val="none" w:sz="0" w:space="0" w:color="auto"/>
          </w:tblBorders>
        </w:tblPrEx>
        <w:tc>
          <w:tcPr>
            <w:tcW w:w="3330" w:type="dxa"/>
            <w:shd w:val="clear" w:color="auto" w:fill="auto"/>
            <w:vAlign w:val="bottom"/>
          </w:tcPr>
          <w:p w14:paraId="697F55F8" w14:textId="5CC81541" w:rsidR="009F369A" w:rsidRPr="0059327F" w:rsidRDefault="00CB5CB5" w:rsidP="007020EE">
            <w:pPr>
              <w:tabs>
                <w:tab w:val="left" w:pos="4230"/>
              </w:tabs>
              <w:spacing w:line="300" w:lineRule="exact"/>
              <w:ind w:left="252" w:right="-108" w:hanging="252"/>
              <w:rPr>
                <w:rFonts w:ascii="Arial" w:hAnsi="Arial" w:cs="Arial"/>
                <w:spacing w:val="-6"/>
                <w:sz w:val="18"/>
                <w:szCs w:val="18"/>
                <w:cs/>
              </w:rPr>
            </w:pPr>
            <w:r w:rsidRPr="0059327F">
              <w:rPr>
                <w:rFonts w:ascii="Arial" w:hAnsi="Arial" w:cs="Arial"/>
                <w:sz w:val="18"/>
                <w:szCs w:val="18"/>
              </w:rPr>
              <w:t xml:space="preserve">Total </w:t>
            </w:r>
            <w:r w:rsidRPr="0059327F">
              <w:rPr>
                <w:rFonts w:ascii="Arial" w:hAnsi="Arial" w:cs="Arial"/>
                <w:spacing w:val="-4"/>
                <w:sz w:val="18"/>
                <w:szCs w:val="18"/>
              </w:rPr>
              <w:t>long-term loans to related parties and interest receivables</w:t>
            </w:r>
          </w:p>
        </w:tc>
        <w:tc>
          <w:tcPr>
            <w:tcW w:w="1242" w:type="dxa"/>
            <w:shd w:val="clear" w:color="auto" w:fill="auto"/>
            <w:vAlign w:val="bottom"/>
          </w:tcPr>
          <w:p w14:paraId="551203BA" w14:textId="79F5171C" w:rsidR="009F369A" w:rsidRPr="0059327F" w:rsidRDefault="005E587F" w:rsidP="007020EE">
            <w:pPr>
              <w:pBdr>
                <w:bottom w:val="double" w:sz="4" w:space="0" w:color="auto"/>
              </w:pBdr>
              <w:tabs>
                <w:tab w:val="decimal" w:pos="944"/>
              </w:tabs>
              <w:spacing w:line="300" w:lineRule="exact"/>
              <w:ind w:left="-15" w:right="-4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135,839</w:t>
            </w:r>
          </w:p>
        </w:tc>
        <w:tc>
          <w:tcPr>
            <w:tcW w:w="1242" w:type="dxa"/>
            <w:shd w:val="clear" w:color="auto" w:fill="auto"/>
            <w:vAlign w:val="bottom"/>
          </w:tcPr>
          <w:p w14:paraId="2F25E158" w14:textId="57B84EEB" w:rsidR="009F369A" w:rsidRPr="0059327F" w:rsidRDefault="005E587F" w:rsidP="007020EE">
            <w:pPr>
              <w:pBdr>
                <w:bottom w:val="double" w:sz="4" w:space="0" w:color="auto"/>
              </w:pBdr>
              <w:tabs>
                <w:tab w:val="decimal" w:pos="944"/>
              </w:tabs>
              <w:spacing w:line="300" w:lineRule="exact"/>
              <w:ind w:left="-15" w:right="-4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38,951</w:t>
            </w:r>
          </w:p>
        </w:tc>
        <w:tc>
          <w:tcPr>
            <w:tcW w:w="1242" w:type="dxa"/>
            <w:vAlign w:val="bottom"/>
          </w:tcPr>
          <w:p w14:paraId="5B42C096" w14:textId="1304F59D" w:rsidR="009F369A" w:rsidRPr="0059327F" w:rsidRDefault="005E587F" w:rsidP="007020EE">
            <w:pPr>
              <w:pBdr>
                <w:bottom w:val="double" w:sz="4" w:space="0" w:color="auto"/>
              </w:pBdr>
              <w:tabs>
                <w:tab w:val="decimal" w:pos="944"/>
              </w:tabs>
              <w:spacing w:line="300" w:lineRule="exact"/>
              <w:ind w:left="-15" w:right="-4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(83,489)</w:t>
            </w:r>
          </w:p>
        </w:tc>
        <w:tc>
          <w:tcPr>
            <w:tcW w:w="1242" w:type="dxa"/>
            <w:shd w:val="clear" w:color="auto" w:fill="auto"/>
            <w:vAlign w:val="bottom"/>
          </w:tcPr>
          <w:p w14:paraId="2AE32F9B" w14:textId="2DD92595" w:rsidR="009F369A" w:rsidRPr="0059327F" w:rsidRDefault="005E587F" w:rsidP="007020EE">
            <w:pPr>
              <w:pBdr>
                <w:bottom w:val="double" w:sz="4" w:space="0" w:color="auto"/>
              </w:pBdr>
              <w:tabs>
                <w:tab w:val="decimal" w:pos="944"/>
              </w:tabs>
              <w:spacing w:line="300" w:lineRule="exact"/>
              <w:ind w:left="-15" w:right="-4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(5</w:t>
            </w:r>
            <w:r w:rsidR="007175F4">
              <w:rPr>
                <w:rFonts w:ascii="Arial" w:eastAsia="Times New Roman" w:hAnsi="Arial" w:cs="Arial"/>
                <w:color w:val="auto"/>
                <w:spacing w:val="-5"/>
                <w:sz w:val="18"/>
                <w:szCs w:val="18"/>
              </w:rPr>
              <w:t>,0</w:t>
            </w:r>
            <w:r w:rsidRPr="0059327F">
              <w:rPr>
                <w:rFonts w:ascii="Arial" w:eastAsia="Times New Roman" w:hAnsi="Arial" w:cs="Arial"/>
                <w:color w:val="auto"/>
                <w:spacing w:val="-5"/>
                <w:sz w:val="18"/>
                <w:szCs w:val="18"/>
              </w:rPr>
              <w:t>51)</w:t>
            </w:r>
          </w:p>
        </w:tc>
        <w:tc>
          <w:tcPr>
            <w:tcW w:w="1242" w:type="dxa"/>
            <w:shd w:val="clear" w:color="auto" w:fill="auto"/>
            <w:vAlign w:val="bottom"/>
          </w:tcPr>
          <w:p w14:paraId="68A62379" w14:textId="5319D690" w:rsidR="009F369A" w:rsidRPr="0059327F" w:rsidRDefault="005E587F" w:rsidP="007020EE">
            <w:pPr>
              <w:pBdr>
                <w:bottom w:val="double" w:sz="4" w:space="0" w:color="auto"/>
              </w:pBdr>
              <w:tabs>
                <w:tab w:val="decimal" w:pos="944"/>
              </w:tabs>
              <w:spacing w:line="300" w:lineRule="exact"/>
              <w:ind w:left="-15" w:right="-4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86,250</w:t>
            </w:r>
          </w:p>
        </w:tc>
      </w:tr>
    </w:tbl>
    <w:p w14:paraId="03101312" w14:textId="77777777" w:rsidR="001E48B4" w:rsidRPr="007020EE" w:rsidRDefault="001E48B4" w:rsidP="007020EE">
      <w:pPr>
        <w:tabs>
          <w:tab w:val="left" w:pos="4230"/>
        </w:tabs>
        <w:spacing w:line="300" w:lineRule="exact"/>
        <w:rPr>
          <w:rFonts w:ascii="Arial" w:hAnsi="Arial" w:cs="Arial"/>
          <w:sz w:val="14"/>
          <w:szCs w:val="14"/>
        </w:rPr>
      </w:pPr>
    </w:p>
    <w:tbl>
      <w:tblPr>
        <w:tblpPr w:leftFromText="180" w:rightFromText="180" w:vertAnchor="text" w:tblpX="450" w:tblpY="1"/>
        <w:tblOverlap w:val="never"/>
        <w:tblW w:w="5026" w:type="pct"/>
        <w:tblLayout w:type="fixed"/>
        <w:tblLook w:val="0000" w:firstRow="0" w:lastRow="0" w:firstColumn="0" w:lastColumn="0" w:noHBand="0" w:noVBand="0"/>
      </w:tblPr>
      <w:tblGrid>
        <w:gridCol w:w="3329"/>
        <w:gridCol w:w="1242"/>
        <w:gridCol w:w="1242"/>
        <w:gridCol w:w="1242"/>
        <w:gridCol w:w="1242"/>
        <w:gridCol w:w="1242"/>
      </w:tblGrid>
      <w:tr w:rsidR="00B21545" w:rsidRPr="0059327F" w14:paraId="2A2F63C6" w14:textId="77777777" w:rsidTr="001A4E74">
        <w:trPr>
          <w:cantSplit/>
          <w:tblHeader/>
        </w:trPr>
        <w:tc>
          <w:tcPr>
            <w:tcW w:w="1745" w:type="pct"/>
            <w:shd w:val="clear" w:color="auto" w:fill="auto"/>
            <w:vAlign w:val="bottom"/>
          </w:tcPr>
          <w:p w14:paraId="1AB85569" w14:textId="77777777" w:rsidR="00B21545" w:rsidRPr="0059327F" w:rsidRDefault="00B21545" w:rsidP="007020EE">
            <w:pPr>
              <w:tabs>
                <w:tab w:val="left" w:pos="4230"/>
              </w:tabs>
              <w:spacing w:line="300" w:lineRule="exact"/>
              <w:ind w:right="-45"/>
              <w:rPr>
                <w:rFonts w:ascii="Arial" w:hAnsi="Arial" w:cs="Arial"/>
                <w:sz w:val="18"/>
                <w:szCs w:val="18"/>
              </w:rPr>
            </w:pPr>
          </w:p>
        </w:tc>
        <w:tc>
          <w:tcPr>
            <w:tcW w:w="3255" w:type="pct"/>
            <w:gridSpan w:val="5"/>
          </w:tcPr>
          <w:p w14:paraId="2CB155A5" w14:textId="77777777" w:rsidR="00B21545" w:rsidRPr="0059327F" w:rsidRDefault="00B21545" w:rsidP="007020EE">
            <w:pPr>
              <w:tabs>
                <w:tab w:val="left" w:pos="4230"/>
              </w:tabs>
              <w:spacing w:line="300" w:lineRule="exact"/>
              <w:ind w:left="-29" w:right="-29"/>
              <w:jc w:val="right"/>
              <w:rPr>
                <w:rFonts w:ascii="Arial" w:hAnsi="Arial" w:cs="Arial"/>
                <w:spacing w:val="-6"/>
                <w:sz w:val="18"/>
                <w:szCs w:val="18"/>
                <w:cs/>
              </w:rPr>
            </w:pPr>
            <w:r w:rsidRPr="0059327F">
              <w:rPr>
                <w:rFonts w:ascii="Arial" w:hAnsi="Arial" w:cs="Arial"/>
                <w:sz w:val="18"/>
                <w:szCs w:val="18"/>
                <w:cs/>
              </w:rPr>
              <w:t>(Unit: Thousand Baht)</w:t>
            </w:r>
          </w:p>
        </w:tc>
      </w:tr>
      <w:tr w:rsidR="008135D7" w:rsidRPr="0059327F" w14:paraId="7083A5A0" w14:textId="77777777" w:rsidTr="001A4E74">
        <w:trPr>
          <w:cantSplit/>
          <w:tblHeader/>
        </w:trPr>
        <w:tc>
          <w:tcPr>
            <w:tcW w:w="1745" w:type="pct"/>
            <w:shd w:val="clear" w:color="auto" w:fill="auto"/>
            <w:vAlign w:val="bottom"/>
          </w:tcPr>
          <w:p w14:paraId="77136BAF" w14:textId="77777777" w:rsidR="008135D7" w:rsidRPr="0059327F" w:rsidRDefault="008135D7" w:rsidP="007020EE">
            <w:pPr>
              <w:tabs>
                <w:tab w:val="left" w:pos="4230"/>
              </w:tabs>
              <w:spacing w:line="300" w:lineRule="exact"/>
              <w:ind w:right="-45"/>
              <w:jc w:val="center"/>
              <w:rPr>
                <w:rFonts w:ascii="Arial" w:hAnsi="Arial" w:cs="Arial"/>
                <w:sz w:val="18"/>
                <w:szCs w:val="18"/>
              </w:rPr>
            </w:pPr>
          </w:p>
        </w:tc>
        <w:tc>
          <w:tcPr>
            <w:tcW w:w="3255" w:type="pct"/>
            <w:gridSpan w:val="5"/>
          </w:tcPr>
          <w:p w14:paraId="3F1700BA" w14:textId="77777777" w:rsidR="008135D7" w:rsidRPr="0059327F" w:rsidRDefault="008135D7" w:rsidP="007020EE">
            <w:pPr>
              <w:pBdr>
                <w:bottom w:val="single" w:sz="4" w:space="1" w:color="auto"/>
              </w:pBdr>
              <w:tabs>
                <w:tab w:val="left" w:pos="4230"/>
              </w:tabs>
              <w:spacing w:line="300" w:lineRule="exact"/>
              <w:ind w:left="-29" w:right="-29"/>
              <w:jc w:val="center"/>
              <w:rPr>
                <w:rFonts w:ascii="Arial" w:hAnsi="Arial" w:cs="Arial"/>
                <w:sz w:val="18"/>
                <w:szCs w:val="18"/>
              </w:rPr>
            </w:pPr>
            <w:r w:rsidRPr="0059327F">
              <w:rPr>
                <w:rFonts w:ascii="Arial" w:hAnsi="Arial" w:cs="Arial"/>
                <w:sz w:val="18"/>
                <w:szCs w:val="18"/>
              </w:rPr>
              <w:t>Separate</w:t>
            </w:r>
            <w:r w:rsidRPr="0059327F">
              <w:rPr>
                <w:rFonts w:ascii="Arial" w:hAnsi="Arial" w:cs="Arial"/>
                <w:sz w:val="18"/>
                <w:szCs w:val="18"/>
                <w:cs/>
              </w:rPr>
              <w:t xml:space="preserve"> financial statements</w:t>
            </w:r>
          </w:p>
        </w:tc>
      </w:tr>
      <w:tr w:rsidR="00D05BD4" w:rsidRPr="0059327F" w14:paraId="11EC97B9" w14:textId="77777777" w:rsidTr="007020EE">
        <w:trPr>
          <w:cantSplit/>
          <w:tblHeader/>
        </w:trPr>
        <w:tc>
          <w:tcPr>
            <w:tcW w:w="1745" w:type="pct"/>
            <w:shd w:val="clear" w:color="auto" w:fill="auto"/>
            <w:vAlign w:val="bottom"/>
          </w:tcPr>
          <w:p w14:paraId="0575E4F6" w14:textId="77777777" w:rsidR="00D05BD4" w:rsidRPr="0059327F" w:rsidRDefault="00D05BD4" w:rsidP="007020EE">
            <w:pPr>
              <w:pBdr>
                <w:bottom w:val="single" w:sz="4" w:space="1" w:color="auto"/>
              </w:pBdr>
              <w:tabs>
                <w:tab w:val="left" w:pos="4230"/>
              </w:tabs>
              <w:spacing w:line="300" w:lineRule="exact"/>
              <w:ind w:right="-45"/>
              <w:jc w:val="center"/>
              <w:rPr>
                <w:rFonts w:ascii="Arial" w:hAnsi="Arial" w:cs="Arial"/>
                <w:spacing w:val="-4"/>
                <w:sz w:val="18"/>
                <w:szCs w:val="18"/>
              </w:rPr>
            </w:pPr>
            <w:r w:rsidRPr="0059327F">
              <w:rPr>
                <w:rFonts w:ascii="Arial" w:hAnsi="Arial" w:cs="Arial"/>
                <w:spacing w:val="-4"/>
                <w:sz w:val="18"/>
                <w:szCs w:val="18"/>
              </w:rPr>
              <w:t xml:space="preserve">Long-term loans to related parties                             and interest receivables </w:t>
            </w:r>
          </w:p>
        </w:tc>
        <w:tc>
          <w:tcPr>
            <w:tcW w:w="651" w:type="pct"/>
            <w:shd w:val="clear" w:color="auto" w:fill="auto"/>
            <w:vAlign w:val="bottom"/>
          </w:tcPr>
          <w:p w14:paraId="16DD7255" w14:textId="77777777" w:rsidR="00D05BD4" w:rsidRPr="0059327F" w:rsidRDefault="00D05BD4" w:rsidP="007020EE">
            <w:pPr>
              <w:pBdr>
                <w:bottom w:val="single" w:sz="4" w:space="1" w:color="auto"/>
              </w:pBdr>
              <w:tabs>
                <w:tab w:val="left" w:pos="4230"/>
              </w:tabs>
              <w:spacing w:line="300" w:lineRule="exact"/>
              <w:ind w:left="-29" w:right="-29"/>
              <w:jc w:val="center"/>
              <w:rPr>
                <w:rFonts w:ascii="Arial" w:hAnsi="Arial" w:cs="Arial"/>
                <w:sz w:val="18"/>
                <w:szCs w:val="18"/>
                <w:cs/>
              </w:rPr>
            </w:pPr>
            <w:r w:rsidRPr="0059327F">
              <w:rPr>
                <w:rFonts w:ascii="Arial" w:hAnsi="Arial" w:cs="Arial"/>
                <w:spacing w:val="-4"/>
                <w:sz w:val="18"/>
                <w:szCs w:val="18"/>
              </w:rPr>
              <w:t>Balance</w:t>
            </w:r>
            <w:r w:rsidRPr="0059327F">
              <w:rPr>
                <w:rFonts w:ascii="Arial" w:hAnsi="Arial" w:cs="Arial"/>
                <w:spacing w:val="-4"/>
                <w:sz w:val="18"/>
                <w:szCs w:val="18"/>
                <w:cs/>
              </w:rPr>
              <w:t xml:space="preserve"> </w:t>
            </w:r>
            <w:r w:rsidRPr="0059327F">
              <w:rPr>
                <w:rFonts w:ascii="Arial" w:hAnsi="Arial" w:cs="Arial"/>
                <w:spacing w:val="-4"/>
                <w:sz w:val="18"/>
                <w:szCs w:val="18"/>
              </w:rPr>
              <w:t xml:space="preserve">as at           </w:t>
            </w:r>
            <w:r w:rsidRPr="0059327F">
              <w:rPr>
                <w:rFonts w:ascii="Arial" w:hAnsi="Arial" w:cs="Arial"/>
                <w:spacing w:val="-6"/>
                <w:sz w:val="18"/>
                <w:szCs w:val="18"/>
              </w:rPr>
              <w:t xml:space="preserve"> 31 December 2018</w:t>
            </w:r>
          </w:p>
        </w:tc>
        <w:tc>
          <w:tcPr>
            <w:tcW w:w="651" w:type="pct"/>
            <w:shd w:val="clear" w:color="auto" w:fill="auto"/>
            <w:vAlign w:val="bottom"/>
          </w:tcPr>
          <w:p w14:paraId="4877ECDD" w14:textId="77777777" w:rsidR="00D05BD4" w:rsidRPr="0059327F" w:rsidRDefault="00D05BD4" w:rsidP="007020EE">
            <w:pPr>
              <w:pBdr>
                <w:bottom w:val="single" w:sz="4" w:space="1" w:color="auto"/>
              </w:pBdr>
              <w:tabs>
                <w:tab w:val="left" w:pos="4230"/>
              </w:tabs>
              <w:spacing w:line="300" w:lineRule="exact"/>
              <w:ind w:left="-29" w:right="-29"/>
              <w:jc w:val="center"/>
              <w:rPr>
                <w:rFonts w:ascii="Arial" w:hAnsi="Arial" w:cs="Arial"/>
                <w:spacing w:val="-4"/>
                <w:sz w:val="18"/>
                <w:szCs w:val="18"/>
              </w:rPr>
            </w:pPr>
            <w:r w:rsidRPr="0059327F">
              <w:rPr>
                <w:rFonts w:ascii="Arial" w:hAnsi="Arial" w:cs="Arial"/>
                <w:spacing w:val="-4"/>
                <w:sz w:val="18"/>
                <w:szCs w:val="18"/>
              </w:rPr>
              <w:t>Increase</w:t>
            </w:r>
          </w:p>
          <w:p w14:paraId="3BC6A6CA" w14:textId="77777777" w:rsidR="00D05BD4" w:rsidRPr="0059327F" w:rsidRDefault="00D05BD4" w:rsidP="007020EE">
            <w:pPr>
              <w:pBdr>
                <w:bottom w:val="single" w:sz="4" w:space="1" w:color="auto"/>
              </w:pBdr>
              <w:tabs>
                <w:tab w:val="left" w:pos="4230"/>
              </w:tabs>
              <w:spacing w:line="300" w:lineRule="exact"/>
              <w:ind w:left="-29" w:right="-29"/>
              <w:jc w:val="center"/>
              <w:rPr>
                <w:rFonts w:ascii="Arial" w:hAnsi="Arial" w:cs="Arial"/>
                <w:spacing w:val="-4"/>
                <w:sz w:val="18"/>
                <w:szCs w:val="18"/>
              </w:rPr>
            </w:pPr>
            <w:r w:rsidRPr="0059327F">
              <w:rPr>
                <w:rFonts w:ascii="Arial" w:hAnsi="Arial" w:cs="Arial"/>
                <w:spacing w:val="-4"/>
                <w:sz w:val="18"/>
                <w:szCs w:val="18"/>
              </w:rPr>
              <w:t>during</w:t>
            </w:r>
          </w:p>
          <w:p w14:paraId="4EF95851" w14:textId="77777777" w:rsidR="00D05BD4" w:rsidRPr="0059327F" w:rsidRDefault="00D05BD4" w:rsidP="007020EE">
            <w:pPr>
              <w:pBdr>
                <w:bottom w:val="single" w:sz="4" w:space="1" w:color="auto"/>
              </w:pBdr>
              <w:tabs>
                <w:tab w:val="left" w:pos="4230"/>
              </w:tabs>
              <w:spacing w:line="300" w:lineRule="exact"/>
              <w:ind w:left="-29" w:right="-29"/>
              <w:jc w:val="center"/>
              <w:rPr>
                <w:rFonts w:ascii="Arial" w:hAnsi="Arial" w:cs="Arial"/>
                <w:sz w:val="18"/>
                <w:szCs w:val="18"/>
                <w:cs/>
              </w:rPr>
            </w:pPr>
            <w:r w:rsidRPr="0059327F">
              <w:rPr>
                <w:rFonts w:ascii="Arial" w:hAnsi="Arial" w:cs="Arial"/>
                <w:spacing w:val="-4"/>
                <w:sz w:val="18"/>
                <w:szCs w:val="18"/>
              </w:rPr>
              <w:t xml:space="preserve">the period    </w:t>
            </w:r>
          </w:p>
        </w:tc>
        <w:tc>
          <w:tcPr>
            <w:tcW w:w="651" w:type="pct"/>
            <w:shd w:val="clear" w:color="auto" w:fill="auto"/>
            <w:vAlign w:val="bottom"/>
          </w:tcPr>
          <w:p w14:paraId="4EBDF976" w14:textId="77777777" w:rsidR="00D05BD4" w:rsidRPr="0059327F" w:rsidRDefault="00D05BD4" w:rsidP="007020EE">
            <w:pPr>
              <w:pBdr>
                <w:bottom w:val="single" w:sz="4" w:space="1" w:color="auto"/>
              </w:pBdr>
              <w:tabs>
                <w:tab w:val="left" w:pos="4230"/>
              </w:tabs>
              <w:spacing w:line="300" w:lineRule="exact"/>
              <w:ind w:left="-29" w:right="-29"/>
              <w:jc w:val="center"/>
              <w:rPr>
                <w:rFonts w:ascii="Arial" w:hAnsi="Arial" w:cs="Arial"/>
                <w:spacing w:val="-4"/>
                <w:sz w:val="18"/>
                <w:szCs w:val="18"/>
              </w:rPr>
            </w:pPr>
            <w:r w:rsidRPr="0059327F">
              <w:rPr>
                <w:rFonts w:ascii="Arial" w:hAnsi="Arial" w:cs="Arial"/>
                <w:spacing w:val="-4"/>
                <w:sz w:val="18"/>
                <w:szCs w:val="18"/>
              </w:rPr>
              <w:t>Decrease</w:t>
            </w:r>
          </w:p>
          <w:p w14:paraId="6917FC21" w14:textId="77777777" w:rsidR="00D05BD4" w:rsidRPr="0059327F" w:rsidRDefault="00D05BD4" w:rsidP="007020EE">
            <w:pPr>
              <w:pBdr>
                <w:bottom w:val="single" w:sz="4" w:space="1" w:color="auto"/>
              </w:pBdr>
              <w:tabs>
                <w:tab w:val="left" w:pos="4230"/>
              </w:tabs>
              <w:spacing w:line="300" w:lineRule="exact"/>
              <w:ind w:left="-29" w:right="-29"/>
              <w:jc w:val="center"/>
              <w:rPr>
                <w:rFonts w:ascii="Arial" w:hAnsi="Arial" w:cs="Arial"/>
                <w:spacing w:val="-4"/>
                <w:sz w:val="18"/>
                <w:szCs w:val="18"/>
              </w:rPr>
            </w:pPr>
            <w:r w:rsidRPr="0059327F">
              <w:rPr>
                <w:rFonts w:ascii="Arial" w:hAnsi="Arial" w:cs="Arial"/>
                <w:spacing w:val="-4"/>
                <w:sz w:val="18"/>
                <w:szCs w:val="18"/>
              </w:rPr>
              <w:t>during</w:t>
            </w:r>
          </w:p>
          <w:p w14:paraId="58307D24" w14:textId="77777777" w:rsidR="00D05BD4" w:rsidRPr="0059327F" w:rsidRDefault="00D05BD4" w:rsidP="007020EE">
            <w:pPr>
              <w:pBdr>
                <w:bottom w:val="single" w:sz="4" w:space="1" w:color="auto"/>
              </w:pBdr>
              <w:tabs>
                <w:tab w:val="left" w:pos="4230"/>
              </w:tabs>
              <w:spacing w:line="300" w:lineRule="exact"/>
              <w:ind w:left="-29" w:right="-29"/>
              <w:jc w:val="center"/>
              <w:rPr>
                <w:rFonts w:ascii="Arial" w:hAnsi="Arial" w:cs="Arial"/>
                <w:spacing w:val="-4"/>
                <w:sz w:val="18"/>
                <w:szCs w:val="18"/>
              </w:rPr>
            </w:pPr>
            <w:r w:rsidRPr="0059327F">
              <w:rPr>
                <w:rFonts w:ascii="Arial" w:hAnsi="Arial" w:cs="Arial"/>
                <w:spacing w:val="-4"/>
                <w:sz w:val="18"/>
                <w:szCs w:val="18"/>
              </w:rPr>
              <w:t>the period</w:t>
            </w:r>
          </w:p>
        </w:tc>
        <w:tc>
          <w:tcPr>
            <w:tcW w:w="651" w:type="pct"/>
            <w:tcBorders>
              <w:bottom w:val="nil"/>
            </w:tcBorders>
            <w:vAlign w:val="bottom"/>
          </w:tcPr>
          <w:p w14:paraId="573DB148" w14:textId="77777777" w:rsidR="00D05BD4" w:rsidRPr="0059327F" w:rsidRDefault="00D05BD4" w:rsidP="007020EE">
            <w:pPr>
              <w:pBdr>
                <w:bottom w:val="single" w:sz="4" w:space="1" w:color="auto"/>
              </w:pBdr>
              <w:tabs>
                <w:tab w:val="left" w:pos="4230"/>
              </w:tabs>
              <w:spacing w:line="300" w:lineRule="exact"/>
              <w:ind w:left="-29" w:right="-29" w:firstLine="71"/>
              <w:jc w:val="center"/>
              <w:rPr>
                <w:rFonts w:ascii="Arial" w:hAnsi="Arial" w:cs="Arial"/>
                <w:sz w:val="18"/>
                <w:szCs w:val="18"/>
              </w:rPr>
            </w:pPr>
            <w:r w:rsidRPr="0059327F">
              <w:rPr>
                <w:rFonts w:ascii="Arial" w:hAnsi="Arial" w:cs="Arial"/>
                <w:spacing w:val="-4"/>
                <w:sz w:val="18"/>
                <w:szCs w:val="18"/>
              </w:rPr>
              <w:t xml:space="preserve">Unrealised loss from </w:t>
            </w:r>
            <w:r w:rsidRPr="0059327F">
              <w:rPr>
                <w:rFonts w:ascii="Arial" w:hAnsi="Arial" w:cs="Arial"/>
                <w:spacing w:val="-8"/>
                <w:sz w:val="18"/>
                <w:szCs w:val="18"/>
              </w:rPr>
              <w:t>exchange rate</w:t>
            </w:r>
          </w:p>
        </w:tc>
        <w:tc>
          <w:tcPr>
            <w:tcW w:w="651" w:type="pct"/>
            <w:shd w:val="clear" w:color="auto" w:fill="auto"/>
            <w:vAlign w:val="bottom"/>
          </w:tcPr>
          <w:p w14:paraId="74C703E0" w14:textId="77777777" w:rsidR="00D05BD4" w:rsidRPr="0059327F" w:rsidRDefault="00D05BD4" w:rsidP="007020EE">
            <w:pPr>
              <w:pBdr>
                <w:bottom w:val="single" w:sz="4" w:space="1" w:color="auto"/>
              </w:pBdr>
              <w:tabs>
                <w:tab w:val="left" w:pos="4230"/>
              </w:tabs>
              <w:spacing w:line="300" w:lineRule="exact"/>
              <w:ind w:left="-29" w:right="-29"/>
              <w:jc w:val="center"/>
              <w:rPr>
                <w:rFonts w:ascii="Arial" w:hAnsi="Arial" w:cs="Arial"/>
                <w:spacing w:val="-6"/>
                <w:sz w:val="18"/>
                <w:szCs w:val="18"/>
                <w:cs/>
              </w:rPr>
            </w:pPr>
            <w:r w:rsidRPr="0059327F">
              <w:rPr>
                <w:rFonts w:ascii="Arial" w:hAnsi="Arial" w:cs="Arial"/>
                <w:spacing w:val="-4"/>
                <w:sz w:val="18"/>
                <w:szCs w:val="18"/>
              </w:rPr>
              <w:t>Balance</w:t>
            </w:r>
            <w:r w:rsidRPr="0059327F">
              <w:rPr>
                <w:rFonts w:ascii="Arial" w:hAnsi="Arial" w:cs="Arial"/>
                <w:spacing w:val="-4"/>
                <w:sz w:val="18"/>
                <w:szCs w:val="18"/>
                <w:cs/>
              </w:rPr>
              <w:t xml:space="preserve"> </w:t>
            </w:r>
            <w:r w:rsidRPr="0059327F">
              <w:rPr>
                <w:rFonts w:ascii="Arial" w:hAnsi="Arial" w:cs="Arial"/>
                <w:spacing w:val="-4"/>
                <w:sz w:val="18"/>
                <w:szCs w:val="18"/>
              </w:rPr>
              <w:t>as at</w:t>
            </w:r>
            <w:r w:rsidR="006371A7" w:rsidRPr="0059327F">
              <w:rPr>
                <w:rFonts w:ascii="Arial" w:hAnsi="Arial" w:cs="Arial"/>
                <w:spacing w:val="-6"/>
                <w:sz w:val="18"/>
                <w:szCs w:val="18"/>
              </w:rPr>
              <w:t xml:space="preserve">           </w:t>
            </w:r>
            <w:r w:rsidR="001A4E74" w:rsidRPr="0059327F">
              <w:rPr>
                <w:rFonts w:ascii="Arial" w:hAnsi="Arial" w:cs="Arial"/>
                <w:spacing w:val="-6"/>
                <w:sz w:val="18"/>
                <w:szCs w:val="18"/>
              </w:rPr>
              <w:t>30 September</w:t>
            </w:r>
            <w:r w:rsidRPr="0059327F">
              <w:rPr>
                <w:rFonts w:ascii="Arial" w:hAnsi="Arial" w:cs="Arial"/>
                <w:spacing w:val="-6"/>
                <w:sz w:val="18"/>
                <w:szCs w:val="18"/>
              </w:rPr>
              <w:t xml:space="preserve">                      2019</w:t>
            </w:r>
          </w:p>
        </w:tc>
      </w:tr>
      <w:tr w:rsidR="008135D7" w:rsidRPr="0059327F" w14:paraId="55C23228" w14:textId="77777777" w:rsidTr="007020EE">
        <w:trPr>
          <w:cantSplit/>
          <w:trHeight w:val="80"/>
          <w:tblHeader/>
        </w:trPr>
        <w:tc>
          <w:tcPr>
            <w:tcW w:w="1745" w:type="pct"/>
            <w:shd w:val="clear" w:color="auto" w:fill="auto"/>
          </w:tcPr>
          <w:p w14:paraId="3C8544B0" w14:textId="77777777" w:rsidR="008135D7" w:rsidRPr="0059327F" w:rsidRDefault="008135D7" w:rsidP="007020EE">
            <w:pPr>
              <w:tabs>
                <w:tab w:val="left" w:pos="4230"/>
              </w:tabs>
              <w:spacing w:line="300" w:lineRule="exact"/>
              <w:ind w:left="252" w:hanging="252"/>
              <w:jc w:val="thaiDistribute"/>
              <w:rPr>
                <w:rFonts w:ascii="Arial" w:hAnsi="Arial" w:cs="Arial"/>
                <w:spacing w:val="-5"/>
                <w:sz w:val="18"/>
                <w:szCs w:val="18"/>
              </w:rPr>
            </w:pPr>
          </w:p>
        </w:tc>
        <w:tc>
          <w:tcPr>
            <w:tcW w:w="651" w:type="pct"/>
            <w:shd w:val="clear" w:color="auto" w:fill="auto"/>
            <w:vAlign w:val="bottom"/>
          </w:tcPr>
          <w:p w14:paraId="5FA8DB6B" w14:textId="77777777" w:rsidR="008135D7" w:rsidRPr="0059327F" w:rsidRDefault="008135D7" w:rsidP="007020EE">
            <w:pPr>
              <w:tabs>
                <w:tab w:val="left" w:pos="4230"/>
              </w:tabs>
              <w:spacing w:line="300" w:lineRule="exact"/>
              <w:ind w:left="-29" w:right="-29"/>
              <w:jc w:val="center"/>
              <w:rPr>
                <w:rFonts w:ascii="Arial" w:hAnsi="Arial" w:cs="Arial"/>
                <w:spacing w:val="-5"/>
                <w:sz w:val="18"/>
                <w:szCs w:val="18"/>
                <w:cs/>
              </w:rPr>
            </w:pPr>
            <w:r w:rsidRPr="0059327F">
              <w:rPr>
                <w:rFonts w:ascii="Arial" w:hAnsi="Arial" w:cs="Arial"/>
                <w:sz w:val="18"/>
                <w:szCs w:val="18"/>
              </w:rPr>
              <w:t>(Audited)</w:t>
            </w:r>
          </w:p>
        </w:tc>
        <w:tc>
          <w:tcPr>
            <w:tcW w:w="651" w:type="pct"/>
            <w:shd w:val="clear" w:color="auto" w:fill="auto"/>
            <w:vAlign w:val="bottom"/>
          </w:tcPr>
          <w:p w14:paraId="6BF67CA6" w14:textId="77777777" w:rsidR="008135D7" w:rsidRPr="0059327F" w:rsidRDefault="008135D7" w:rsidP="007020EE">
            <w:pPr>
              <w:tabs>
                <w:tab w:val="decimal" w:pos="972"/>
                <w:tab w:val="left" w:pos="4230"/>
              </w:tabs>
              <w:spacing w:line="300" w:lineRule="exact"/>
              <w:ind w:left="-29" w:right="-29"/>
              <w:rPr>
                <w:rFonts w:ascii="Arial" w:hAnsi="Arial" w:cs="Arial"/>
                <w:spacing w:val="-5"/>
                <w:sz w:val="18"/>
                <w:szCs w:val="18"/>
              </w:rPr>
            </w:pPr>
          </w:p>
        </w:tc>
        <w:tc>
          <w:tcPr>
            <w:tcW w:w="651" w:type="pct"/>
            <w:shd w:val="clear" w:color="auto" w:fill="auto"/>
            <w:vAlign w:val="bottom"/>
          </w:tcPr>
          <w:p w14:paraId="6A18D1E8" w14:textId="77777777" w:rsidR="008135D7" w:rsidRPr="0059327F" w:rsidRDefault="008135D7" w:rsidP="007020EE">
            <w:pPr>
              <w:tabs>
                <w:tab w:val="decimal" w:pos="972"/>
                <w:tab w:val="left" w:pos="4230"/>
              </w:tabs>
              <w:spacing w:line="300" w:lineRule="exact"/>
              <w:ind w:left="-29" w:right="-29"/>
              <w:rPr>
                <w:rFonts w:ascii="Arial" w:hAnsi="Arial" w:cs="Arial"/>
                <w:spacing w:val="-5"/>
                <w:sz w:val="18"/>
                <w:szCs w:val="18"/>
              </w:rPr>
            </w:pPr>
          </w:p>
        </w:tc>
        <w:tc>
          <w:tcPr>
            <w:tcW w:w="651" w:type="pct"/>
          </w:tcPr>
          <w:p w14:paraId="553996CF" w14:textId="77777777" w:rsidR="008135D7" w:rsidRPr="0059327F" w:rsidRDefault="008135D7" w:rsidP="007020EE">
            <w:pPr>
              <w:tabs>
                <w:tab w:val="decimal" w:pos="972"/>
                <w:tab w:val="left" w:pos="4230"/>
              </w:tabs>
              <w:spacing w:line="300" w:lineRule="exact"/>
              <w:ind w:left="-29" w:right="-29"/>
              <w:rPr>
                <w:rFonts w:ascii="Arial" w:hAnsi="Arial" w:cs="Arial"/>
                <w:spacing w:val="-5"/>
                <w:sz w:val="18"/>
                <w:szCs w:val="18"/>
              </w:rPr>
            </w:pPr>
          </w:p>
        </w:tc>
        <w:tc>
          <w:tcPr>
            <w:tcW w:w="651" w:type="pct"/>
            <w:shd w:val="clear" w:color="auto" w:fill="auto"/>
            <w:vAlign w:val="bottom"/>
          </w:tcPr>
          <w:p w14:paraId="1D5B61C3" w14:textId="77777777" w:rsidR="008135D7" w:rsidRPr="0059327F" w:rsidRDefault="008135D7" w:rsidP="007020EE">
            <w:pPr>
              <w:tabs>
                <w:tab w:val="decimal" w:pos="972"/>
                <w:tab w:val="left" w:pos="4230"/>
              </w:tabs>
              <w:spacing w:line="300" w:lineRule="exact"/>
              <w:ind w:left="-29" w:right="-29"/>
              <w:rPr>
                <w:rFonts w:ascii="Arial" w:hAnsi="Arial" w:cs="Arial"/>
                <w:spacing w:val="-5"/>
                <w:sz w:val="18"/>
                <w:szCs w:val="18"/>
              </w:rPr>
            </w:pPr>
          </w:p>
        </w:tc>
      </w:tr>
      <w:tr w:rsidR="008135D7" w:rsidRPr="0059327F" w14:paraId="085744FB" w14:textId="77777777" w:rsidTr="007020EE">
        <w:trPr>
          <w:cantSplit/>
        </w:trPr>
        <w:tc>
          <w:tcPr>
            <w:tcW w:w="1745" w:type="pct"/>
            <w:shd w:val="clear" w:color="auto" w:fill="auto"/>
          </w:tcPr>
          <w:p w14:paraId="160B0AD7" w14:textId="77777777" w:rsidR="008135D7" w:rsidRPr="0059327F" w:rsidRDefault="008135D7" w:rsidP="007020EE">
            <w:pPr>
              <w:tabs>
                <w:tab w:val="left" w:pos="4230"/>
              </w:tabs>
              <w:spacing w:line="300" w:lineRule="exact"/>
              <w:ind w:left="252" w:right="-108" w:hanging="252"/>
              <w:rPr>
                <w:rFonts w:ascii="Arial" w:hAnsi="Arial" w:cs="Arial"/>
                <w:sz w:val="18"/>
                <w:szCs w:val="18"/>
                <w:u w:val="single"/>
              </w:rPr>
            </w:pPr>
            <w:r w:rsidRPr="0059327F">
              <w:rPr>
                <w:rFonts w:ascii="Arial" w:hAnsi="Arial" w:cs="Arial"/>
                <w:sz w:val="18"/>
                <w:szCs w:val="18"/>
                <w:u w:val="single"/>
              </w:rPr>
              <w:t>Subsidiaries</w:t>
            </w:r>
          </w:p>
        </w:tc>
        <w:tc>
          <w:tcPr>
            <w:tcW w:w="651" w:type="pct"/>
            <w:shd w:val="clear" w:color="auto" w:fill="auto"/>
            <w:vAlign w:val="bottom"/>
          </w:tcPr>
          <w:p w14:paraId="40AB9992" w14:textId="77777777" w:rsidR="008135D7" w:rsidRPr="0059327F" w:rsidRDefault="008135D7" w:rsidP="007020EE">
            <w:pPr>
              <w:tabs>
                <w:tab w:val="left" w:pos="4230"/>
              </w:tabs>
              <w:spacing w:line="300" w:lineRule="exact"/>
              <w:ind w:left="-29" w:right="-29"/>
              <w:jc w:val="center"/>
              <w:rPr>
                <w:rFonts w:ascii="Arial" w:hAnsi="Arial" w:cs="Arial"/>
                <w:sz w:val="18"/>
                <w:szCs w:val="18"/>
              </w:rPr>
            </w:pPr>
          </w:p>
        </w:tc>
        <w:tc>
          <w:tcPr>
            <w:tcW w:w="651" w:type="pct"/>
            <w:shd w:val="clear" w:color="auto" w:fill="auto"/>
            <w:vAlign w:val="bottom"/>
          </w:tcPr>
          <w:p w14:paraId="122F4A1D" w14:textId="77777777" w:rsidR="008135D7" w:rsidRPr="0059327F" w:rsidRDefault="008135D7" w:rsidP="007020EE">
            <w:pPr>
              <w:tabs>
                <w:tab w:val="decimal" w:pos="972"/>
                <w:tab w:val="left" w:pos="4230"/>
              </w:tabs>
              <w:spacing w:line="300" w:lineRule="exact"/>
              <w:ind w:left="-29" w:right="-29"/>
              <w:rPr>
                <w:rFonts w:ascii="Arial" w:hAnsi="Arial" w:cs="Arial"/>
                <w:spacing w:val="-5"/>
                <w:sz w:val="18"/>
                <w:szCs w:val="18"/>
              </w:rPr>
            </w:pPr>
          </w:p>
        </w:tc>
        <w:tc>
          <w:tcPr>
            <w:tcW w:w="651" w:type="pct"/>
            <w:shd w:val="clear" w:color="auto" w:fill="auto"/>
            <w:vAlign w:val="bottom"/>
          </w:tcPr>
          <w:p w14:paraId="3B3AE65E" w14:textId="77777777" w:rsidR="008135D7" w:rsidRPr="0059327F" w:rsidRDefault="008135D7" w:rsidP="007020EE">
            <w:pPr>
              <w:tabs>
                <w:tab w:val="decimal" w:pos="972"/>
                <w:tab w:val="left" w:pos="4230"/>
              </w:tabs>
              <w:spacing w:line="300" w:lineRule="exact"/>
              <w:ind w:left="-29" w:right="-29"/>
              <w:rPr>
                <w:rFonts w:ascii="Arial" w:hAnsi="Arial" w:cs="Arial"/>
                <w:spacing w:val="-5"/>
                <w:sz w:val="18"/>
                <w:szCs w:val="18"/>
              </w:rPr>
            </w:pPr>
          </w:p>
        </w:tc>
        <w:tc>
          <w:tcPr>
            <w:tcW w:w="651" w:type="pct"/>
          </w:tcPr>
          <w:p w14:paraId="5DA487F4" w14:textId="77777777" w:rsidR="008135D7" w:rsidRPr="0059327F" w:rsidRDefault="008135D7" w:rsidP="007020EE">
            <w:pPr>
              <w:tabs>
                <w:tab w:val="decimal" w:pos="972"/>
                <w:tab w:val="left" w:pos="4230"/>
              </w:tabs>
              <w:spacing w:line="300" w:lineRule="exact"/>
              <w:ind w:left="-29" w:right="-29"/>
              <w:rPr>
                <w:rFonts w:ascii="Arial" w:hAnsi="Arial" w:cs="Arial"/>
                <w:spacing w:val="-5"/>
                <w:sz w:val="18"/>
                <w:szCs w:val="18"/>
              </w:rPr>
            </w:pPr>
          </w:p>
        </w:tc>
        <w:tc>
          <w:tcPr>
            <w:tcW w:w="651" w:type="pct"/>
            <w:shd w:val="clear" w:color="auto" w:fill="auto"/>
            <w:vAlign w:val="bottom"/>
          </w:tcPr>
          <w:p w14:paraId="0C007363" w14:textId="77777777" w:rsidR="008135D7" w:rsidRPr="0059327F" w:rsidRDefault="008135D7" w:rsidP="007020EE">
            <w:pPr>
              <w:tabs>
                <w:tab w:val="decimal" w:pos="972"/>
                <w:tab w:val="left" w:pos="4230"/>
              </w:tabs>
              <w:spacing w:line="300" w:lineRule="exact"/>
              <w:ind w:left="-29" w:right="-29"/>
              <w:rPr>
                <w:rFonts w:ascii="Arial" w:hAnsi="Arial" w:cs="Arial"/>
                <w:spacing w:val="-5"/>
                <w:sz w:val="18"/>
                <w:szCs w:val="18"/>
              </w:rPr>
            </w:pPr>
          </w:p>
        </w:tc>
      </w:tr>
      <w:tr w:rsidR="00D05BD4" w:rsidRPr="0059327F" w14:paraId="70112C4F" w14:textId="77777777" w:rsidTr="007020EE">
        <w:trPr>
          <w:cantSplit/>
        </w:trPr>
        <w:tc>
          <w:tcPr>
            <w:tcW w:w="1745" w:type="pct"/>
            <w:shd w:val="clear" w:color="auto" w:fill="auto"/>
            <w:vAlign w:val="bottom"/>
          </w:tcPr>
          <w:p w14:paraId="16FE0483" w14:textId="77777777" w:rsidR="00D05BD4" w:rsidRPr="0059327F" w:rsidRDefault="004C5D41" w:rsidP="007020EE">
            <w:pPr>
              <w:pStyle w:val="30"/>
              <w:tabs>
                <w:tab w:val="clear" w:pos="360"/>
                <w:tab w:val="left" w:pos="4230"/>
              </w:tabs>
              <w:spacing w:line="300" w:lineRule="exact"/>
              <w:rPr>
                <w:rFonts w:ascii="Arial" w:hAnsi="Arial" w:cs="Arial"/>
                <w:sz w:val="18"/>
                <w:szCs w:val="18"/>
                <w:lang w:val="en-US"/>
              </w:rPr>
            </w:pPr>
            <w:r w:rsidRPr="0059327F">
              <w:rPr>
                <w:rFonts w:ascii="Arial" w:hAnsi="Arial" w:cs="Arial"/>
                <w:sz w:val="18"/>
                <w:szCs w:val="18"/>
                <w:lang w:val="en-US"/>
              </w:rPr>
              <w:t xml:space="preserve">   Pace Project Two Co., Ltd.</w:t>
            </w:r>
          </w:p>
        </w:tc>
        <w:tc>
          <w:tcPr>
            <w:tcW w:w="651" w:type="pct"/>
            <w:tcBorders>
              <w:top w:val="nil"/>
              <w:left w:val="nil"/>
              <w:bottom w:val="nil"/>
              <w:right w:val="nil"/>
            </w:tcBorders>
            <w:shd w:val="clear" w:color="auto" w:fill="auto"/>
            <w:vAlign w:val="bottom"/>
          </w:tcPr>
          <w:p w14:paraId="29FFD954" w14:textId="77777777" w:rsidR="00D05BD4" w:rsidRPr="0059327F" w:rsidRDefault="00D05BD4"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334,576</w:t>
            </w:r>
          </w:p>
        </w:tc>
        <w:tc>
          <w:tcPr>
            <w:tcW w:w="651" w:type="pct"/>
            <w:shd w:val="clear" w:color="auto" w:fill="auto"/>
            <w:vAlign w:val="bottom"/>
          </w:tcPr>
          <w:p w14:paraId="574126C8" w14:textId="768FEC07" w:rsidR="00D05BD4" w:rsidRPr="0059327F" w:rsidRDefault="00DC1ED6"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14,311</w:t>
            </w:r>
          </w:p>
        </w:tc>
        <w:tc>
          <w:tcPr>
            <w:tcW w:w="651" w:type="pct"/>
            <w:shd w:val="clear" w:color="auto" w:fill="auto"/>
            <w:vAlign w:val="bottom"/>
          </w:tcPr>
          <w:p w14:paraId="7979BA7E" w14:textId="791A4181" w:rsidR="00D05BD4" w:rsidRPr="0059327F" w:rsidRDefault="00300DCC"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(24,742)</w:t>
            </w:r>
          </w:p>
        </w:tc>
        <w:tc>
          <w:tcPr>
            <w:tcW w:w="651" w:type="pct"/>
          </w:tcPr>
          <w:p w14:paraId="4DF46CEF" w14:textId="1D59B230" w:rsidR="00D05BD4" w:rsidRPr="0059327F" w:rsidRDefault="00494F6C"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651" w:type="pct"/>
            <w:shd w:val="clear" w:color="auto" w:fill="auto"/>
            <w:vAlign w:val="bottom"/>
          </w:tcPr>
          <w:p w14:paraId="3503DBBA" w14:textId="6553C370" w:rsidR="00D05BD4" w:rsidRPr="0059327F" w:rsidRDefault="00E15A08"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324,145</w:t>
            </w:r>
          </w:p>
        </w:tc>
      </w:tr>
      <w:tr w:rsidR="007020EE" w:rsidRPr="0059327F" w14:paraId="62A2372A" w14:textId="77777777" w:rsidTr="007020EE">
        <w:trPr>
          <w:cantSplit/>
        </w:trPr>
        <w:tc>
          <w:tcPr>
            <w:tcW w:w="1745" w:type="pct"/>
            <w:shd w:val="clear" w:color="auto" w:fill="auto"/>
            <w:vAlign w:val="bottom"/>
          </w:tcPr>
          <w:p w14:paraId="5BAC02B5" w14:textId="134FDED6" w:rsidR="007020EE" w:rsidRPr="007020EE" w:rsidRDefault="007020EE" w:rsidP="007020EE">
            <w:pPr>
              <w:pStyle w:val="30"/>
              <w:tabs>
                <w:tab w:val="clear" w:pos="360"/>
                <w:tab w:val="left" w:pos="4230"/>
              </w:tabs>
              <w:spacing w:line="300" w:lineRule="exact"/>
              <w:rPr>
                <w:rFonts w:ascii="Arial" w:hAnsi="Arial" w:cs="Arial"/>
                <w:sz w:val="18"/>
                <w:szCs w:val="18"/>
                <w:lang w:val="en-US"/>
              </w:rPr>
            </w:pPr>
            <w:r>
              <w:rPr>
                <w:rFonts w:ascii="Arial" w:hAnsi="Arial" w:cs="Arial"/>
                <w:sz w:val="18"/>
                <w:szCs w:val="18"/>
                <w:lang w:val="en-US"/>
              </w:rPr>
              <w:t xml:space="preserve">  </w:t>
            </w:r>
            <w:r w:rsidRPr="007020EE">
              <w:rPr>
                <w:rFonts w:ascii="Arial" w:hAnsi="Arial" w:cs="Arial"/>
                <w:spacing w:val="-4"/>
                <w:sz w:val="18"/>
                <w:szCs w:val="18"/>
                <w:lang w:val="en-US"/>
              </w:rPr>
              <w:t xml:space="preserve"> Less: Allowance for doubtful accounts</w:t>
            </w:r>
          </w:p>
        </w:tc>
        <w:tc>
          <w:tcPr>
            <w:tcW w:w="651" w:type="pct"/>
            <w:tcBorders>
              <w:top w:val="nil"/>
              <w:left w:val="nil"/>
              <w:bottom w:val="nil"/>
              <w:right w:val="nil"/>
            </w:tcBorders>
            <w:shd w:val="clear" w:color="auto" w:fill="auto"/>
            <w:vAlign w:val="bottom"/>
          </w:tcPr>
          <w:p w14:paraId="70F0BC35" w14:textId="7A2466DE" w:rsidR="007020EE"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r>
              <w:rPr>
                <w:rFonts w:ascii="Arial" w:eastAsia="Times New Roman" w:hAnsi="Arial" w:cs="Arial"/>
                <w:color w:val="auto"/>
                <w:spacing w:val="-5"/>
                <w:sz w:val="18"/>
                <w:szCs w:val="18"/>
              </w:rPr>
              <w:t>-</w:t>
            </w:r>
          </w:p>
        </w:tc>
        <w:tc>
          <w:tcPr>
            <w:tcW w:w="651" w:type="pct"/>
            <w:shd w:val="clear" w:color="auto" w:fill="auto"/>
            <w:vAlign w:val="bottom"/>
          </w:tcPr>
          <w:p w14:paraId="5E713104" w14:textId="55CC72D0" w:rsidR="007020EE"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r>
              <w:rPr>
                <w:rFonts w:ascii="Arial" w:eastAsia="Times New Roman" w:hAnsi="Arial" w:cs="Arial"/>
                <w:color w:val="auto"/>
                <w:spacing w:val="-5"/>
                <w:sz w:val="18"/>
                <w:szCs w:val="18"/>
              </w:rPr>
              <w:t>(324,145)</w:t>
            </w:r>
          </w:p>
        </w:tc>
        <w:tc>
          <w:tcPr>
            <w:tcW w:w="651" w:type="pct"/>
            <w:shd w:val="clear" w:color="auto" w:fill="auto"/>
            <w:vAlign w:val="bottom"/>
          </w:tcPr>
          <w:p w14:paraId="377258B8" w14:textId="1F5D855C" w:rsidR="007020EE"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r>
              <w:rPr>
                <w:rFonts w:ascii="Arial" w:eastAsia="Times New Roman" w:hAnsi="Arial" w:cs="Arial"/>
                <w:color w:val="auto"/>
                <w:spacing w:val="-5"/>
                <w:sz w:val="18"/>
                <w:szCs w:val="18"/>
              </w:rPr>
              <w:t>-</w:t>
            </w:r>
          </w:p>
        </w:tc>
        <w:tc>
          <w:tcPr>
            <w:tcW w:w="651" w:type="pct"/>
          </w:tcPr>
          <w:p w14:paraId="38C264C2" w14:textId="61D1CE32" w:rsidR="007020EE"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r>
              <w:rPr>
                <w:rFonts w:ascii="Arial" w:eastAsia="Times New Roman" w:hAnsi="Arial" w:cs="Arial"/>
                <w:color w:val="auto"/>
                <w:spacing w:val="-5"/>
                <w:sz w:val="18"/>
                <w:szCs w:val="18"/>
              </w:rPr>
              <w:t>-</w:t>
            </w:r>
          </w:p>
        </w:tc>
        <w:tc>
          <w:tcPr>
            <w:tcW w:w="651" w:type="pct"/>
            <w:shd w:val="clear" w:color="auto" w:fill="auto"/>
            <w:vAlign w:val="bottom"/>
          </w:tcPr>
          <w:p w14:paraId="14A03F1F" w14:textId="7CE809C5" w:rsidR="007020EE"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r>
              <w:rPr>
                <w:rFonts w:ascii="Arial" w:eastAsia="Times New Roman" w:hAnsi="Arial" w:cs="Arial"/>
                <w:color w:val="auto"/>
                <w:spacing w:val="-5"/>
                <w:sz w:val="18"/>
                <w:szCs w:val="18"/>
              </w:rPr>
              <w:t>(324,145)</w:t>
            </w:r>
          </w:p>
        </w:tc>
      </w:tr>
      <w:tr w:rsidR="00D05BD4" w:rsidRPr="0059327F" w14:paraId="3AA379C3" w14:textId="77777777" w:rsidTr="007020EE">
        <w:trPr>
          <w:cantSplit/>
        </w:trPr>
        <w:tc>
          <w:tcPr>
            <w:tcW w:w="1745" w:type="pct"/>
            <w:shd w:val="clear" w:color="auto" w:fill="auto"/>
            <w:vAlign w:val="center"/>
          </w:tcPr>
          <w:p w14:paraId="5DDDC650" w14:textId="77777777" w:rsidR="00D05BD4" w:rsidRPr="0059327F" w:rsidRDefault="00D05BD4" w:rsidP="007020EE">
            <w:pPr>
              <w:tabs>
                <w:tab w:val="left" w:pos="4230"/>
              </w:tabs>
              <w:spacing w:line="300" w:lineRule="exact"/>
              <w:ind w:left="162" w:hanging="162"/>
              <w:rPr>
                <w:rFonts w:ascii="Arial" w:hAnsi="Arial" w:cs="Arial"/>
                <w:sz w:val="18"/>
                <w:szCs w:val="18"/>
              </w:rPr>
            </w:pPr>
            <w:r w:rsidRPr="0059327F">
              <w:rPr>
                <w:rFonts w:ascii="Arial" w:hAnsi="Arial" w:cs="Arial"/>
                <w:sz w:val="18"/>
                <w:szCs w:val="18"/>
              </w:rPr>
              <w:t xml:space="preserve">   Pace Real Estate Co., Ltd. </w:t>
            </w:r>
          </w:p>
        </w:tc>
        <w:tc>
          <w:tcPr>
            <w:tcW w:w="651" w:type="pct"/>
            <w:tcBorders>
              <w:top w:val="nil"/>
              <w:left w:val="nil"/>
              <w:bottom w:val="nil"/>
              <w:right w:val="nil"/>
            </w:tcBorders>
            <w:shd w:val="clear" w:color="auto" w:fill="auto"/>
          </w:tcPr>
          <w:p w14:paraId="200DCF65" w14:textId="77777777" w:rsidR="00D05BD4" w:rsidRPr="0059327F" w:rsidRDefault="00D05BD4"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489,923</w:t>
            </w:r>
          </w:p>
        </w:tc>
        <w:tc>
          <w:tcPr>
            <w:tcW w:w="651" w:type="pct"/>
            <w:shd w:val="clear" w:color="auto" w:fill="auto"/>
            <w:vAlign w:val="bottom"/>
          </w:tcPr>
          <w:p w14:paraId="4CDA117C" w14:textId="31B72D7A" w:rsidR="00D05BD4" w:rsidRPr="0059327F" w:rsidRDefault="00DC1ED6"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1,745</w:t>
            </w:r>
          </w:p>
        </w:tc>
        <w:tc>
          <w:tcPr>
            <w:tcW w:w="651" w:type="pct"/>
            <w:shd w:val="clear" w:color="auto" w:fill="auto"/>
            <w:vAlign w:val="bottom"/>
          </w:tcPr>
          <w:p w14:paraId="64DD99F0" w14:textId="7F4FF43C" w:rsidR="00D05BD4" w:rsidRPr="0059327F" w:rsidRDefault="00300DCC"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651" w:type="pct"/>
          </w:tcPr>
          <w:p w14:paraId="24676880" w14:textId="1515912A" w:rsidR="00D05BD4" w:rsidRPr="0059327F" w:rsidRDefault="00494F6C"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651" w:type="pct"/>
            <w:shd w:val="clear" w:color="auto" w:fill="auto"/>
            <w:vAlign w:val="bottom"/>
          </w:tcPr>
          <w:p w14:paraId="2E20C7F3" w14:textId="722293BF" w:rsidR="00D05BD4" w:rsidRPr="0059327F" w:rsidRDefault="00E15A08"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491,668</w:t>
            </w:r>
          </w:p>
        </w:tc>
      </w:tr>
      <w:tr w:rsidR="006439E1" w:rsidRPr="0059327F" w14:paraId="4B9E7D90" w14:textId="77777777" w:rsidTr="007020EE">
        <w:trPr>
          <w:cantSplit/>
        </w:trPr>
        <w:tc>
          <w:tcPr>
            <w:tcW w:w="1745" w:type="pct"/>
            <w:shd w:val="clear" w:color="auto" w:fill="auto"/>
            <w:vAlign w:val="center"/>
          </w:tcPr>
          <w:p w14:paraId="2C83086E" w14:textId="77777777" w:rsidR="006439E1" w:rsidRPr="0059327F" w:rsidRDefault="006439E1" w:rsidP="007020EE">
            <w:pPr>
              <w:tabs>
                <w:tab w:val="left" w:pos="4230"/>
              </w:tabs>
              <w:spacing w:line="300" w:lineRule="exact"/>
              <w:ind w:left="162" w:hanging="162"/>
              <w:rPr>
                <w:rFonts w:ascii="Arial" w:hAnsi="Arial" w:cs="Arial"/>
                <w:spacing w:val="-4"/>
                <w:sz w:val="18"/>
                <w:szCs w:val="18"/>
              </w:rPr>
            </w:pPr>
            <w:r w:rsidRPr="0059327F">
              <w:rPr>
                <w:rFonts w:ascii="Arial" w:hAnsi="Arial" w:cs="Arial"/>
                <w:spacing w:val="-4"/>
                <w:sz w:val="18"/>
                <w:szCs w:val="18"/>
              </w:rPr>
              <w:t xml:space="preserve">   Less: Allowance for doubtful accounts</w:t>
            </w:r>
          </w:p>
        </w:tc>
        <w:tc>
          <w:tcPr>
            <w:tcW w:w="651" w:type="pct"/>
            <w:tcBorders>
              <w:top w:val="nil"/>
              <w:left w:val="nil"/>
              <w:bottom w:val="nil"/>
              <w:right w:val="nil"/>
            </w:tcBorders>
            <w:shd w:val="clear" w:color="auto" w:fill="auto"/>
          </w:tcPr>
          <w:p w14:paraId="39E72E97" w14:textId="77777777" w:rsidR="006439E1" w:rsidRPr="0059327F" w:rsidRDefault="006439E1"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(489,923)</w:t>
            </w:r>
          </w:p>
        </w:tc>
        <w:tc>
          <w:tcPr>
            <w:tcW w:w="651" w:type="pct"/>
            <w:shd w:val="clear" w:color="auto" w:fill="auto"/>
            <w:vAlign w:val="bottom"/>
          </w:tcPr>
          <w:p w14:paraId="74F32D65" w14:textId="6C15F351" w:rsidR="006439E1"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r>
              <w:rPr>
                <w:rFonts w:ascii="Arial" w:eastAsia="Times New Roman" w:hAnsi="Arial" w:cs="Arial"/>
                <w:color w:val="auto"/>
                <w:spacing w:val="-5"/>
                <w:sz w:val="18"/>
                <w:szCs w:val="18"/>
              </w:rPr>
              <w:t>(1,745)</w:t>
            </w:r>
          </w:p>
        </w:tc>
        <w:tc>
          <w:tcPr>
            <w:tcW w:w="651" w:type="pct"/>
            <w:shd w:val="clear" w:color="auto" w:fill="auto"/>
            <w:vAlign w:val="bottom"/>
          </w:tcPr>
          <w:p w14:paraId="30217407" w14:textId="3959A419" w:rsidR="006439E1" w:rsidRPr="0059327F" w:rsidRDefault="00300DCC"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651" w:type="pct"/>
          </w:tcPr>
          <w:p w14:paraId="0E6CFF98" w14:textId="776EB4CC" w:rsidR="006439E1" w:rsidRPr="0059327F" w:rsidRDefault="00494F6C"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651" w:type="pct"/>
            <w:shd w:val="clear" w:color="auto" w:fill="auto"/>
            <w:vAlign w:val="bottom"/>
          </w:tcPr>
          <w:p w14:paraId="069635E6" w14:textId="555E2F73" w:rsidR="006439E1" w:rsidRPr="0059327F" w:rsidRDefault="00E15A08"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r w:rsidR="007020EE">
              <w:rPr>
                <w:rFonts w:ascii="Arial" w:eastAsia="Times New Roman" w:hAnsi="Arial" w:cs="Arial"/>
                <w:color w:val="auto"/>
                <w:spacing w:val="-5"/>
                <w:sz w:val="18"/>
                <w:szCs w:val="18"/>
              </w:rPr>
              <w:t>491,668</w:t>
            </w:r>
            <w:r w:rsidRPr="0059327F">
              <w:rPr>
                <w:rFonts w:ascii="Arial" w:eastAsia="Times New Roman" w:hAnsi="Arial" w:cs="Arial"/>
                <w:color w:val="auto"/>
                <w:spacing w:val="-5"/>
                <w:sz w:val="18"/>
                <w:szCs w:val="18"/>
              </w:rPr>
              <w:t>)</w:t>
            </w:r>
          </w:p>
        </w:tc>
      </w:tr>
      <w:tr w:rsidR="00D05BD4" w:rsidRPr="0059327F" w14:paraId="5D0EEA3C" w14:textId="77777777" w:rsidTr="007020EE">
        <w:trPr>
          <w:cantSplit/>
        </w:trPr>
        <w:tc>
          <w:tcPr>
            <w:tcW w:w="1745" w:type="pct"/>
            <w:shd w:val="clear" w:color="auto" w:fill="auto"/>
            <w:vAlign w:val="bottom"/>
          </w:tcPr>
          <w:p w14:paraId="1A43E252" w14:textId="77777777" w:rsidR="00D05BD4" w:rsidRPr="0059327F" w:rsidRDefault="00D05BD4" w:rsidP="007020EE">
            <w:pPr>
              <w:pStyle w:val="30"/>
              <w:tabs>
                <w:tab w:val="clear" w:pos="360"/>
                <w:tab w:val="left" w:pos="4230"/>
              </w:tabs>
              <w:spacing w:line="300" w:lineRule="exact"/>
              <w:rPr>
                <w:rFonts w:ascii="Arial" w:hAnsi="Arial" w:cs="Arial"/>
                <w:sz w:val="18"/>
                <w:szCs w:val="18"/>
                <w:lang w:val="en-US"/>
              </w:rPr>
            </w:pPr>
            <w:r w:rsidRPr="0059327F">
              <w:rPr>
                <w:rFonts w:ascii="Arial" w:hAnsi="Arial" w:cs="Arial"/>
                <w:sz w:val="18"/>
                <w:szCs w:val="18"/>
                <w:lang w:val="en-US"/>
              </w:rPr>
              <w:t xml:space="preserve">   Pace Food Retail Co., Ltd. </w:t>
            </w:r>
          </w:p>
        </w:tc>
        <w:tc>
          <w:tcPr>
            <w:tcW w:w="651" w:type="pct"/>
            <w:tcBorders>
              <w:top w:val="nil"/>
              <w:left w:val="nil"/>
              <w:bottom w:val="nil"/>
              <w:right w:val="nil"/>
            </w:tcBorders>
            <w:shd w:val="clear" w:color="auto" w:fill="auto"/>
          </w:tcPr>
          <w:p w14:paraId="394E1192" w14:textId="77777777" w:rsidR="00D05BD4" w:rsidRPr="0059327F" w:rsidRDefault="00D05BD4"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3,961,419</w:t>
            </w:r>
          </w:p>
        </w:tc>
        <w:tc>
          <w:tcPr>
            <w:tcW w:w="651" w:type="pct"/>
            <w:shd w:val="clear" w:color="auto" w:fill="auto"/>
            <w:vAlign w:val="bottom"/>
          </w:tcPr>
          <w:p w14:paraId="0304E735" w14:textId="457F38AF" w:rsidR="00D05BD4" w:rsidRPr="0059327F" w:rsidRDefault="00DC1ED6"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823,167</w:t>
            </w:r>
          </w:p>
        </w:tc>
        <w:tc>
          <w:tcPr>
            <w:tcW w:w="651" w:type="pct"/>
            <w:shd w:val="clear" w:color="auto" w:fill="auto"/>
            <w:vAlign w:val="bottom"/>
          </w:tcPr>
          <w:p w14:paraId="6E269592" w14:textId="09B61255" w:rsidR="00D05BD4" w:rsidRPr="0059327F" w:rsidRDefault="00300DCC"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(639,670)</w:t>
            </w:r>
          </w:p>
        </w:tc>
        <w:tc>
          <w:tcPr>
            <w:tcW w:w="651" w:type="pct"/>
          </w:tcPr>
          <w:p w14:paraId="59450085" w14:textId="6D1AED51" w:rsidR="00D05BD4" w:rsidRPr="0059327F" w:rsidRDefault="00494F6C"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651" w:type="pct"/>
            <w:shd w:val="clear" w:color="auto" w:fill="auto"/>
            <w:vAlign w:val="bottom"/>
          </w:tcPr>
          <w:p w14:paraId="4731D03F" w14:textId="54425DBF" w:rsidR="00D05BD4" w:rsidRPr="0059327F" w:rsidRDefault="00E15A08"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4,144,916</w:t>
            </w:r>
          </w:p>
        </w:tc>
      </w:tr>
      <w:tr w:rsidR="00D05BD4" w:rsidRPr="0059327F" w14:paraId="46E12B87" w14:textId="77777777" w:rsidTr="007020EE">
        <w:trPr>
          <w:cantSplit/>
        </w:trPr>
        <w:tc>
          <w:tcPr>
            <w:tcW w:w="1745" w:type="pct"/>
            <w:shd w:val="clear" w:color="auto" w:fill="auto"/>
            <w:vAlign w:val="bottom"/>
          </w:tcPr>
          <w:p w14:paraId="203CE879" w14:textId="77777777" w:rsidR="00D05BD4" w:rsidRPr="0059327F" w:rsidRDefault="00D05BD4" w:rsidP="007020EE">
            <w:pPr>
              <w:pStyle w:val="30"/>
              <w:tabs>
                <w:tab w:val="clear" w:pos="360"/>
                <w:tab w:val="left" w:pos="4230"/>
              </w:tabs>
              <w:spacing w:line="300" w:lineRule="exact"/>
              <w:rPr>
                <w:rFonts w:ascii="Arial" w:hAnsi="Arial" w:cs="Arial"/>
                <w:spacing w:val="-4"/>
                <w:sz w:val="18"/>
                <w:szCs w:val="18"/>
                <w:lang w:val="en-US"/>
              </w:rPr>
            </w:pPr>
            <w:r w:rsidRPr="0059327F">
              <w:rPr>
                <w:rFonts w:ascii="Arial" w:hAnsi="Arial" w:cs="Arial"/>
                <w:spacing w:val="-4"/>
                <w:sz w:val="18"/>
                <w:szCs w:val="18"/>
                <w:lang w:val="en-US"/>
              </w:rPr>
              <w:t xml:space="preserve">   Less: Allowance for doubtful accounts</w:t>
            </w:r>
          </w:p>
        </w:tc>
        <w:tc>
          <w:tcPr>
            <w:tcW w:w="651" w:type="pct"/>
            <w:tcBorders>
              <w:top w:val="nil"/>
              <w:left w:val="nil"/>
              <w:bottom w:val="nil"/>
              <w:right w:val="nil"/>
            </w:tcBorders>
            <w:shd w:val="clear" w:color="auto" w:fill="auto"/>
          </w:tcPr>
          <w:p w14:paraId="5BAF3A47" w14:textId="77777777" w:rsidR="00D05BD4" w:rsidRPr="0059327F" w:rsidRDefault="00D05BD4"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(1,965,157)</w:t>
            </w:r>
          </w:p>
        </w:tc>
        <w:tc>
          <w:tcPr>
            <w:tcW w:w="651" w:type="pct"/>
            <w:shd w:val="clear" w:color="auto" w:fill="auto"/>
            <w:vAlign w:val="bottom"/>
          </w:tcPr>
          <w:p w14:paraId="6C5BAB34" w14:textId="3CAE6FFC" w:rsidR="00D05BD4" w:rsidRPr="0059327F" w:rsidRDefault="00DC1ED6"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651" w:type="pct"/>
            <w:shd w:val="clear" w:color="auto" w:fill="auto"/>
            <w:vAlign w:val="bottom"/>
          </w:tcPr>
          <w:p w14:paraId="13C3DBEF" w14:textId="05F6ACC7" w:rsidR="00D05BD4"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r>
              <w:rPr>
                <w:rFonts w:ascii="Arial" w:eastAsia="Times New Roman" w:hAnsi="Arial" w:cs="Arial"/>
                <w:color w:val="auto"/>
                <w:spacing w:val="-5"/>
                <w:sz w:val="18"/>
                <w:szCs w:val="18"/>
              </w:rPr>
              <w:t>671,61</w:t>
            </w:r>
            <w:r w:rsidR="000F3073">
              <w:rPr>
                <w:rFonts w:ascii="Arial" w:eastAsia="Times New Roman" w:hAnsi="Arial" w:cs="Arial"/>
                <w:color w:val="auto"/>
                <w:spacing w:val="-5"/>
                <w:sz w:val="18"/>
                <w:szCs w:val="18"/>
              </w:rPr>
              <w:t>7</w:t>
            </w:r>
          </w:p>
        </w:tc>
        <w:tc>
          <w:tcPr>
            <w:tcW w:w="651" w:type="pct"/>
          </w:tcPr>
          <w:p w14:paraId="5BD924FB" w14:textId="3D0F3C54" w:rsidR="00D05BD4" w:rsidRPr="0059327F" w:rsidRDefault="00494F6C"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651" w:type="pct"/>
            <w:shd w:val="clear" w:color="auto" w:fill="auto"/>
            <w:vAlign w:val="bottom"/>
          </w:tcPr>
          <w:p w14:paraId="346CA420" w14:textId="48BA9688" w:rsidR="00D05BD4" w:rsidRPr="0059327F" w:rsidRDefault="00E15A08"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(1,</w:t>
            </w:r>
            <w:r w:rsidR="007020EE">
              <w:rPr>
                <w:rFonts w:ascii="Arial" w:eastAsia="Times New Roman" w:hAnsi="Arial" w:cs="Arial"/>
                <w:color w:val="auto"/>
                <w:spacing w:val="-5"/>
                <w:sz w:val="18"/>
                <w:szCs w:val="18"/>
              </w:rPr>
              <w:t>293,5</w:t>
            </w:r>
            <w:r w:rsidR="000F3073">
              <w:rPr>
                <w:rFonts w:ascii="Arial" w:eastAsia="Times New Roman" w:hAnsi="Arial" w:cs="Arial"/>
                <w:color w:val="auto"/>
                <w:spacing w:val="-5"/>
                <w:sz w:val="18"/>
                <w:szCs w:val="18"/>
              </w:rPr>
              <w:t>40</w:t>
            </w:r>
            <w:r w:rsidRPr="0059327F">
              <w:rPr>
                <w:rFonts w:ascii="Arial" w:eastAsia="Times New Roman" w:hAnsi="Arial" w:cs="Arial"/>
                <w:color w:val="auto"/>
                <w:spacing w:val="-5"/>
                <w:sz w:val="18"/>
                <w:szCs w:val="18"/>
              </w:rPr>
              <w:t>)</w:t>
            </w:r>
          </w:p>
        </w:tc>
      </w:tr>
      <w:tr w:rsidR="00D05BD4" w:rsidRPr="0059327F" w14:paraId="6C41F978" w14:textId="77777777" w:rsidTr="007020EE">
        <w:trPr>
          <w:cantSplit/>
        </w:trPr>
        <w:tc>
          <w:tcPr>
            <w:tcW w:w="1745" w:type="pct"/>
            <w:shd w:val="clear" w:color="auto" w:fill="auto"/>
            <w:vAlign w:val="center"/>
          </w:tcPr>
          <w:p w14:paraId="474FB3F5" w14:textId="77777777" w:rsidR="00D05BD4" w:rsidRPr="0059327F" w:rsidRDefault="00D05BD4" w:rsidP="007020EE">
            <w:pPr>
              <w:tabs>
                <w:tab w:val="left" w:pos="4230"/>
              </w:tabs>
              <w:spacing w:line="300" w:lineRule="exact"/>
              <w:ind w:left="162" w:hanging="162"/>
              <w:rPr>
                <w:rFonts w:ascii="Arial" w:hAnsi="Arial" w:cs="Arial"/>
                <w:sz w:val="18"/>
                <w:szCs w:val="18"/>
              </w:rPr>
            </w:pPr>
            <w:r w:rsidRPr="0059327F">
              <w:rPr>
                <w:rFonts w:ascii="Arial" w:hAnsi="Arial" w:cs="Arial"/>
                <w:sz w:val="18"/>
                <w:szCs w:val="18"/>
              </w:rPr>
              <w:t xml:space="preserve">   YLP Co., Ltd. </w:t>
            </w:r>
          </w:p>
        </w:tc>
        <w:tc>
          <w:tcPr>
            <w:tcW w:w="651" w:type="pct"/>
            <w:tcBorders>
              <w:top w:val="nil"/>
              <w:left w:val="nil"/>
              <w:bottom w:val="nil"/>
              <w:right w:val="nil"/>
            </w:tcBorders>
            <w:shd w:val="clear" w:color="auto" w:fill="auto"/>
          </w:tcPr>
          <w:p w14:paraId="57B796A5" w14:textId="77777777" w:rsidR="00D05BD4" w:rsidRPr="0059327F" w:rsidRDefault="00D05BD4"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209,207</w:t>
            </w:r>
          </w:p>
        </w:tc>
        <w:tc>
          <w:tcPr>
            <w:tcW w:w="651" w:type="pct"/>
            <w:shd w:val="clear" w:color="auto" w:fill="auto"/>
            <w:vAlign w:val="bottom"/>
          </w:tcPr>
          <w:p w14:paraId="391B0D36" w14:textId="6A256F17" w:rsidR="00D05BD4" w:rsidRPr="0059327F" w:rsidRDefault="00DC1ED6"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41,423</w:t>
            </w:r>
          </w:p>
        </w:tc>
        <w:tc>
          <w:tcPr>
            <w:tcW w:w="651" w:type="pct"/>
            <w:shd w:val="clear" w:color="auto" w:fill="auto"/>
            <w:vAlign w:val="bottom"/>
          </w:tcPr>
          <w:p w14:paraId="5DD69F37" w14:textId="73163F52" w:rsidR="00D05BD4" w:rsidRPr="0059327F" w:rsidRDefault="00300DCC"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r w:rsidR="006C23F6">
              <w:rPr>
                <w:rFonts w:ascii="Arial" w:eastAsia="Times New Roman" w:hAnsi="Arial" w:cs="Arial"/>
                <w:color w:val="auto"/>
                <w:spacing w:val="-5"/>
                <w:sz w:val="18"/>
                <w:szCs w:val="18"/>
              </w:rPr>
              <w:t>130,505</w:t>
            </w:r>
            <w:r w:rsidRPr="0059327F">
              <w:rPr>
                <w:rFonts w:ascii="Arial" w:eastAsia="Times New Roman" w:hAnsi="Arial" w:cs="Arial"/>
                <w:color w:val="auto"/>
                <w:spacing w:val="-5"/>
                <w:sz w:val="18"/>
                <w:szCs w:val="18"/>
              </w:rPr>
              <w:t>)</w:t>
            </w:r>
          </w:p>
        </w:tc>
        <w:tc>
          <w:tcPr>
            <w:tcW w:w="651" w:type="pct"/>
          </w:tcPr>
          <w:p w14:paraId="0DA6EF94" w14:textId="0C8A3EC1" w:rsidR="00D05BD4" w:rsidRPr="0059327F" w:rsidRDefault="00494F6C"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651" w:type="pct"/>
            <w:shd w:val="clear" w:color="auto" w:fill="auto"/>
            <w:vAlign w:val="bottom"/>
          </w:tcPr>
          <w:p w14:paraId="5841B823" w14:textId="676864E7" w:rsidR="00D05BD4" w:rsidRPr="0059327F" w:rsidRDefault="006C23F6" w:rsidP="007020EE">
            <w:pPr>
              <w:tabs>
                <w:tab w:val="decimal" w:pos="944"/>
              </w:tabs>
              <w:spacing w:line="300" w:lineRule="exact"/>
              <w:ind w:left="-29" w:right="-29"/>
              <w:rPr>
                <w:rFonts w:ascii="Arial" w:eastAsia="Times New Roman" w:hAnsi="Arial" w:cs="Arial"/>
                <w:color w:val="auto"/>
                <w:spacing w:val="-5"/>
                <w:sz w:val="18"/>
                <w:szCs w:val="18"/>
              </w:rPr>
            </w:pPr>
            <w:r>
              <w:rPr>
                <w:rFonts w:ascii="Arial" w:eastAsia="Times New Roman" w:hAnsi="Arial" w:cs="Arial"/>
                <w:color w:val="auto"/>
                <w:spacing w:val="-5"/>
                <w:sz w:val="18"/>
                <w:szCs w:val="18"/>
              </w:rPr>
              <w:t>120,125</w:t>
            </w:r>
          </w:p>
        </w:tc>
      </w:tr>
      <w:tr w:rsidR="00D05BD4" w:rsidRPr="0059327F" w14:paraId="348AC9B4" w14:textId="77777777" w:rsidTr="001A4E74">
        <w:trPr>
          <w:cantSplit/>
        </w:trPr>
        <w:tc>
          <w:tcPr>
            <w:tcW w:w="1745" w:type="pct"/>
            <w:shd w:val="clear" w:color="auto" w:fill="auto"/>
            <w:vAlign w:val="bottom"/>
          </w:tcPr>
          <w:p w14:paraId="3A0C59DE" w14:textId="77777777" w:rsidR="00D05BD4" w:rsidRPr="0059327F" w:rsidRDefault="00D05BD4" w:rsidP="007020EE">
            <w:pPr>
              <w:pStyle w:val="30"/>
              <w:tabs>
                <w:tab w:val="clear" w:pos="360"/>
                <w:tab w:val="left" w:pos="4230"/>
              </w:tabs>
              <w:spacing w:line="300" w:lineRule="exact"/>
              <w:rPr>
                <w:rFonts w:ascii="Arial" w:hAnsi="Arial" w:cs="Arial"/>
                <w:sz w:val="18"/>
                <w:szCs w:val="18"/>
                <w:lang w:val="en-US"/>
              </w:rPr>
            </w:pPr>
            <w:r w:rsidRPr="0059327F">
              <w:rPr>
                <w:rFonts w:ascii="Arial" w:hAnsi="Arial" w:cs="Arial"/>
                <w:sz w:val="18"/>
                <w:szCs w:val="18"/>
                <w:lang w:val="en-US"/>
              </w:rPr>
              <w:t xml:space="preserve">   Pace Country Club Co., Ltd. </w:t>
            </w:r>
          </w:p>
        </w:tc>
        <w:tc>
          <w:tcPr>
            <w:tcW w:w="651" w:type="pct"/>
            <w:tcBorders>
              <w:top w:val="nil"/>
              <w:left w:val="nil"/>
              <w:bottom w:val="nil"/>
              <w:right w:val="nil"/>
            </w:tcBorders>
            <w:shd w:val="clear" w:color="auto" w:fill="auto"/>
          </w:tcPr>
          <w:p w14:paraId="06E07B6F" w14:textId="77777777" w:rsidR="00D05BD4" w:rsidRPr="0059327F" w:rsidRDefault="00D05BD4"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626,052</w:t>
            </w:r>
          </w:p>
        </w:tc>
        <w:tc>
          <w:tcPr>
            <w:tcW w:w="651" w:type="pct"/>
            <w:shd w:val="clear" w:color="auto" w:fill="auto"/>
            <w:vAlign w:val="bottom"/>
          </w:tcPr>
          <w:p w14:paraId="6CEC065F" w14:textId="1FF0E13E" w:rsidR="00D05BD4" w:rsidRPr="0059327F" w:rsidRDefault="00DC1ED6"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80,444</w:t>
            </w:r>
          </w:p>
        </w:tc>
        <w:tc>
          <w:tcPr>
            <w:tcW w:w="651" w:type="pct"/>
            <w:shd w:val="clear" w:color="auto" w:fill="auto"/>
            <w:vAlign w:val="bottom"/>
          </w:tcPr>
          <w:p w14:paraId="35BD5B6E" w14:textId="00902120" w:rsidR="00D05BD4" w:rsidRPr="0059327F" w:rsidRDefault="00300DCC"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651" w:type="pct"/>
          </w:tcPr>
          <w:p w14:paraId="3C695A9C" w14:textId="2E963C98" w:rsidR="00D05BD4" w:rsidRPr="0059327F" w:rsidRDefault="00494F6C"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651" w:type="pct"/>
            <w:shd w:val="clear" w:color="auto" w:fill="auto"/>
            <w:vAlign w:val="bottom"/>
          </w:tcPr>
          <w:p w14:paraId="30C5EFBC" w14:textId="22BE5A19" w:rsidR="00D05BD4" w:rsidRPr="0059327F" w:rsidRDefault="00E15A08"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706,496</w:t>
            </w:r>
          </w:p>
        </w:tc>
      </w:tr>
      <w:tr w:rsidR="00D05BD4" w:rsidRPr="0059327F" w14:paraId="4838A41E" w14:textId="77777777" w:rsidTr="001A4E74">
        <w:trPr>
          <w:cantSplit/>
        </w:trPr>
        <w:tc>
          <w:tcPr>
            <w:tcW w:w="1745" w:type="pct"/>
            <w:shd w:val="clear" w:color="auto" w:fill="auto"/>
            <w:vAlign w:val="bottom"/>
          </w:tcPr>
          <w:p w14:paraId="4B68C007" w14:textId="77777777" w:rsidR="00D05BD4" w:rsidRPr="0059327F" w:rsidRDefault="00D05BD4" w:rsidP="007020EE">
            <w:pPr>
              <w:pStyle w:val="30"/>
              <w:tabs>
                <w:tab w:val="clear" w:pos="360"/>
                <w:tab w:val="left" w:pos="4230"/>
              </w:tabs>
              <w:spacing w:line="300" w:lineRule="exact"/>
              <w:rPr>
                <w:rFonts w:ascii="Arial" w:hAnsi="Arial" w:cs="Arial"/>
                <w:sz w:val="18"/>
                <w:szCs w:val="18"/>
                <w:lang w:val="en-US"/>
              </w:rPr>
            </w:pPr>
            <w:r w:rsidRPr="0059327F">
              <w:rPr>
                <w:rFonts w:ascii="Arial" w:hAnsi="Arial" w:cs="Arial"/>
                <w:sz w:val="18"/>
                <w:szCs w:val="18"/>
                <w:lang w:val="en-US"/>
              </w:rPr>
              <w:t xml:space="preserve">   Pace Interior Services Co., Ltd. </w:t>
            </w:r>
          </w:p>
        </w:tc>
        <w:tc>
          <w:tcPr>
            <w:tcW w:w="651" w:type="pct"/>
            <w:tcBorders>
              <w:top w:val="nil"/>
              <w:left w:val="nil"/>
              <w:bottom w:val="nil"/>
              <w:right w:val="nil"/>
            </w:tcBorders>
            <w:shd w:val="clear" w:color="auto" w:fill="auto"/>
          </w:tcPr>
          <w:p w14:paraId="0C9BAAE2" w14:textId="77777777" w:rsidR="00D05BD4" w:rsidRPr="0059327F" w:rsidRDefault="00D05BD4"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79,103</w:t>
            </w:r>
          </w:p>
        </w:tc>
        <w:tc>
          <w:tcPr>
            <w:tcW w:w="651" w:type="pct"/>
            <w:shd w:val="clear" w:color="auto" w:fill="auto"/>
            <w:vAlign w:val="bottom"/>
          </w:tcPr>
          <w:p w14:paraId="4AF74783" w14:textId="3AA183FC" w:rsidR="00D05BD4" w:rsidRPr="0059327F" w:rsidRDefault="00DC1ED6"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7,560</w:t>
            </w:r>
          </w:p>
        </w:tc>
        <w:tc>
          <w:tcPr>
            <w:tcW w:w="651" w:type="pct"/>
            <w:shd w:val="clear" w:color="auto" w:fill="auto"/>
            <w:vAlign w:val="bottom"/>
          </w:tcPr>
          <w:p w14:paraId="0B7F5B43" w14:textId="34538671" w:rsidR="00D05BD4" w:rsidRPr="0059327F" w:rsidRDefault="00300DCC"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651" w:type="pct"/>
          </w:tcPr>
          <w:p w14:paraId="2FDCD7AE" w14:textId="1726DF53" w:rsidR="00D05BD4" w:rsidRPr="0059327F" w:rsidRDefault="008D4C00" w:rsidP="007020EE">
            <w:pPr>
              <w:tabs>
                <w:tab w:val="decimal" w:pos="944"/>
              </w:tabs>
              <w:spacing w:line="300" w:lineRule="exact"/>
              <w:ind w:left="-29" w:right="-29"/>
              <w:rPr>
                <w:rFonts w:ascii="Arial" w:eastAsia="Times New Roman" w:hAnsi="Arial" w:cs="Arial"/>
                <w:color w:val="auto"/>
                <w:spacing w:val="-5"/>
                <w:sz w:val="18"/>
                <w:szCs w:val="18"/>
              </w:rPr>
            </w:pPr>
            <w:r>
              <w:rPr>
                <w:rFonts w:ascii="Arial" w:eastAsia="Times New Roman" w:hAnsi="Arial" w:cs="Arial"/>
                <w:color w:val="auto"/>
                <w:spacing w:val="-5"/>
                <w:sz w:val="18"/>
                <w:szCs w:val="18"/>
              </w:rPr>
              <w:t>-</w:t>
            </w:r>
          </w:p>
        </w:tc>
        <w:tc>
          <w:tcPr>
            <w:tcW w:w="651" w:type="pct"/>
            <w:shd w:val="clear" w:color="auto" w:fill="auto"/>
            <w:vAlign w:val="bottom"/>
          </w:tcPr>
          <w:p w14:paraId="464B0CD8" w14:textId="5ED4A4DD" w:rsidR="00D05BD4" w:rsidRPr="0059327F" w:rsidRDefault="00E15A08"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86,663</w:t>
            </w:r>
          </w:p>
        </w:tc>
      </w:tr>
      <w:tr w:rsidR="00F67768" w:rsidRPr="0059327F" w14:paraId="68C43FA9" w14:textId="77777777" w:rsidTr="001A4E74">
        <w:trPr>
          <w:cantSplit/>
        </w:trPr>
        <w:tc>
          <w:tcPr>
            <w:tcW w:w="1745" w:type="pct"/>
            <w:shd w:val="clear" w:color="auto" w:fill="auto"/>
            <w:vAlign w:val="bottom"/>
          </w:tcPr>
          <w:p w14:paraId="3FFCF115" w14:textId="77777777" w:rsidR="00F67768" w:rsidRPr="0059327F" w:rsidRDefault="00A539C7" w:rsidP="007020EE">
            <w:pPr>
              <w:pStyle w:val="30"/>
              <w:tabs>
                <w:tab w:val="clear" w:pos="360"/>
                <w:tab w:val="left" w:pos="4230"/>
              </w:tabs>
              <w:spacing w:line="300" w:lineRule="exact"/>
              <w:ind w:left="255" w:hanging="255"/>
              <w:rPr>
                <w:rFonts w:ascii="Arial" w:hAnsi="Arial" w:cs="Arial"/>
                <w:sz w:val="18"/>
                <w:szCs w:val="18"/>
                <w:lang w:val="en-US"/>
              </w:rPr>
            </w:pPr>
            <w:r w:rsidRPr="0059327F">
              <w:rPr>
                <w:rFonts w:ascii="Arial" w:hAnsi="Arial" w:cs="Arial"/>
                <w:sz w:val="18"/>
                <w:szCs w:val="18"/>
                <w:lang w:val="en-US"/>
              </w:rPr>
              <w:t xml:space="preserve">   Dean and De</w:t>
            </w:r>
            <w:r w:rsidR="00F67768" w:rsidRPr="0059327F">
              <w:rPr>
                <w:rFonts w:ascii="Arial" w:hAnsi="Arial" w:cs="Arial"/>
                <w:sz w:val="18"/>
                <w:szCs w:val="18"/>
                <w:lang w:val="en-US"/>
              </w:rPr>
              <w:t xml:space="preserve">Luca Asia (Thailand) Co., Ltd. </w:t>
            </w:r>
          </w:p>
        </w:tc>
        <w:tc>
          <w:tcPr>
            <w:tcW w:w="651" w:type="pct"/>
            <w:tcBorders>
              <w:top w:val="nil"/>
              <w:left w:val="nil"/>
              <w:bottom w:val="nil"/>
              <w:right w:val="nil"/>
            </w:tcBorders>
            <w:shd w:val="clear" w:color="auto" w:fill="auto"/>
            <w:vAlign w:val="bottom"/>
          </w:tcPr>
          <w:p w14:paraId="65B998D4" w14:textId="77777777" w:rsidR="00F67768" w:rsidRPr="0059327F" w:rsidRDefault="00F67768"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41,107</w:t>
            </w:r>
          </w:p>
        </w:tc>
        <w:tc>
          <w:tcPr>
            <w:tcW w:w="651" w:type="pct"/>
            <w:shd w:val="clear" w:color="auto" w:fill="auto"/>
            <w:vAlign w:val="bottom"/>
          </w:tcPr>
          <w:p w14:paraId="1C28F3EE" w14:textId="4604B3EC" w:rsidR="00F67768" w:rsidRPr="0059327F" w:rsidRDefault="00DC1ED6"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4,883</w:t>
            </w:r>
          </w:p>
        </w:tc>
        <w:tc>
          <w:tcPr>
            <w:tcW w:w="651" w:type="pct"/>
            <w:shd w:val="clear" w:color="auto" w:fill="auto"/>
            <w:vAlign w:val="bottom"/>
          </w:tcPr>
          <w:p w14:paraId="6A22AF0D" w14:textId="3C3DD06A" w:rsidR="00F67768" w:rsidRPr="0059327F" w:rsidRDefault="00300DCC"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(38,893)</w:t>
            </w:r>
          </w:p>
        </w:tc>
        <w:tc>
          <w:tcPr>
            <w:tcW w:w="651" w:type="pct"/>
            <w:vAlign w:val="bottom"/>
          </w:tcPr>
          <w:p w14:paraId="4FA26B66" w14:textId="549F5BD3" w:rsidR="00F67768" w:rsidRPr="0059327F" w:rsidRDefault="00494F6C"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651" w:type="pct"/>
            <w:shd w:val="clear" w:color="auto" w:fill="auto"/>
            <w:vAlign w:val="bottom"/>
          </w:tcPr>
          <w:p w14:paraId="24FF148E" w14:textId="605E4B8A" w:rsidR="00F67768" w:rsidRPr="0059327F" w:rsidRDefault="00E15A08"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7,097</w:t>
            </w:r>
          </w:p>
        </w:tc>
      </w:tr>
      <w:tr w:rsidR="00C34E25" w:rsidRPr="0059327F" w14:paraId="71FCB11A" w14:textId="77777777" w:rsidTr="001A4E74">
        <w:trPr>
          <w:cantSplit/>
        </w:trPr>
        <w:tc>
          <w:tcPr>
            <w:tcW w:w="1745" w:type="pct"/>
            <w:shd w:val="clear" w:color="auto" w:fill="auto"/>
            <w:vAlign w:val="center"/>
          </w:tcPr>
          <w:p w14:paraId="4BCB1973" w14:textId="77777777" w:rsidR="00C34E25" w:rsidRPr="0059327F" w:rsidRDefault="00C34E25" w:rsidP="007020EE">
            <w:pPr>
              <w:tabs>
                <w:tab w:val="left" w:pos="4230"/>
              </w:tabs>
              <w:spacing w:line="300" w:lineRule="exact"/>
              <w:ind w:left="162" w:hanging="162"/>
              <w:rPr>
                <w:rFonts w:ascii="Arial" w:hAnsi="Arial" w:cs="Arial"/>
                <w:sz w:val="18"/>
                <w:szCs w:val="18"/>
              </w:rPr>
            </w:pPr>
            <w:r w:rsidRPr="0059327F">
              <w:rPr>
                <w:rFonts w:ascii="Arial" w:hAnsi="Arial" w:cs="Arial"/>
                <w:sz w:val="18"/>
                <w:szCs w:val="18"/>
              </w:rPr>
              <w:t xml:space="preserve">   Dean &amp; DeLuca, Inc. </w:t>
            </w:r>
          </w:p>
        </w:tc>
        <w:tc>
          <w:tcPr>
            <w:tcW w:w="651" w:type="pct"/>
            <w:tcBorders>
              <w:top w:val="nil"/>
              <w:left w:val="nil"/>
              <w:bottom w:val="nil"/>
              <w:right w:val="nil"/>
            </w:tcBorders>
            <w:shd w:val="clear" w:color="auto" w:fill="auto"/>
          </w:tcPr>
          <w:p w14:paraId="499C2F90" w14:textId="77777777" w:rsidR="00C34E25" w:rsidRPr="0059327F" w:rsidRDefault="00C34E25"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2,824,751</w:t>
            </w:r>
          </w:p>
        </w:tc>
        <w:tc>
          <w:tcPr>
            <w:tcW w:w="651" w:type="pct"/>
            <w:shd w:val="clear" w:color="auto" w:fill="auto"/>
            <w:vAlign w:val="bottom"/>
          </w:tcPr>
          <w:p w14:paraId="07D9788A" w14:textId="5B23E4F3" w:rsidR="00C34E25" w:rsidRPr="0059327F" w:rsidRDefault="00DC1ED6"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153,750</w:t>
            </w:r>
          </w:p>
        </w:tc>
        <w:tc>
          <w:tcPr>
            <w:tcW w:w="651" w:type="pct"/>
            <w:shd w:val="clear" w:color="auto" w:fill="auto"/>
            <w:vAlign w:val="bottom"/>
          </w:tcPr>
          <w:p w14:paraId="3CF1F5B6" w14:textId="2A7141A2" w:rsidR="00C34E25" w:rsidRPr="0059327F" w:rsidRDefault="00300DCC"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651" w:type="pct"/>
          </w:tcPr>
          <w:p w14:paraId="296C2E12" w14:textId="6E1A0DE5" w:rsidR="00C34E25" w:rsidRPr="0059327F" w:rsidRDefault="00494F6C"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(162,446)</w:t>
            </w:r>
          </w:p>
        </w:tc>
        <w:tc>
          <w:tcPr>
            <w:tcW w:w="651" w:type="pct"/>
            <w:shd w:val="clear" w:color="auto" w:fill="auto"/>
            <w:vAlign w:val="bottom"/>
          </w:tcPr>
          <w:p w14:paraId="3630320B" w14:textId="0BCCAAB9" w:rsidR="00C34E25" w:rsidRPr="0059327F" w:rsidRDefault="00E15A08"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2,816,055</w:t>
            </w:r>
          </w:p>
        </w:tc>
      </w:tr>
      <w:tr w:rsidR="007020EE" w:rsidRPr="0059327F" w14:paraId="22285247" w14:textId="77777777" w:rsidTr="00F31DE1">
        <w:trPr>
          <w:cantSplit/>
        </w:trPr>
        <w:tc>
          <w:tcPr>
            <w:tcW w:w="1745" w:type="pct"/>
            <w:shd w:val="clear" w:color="auto" w:fill="auto"/>
            <w:vAlign w:val="bottom"/>
          </w:tcPr>
          <w:p w14:paraId="61FED3C6" w14:textId="67512DD8" w:rsidR="007020EE" w:rsidRPr="0059327F" w:rsidRDefault="007020EE" w:rsidP="007020EE">
            <w:pPr>
              <w:tabs>
                <w:tab w:val="left" w:pos="4230"/>
              </w:tabs>
              <w:spacing w:line="300" w:lineRule="exact"/>
              <w:ind w:left="162" w:hanging="162"/>
              <w:rPr>
                <w:rFonts w:ascii="Arial" w:hAnsi="Arial" w:cs="Arial"/>
                <w:sz w:val="18"/>
                <w:szCs w:val="18"/>
              </w:rPr>
            </w:pPr>
            <w:r>
              <w:rPr>
                <w:rFonts w:ascii="Arial" w:hAnsi="Arial" w:cs="Arial"/>
                <w:sz w:val="18"/>
                <w:szCs w:val="18"/>
              </w:rPr>
              <w:t xml:space="preserve">  </w:t>
            </w:r>
            <w:r w:rsidRPr="007020EE">
              <w:rPr>
                <w:rFonts w:ascii="Arial" w:hAnsi="Arial" w:cs="Arial"/>
                <w:spacing w:val="-4"/>
                <w:sz w:val="18"/>
                <w:szCs w:val="18"/>
              </w:rPr>
              <w:t xml:space="preserve"> Less: Allowance for doubtful accounts</w:t>
            </w:r>
          </w:p>
        </w:tc>
        <w:tc>
          <w:tcPr>
            <w:tcW w:w="651" w:type="pct"/>
            <w:tcBorders>
              <w:top w:val="nil"/>
              <w:left w:val="nil"/>
              <w:bottom w:val="nil"/>
              <w:right w:val="nil"/>
            </w:tcBorders>
            <w:shd w:val="clear" w:color="auto" w:fill="auto"/>
          </w:tcPr>
          <w:p w14:paraId="080F4C18" w14:textId="55829F0E" w:rsidR="007020EE"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r>
              <w:rPr>
                <w:rFonts w:ascii="Arial" w:eastAsia="Times New Roman" w:hAnsi="Arial" w:cs="Arial"/>
                <w:color w:val="auto"/>
                <w:spacing w:val="-5"/>
                <w:sz w:val="18"/>
                <w:szCs w:val="18"/>
              </w:rPr>
              <w:t>-</w:t>
            </w:r>
          </w:p>
        </w:tc>
        <w:tc>
          <w:tcPr>
            <w:tcW w:w="651" w:type="pct"/>
            <w:shd w:val="clear" w:color="auto" w:fill="auto"/>
            <w:vAlign w:val="bottom"/>
          </w:tcPr>
          <w:p w14:paraId="4DE6DD2E" w14:textId="2494EDA4" w:rsidR="007020EE"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r>
              <w:rPr>
                <w:rFonts w:ascii="Arial" w:eastAsia="Times New Roman" w:hAnsi="Arial" w:cs="Arial"/>
                <w:color w:val="auto"/>
                <w:spacing w:val="-5"/>
                <w:sz w:val="18"/>
                <w:szCs w:val="18"/>
              </w:rPr>
              <w:t>(2,816,055)</w:t>
            </w:r>
          </w:p>
        </w:tc>
        <w:tc>
          <w:tcPr>
            <w:tcW w:w="651" w:type="pct"/>
            <w:shd w:val="clear" w:color="auto" w:fill="auto"/>
            <w:vAlign w:val="bottom"/>
          </w:tcPr>
          <w:p w14:paraId="2CC00AD9" w14:textId="006D6EAB" w:rsidR="007020EE"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r>
              <w:rPr>
                <w:rFonts w:ascii="Arial" w:eastAsia="Times New Roman" w:hAnsi="Arial" w:cs="Arial"/>
                <w:color w:val="auto"/>
                <w:spacing w:val="-5"/>
                <w:sz w:val="18"/>
                <w:szCs w:val="18"/>
              </w:rPr>
              <w:t>-</w:t>
            </w:r>
          </w:p>
        </w:tc>
        <w:tc>
          <w:tcPr>
            <w:tcW w:w="651" w:type="pct"/>
          </w:tcPr>
          <w:p w14:paraId="5E6CF834" w14:textId="013B518B" w:rsidR="007020EE"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r>
              <w:rPr>
                <w:rFonts w:ascii="Arial" w:eastAsia="Times New Roman" w:hAnsi="Arial" w:cs="Arial"/>
                <w:color w:val="auto"/>
                <w:spacing w:val="-5"/>
                <w:sz w:val="18"/>
                <w:szCs w:val="18"/>
              </w:rPr>
              <w:t>-</w:t>
            </w:r>
          </w:p>
        </w:tc>
        <w:tc>
          <w:tcPr>
            <w:tcW w:w="651" w:type="pct"/>
            <w:shd w:val="clear" w:color="auto" w:fill="auto"/>
            <w:vAlign w:val="bottom"/>
          </w:tcPr>
          <w:p w14:paraId="157AC6C6" w14:textId="0A1B670A" w:rsidR="007020EE"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r>
              <w:rPr>
                <w:rFonts w:ascii="Arial" w:eastAsia="Times New Roman" w:hAnsi="Arial" w:cs="Arial"/>
                <w:color w:val="auto"/>
                <w:spacing w:val="-5"/>
                <w:sz w:val="18"/>
                <w:szCs w:val="18"/>
              </w:rPr>
              <w:t>(2,816,055)</w:t>
            </w:r>
          </w:p>
        </w:tc>
      </w:tr>
      <w:tr w:rsidR="007020EE" w:rsidRPr="0059327F" w14:paraId="1669EE69" w14:textId="77777777" w:rsidTr="001A4E74">
        <w:trPr>
          <w:cantSplit/>
        </w:trPr>
        <w:tc>
          <w:tcPr>
            <w:tcW w:w="1745" w:type="pct"/>
            <w:shd w:val="clear" w:color="auto" w:fill="auto"/>
          </w:tcPr>
          <w:p w14:paraId="06231BE0" w14:textId="77777777" w:rsidR="007020EE" w:rsidRPr="0059327F" w:rsidRDefault="007020EE" w:rsidP="007020EE">
            <w:pPr>
              <w:tabs>
                <w:tab w:val="left" w:pos="432"/>
                <w:tab w:val="left" w:pos="4230"/>
              </w:tabs>
              <w:spacing w:line="300" w:lineRule="exact"/>
              <w:ind w:left="162" w:right="-108" w:hanging="162"/>
              <w:rPr>
                <w:rFonts w:ascii="Arial" w:hAnsi="Arial" w:cs="Arial"/>
                <w:sz w:val="18"/>
                <w:szCs w:val="18"/>
                <w:cs/>
              </w:rPr>
            </w:pPr>
            <w:r w:rsidRPr="0059327F">
              <w:rPr>
                <w:rFonts w:ascii="Arial" w:hAnsi="Arial" w:cs="Arial"/>
                <w:sz w:val="18"/>
                <w:szCs w:val="18"/>
              </w:rPr>
              <w:t xml:space="preserve">   Pace Project One Co., Ltd. </w:t>
            </w:r>
          </w:p>
        </w:tc>
        <w:tc>
          <w:tcPr>
            <w:tcW w:w="651" w:type="pct"/>
            <w:tcBorders>
              <w:top w:val="nil"/>
              <w:left w:val="nil"/>
              <w:bottom w:val="nil"/>
              <w:right w:val="nil"/>
            </w:tcBorders>
            <w:shd w:val="clear" w:color="auto" w:fill="auto"/>
          </w:tcPr>
          <w:p w14:paraId="0BF1035F" w14:textId="77777777" w:rsidR="007020EE"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228,976</w:t>
            </w:r>
          </w:p>
        </w:tc>
        <w:tc>
          <w:tcPr>
            <w:tcW w:w="651" w:type="pct"/>
            <w:shd w:val="clear" w:color="auto" w:fill="auto"/>
            <w:vAlign w:val="bottom"/>
          </w:tcPr>
          <w:p w14:paraId="381B0052" w14:textId="7A3A9C85" w:rsidR="007020EE"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7,899</w:t>
            </w:r>
          </w:p>
        </w:tc>
        <w:tc>
          <w:tcPr>
            <w:tcW w:w="651" w:type="pct"/>
            <w:shd w:val="clear" w:color="auto" w:fill="auto"/>
            <w:vAlign w:val="bottom"/>
          </w:tcPr>
          <w:p w14:paraId="7EE81517" w14:textId="6DC3834E" w:rsidR="007020EE"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(25,999)</w:t>
            </w:r>
          </w:p>
        </w:tc>
        <w:tc>
          <w:tcPr>
            <w:tcW w:w="651" w:type="pct"/>
          </w:tcPr>
          <w:p w14:paraId="287E0240" w14:textId="7893EEF8" w:rsidR="007020EE"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651" w:type="pct"/>
            <w:shd w:val="clear" w:color="auto" w:fill="auto"/>
            <w:vAlign w:val="bottom"/>
          </w:tcPr>
          <w:p w14:paraId="05292480" w14:textId="3ABBF731" w:rsidR="007020EE"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210,876</w:t>
            </w:r>
          </w:p>
        </w:tc>
      </w:tr>
      <w:tr w:rsidR="007020EE" w:rsidRPr="0059327F" w14:paraId="2BBF66C2" w14:textId="77777777" w:rsidTr="00F31DE1">
        <w:trPr>
          <w:cantSplit/>
        </w:trPr>
        <w:tc>
          <w:tcPr>
            <w:tcW w:w="1745" w:type="pct"/>
            <w:shd w:val="clear" w:color="auto" w:fill="auto"/>
            <w:vAlign w:val="bottom"/>
          </w:tcPr>
          <w:p w14:paraId="4F3C558B" w14:textId="2C27AB4D" w:rsidR="007020EE" w:rsidRPr="0059327F" w:rsidRDefault="007020EE" w:rsidP="007020EE">
            <w:pPr>
              <w:tabs>
                <w:tab w:val="left" w:pos="432"/>
                <w:tab w:val="left" w:pos="4230"/>
              </w:tabs>
              <w:spacing w:line="300" w:lineRule="exact"/>
              <w:ind w:left="162" w:right="-108" w:hanging="162"/>
              <w:rPr>
                <w:rFonts w:ascii="Arial" w:hAnsi="Arial" w:cs="Arial"/>
                <w:sz w:val="18"/>
                <w:szCs w:val="18"/>
              </w:rPr>
            </w:pPr>
            <w:r>
              <w:rPr>
                <w:rFonts w:ascii="Arial" w:hAnsi="Arial" w:cs="Arial"/>
                <w:sz w:val="18"/>
                <w:szCs w:val="18"/>
              </w:rPr>
              <w:t xml:space="preserve">  </w:t>
            </w:r>
            <w:r w:rsidRPr="007020EE">
              <w:rPr>
                <w:rFonts w:ascii="Arial" w:hAnsi="Arial" w:cs="Arial"/>
                <w:spacing w:val="-4"/>
                <w:sz w:val="18"/>
                <w:szCs w:val="18"/>
              </w:rPr>
              <w:t xml:space="preserve"> Less: Allowance for doubtful accounts</w:t>
            </w:r>
          </w:p>
        </w:tc>
        <w:tc>
          <w:tcPr>
            <w:tcW w:w="651" w:type="pct"/>
            <w:tcBorders>
              <w:top w:val="nil"/>
              <w:left w:val="nil"/>
              <w:bottom w:val="nil"/>
              <w:right w:val="nil"/>
            </w:tcBorders>
            <w:shd w:val="clear" w:color="auto" w:fill="auto"/>
          </w:tcPr>
          <w:p w14:paraId="58AA933B" w14:textId="08E37B2C" w:rsidR="007020EE"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r>
              <w:rPr>
                <w:rFonts w:ascii="Arial" w:eastAsia="Times New Roman" w:hAnsi="Arial" w:cs="Arial"/>
                <w:color w:val="auto"/>
                <w:spacing w:val="-5"/>
                <w:sz w:val="18"/>
                <w:szCs w:val="18"/>
              </w:rPr>
              <w:t>-</w:t>
            </w:r>
          </w:p>
        </w:tc>
        <w:tc>
          <w:tcPr>
            <w:tcW w:w="651" w:type="pct"/>
            <w:shd w:val="clear" w:color="auto" w:fill="auto"/>
            <w:vAlign w:val="bottom"/>
          </w:tcPr>
          <w:p w14:paraId="22DF2131" w14:textId="31935EB8" w:rsidR="007020EE"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r>
              <w:rPr>
                <w:rFonts w:ascii="Arial" w:eastAsia="Times New Roman" w:hAnsi="Arial" w:cs="Arial"/>
                <w:color w:val="auto"/>
                <w:spacing w:val="-5"/>
                <w:sz w:val="18"/>
                <w:szCs w:val="18"/>
              </w:rPr>
              <w:t>(210,876)</w:t>
            </w:r>
          </w:p>
        </w:tc>
        <w:tc>
          <w:tcPr>
            <w:tcW w:w="651" w:type="pct"/>
            <w:shd w:val="clear" w:color="auto" w:fill="auto"/>
            <w:vAlign w:val="bottom"/>
          </w:tcPr>
          <w:p w14:paraId="650917B6" w14:textId="7DA580FF" w:rsidR="007020EE"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r>
              <w:rPr>
                <w:rFonts w:ascii="Arial" w:eastAsia="Times New Roman" w:hAnsi="Arial" w:cs="Arial"/>
                <w:color w:val="auto"/>
                <w:spacing w:val="-5"/>
                <w:sz w:val="18"/>
                <w:szCs w:val="18"/>
              </w:rPr>
              <w:t>-</w:t>
            </w:r>
          </w:p>
        </w:tc>
        <w:tc>
          <w:tcPr>
            <w:tcW w:w="651" w:type="pct"/>
          </w:tcPr>
          <w:p w14:paraId="28DF82D3" w14:textId="5152B3C4" w:rsidR="007020EE"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r>
              <w:rPr>
                <w:rFonts w:ascii="Arial" w:eastAsia="Times New Roman" w:hAnsi="Arial" w:cs="Arial"/>
                <w:color w:val="auto"/>
                <w:spacing w:val="-5"/>
                <w:sz w:val="18"/>
                <w:szCs w:val="18"/>
              </w:rPr>
              <w:t>-</w:t>
            </w:r>
          </w:p>
        </w:tc>
        <w:tc>
          <w:tcPr>
            <w:tcW w:w="651" w:type="pct"/>
            <w:shd w:val="clear" w:color="auto" w:fill="auto"/>
            <w:vAlign w:val="bottom"/>
          </w:tcPr>
          <w:p w14:paraId="21AAAD19" w14:textId="443DD012" w:rsidR="007020EE"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r>
              <w:rPr>
                <w:rFonts w:ascii="Arial" w:eastAsia="Times New Roman" w:hAnsi="Arial" w:cs="Arial"/>
                <w:color w:val="auto"/>
                <w:spacing w:val="-5"/>
                <w:sz w:val="18"/>
                <w:szCs w:val="18"/>
              </w:rPr>
              <w:t>(210,876)</w:t>
            </w:r>
          </w:p>
        </w:tc>
      </w:tr>
      <w:tr w:rsidR="007020EE" w:rsidRPr="0059327F" w14:paraId="4D5A47AE" w14:textId="77777777" w:rsidTr="001A4E74">
        <w:trPr>
          <w:cantSplit/>
        </w:trPr>
        <w:tc>
          <w:tcPr>
            <w:tcW w:w="1745" w:type="pct"/>
            <w:shd w:val="clear" w:color="auto" w:fill="auto"/>
          </w:tcPr>
          <w:p w14:paraId="78EBF68D" w14:textId="77777777" w:rsidR="007020EE" w:rsidRPr="0059327F" w:rsidRDefault="007020EE" w:rsidP="007020EE">
            <w:pPr>
              <w:tabs>
                <w:tab w:val="left" w:pos="4230"/>
              </w:tabs>
              <w:spacing w:line="300" w:lineRule="exact"/>
              <w:ind w:left="252" w:right="-108" w:hanging="252"/>
              <w:rPr>
                <w:rFonts w:ascii="Arial" w:hAnsi="Arial" w:cs="Arial"/>
                <w:spacing w:val="-10"/>
                <w:sz w:val="18"/>
                <w:szCs w:val="18"/>
                <w:u w:val="single"/>
                <w:cs/>
              </w:rPr>
            </w:pPr>
            <w:r w:rsidRPr="0059327F">
              <w:rPr>
                <w:rFonts w:ascii="Arial" w:hAnsi="Arial" w:cs="Arial"/>
                <w:sz w:val="18"/>
                <w:szCs w:val="18"/>
                <w:u w:val="single"/>
              </w:rPr>
              <w:t xml:space="preserve">Related </w:t>
            </w:r>
            <w:r w:rsidRPr="0059327F">
              <w:rPr>
                <w:rFonts w:ascii="Arial" w:hAnsi="Arial" w:cs="Arial"/>
                <w:sz w:val="18"/>
                <w:szCs w:val="18"/>
                <w:u w:val="single"/>
                <w:cs/>
              </w:rPr>
              <w:t>compan</w:t>
            </w:r>
            <w:r w:rsidRPr="0059327F">
              <w:rPr>
                <w:rFonts w:ascii="Arial" w:hAnsi="Arial" w:cs="Arial"/>
                <w:sz w:val="18"/>
                <w:szCs w:val="18"/>
                <w:u w:val="single"/>
              </w:rPr>
              <w:t>ies</w:t>
            </w:r>
          </w:p>
        </w:tc>
        <w:tc>
          <w:tcPr>
            <w:tcW w:w="651" w:type="pct"/>
            <w:tcBorders>
              <w:top w:val="nil"/>
              <w:left w:val="nil"/>
              <w:bottom w:val="nil"/>
              <w:right w:val="nil"/>
            </w:tcBorders>
            <w:shd w:val="clear" w:color="auto" w:fill="auto"/>
            <w:vAlign w:val="bottom"/>
          </w:tcPr>
          <w:p w14:paraId="0F5E7936" w14:textId="77777777" w:rsidR="007020EE"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p>
        </w:tc>
        <w:tc>
          <w:tcPr>
            <w:tcW w:w="651" w:type="pct"/>
            <w:shd w:val="clear" w:color="auto" w:fill="auto"/>
            <w:vAlign w:val="bottom"/>
          </w:tcPr>
          <w:p w14:paraId="365CB501" w14:textId="77777777" w:rsidR="007020EE"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p>
        </w:tc>
        <w:tc>
          <w:tcPr>
            <w:tcW w:w="651" w:type="pct"/>
            <w:shd w:val="clear" w:color="auto" w:fill="auto"/>
            <w:vAlign w:val="bottom"/>
          </w:tcPr>
          <w:p w14:paraId="1D98BD89" w14:textId="77777777" w:rsidR="007020EE"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p>
        </w:tc>
        <w:tc>
          <w:tcPr>
            <w:tcW w:w="651" w:type="pct"/>
            <w:vAlign w:val="bottom"/>
          </w:tcPr>
          <w:p w14:paraId="07ABDFE7" w14:textId="77777777" w:rsidR="007020EE"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p>
        </w:tc>
        <w:tc>
          <w:tcPr>
            <w:tcW w:w="651" w:type="pct"/>
            <w:shd w:val="clear" w:color="auto" w:fill="auto"/>
            <w:vAlign w:val="bottom"/>
          </w:tcPr>
          <w:p w14:paraId="67B95E0F" w14:textId="77777777" w:rsidR="007020EE"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p>
        </w:tc>
      </w:tr>
      <w:tr w:rsidR="007020EE" w:rsidRPr="0059327F" w14:paraId="500425A0" w14:textId="77777777" w:rsidTr="00CB5CB5">
        <w:trPr>
          <w:cantSplit/>
        </w:trPr>
        <w:tc>
          <w:tcPr>
            <w:tcW w:w="1745" w:type="pct"/>
            <w:shd w:val="clear" w:color="auto" w:fill="auto"/>
          </w:tcPr>
          <w:p w14:paraId="1B7CBD13" w14:textId="77777777" w:rsidR="007020EE" w:rsidRPr="0059327F" w:rsidRDefault="007020EE" w:rsidP="007020EE">
            <w:pPr>
              <w:tabs>
                <w:tab w:val="left" w:pos="612"/>
                <w:tab w:val="left" w:pos="4230"/>
              </w:tabs>
              <w:spacing w:line="300" w:lineRule="exact"/>
              <w:ind w:left="252" w:right="-108" w:hanging="92"/>
              <w:rPr>
                <w:rFonts w:ascii="Arial" w:hAnsi="Arial" w:cs="Arial"/>
                <w:sz w:val="18"/>
                <w:szCs w:val="18"/>
              </w:rPr>
            </w:pPr>
            <w:r w:rsidRPr="0059327F">
              <w:rPr>
                <w:rFonts w:ascii="Arial" w:hAnsi="Arial" w:cs="Arial"/>
                <w:sz w:val="18"/>
                <w:szCs w:val="18"/>
              </w:rPr>
              <w:t>Fourteen Points Co., Ltd.</w:t>
            </w:r>
          </w:p>
        </w:tc>
        <w:tc>
          <w:tcPr>
            <w:tcW w:w="651" w:type="pct"/>
            <w:tcBorders>
              <w:top w:val="nil"/>
              <w:left w:val="nil"/>
              <w:right w:val="nil"/>
            </w:tcBorders>
            <w:shd w:val="clear" w:color="auto" w:fill="auto"/>
            <w:vAlign w:val="bottom"/>
          </w:tcPr>
          <w:p w14:paraId="1B6E33BB" w14:textId="77777777" w:rsidR="007020EE"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651" w:type="pct"/>
            <w:shd w:val="clear" w:color="auto" w:fill="auto"/>
            <w:vAlign w:val="bottom"/>
          </w:tcPr>
          <w:p w14:paraId="6DC35EC1" w14:textId="0767FF2C" w:rsidR="007020EE"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23,725</w:t>
            </w:r>
          </w:p>
        </w:tc>
        <w:tc>
          <w:tcPr>
            <w:tcW w:w="651" w:type="pct"/>
            <w:shd w:val="clear" w:color="auto" w:fill="auto"/>
            <w:vAlign w:val="bottom"/>
          </w:tcPr>
          <w:p w14:paraId="7B16F970" w14:textId="00913C27" w:rsidR="007020EE"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651" w:type="pct"/>
            <w:vAlign w:val="bottom"/>
          </w:tcPr>
          <w:p w14:paraId="3B6C2A1C" w14:textId="5E4385C5" w:rsidR="007020EE"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651" w:type="pct"/>
            <w:shd w:val="clear" w:color="auto" w:fill="auto"/>
            <w:vAlign w:val="bottom"/>
          </w:tcPr>
          <w:p w14:paraId="3F9847B8" w14:textId="255DF862" w:rsidR="007020EE"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23,725</w:t>
            </w:r>
          </w:p>
        </w:tc>
      </w:tr>
      <w:tr w:rsidR="007020EE" w:rsidRPr="0059327F" w14:paraId="6F82457E" w14:textId="77777777" w:rsidTr="001A4E74">
        <w:trPr>
          <w:cantSplit/>
        </w:trPr>
        <w:tc>
          <w:tcPr>
            <w:tcW w:w="1745" w:type="pct"/>
            <w:shd w:val="clear" w:color="auto" w:fill="auto"/>
          </w:tcPr>
          <w:p w14:paraId="4A24456A" w14:textId="77777777" w:rsidR="007020EE" w:rsidRPr="0059327F" w:rsidRDefault="007020EE" w:rsidP="007020EE">
            <w:pPr>
              <w:tabs>
                <w:tab w:val="left" w:pos="612"/>
                <w:tab w:val="left" w:pos="4230"/>
              </w:tabs>
              <w:spacing w:line="300" w:lineRule="exact"/>
              <w:ind w:left="252" w:right="-201" w:hanging="92"/>
              <w:rPr>
                <w:rFonts w:ascii="Arial" w:hAnsi="Arial" w:cs="Arial"/>
                <w:spacing w:val="-6"/>
                <w:sz w:val="18"/>
                <w:szCs w:val="18"/>
              </w:rPr>
            </w:pPr>
            <w:r w:rsidRPr="0059327F">
              <w:rPr>
                <w:rFonts w:ascii="Arial" w:hAnsi="Arial" w:cs="Arial"/>
                <w:spacing w:val="-6"/>
                <w:sz w:val="18"/>
                <w:szCs w:val="18"/>
              </w:rPr>
              <w:t>Mahanakhon Bespoke Tailoring Co., Ltd.</w:t>
            </w:r>
          </w:p>
        </w:tc>
        <w:tc>
          <w:tcPr>
            <w:tcW w:w="651" w:type="pct"/>
            <w:tcBorders>
              <w:top w:val="nil"/>
              <w:left w:val="nil"/>
              <w:bottom w:val="nil"/>
              <w:right w:val="nil"/>
            </w:tcBorders>
            <w:shd w:val="clear" w:color="auto" w:fill="auto"/>
            <w:vAlign w:val="bottom"/>
          </w:tcPr>
          <w:p w14:paraId="6C87C8A0" w14:textId="6EEE838F" w:rsidR="007020EE"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651" w:type="pct"/>
            <w:shd w:val="clear" w:color="auto" w:fill="auto"/>
            <w:vAlign w:val="bottom"/>
          </w:tcPr>
          <w:p w14:paraId="30288927" w14:textId="7E01168D" w:rsidR="007020EE"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1,910</w:t>
            </w:r>
          </w:p>
        </w:tc>
        <w:tc>
          <w:tcPr>
            <w:tcW w:w="651" w:type="pct"/>
            <w:shd w:val="clear" w:color="auto" w:fill="auto"/>
            <w:vAlign w:val="bottom"/>
          </w:tcPr>
          <w:p w14:paraId="1E226DB8" w14:textId="5EBD5E89" w:rsidR="007020EE"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651" w:type="pct"/>
            <w:vAlign w:val="bottom"/>
          </w:tcPr>
          <w:p w14:paraId="29D7E970" w14:textId="5F6FC323" w:rsidR="007020EE"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651" w:type="pct"/>
            <w:shd w:val="clear" w:color="auto" w:fill="auto"/>
            <w:vAlign w:val="bottom"/>
          </w:tcPr>
          <w:p w14:paraId="5B232D00" w14:textId="49D3D800" w:rsidR="007020EE" w:rsidRPr="0059327F" w:rsidRDefault="007020EE" w:rsidP="007020EE">
            <w:pP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1,910</w:t>
            </w:r>
          </w:p>
        </w:tc>
      </w:tr>
      <w:tr w:rsidR="007020EE" w:rsidRPr="0059327F" w14:paraId="0594DD6A" w14:textId="77777777" w:rsidTr="001A4E74">
        <w:trPr>
          <w:cantSplit/>
        </w:trPr>
        <w:tc>
          <w:tcPr>
            <w:tcW w:w="1745" w:type="pct"/>
            <w:shd w:val="clear" w:color="auto" w:fill="auto"/>
          </w:tcPr>
          <w:p w14:paraId="0A1B9A0E" w14:textId="79B3D9AD" w:rsidR="007020EE" w:rsidRPr="006C23F6" w:rsidRDefault="007020EE" w:rsidP="007020EE">
            <w:pPr>
              <w:tabs>
                <w:tab w:val="left" w:pos="612"/>
                <w:tab w:val="left" w:pos="4230"/>
              </w:tabs>
              <w:spacing w:line="300" w:lineRule="exact"/>
              <w:ind w:left="252" w:right="-201" w:hanging="92"/>
              <w:rPr>
                <w:rFonts w:ascii="Arial" w:hAnsi="Arial" w:cs="Arial"/>
                <w:spacing w:val="-6"/>
                <w:sz w:val="18"/>
                <w:szCs w:val="18"/>
              </w:rPr>
            </w:pPr>
            <w:r w:rsidRPr="006C23F6">
              <w:rPr>
                <w:rFonts w:ascii="Arial" w:hAnsi="Arial" w:cs="Arial"/>
                <w:spacing w:val="-6"/>
                <w:sz w:val="18"/>
                <w:szCs w:val="18"/>
              </w:rPr>
              <w:t>Verita MHK (Thailand) Ltd</w:t>
            </w:r>
            <w:r>
              <w:rPr>
                <w:rFonts w:ascii="Arial" w:hAnsi="Arial" w:cs="Arial"/>
                <w:spacing w:val="-6"/>
                <w:sz w:val="18"/>
                <w:szCs w:val="18"/>
              </w:rPr>
              <w:t>.</w:t>
            </w:r>
          </w:p>
        </w:tc>
        <w:tc>
          <w:tcPr>
            <w:tcW w:w="651" w:type="pct"/>
            <w:tcBorders>
              <w:top w:val="nil"/>
              <w:left w:val="nil"/>
              <w:bottom w:val="nil"/>
              <w:right w:val="nil"/>
            </w:tcBorders>
            <w:shd w:val="clear" w:color="auto" w:fill="auto"/>
            <w:vAlign w:val="bottom"/>
          </w:tcPr>
          <w:p w14:paraId="5FF1BE7C" w14:textId="0ACB2978" w:rsidR="007020EE" w:rsidRPr="0059327F" w:rsidRDefault="007020EE" w:rsidP="007020EE">
            <w:pPr>
              <w:pBdr>
                <w:bottom w:val="single" w:sz="4" w:space="1" w:color="auto"/>
              </w:pBd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651" w:type="pct"/>
            <w:shd w:val="clear" w:color="auto" w:fill="auto"/>
            <w:vAlign w:val="bottom"/>
          </w:tcPr>
          <w:p w14:paraId="58258C1D" w14:textId="2815817F" w:rsidR="007020EE" w:rsidRPr="000E09C2" w:rsidRDefault="007020EE" w:rsidP="007020EE">
            <w:pPr>
              <w:pBdr>
                <w:bottom w:val="single" w:sz="4" w:space="1" w:color="auto"/>
              </w:pBdr>
              <w:tabs>
                <w:tab w:val="decimal" w:pos="944"/>
              </w:tabs>
              <w:spacing w:line="300" w:lineRule="exact"/>
              <w:ind w:left="-29" w:right="-29"/>
              <w:rPr>
                <w:rFonts w:ascii="Arial" w:eastAsia="Times New Roman" w:hAnsi="Arial" w:cs="Arial"/>
                <w:color w:val="auto"/>
                <w:spacing w:val="-5"/>
                <w:sz w:val="18"/>
                <w:szCs w:val="18"/>
              </w:rPr>
            </w:pPr>
            <w:r w:rsidRPr="000E09C2">
              <w:rPr>
                <w:rFonts w:ascii="Arial" w:eastAsia="Times New Roman" w:hAnsi="Arial" w:cs="Arial"/>
                <w:color w:val="auto"/>
                <w:spacing w:val="-5"/>
                <w:sz w:val="18"/>
                <w:szCs w:val="18"/>
              </w:rPr>
              <w:t>13,316</w:t>
            </w:r>
          </w:p>
        </w:tc>
        <w:tc>
          <w:tcPr>
            <w:tcW w:w="651" w:type="pct"/>
            <w:shd w:val="clear" w:color="auto" w:fill="auto"/>
            <w:vAlign w:val="bottom"/>
          </w:tcPr>
          <w:p w14:paraId="337D120C" w14:textId="21E09AB8" w:rsidR="007020EE" w:rsidRPr="0059327F" w:rsidRDefault="007020EE" w:rsidP="007020EE">
            <w:pPr>
              <w:pBdr>
                <w:bottom w:val="single" w:sz="4" w:space="1" w:color="auto"/>
              </w:pBd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651" w:type="pct"/>
            <w:vAlign w:val="bottom"/>
          </w:tcPr>
          <w:p w14:paraId="602A2435" w14:textId="5D9DF71F" w:rsidR="007020EE" w:rsidRPr="0059327F" w:rsidRDefault="007020EE" w:rsidP="007020EE">
            <w:pPr>
              <w:pBdr>
                <w:bottom w:val="single" w:sz="4" w:space="1" w:color="auto"/>
              </w:pBd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651" w:type="pct"/>
            <w:shd w:val="clear" w:color="auto" w:fill="auto"/>
            <w:vAlign w:val="bottom"/>
          </w:tcPr>
          <w:p w14:paraId="4BBBFAE4" w14:textId="375EFD23" w:rsidR="007020EE" w:rsidRPr="0059327F" w:rsidRDefault="007020EE" w:rsidP="007020EE">
            <w:pPr>
              <w:pBdr>
                <w:bottom w:val="single" w:sz="4" w:space="1" w:color="auto"/>
              </w:pBd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13,316</w:t>
            </w:r>
          </w:p>
        </w:tc>
      </w:tr>
      <w:tr w:rsidR="007020EE" w:rsidRPr="0059327F" w14:paraId="35A1D1F4" w14:textId="77777777" w:rsidTr="001A4E74">
        <w:trPr>
          <w:cantSplit/>
        </w:trPr>
        <w:tc>
          <w:tcPr>
            <w:tcW w:w="1745" w:type="pct"/>
            <w:shd w:val="clear" w:color="auto" w:fill="auto"/>
            <w:vAlign w:val="bottom"/>
          </w:tcPr>
          <w:p w14:paraId="73B0F393" w14:textId="77777777" w:rsidR="007020EE" w:rsidRPr="0059327F" w:rsidRDefault="007020EE" w:rsidP="007020EE">
            <w:pPr>
              <w:tabs>
                <w:tab w:val="left" w:pos="4230"/>
              </w:tabs>
              <w:spacing w:line="300" w:lineRule="exact"/>
              <w:ind w:left="162" w:right="-12" w:hanging="162"/>
              <w:rPr>
                <w:rFonts w:ascii="Arial" w:hAnsi="Arial" w:cs="Arial"/>
                <w:spacing w:val="-5"/>
                <w:sz w:val="18"/>
                <w:szCs w:val="18"/>
                <w:cs/>
              </w:rPr>
            </w:pPr>
            <w:r w:rsidRPr="0059327F">
              <w:rPr>
                <w:rFonts w:ascii="Arial" w:hAnsi="Arial" w:cs="Arial"/>
                <w:sz w:val="18"/>
                <w:szCs w:val="18"/>
              </w:rPr>
              <w:t xml:space="preserve">Total </w:t>
            </w:r>
            <w:r w:rsidRPr="0059327F">
              <w:rPr>
                <w:rFonts w:ascii="Arial" w:hAnsi="Arial" w:cs="Arial"/>
                <w:spacing w:val="-4"/>
                <w:sz w:val="18"/>
                <w:szCs w:val="18"/>
              </w:rPr>
              <w:t xml:space="preserve">long-term loans to related parties and interest receivables </w:t>
            </w:r>
          </w:p>
        </w:tc>
        <w:tc>
          <w:tcPr>
            <w:tcW w:w="651" w:type="pct"/>
            <w:shd w:val="clear" w:color="auto" w:fill="auto"/>
            <w:vAlign w:val="bottom"/>
          </w:tcPr>
          <w:p w14:paraId="667D3188" w14:textId="77777777" w:rsidR="007020EE" w:rsidRPr="0059327F" w:rsidRDefault="007020EE" w:rsidP="007020EE">
            <w:pPr>
              <w:pBdr>
                <w:bottom w:val="double" w:sz="4" w:space="1" w:color="auto"/>
              </w:pBdr>
              <w:tabs>
                <w:tab w:val="decimal" w:pos="944"/>
              </w:tabs>
              <w:spacing w:line="30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6,340,034</w:t>
            </w:r>
          </w:p>
        </w:tc>
        <w:tc>
          <w:tcPr>
            <w:tcW w:w="651" w:type="pct"/>
            <w:shd w:val="clear" w:color="auto" w:fill="auto"/>
            <w:vAlign w:val="bottom"/>
          </w:tcPr>
          <w:p w14:paraId="6BE2143B" w14:textId="74448BB4" w:rsidR="007020EE" w:rsidRPr="0059327F" w:rsidRDefault="007020EE" w:rsidP="007020EE">
            <w:pPr>
              <w:pBdr>
                <w:bottom w:val="double" w:sz="4" w:space="1" w:color="auto"/>
              </w:pBdr>
              <w:tabs>
                <w:tab w:val="decimal" w:pos="944"/>
              </w:tabs>
              <w:spacing w:line="300" w:lineRule="exact"/>
              <w:ind w:left="-29" w:right="-29"/>
              <w:rPr>
                <w:rFonts w:ascii="Arial" w:eastAsia="Times New Roman" w:hAnsi="Arial" w:cs="Arial"/>
                <w:color w:val="auto"/>
                <w:spacing w:val="-5"/>
                <w:sz w:val="18"/>
                <w:szCs w:val="18"/>
              </w:rPr>
            </w:pPr>
            <w:r>
              <w:rPr>
                <w:rFonts w:ascii="Arial" w:eastAsia="Times New Roman" w:hAnsi="Arial" w:cs="Arial"/>
                <w:color w:val="auto"/>
                <w:spacing w:val="-5"/>
                <w:sz w:val="18"/>
                <w:szCs w:val="18"/>
              </w:rPr>
              <w:t>(2,178,688)</w:t>
            </w:r>
          </w:p>
        </w:tc>
        <w:tc>
          <w:tcPr>
            <w:tcW w:w="651" w:type="pct"/>
            <w:shd w:val="clear" w:color="auto" w:fill="auto"/>
            <w:vAlign w:val="bottom"/>
          </w:tcPr>
          <w:p w14:paraId="5B2F15DD" w14:textId="290064E1" w:rsidR="007020EE" w:rsidRPr="0059327F" w:rsidRDefault="007020EE" w:rsidP="007020EE">
            <w:pPr>
              <w:pBdr>
                <w:bottom w:val="double" w:sz="4" w:space="1" w:color="auto"/>
              </w:pBdr>
              <w:tabs>
                <w:tab w:val="decimal" w:pos="944"/>
              </w:tabs>
              <w:spacing w:line="300" w:lineRule="exact"/>
              <w:ind w:left="-29" w:right="-29"/>
              <w:rPr>
                <w:rFonts w:ascii="Arial" w:eastAsia="Times New Roman" w:hAnsi="Arial" w:cs="Arial"/>
                <w:color w:val="auto"/>
                <w:spacing w:val="-5"/>
                <w:sz w:val="18"/>
                <w:szCs w:val="18"/>
              </w:rPr>
            </w:pPr>
            <w:r>
              <w:rPr>
                <w:rFonts w:ascii="Arial" w:eastAsia="Times New Roman" w:hAnsi="Arial" w:cs="Arial"/>
                <w:color w:val="auto"/>
                <w:spacing w:val="-5"/>
                <w:sz w:val="18"/>
                <w:szCs w:val="18"/>
              </w:rPr>
              <w:t>(188,19</w:t>
            </w:r>
            <w:r w:rsidR="000F3073">
              <w:rPr>
                <w:rFonts w:ascii="Arial" w:eastAsia="Times New Roman" w:hAnsi="Arial" w:cs="Arial"/>
                <w:color w:val="auto"/>
                <w:spacing w:val="-5"/>
                <w:sz w:val="18"/>
                <w:szCs w:val="18"/>
              </w:rPr>
              <w:t>2</w:t>
            </w:r>
            <w:r>
              <w:rPr>
                <w:rFonts w:ascii="Arial" w:eastAsia="Times New Roman" w:hAnsi="Arial" w:cs="Arial"/>
                <w:color w:val="auto"/>
                <w:spacing w:val="-5"/>
                <w:sz w:val="18"/>
                <w:szCs w:val="18"/>
              </w:rPr>
              <w:t>)</w:t>
            </w:r>
          </w:p>
        </w:tc>
        <w:tc>
          <w:tcPr>
            <w:tcW w:w="651" w:type="pct"/>
            <w:vAlign w:val="bottom"/>
          </w:tcPr>
          <w:p w14:paraId="3866B7FF" w14:textId="32D1634E" w:rsidR="007020EE" w:rsidRPr="0059327F" w:rsidRDefault="007020EE" w:rsidP="007020EE">
            <w:pPr>
              <w:pBdr>
                <w:bottom w:val="double" w:sz="4" w:space="1" w:color="auto"/>
              </w:pBdr>
              <w:tabs>
                <w:tab w:val="decimal" w:pos="944"/>
              </w:tabs>
              <w:spacing w:line="300" w:lineRule="exact"/>
              <w:ind w:left="-29" w:right="-29"/>
              <w:rPr>
                <w:rFonts w:ascii="Arial" w:eastAsia="Times New Roman" w:hAnsi="Arial" w:cs="Arial"/>
                <w:color w:val="auto"/>
                <w:spacing w:val="-5"/>
                <w:sz w:val="18"/>
                <w:szCs w:val="18"/>
                <w:cs/>
              </w:rPr>
            </w:pPr>
            <w:r w:rsidRPr="0059327F">
              <w:rPr>
                <w:rFonts w:ascii="Arial" w:eastAsia="Times New Roman" w:hAnsi="Arial" w:cs="Arial"/>
                <w:color w:val="auto"/>
                <w:spacing w:val="-5"/>
                <w:sz w:val="18"/>
                <w:szCs w:val="18"/>
              </w:rPr>
              <w:t>(162,446)</w:t>
            </w:r>
          </w:p>
        </w:tc>
        <w:tc>
          <w:tcPr>
            <w:tcW w:w="651" w:type="pct"/>
            <w:shd w:val="clear" w:color="auto" w:fill="auto"/>
            <w:vAlign w:val="bottom"/>
          </w:tcPr>
          <w:p w14:paraId="57AD7D03" w14:textId="7C03CCF1" w:rsidR="007020EE" w:rsidRPr="0059327F" w:rsidRDefault="007020EE" w:rsidP="007020EE">
            <w:pPr>
              <w:pBdr>
                <w:bottom w:val="double" w:sz="4" w:space="1" w:color="auto"/>
              </w:pBdr>
              <w:tabs>
                <w:tab w:val="decimal" w:pos="944"/>
              </w:tabs>
              <w:spacing w:line="300" w:lineRule="exact"/>
              <w:ind w:left="-29" w:right="-29"/>
              <w:rPr>
                <w:rFonts w:ascii="Arial" w:eastAsia="Times New Roman" w:hAnsi="Arial" w:cs="Arial"/>
                <w:color w:val="auto"/>
                <w:spacing w:val="-5"/>
                <w:sz w:val="18"/>
                <w:szCs w:val="18"/>
              </w:rPr>
            </w:pPr>
            <w:r>
              <w:rPr>
                <w:rFonts w:ascii="Arial" w:eastAsia="Times New Roman" w:hAnsi="Arial" w:cs="Arial"/>
                <w:color w:val="auto"/>
                <w:spacing w:val="-5"/>
                <w:sz w:val="18"/>
                <w:szCs w:val="18"/>
              </w:rPr>
              <w:t>3,810,70</w:t>
            </w:r>
            <w:r w:rsidR="000F3073">
              <w:rPr>
                <w:rFonts w:ascii="Arial" w:eastAsia="Times New Roman" w:hAnsi="Arial" w:cs="Arial"/>
                <w:color w:val="auto"/>
                <w:spacing w:val="-5"/>
                <w:sz w:val="18"/>
                <w:szCs w:val="18"/>
              </w:rPr>
              <w:t>8</w:t>
            </w:r>
          </w:p>
        </w:tc>
      </w:tr>
    </w:tbl>
    <w:p w14:paraId="1C004CC4" w14:textId="77777777" w:rsidR="00605542" w:rsidRPr="0059327F" w:rsidRDefault="006676FA" w:rsidP="001B5D80">
      <w:pPr>
        <w:overflowPunct/>
        <w:autoSpaceDE/>
        <w:autoSpaceDN/>
        <w:adjustRightInd/>
        <w:textAlignment w:val="auto"/>
        <w:rPr>
          <w:rFonts w:ascii="Arial" w:hAnsi="Arial" w:cs="Arial"/>
          <w:sz w:val="2"/>
          <w:szCs w:val="2"/>
        </w:rPr>
      </w:pPr>
      <w:r w:rsidRPr="0059327F">
        <w:rPr>
          <w:rFonts w:ascii="Arial" w:hAnsi="Arial" w:cs="Arial"/>
          <w:sz w:val="2"/>
          <w:szCs w:val="2"/>
        </w:rPr>
        <w:br w:type="page"/>
      </w:r>
    </w:p>
    <w:tbl>
      <w:tblPr>
        <w:tblW w:w="5026" w:type="pct"/>
        <w:tblInd w:w="450" w:type="dxa"/>
        <w:tblLayout w:type="fixed"/>
        <w:tblLook w:val="0000" w:firstRow="0" w:lastRow="0" w:firstColumn="0" w:lastColumn="0" w:noHBand="0" w:noVBand="0"/>
      </w:tblPr>
      <w:tblGrid>
        <w:gridCol w:w="2781"/>
        <w:gridCol w:w="1350"/>
        <w:gridCol w:w="1353"/>
        <w:gridCol w:w="1351"/>
        <w:gridCol w:w="1353"/>
        <w:gridCol w:w="1351"/>
      </w:tblGrid>
      <w:tr w:rsidR="004D6D96" w:rsidRPr="0059327F" w14:paraId="2D473C02" w14:textId="77777777" w:rsidTr="006676FA">
        <w:trPr>
          <w:cantSplit/>
          <w:trHeight w:val="80"/>
        </w:trPr>
        <w:tc>
          <w:tcPr>
            <w:tcW w:w="1458" w:type="pct"/>
            <w:shd w:val="clear" w:color="auto" w:fill="auto"/>
          </w:tcPr>
          <w:p w14:paraId="528DCDD9" w14:textId="77777777" w:rsidR="004D6D96" w:rsidRPr="0059327F" w:rsidRDefault="004D6D96" w:rsidP="00DB7F6F">
            <w:pPr>
              <w:tabs>
                <w:tab w:val="left" w:pos="4230"/>
              </w:tabs>
              <w:spacing w:line="380" w:lineRule="exact"/>
              <w:ind w:right="-45"/>
              <w:jc w:val="center"/>
              <w:rPr>
                <w:rFonts w:ascii="Arial" w:hAnsi="Arial" w:cs="Arial"/>
                <w:sz w:val="18"/>
                <w:szCs w:val="18"/>
              </w:rPr>
            </w:pPr>
          </w:p>
        </w:tc>
        <w:tc>
          <w:tcPr>
            <w:tcW w:w="3542" w:type="pct"/>
            <w:gridSpan w:val="5"/>
          </w:tcPr>
          <w:p w14:paraId="251EE516" w14:textId="77777777" w:rsidR="004D6D96" w:rsidRPr="0059327F" w:rsidRDefault="004D6D96" w:rsidP="00DB7F6F">
            <w:pPr>
              <w:tabs>
                <w:tab w:val="left" w:pos="4230"/>
              </w:tabs>
              <w:spacing w:line="380" w:lineRule="exact"/>
              <w:jc w:val="right"/>
              <w:rPr>
                <w:rFonts w:ascii="Arial" w:hAnsi="Arial" w:cs="Arial"/>
                <w:sz w:val="18"/>
                <w:szCs w:val="18"/>
                <w:cs/>
              </w:rPr>
            </w:pPr>
            <w:r w:rsidRPr="0059327F">
              <w:rPr>
                <w:rFonts w:ascii="Arial" w:hAnsi="Arial" w:cs="Arial"/>
                <w:sz w:val="18"/>
                <w:szCs w:val="18"/>
              </w:rPr>
              <w:t>(Unit: Thousand Baht)</w:t>
            </w:r>
          </w:p>
        </w:tc>
      </w:tr>
      <w:tr w:rsidR="004A57F4" w:rsidRPr="0059327F" w14:paraId="653F2D2B" w14:textId="77777777" w:rsidTr="006676FA">
        <w:trPr>
          <w:cantSplit/>
          <w:trHeight w:val="80"/>
        </w:trPr>
        <w:tc>
          <w:tcPr>
            <w:tcW w:w="1458" w:type="pct"/>
            <w:shd w:val="clear" w:color="auto" w:fill="auto"/>
          </w:tcPr>
          <w:p w14:paraId="20D5E95A" w14:textId="77777777" w:rsidR="004A57F4" w:rsidRPr="0059327F" w:rsidRDefault="004A57F4" w:rsidP="00DB7F6F">
            <w:pPr>
              <w:tabs>
                <w:tab w:val="left" w:pos="4230"/>
              </w:tabs>
              <w:spacing w:line="380" w:lineRule="exact"/>
              <w:ind w:right="-45"/>
              <w:jc w:val="center"/>
              <w:rPr>
                <w:rFonts w:ascii="Arial" w:hAnsi="Arial" w:cs="Arial"/>
                <w:sz w:val="18"/>
                <w:szCs w:val="18"/>
              </w:rPr>
            </w:pPr>
          </w:p>
        </w:tc>
        <w:tc>
          <w:tcPr>
            <w:tcW w:w="3542" w:type="pct"/>
            <w:gridSpan w:val="5"/>
          </w:tcPr>
          <w:p w14:paraId="4965E641" w14:textId="77777777" w:rsidR="004A57F4" w:rsidRPr="0059327F" w:rsidRDefault="004A57F4" w:rsidP="00DB7F6F">
            <w:pPr>
              <w:pBdr>
                <w:bottom w:val="single" w:sz="4" w:space="1" w:color="auto"/>
              </w:pBdr>
              <w:tabs>
                <w:tab w:val="left" w:pos="4230"/>
              </w:tabs>
              <w:spacing w:line="380" w:lineRule="exact"/>
              <w:jc w:val="center"/>
              <w:rPr>
                <w:rFonts w:ascii="Arial" w:hAnsi="Arial" w:cs="Arial"/>
                <w:sz w:val="18"/>
                <w:szCs w:val="18"/>
                <w:cs/>
              </w:rPr>
            </w:pPr>
            <w:r w:rsidRPr="0059327F">
              <w:rPr>
                <w:rFonts w:ascii="Arial" w:hAnsi="Arial" w:cs="Arial"/>
                <w:sz w:val="18"/>
                <w:szCs w:val="18"/>
                <w:cs/>
              </w:rPr>
              <w:t>Consolidated financial statements</w:t>
            </w:r>
          </w:p>
        </w:tc>
      </w:tr>
      <w:tr w:rsidR="00D05BD4" w:rsidRPr="0059327F" w14:paraId="04E1B390" w14:textId="77777777" w:rsidTr="008E67DB">
        <w:trPr>
          <w:cantSplit/>
          <w:trHeight w:val="80"/>
        </w:trPr>
        <w:tc>
          <w:tcPr>
            <w:tcW w:w="1458" w:type="pct"/>
            <w:shd w:val="clear" w:color="auto" w:fill="auto"/>
            <w:vAlign w:val="bottom"/>
          </w:tcPr>
          <w:p w14:paraId="43B4B77E" w14:textId="77777777" w:rsidR="00D05BD4" w:rsidRPr="0059327F" w:rsidRDefault="00D05BD4" w:rsidP="00DB7F6F">
            <w:pPr>
              <w:pBdr>
                <w:bottom w:val="single" w:sz="4" w:space="0" w:color="auto"/>
              </w:pBdr>
              <w:tabs>
                <w:tab w:val="left" w:pos="4230"/>
              </w:tabs>
              <w:spacing w:line="380" w:lineRule="exact"/>
              <w:ind w:right="-45"/>
              <w:jc w:val="center"/>
              <w:rPr>
                <w:rFonts w:ascii="Arial" w:hAnsi="Arial" w:cs="Arial"/>
                <w:sz w:val="18"/>
                <w:szCs w:val="18"/>
              </w:rPr>
            </w:pPr>
            <w:r w:rsidRPr="0059327F">
              <w:rPr>
                <w:rFonts w:ascii="Arial" w:hAnsi="Arial" w:cs="Arial"/>
                <w:spacing w:val="-4"/>
                <w:sz w:val="18"/>
                <w:szCs w:val="18"/>
              </w:rPr>
              <w:t xml:space="preserve">Short-term loans from                          related </w:t>
            </w:r>
            <w:r w:rsidR="001B5D80" w:rsidRPr="0059327F">
              <w:rPr>
                <w:rFonts w:ascii="Arial" w:hAnsi="Arial" w:cs="Arial"/>
                <w:spacing w:val="-4"/>
                <w:sz w:val="18"/>
                <w:szCs w:val="18"/>
              </w:rPr>
              <w:t>person</w:t>
            </w:r>
            <w:r w:rsidRPr="0059327F">
              <w:rPr>
                <w:rFonts w:ascii="Arial" w:hAnsi="Arial" w:cs="Arial"/>
                <w:spacing w:val="-4"/>
                <w:sz w:val="18"/>
                <w:szCs w:val="18"/>
              </w:rPr>
              <w:t xml:space="preserve"> </w:t>
            </w:r>
          </w:p>
        </w:tc>
        <w:tc>
          <w:tcPr>
            <w:tcW w:w="708" w:type="pct"/>
            <w:shd w:val="clear" w:color="auto" w:fill="auto"/>
            <w:vAlign w:val="bottom"/>
          </w:tcPr>
          <w:p w14:paraId="06F033B2" w14:textId="77777777" w:rsidR="00D05BD4" w:rsidRPr="0059327F" w:rsidRDefault="00D05BD4" w:rsidP="00DB7F6F">
            <w:pPr>
              <w:pBdr>
                <w:bottom w:val="single" w:sz="4" w:space="1" w:color="auto"/>
              </w:pBdr>
              <w:tabs>
                <w:tab w:val="left" w:pos="4230"/>
              </w:tabs>
              <w:spacing w:line="380" w:lineRule="exact"/>
              <w:jc w:val="center"/>
              <w:rPr>
                <w:rFonts w:ascii="Arial" w:hAnsi="Arial" w:cs="Arial"/>
                <w:spacing w:val="-4"/>
                <w:sz w:val="18"/>
                <w:szCs w:val="18"/>
              </w:rPr>
            </w:pPr>
            <w:r w:rsidRPr="0059327F">
              <w:rPr>
                <w:rFonts w:ascii="Arial" w:hAnsi="Arial" w:cs="Arial"/>
                <w:spacing w:val="-4"/>
                <w:sz w:val="18"/>
                <w:szCs w:val="18"/>
              </w:rPr>
              <w:t>Balance</w:t>
            </w:r>
            <w:r w:rsidRPr="0059327F">
              <w:rPr>
                <w:rFonts w:ascii="Arial" w:hAnsi="Arial" w:cs="Arial"/>
                <w:spacing w:val="-4"/>
                <w:sz w:val="18"/>
                <w:szCs w:val="18"/>
                <w:cs/>
              </w:rPr>
              <w:t xml:space="preserve"> </w:t>
            </w:r>
            <w:r w:rsidRPr="0059327F">
              <w:rPr>
                <w:rFonts w:ascii="Arial" w:hAnsi="Arial" w:cs="Arial"/>
                <w:spacing w:val="-4"/>
                <w:sz w:val="18"/>
                <w:szCs w:val="18"/>
              </w:rPr>
              <w:t>as at</w:t>
            </w:r>
          </w:p>
          <w:p w14:paraId="47FBDBC0" w14:textId="77777777" w:rsidR="00D05BD4" w:rsidRPr="0059327F" w:rsidRDefault="00D05BD4" w:rsidP="00DB7F6F">
            <w:pPr>
              <w:pBdr>
                <w:bottom w:val="single" w:sz="4" w:space="1" w:color="auto"/>
              </w:pBdr>
              <w:tabs>
                <w:tab w:val="left" w:pos="4230"/>
              </w:tabs>
              <w:spacing w:line="380" w:lineRule="exact"/>
              <w:jc w:val="center"/>
              <w:rPr>
                <w:rFonts w:ascii="Arial" w:hAnsi="Arial" w:cs="Arial"/>
                <w:spacing w:val="-4"/>
                <w:sz w:val="18"/>
                <w:szCs w:val="18"/>
              </w:rPr>
            </w:pPr>
            <w:r w:rsidRPr="0059327F">
              <w:rPr>
                <w:rFonts w:ascii="Arial" w:hAnsi="Arial" w:cs="Arial"/>
                <w:spacing w:val="-4"/>
                <w:sz w:val="18"/>
                <w:szCs w:val="18"/>
              </w:rPr>
              <w:t>31 December 2018</w:t>
            </w:r>
          </w:p>
        </w:tc>
        <w:tc>
          <w:tcPr>
            <w:tcW w:w="709" w:type="pct"/>
            <w:shd w:val="clear" w:color="auto" w:fill="auto"/>
            <w:vAlign w:val="bottom"/>
          </w:tcPr>
          <w:p w14:paraId="242A3569" w14:textId="77777777" w:rsidR="00D05BD4" w:rsidRPr="0059327F" w:rsidRDefault="00D05BD4" w:rsidP="00DB7F6F">
            <w:pPr>
              <w:pBdr>
                <w:bottom w:val="single" w:sz="4" w:space="1" w:color="auto"/>
              </w:pBdr>
              <w:tabs>
                <w:tab w:val="left" w:pos="4230"/>
              </w:tabs>
              <w:spacing w:line="380" w:lineRule="exact"/>
              <w:ind w:right="-45"/>
              <w:jc w:val="center"/>
              <w:rPr>
                <w:rFonts w:ascii="Arial" w:hAnsi="Arial" w:cs="Arial"/>
                <w:spacing w:val="-4"/>
                <w:sz w:val="18"/>
                <w:szCs w:val="18"/>
              </w:rPr>
            </w:pPr>
            <w:r w:rsidRPr="0059327F">
              <w:rPr>
                <w:rFonts w:ascii="Arial" w:hAnsi="Arial" w:cs="Arial"/>
                <w:spacing w:val="-4"/>
                <w:sz w:val="18"/>
                <w:szCs w:val="18"/>
              </w:rPr>
              <w:t>Increase</w:t>
            </w:r>
          </w:p>
          <w:p w14:paraId="024FBCC3" w14:textId="77777777" w:rsidR="00D05BD4" w:rsidRPr="0059327F" w:rsidRDefault="00D05BD4" w:rsidP="00DB7F6F">
            <w:pPr>
              <w:pBdr>
                <w:bottom w:val="single" w:sz="4" w:space="1" w:color="auto"/>
              </w:pBdr>
              <w:tabs>
                <w:tab w:val="left" w:pos="4230"/>
              </w:tabs>
              <w:spacing w:line="380" w:lineRule="exact"/>
              <w:ind w:right="-45"/>
              <w:jc w:val="center"/>
              <w:rPr>
                <w:rFonts w:ascii="Arial" w:hAnsi="Arial" w:cs="Arial"/>
                <w:spacing w:val="-4"/>
                <w:sz w:val="18"/>
                <w:szCs w:val="18"/>
              </w:rPr>
            </w:pPr>
            <w:r w:rsidRPr="0059327F">
              <w:rPr>
                <w:rFonts w:ascii="Arial" w:hAnsi="Arial" w:cs="Arial"/>
                <w:spacing w:val="-4"/>
                <w:sz w:val="18"/>
                <w:szCs w:val="18"/>
              </w:rPr>
              <w:t>during</w:t>
            </w:r>
          </w:p>
          <w:p w14:paraId="4809407C" w14:textId="77777777" w:rsidR="00D05BD4" w:rsidRPr="0059327F" w:rsidRDefault="00D05BD4" w:rsidP="00DB7F6F">
            <w:pPr>
              <w:pBdr>
                <w:bottom w:val="single" w:sz="4" w:space="1" w:color="auto"/>
              </w:pBdr>
              <w:tabs>
                <w:tab w:val="left" w:pos="4230"/>
              </w:tabs>
              <w:spacing w:line="380" w:lineRule="exact"/>
              <w:ind w:right="-45"/>
              <w:jc w:val="center"/>
              <w:rPr>
                <w:rFonts w:ascii="Arial" w:hAnsi="Arial" w:cs="Arial"/>
                <w:sz w:val="18"/>
                <w:szCs w:val="18"/>
                <w:cs/>
              </w:rPr>
            </w:pPr>
            <w:r w:rsidRPr="0059327F">
              <w:rPr>
                <w:rFonts w:ascii="Arial" w:hAnsi="Arial" w:cs="Arial"/>
                <w:spacing w:val="-4"/>
                <w:sz w:val="18"/>
                <w:szCs w:val="18"/>
              </w:rPr>
              <w:t xml:space="preserve">the period    </w:t>
            </w:r>
          </w:p>
        </w:tc>
        <w:tc>
          <w:tcPr>
            <w:tcW w:w="708" w:type="pct"/>
            <w:shd w:val="clear" w:color="auto" w:fill="auto"/>
            <w:vAlign w:val="bottom"/>
          </w:tcPr>
          <w:p w14:paraId="25FB9F01" w14:textId="77777777" w:rsidR="00D05BD4" w:rsidRPr="0059327F" w:rsidRDefault="00D05BD4" w:rsidP="00DB7F6F">
            <w:pPr>
              <w:pBdr>
                <w:bottom w:val="single" w:sz="4" w:space="1" w:color="auto"/>
              </w:pBdr>
              <w:tabs>
                <w:tab w:val="left" w:pos="4230"/>
              </w:tabs>
              <w:spacing w:line="380" w:lineRule="exact"/>
              <w:ind w:right="-45"/>
              <w:jc w:val="center"/>
              <w:rPr>
                <w:rFonts w:ascii="Arial" w:hAnsi="Arial" w:cs="Arial"/>
                <w:spacing w:val="-4"/>
                <w:sz w:val="18"/>
                <w:szCs w:val="18"/>
              </w:rPr>
            </w:pPr>
            <w:r w:rsidRPr="0059327F">
              <w:rPr>
                <w:rFonts w:ascii="Arial" w:hAnsi="Arial" w:cs="Arial"/>
                <w:spacing w:val="-4"/>
                <w:sz w:val="18"/>
                <w:szCs w:val="18"/>
              </w:rPr>
              <w:t>Decrease</w:t>
            </w:r>
          </w:p>
          <w:p w14:paraId="410FBE8F" w14:textId="77777777" w:rsidR="00D05BD4" w:rsidRPr="0059327F" w:rsidRDefault="00D05BD4" w:rsidP="00DB7F6F">
            <w:pPr>
              <w:pBdr>
                <w:bottom w:val="single" w:sz="4" w:space="1" w:color="auto"/>
              </w:pBdr>
              <w:tabs>
                <w:tab w:val="left" w:pos="4230"/>
              </w:tabs>
              <w:spacing w:line="380" w:lineRule="exact"/>
              <w:ind w:right="-45"/>
              <w:jc w:val="center"/>
              <w:rPr>
                <w:rFonts w:ascii="Arial" w:hAnsi="Arial" w:cs="Arial"/>
                <w:spacing w:val="-4"/>
                <w:sz w:val="18"/>
                <w:szCs w:val="18"/>
              </w:rPr>
            </w:pPr>
            <w:r w:rsidRPr="0059327F">
              <w:rPr>
                <w:rFonts w:ascii="Arial" w:hAnsi="Arial" w:cs="Arial"/>
                <w:spacing w:val="-4"/>
                <w:sz w:val="18"/>
                <w:szCs w:val="18"/>
              </w:rPr>
              <w:t>during</w:t>
            </w:r>
          </w:p>
          <w:p w14:paraId="140E3B95" w14:textId="77777777" w:rsidR="00D05BD4" w:rsidRPr="0059327F" w:rsidRDefault="00D05BD4" w:rsidP="00DB7F6F">
            <w:pPr>
              <w:pBdr>
                <w:bottom w:val="single" w:sz="4" w:space="1" w:color="auto"/>
              </w:pBdr>
              <w:tabs>
                <w:tab w:val="left" w:pos="4230"/>
              </w:tabs>
              <w:spacing w:line="380" w:lineRule="exact"/>
              <w:ind w:right="-45"/>
              <w:jc w:val="center"/>
              <w:rPr>
                <w:rFonts w:ascii="Arial" w:hAnsi="Arial" w:cs="Arial"/>
                <w:spacing w:val="-4"/>
                <w:sz w:val="18"/>
                <w:szCs w:val="18"/>
              </w:rPr>
            </w:pPr>
            <w:r w:rsidRPr="0059327F">
              <w:rPr>
                <w:rFonts w:ascii="Arial" w:hAnsi="Arial" w:cs="Arial"/>
                <w:spacing w:val="-4"/>
                <w:sz w:val="18"/>
                <w:szCs w:val="18"/>
              </w:rPr>
              <w:t>the period</w:t>
            </w:r>
          </w:p>
        </w:tc>
        <w:tc>
          <w:tcPr>
            <w:tcW w:w="709" w:type="pct"/>
            <w:vAlign w:val="bottom"/>
          </w:tcPr>
          <w:p w14:paraId="01108F7C" w14:textId="77777777" w:rsidR="00D05BD4" w:rsidRPr="0059327F" w:rsidRDefault="00D05BD4" w:rsidP="00DB7F6F">
            <w:pPr>
              <w:pBdr>
                <w:bottom w:val="single" w:sz="4" w:space="1" w:color="auto"/>
              </w:pBdr>
              <w:tabs>
                <w:tab w:val="left" w:pos="4230"/>
              </w:tabs>
              <w:spacing w:line="380" w:lineRule="exact"/>
              <w:ind w:right="-45"/>
              <w:jc w:val="center"/>
              <w:rPr>
                <w:rFonts w:ascii="Arial" w:hAnsi="Arial" w:cs="Arial"/>
                <w:spacing w:val="-4"/>
                <w:sz w:val="18"/>
                <w:szCs w:val="18"/>
              </w:rPr>
            </w:pPr>
            <w:r w:rsidRPr="0059327F">
              <w:rPr>
                <w:rFonts w:ascii="Arial" w:hAnsi="Arial" w:cs="Arial"/>
                <w:spacing w:val="-4"/>
                <w:sz w:val="18"/>
                <w:szCs w:val="18"/>
              </w:rPr>
              <w:t>Translation adjustment</w:t>
            </w:r>
          </w:p>
        </w:tc>
        <w:tc>
          <w:tcPr>
            <w:tcW w:w="709" w:type="pct"/>
            <w:vAlign w:val="bottom"/>
          </w:tcPr>
          <w:p w14:paraId="735D3F0B" w14:textId="77777777" w:rsidR="00D05BD4" w:rsidRPr="0059327F" w:rsidRDefault="00D05BD4" w:rsidP="00DB7F6F">
            <w:pPr>
              <w:pBdr>
                <w:bottom w:val="single" w:sz="4" w:space="1" w:color="auto"/>
              </w:pBdr>
              <w:tabs>
                <w:tab w:val="left" w:pos="4230"/>
              </w:tabs>
              <w:spacing w:line="380" w:lineRule="exact"/>
              <w:ind w:right="-45"/>
              <w:jc w:val="center"/>
              <w:rPr>
                <w:rFonts w:ascii="Arial" w:hAnsi="Arial" w:cs="Arial"/>
                <w:spacing w:val="-4"/>
                <w:sz w:val="18"/>
                <w:szCs w:val="18"/>
              </w:rPr>
            </w:pPr>
            <w:r w:rsidRPr="0059327F">
              <w:rPr>
                <w:rFonts w:ascii="Arial" w:hAnsi="Arial" w:cs="Arial"/>
                <w:spacing w:val="-4"/>
                <w:sz w:val="18"/>
                <w:szCs w:val="18"/>
              </w:rPr>
              <w:t>Balance</w:t>
            </w:r>
            <w:r w:rsidRPr="0059327F">
              <w:rPr>
                <w:rFonts w:ascii="Arial" w:hAnsi="Arial" w:cs="Arial"/>
                <w:spacing w:val="-4"/>
                <w:sz w:val="18"/>
                <w:szCs w:val="18"/>
                <w:cs/>
              </w:rPr>
              <w:t xml:space="preserve"> </w:t>
            </w:r>
            <w:r w:rsidRPr="0059327F">
              <w:rPr>
                <w:rFonts w:ascii="Arial" w:hAnsi="Arial" w:cs="Arial"/>
                <w:spacing w:val="-4"/>
                <w:sz w:val="18"/>
                <w:szCs w:val="18"/>
              </w:rPr>
              <w:t>as at</w:t>
            </w:r>
          </w:p>
          <w:p w14:paraId="5B486F46" w14:textId="77777777" w:rsidR="00D05BD4" w:rsidRPr="0059327F" w:rsidRDefault="001A4E74" w:rsidP="00DB7F6F">
            <w:pPr>
              <w:pBdr>
                <w:bottom w:val="single" w:sz="4" w:space="1" w:color="auto"/>
              </w:pBdr>
              <w:tabs>
                <w:tab w:val="left" w:pos="4230"/>
              </w:tabs>
              <w:spacing w:line="380" w:lineRule="exact"/>
              <w:ind w:right="-45"/>
              <w:jc w:val="center"/>
              <w:rPr>
                <w:rFonts w:ascii="Arial" w:hAnsi="Arial" w:cs="Arial"/>
                <w:sz w:val="18"/>
                <w:szCs w:val="18"/>
                <w:cs/>
              </w:rPr>
            </w:pPr>
            <w:r w:rsidRPr="0059327F">
              <w:rPr>
                <w:rFonts w:ascii="Arial" w:hAnsi="Arial" w:cs="Arial"/>
                <w:spacing w:val="-4"/>
                <w:sz w:val="18"/>
                <w:szCs w:val="18"/>
              </w:rPr>
              <w:t>30 September</w:t>
            </w:r>
            <w:r w:rsidR="00D05BD4" w:rsidRPr="0059327F">
              <w:rPr>
                <w:rFonts w:ascii="Arial" w:hAnsi="Arial" w:cs="Arial"/>
                <w:spacing w:val="-4"/>
                <w:sz w:val="18"/>
                <w:szCs w:val="18"/>
              </w:rPr>
              <w:t xml:space="preserve"> </w:t>
            </w:r>
            <w:r w:rsidR="008A5AE5" w:rsidRPr="0059327F">
              <w:rPr>
                <w:rFonts w:ascii="Arial" w:hAnsi="Arial" w:cs="Arial"/>
                <w:spacing w:val="-4"/>
                <w:sz w:val="18"/>
                <w:szCs w:val="18"/>
              </w:rPr>
              <w:t xml:space="preserve">             </w:t>
            </w:r>
            <w:r w:rsidR="00D05BD4" w:rsidRPr="0059327F">
              <w:rPr>
                <w:rFonts w:ascii="Arial" w:hAnsi="Arial" w:cs="Arial"/>
                <w:spacing w:val="-4"/>
                <w:sz w:val="18"/>
                <w:szCs w:val="18"/>
              </w:rPr>
              <w:t>2019</w:t>
            </w:r>
          </w:p>
        </w:tc>
      </w:tr>
      <w:tr w:rsidR="00713387" w:rsidRPr="0059327F" w14:paraId="6F163E24" w14:textId="77777777" w:rsidTr="008E67DB">
        <w:trPr>
          <w:cantSplit/>
        </w:trPr>
        <w:tc>
          <w:tcPr>
            <w:tcW w:w="1458" w:type="pct"/>
            <w:shd w:val="clear" w:color="auto" w:fill="auto"/>
            <w:vAlign w:val="bottom"/>
          </w:tcPr>
          <w:p w14:paraId="61B25AB3" w14:textId="77777777" w:rsidR="00713387" w:rsidRPr="0059327F" w:rsidRDefault="00713387" w:rsidP="00DB7F6F">
            <w:pPr>
              <w:tabs>
                <w:tab w:val="left" w:pos="4230"/>
              </w:tabs>
              <w:spacing w:line="380" w:lineRule="exact"/>
              <w:ind w:right="-45"/>
              <w:jc w:val="center"/>
              <w:rPr>
                <w:rFonts w:ascii="Arial" w:hAnsi="Arial" w:cs="Arial"/>
                <w:sz w:val="18"/>
                <w:szCs w:val="18"/>
              </w:rPr>
            </w:pPr>
          </w:p>
        </w:tc>
        <w:tc>
          <w:tcPr>
            <w:tcW w:w="708" w:type="pct"/>
            <w:shd w:val="clear" w:color="auto" w:fill="auto"/>
            <w:vAlign w:val="bottom"/>
          </w:tcPr>
          <w:p w14:paraId="124E787F" w14:textId="77777777" w:rsidR="00713387" w:rsidRPr="0059327F" w:rsidRDefault="00713387" w:rsidP="00DB7F6F">
            <w:pPr>
              <w:tabs>
                <w:tab w:val="left" w:pos="4230"/>
              </w:tabs>
              <w:spacing w:line="380" w:lineRule="exact"/>
              <w:jc w:val="center"/>
              <w:rPr>
                <w:rFonts w:ascii="Arial" w:hAnsi="Arial" w:cs="Arial"/>
                <w:sz w:val="18"/>
                <w:szCs w:val="18"/>
                <w:cs/>
              </w:rPr>
            </w:pPr>
            <w:r w:rsidRPr="0059327F">
              <w:rPr>
                <w:rFonts w:ascii="Arial" w:hAnsi="Arial" w:cs="Arial"/>
                <w:sz w:val="18"/>
                <w:szCs w:val="18"/>
              </w:rPr>
              <w:t>(Audited)</w:t>
            </w:r>
          </w:p>
        </w:tc>
        <w:tc>
          <w:tcPr>
            <w:tcW w:w="709" w:type="pct"/>
            <w:shd w:val="clear" w:color="auto" w:fill="auto"/>
            <w:vAlign w:val="bottom"/>
          </w:tcPr>
          <w:p w14:paraId="67715017" w14:textId="77777777" w:rsidR="00713387" w:rsidRPr="0059327F" w:rsidRDefault="00713387" w:rsidP="00DB7F6F">
            <w:pPr>
              <w:tabs>
                <w:tab w:val="left" w:pos="4230"/>
              </w:tabs>
              <w:spacing w:line="380" w:lineRule="exact"/>
              <w:ind w:right="-45"/>
              <w:jc w:val="center"/>
              <w:rPr>
                <w:rFonts w:ascii="Arial" w:hAnsi="Arial" w:cs="Arial"/>
                <w:sz w:val="18"/>
                <w:szCs w:val="18"/>
              </w:rPr>
            </w:pPr>
          </w:p>
        </w:tc>
        <w:tc>
          <w:tcPr>
            <w:tcW w:w="708" w:type="pct"/>
            <w:shd w:val="clear" w:color="auto" w:fill="auto"/>
            <w:vAlign w:val="bottom"/>
          </w:tcPr>
          <w:p w14:paraId="011A65CA" w14:textId="77777777" w:rsidR="00713387" w:rsidRPr="0059327F" w:rsidRDefault="00713387" w:rsidP="00DB7F6F">
            <w:pPr>
              <w:tabs>
                <w:tab w:val="left" w:pos="4230"/>
              </w:tabs>
              <w:spacing w:line="380" w:lineRule="exact"/>
              <w:ind w:right="-45"/>
              <w:jc w:val="center"/>
              <w:rPr>
                <w:rFonts w:ascii="Arial" w:hAnsi="Arial" w:cs="Arial"/>
                <w:sz w:val="18"/>
                <w:szCs w:val="18"/>
                <w:cs/>
              </w:rPr>
            </w:pPr>
          </w:p>
        </w:tc>
        <w:tc>
          <w:tcPr>
            <w:tcW w:w="709" w:type="pct"/>
          </w:tcPr>
          <w:p w14:paraId="6CBFAB48" w14:textId="77777777" w:rsidR="00713387" w:rsidRPr="0059327F" w:rsidRDefault="00713387" w:rsidP="00DB7F6F">
            <w:pPr>
              <w:tabs>
                <w:tab w:val="left" w:pos="4230"/>
              </w:tabs>
              <w:spacing w:line="380" w:lineRule="exact"/>
              <w:ind w:right="-45"/>
              <w:jc w:val="center"/>
              <w:rPr>
                <w:rFonts w:ascii="Arial" w:hAnsi="Arial" w:cs="Arial"/>
                <w:sz w:val="18"/>
                <w:szCs w:val="18"/>
                <w:cs/>
              </w:rPr>
            </w:pPr>
          </w:p>
        </w:tc>
        <w:tc>
          <w:tcPr>
            <w:tcW w:w="709" w:type="pct"/>
            <w:vAlign w:val="bottom"/>
          </w:tcPr>
          <w:p w14:paraId="101ACC24" w14:textId="77777777" w:rsidR="00713387" w:rsidRPr="0059327F" w:rsidRDefault="00713387" w:rsidP="00DB7F6F">
            <w:pPr>
              <w:tabs>
                <w:tab w:val="left" w:pos="4230"/>
              </w:tabs>
              <w:spacing w:line="380" w:lineRule="exact"/>
              <w:ind w:right="-45"/>
              <w:jc w:val="center"/>
              <w:rPr>
                <w:rFonts w:ascii="Arial" w:hAnsi="Arial" w:cs="Arial"/>
                <w:sz w:val="18"/>
                <w:szCs w:val="18"/>
                <w:cs/>
              </w:rPr>
            </w:pPr>
          </w:p>
        </w:tc>
      </w:tr>
      <w:tr w:rsidR="00D05BD4" w:rsidRPr="0059327F" w14:paraId="5CE3B4EA" w14:textId="77777777" w:rsidTr="008E67DB">
        <w:trPr>
          <w:cantSplit/>
        </w:trPr>
        <w:tc>
          <w:tcPr>
            <w:tcW w:w="1458" w:type="pct"/>
            <w:shd w:val="clear" w:color="auto" w:fill="auto"/>
            <w:vAlign w:val="bottom"/>
          </w:tcPr>
          <w:p w14:paraId="435AECB4" w14:textId="77777777" w:rsidR="00D05BD4" w:rsidRPr="0059327F" w:rsidRDefault="001B5D80" w:rsidP="00DB7F6F">
            <w:pPr>
              <w:tabs>
                <w:tab w:val="left" w:pos="4230"/>
              </w:tabs>
              <w:spacing w:line="380" w:lineRule="exact"/>
              <w:ind w:left="162" w:right="-45" w:hanging="162"/>
              <w:rPr>
                <w:rFonts w:ascii="Arial" w:hAnsi="Arial" w:cs="Arial"/>
                <w:spacing w:val="0"/>
                <w:sz w:val="18"/>
                <w:szCs w:val="18"/>
                <w:cs/>
              </w:rPr>
            </w:pPr>
            <w:r w:rsidRPr="0059327F">
              <w:rPr>
                <w:rFonts w:ascii="Arial" w:hAnsi="Arial" w:cs="Arial"/>
                <w:spacing w:val="0"/>
                <w:sz w:val="18"/>
                <w:szCs w:val="18"/>
              </w:rPr>
              <w:t>The director of the Company and its subsidiaries</w:t>
            </w:r>
          </w:p>
        </w:tc>
        <w:tc>
          <w:tcPr>
            <w:tcW w:w="708" w:type="pct"/>
            <w:shd w:val="clear" w:color="auto" w:fill="auto"/>
            <w:vAlign w:val="bottom"/>
          </w:tcPr>
          <w:p w14:paraId="12379886" w14:textId="77777777" w:rsidR="00D05BD4" w:rsidRPr="0059327F" w:rsidRDefault="00F67768" w:rsidP="00DB7F6F">
            <w:pPr>
              <w:pBdr>
                <w:bottom w:val="single" w:sz="4" w:space="1" w:color="auto"/>
              </w:pBdr>
              <w:tabs>
                <w:tab w:val="decimal" w:pos="944"/>
              </w:tabs>
              <w:spacing w:line="38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85,667</w:t>
            </w:r>
          </w:p>
        </w:tc>
        <w:tc>
          <w:tcPr>
            <w:tcW w:w="709" w:type="pct"/>
            <w:shd w:val="clear" w:color="auto" w:fill="auto"/>
            <w:vAlign w:val="bottom"/>
          </w:tcPr>
          <w:p w14:paraId="79E30C11" w14:textId="5C1A107F" w:rsidR="00D05BD4" w:rsidRPr="0059327F" w:rsidRDefault="0000336F" w:rsidP="00DB7F6F">
            <w:pPr>
              <w:pBdr>
                <w:bottom w:val="single" w:sz="4" w:space="1" w:color="auto"/>
              </w:pBdr>
              <w:tabs>
                <w:tab w:val="decimal" w:pos="944"/>
              </w:tabs>
              <w:spacing w:line="38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708" w:type="pct"/>
            <w:shd w:val="clear" w:color="auto" w:fill="auto"/>
            <w:vAlign w:val="bottom"/>
          </w:tcPr>
          <w:p w14:paraId="1652DBA5" w14:textId="70E64C73" w:rsidR="00D05BD4" w:rsidRPr="0059327F" w:rsidRDefault="0000336F" w:rsidP="00DB7F6F">
            <w:pPr>
              <w:pBdr>
                <w:bottom w:val="single" w:sz="4" w:space="1" w:color="auto"/>
              </w:pBdr>
              <w:tabs>
                <w:tab w:val="decimal" w:pos="944"/>
              </w:tabs>
              <w:spacing w:line="38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(83,489)</w:t>
            </w:r>
          </w:p>
        </w:tc>
        <w:tc>
          <w:tcPr>
            <w:tcW w:w="709" w:type="pct"/>
            <w:vAlign w:val="bottom"/>
          </w:tcPr>
          <w:p w14:paraId="03C0F8F9" w14:textId="3F1AD104" w:rsidR="00D05BD4" w:rsidRPr="0059327F" w:rsidRDefault="0000336F" w:rsidP="00DB7F6F">
            <w:pPr>
              <w:pBdr>
                <w:bottom w:val="single" w:sz="4" w:space="1" w:color="auto"/>
              </w:pBdr>
              <w:tabs>
                <w:tab w:val="decimal" w:pos="944"/>
              </w:tabs>
              <w:spacing w:line="38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(2,178)</w:t>
            </w:r>
          </w:p>
        </w:tc>
        <w:tc>
          <w:tcPr>
            <w:tcW w:w="709" w:type="pct"/>
            <w:vAlign w:val="bottom"/>
          </w:tcPr>
          <w:p w14:paraId="1D1C2C7F" w14:textId="02D15F79" w:rsidR="00D05BD4" w:rsidRPr="0059327F" w:rsidRDefault="0000336F" w:rsidP="00DB7F6F">
            <w:pPr>
              <w:pBdr>
                <w:bottom w:val="single" w:sz="4" w:space="1" w:color="auto"/>
              </w:pBdr>
              <w:tabs>
                <w:tab w:val="decimal" w:pos="944"/>
              </w:tabs>
              <w:spacing w:line="38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r>
      <w:tr w:rsidR="006439E1" w:rsidRPr="0059327F" w14:paraId="23935F0E" w14:textId="77777777" w:rsidTr="008E67DB">
        <w:trPr>
          <w:cantSplit/>
          <w:trHeight w:val="666"/>
        </w:trPr>
        <w:tc>
          <w:tcPr>
            <w:tcW w:w="1458" w:type="pct"/>
            <w:shd w:val="clear" w:color="auto" w:fill="auto"/>
            <w:vAlign w:val="bottom"/>
          </w:tcPr>
          <w:p w14:paraId="26A0585D" w14:textId="77777777" w:rsidR="006439E1" w:rsidRPr="0059327F" w:rsidRDefault="006439E1" w:rsidP="00DB7F6F">
            <w:pPr>
              <w:tabs>
                <w:tab w:val="left" w:pos="4230"/>
              </w:tabs>
              <w:spacing w:line="380" w:lineRule="exact"/>
              <w:ind w:left="162" w:right="-198" w:hanging="162"/>
              <w:rPr>
                <w:rFonts w:ascii="Arial" w:hAnsi="Arial" w:cs="Arial"/>
                <w:spacing w:val="0"/>
                <w:sz w:val="18"/>
                <w:szCs w:val="18"/>
                <w:cs/>
              </w:rPr>
            </w:pPr>
            <w:r w:rsidRPr="0059327F">
              <w:rPr>
                <w:rFonts w:ascii="Arial" w:hAnsi="Arial" w:cs="Arial"/>
                <w:spacing w:val="0"/>
                <w:sz w:val="18"/>
                <w:szCs w:val="18"/>
              </w:rPr>
              <w:t>Total short-term loans from</w:t>
            </w:r>
            <w:r w:rsidR="00EB4AAF" w:rsidRPr="0059327F">
              <w:rPr>
                <w:rFonts w:ascii="Arial" w:hAnsi="Arial" w:cs="Arial"/>
                <w:spacing w:val="0"/>
                <w:sz w:val="18"/>
                <w:szCs w:val="18"/>
              </w:rPr>
              <w:t xml:space="preserve">                  </w:t>
            </w:r>
            <w:r w:rsidRPr="0059327F">
              <w:rPr>
                <w:rFonts w:ascii="Arial" w:hAnsi="Arial" w:cs="Arial"/>
                <w:spacing w:val="0"/>
                <w:sz w:val="18"/>
                <w:szCs w:val="18"/>
              </w:rPr>
              <w:t xml:space="preserve"> related </w:t>
            </w:r>
            <w:r w:rsidR="001B5D80" w:rsidRPr="0059327F">
              <w:rPr>
                <w:rFonts w:ascii="Arial" w:hAnsi="Arial" w:cs="Arial"/>
                <w:spacing w:val="0"/>
                <w:sz w:val="18"/>
                <w:szCs w:val="18"/>
              </w:rPr>
              <w:t>person</w:t>
            </w:r>
            <w:r w:rsidRPr="0059327F">
              <w:rPr>
                <w:rFonts w:ascii="Arial" w:hAnsi="Arial" w:cs="Arial"/>
                <w:spacing w:val="0"/>
                <w:sz w:val="18"/>
                <w:szCs w:val="18"/>
              </w:rPr>
              <w:t xml:space="preserve"> </w:t>
            </w:r>
          </w:p>
        </w:tc>
        <w:tc>
          <w:tcPr>
            <w:tcW w:w="708" w:type="pct"/>
            <w:shd w:val="clear" w:color="auto" w:fill="auto"/>
            <w:vAlign w:val="bottom"/>
          </w:tcPr>
          <w:p w14:paraId="706ABC14" w14:textId="77777777" w:rsidR="006439E1" w:rsidRPr="0059327F" w:rsidRDefault="006439E1" w:rsidP="00DB7F6F">
            <w:pPr>
              <w:pBdr>
                <w:bottom w:val="double" w:sz="4" w:space="1" w:color="auto"/>
              </w:pBdr>
              <w:tabs>
                <w:tab w:val="decimal" w:pos="944"/>
              </w:tabs>
              <w:spacing w:line="38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85,667</w:t>
            </w:r>
          </w:p>
        </w:tc>
        <w:tc>
          <w:tcPr>
            <w:tcW w:w="709" w:type="pct"/>
            <w:shd w:val="clear" w:color="auto" w:fill="auto"/>
            <w:vAlign w:val="bottom"/>
          </w:tcPr>
          <w:p w14:paraId="49BE325E" w14:textId="6EF7CE5F" w:rsidR="006439E1" w:rsidRPr="0059327F" w:rsidRDefault="0000336F" w:rsidP="00DB7F6F">
            <w:pPr>
              <w:pBdr>
                <w:bottom w:val="double" w:sz="4" w:space="1" w:color="auto"/>
              </w:pBdr>
              <w:tabs>
                <w:tab w:val="decimal" w:pos="944"/>
              </w:tabs>
              <w:spacing w:line="38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c>
          <w:tcPr>
            <w:tcW w:w="708" w:type="pct"/>
            <w:tcBorders>
              <w:bottom w:val="nil"/>
            </w:tcBorders>
            <w:shd w:val="clear" w:color="auto" w:fill="auto"/>
            <w:vAlign w:val="bottom"/>
          </w:tcPr>
          <w:p w14:paraId="209F1798" w14:textId="1619A7B0" w:rsidR="006439E1" w:rsidRPr="0059327F" w:rsidRDefault="0000336F" w:rsidP="00DB7F6F">
            <w:pPr>
              <w:pBdr>
                <w:bottom w:val="double" w:sz="4" w:space="1" w:color="auto"/>
              </w:pBdr>
              <w:tabs>
                <w:tab w:val="decimal" w:pos="944"/>
              </w:tabs>
              <w:spacing w:line="38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(83,489)</w:t>
            </w:r>
          </w:p>
        </w:tc>
        <w:tc>
          <w:tcPr>
            <w:tcW w:w="709" w:type="pct"/>
            <w:vAlign w:val="bottom"/>
          </w:tcPr>
          <w:p w14:paraId="1258D4B9" w14:textId="138A10B0" w:rsidR="006439E1" w:rsidRPr="0059327F" w:rsidRDefault="0000336F" w:rsidP="00DB7F6F">
            <w:pPr>
              <w:pBdr>
                <w:bottom w:val="double" w:sz="4" w:space="1" w:color="auto"/>
              </w:pBdr>
              <w:tabs>
                <w:tab w:val="decimal" w:pos="944"/>
              </w:tabs>
              <w:spacing w:line="38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(2,178)</w:t>
            </w:r>
          </w:p>
        </w:tc>
        <w:tc>
          <w:tcPr>
            <w:tcW w:w="709" w:type="pct"/>
            <w:vAlign w:val="bottom"/>
          </w:tcPr>
          <w:p w14:paraId="74E58104" w14:textId="32AEF818" w:rsidR="006439E1" w:rsidRPr="0059327F" w:rsidRDefault="0000336F" w:rsidP="00DB7F6F">
            <w:pPr>
              <w:pBdr>
                <w:bottom w:val="double" w:sz="4" w:space="1" w:color="auto"/>
              </w:pBdr>
              <w:tabs>
                <w:tab w:val="decimal" w:pos="944"/>
              </w:tabs>
              <w:spacing w:line="380" w:lineRule="exact"/>
              <w:ind w:left="-29" w:right="-29"/>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w:t>
            </w:r>
          </w:p>
        </w:tc>
      </w:tr>
    </w:tbl>
    <w:p w14:paraId="67B26570" w14:textId="77777777" w:rsidR="004D6D96" w:rsidRPr="0059327F" w:rsidRDefault="004D6D96" w:rsidP="00DB7F6F">
      <w:pPr>
        <w:tabs>
          <w:tab w:val="left" w:pos="4230"/>
        </w:tabs>
        <w:autoSpaceDE/>
        <w:autoSpaceDN/>
        <w:adjustRightInd/>
        <w:spacing w:line="380" w:lineRule="exact"/>
        <w:rPr>
          <w:rFonts w:ascii="Arial" w:hAnsi="Arial" w:cs="Arial"/>
          <w:sz w:val="22"/>
          <w:szCs w:val="22"/>
          <w:u w:val="single"/>
        </w:rPr>
      </w:pPr>
    </w:p>
    <w:tbl>
      <w:tblPr>
        <w:tblW w:w="5034" w:type="pct"/>
        <w:tblInd w:w="450" w:type="dxa"/>
        <w:tblLayout w:type="fixed"/>
        <w:tblLook w:val="0000" w:firstRow="0" w:lastRow="0" w:firstColumn="0" w:lastColumn="0" w:noHBand="0" w:noVBand="0"/>
      </w:tblPr>
      <w:tblGrid>
        <w:gridCol w:w="2773"/>
        <w:gridCol w:w="1638"/>
        <w:gridCol w:w="1752"/>
        <w:gridCol w:w="1695"/>
        <w:gridCol w:w="1697"/>
      </w:tblGrid>
      <w:tr w:rsidR="004D6D96" w:rsidRPr="0059327F" w14:paraId="418CC49F" w14:textId="77777777" w:rsidTr="008A5AE5">
        <w:tc>
          <w:tcPr>
            <w:tcW w:w="1451" w:type="pct"/>
            <w:shd w:val="clear" w:color="auto" w:fill="auto"/>
          </w:tcPr>
          <w:p w14:paraId="41EA7339" w14:textId="77777777" w:rsidR="004D6D96" w:rsidRPr="0059327F" w:rsidRDefault="004D6D96" w:rsidP="00DB7F6F">
            <w:pPr>
              <w:tabs>
                <w:tab w:val="left" w:pos="4230"/>
              </w:tabs>
              <w:spacing w:line="380" w:lineRule="exact"/>
              <w:ind w:right="-45"/>
              <w:jc w:val="right"/>
              <w:rPr>
                <w:rFonts w:ascii="Arial" w:hAnsi="Arial" w:cs="Arial"/>
                <w:spacing w:val="0"/>
                <w:sz w:val="18"/>
                <w:szCs w:val="18"/>
                <w:cs/>
              </w:rPr>
            </w:pPr>
          </w:p>
        </w:tc>
        <w:tc>
          <w:tcPr>
            <w:tcW w:w="3549" w:type="pct"/>
            <w:gridSpan w:val="4"/>
            <w:shd w:val="clear" w:color="auto" w:fill="auto"/>
            <w:vAlign w:val="bottom"/>
          </w:tcPr>
          <w:p w14:paraId="5A531D02" w14:textId="77777777" w:rsidR="004D6D96" w:rsidRPr="0059327F" w:rsidRDefault="004D6D96" w:rsidP="00DB7F6F">
            <w:pPr>
              <w:tabs>
                <w:tab w:val="left" w:pos="4230"/>
              </w:tabs>
              <w:spacing w:line="380" w:lineRule="exact"/>
              <w:ind w:right="-45"/>
              <w:jc w:val="right"/>
              <w:rPr>
                <w:rFonts w:ascii="Arial" w:hAnsi="Arial" w:cs="Arial"/>
                <w:spacing w:val="0"/>
                <w:sz w:val="18"/>
                <w:szCs w:val="18"/>
              </w:rPr>
            </w:pPr>
            <w:r w:rsidRPr="0059327F">
              <w:rPr>
                <w:rFonts w:ascii="Arial" w:hAnsi="Arial" w:cs="Arial"/>
                <w:spacing w:val="0"/>
                <w:sz w:val="18"/>
                <w:szCs w:val="18"/>
              </w:rPr>
              <w:t>(Unit: Thousand Baht)</w:t>
            </w:r>
          </w:p>
        </w:tc>
      </w:tr>
      <w:tr w:rsidR="004D6D96" w:rsidRPr="0059327F" w14:paraId="265CFA69" w14:textId="77777777" w:rsidTr="008A5AE5">
        <w:trPr>
          <w:trHeight w:val="80"/>
        </w:trPr>
        <w:tc>
          <w:tcPr>
            <w:tcW w:w="1451" w:type="pct"/>
            <w:shd w:val="clear" w:color="auto" w:fill="auto"/>
            <w:vAlign w:val="bottom"/>
          </w:tcPr>
          <w:p w14:paraId="505FDB02" w14:textId="77777777" w:rsidR="004D6D96" w:rsidRPr="0059327F" w:rsidRDefault="004D6D96" w:rsidP="00DB7F6F">
            <w:pPr>
              <w:tabs>
                <w:tab w:val="left" w:pos="4230"/>
              </w:tabs>
              <w:spacing w:line="380" w:lineRule="exact"/>
              <w:ind w:right="-45"/>
              <w:jc w:val="center"/>
              <w:rPr>
                <w:rFonts w:ascii="Arial" w:hAnsi="Arial" w:cs="Arial"/>
                <w:spacing w:val="0"/>
                <w:sz w:val="18"/>
                <w:szCs w:val="18"/>
              </w:rPr>
            </w:pPr>
          </w:p>
        </w:tc>
        <w:tc>
          <w:tcPr>
            <w:tcW w:w="3549" w:type="pct"/>
            <w:gridSpan w:val="4"/>
            <w:shd w:val="clear" w:color="auto" w:fill="auto"/>
          </w:tcPr>
          <w:p w14:paraId="0861AE00" w14:textId="77777777" w:rsidR="004D6D96" w:rsidRPr="0059327F" w:rsidRDefault="004D6D96" w:rsidP="00DB7F6F">
            <w:pPr>
              <w:pBdr>
                <w:bottom w:val="single" w:sz="4" w:space="1" w:color="auto"/>
              </w:pBdr>
              <w:tabs>
                <w:tab w:val="left" w:pos="4230"/>
              </w:tabs>
              <w:spacing w:line="380" w:lineRule="exact"/>
              <w:jc w:val="center"/>
              <w:rPr>
                <w:rFonts w:ascii="Arial" w:hAnsi="Arial" w:cs="Arial"/>
                <w:spacing w:val="0"/>
                <w:sz w:val="18"/>
                <w:szCs w:val="18"/>
              </w:rPr>
            </w:pPr>
            <w:r w:rsidRPr="0059327F">
              <w:rPr>
                <w:rFonts w:ascii="Arial" w:hAnsi="Arial" w:cs="Arial"/>
                <w:spacing w:val="0"/>
                <w:sz w:val="18"/>
                <w:szCs w:val="18"/>
              </w:rPr>
              <w:t>Separate</w:t>
            </w:r>
            <w:r w:rsidRPr="0059327F">
              <w:rPr>
                <w:rFonts w:ascii="Arial" w:hAnsi="Arial" w:cs="Arial"/>
                <w:spacing w:val="0"/>
                <w:sz w:val="18"/>
                <w:szCs w:val="18"/>
                <w:cs/>
              </w:rPr>
              <w:t xml:space="preserve"> financial statements</w:t>
            </w:r>
          </w:p>
        </w:tc>
      </w:tr>
      <w:tr w:rsidR="00D05BD4" w:rsidRPr="0059327F" w14:paraId="3D0B4371" w14:textId="77777777" w:rsidTr="0003753A">
        <w:trPr>
          <w:trHeight w:val="80"/>
        </w:trPr>
        <w:tc>
          <w:tcPr>
            <w:tcW w:w="1451" w:type="pct"/>
            <w:shd w:val="clear" w:color="auto" w:fill="auto"/>
            <w:vAlign w:val="bottom"/>
          </w:tcPr>
          <w:p w14:paraId="57FF61C3" w14:textId="358F353A" w:rsidR="00D05BD4" w:rsidRPr="0059327F" w:rsidRDefault="00D05BD4" w:rsidP="00DB7F6F">
            <w:pPr>
              <w:pBdr>
                <w:bottom w:val="single" w:sz="4" w:space="1" w:color="auto"/>
              </w:pBdr>
              <w:tabs>
                <w:tab w:val="left" w:pos="4230"/>
              </w:tabs>
              <w:spacing w:line="380" w:lineRule="exact"/>
              <w:ind w:left="-17" w:right="-45"/>
              <w:jc w:val="center"/>
              <w:rPr>
                <w:rFonts w:ascii="Arial" w:hAnsi="Arial" w:cs="Arial"/>
                <w:spacing w:val="-4"/>
                <w:sz w:val="18"/>
                <w:szCs w:val="18"/>
                <w:cs/>
              </w:rPr>
            </w:pPr>
            <w:r w:rsidRPr="0059327F">
              <w:rPr>
                <w:rFonts w:ascii="Arial" w:hAnsi="Arial" w:cs="Arial"/>
                <w:spacing w:val="-4"/>
                <w:sz w:val="18"/>
                <w:szCs w:val="18"/>
              </w:rPr>
              <w:t xml:space="preserve">Long-term loans from                                          </w:t>
            </w:r>
            <w:r w:rsidR="00D159AD" w:rsidRPr="00D159AD">
              <w:rPr>
                <w:rFonts w:ascii="Arial" w:hAnsi="Arial" w:cs="Arial"/>
                <w:spacing w:val="-6"/>
                <w:sz w:val="18"/>
                <w:szCs w:val="18"/>
              </w:rPr>
              <w:t>related part</w:t>
            </w:r>
            <w:r w:rsidR="007175F4">
              <w:rPr>
                <w:rFonts w:ascii="Arial" w:hAnsi="Arial" w:cs="Arial"/>
                <w:spacing w:val="-6"/>
                <w:sz w:val="18"/>
                <w:szCs w:val="18"/>
              </w:rPr>
              <w:t>y</w:t>
            </w:r>
            <w:r w:rsidR="00D159AD" w:rsidRPr="00D159AD">
              <w:rPr>
                <w:rFonts w:ascii="Arial" w:hAnsi="Arial" w:cs="Arial"/>
                <w:spacing w:val="-6"/>
                <w:sz w:val="18"/>
                <w:szCs w:val="18"/>
              </w:rPr>
              <w:t xml:space="preserve"> </w:t>
            </w:r>
            <w:r w:rsidRPr="00D159AD">
              <w:rPr>
                <w:rFonts w:ascii="Arial" w:hAnsi="Arial" w:cs="Arial"/>
                <w:spacing w:val="-6"/>
                <w:sz w:val="18"/>
                <w:szCs w:val="18"/>
              </w:rPr>
              <w:t>and interest payable</w:t>
            </w:r>
          </w:p>
        </w:tc>
        <w:tc>
          <w:tcPr>
            <w:tcW w:w="857" w:type="pct"/>
            <w:shd w:val="clear" w:color="auto" w:fill="auto"/>
            <w:vAlign w:val="bottom"/>
          </w:tcPr>
          <w:p w14:paraId="7B566AF3" w14:textId="77777777" w:rsidR="00D05BD4" w:rsidRPr="0059327F" w:rsidRDefault="00D05BD4" w:rsidP="00DB7F6F">
            <w:pPr>
              <w:pBdr>
                <w:bottom w:val="single" w:sz="4" w:space="1" w:color="auto"/>
              </w:pBdr>
              <w:tabs>
                <w:tab w:val="left" w:pos="4230"/>
              </w:tabs>
              <w:spacing w:line="380" w:lineRule="exact"/>
              <w:jc w:val="center"/>
              <w:rPr>
                <w:rFonts w:ascii="Arial" w:hAnsi="Arial" w:cs="Arial"/>
                <w:spacing w:val="0"/>
                <w:sz w:val="18"/>
                <w:szCs w:val="18"/>
              </w:rPr>
            </w:pPr>
            <w:r w:rsidRPr="0059327F">
              <w:rPr>
                <w:rFonts w:ascii="Arial" w:hAnsi="Arial" w:cs="Arial"/>
                <w:spacing w:val="0"/>
                <w:sz w:val="18"/>
                <w:szCs w:val="18"/>
              </w:rPr>
              <w:t>Balance</w:t>
            </w:r>
            <w:r w:rsidRPr="0059327F">
              <w:rPr>
                <w:rFonts w:ascii="Arial" w:hAnsi="Arial" w:cs="Arial"/>
                <w:spacing w:val="0"/>
                <w:sz w:val="18"/>
                <w:szCs w:val="18"/>
                <w:cs/>
              </w:rPr>
              <w:t xml:space="preserve"> </w:t>
            </w:r>
            <w:r w:rsidRPr="0059327F">
              <w:rPr>
                <w:rFonts w:ascii="Arial" w:hAnsi="Arial" w:cs="Arial"/>
                <w:spacing w:val="0"/>
                <w:sz w:val="18"/>
                <w:szCs w:val="18"/>
              </w:rPr>
              <w:t>as at                31 December 2018</w:t>
            </w:r>
          </w:p>
        </w:tc>
        <w:tc>
          <w:tcPr>
            <w:tcW w:w="917" w:type="pct"/>
            <w:shd w:val="clear" w:color="auto" w:fill="auto"/>
            <w:vAlign w:val="bottom"/>
          </w:tcPr>
          <w:p w14:paraId="3D51E8CF" w14:textId="77777777" w:rsidR="00D05BD4" w:rsidRPr="0059327F" w:rsidRDefault="00D05BD4" w:rsidP="00DB7F6F">
            <w:pPr>
              <w:pBdr>
                <w:bottom w:val="single" w:sz="4" w:space="1" w:color="auto"/>
              </w:pBdr>
              <w:tabs>
                <w:tab w:val="left" w:pos="4230"/>
              </w:tabs>
              <w:spacing w:line="380" w:lineRule="exact"/>
              <w:ind w:right="-45"/>
              <w:jc w:val="center"/>
              <w:rPr>
                <w:rFonts w:ascii="Arial" w:hAnsi="Arial" w:cs="Arial"/>
                <w:spacing w:val="-4"/>
                <w:sz w:val="18"/>
                <w:szCs w:val="18"/>
                <w:cs/>
              </w:rPr>
            </w:pPr>
            <w:r w:rsidRPr="0059327F">
              <w:rPr>
                <w:rFonts w:ascii="Arial" w:hAnsi="Arial" w:cs="Arial"/>
                <w:spacing w:val="-4"/>
                <w:sz w:val="18"/>
                <w:szCs w:val="18"/>
              </w:rPr>
              <w:t xml:space="preserve">Increase </w:t>
            </w:r>
            <w:r w:rsidRPr="0059327F">
              <w:rPr>
                <w:rFonts w:ascii="Arial" w:hAnsi="Arial" w:cs="Arial"/>
                <w:spacing w:val="-4"/>
                <w:sz w:val="18"/>
                <w:szCs w:val="18"/>
              </w:rPr>
              <w:br/>
              <w:t xml:space="preserve">during the period    </w:t>
            </w:r>
          </w:p>
        </w:tc>
        <w:tc>
          <w:tcPr>
            <w:tcW w:w="887" w:type="pct"/>
            <w:shd w:val="clear" w:color="auto" w:fill="auto"/>
            <w:vAlign w:val="bottom"/>
          </w:tcPr>
          <w:p w14:paraId="0A5D22D9" w14:textId="77777777" w:rsidR="00D05BD4" w:rsidRPr="0059327F" w:rsidRDefault="00D05BD4" w:rsidP="00DB7F6F">
            <w:pPr>
              <w:pBdr>
                <w:bottom w:val="single" w:sz="4" w:space="1" w:color="auto"/>
              </w:pBdr>
              <w:tabs>
                <w:tab w:val="left" w:pos="4230"/>
              </w:tabs>
              <w:spacing w:line="380" w:lineRule="exact"/>
              <w:ind w:right="-45"/>
              <w:jc w:val="center"/>
              <w:rPr>
                <w:rFonts w:ascii="Arial" w:hAnsi="Arial" w:cs="Arial"/>
                <w:spacing w:val="-4"/>
                <w:sz w:val="18"/>
                <w:szCs w:val="18"/>
              </w:rPr>
            </w:pPr>
            <w:r w:rsidRPr="0059327F">
              <w:rPr>
                <w:rFonts w:ascii="Arial" w:hAnsi="Arial" w:cs="Arial"/>
                <w:spacing w:val="-4"/>
                <w:sz w:val="18"/>
                <w:szCs w:val="18"/>
              </w:rPr>
              <w:t>Decrease</w:t>
            </w:r>
          </w:p>
          <w:p w14:paraId="320E838C" w14:textId="77777777" w:rsidR="00D05BD4" w:rsidRPr="0059327F" w:rsidRDefault="00D05BD4" w:rsidP="00DB7F6F">
            <w:pPr>
              <w:pBdr>
                <w:bottom w:val="single" w:sz="4" w:space="1" w:color="auto"/>
              </w:pBdr>
              <w:tabs>
                <w:tab w:val="left" w:pos="4230"/>
              </w:tabs>
              <w:spacing w:line="380" w:lineRule="exact"/>
              <w:ind w:right="-45"/>
              <w:jc w:val="center"/>
              <w:rPr>
                <w:rFonts w:ascii="Arial" w:hAnsi="Arial" w:cs="Arial"/>
                <w:spacing w:val="-4"/>
                <w:sz w:val="18"/>
                <w:szCs w:val="18"/>
              </w:rPr>
            </w:pPr>
            <w:r w:rsidRPr="0059327F">
              <w:rPr>
                <w:rFonts w:ascii="Arial" w:hAnsi="Arial" w:cs="Arial"/>
                <w:spacing w:val="-4"/>
                <w:sz w:val="18"/>
                <w:szCs w:val="18"/>
              </w:rPr>
              <w:t>during the period</w:t>
            </w:r>
          </w:p>
        </w:tc>
        <w:tc>
          <w:tcPr>
            <w:tcW w:w="888" w:type="pct"/>
            <w:shd w:val="clear" w:color="auto" w:fill="auto"/>
            <w:vAlign w:val="bottom"/>
          </w:tcPr>
          <w:p w14:paraId="71D96BD8" w14:textId="77777777" w:rsidR="00D05BD4" w:rsidRPr="0059327F" w:rsidRDefault="00D05BD4" w:rsidP="00DB7F6F">
            <w:pPr>
              <w:pBdr>
                <w:bottom w:val="single" w:sz="4" w:space="1" w:color="auto"/>
              </w:pBdr>
              <w:tabs>
                <w:tab w:val="left" w:pos="4230"/>
              </w:tabs>
              <w:spacing w:line="380" w:lineRule="exact"/>
              <w:jc w:val="center"/>
              <w:rPr>
                <w:rFonts w:ascii="Arial" w:hAnsi="Arial" w:cs="Arial"/>
                <w:spacing w:val="0"/>
                <w:sz w:val="18"/>
                <w:szCs w:val="18"/>
                <w:cs/>
              </w:rPr>
            </w:pPr>
            <w:r w:rsidRPr="0059327F">
              <w:rPr>
                <w:rFonts w:ascii="Arial" w:hAnsi="Arial" w:cs="Arial"/>
                <w:spacing w:val="0"/>
                <w:sz w:val="18"/>
                <w:szCs w:val="18"/>
              </w:rPr>
              <w:t>Balance</w:t>
            </w:r>
            <w:r w:rsidRPr="0059327F">
              <w:rPr>
                <w:rFonts w:ascii="Arial" w:hAnsi="Arial" w:cs="Arial"/>
                <w:spacing w:val="0"/>
                <w:sz w:val="18"/>
                <w:szCs w:val="18"/>
                <w:cs/>
              </w:rPr>
              <w:t xml:space="preserve"> </w:t>
            </w:r>
            <w:r w:rsidRPr="0059327F">
              <w:rPr>
                <w:rFonts w:ascii="Arial" w:hAnsi="Arial" w:cs="Arial"/>
                <w:spacing w:val="0"/>
                <w:sz w:val="18"/>
                <w:szCs w:val="18"/>
              </w:rPr>
              <w:t xml:space="preserve">as at                                   </w:t>
            </w:r>
            <w:r w:rsidR="001A4E74" w:rsidRPr="0059327F">
              <w:rPr>
                <w:rFonts w:ascii="Arial" w:hAnsi="Arial" w:cs="Arial"/>
                <w:spacing w:val="-4"/>
                <w:sz w:val="18"/>
                <w:szCs w:val="18"/>
              </w:rPr>
              <w:t>30 September 2019</w:t>
            </w:r>
          </w:p>
        </w:tc>
      </w:tr>
      <w:tr w:rsidR="000A6D01" w:rsidRPr="0059327F" w14:paraId="6A3A3A57" w14:textId="77777777" w:rsidTr="0003753A">
        <w:tc>
          <w:tcPr>
            <w:tcW w:w="1451" w:type="pct"/>
            <w:shd w:val="clear" w:color="auto" w:fill="auto"/>
          </w:tcPr>
          <w:p w14:paraId="74271732" w14:textId="77777777" w:rsidR="000A6D01" w:rsidRPr="0059327F" w:rsidRDefault="000A6D01" w:rsidP="00DB7F6F">
            <w:pPr>
              <w:tabs>
                <w:tab w:val="left" w:pos="4230"/>
              </w:tabs>
              <w:spacing w:line="380" w:lineRule="exact"/>
              <w:ind w:left="252" w:right="-108" w:hanging="252"/>
              <w:rPr>
                <w:rFonts w:ascii="Arial" w:hAnsi="Arial" w:cs="Arial"/>
                <w:spacing w:val="0"/>
                <w:sz w:val="18"/>
                <w:szCs w:val="18"/>
                <w:cs/>
              </w:rPr>
            </w:pPr>
          </w:p>
        </w:tc>
        <w:tc>
          <w:tcPr>
            <w:tcW w:w="857" w:type="pct"/>
            <w:shd w:val="clear" w:color="auto" w:fill="auto"/>
            <w:vAlign w:val="bottom"/>
          </w:tcPr>
          <w:p w14:paraId="1AB1CE81" w14:textId="77777777" w:rsidR="000A6D01" w:rsidRPr="0059327F" w:rsidRDefault="000A6D01" w:rsidP="00DB7F6F">
            <w:pPr>
              <w:tabs>
                <w:tab w:val="left" w:pos="4230"/>
              </w:tabs>
              <w:spacing w:line="380" w:lineRule="exact"/>
              <w:jc w:val="center"/>
              <w:rPr>
                <w:rFonts w:ascii="Arial" w:hAnsi="Arial" w:cs="Arial"/>
                <w:spacing w:val="0"/>
                <w:sz w:val="18"/>
                <w:szCs w:val="18"/>
                <w:cs/>
              </w:rPr>
            </w:pPr>
            <w:r w:rsidRPr="0059327F">
              <w:rPr>
                <w:rFonts w:ascii="Arial" w:hAnsi="Arial" w:cs="Arial"/>
                <w:spacing w:val="0"/>
                <w:sz w:val="18"/>
                <w:szCs w:val="18"/>
              </w:rPr>
              <w:t>(Audited)</w:t>
            </w:r>
          </w:p>
        </w:tc>
        <w:tc>
          <w:tcPr>
            <w:tcW w:w="917" w:type="pct"/>
            <w:shd w:val="clear" w:color="auto" w:fill="auto"/>
            <w:vAlign w:val="bottom"/>
          </w:tcPr>
          <w:p w14:paraId="324BEFB9" w14:textId="77777777" w:rsidR="000A6D01" w:rsidRPr="0059327F" w:rsidRDefault="000A6D01" w:rsidP="00DB7F6F">
            <w:pPr>
              <w:tabs>
                <w:tab w:val="decimal" w:pos="972"/>
                <w:tab w:val="left" w:pos="4230"/>
              </w:tabs>
              <w:spacing w:line="380" w:lineRule="exact"/>
              <w:rPr>
                <w:rFonts w:ascii="Arial" w:hAnsi="Arial" w:cs="Arial"/>
                <w:spacing w:val="0"/>
                <w:sz w:val="18"/>
                <w:szCs w:val="18"/>
              </w:rPr>
            </w:pPr>
          </w:p>
        </w:tc>
        <w:tc>
          <w:tcPr>
            <w:tcW w:w="887" w:type="pct"/>
            <w:shd w:val="clear" w:color="auto" w:fill="auto"/>
            <w:vAlign w:val="bottom"/>
          </w:tcPr>
          <w:p w14:paraId="26386347" w14:textId="77777777" w:rsidR="000A6D01" w:rsidRPr="0059327F" w:rsidRDefault="000A6D01" w:rsidP="00DB7F6F">
            <w:pPr>
              <w:tabs>
                <w:tab w:val="decimal" w:pos="972"/>
                <w:tab w:val="left" w:pos="4230"/>
              </w:tabs>
              <w:spacing w:line="380" w:lineRule="exact"/>
              <w:rPr>
                <w:rFonts w:ascii="Arial" w:hAnsi="Arial" w:cs="Arial"/>
                <w:spacing w:val="0"/>
                <w:sz w:val="18"/>
                <w:szCs w:val="18"/>
              </w:rPr>
            </w:pPr>
          </w:p>
        </w:tc>
        <w:tc>
          <w:tcPr>
            <w:tcW w:w="888" w:type="pct"/>
            <w:shd w:val="clear" w:color="auto" w:fill="auto"/>
            <w:vAlign w:val="bottom"/>
          </w:tcPr>
          <w:p w14:paraId="5C4550D1" w14:textId="77777777" w:rsidR="000A6D01" w:rsidRPr="0059327F" w:rsidRDefault="000A6D01" w:rsidP="00DB7F6F">
            <w:pPr>
              <w:tabs>
                <w:tab w:val="decimal" w:pos="972"/>
                <w:tab w:val="left" w:pos="4230"/>
              </w:tabs>
              <w:spacing w:line="380" w:lineRule="exact"/>
              <w:rPr>
                <w:rFonts w:ascii="Arial" w:hAnsi="Arial" w:cs="Arial"/>
                <w:spacing w:val="0"/>
                <w:sz w:val="18"/>
                <w:szCs w:val="18"/>
              </w:rPr>
            </w:pPr>
          </w:p>
        </w:tc>
      </w:tr>
      <w:tr w:rsidR="000A6D01" w:rsidRPr="0059327F" w14:paraId="64A24557" w14:textId="77777777" w:rsidTr="001A4E74">
        <w:trPr>
          <w:trHeight w:val="70"/>
        </w:trPr>
        <w:tc>
          <w:tcPr>
            <w:tcW w:w="1451" w:type="pct"/>
            <w:shd w:val="clear" w:color="auto" w:fill="auto"/>
          </w:tcPr>
          <w:p w14:paraId="56DD0255" w14:textId="77777777" w:rsidR="000A6D01" w:rsidRPr="0059327F" w:rsidRDefault="000A6D01" w:rsidP="00DB7F6F">
            <w:pPr>
              <w:tabs>
                <w:tab w:val="left" w:pos="4230"/>
              </w:tabs>
              <w:spacing w:line="380" w:lineRule="exact"/>
              <w:ind w:left="252" w:right="-108" w:hanging="252"/>
              <w:rPr>
                <w:rFonts w:ascii="Arial" w:hAnsi="Arial" w:cs="Arial"/>
                <w:spacing w:val="0"/>
                <w:sz w:val="18"/>
                <w:szCs w:val="18"/>
                <w:u w:val="single"/>
                <w:cs/>
              </w:rPr>
            </w:pPr>
            <w:r w:rsidRPr="0059327F">
              <w:rPr>
                <w:rFonts w:ascii="Arial" w:hAnsi="Arial" w:cs="Arial"/>
                <w:spacing w:val="0"/>
                <w:sz w:val="18"/>
                <w:szCs w:val="18"/>
                <w:u w:val="single"/>
              </w:rPr>
              <w:t>Subsidiary</w:t>
            </w:r>
          </w:p>
        </w:tc>
        <w:tc>
          <w:tcPr>
            <w:tcW w:w="857" w:type="pct"/>
            <w:shd w:val="clear" w:color="auto" w:fill="auto"/>
            <w:vAlign w:val="bottom"/>
          </w:tcPr>
          <w:p w14:paraId="77AF51D7" w14:textId="77777777" w:rsidR="000A6D01" w:rsidRPr="0059327F" w:rsidRDefault="000A6D01" w:rsidP="00DB7F6F">
            <w:pPr>
              <w:tabs>
                <w:tab w:val="left" w:pos="4230"/>
              </w:tabs>
              <w:spacing w:line="380" w:lineRule="exact"/>
              <w:jc w:val="center"/>
              <w:rPr>
                <w:rFonts w:ascii="Arial" w:hAnsi="Arial" w:cs="Arial"/>
                <w:spacing w:val="0"/>
                <w:sz w:val="18"/>
                <w:szCs w:val="18"/>
              </w:rPr>
            </w:pPr>
          </w:p>
        </w:tc>
        <w:tc>
          <w:tcPr>
            <w:tcW w:w="917" w:type="pct"/>
            <w:shd w:val="clear" w:color="auto" w:fill="auto"/>
            <w:vAlign w:val="bottom"/>
          </w:tcPr>
          <w:p w14:paraId="1BE39294" w14:textId="77777777" w:rsidR="000A6D01" w:rsidRPr="0059327F" w:rsidRDefault="000A6D01" w:rsidP="00DB7F6F">
            <w:pPr>
              <w:tabs>
                <w:tab w:val="decimal" w:pos="972"/>
                <w:tab w:val="left" w:pos="4230"/>
              </w:tabs>
              <w:spacing w:line="380" w:lineRule="exact"/>
              <w:rPr>
                <w:rFonts w:ascii="Arial" w:hAnsi="Arial" w:cs="Arial"/>
                <w:spacing w:val="0"/>
                <w:sz w:val="18"/>
                <w:szCs w:val="18"/>
              </w:rPr>
            </w:pPr>
          </w:p>
        </w:tc>
        <w:tc>
          <w:tcPr>
            <w:tcW w:w="887" w:type="pct"/>
            <w:shd w:val="clear" w:color="auto" w:fill="auto"/>
            <w:vAlign w:val="bottom"/>
          </w:tcPr>
          <w:p w14:paraId="047AF9C8" w14:textId="77777777" w:rsidR="000A6D01" w:rsidRPr="0059327F" w:rsidRDefault="000A6D01" w:rsidP="00DB7F6F">
            <w:pPr>
              <w:tabs>
                <w:tab w:val="decimal" w:pos="972"/>
                <w:tab w:val="left" w:pos="4230"/>
              </w:tabs>
              <w:spacing w:line="380" w:lineRule="exact"/>
              <w:rPr>
                <w:rFonts w:ascii="Arial" w:hAnsi="Arial" w:cs="Arial"/>
                <w:spacing w:val="0"/>
                <w:sz w:val="18"/>
                <w:szCs w:val="18"/>
              </w:rPr>
            </w:pPr>
          </w:p>
        </w:tc>
        <w:tc>
          <w:tcPr>
            <w:tcW w:w="888" w:type="pct"/>
            <w:shd w:val="clear" w:color="auto" w:fill="auto"/>
            <w:vAlign w:val="bottom"/>
          </w:tcPr>
          <w:p w14:paraId="7CCD221A" w14:textId="77777777" w:rsidR="000A6D01" w:rsidRPr="0059327F" w:rsidRDefault="000A6D01" w:rsidP="00DB7F6F">
            <w:pPr>
              <w:tabs>
                <w:tab w:val="decimal" w:pos="972"/>
                <w:tab w:val="left" w:pos="4230"/>
              </w:tabs>
              <w:spacing w:line="380" w:lineRule="exact"/>
              <w:rPr>
                <w:rFonts w:ascii="Arial" w:hAnsi="Arial" w:cs="Arial"/>
                <w:spacing w:val="0"/>
                <w:sz w:val="18"/>
                <w:szCs w:val="18"/>
              </w:rPr>
            </w:pPr>
          </w:p>
        </w:tc>
      </w:tr>
      <w:tr w:rsidR="00906E29" w:rsidRPr="0059327F" w14:paraId="7F2F6E19" w14:textId="77777777" w:rsidTr="0003753A">
        <w:tc>
          <w:tcPr>
            <w:tcW w:w="1451" w:type="pct"/>
            <w:shd w:val="clear" w:color="auto" w:fill="auto"/>
            <w:vAlign w:val="bottom"/>
          </w:tcPr>
          <w:p w14:paraId="404B0B39" w14:textId="77777777" w:rsidR="00906E29" w:rsidRPr="0059327F" w:rsidRDefault="004C5D41" w:rsidP="00DB7F6F">
            <w:pPr>
              <w:tabs>
                <w:tab w:val="left" w:pos="4230"/>
              </w:tabs>
              <w:spacing w:line="380" w:lineRule="exact"/>
              <w:ind w:left="162" w:right="-45" w:hanging="162"/>
              <w:rPr>
                <w:rFonts w:ascii="Arial" w:hAnsi="Arial" w:cs="Arial"/>
                <w:spacing w:val="-4"/>
                <w:sz w:val="18"/>
                <w:szCs w:val="18"/>
                <w:cs/>
              </w:rPr>
            </w:pPr>
            <w:r w:rsidRPr="0059327F">
              <w:rPr>
                <w:rFonts w:ascii="Arial" w:hAnsi="Arial" w:cs="Arial"/>
                <w:spacing w:val="-4"/>
                <w:sz w:val="18"/>
                <w:szCs w:val="18"/>
              </w:rPr>
              <w:t xml:space="preserve">   Pace Project Three Co., Ltd.</w:t>
            </w:r>
          </w:p>
        </w:tc>
        <w:tc>
          <w:tcPr>
            <w:tcW w:w="857" w:type="pct"/>
            <w:shd w:val="clear" w:color="auto" w:fill="auto"/>
            <w:vAlign w:val="bottom"/>
          </w:tcPr>
          <w:p w14:paraId="19FA63C6" w14:textId="77777777" w:rsidR="00906E29" w:rsidRPr="0059327F" w:rsidRDefault="00906E29" w:rsidP="00DB7F6F">
            <w:pPr>
              <w:pBdr>
                <w:bottom w:val="single" w:sz="4" w:space="1" w:color="auto"/>
              </w:pBdr>
              <w:tabs>
                <w:tab w:val="decimal" w:pos="1350"/>
              </w:tabs>
              <w:spacing w:line="380" w:lineRule="exact"/>
              <w:ind w:right="-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8,316,159</w:t>
            </w:r>
          </w:p>
        </w:tc>
        <w:tc>
          <w:tcPr>
            <w:tcW w:w="917" w:type="pct"/>
            <w:shd w:val="clear" w:color="auto" w:fill="auto"/>
            <w:vAlign w:val="bottom"/>
          </w:tcPr>
          <w:p w14:paraId="35D26325" w14:textId="1CFDD140" w:rsidR="00906E29" w:rsidRPr="0059327F" w:rsidRDefault="0000336F" w:rsidP="00DB7F6F">
            <w:pPr>
              <w:pBdr>
                <w:bottom w:val="single" w:sz="4" w:space="1" w:color="auto"/>
              </w:pBdr>
              <w:tabs>
                <w:tab w:val="decimal" w:pos="1350"/>
              </w:tabs>
              <w:spacing w:line="380" w:lineRule="exact"/>
              <w:ind w:right="-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107,549</w:t>
            </w:r>
          </w:p>
        </w:tc>
        <w:tc>
          <w:tcPr>
            <w:tcW w:w="887" w:type="pct"/>
            <w:shd w:val="clear" w:color="auto" w:fill="auto"/>
            <w:vAlign w:val="bottom"/>
          </w:tcPr>
          <w:p w14:paraId="63324F77" w14:textId="459564AF" w:rsidR="00906E29" w:rsidRPr="0059327F" w:rsidRDefault="0000336F" w:rsidP="00DB7F6F">
            <w:pPr>
              <w:pBdr>
                <w:bottom w:val="single" w:sz="4" w:space="1" w:color="auto"/>
              </w:pBdr>
              <w:tabs>
                <w:tab w:val="decimal" w:pos="1350"/>
              </w:tabs>
              <w:spacing w:line="380" w:lineRule="exact"/>
              <w:ind w:right="-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(4,480)</w:t>
            </w:r>
          </w:p>
        </w:tc>
        <w:tc>
          <w:tcPr>
            <w:tcW w:w="888" w:type="pct"/>
            <w:shd w:val="clear" w:color="auto" w:fill="auto"/>
            <w:vAlign w:val="bottom"/>
          </w:tcPr>
          <w:p w14:paraId="1C1F7DF2" w14:textId="68784C07" w:rsidR="00906E29" w:rsidRPr="0059327F" w:rsidRDefault="0000336F" w:rsidP="00DB7F6F">
            <w:pPr>
              <w:pBdr>
                <w:bottom w:val="single" w:sz="4" w:space="1" w:color="auto"/>
              </w:pBdr>
              <w:tabs>
                <w:tab w:val="decimal" w:pos="1350"/>
              </w:tabs>
              <w:spacing w:line="380" w:lineRule="exact"/>
              <w:ind w:right="-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8,419,228</w:t>
            </w:r>
          </w:p>
        </w:tc>
      </w:tr>
      <w:tr w:rsidR="00906E29" w:rsidRPr="0059327F" w14:paraId="5C2EE5A5" w14:textId="77777777" w:rsidTr="0003753A">
        <w:trPr>
          <w:trHeight w:val="459"/>
        </w:trPr>
        <w:tc>
          <w:tcPr>
            <w:tcW w:w="1451" w:type="pct"/>
            <w:shd w:val="clear" w:color="auto" w:fill="auto"/>
            <w:vAlign w:val="bottom"/>
          </w:tcPr>
          <w:p w14:paraId="599FB655" w14:textId="4A6CB249" w:rsidR="00906E29" w:rsidRPr="0059327F" w:rsidRDefault="00906E29" w:rsidP="00DB7F6F">
            <w:pPr>
              <w:tabs>
                <w:tab w:val="left" w:pos="4230"/>
              </w:tabs>
              <w:spacing w:line="380" w:lineRule="exact"/>
              <w:ind w:left="162" w:right="-287" w:hanging="162"/>
              <w:rPr>
                <w:rFonts w:ascii="Arial" w:hAnsi="Arial" w:cs="Arial"/>
                <w:sz w:val="18"/>
                <w:szCs w:val="18"/>
                <w:cs/>
              </w:rPr>
            </w:pPr>
            <w:r w:rsidRPr="0059327F">
              <w:rPr>
                <w:rFonts w:ascii="Arial" w:hAnsi="Arial" w:cs="Arial"/>
                <w:sz w:val="18"/>
                <w:szCs w:val="18"/>
              </w:rPr>
              <w:t xml:space="preserve">Total long-term loans from </w:t>
            </w:r>
            <w:r w:rsidR="00D159AD">
              <w:rPr>
                <w:rFonts w:ascii="Arial" w:hAnsi="Arial" w:cs="Arial"/>
                <w:sz w:val="18"/>
                <w:szCs w:val="18"/>
              </w:rPr>
              <w:t>related part</w:t>
            </w:r>
            <w:r w:rsidR="007175F4">
              <w:rPr>
                <w:rFonts w:ascii="Arial" w:hAnsi="Arial" w:cs="Arial"/>
                <w:sz w:val="18"/>
                <w:szCs w:val="18"/>
              </w:rPr>
              <w:t>y</w:t>
            </w:r>
            <w:r w:rsidR="00DE5C79" w:rsidRPr="0059327F">
              <w:rPr>
                <w:rFonts w:ascii="Arial" w:hAnsi="Arial" w:cs="Arial"/>
                <w:sz w:val="18"/>
                <w:szCs w:val="18"/>
              </w:rPr>
              <w:t xml:space="preserve"> </w:t>
            </w:r>
            <w:r w:rsidRPr="0059327F">
              <w:rPr>
                <w:rFonts w:ascii="Arial" w:hAnsi="Arial" w:cs="Arial"/>
                <w:sz w:val="18"/>
                <w:szCs w:val="18"/>
              </w:rPr>
              <w:t>and interest payable</w:t>
            </w:r>
          </w:p>
        </w:tc>
        <w:tc>
          <w:tcPr>
            <w:tcW w:w="857" w:type="pct"/>
            <w:tcBorders>
              <w:bottom w:val="nil"/>
            </w:tcBorders>
            <w:shd w:val="clear" w:color="auto" w:fill="auto"/>
            <w:vAlign w:val="bottom"/>
          </w:tcPr>
          <w:p w14:paraId="5F22C174" w14:textId="77777777" w:rsidR="00906E29" w:rsidRPr="0059327F" w:rsidRDefault="00906E29" w:rsidP="00DB7F6F">
            <w:pPr>
              <w:pBdr>
                <w:bottom w:val="double" w:sz="4" w:space="1" w:color="auto"/>
              </w:pBdr>
              <w:tabs>
                <w:tab w:val="decimal" w:pos="1350"/>
              </w:tabs>
              <w:spacing w:line="380" w:lineRule="exact"/>
              <w:ind w:right="-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8,316,159</w:t>
            </w:r>
          </w:p>
        </w:tc>
        <w:tc>
          <w:tcPr>
            <w:tcW w:w="917" w:type="pct"/>
            <w:shd w:val="clear" w:color="auto" w:fill="auto"/>
            <w:vAlign w:val="bottom"/>
          </w:tcPr>
          <w:p w14:paraId="53647288" w14:textId="7F0CF0E3" w:rsidR="00906E29" w:rsidRPr="0059327F" w:rsidRDefault="0000336F" w:rsidP="00DB7F6F">
            <w:pPr>
              <w:pBdr>
                <w:bottom w:val="double" w:sz="4" w:space="1" w:color="auto"/>
              </w:pBdr>
              <w:tabs>
                <w:tab w:val="decimal" w:pos="1350"/>
              </w:tabs>
              <w:spacing w:line="380" w:lineRule="exact"/>
              <w:ind w:right="-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107,549</w:t>
            </w:r>
          </w:p>
        </w:tc>
        <w:tc>
          <w:tcPr>
            <w:tcW w:w="887" w:type="pct"/>
            <w:shd w:val="clear" w:color="auto" w:fill="auto"/>
            <w:vAlign w:val="bottom"/>
          </w:tcPr>
          <w:p w14:paraId="4F8A9AC1" w14:textId="1B705243" w:rsidR="00906E29" w:rsidRPr="0059327F" w:rsidRDefault="0000336F" w:rsidP="00DB7F6F">
            <w:pPr>
              <w:pBdr>
                <w:bottom w:val="double" w:sz="4" w:space="1" w:color="auto"/>
              </w:pBdr>
              <w:tabs>
                <w:tab w:val="decimal" w:pos="1350"/>
              </w:tabs>
              <w:spacing w:line="380" w:lineRule="exact"/>
              <w:ind w:right="-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(4,480)</w:t>
            </w:r>
          </w:p>
        </w:tc>
        <w:tc>
          <w:tcPr>
            <w:tcW w:w="888" w:type="pct"/>
            <w:shd w:val="clear" w:color="auto" w:fill="auto"/>
            <w:vAlign w:val="bottom"/>
          </w:tcPr>
          <w:p w14:paraId="135FC5AB" w14:textId="280AA59E" w:rsidR="00906E29" w:rsidRPr="0059327F" w:rsidRDefault="00C6779B" w:rsidP="00DB7F6F">
            <w:pPr>
              <w:pBdr>
                <w:bottom w:val="double" w:sz="4" w:space="1" w:color="auto"/>
              </w:pBdr>
              <w:tabs>
                <w:tab w:val="decimal" w:pos="1350"/>
              </w:tabs>
              <w:spacing w:line="380" w:lineRule="exact"/>
              <w:ind w:right="-5"/>
              <w:rPr>
                <w:rFonts w:ascii="Arial" w:eastAsia="Times New Roman" w:hAnsi="Arial" w:cs="Arial"/>
                <w:color w:val="auto"/>
                <w:spacing w:val="-5"/>
                <w:sz w:val="18"/>
                <w:szCs w:val="18"/>
              </w:rPr>
            </w:pPr>
            <w:r w:rsidRPr="0059327F">
              <w:rPr>
                <w:rFonts w:ascii="Arial" w:eastAsia="Times New Roman" w:hAnsi="Arial" w:cs="Arial"/>
                <w:color w:val="auto"/>
                <w:spacing w:val="-5"/>
                <w:sz w:val="18"/>
                <w:szCs w:val="18"/>
              </w:rPr>
              <w:t>8,419,228</w:t>
            </w:r>
          </w:p>
        </w:tc>
      </w:tr>
    </w:tbl>
    <w:p w14:paraId="0E2CD172" w14:textId="77777777" w:rsidR="00925F8E" w:rsidRPr="0059327F" w:rsidRDefault="00925F8E" w:rsidP="00DB7F6F">
      <w:pPr>
        <w:tabs>
          <w:tab w:val="left" w:pos="4230"/>
        </w:tabs>
        <w:autoSpaceDE/>
        <w:autoSpaceDN/>
        <w:adjustRightInd/>
        <w:spacing w:before="240" w:after="120" w:line="380" w:lineRule="exact"/>
        <w:ind w:left="547"/>
        <w:rPr>
          <w:rFonts w:ascii="Arial" w:hAnsi="Arial" w:cs="Arial"/>
          <w:sz w:val="22"/>
          <w:szCs w:val="22"/>
          <w:u w:val="single"/>
        </w:rPr>
      </w:pPr>
      <w:r w:rsidRPr="0059327F">
        <w:rPr>
          <w:rFonts w:ascii="Arial" w:hAnsi="Arial" w:cs="Arial"/>
          <w:sz w:val="22"/>
          <w:szCs w:val="22"/>
          <w:u w:val="single"/>
        </w:rPr>
        <w:t>Directors and management’s benefits</w:t>
      </w:r>
    </w:p>
    <w:p w14:paraId="686BC878" w14:textId="77777777" w:rsidR="00925F8E" w:rsidRPr="0059327F" w:rsidRDefault="008A4099" w:rsidP="00DB7F6F">
      <w:pPr>
        <w:pStyle w:val="BodyTextIndent2"/>
        <w:tabs>
          <w:tab w:val="left" w:pos="4230"/>
        </w:tabs>
        <w:spacing w:before="120" w:line="380" w:lineRule="exact"/>
        <w:ind w:left="547"/>
        <w:jc w:val="thaiDistribute"/>
        <w:rPr>
          <w:rFonts w:ascii="Arial" w:hAnsi="Arial" w:cs="Arial"/>
          <w:spacing w:val="0"/>
          <w:sz w:val="22"/>
          <w:szCs w:val="22"/>
          <w:cs/>
        </w:rPr>
      </w:pPr>
      <w:r w:rsidRPr="0059327F">
        <w:rPr>
          <w:rFonts w:ascii="Arial" w:hAnsi="Arial" w:cs="Arial"/>
          <w:spacing w:val="0"/>
          <w:sz w:val="22"/>
          <w:szCs w:val="22"/>
        </w:rPr>
        <w:t>During the</w:t>
      </w:r>
      <w:r w:rsidRPr="0059327F">
        <w:rPr>
          <w:rFonts w:ascii="Arial" w:hAnsi="Arial" w:cs="Arial"/>
          <w:spacing w:val="0"/>
          <w:sz w:val="22"/>
          <w:szCs w:val="22"/>
          <w:cs/>
        </w:rPr>
        <w:t xml:space="preserve"> </w:t>
      </w:r>
      <w:r w:rsidR="00AE2C38" w:rsidRPr="0059327F">
        <w:rPr>
          <w:rFonts w:ascii="Arial" w:hAnsi="Arial" w:cs="Arial"/>
          <w:spacing w:val="0"/>
          <w:sz w:val="22"/>
          <w:szCs w:val="22"/>
        </w:rPr>
        <w:t xml:space="preserve">three-month </w:t>
      </w:r>
      <w:r w:rsidR="006371A7" w:rsidRPr="0059327F">
        <w:rPr>
          <w:rFonts w:ascii="Arial" w:hAnsi="Arial" w:cs="Arial"/>
          <w:spacing w:val="0"/>
          <w:sz w:val="22"/>
          <w:szCs w:val="22"/>
        </w:rPr>
        <w:t xml:space="preserve">and </w:t>
      </w:r>
      <w:r w:rsidR="001A4E74" w:rsidRPr="0059327F">
        <w:rPr>
          <w:rFonts w:ascii="Arial" w:hAnsi="Arial" w:cs="Arial"/>
          <w:spacing w:val="0"/>
          <w:sz w:val="22"/>
          <w:szCs w:val="22"/>
        </w:rPr>
        <w:t>nine</w:t>
      </w:r>
      <w:r w:rsidR="006371A7" w:rsidRPr="0059327F">
        <w:rPr>
          <w:rFonts w:ascii="Arial" w:hAnsi="Arial" w:cs="Arial"/>
          <w:spacing w:val="0"/>
          <w:sz w:val="22"/>
          <w:szCs w:val="22"/>
        </w:rPr>
        <w:t xml:space="preserve">-month </w:t>
      </w:r>
      <w:r w:rsidR="00AE2C38" w:rsidRPr="0059327F">
        <w:rPr>
          <w:rFonts w:ascii="Arial" w:hAnsi="Arial" w:cs="Arial"/>
          <w:spacing w:val="0"/>
          <w:sz w:val="22"/>
          <w:szCs w:val="22"/>
        </w:rPr>
        <w:t>period</w:t>
      </w:r>
      <w:r w:rsidR="006439E1" w:rsidRPr="0059327F">
        <w:rPr>
          <w:rFonts w:ascii="Arial" w:hAnsi="Arial" w:cs="Arial"/>
          <w:spacing w:val="0"/>
          <w:sz w:val="22"/>
          <w:szCs w:val="22"/>
        </w:rPr>
        <w:t>s</w:t>
      </w:r>
      <w:r w:rsidR="00AE2C38" w:rsidRPr="0059327F">
        <w:rPr>
          <w:rFonts w:ascii="Arial" w:hAnsi="Arial" w:cs="Arial"/>
          <w:spacing w:val="0"/>
          <w:sz w:val="22"/>
          <w:szCs w:val="22"/>
        </w:rPr>
        <w:t xml:space="preserve"> ended </w:t>
      </w:r>
      <w:r w:rsidR="001A4E74" w:rsidRPr="0059327F">
        <w:rPr>
          <w:rFonts w:ascii="Arial" w:hAnsi="Arial" w:cs="Arial"/>
          <w:spacing w:val="0"/>
          <w:sz w:val="22"/>
          <w:szCs w:val="22"/>
        </w:rPr>
        <w:t>30 September 2019</w:t>
      </w:r>
      <w:r w:rsidR="00637574" w:rsidRPr="0059327F">
        <w:rPr>
          <w:rFonts w:ascii="Arial" w:hAnsi="Arial" w:cs="Arial"/>
          <w:spacing w:val="0"/>
          <w:sz w:val="22"/>
          <w:szCs w:val="22"/>
        </w:rPr>
        <w:t xml:space="preserve"> and 2018</w:t>
      </w:r>
      <w:r w:rsidR="00925F8E" w:rsidRPr="0059327F">
        <w:rPr>
          <w:rFonts w:ascii="Arial" w:hAnsi="Arial" w:cs="Arial"/>
          <w:spacing w:val="0"/>
          <w:sz w:val="22"/>
          <w:szCs w:val="22"/>
        </w:rPr>
        <w:t>, the Company and its subsidiaries had employee benefit expenses of their di</w:t>
      </w:r>
      <w:r w:rsidR="00DC2C1D" w:rsidRPr="0059327F">
        <w:rPr>
          <w:rFonts w:ascii="Arial" w:hAnsi="Arial" w:cs="Arial"/>
          <w:spacing w:val="0"/>
          <w:sz w:val="22"/>
          <w:szCs w:val="22"/>
        </w:rPr>
        <w:t>rectors and management as below.</w:t>
      </w:r>
    </w:p>
    <w:tbl>
      <w:tblPr>
        <w:tblW w:w="9540" w:type="dxa"/>
        <w:tblInd w:w="450" w:type="dxa"/>
        <w:tblLayout w:type="fixed"/>
        <w:tblLook w:val="0000" w:firstRow="0" w:lastRow="0" w:firstColumn="0" w:lastColumn="0" w:noHBand="0" w:noVBand="0"/>
      </w:tblPr>
      <w:tblGrid>
        <w:gridCol w:w="3150"/>
        <w:gridCol w:w="1597"/>
        <w:gridCol w:w="1598"/>
        <w:gridCol w:w="1597"/>
        <w:gridCol w:w="1598"/>
      </w:tblGrid>
      <w:tr w:rsidR="006371A7" w:rsidRPr="0059327F" w14:paraId="533B9B57" w14:textId="77777777" w:rsidTr="000E09C2">
        <w:trPr>
          <w:tblHeader/>
        </w:trPr>
        <w:tc>
          <w:tcPr>
            <w:tcW w:w="3150" w:type="dxa"/>
          </w:tcPr>
          <w:p w14:paraId="09F69D6E" w14:textId="77777777" w:rsidR="006371A7" w:rsidRPr="0059327F" w:rsidRDefault="006371A7" w:rsidP="006C75D2">
            <w:pPr>
              <w:tabs>
                <w:tab w:val="left" w:pos="600"/>
                <w:tab w:val="left" w:pos="900"/>
                <w:tab w:val="right" w:pos="7280"/>
                <w:tab w:val="right" w:pos="8540"/>
              </w:tabs>
              <w:spacing w:line="380" w:lineRule="exact"/>
              <w:ind w:right="-45"/>
              <w:jc w:val="right"/>
              <w:rPr>
                <w:rFonts w:ascii="Arial" w:hAnsi="Arial" w:cs="Arial"/>
                <w:sz w:val="20"/>
                <w:szCs w:val="20"/>
                <w:cs/>
              </w:rPr>
            </w:pPr>
          </w:p>
        </w:tc>
        <w:tc>
          <w:tcPr>
            <w:tcW w:w="6390" w:type="dxa"/>
            <w:gridSpan w:val="4"/>
          </w:tcPr>
          <w:p w14:paraId="550245C6" w14:textId="77777777" w:rsidR="006371A7" w:rsidRPr="0059327F" w:rsidRDefault="006371A7" w:rsidP="006C75D2">
            <w:pPr>
              <w:tabs>
                <w:tab w:val="left" w:pos="600"/>
                <w:tab w:val="left" w:pos="900"/>
                <w:tab w:val="right" w:pos="7280"/>
                <w:tab w:val="right" w:pos="8540"/>
              </w:tabs>
              <w:spacing w:line="380" w:lineRule="exact"/>
              <w:ind w:left="-18" w:right="-45" w:firstLine="18"/>
              <w:jc w:val="right"/>
              <w:rPr>
                <w:rFonts w:ascii="Arial" w:hAnsi="Arial" w:cs="Arial"/>
                <w:sz w:val="20"/>
                <w:szCs w:val="20"/>
                <w:cs/>
              </w:rPr>
            </w:pPr>
            <w:r w:rsidRPr="0059327F">
              <w:rPr>
                <w:rFonts w:ascii="Arial" w:hAnsi="Arial" w:cs="Arial"/>
                <w:sz w:val="20"/>
                <w:szCs w:val="20"/>
                <w:cs/>
              </w:rPr>
              <w:t xml:space="preserve">(Unit: </w:t>
            </w:r>
            <w:r w:rsidRPr="0059327F">
              <w:rPr>
                <w:rFonts w:ascii="Arial" w:hAnsi="Arial" w:cs="Arial"/>
                <w:sz w:val="20"/>
                <w:szCs w:val="20"/>
              </w:rPr>
              <w:t xml:space="preserve">Thousand </w:t>
            </w:r>
            <w:r w:rsidRPr="0059327F">
              <w:rPr>
                <w:rFonts w:ascii="Arial" w:hAnsi="Arial" w:cs="Arial"/>
                <w:sz w:val="20"/>
                <w:szCs w:val="20"/>
                <w:cs/>
              </w:rPr>
              <w:t>Baht)</w:t>
            </w:r>
          </w:p>
        </w:tc>
      </w:tr>
      <w:tr w:rsidR="006371A7" w:rsidRPr="0059327F" w14:paraId="4DAF31D1" w14:textId="77777777" w:rsidTr="000E09C2">
        <w:trPr>
          <w:trHeight w:val="80"/>
          <w:tblHeader/>
        </w:trPr>
        <w:tc>
          <w:tcPr>
            <w:tcW w:w="3150" w:type="dxa"/>
          </w:tcPr>
          <w:p w14:paraId="30C32D5A" w14:textId="77777777" w:rsidR="006371A7" w:rsidRPr="0059327F" w:rsidRDefault="006371A7" w:rsidP="006C75D2">
            <w:pPr>
              <w:tabs>
                <w:tab w:val="left" w:pos="600"/>
                <w:tab w:val="left" w:pos="900"/>
                <w:tab w:val="right" w:pos="7280"/>
                <w:tab w:val="right" w:pos="8540"/>
              </w:tabs>
              <w:spacing w:line="380" w:lineRule="exact"/>
              <w:ind w:right="-45"/>
              <w:jc w:val="right"/>
              <w:rPr>
                <w:rFonts w:ascii="Arial" w:hAnsi="Arial" w:cs="Arial"/>
                <w:sz w:val="20"/>
                <w:szCs w:val="20"/>
                <w:cs/>
              </w:rPr>
            </w:pPr>
          </w:p>
        </w:tc>
        <w:tc>
          <w:tcPr>
            <w:tcW w:w="6390" w:type="dxa"/>
            <w:gridSpan w:val="4"/>
          </w:tcPr>
          <w:p w14:paraId="4AAF99E1" w14:textId="77777777" w:rsidR="006371A7" w:rsidRPr="0059327F" w:rsidRDefault="006371A7" w:rsidP="00D17EE7">
            <w:pPr>
              <w:pBdr>
                <w:bottom w:val="single" w:sz="4" w:space="1" w:color="auto"/>
              </w:pBdr>
              <w:tabs>
                <w:tab w:val="left" w:pos="-3402"/>
                <w:tab w:val="left" w:pos="-3261"/>
                <w:tab w:val="left" w:pos="-3119"/>
              </w:tabs>
              <w:spacing w:line="380" w:lineRule="exact"/>
              <w:ind w:left="-18"/>
              <w:jc w:val="center"/>
              <w:rPr>
                <w:rFonts w:ascii="Arial" w:hAnsi="Arial" w:cs="Arial"/>
                <w:sz w:val="20"/>
                <w:szCs w:val="20"/>
                <w:cs/>
              </w:rPr>
            </w:pPr>
            <w:r w:rsidRPr="0059327F">
              <w:rPr>
                <w:rFonts w:ascii="Arial" w:hAnsi="Arial" w:cs="Arial"/>
                <w:sz w:val="20"/>
                <w:szCs w:val="20"/>
              </w:rPr>
              <w:t xml:space="preserve">For the three-month periods ended </w:t>
            </w:r>
            <w:r w:rsidR="001A4E74" w:rsidRPr="0059327F">
              <w:rPr>
                <w:rFonts w:ascii="Arial" w:hAnsi="Arial" w:cs="Arial"/>
                <w:sz w:val="20"/>
                <w:szCs w:val="20"/>
              </w:rPr>
              <w:t xml:space="preserve">30 </w:t>
            </w:r>
            <w:r w:rsidR="001A4E74" w:rsidRPr="0059327F">
              <w:rPr>
                <w:rFonts w:ascii="Arial" w:hAnsi="Arial" w:cs="Arial"/>
                <w:spacing w:val="0"/>
                <w:sz w:val="20"/>
                <w:szCs w:val="20"/>
              </w:rPr>
              <w:t>September</w:t>
            </w:r>
          </w:p>
        </w:tc>
      </w:tr>
      <w:tr w:rsidR="006371A7" w:rsidRPr="0059327F" w14:paraId="63968B06" w14:textId="77777777" w:rsidTr="000E09C2">
        <w:trPr>
          <w:trHeight w:val="171"/>
          <w:tblHeader/>
        </w:trPr>
        <w:tc>
          <w:tcPr>
            <w:tcW w:w="3150" w:type="dxa"/>
          </w:tcPr>
          <w:p w14:paraId="5516FA0A" w14:textId="77777777" w:rsidR="006371A7" w:rsidRPr="0059327F" w:rsidRDefault="006371A7" w:rsidP="006C75D2">
            <w:pPr>
              <w:spacing w:line="380" w:lineRule="exact"/>
              <w:jc w:val="center"/>
              <w:rPr>
                <w:rFonts w:ascii="Arial" w:hAnsi="Arial" w:cs="Arial"/>
                <w:sz w:val="20"/>
                <w:szCs w:val="20"/>
              </w:rPr>
            </w:pPr>
          </w:p>
        </w:tc>
        <w:tc>
          <w:tcPr>
            <w:tcW w:w="3195" w:type="dxa"/>
            <w:gridSpan w:val="2"/>
          </w:tcPr>
          <w:p w14:paraId="6D8326AD" w14:textId="77777777" w:rsidR="006371A7" w:rsidRPr="0059327F" w:rsidRDefault="006371A7" w:rsidP="006C75D2">
            <w:pPr>
              <w:pBdr>
                <w:bottom w:val="single" w:sz="4" w:space="1" w:color="auto"/>
              </w:pBdr>
              <w:tabs>
                <w:tab w:val="left" w:pos="-3402"/>
                <w:tab w:val="left" w:pos="-3261"/>
                <w:tab w:val="left" w:pos="-3119"/>
              </w:tabs>
              <w:spacing w:line="380" w:lineRule="exact"/>
              <w:ind w:left="-18"/>
              <w:jc w:val="center"/>
              <w:rPr>
                <w:rFonts w:ascii="Arial" w:eastAsia="Cordia New" w:hAnsi="Arial" w:cs="Arial"/>
                <w:spacing w:val="0"/>
                <w:sz w:val="20"/>
                <w:szCs w:val="20"/>
                <w:cs/>
              </w:rPr>
            </w:pPr>
            <w:r w:rsidRPr="0059327F">
              <w:rPr>
                <w:rFonts w:ascii="Arial" w:hAnsi="Arial" w:cs="Arial"/>
                <w:spacing w:val="0"/>
                <w:sz w:val="20"/>
                <w:szCs w:val="20"/>
              </w:rPr>
              <w:t>Consolidated financial statements</w:t>
            </w:r>
          </w:p>
        </w:tc>
        <w:tc>
          <w:tcPr>
            <w:tcW w:w="3195" w:type="dxa"/>
            <w:gridSpan w:val="2"/>
          </w:tcPr>
          <w:p w14:paraId="5B6F9AE8" w14:textId="77777777" w:rsidR="006371A7" w:rsidRPr="0059327F" w:rsidRDefault="006371A7" w:rsidP="006C75D2">
            <w:pPr>
              <w:pBdr>
                <w:bottom w:val="single" w:sz="4" w:space="1" w:color="auto"/>
              </w:pBdr>
              <w:tabs>
                <w:tab w:val="left" w:pos="-3402"/>
                <w:tab w:val="left" w:pos="-3261"/>
                <w:tab w:val="left" w:pos="-3119"/>
              </w:tabs>
              <w:spacing w:line="380" w:lineRule="exact"/>
              <w:ind w:left="-18"/>
              <w:jc w:val="center"/>
              <w:rPr>
                <w:rFonts w:ascii="Arial" w:eastAsia="Cordia New" w:hAnsi="Arial" w:cs="Arial"/>
                <w:spacing w:val="0"/>
                <w:sz w:val="20"/>
                <w:szCs w:val="20"/>
                <w:u w:val="single"/>
                <w:cs/>
              </w:rPr>
            </w:pPr>
            <w:r w:rsidRPr="0059327F">
              <w:rPr>
                <w:rFonts w:ascii="Arial" w:hAnsi="Arial" w:cs="Arial"/>
                <w:spacing w:val="0"/>
                <w:sz w:val="20"/>
                <w:szCs w:val="20"/>
              </w:rPr>
              <w:t>Separate financial statements</w:t>
            </w:r>
          </w:p>
        </w:tc>
      </w:tr>
      <w:tr w:rsidR="006C75D2" w:rsidRPr="0059327F" w14:paraId="1D3840C6" w14:textId="77777777" w:rsidTr="000E09C2">
        <w:trPr>
          <w:tblHeader/>
        </w:trPr>
        <w:tc>
          <w:tcPr>
            <w:tcW w:w="3150" w:type="dxa"/>
          </w:tcPr>
          <w:p w14:paraId="21604FBB" w14:textId="77777777" w:rsidR="006C75D2" w:rsidRPr="0059327F" w:rsidRDefault="006C75D2" w:rsidP="006C75D2">
            <w:pPr>
              <w:spacing w:line="380" w:lineRule="exact"/>
              <w:jc w:val="center"/>
              <w:rPr>
                <w:rFonts w:ascii="Arial" w:hAnsi="Arial" w:cs="Arial"/>
                <w:sz w:val="20"/>
                <w:szCs w:val="20"/>
                <w:cs/>
                <w:lang w:val="th-TH"/>
              </w:rPr>
            </w:pPr>
          </w:p>
        </w:tc>
        <w:tc>
          <w:tcPr>
            <w:tcW w:w="1597" w:type="dxa"/>
          </w:tcPr>
          <w:p w14:paraId="06DF77A7" w14:textId="77777777" w:rsidR="006C75D2" w:rsidRPr="0059327F" w:rsidRDefault="006C75D2" w:rsidP="006C75D2">
            <w:pPr>
              <w:spacing w:line="380" w:lineRule="exact"/>
              <w:ind w:left="-18" w:right="-108"/>
              <w:jc w:val="center"/>
              <w:rPr>
                <w:rFonts w:ascii="Arial" w:hAnsi="Arial" w:cs="Arial"/>
                <w:sz w:val="20"/>
                <w:szCs w:val="20"/>
                <w:u w:val="single"/>
              </w:rPr>
            </w:pPr>
            <w:r w:rsidRPr="0059327F">
              <w:rPr>
                <w:rFonts w:ascii="Arial" w:hAnsi="Arial" w:cs="Arial"/>
                <w:sz w:val="20"/>
                <w:szCs w:val="20"/>
                <w:u w:val="single"/>
              </w:rPr>
              <w:t>2019</w:t>
            </w:r>
          </w:p>
        </w:tc>
        <w:tc>
          <w:tcPr>
            <w:tcW w:w="1598" w:type="dxa"/>
          </w:tcPr>
          <w:p w14:paraId="45FDF66B" w14:textId="77777777" w:rsidR="006C75D2" w:rsidRPr="0059327F" w:rsidRDefault="006C75D2" w:rsidP="006C75D2">
            <w:pPr>
              <w:spacing w:line="380" w:lineRule="exact"/>
              <w:ind w:left="-18" w:right="-108"/>
              <w:jc w:val="center"/>
              <w:rPr>
                <w:rFonts w:ascii="Arial" w:hAnsi="Arial" w:cs="Arial"/>
                <w:sz w:val="20"/>
                <w:szCs w:val="20"/>
                <w:u w:val="single"/>
              </w:rPr>
            </w:pPr>
            <w:r w:rsidRPr="0059327F">
              <w:rPr>
                <w:rFonts w:ascii="Arial" w:hAnsi="Arial" w:cs="Arial"/>
                <w:sz w:val="20"/>
                <w:szCs w:val="20"/>
                <w:u w:val="single"/>
              </w:rPr>
              <w:t>2018</w:t>
            </w:r>
          </w:p>
        </w:tc>
        <w:tc>
          <w:tcPr>
            <w:tcW w:w="1597" w:type="dxa"/>
          </w:tcPr>
          <w:p w14:paraId="3AE33BEA" w14:textId="77777777" w:rsidR="006C75D2" w:rsidRPr="0059327F" w:rsidRDefault="006C75D2" w:rsidP="006C75D2">
            <w:pPr>
              <w:spacing w:line="380" w:lineRule="exact"/>
              <w:ind w:left="-18" w:right="-108"/>
              <w:jc w:val="center"/>
              <w:rPr>
                <w:rFonts w:ascii="Arial" w:hAnsi="Arial" w:cs="Arial"/>
                <w:sz w:val="20"/>
                <w:szCs w:val="20"/>
                <w:u w:val="single"/>
              </w:rPr>
            </w:pPr>
            <w:r w:rsidRPr="0059327F">
              <w:rPr>
                <w:rFonts w:ascii="Arial" w:hAnsi="Arial" w:cs="Arial"/>
                <w:sz w:val="20"/>
                <w:szCs w:val="20"/>
                <w:u w:val="single"/>
              </w:rPr>
              <w:t>2019</w:t>
            </w:r>
          </w:p>
        </w:tc>
        <w:tc>
          <w:tcPr>
            <w:tcW w:w="1598" w:type="dxa"/>
          </w:tcPr>
          <w:p w14:paraId="3A7E6011" w14:textId="77777777" w:rsidR="006C75D2" w:rsidRPr="0059327F" w:rsidRDefault="006C75D2" w:rsidP="006C75D2">
            <w:pPr>
              <w:spacing w:line="380" w:lineRule="exact"/>
              <w:ind w:left="-18" w:right="-108"/>
              <w:jc w:val="center"/>
              <w:rPr>
                <w:rFonts w:ascii="Arial" w:hAnsi="Arial" w:cs="Arial"/>
                <w:sz w:val="20"/>
                <w:szCs w:val="20"/>
                <w:u w:val="single"/>
              </w:rPr>
            </w:pPr>
            <w:r w:rsidRPr="0059327F">
              <w:rPr>
                <w:rFonts w:ascii="Arial" w:hAnsi="Arial" w:cs="Arial"/>
                <w:sz w:val="20"/>
                <w:szCs w:val="20"/>
                <w:u w:val="single"/>
              </w:rPr>
              <w:t>2018</w:t>
            </w:r>
          </w:p>
        </w:tc>
      </w:tr>
      <w:tr w:rsidR="00D17EE7" w:rsidRPr="0059327F" w14:paraId="042967C2" w14:textId="77777777" w:rsidTr="000E09C2">
        <w:tc>
          <w:tcPr>
            <w:tcW w:w="3150" w:type="dxa"/>
          </w:tcPr>
          <w:p w14:paraId="1219A22E" w14:textId="77777777" w:rsidR="00D17EE7" w:rsidRPr="0059327F" w:rsidRDefault="00D17EE7" w:rsidP="00D17EE7">
            <w:pPr>
              <w:tabs>
                <w:tab w:val="left" w:pos="-3402"/>
                <w:tab w:val="left" w:pos="-3261"/>
                <w:tab w:val="left" w:pos="-3119"/>
                <w:tab w:val="left" w:pos="284"/>
              </w:tabs>
              <w:spacing w:line="380" w:lineRule="exact"/>
              <w:jc w:val="thaiDistribute"/>
              <w:rPr>
                <w:rFonts w:ascii="Arial" w:hAnsi="Arial" w:cs="Arial"/>
                <w:sz w:val="20"/>
                <w:szCs w:val="20"/>
                <w:cs/>
              </w:rPr>
            </w:pPr>
            <w:r w:rsidRPr="0059327F">
              <w:rPr>
                <w:rFonts w:ascii="Arial" w:hAnsi="Arial" w:cs="Arial"/>
                <w:sz w:val="20"/>
                <w:szCs w:val="20"/>
              </w:rPr>
              <w:t>Short-term employee benefits</w:t>
            </w:r>
          </w:p>
        </w:tc>
        <w:tc>
          <w:tcPr>
            <w:tcW w:w="1597" w:type="dxa"/>
            <w:vAlign w:val="bottom"/>
          </w:tcPr>
          <w:p w14:paraId="7C6F85AA" w14:textId="3F65DF65" w:rsidR="00D17EE7" w:rsidRPr="0059327F" w:rsidRDefault="00D159AD" w:rsidP="00D17EE7">
            <w:pPr>
              <w:tabs>
                <w:tab w:val="decimal" w:pos="1152"/>
              </w:tabs>
              <w:spacing w:line="380" w:lineRule="exact"/>
              <w:ind w:left="-18" w:right="27"/>
              <w:rPr>
                <w:rFonts w:ascii="Arial" w:hAnsi="Arial" w:cs="Arial"/>
                <w:sz w:val="20"/>
                <w:szCs w:val="20"/>
              </w:rPr>
            </w:pPr>
            <w:r>
              <w:rPr>
                <w:rFonts w:ascii="Arial" w:hAnsi="Arial" w:cs="Arial"/>
                <w:sz w:val="20"/>
                <w:szCs w:val="20"/>
              </w:rPr>
              <w:t>9,013</w:t>
            </w:r>
          </w:p>
        </w:tc>
        <w:tc>
          <w:tcPr>
            <w:tcW w:w="1598" w:type="dxa"/>
            <w:vAlign w:val="bottom"/>
          </w:tcPr>
          <w:p w14:paraId="5D67CB7C" w14:textId="18AB3A7B" w:rsidR="00D17EE7" w:rsidRPr="0059327F" w:rsidRDefault="000E09C2" w:rsidP="00D17EE7">
            <w:pPr>
              <w:tabs>
                <w:tab w:val="decimal" w:pos="1152"/>
              </w:tabs>
              <w:spacing w:line="380" w:lineRule="exact"/>
              <w:ind w:left="-18" w:right="27"/>
              <w:rPr>
                <w:rFonts w:ascii="Arial" w:hAnsi="Arial" w:cs="Arial"/>
                <w:sz w:val="20"/>
                <w:szCs w:val="20"/>
              </w:rPr>
            </w:pPr>
            <w:r>
              <w:rPr>
                <w:rFonts w:ascii="Arial" w:hAnsi="Arial" w:cs="Arial"/>
                <w:sz w:val="20"/>
                <w:szCs w:val="20"/>
              </w:rPr>
              <w:t>13,356</w:t>
            </w:r>
          </w:p>
        </w:tc>
        <w:tc>
          <w:tcPr>
            <w:tcW w:w="1597" w:type="dxa"/>
            <w:vAlign w:val="bottom"/>
          </w:tcPr>
          <w:p w14:paraId="71F63048" w14:textId="5AC52F27" w:rsidR="00D17EE7" w:rsidRPr="0059327F" w:rsidRDefault="000E09C2" w:rsidP="00D17EE7">
            <w:pPr>
              <w:tabs>
                <w:tab w:val="decimal" w:pos="1152"/>
              </w:tabs>
              <w:spacing w:line="380" w:lineRule="exact"/>
              <w:ind w:left="-18" w:right="27"/>
              <w:rPr>
                <w:rFonts w:ascii="Arial" w:hAnsi="Arial" w:cs="Arial"/>
                <w:sz w:val="20"/>
                <w:szCs w:val="20"/>
              </w:rPr>
            </w:pPr>
            <w:r>
              <w:rPr>
                <w:rFonts w:ascii="Arial" w:hAnsi="Arial" w:cs="Arial"/>
                <w:sz w:val="20"/>
                <w:szCs w:val="20"/>
              </w:rPr>
              <w:t>5,541</w:t>
            </w:r>
          </w:p>
        </w:tc>
        <w:tc>
          <w:tcPr>
            <w:tcW w:w="1598" w:type="dxa"/>
            <w:vAlign w:val="bottom"/>
          </w:tcPr>
          <w:p w14:paraId="0CA72B00" w14:textId="3E43D464" w:rsidR="00D17EE7" w:rsidRPr="0059327F" w:rsidRDefault="000E09C2" w:rsidP="00D17EE7">
            <w:pPr>
              <w:tabs>
                <w:tab w:val="decimal" w:pos="1152"/>
              </w:tabs>
              <w:spacing w:line="380" w:lineRule="exact"/>
              <w:ind w:left="-18" w:right="27"/>
              <w:rPr>
                <w:rFonts w:ascii="Arial" w:hAnsi="Arial" w:cs="Arial"/>
                <w:sz w:val="20"/>
                <w:szCs w:val="20"/>
              </w:rPr>
            </w:pPr>
            <w:r>
              <w:rPr>
                <w:rFonts w:ascii="Arial" w:hAnsi="Arial" w:cs="Arial"/>
                <w:sz w:val="20"/>
                <w:szCs w:val="20"/>
              </w:rPr>
              <w:t>12,426</w:t>
            </w:r>
          </w:p>
        </w:tc>
      </w:tr>
      <w:tr w:rsidR="00D17EE7" w:rsidRPr="0059327F" w14:paraId="4346622D" w14:textId="77777777" w:rsidTr="000E09C2">
        <w:tc>
          <w:tcPr>
            <w:tcW w:w="3150" w:type="dxa"/>
          </w:tcPr>
          <w:p w14:paraId="437E3F44" w14:textId="77777777" w:rsidR="00D17EE7" w:rsidRPr="0059327F" w:rsidRDefault="00D17EE7" w:rsidP="00D17EE7">
            <w:pPr>
              <w:tabs>
                <w:tab w:val="left" w:pos="-3402"/>
                <w:tab w:val="left" w:pos="-3261"/>
                <w:tab w:val="left" w:pos="-3119"/>
                <w:tab w:val="left" w:pos="284"/>
              </w:tabs>
              <w:spacing w:line="380" w:lineRule="exact"/>
              <w:jc w:val="thaiDistribute"/>
              <w:rPr>
                <w:rFonts w:ascii="Arial" w:hAnsi="Arial" w:cs="Arial"/>
                <w:sz w:val="20"/>
                <w:szCs w:val="20"/>
              </w:rPr>
            </w:pPr>
            <w:r w:rsidRPr="0059327F">
              <w:rPr>
                <w:rFonts w:ascii="Arial" w:hAnsi="Arial" w:cs="Arial"/>
                <w:sz w:val="20"/>
                <w:szCs w:val="20"/>
              </w:rPr>
              <w:t>Post-employment benefits</w:t>
            </w:r>
          </w:p>
        </w:tc>
        <w:tc>
          <w:tcPr>
            <w:tcW w:w="1597" w:type="dxa"/>
            <w:vAlign w:val="bottom"/>
          </w:tcPr>
          <w:p w14:paraId="5D4DD99C" w14:textId="13FB6BAA" w:rsidR="00D17EE7" w:rsidRPr="0059327F" w:rsidRDefault="00D159AD" w:rsidP="000E09C2">
            <w:pPr>
              <w:tabs>
                <w:tab w:val="decimal" w:pos="1152"/>
              </w:tabs>
              <w:spacing w:line="380" w:lineRule="exact"/>
              <w:ind w:left="-18" w:right="27"/>
              <w:rPr>
                <w:rFonts w:ascii="Arial" w:hAnsi="Arial" w:cs="Arial"/>
                <w:sz w:val="20"/>
                <w:szCs w:val="20"/>
              </w:rPr>
            </w:pPr>
            <w:r>
              <w:rPr>
                <w:rFonts w:ascii="Arial" w:hAnsi="Arial" w:cs="Arial"/>
                <w:sz w:val="20"/>
                <w:szCs w:val="20"/>
              </w:rPr>
              <w:t>178</w:t>
            </w:r>
          </w:p>
        </w:tc>
        <w:tc>
          <w:tcPr>
            <w:tcW w:w="1598" w:type="dxa"/>
            <w:vAlign w:val="bottom"/>
          </w:tcPr>
          <w:p w14:paraId="0EA22192" w14:textId="77777777" w:rsidR="00D17EE7" w:rsidRPr="0059327F" w:rsidRDefault="00D17EE7" w:rsidP="000E09C2">
            <w:pPr>
              <w:tabs>
                <w:tab w:val="decimal" w:pos="1152"/>
              </w:tabs>
              <w:spacing w:line="380" w:lineRule="exact"/>
              <w:ind w:left="-18" w:right="27"/>
              <w:rPr>
                <w:rFonts w:ascii="Arial" w:hAnsi="Arial" w:cs="Arial"/>
                <w:sz w:val="20"/>
                <w:szCs w:val="20"/>
              </w:rPr>
            </w:pPr>
            <w:r w:rsidRPr="0059327F">
              <w:rPr>
                <w:rFonts w:ascii="Arial" w:hAnsi="Arial" w:cs="Arial"/>
                <w:sz w:val="20"/>
                <w:szCs w:val="20"/>
              </w:rPr>
              <w:t>197</w:t>
            </w:r>
          </w:p>
        </w:tc>
        <w:tc>
          <w:tcPr>
            <w:tcW w:w="1597" w:type="dxa"/>
            <w:vAlign w:val="bottom"/>
          </w:tcPr>
          <w:p w14:paraId="7CEEA717" w14:textId="206C8360" w:rsidR="00D17EE7" w:rsidRPr="0059327F" w:rsidRDefault="000E09C2" w:rsidP="000E09C2">
            <w:pPr>
              <w:tabs>
                <w:tab w:val="decimal" w:pos="1152"/>
              </w:tabs>
              <w:spacing w:line="380" w:lineRule="exact"/>
              <w:ind w:left="-18" w:right="27"/>
              <w:rPr>
                <w:rFonts w:ascii="Arial" w:hAnsi="Arial" w:cs="Arial"/>
                <w:sz w:val="20"/>
                <w:szCs w:val="20"/>
              </w:rPr>
            </w:pPr>
            <w:r>
              <w:rPr>
                <w:rFonts w:ascii="Arial" w:hAnsi="Arial" w:cs="Arial"/>
                <w:sz w:val="20"/>
                <w:szCs w:val="20"/>
              </w:rPr>
              <w:t>177</w:t>
            </w:r>
          </w:p>
        </w:tc>
        <w:tc>
          <w:tcPr>
            <w:tcW w:w="1598" w:type="dxa"/>
            <w:vAlign w:val="bottom"/>
          </w:tcPr>
          <w:p w14:paraId="6A8D2160" w14:textId="37FE9DB3" w:rsidR="00D17EE7" w:rsidRPr="0059327F" w:rsidRDefault="00D17EE7" w:rsidP="000E09C2">
            <w:pPr>
              <w:tabs>
                <w:tab w:val="decimal" w:pos="1152"/>
              </w:tabs>
              <w:spacing w:line="380" w:lineRule="exact"/>
              <w:ind w:left="-18" w:right="27"/>
              <w:rPr>
                <w:rFonts w:ascii="Arial" w:hAnsi="Arial" w:cs="Arial"/>
                <w:sz w:val="20"/>
                <w:szCs w:val="20"/>
              </w:rPr>
            </w:pPr>
            <w:r w:rsidRPr="0059327F">
              <w:rPr>
                <w:rFonts w:ascii="Arial" w:hAnsi="Arial" w:cs="Arial"/>
                <w:sz w:val="20"/>
                <w:szCs w:val="20"/>
              </w:rPr>
              <w:t>19</w:t>
            </w:r>
            <w:r w:rsidR="000E09C2">
              <w:rPr>
                <w:rFonts w:ascii="Arial" w:hAnsi="Arial" w:cs="Arial"/>
                <w:sz w:val="20"/>
                <w:szCs w:val="20"/>
              </w:rPr>
              <w:t>7</w:t>
            </w:r>
          </w:p>
        </w:tc>
      </w:tr>
      <w:tr w:rsidR="000E09C2" w:rsidRPr="0059327F" w14:paraId="4C79EC3F" w14:textId="77777777" w:rsidTr="000E09C2">
        <w:tc>
          <w:tcPr>
            <w:tcW w:w="3150" w:type="dxa"/>
          </w:tcPr>
          <w:p w14:paraId="3A28BA48" w14:textId="5CA29BE2" w:rsidR="000E09C2" w:rsidRPr="000E09C2" w:rsidRDefault="000E09C2" w:rsidP="000E09C2">
            <w:pPr>
              <w:tabs>
                <w:tab w:val="left" w:pos="-3402"/>
                <w:tab w:val="left" w:pos="-3261"/>
                <w:tab w:val="left" w:pos="-3119"/>
                <w:tab w:val="left" w:pos="284"/>
              </w:tabs>
              <w:spacing w:line="380" w:lineRule="exact"/>
              <w:rPr>
                <w:rFonts w:ascii="Arial" w:hAnsi="Arial" w:cs="Arial"/>
                <w:spacing w:val="-6"/>
                <w:sz w:val="20"/>
                <w:szCs w:val="20"/>
              </w:rPr>
            </w:pPr>
            <w:r w:rsidRPr="000E09C2">
              <w:rPr>
                <w:rFonts w:ascii="Arial" w:hAnsi="Arial" w:cs="Arial"/>
                <w:spacing w:val="-6"/>
                <w:sz w:val="20"/>
                <w:szCs w:val="20"/>
              </w:rPr>
              <w:t>Other long-term employee benefits</w:t>
            </w:r>
          </w:p>
        </w:tc>
        <w:tc>
          <w:tcPr>
            <w:tcW w:w="1597" w:type="dxa"/>
            <w:vAlign w:val="bottom"/>
          </w:tcPr>
          <w:p w14:paraId="477F2031" w14:textId="47B19854" w:rsidR="000E09C2" w:rsidRPr="0059327F" w:rsidRDefault="00D159AD" w:rsidP="00D17EE7">
            <w:pPr>
              <w:pBdr>
                <w:bottom w:val="single" w:sz="4" w:space="1" w:color="auto"/>
              </w:pBdr>
              <w:tabs>
                <w:tab w:val="decimal" w:pos="1152"/>
              </w:tabs>
              <w:spacing w:line="380" w:lineRule="exact"/>
              <w:ind w:left="-18" w:right="27"/>
              <w:rPr>
                <w:rFonts w:ascii="Arial" w:hAnsi="Arial" w:cs="Arial"/>
                <w:sz w:val="20"/>
                <w:szCs w:val="20"/>
              </w:rPr>
            </w:pPr>
            <w:r>
              <w:rPr>
                <w:rFonts w:ascii="Arial" w:hAnsi="Arial" w:cs="Arial"/>
                <w:sz w:val="20"/>
                <w:szCs w:val="20"/>
              </w:rPr>
              <w:t>21</w:t>
            </w:r>
          </w:p>
        </w:tc>
        <w:tc>
          <w:tcPr>
            <w:tcW w:w="1598" w:type="dxa"/>
            <w:vAlign w:val="bottom"/>
          </w:tcPr>
          <w:p w14:paraId="7302CEF1" w14:textId="483D5CDB" w:rsidR="000E09C2" w:rsidRPr="0059327F" w:rsidRDefault="000E09C2" w:rsidP="00D17EE7">
            <w:pPr>
              <w:pBdr>
                <w:bottom w:val="single" w:sz="4" w:space="1" w:color="auto"/>
              </w:pBdr>
              <w:tabs>
                <w:tab w:val="decimal" w:pos="1152"/>
              </w:tabs>
              <w:spacing w:line="380" w:lineRule="exact"/>
              <w:ind w:left="-18" w:right="27"/>
              <w:rPr>
                <w:rFonts w:ascii="Arial" w:hAnsi="Arial" w:cs="Arial"/>
                <w:sz w:val="20"/>
                <w:szCs w:val="20"/>
              </w:rPr>
            </w:pPr>
            <w:r>
              <w:rPr>
                <w:rFonts w:ascii="Arial" w:hAnsi="Arial" w:cs="Arial"/>
                <w:sz w:val="20"/>
                <w:szCs w:val="20"/>
              </w:rPr>
              <w:t>-</w:t>
            </w:r>
          </w:p>
        </w:tc>
        <w:tc>
          <w:tcPr>
            <w:tcW w:w="1597" w:type="dxa"/>
            <w:vAlign w:val="bottom"/>
          </w:tcPr>
          <w:p w14:paraId="4DC9D6E8" w14:textId="6A42C054" w:rsidR="000E09C2" w:rsidRPr="0059327F" w:rsidRDefault="000E09C2" w:rsidP="00D17EE7">
            <w:pPr>
              <w:pBdr>
                <w:bottom w:val="single" w:sz="4" w:space="1" w:color="auto"/>
              </w:pBdr>
              <w:tabs>
                <w:tab w:val="decimal" w:pos="1152"/>
              </w:tabs>
              <w:spacing w:line="380" w:lineRule="exact"/>
              <w:ind w:left="-18" w:right="27"/>
              <w:rPr>
                <w:rFonts w:ascii="Arial" w:hAnsi="Arial" w:cs="Arial"/>
                <w:sz w:val="20"/>
                <w:szCs w:val="20"/>
              </w:rPr>
            </w:pPr>
            <w:r>
              <w:rPr>
                <w:rFonts w:ascii="Arial" w:hAnsi="Arial" w:cs="Arial"/>
                <w:sz w:val="20"/>
                <w:szCs w:val="20"/>
              </w:rPr>
              <w:t>18</w:t>
            </w:r>
          </w:p>
        </w:tc>
        <w:tc>
          <w:tcPr>
            <w:tcW w:w="1598" w:type="dxa"/>
            <w:vAlign w:val="bottom"/>
          </w:tcPr>
          <w:p w14:paraId="534656B9" w14:textId="1DD94EEE" w:rsidR="000E09C2" w:rsidRPr="0059327F" w:rsidRDefault="000E09C2" w:rsidP="00D17EE7">
            <w:pPr>
              <w:pBdr>
                <w:bottom w:val="single" w:sz="4" w:space="1" w:color="auto"/>
              </w:pBdr>
              <w:tabs>
                <w:tab w:val="decimal" w:pos="1152"/>
              </w:tabs>
              <w:spacing w:line="380" w:lineRule="exact"/>
              <w:ind w:left="-18" w:right="27"/>
              <w:rPr>
                <w:rFonts w:ascii="Arial" w:hAnsi="Arial" w:cs="Arial"/>
                <w:sz w:val="20"/>
                <w:szCs w:val="20"/>
              </w:rPr>
            </w:pPr>
            <w:r>
              <w:rPr>
                <w:rFonts w:ascii="Arial" w:hAnsi="Arial" w:cs="Arial"/>
                <w:sz w:val="20"/>
                <w:szCs w:val="20"/>
              </w:rPr>
              <w:t>-</w:t>
            </w:r>
          </w:p>
        </w:tc>
      </w:tr>
      <w:tr w:rsidR="00D17EE7" w:rsidRPr="0059327F" w14:paraId="3FB7FEBA" w14:textId="77777777" w:rsidTr="000E09C2">
        <w:tc>
          <w:tcPr>
            <w:tcW w:w="3150" w:type="dxa"/>
          </w:tcPr>
          <w:p w14:paraId="7E312D50" w14:textId="77777777" w:rsidR="00D17EE7" w:rsidRPr="0059327F" w:rsidRDefault="00D17EE7" w:rsidP="00D17EE7">
            <w:pPr>
              <w:tabs>
                <w:tab w:val="left" w:pos="-3402"/>
                <w:tab w:val="left" w:pos="-3261"/>
                <w:tab w:val="left" w:pos="-3119"/>
                <w:tab w:val="left" w:pos="284"/>
              </w:tabs>
              <w:spacing w:line="380" w:lineRule="exact"/>
              <w:jc w:val="thaiDistribute"/>
              <w:rPr>
                <w:rFonts w:ascii="Arial" w:eastAsia="Cordia New" w:hAnsi="Arial" w:cs="Arial"/>
                <w:sz w:val="20"/>
                <w:szCs w:val="20"/>
                <w:cs/>
              </w:rPr>
            </w:pPr>
            <w:r w:rsidRPr="0059327F">
              <w:rPr>
                <w:rFonts w:ascii="Arial" w:hAnsi="Arial" w:cs="Arial"/>
                <w:sz w:val="20"/>
                <w:szCs w:val="20"/>
              </w:rPr>
              <w:t>Total</w:t>
            </w:r>
          </w:p>
        </w:tc>
        <w:tc>
          <w:tcPr>
            <w:tcW w:w="1597" w:type="dxa"/>
            <w:vAlign w:val="bottom"/>
          </w:tcPr>
          <w:p w14:paraId="3FA45584" w14:textId="27D42CC1" w:rsidR="00D17EE7" w:rsidRPr="0059327F" w:rsidRDefault="00D159AD" w:rsidP="00D17EE7">
            <w:pPr>
              <w:pBdr>
                <w:bottom w:val="double" w:sz="4" w:space="1" w:color="auto"/>
              </w:pBdr>
              <w:tabs>
                <w:tab w:val="decimal" w:pos="1152"/>
              </w:tabs>
              <w:spacing w:line="380" w:lineRule="exact"/>
              <w:ind w:left="-18" w:right="27"/>
              <w:rPr>
                <w:rFonts w:ascii="Arial" w:hAnsi="Arial" w:cs="Arial"/>
                <w:sz w:val="20"/>
                <w:szCs w:val="20"/>
              </w:rPr>
            </w:pPr>
            <w:r>
              <w:rPr>
                <w:rFonts w:ascii="Arial" w:hAnsi="Arial" w:cs="Arial"/>
                <w:sz w:val="20"/>
                <w:szCs w:val="20"/>
              </w:rPr>
              <w:t>9,212</w:t>
            </w:r>
          </w:p>
        </w:tc>
        <w:tc>
          <w:tcPr>
            <w:tcW w:w="1598" w:type="dxa"/>
            <w:vAlign w:val="bottom"/>
          </w:tcPr>
          <w:p w14:paraId="1E7181BF" w14:textId="2AC5FEA7" w:rsidR="00D17EE7" w:rsidRPr="0059327F" w:rsidRDefault="00D17EE7" w:rsidP="00D17EE7">
            <w:pPr>
              <w:pBdr>
                <w:bottom w:val="double" w:sz="4" w:space="1" w:color="auto"/>
              </w:pBdr>
              <w:tabs>
                <w:tab w:val="decimal" w:pos="1152"/>
              </w:tabs>
              <w:spacing w:line="380" w:lineRule="exact"/>
              <w:ind w:left="-18" w:right="27"/>
              <w:rPr>
                <w:rFonts w:ascii="Arial" w:hAnsi="Arial" w:cs="Arial"/>
                <w:sz w:val="20"/>
                <w:szCs w:val="20"/>
              </w:rPr>
            </w:pPr>
            <w:r w:rsidRPr="0059327F">
              <w:rPr>
                <w:rFonts w:ascii="Arial" w:hAnsi="Arial" w:cs="Arial"/>
                <w:sz w:val="20"/>
                <w:szCs w:val="20"/>
              </w:rPr>
              <w:t>1</w:t>
            </w:r>
            <w:r w:rsidR="000E09C2">
              <w:rPr>
                <w:rFonts w:ascii="Arial" w:hAnsi="Arial" w:cs="Arial"/>
                <w:sz w:val="20"/>
                <w:szCs w:val="20"/>
              </w:rPr>
              <w:t>3,553</w:t>
            </w:r>
          </w:p>
        </w:tc>
        <w:tc>
          <w:tcPr>
            <w:tcW w:w="1597" w:type="dxa"/>
            <w:vAlign w:val="bottom"/>
          </w:tcPr>
          <w:p w14:paraId="038B393C" w14:textId="6D9F140C" w:rsidR="00D17EE7" w:rsidRPr="0059327F" w:rsidRDefault="000E09C2" w:rsidP="00D17EE7">
            <w:pPr>
              <w:pBdr>
                <w:bottom w:val="double" w:sz="4" w:space="1" w:color="auto"/>
              </w:pBdr>
              <w:tabs>
                <w:tab w:val="decimal" w:pos="1152"/>
              </w:tabs>
              <w:spacing w:line="380" w:lineRule="exact"/>
              <w:ind w:left="-18" w:right="27"/>
              <w:rPr>
                <w:rFonts w:ascii="Arial" w:hAnsi="Arial" w:cs="Arial"/>
                <w:sz w:val="20"/>
                <w:szCs w:val="20"/>
              </w:rPr>
            </w:pPr>
            <w:r>
              <w:rPr>
                <w:rFonts w:ascii="Arial" w:hAnsi="Arial" w:cs="Arial"/>
                <w:sz w:val="20"/>
                <w:szCs w:val="20"/>
              </w:rPr>
              <w:t>5,736</w:t>
            </w:r>
          </w:p>
        </w:tc>
        <w:tc>
          <w:tcPr>
            <w:tcW w:w="1598" w:type="dxa"/>
            <w:vAlign w:val="bottom"/>
          </w:tcPr>
          <w:p w14:paraId="0F1F52CB" w14:textId="3BE97741" w:rsidR="00D17EE7" w:rsidRPr="0059327F" w:rsidRDefault="00D17EE7" w:rsidP="00D17EE7">
            <w:pPr>
              <w:pBdr>
                <w:bottom w:val="double" w:sz="4" w:space="1" w:color="auto"/>
              </w:pBdr>
              <w:tabs>
                <w:tab w:val="decimal" w:pos="1152"/>
              </w:tabs>
              <w:spacing w:line="380" w:lineRule="exact"/>
              <w:ind w:left="-18" w:right="27"/>
              <w:rPr>
                <w:rFonts w:ascii="Arial" w:hAnsi="Arial" w:cs="Arial"/>
                <w:sz w:val="20"/>
                <w:szCs w:val="20"/>
              </w:rPr>
            </w:pPr>
            <w:r w:rsidRPr="0059327F">
              <w:rPr>
                <w:rFonts w:ascii="Arial" w:hAnsi="Arial" w:cs="Arial"/>
                <w:sz w:val="20"/>
                <w:szCs w:val="20"/>
              </w:rPr>
              <w:t>1</w:t>
            </w:r>
            <w:r w:rsidR="000E09C2">
              <w:rPr>
                <w:rFonts w:ascii="Arial" w:hAnsi="Arial" w:cs="Arial"/>
                <w:sz w:val="20"/>
                <w:szCs w:val="20"/>
              </w:rPr>
              <w:t>2,623</w:t>
            </w:r>
          </w:p>
        </w:tc>
      </w:tr>
    </w:tbl>
    <w:p w14:paraId="10B3FC44" w14:textId="77777777" w:rsidR="006371A7" w:rsidRPr="0059327F" w:rsidRDefault="006371A7" w:rsidP="006371A7">
      <w:pPr>
        <w:overflowPunct/>
        <w:autoSpaceDE/>
        <w:autoSpaceDN/>
        <w:adjustRightInd/>
        <w:textAlignment w:val="auto"/>
        <w:rPr>
          <w:rFonts w:ascii="Arial" w:hAnsi="Arial" w:cs="Arial"/>
          <w:sz w:val="22"/>
          <w:szCs w:val="22"/>
          <w:u w:val="single"/>
        </w:rPr>
      </w:pPr>
      <w:r w:rsidRPr="0059327F">
        <w:rPr>
          <w:rFonts w:ascii="Arial" w:hAnsi="Arial" w:cs="Arial"/>
          <w:sz w:val="22"/>
          <w:szCs w:val="22"/>
          <w:u w:val="single"/>
        </w:rPr>
        <w:br w:type="page"/>
      </w:r>
    </w:p>
    <w:tbl>
      <w:tblPr>
        <w:tblW w:w="9361" w:type="dxa"/>
        <w:tblInd w:w="450" w:type="dxa"/>
        <w:tblLayout w:type="fixed"/>
        <w:tblLook w:val="0000" w:firstRow="0" w:lastRow="0" w:firstColumn="0" w:lastColumn="0" w:noHBand="0" w:noVBand="0"/>
      </w:tblPr>
      <w:tblGrid>
        <w:gridCol w:w="2970"/>
        <w:gridCol w:w="1597"/>
        <w:gridCol w:w="1598"/>
        <w:gridCol w:w="1598"/>
        <w:gridCol w:w="1598"/>
      </w:tblGrid>
      <w:tr w:rsidR="006371A7" w:rsidRPr="0059327F" w14:paraId="2E411823" w14:textId="77777777" w:rsidTr="00D17EE7">
        <w:trPr>
          <w:tblHeader/>
        </w:trPr>
        <w:tc>
          <w:tcPr>
            <w:tcW w:w="2970" w:type="dxa"/>
          </w:tcPr>
          <w:p w14:paraId="63E1763F" w14:textId="77777777" w:rsidR="006371A7" w:rsidRPr="0059327F" w:rsidRDefault="006371A7" w:rsidP="006C75D2">
            <w:pPr>
              <w:tabs>
                <w:tab w:val="left" w:pos="600"/>
                <w:tab w:val="left" w:pos="900"/>
                <w:tab w:val="right" w:pos="7280"/>
                <w:tab w:val="right" w:pos="8540"/>
              </w:tabs>
              <w:spacing w:line="380" w:lineRule="exact"/>
              <w:ind w:right="-45"/>
              <w:jc w:val="right"/>
              <w:rPr>
                <w:rFonts w:ascii="Arial" w:hAnsi="Arial" w:cs="Arial"/>
                <w:sz w:val="20"/>
                <w:szCs w:val="20"/>
                <w:cs/>
              </w:rPr>
            </w:pPr>
          </w:p>
        </w:tc>
        <w:tc>
          <w:tcPr>
            <w:tcW w:w="6391" w:type="dxa"/>
            <w:gridSpan w:val="4"/>
          </w:tcPr>
          <w:p w14:paraId="5B823BE8" w14:textId="77777777" w:rsidR="006371A7" w:rsidRPr="0059327F" w:rsidRDefault="006371A7" w:rsidP="006C75D2">
            <w:pPr>
              <w:tabs>
                <w:tab w:val="left" w:pos="600"/>
                <w:tab w:val="left" w:pos="900"/>
                <w:tab w:val="right" w:pos="7280"/>
                <w:tab w:val="right" w:pos="8540"/>
              </w:tabs>
              <w:spacing w:line="380" w:lineRule="exact"/>
              <w:ind w:left="-18" w:right="-45" w:firstLine="18"/>
              <w:jc w:val="right"/>
              <w:rPr>
                <w:rFonts w:ascii="Arial" w:hAnsi="Arial" w:cs="Arial"/>
                <w:sz w:val="20"/>
                <w:szCs w:val="20"/>
                <w:cs/>
              </w:rPr>
            </w:pPr>
            <w:r w:rsidRPr="0059327F">
              <w:rPr>
                <w:rFonts w:ascii="Arial" w:hAnsi="Arial" w:cs="Arial"/>
                <w:sz w:val="20"/>
                <w:szCs w:val="20"/>
                <w:cs/>
              </w:rPr>
              <w:t xml:space="preserve">(Unit: </w:t>
            </w:r>
            <w:r w:rsidRPr="0059327F">
              <w:rPr>
                <w:rFonts w:ascii="Arial" w:hAnsi="Arial" w:cs="Arial"/>
                <w:sz w:val="20"/>
                <w:szCs w:val="20"/>
              </w:rPr>
              <w:t xml:space="preserve">Thousand </w:t>
            </w:r>
            <w:r w:rsidRPr="0059327F">
              <w:rPr>
                <w:rFonts w:ascii="Arial" w:hAnsi="Arial" w:cs="Arial"/>
                <w:sz w:val="20"/>
                <w:szCs w:val="20"/>
                <w:cs/>
              </w:rPr>
              <w:t>Baht)</w:t>
            </w:r>
          </w:p>
        </w:tc>
      </w:tr>
      <w:tr w:rsidR="006371A7" w:rsidRPr="0059327F" w14:paraId="3911C303" w14:textId="77777777" w:rsidTr="00D17EE7">
        <w:trPr>
          <w:trHeight w:val="80"/>
          <w:tblHeader/>
        </w:trPr>
        <w:tc>
          <w:tcPr>
            <w:tcW w:w="2970" w:type="dxa"/>
          </w:tcPr>
          <w:p w14:paraId="1247BCED" w14:textId="77777777" w:rsidR="006371A7" w:rsidRPr="0059327F" w:rsidRDefault="006371A7" w:rsidP="006C75D2">
            <w:pPr>
              <w:tabs>
                <w:tab w:val="left" w:pos="600"/>
                <w:tab w:val="left" w:pos="900"/>
                <w:tab w:val="right" w:pos="7280"/>
                <w:tab w:val="right" w:pos="8540"/>
              </w:tabs>
              <w:spacing w:line="380" w:lineRule="exact"/>
              <w:ind w:right="-45"/>
              <w:jc w:val="right"/>
              <w:rPr>
                <w:rFonts w:ascii="Arial" w:hAnsi="Arial" w:cs="Arial"/>
                <w:sz w:val="20"/>
                <w:szCs w:val="20"/>
                <w:cs/>
              </w:rPr>
            </w:pPr>
          </w:p>
        </w:tc>
        <w:tc>
          <w:tcPr>
            <w:tcW w:w="6391" w:type="dxa"/>
            <w:gridSpan w:val="4"/>
          </w:tcPr>
          <w:p w14:paraId="65278B24" w14:textId="77777777" w:rsidR="006371A7" w:rsidRPr="0059327F" w:rsidRDefault="006371A7" w:rsidP="00D17EE7">
            <w:pPr>
              <w:pBdr>
                <w:bottom w:val="single" w:sz="4" w:space="1" w:color="auto"/>
              </w:pBdr>
              <w:tabs>
                <w:tab w:val="left" w:pos="-3402"/>
                <w:tab w:val="left" w:pos="-3261"/>
                <w:tab w:val="left" w:pos="-3119"/>
              </w:tabs>
              <w:spacing w:line="380" w:lineRule="exact"/>
              <w:ind w:left="-18"/>
              <w:jc w:val="center"/>
              <w:rPr>
                <w:rFonts w:ascii="Arial" w:hAnsi="Arial" w:cs="Arial"/>
                <w:sz w:val="20"/>
                <w:szCs w:val="20"/>
                <w:cs/>
              </w:rPr>
            </w:pPr>
            <w:r w:rsidRPr="0059327F">
              <w:rPr>
                <w:rFonts w:ascii="Arial" w:hAnsi="Arial" w:cs="Arial"/>
                <w:sz w:val="20"/>
                <w:szCs w:val="20"/>
              </w:rPr>
              <w:t xml:space="preserve">For the </w:t>
            </w:r>
            <w:r w:rsidR="001A4E74" w:rsidRPr="0059327F">
              <w:rPr>
                <w:rFonts w:ascii="Arial" w:hAnsi="Arial" w:cs="Arial"/>
                <w:sz w:val="20"/>
                <w:szCs w:val="20"/>
              </w:rPr>
              <w:t>nine</w:t>
            </w:r>
            <w:r w:rsidRPr="0059327F">
              <w:rPr>
                <w:rFonts w:ascii="Arial" w:hAnsi="Arial" w:cs="Arial"/>
                <w:sz w:val="20"/>
                <w:szCs w:val="20"/>
              </w:rPr>
              <w:t xml:space="preserve">-month </w:t>
            </w:r>
            <w:r w:rsidRPr="0059327F">
              <w:rPr>
                <w:rFonts w:ascii="Arial" w:hAnsi="Arial" w:cs="Arial"/>
                <w:spacing w:val="0"/>
                <w:sz w:val="20"/>
                <w:szCs w:val="20"/>
              </w:rPr>
              <w:t>periods</w:t>
            </w:r>
            <w:r w:rsidRPr="0059327F">
              <w:rPr>
                <w:rFonts w:ascii="Arial" w:hAnsi="Arial" w:cs="Arial"/>
                <w:sz w:val="20"/>
                <w:szCs w:val="20"/>
              </w:rPr>
              <w:t xml:space="preserve"> ended </w:t>
            </w:r>
            <w:r w:rsidR="001A4E74" w:rsidRPr="0059327F">
              <w:rPr>
                <w:rFonts w:ascii="Arial" w:hAnsi="Arial" w:cs="Arial"/>
                <w:sz w:val="20"/>
                <w:szCs w:val="20"/>
              </w:rPr>
              <w:t>30 September</w:t>
            </w:r>
          </w:p>
        </w:tc>
      </w:tr>
      <w:tr w:rsidR="006371A7" w:rsidRPr="0059327F" w14:paraId="58D5FD84" w14:textId="77777777" w:rsidTr="00D17EE7">
        <w:trPr>
          <w:trHeight w:val="171"/>
          <w:tblHeader/>
        </w:trPr>
        <w:tc>
          <w:tcPr>
            <w:tcW w:w="2970" w:type="dxa"/>
          </w:tcPr>
          <w:p w14:paraId="7973293F" w14:textId="77777777" w:rsidR="006371A7" w:rsidRPr="0059327F" w:rsidRDefault="006371A7" w:rsidP="006C75D2">
            <w:pPr>
              <w:spacing w:line="380" w:lineRule="exact"/>
              <w:jc w:val="center"/>
              <w:rPr>
                <w:rFonts w:ascii="Arial" w:hAnsi="Arial" w:cs="Arial"/>
                <w:sz w:val="20"/>
                <w:szCs w:val="20"/>
              </w:rPr>
            </w:pPr>
          </w:p>
        </w:tc>
        <w:tc>
          <w:tcPr>
            <w:tcW w:w="3195" w:type="dxa"/>
            <w:gridSpan w:val="2"/>
          </w:tcPr>
          <w:p w14:paraId="520249F3" w14:textId="77777777" w:rsidR="006371A7" w:rsidRPr="0059327F" w:rsidRDefault="006371A7" w:rsidP="006C75D2">
            <w:pPr>
              <w:pBdr>
                <w:bottom w:val="single" w:sz="4" w:space="1" w:color="auto"/>
              </w:pBdr>
              <w:tabs>
                <w:tab w:val="left" w:pos="-3402"/>
                <w:tab w:val="left" w:pos="-3261"/>
                <w:tab w:val="left" w:pos="-3119"/>
              </w:tabs>
              <w:spacing w:line="380" w:lineRule="exact"/>
              <w:ind w:left="-18"/>
              <w:jc w:val="center"/>
              <w:rPr>
                <w:rFonts w:ascii="Arial" w:eastAsia="Cordia New" w:hAnsi="Arial" w:cs="Arial"/>
                <w:spacing w:val="0"/>
                <w:sz w:val="20"/>
                <w:szCs w:val="20"/>
                <w:cs/>
              </w:rPr>
            </w:pPr>
            <w:r w:rsidRPr="0059327F">
              <w:rPr>
                <w:rFonts w:ascii="Arial" w:hAnsi="Arial" w:cs="Arial"/>
                <w:spacing w:val="0"/>
                <w:sz w:val="20"/>
                <w:szCs w:val="20"/>
              </w:rPr>
              <w:t>Consolidated financial statements</w:t>
            </w:r>
          </w:p>
        </w:tc>
        <w:tc>
          <w:tcPr>
            <w:tcW w:w="3196" w:type="dxa"/>
            <w:gridSpan w:val="2"/>
          </w:tcPr>
          <w:p w14:paraId="3CDBD70E" w14:textId="77777777" w:rsidR="006371A7" w:rsidRPr="0059327F" w:rsidRDefault="006371A7" w:rsidP="006C75D2">
            <w:pPr>
              <w:pBdr>
                <w:bottom w:val="single" w:sz="4" w:space="1" w:color="auto"/>
              </w:pBdr>
              <w:tabs>
                <w:tab w:val="left" w:pos="-3402"/>
                <w:tab w:val="left" w:pos="-3261"/>
                <w:tab w:val="left" w:pos="-3119"/>
              </w:tabs>
              <w:spacing w:line="380" w:lineRule="exact"/>
              <w:ind w:left="-18"/>
              <w:jc w:val="center"/>
              <w:rPr>
                <w:rFonts w:ascii="Arial" w:eastAsia="Cordia New" w:hAnsi="Arial" w:cs="Arial"/>
                <w:spacing w:val="0"/>
                <w:sz w:val="20"/>
                <w:szCs w:val="20"/>
                <w:u w:val="single"/>
                <w:cs/>
              </w:rPr>
            </w:pPr>
            <w:r w:rsidRPr="0059327F">
              <w:rPr>
                <w:rFonts w:ascii="Arial" w:hAnsi="Arial" w:cs="Arial"/>
                <w:spacing w:val="0"/>
                <w:sz w:val="20"/>
                <w:szCs w:val="20"/>
              </w:rPr>
              <w:t>Separate financial statements</w:t>
            </w:r>
          </w:p>
        </w:tc>
      </w:tr>
      <w:tr w:rsidR="006C75D2" w:rsidRPr="0059327F" w14:paraId="116B9291" w14:textId="77777777" w:rsidTr="00D17EE7">
        <w:trPr>
          <w:tblHeader/>
        </w:trPr>
        <w:tc>
          <w:tcPr>
            <w:tcW w:w="2970" w:type="dxa"/>
          </w:tcPr>
          <w:p w14:paraId="246B8B18" w14:textId="77777777" w:rsidR="006C75D2" w:rsidRPr="0059327F" w:rsidRDefault="006C75D2" w:rsidP="006C75D2">
            <w:pPr>
              <w:spacing w:line="380" w:lineRule="exact"/>
              <w:jc w:val="center"/>
              <w:rPr>
                <w:rFonts w:ascii="Arial" w:hAnsi="Arial" w:cs="Arial"/>
                <w:sz w:val="20"/>
                <w:szCs w:val="20"/>
                <w:cs/>
                <w:lang w:val="th-TH"/>
              </w:rPr>
            </w:pPr>
          </w:p>
        </w:tc>
        <w:tc>
          <w:tcPr>
            <w:tcW w:w="1597" w:type="dxa"/>
          </w:tcPr>
          <w:p w14:paraId="4CC3DEE6" w14:textId="77777777" w:rsidR="006C75D2" w:rsidRPr="0059327F" w:rsidRDefault="006C75D2" w:rsidP="006C75D2">
            <w:pPr>
              <w:spacing w:line="380" w:lineRule="exact"/>
              <w:ind w:left="-18" w:right="-108"/>
              <w:jc w:val="center"/>
              <w:rPr>
                <w:rFonts w:ascii="Arial" w:hAnsi="Arial" w:cs="Arial"/>
                <w:sz w:val="20"/>
                <w:szCs w:val="20"/>
                <w:u w:val="single"/>
              </w:rPr>
            </w:pPr>
            <w:r w:rsidRPr="0059327F">
              <w:rPr>
                <w:rFonts w:ascii="Arial" w:hAnsi="Arial" w:cs="Arial"/>
                <w:sz w:val="20"/>
                <w:szCs w:val="20"/>
                <w:u w:val="single"/>
              </w:rPr>
              <w:t>2019</w:t>
            </w:r>
          </w:p>
        </w:tc>
        <w:tc>
          <w:tcPr>
            <w:tcW w:w="1598" w:type="dxa"/>
          </w:tcPr>
          <w:p w14:paraId="114B0CD4" w14:textId="77777777" w:rsidR="006C75D2" w:rsidRPr="0059327F" w:rsidRDefault="006C75D2" w:rsidP="006C75D2">
            <w:pPr>
              <w:spacing w:line="380" w:lineRule="exact"/>
              <w:ind w:left="-18" w:right="-108"/>
              <w:jc w:val="center"/>
              <w:rPr>
                <w:rFonts w:ascii="Arial" w:hAnsi="Arial" w:cs="Arial"/>
                <w:sz w:val="20"/>
                <w:szCs w:val="20"/>
                <w:u w:val="single"/>
              </w:rPr>
            </w:pPr>
            <w:r w:rsidRPr="0059327F">
              <w:rPr>
                <w:rFonts w:ascii="Arial" w:hAnsi="Arial" w:cs="Arial"/>
                <w:sz w:val="20"/>
                <w:szCs w:val="20"/>
                <w:u w:val="single"/>
              </w:rPr>
              <w:t>2018</w:t>
            </w:r>
          </w:p>
        </w:tc>
        <w:tc>
          <w:tcPr>
            <w:tcW w:w="1598" w:type="dxa"/>
          </w:tcPr>
          <w:p w14:paraId="0737CA61" w14:textId="77777777" w:rsidR="006C75D2" w:rsidRPr="0059327F" w:rsidRDefault="006C75D2" w:rsidP="006C75D2">
            <w:pPr>
              <w:spacing w:line="380" w:lineRule="exact"/>
              <w:ind w:left="-18" w:right="-108"/>
              <w:jc w:val="center"/>
              <w:rPr>
                <w:rFonts w:ascii="Arial" w:hAnsi="Arial" w:cs="Arial"/>
                <w:sz w:val="20"/>
                <w:szCs w:val="20"/>
                <w:u w:val="single"/>
              </w:rPr>
            </w:pPr>
            <w:r w:rsidRPr="0059327F">
              <w:rPr>
                <w:rFonts w:ascii="Arial" w:hAnsi="Arial" w:cs="Arial"/>
                <w:sz w:val="20"/>
                <w:szCs w:val="20"/>
                <w:u w:val="single"/>
              </w:rPr>
              <w:t>2019</w:t>
            </w:r>
          </w:p>
        </w:tc>
        <w:tc>
          <w:tcPr>
            <w:tcW w:w="1598" w:type="dxa"/>
          </w:tcPr>
          <w:p w14:paraId="025BA8E9" w14:textId="77777777" w:rsidR="006C75D2" w:rsidRPr="0059327F" w:rsidRDefault="006C75D2" w:rsidP="006C75D2">
            <w:pPr>
              <w:spacing w:line="380" w:lineRule="exact"/>
              <w:ind w:left="-18" w:right="-108"/>
              <w:jc w:val="center"/>
              <w:rPr>
                <w:rFonts w:ascii="Arial" w:hAnsi="Arial" w:cs="Arial"/>
                <w:sz w:val="20"/>
                <w:szCs w:val="20"/>
                <w:u w:val="single"/>
              </w:rPr>
            </w:pPr>
            <w:r w:rsidRPr="0059327F">
              <w:rPr>
                <w:rFonts w:ascii="Arial" w:hAnsi="Arial" w:cs="Arial"/>
                <w:sz w:val="20"/>
                <w:szCs w:val="20"/>
                <w:u w:val="single"/>
              </w:rPr>
              <w:t>2018</w:t>
            </w:r>
          </w:p>
        </w:tc>
      </w:tr>
      <w:tr w:rsidR="00D17EE7" w:rsidRPr="0059327F" w14:paraId="4F24CF3E" w14:textId="77777777" w:rsidTr="00D17EE7">
        <w:tc>
          <w:tcPr>
            <w:tcW w:w="2970" w:type="dxa"/>
          </w:tcPr>
          <w:p w14:paraId="66E286B0" w14:textId="77777777" w:rsidR="00D17EE7" w:rsidRPr="0059327F" w:rsidRDefault="00D17EE7" w:rsidP="00D17EE7">
            <w:pPr>
              <w:tabs>
                <w:tab w:val="left" w:pos="-3402"/>
                <w:tab w:val="left" w:pos="-3261"/>
                <w:tab w:val="left" w:pos="-3119"/>
                <w:tab w:val="left" w:pos="284"/>
              </w:tabs>
              <w:spacing w:line="380" w:lineRule="exact"/>
              <w:jc w:val="thaiDistribute"/>
              <w:rPr>
                <w:rFonts w:ascii="Arial" w:hAnsi="Arial" w:cs="Arial"/>
                <w:sz w:val="20"/>
                <w:szCs w:val="20"/>
                <w:cs/>
              </w:rPr>
            </w:pPr>
            <w:r w:rsidRPr="0059327F">
              <w:rPr>
                <w:rFonts w:ascii="Arial" w:hAnsi="Arial" w:cs="Arial"/>
                <w:sz w:val="20"/>
                <w:szCs w:val="20"/>
              </w:rPr>
              <w:t>Short-term employee benefits</w:t>
            </w:r>
          </w:p>
        </w:tc>
        <w:tc>
          <w:tcPr>
            <w:tcW w:w="1597" w:type="dxa"/>
            <w:vAlign w:val="bottom"/>
          </w:tcPr>
          <w:p w14:paraId="1B55FFC2" w14:textId="2CA2BA4B" w:rsidR="00D17EE7" w:rsidRPr="0059327F" w:rsidRDefault="00D159AD" w:rsidP="00D17EE7">
            <w:pPr>
              <w:tabs>
                <w:tab w:val="decimal" w:pos="1152"/>
              </w:tabs>
              <w:spacing w:line="380" w:lineRule="exact"/>
              <w:ind w:left="-18" w:right="27"/>
              <w:rPr>
                <w:rFonts w:ascii="Arial" w:hAnsi="Arial" w:cs="Arial"/>
                <w:sz w:val="20"/>
                <w:szCs w:val="20"/>
              </w:rPr>
            </w:pPr>
            <w:r>
              <w:rPr>
                <w:rFonts w:ascii="Arial" w:hAnsi="Arial" w:cs="Arial"/>
                <w:sz w:val="20"/>
                <w:szCs w:val="20"/>
              </w:rPr>
              <w:t>30,903</w:t>
            </w:r>
          </w:p>
        </w:tc>
        <w:tc>
          <w:tcPr>
            <w:tcW w:w="1598" w:type="dxa"/>
            <w:vAlign w:val="bottom"/>
          </w:tcPr>
          <w:p w14:paraId="4D416594" w14:textId="12D44497" w:rsidR="00D17EE7" w:rsidRPr="0059327F" w:rsidRDefault="00D17EE7" w:rsidP="00D17EE7">
            <w:pPr>
              <w:tabs>
                <w:tab w:val="decimal" w:pos="1152"/>
              </w:tabs>
              <w:spacing w:line="380" w:lineRule="exact"/>
              <w:ind w:left="-18" w:right="27"/>
              <w:rPr>
                <w:rFonts w:ascii="Arial" w:hAnsi="Arial" w:cs="Arial"/>
                <w:sz w:val="20"/>
                <w:szCs w:val="20"/>
              </w:rPr>
            </w:pPr>
            <w:r w:rsidRPr="0059327F">
              <w:rPr>
                <w:rFonts w:ascii="Arial" w:hAnsi="Arial" w:cs="Arial"/>
                <w:sz w:val="20"/>
                <w:szCs w:val="20"/>
              </w:rPr>
              <w:t>40,8</w:t>
            </w:r>
            <w:r w:rsidR="000E09C2">
              <w:rPr>
                <w:rFonts w:ascii="Arial" w:hAnsi="Arial" w:cs="Arial"/>
                <w:sz w:val="20"/>
                <w:szCs w:val="20"/>
              </w:rPr>
              <w:t>76</w:t>
            </w:r>
          </w:p>
        </w:tc>
        <w:tc>
          <w:tcPr>
            <w:tcW w:w="1598" w:type="dxa"/>
            <w:vAlign w:val="bottom"/>
          </w:tcPr>
          <w:p w14:paraId="60E2D021" w14:textId="091B3F61" w:rsidR="00D17EE7" w:rsidRPr="0059327F" w:rsidRDefault="000E09C2" w:rsidP="00D17EE7">
            <w:pPr>
              <w:tabs>
                <w:tab w:val="decimal" w:pos="1152"/>
              </w:tabs>
              <w:spacing w:line="380" w:lineRule="exact"/>
              <w:ind w:left="-18" w:right="27"/>
              <w:rPr>
                <w:rFonts w:ascii="Arial" w:hAnsi="Arial" w:cs="Arial"/>
                <w:sz w:val="20"/>
                <w:szCs w:val="20"/>
              </w:rPr>
            </w:pPr>
            <w:r>
              <w:rPr>
                <w:rFonts w:ascii="Arial" w:hAnsi="Arial" w:cs="Arial"/>
                <w:sz w:val="20"/>
                <w:szCs w:val="20"/>
              </w:rPr>
              <w:t>25,479</w:t>
            </w:r>
          </w:p>
        </w:tc>
        <w:tc>
          <w:tcPr>
            <w:tcW w:w="1598" w:type="dxa"/>
            <w:vAlign w:val="bottom"/>
          </w:tcPr>
          <w:p w14:paraId="78577B5E" w14:textId="148C668A" w:rsidR="00D17EE7" w:rsidRPr="0059327F" w:rsidRDefault="00D17EE7" w:rsidP="00D17EE7">
            <w:pPr>
              <w:tabs>
                <w:tab w:val="decimal" w:pos="1152"/>
              </w:tabs>
              <w:spacing w:line="380" w:lineRule="exact"/>
              <w:ind w:left="-18" w:right="27"/>
              <w:rPr>
                <w:rFonts w:ascii="Arial" w:hAnsi="Arial" w:cs="Arial"/>
                <w:sz w:val="20"/>
                <w:szCs w:val="20"/>
              </w:rPr>
            </w:pPr>
            <w:r w:rsidRPr="0059327F">
              <w:rPr>
                <w:rFonts w:ascii="Arial" w:hAnsi="Arial" w:cs="Arial"/>
                <w:sz w:val="20"/>
                <w:szCs w:val="20"/>
              </w:rPr>
              <w:t>38,0</w:t>
            </w:r>
            <w:r w:rsidR="000E09C2">
              <w:rPr>
                <w:rFonts w:ascii="Arial" w:hAnsi="Arial" w:cs="Arial"/>
                <w:sz w:val="20"/>
                <w:szCs w:val="20"/>
              </w:rPr>
              <w:t>88</w:t>
            </w:r>
          </w:p>
        </w:tc>
      </w:tr>
      <w:tr w:rsidR="00D17EE7" w:rsidRPr="0059327F" w14:paraId="33E52F39" w14:textId="77777777" w:rsidTr="00D17EE7">
        <w:tc>
          <w:tcPr>
            <w:tcW w:w="2970" w:type="dxa"/>
          </w:tcPr>
          <w:p w14:paraId="522F4E5F" w14:textId="77777777" w:rsidR="00D17EE7" w:rsidRPr="0059327F" w:rsidRDefault="00D17EE7" w:rsidP="00D17EE7">
            <w:pPr>
              <w:tabs>
                <w:tab w:val="left" w:pos="-3402"/>
                <w:tab w:val="left" w:pos="-3261"/>
                <w:tab w:val="left" w:pos="-3119"/>
                <w:tab w:val="left" w:pos="284"/>
              </w:tabs>
              <w:spacing w:line="380" w:lineRule="exact"/>
              <w:jc w:val="thaiDistribute"/>
              <w:rPr>
                <w:rFonts w:ascii="Arial" w:hAnsi="Arial" w:cs="Arial"/>
                <w:sz w:val="20"/>
                <w:szCs w:val="20"/>
              </w:rPr>
            </w:pPr>
            <w:r w:rsidRPr="0059327F">
              <w:rPr>
                <w:rFonts w:ascii="Arial" w:hAnsi="Arial" w:cs="Arial"/>
                <w:sz w:val="20"/>
                <w:szCs w:val="20"/>
              </w:rPr>
              <w:t>Post-employment benefits</w:t>
            </w:r>
          </w:p>
        </w:tc>
        <w:tc>
          <w:tcPr>
            <w:tcW w:w="1597" w:type="dxa"/>
            <w:vAlign w:val="bottom"/>
          </w:tcPr>
          <w:p w14:paraId="7BDE6BF9" w14:textId="31C7EF1A" w:rsidR="00D17EE7" w:rsidRPr="0059327F" w:rsidRDefault="00D159AD" w:rsidP="000E09C2">
            <w:pPr>
              <w:tabs>
                <w:tab w:val="decimal" w:pos="1152"/>
              </w:tabs>
              <w:spacing w:line="380" w:lineRule="exact"/>
              <w:ind w:left="-18" w:right="27"/>
              <w:rPr>
                <w:rFonts w:ascii="Arial" w:hAnsi="Arial" w:cs="Arial"/>
                <w:sz w:val="20"/>
                <w:szCs w:val="20"/>
              </w:rPr>
            </w:pPr>
            <w:r>
              <w:rPr>
                <w:rFonts w:ascii="Arial" w:hAnsi="Arial" w:cs="Arial"/>
                <w:sz w:val="20"/>
                <w:szCs w:val="20"/>
              </w:rPr>
              <w:t>532</w:t>
            </w:r>
          </w:p>
        </w:tc>
        <w:tc>
          <w:tcPr>
            <w:tcW w:w="1598" w:type="dxa"/>
            <w:vAlign w:val="bottom"/>
          </w:tcPr>
          <w:p w14:paraId="1EE12B04" w14:textId="77777777" w:rsidR="00D17EE7" w:rsidRPr="0059327F" w:rsidRDefault="00D17EE7" w:rsidP="000E09C2">
            <w:pPr>
              <w:tabs>
                <w:tab w:val="decimal" w:pos="1152"/>
              </w:tabs>
              <w:spacing w:line="380" w:lineRule="exact"/>
              <w:ind w:left="-18" w:right="27"/>
              <w:rPr>
                <w:rFonts w:ascii="Arial" w:hAnsi="Arial" w:cs="Arial"/>
                <w:sz w:val="20"/>
                <w:szCs w:val="20"/>
              </w:rPr>
            </w:pPr>
            <w:r w:rsidRPr="0059327F">
              <w:rPr>
                <w:rFonts w:ascii="Arial" w:hAnsi="Arial" w:cs="Arial"/>
                <w:sz w:val="20"/>
                <w:szCs w:val="20"/>
              </w:rPr>
              <w:t>591</w:t>
            </w:r>
          </w:p>
        </w:tc>
        <w:tc>
          <w:tcPr>
            <w:tcW w:w="1598" w:type="dxa"/>
            <w:vAlign w:val="bottom"/>
          </w:tcPr>
          <w:p w14:paraId="3F3C0029" w14:textId="69D231A4" w:rsidR="00D17EE7" w:rsidRPr="0059327F" w:rsidRDefault="000E09C2" w:rsidP="000E09C2">
            <w:pPr>
              <w:tabs>
                <w:tab w:val="decimal" w:pos="1152"/>
              </w:tabs>
              <w:spacing w:line="380" w:lineRule="exact"/>
              <w:ind w:left="-18" w:right="27"/>
              <w:rPr>
                <w:rFonts w:ascii="Arial" w:hAnsi="Arial" w:cs="Arial"/>
                <w:sz w:val="20"/>
                <w:szCs w:val="20"/>
              </w:rPr>
            </w:pPr>
            <w:r>
              <w:rPr>
                <w:rFonts w:ascii="Arial" w:hAnsi="Arial" w:cs="Arial"/>
                <w:sz w:val="20"/>
                <w:szCs w:val="20"/>
              </w:rPr>
              <w:t>530</w:t>
            </w:r>
          </w:p>
        </w:tc>
        <w:tc>
          <w:tcPr>
            <w:tcW w:w="1598" w:type="dxa"/>
            <w:vAlign w:val="bottom"/>
          </w:tcPr>
          <w:p w14:paraId="7BDEF836" w14:textId="4F9EB50C" w:rsidR="00D17EE7" w:rsidRPr="0059327F" w:rsidRDefault="00D17EE7" w:rsidP="000E09C2">
            <w:pPr>
              <w:tabs>
                <w:tab w:val="decimal" w:pos="1152"/>
              </w:tabs>
              <w:spacing w:line="380" w:lineRule="exact"/>
              <w:ind w:left="-18" w:right="27"/>
              <w:rPr>
                <w:rFonts w:ascii="Arial" w:hAnsi="Arial" w:cs="Arial"/>
                <w:sz w:val="20"/>
                <w:szCs w:val="20"/>
              </w:rPr>
            </w:pPr>
            <w:r w:rsidRPr="0059327F">
              <w:rPr>
                <w:rFonts w:ascii="Arial" w:hAnsi="Arial" w:cs="Arial"/>
                <w:sz w:val="20"/>
                <w:szCs w:val="20"/>
              </w:rPr>
              <w:t>58</w:t>
            </w:r>
            <w:r w:rsidR="000E09C2">
              <w:rPr>
                <w:rFonts w:ascii="Arial" w:hAnsi="Arial" w:cs="Arial"/>
                <w:sz w:val="20"/>
                <w:szCs w:val="20"/>
              </w:rPr>
              <w:t>9</w:t>
            </w:r>
          </w:p>
        </w:tc>
      </w:tr>
      <w:tr w:rsidR="000E09C2" w:rsidRPr="0059327F" w14:paraId="5D8EF921" w14:textId="77777777" w:rsidTr="00D17EE7">
        <w:tc>
          <w:tcPr>
            <w:tcW w:w="2970" w:type="dxa"/>
          </w:tcPr>
          <w:p w14:paraId="6FC3B8C3" w14:textId="29E22800" w:rsidR="000E09C2" w:rsidRPr="000E09C2" w:rsidRDefault="000E09C2" w:rsidP="000E09C2">
            <w:pPr>
              <w:tabs>
                <w:tab w:val="left" w:pos="-3402"/>
                <w:tab w:val="left" w:pos="-3261"/>
                <w:tab w:val="left" w:pos="-3119"/>
                <w:tab w:val="left" w:pos="284"/>
              </w:tabs>
              <w:spacing w:line="380" w:lineRule="exact"/>
              <w:ind w:right="-102"/>
              <w:rPr>
                <w:rFonts w:ascii="Arial" w:hAnsi="Arial" w:cs="Arial"/>
                <w:spacing w:val="-8"/>
                <w:sz w:val="20"/>
                <w:szCs w:val="20"/>
              </w:rPr>
            </w:pPr>
            <w:r w:rsidRPr="000E09C2">
              <w:rPr>
                <w:rFonts w:ascii="Arial" w:hAnsi="Arial" w:cs="Arial"/>
                <w:spacing w:val="-8"/>
                <w:sz w:val="20"/>
                <w:szCs w:val="20"/>
              </w:rPr>
              <w:t>Other long-term employee benefits</w:t>
            </w:r>
          </w:p>
        </w:tc>
        <w:tc>
          <w:tcPr>
            <w:tcW w:w="1597" w:type="dxa"/>
            <w:vAlign w:val="bottom"/>
          </w:tcPr>
          <w:p w14:paraId="42940175" w14:textId="6D905C3A" w:rsidR="000E09C2" w:rsidRPr="0059327F" w:rsidRDefault="00D159AD" w:rsidP="000E09C2">
            <w:pPr>
              <w:pBdr>
                <w:bottom w:val="single" w:sz="4" w:space="1" w:color="auto"/>
              </w:pBdr>
              <w:tabs>
                <w:tab w:val="decimal" w:pos="1152"/>
              </w:tabs>
              <w:spacing w:line="380" w:lineRule="exact"/>
              <w:ind w:left="-18" w:right="27"/>
              <w:rPr>
                <w:rFonts w:ascii="Arial" w:hAnsi="Arial" w:cs="Arial"/>
                <w:sz w:val="20"/>
                <w:szCs w:val="20"/>
              </w:rPr>
            </w:pPr>
            <w:r>
              <w:rPr>
                <w:rFonts w:ascii="Arial" w:hAnsi="Arial" w:cs="Arial"/>
                <w:sz w:val="20"/>
                <w:szCs w:val="20"/>
              </w:rPr>
              <w:t>61</w:t>
            </w:r>
          </w:p>
        </w:tc>
        <w:tc>
          <w:tcPr>
            <w:tcW w:w="1598" w:type="dxa"/>
            <w:vAlign w:val="bottom"/>
          </w:tcPr>
          <w:p w14:paraId="4308BFA5" w14:textId="17E49521" w:rsidR="000E09C2" w:rsidRPr="0059327F" w:rsidRDefault="000E09C2" w:rsidP="000E09C2">
            <w:pPr>
              <w:pBdr>
                <w:bottom w:val="single" w:sz="4" w:space="1" w:color="auto"/>
              </w:pBdr>
              <w:tabs>
                <w:tab w:val="decimal" w:pos="1152"/>
              </w:tabs>
              <w:spacing w:line="380" w:lineRule="exact"/>
              <w:ind w:left="-18" w:right="27"/>
              <w:rPr>
                <w:rFonts w:ascii="Arial" w:hAnsi="Arial" w:cs="Arial"/>
                <w:sz w:val="20"/>
                <w:szCs w:val="20"/>
              </w:rPr>
            </w:pPr>
            <w:r>
              <w:rPr>
                <w:rFonts w:ascii="Arial" w:hAnsi="Arial" w:cs="Arial"/>
                <w:sz w:val="20"/>
                <w:szCs w:val="20"/>
              </w:rPr>
              <w:t>-</w:t>
            </w:r>
          </w:p>
        </w:tc>
        <w:tc>
          <w:tcPr>
            <w:tcW w:w="1598" w:type="dxa"/>
            <w:vAlign w:val="bottom"/>
          </w:tcPr>
          <w:p w14:paraId="41ACE420" w14:textId="3D7440EE" w:rsidR="000E09C2" w:rsidRDefault="000E09C2" w:rsidP="000E09C2">
            <w:pPr>
              <w:pBdr>
                <w:bottom w:val="single" w:sz="4" w:space="1" w:color="auto"/>
              </w:pBdr>
              <w:tabs>
                <w:tab w:val="decimal" w:pos="1152"/>
              </w:tabs>
              <w:spacing w:line="380" w:lineRule="exact"/>
              <w:ind w:left="-18" w:right="27"/>
              <w:rPr>
                <w:rFonts w:ascii="Arial" w:hAnsi="Arial" w:cs="Arial"/>
                <w:sz w:val="20"/>
                <w:szCs w:val="20"/>
              </w:rPr>
            </w:pPr>
            <w:r>
              <w:rPr>
                <w:rFonts w:ascii="Arial" w:hAnsi="Arial" w:cs="Arial"/>
                <w:sz w:val="20"/>
                <w:szCs w:val="20"/>
              </w:rPr>
              <w:t>52</w:t>
            </w:r>
          </w:p>
        </w:tc>
        <w:tc>
          <w:tcPr>
            <w:tcW w:w="1598" w:type="dxa"/>
            <w:vAlign w:val="bottom"/>
          </w:tcPr>
          <w:p w14:paraId="20B86888" w14:textId="2FEBC37A" w:rsidR="000E09C2" w:rsidRPr="0059327F" w:rsidRDefault="000E09C2" w:rsidP="000E09C2">
            <w:pPr>
              <w:pBdr>
                <w:bottom w:val="single" w:sz="4" w:space="1" w:color="auto"/>
              </w:pBdr>
              <w:tabs>
                <w:tab w:val="decimal" w:pos="1152"/>
              </w:tabs>
              <w:spacing w:line="380" w:lineRule="exact"/>
              <w:ind w:left="-18" w:right="27"/>
              <w:rPr>
                <w:rFonts w:ascii="Arial" w:hAnsi="Arial" w:cs="Arial"/>
                <w:sz w:val="20"/>
                <w:szCs w:val="20"/>
              </w:rPr>
            </w:pPr>
            <w:r>
              <w:rPr>
                <w:rFonts w:ascii="Arial" w:hAnsi="Arial" w:cs="Arial"/>
                <w:sz w:val="20"/>
                <w:szCs w:val="20"/>
              </w:rPr>
              <w:t>-</w:t>
            </w:r>
          </w:p>
        </w:tc>
      </w:tr>
      <w:tr w:rsidR="000E09C2" w:rsidRPr="0059327F" w14:paraId="1A87F593" w14:textId="77777777" w:rsidTr="00D17EE7">
        <w:tc>
          <w:tcPr>
            <w:tcW w:w="2970" w:type="dxa"/>
          </w:tcPr>
          <w:p w14:paraId="7A515E11" w14:textId="77777777" w:rsidR="000E09C2" w:rsidRPr="0059327F" w:rsidRDefault="000E09C2" w:rsidP="000E09C2">
            <w:pPr>
              <w:tabs>
                <w:tab w:val="left" w:pos="-3402"/>
                <w:tab w:val="left" w:pos="-3261"/>
                <w:tab w:val="left" w:pos="-3119"/>
                <w:tab w:val="left" w:pos="284"/>
              </w:tabs>
              <w:spacing w:line="380" w:lineRule="exact"/>
              <w:jc w:val="thaiDistribute"/>
              <w:rPr>
                <w:rFonts w:ascii="Arial" w:eastAsia="Cordia New" w:hAnsi="Arial" w:cs="Arial"/>
                <w:sz w:val="20"/>
                <w:szCs w:val="20"/>
                <w:cs/>
              </w:rPr>
            </w:pPr>
            <w:r w:rsidRPr="0059327F">
              <w:rPr>
                <w:rFonts w:ascii="Arial" w:hAnsi="Arial" w:cs="Arial"/>
                <w:sz w:val="20"/>
                <w:szCs w:val="20"/>
              </w:rPr>
              <w:t>Total</w:t>
            </w:r>
          </w:p>
        </w:tc>
        <w:tc>
          <w:tcPr>
            <w:tcW w:w="1597" w:type="dxa"/>
            <w:vAlign w:val="bottom"/>
          </w:tcPr>
          <w:p w14:paraId="1E92B381" w14:textId="5545D4CC" w:rsidR="000E09C2" w:rsidRPr="0059327F" w:rsidRDefault="00D159AD" w:rsidP="000E09C2">
            <w:pPr>
              <w:pBdr>
                <w:bottom w:val="double" w:sz="4" w:space="1" w:color="auto"/>
              </w:pBdr>
              <w:tabs>
                <w:tab w:val="decimal" w:pos="1152"/>
              </w:tabs>
              <w:spacing w:line="380" w:lineRule="exact"/>
              <w:ind w:left="-18" w:right="27"/>
              <w:rPr>
                <w:rFonts w:ascii="Arial" w:hAnsi="Arial" w:cs="Arial"/>
                <w:sz w:val="20"/>
                <w:szCs w:val="20"/>
              </w:rPr>
            </w:pPr>
            <w:r>
              <w:rPr>
                <w:rFonts w:ascii="Arial" w:hAnsi="Arial" w:cs="Arial"/>
                <w:sz w:val="20"/>
                <w:szCs w:val="20"/>
              </w:rPr>
              <w:t>31,496</w:t>
            </w:r>
          </w:p>
        </w:tc>
        <w:tc>
          <w:tcPr>
            <w:tcW w:w="1598" w:type="dxa"/>
            <w:vAlign w:val="bottom"/>
          </w:tcPr>
          <w:p w14:paraId="7CFD231E" w14:textId="2E73AE59" w:rsidR="000E09C2" w:rsidRPr="0059327F" w:rsidRDefault="000E09C2" w:rsidP="000E09C2">
            <w:pPr>
              <w:pBdr>
                <w:bottom w:val="double" w:sz="4" w:space="1" w:color="auto"/>
              </w:pBdr>
              <w:tabs>
                <w:tab w:val="decimal" w:pos="1152"/>
              </w:tabs>
              <w:spacing w:line="380" w:lineRule="exact"/>
              <w:ind w:left="-18" w:right="27"/>
              <w:rPr>
                <w:rFonts w:ascii="Arial" w:hAnsi="Arial" w:cs="Arial"/>
                <w:sz w:val="20"/>
                <w:szCs w:val="20"/>
              </w:rPr>
            </w:pPr>
            <w:r w:rsidRPr="0059327F">
              <w:rPr>
                <w:rFonts w:ascii="Arial" w:hAnsi="Arial" w:cs="Arial"/>
                <w:sz w:val="20"/>
                <w:szCs w:val="20"/>
              </w:rPr>
              <w:t>41,</w:t>
            </w:r>
            <w:r>
              <w:rPr>
                <w:rFonts w:ascii="Arial" w:hAnsi="Arial" w:cs="Arial"/>
                <w:sz w:val="20"/>
                <w:szCs w:val="20"/>
              </w:rPr>
              <w:t>467</w:t>
            </w:r>
          </w:p>
        </w:tc>
        <w:tc>
          <w:tcPr>
            <w:tcW w:w="1598" w:type="dxa"/>
            <w:vAlign w:val="bottom"/>
          </w:tcPr>
          <w:p w14:paraId="16392C23" w14:textId="409ADB31" w:rsidR="000E09C2" w:rsidRPr="0059327F" w:rsidRDefault="000E09C2" w:rsidP="000E09C2">
            <w:pPr>
              <w:pBdr>
                <w:bottom w:val="double" w:sz="4" w:space="1" w:color="auto"/>
              </w:pBdr>
              <w:tabs>
                <w:tab w:val="decimal" w:pos="1152"/>
              </w:tabs>
              <w:spacing w:line="380" w:lineRule="exact"/>
              <w:ind w:left="-18" w:right="27"/>
              <w:rPr>
                <w:rFonts w:ascii="Arial" w:hAnsi="Arial" w:cs="Arial"/>
                <w:sz w:val="20"/>
                <w:szCs w:val="20"/>
              </w:rPr>
            </w:pPr>
            <w:r>
              <w:rPr>
                <w:rFonts w:ascii="Arial" w:hAnsi="Arial" w:cs="Arial"/>
                <w:sz w:val="20"/>
                <w:szCs w:val="20"/>
              </w:rPr>
              <w:t>26,061</w:t>
            </w:r>
          </w:p>
        </w:tc>
        <w:tc>
          <w:tcPr>
            <w:tcW w:w="1598" w:type="dxa"/>
            <w:vAlign w:val="bottom"/>
          </w:tcPr>
          <w:p w14:paraId="2A5F0678" w14:textId="27E4C6A4" w:rsidR="000E09C2" w:rsidRPr="0059327F" w:rsidRDefault="000E09C2" w:rsidP="000E09C2">
            <w:pPr>
              <w:pBdr>
                <w:bottom w:val="double" w:sz="4" w:space="1" w:color="auto"/>
              </w:pBdr>
              <w:tabs>
                <w:tab w:val="decimal" w:pos="1152"/>
              </w:tabs>
              <w:spacing w:line="380" w:lineRule="exact"/>
              <w:ind w:left="-18" w:right="27"/>
              <w:rPr>
                <w:rFonts w:ascii="Arial" w:hAnsi="Arial" w:cs="Arial"/>
                <w:sz w:val="20"/>
                <w:szCs w:val="20"/>
              </w:rPr>
            </w:pPr>
            <w:r w:rsidRPr="0059327F">
              <w:rPr>
                <w:rFonts w:ascii="Arial" w:hAnsi="Arial" w:cs="Arial"/>
                <w:sz w:val="20"/>
                <w:szCs w:val="20"/>
              </w:rPr>
              <w:t>38,6</w:t>
            </w:r>
            <w:r>
              <w:rPr>
                <w:rFonts w:ascii="Arial" w:hAnsi="Arial" w:cs="Arial"/>
                <w:sz w:val="20"/>
                <w:szCs w:val="20"/>
              </w:rPr>
              <w:t>77</w:t>
            </w:r>
          </w:p>
        </w:tc>
      </w:tr>
    </w:tbl>
    <w:p w14:paraId="6CE4C2EB" w14:textId="77777777" w:rsidR="00925F8E" w:rsidRPr="0059327F" w:rsidRDefault="00925F8E" w:rsidP="00DB7F6F">
      <w:pPr>
        <w:tabs>
          <w:tab w:val="left" w:pos="4230"/>
        </w:tabs>
        <w:autoSpaceDE/>
        <w:autoSpaceDN/>
        <w:adjustRightInd/>
        <w:spacing w:before="240" w:after="120" w:line="380" w:lineRule="exact"/>
        <w:ind w:left="547"/>
        <w:rPr>
          <w:rFonts w:ascii="Arial" w:hAnsi="Arial" w:cs="Arial"/>
          <w:sz w:val="22"/>
          <w:szCs w:val="22"/>
          <w:u w:val="single"/>
        </w:rPr>
      </w:pPr>
      <w:r w:rsidRPr="0059327F">
        <w:rPr>
          <w:rFonts w:ascii="Arial" w:hAnsi="Arial" w:cs="Arial"/>
          <w:sz w:val="22"/>
          <w:szCs w:val="22"/>
          <w:u w:val="single"/>
        </w:rPr>
        <w:t>Guarantee obligations with related parties</w:t>
      </w:r>
    </w:p>
    <w:p w14:paraId="1F16AC41" w14:textId="3F07AE23" w:rsidR="004C5D41" w:rsidRPr="0059327F" w:rsidRDefault="00925F8E" w:rsidP="00DB7F6F">
      <w:pPr>
        <w:pStyle w:val="BodyTextIndent2"/>
        <w:tabs>
          <w:tab w:val="left" w:pos="4230"/>
        </w:tabs>
        <w:spacing w:before="120" w:line="380" w:lineRule="exact"/>
        <w:ind w:left="547"/>
        <w:jc w:val="thaiDistribute"/>
        <w:rPr>
          <w:rFonts w:ascii="Arial" w:hAnsi="Arial" w:cs="Arial"/>
          <w:b/>
          <w:bCs/>
          <w:sz w:val="22"/>
          <w:szCs w:val="22"/>
        </w:rPr>
      </w:pPr>
      <w:r w:rsidRPr="0059327F">
        <w:rPr>
          <w:rFonts w:ascii="Arial" w:hAnsi="Arial" w:cs="Arial"/>
          <w:sz w:val="22"/>
          <w:szCs w:val="22"/>
        </w:rPr>
        <w:t xml:space="preserve">The Company </w:t>
      </w:r>
      <w:r w:rsidR="008D4C00">
        <w:rPr>
          <w:rFonts w:ascii="Arial" w:hAnsi="Arial" w:cs="Arial"/>
          <w:sz w:val="22"/>
          <w:szCs w:val="22"/>
        </w:rPr>
        <w:t>and its subsidiary have</w:t>
      </w:r>
      <w:r w:rsidRPr="0059327F">
        <w:rPr>
          <w:rFonts w:ascii="Arial" w:hAnsi="Arial" w:cs="Arial"/>
          <w:sz w:val="22"/>
          <w:szCs w:val="22"/>
        </w:rPr>
        <w:t xml:space="preserve"> outstanding guarantee obligations with </w:t>
      </w:r>
      <w:r w:rsidR="008D4C00">
        <w:rPr>
          <w:rFonts w:ascii="Arial" w:hAnsi="Arial" w:cs="Arial"/>
          <w:sz w:val="22"/>
          <w:szCs w:val="22"/>
        </w:rPr>
        <w:t xml:space="preserve">the Company and </w:t>
      </w:r>
      <w:r w:rsidRPr="0059327F">
        <w:rPr>
          <w:rFonts w:ascii="Arial" w:hAnsi="Arial" w:cs="Arial"/>
          <w:sz w:val="22"/>
          <w:szCs w:val="22"/>
        </w:rPr>
        <w:t xml:space="preserve">its </w:t>
      </w:r>
      <w:r w:rsidR="00B309E8" w:rsidRPr="0059327F">
        <w:rPr>
          <w:rFonts w:ascii="Arial" w:hAnsi="Arial" w:cs="Arial"/>
          <w:sz w:val="22"/>
          <w:szCs w:val="22"/>
        </w:rPr>
        <w:t>subsidiaries</w:t>
      </w:r>
      <w:r w:rsidR="004D6D96" w:rsidRPr="0059327F">
        <w:rPr>
          <w:rFonts w:ascii="Arial" w:hAnsi="Arial" w:cs="Arial"/>
          <w:sz w:val="22"/>
          <w:szCs w:val="22"/>
        </w:rPr>
        <w:t>, as described in</w:t>
      </w:r>
      <w:r w:rsidR="001F07C0" w:rsidRPr="0059327F">
        <w:rPr>
          <w:rFonts w:ascii="Arial" w:hAnsi="Arial" w:cs="Arial"/>
          <w:sz w:val="22"/>
          <w:szCs w:val="22"/>
        </w:rPr>
        <w:t xml:space="preserve"> </w:t>
      </w:r>
      <w:r w:rsidR="008D4C00">
        <w:rPr>
          <w:rFonts w:ascii="Arial" w:hAnsi="Arial" w:cs="Arial"/>
          <w:sz w:val="22"/>
          <w:szCs w:val="22"/>
        </w:rPr>
        <w:t xml:space="preserve">Note 16, </w:t>
      </w:r>
      <w:r w:rsidR="00CF3157">
        <w:rPr>
          <w:rFonts w:ascii="Arial" w:hAnsi="Arial" w:cs="Arial"/>
          <w:sz w:val="22"/>
          <w:szCs w:val="22"/>
        </w:rPr>
        <w:t xml:space="preserve">Note </w:t>
      </w:r>
      <w:r w:rsidR="008D4C00">
        <w:rPr>
          <w:rFonts w:ascii="Arial" w:hAnsi="Arial" w:cs="Arial"/>
          <w:sz w:val="22"/>
          <w:szCs w:val="22"/>
        </w:rPr>
        <w:t xml:space="preserve">19 and </w:t>
      </w:r>
      <w:r w:rsidR="00B46D91" w:rsidRPr="0059327F">
        <w:rPr>
          <w:rFonts w:ascii="Arial" w:hAnsi="Arial" w:cs="Arial"/>
          <w:sz w:val="22"/>
          <w:szCs w:val="22"/>
        </w:rPr>
        <w:t xml:space="preserve">Note </w:t>
      </w:r>
      <w:r w:rsidR="00A7163D" w:rsidRPr="0059327F">
        <w:rPr>
          <w:rFonts w:ascii="Arial" w:hAnsi="Arial" w:cs="Arial"/>
          <w:sz w:val="22"/>
          <w:szCs w:val="22"/>
        </w:rPr>
        <w:t>30.4</w:t>
      </w:r>
      <w:r w:rsidRPr="0059327F">
        <w:rPr>
          <w:rFonts w:ascii="Arial" w:hAnsi="Arial" w:cs="Arial"/>
          <w:sz w:val="22"/>
          <w:szCs w:val="22"/>
        </w:rPr>
        <w:t xml:space="preserve"> </w:t>
      </w:r>
      <w:r w:rsidR="004F2C37" w:rsidRPr="0059327F">
        <w:rPr>
          <w:rFonts w:ascii="Arial" w:hAnsi="Arial" w:cs="Arial"/>
          <w:sz w:val="22"/>
          <w:szCs w:val="22"/>
        </w:rPr>
        <w:t>a)</w:t>
      </w:r>
      <w:r w:rsidR="007652F4" w:rsidRPr="0059327F">
        <w:rPr>
          <w:rFonts w:ascii="Arial" w:hAnsi="Arial" w:cs="Arial"/>
          <w:sz w:val="22"/>
          <w:szCs w:val="22"/>
          <w:cs/>
        </w:rPr>
        <w:t xml:space="preserve"> </w:t>
      </w:r>
      <w:r w:rsidRPr="0059327F">
        <w:rPr>
          <w:rFonts w:ascii="Arial" w:hAnsi="Arial" w:cs="Arial"/>
          <w:sz w:val="22"/>
          <w:szCs w:val="22"/>
        </w:rPr>
        <w:t>to the interim consolidated financial statements.</w:t>
      </w:r>
    </w:p>
    <w:p w14:paraId="43DB0F42" w14:textId="77777777" w:rsidR="00F67768" w:rsidRPr="0059327F" w:rsidRDefault="001F5709" w:rsidP="00D17EE7">
      <w:pPr>
        <w:spacing w:before="120" w:after="120" w:line="380" w:lineRule="exact"/>
        <w:ind w:left="547" w:hanging="547"/>
        <w:jc w:val="both"/>
        <w:rPr>
          <w:rFonts w:ascii="Arial" w:hAnsi="Arial" w:cs="Arial"/>
          <w:b/>
          <w:bCs/>
        </w:rPr>
      </w:pPr>
      <w:r w:rsidRPr="0059327F">
        <w:rPr>
          <w:rFonts w:ascii="Arial" w:hAnsi="Arial" w:cs="Arial"/>
          <w:b/>
          <w:bCs/>
          <w:sz w:val="22"/>
          <w:szCs w:val="22"/>
        </w:rPr>
        <w:t>4</w:t>
      </w:r>
      <w:r w:rsidR="00F67768" w:rsidRPr="0059327F">
        <w:rPr>
          <w:rFonts w:ascii="Arial" w:hAnsi="Arial" w:cs="Arial"/>
          <w:b/>
          <w:bCs/>
          <w:sz w:val="22"/>
          <w:szCs w:val="22"/>
          <w:cs/>
        </w:rPr>
        <w:t>.</w:t>
      </w:r>
      <w:r w:rsidR="00F67768" w:rsidRPr="0059327F">
        <w:rPr>
          <w:rFonts w:ascii="Arial" w:hAnsi="Arial" w:cs="Arial"/>
          <w:b/>
          <w:bCs/>
          <w:sz w:val="22"/>
          <w:szCs w:val="22"/>
          <w:cs/>
        </w:rPr>
        <w:tab/>
      </w:r>
      <w:r w:rsidR="00F67768" w:rsidRPr="0059327F">
        <w:rPr>
          <w:rFonts w:ascii="Arial" w:hAnsi="Arial" w:cs="Arial"/>
          <w:b/>
          <w:bCs/>
          <w:sz w:val="22"/>
          <w:szCs w:val="22"/>
        </w:rPr>
        <w:t xml:space="preserve">Cash and cash equivalents </w:t>
      </w:r>
    </w:p>
    <w:tbl>
      <w:tblPr>
        <w:tblW w:w="9378" w:type="dxa"/>
        <w:tblInd w:w="450" w:type="dxa"/>
        <w:tblLayout w:type="fixed"/>
        <w:tblLook w:val="0000" w:firstRow="0" w:lastRow="0" w:firstColumn="0" w:lastColumn="0" w:noHBand="0" w:noVBand="0"/>
      </w:tblPr>
      <w:tblGrid>
        <w:gridCol w:w="2970"/>
        <w:gridCol w:w="1602"/>
        <w:gridCol w:w="1602"/>
        <w:gridCol w:w="1602"/>
        <w:gridCol w:w="1602"/>
      </w:tblGrid>
      <w:tr w:rsidR="00F67768" w:rsidRPr="0059327F" w14:paraId="1091B184" w14:textId="77777777" w:rsidTr="001B5D80">
        <w:tc>
          <w:tcPr>
            <w:tcW w:w="2970" w:type="dxa"/>
          </w:tcPr>
          <w:p w14:paraId="45E5220E" w14:textId="77777777" w:rsidR="00F67768" w:rsidRPr="0059327F" w:rsidRDefault="00F67768" w:rsidP="00293B13">
            <w:pPr>
              <w:spacing w:line="380" w:lineRule="exact"/>
              <w:ind w:right="-108"/>
              <w:jc w:val="both"/>
              <w:rPr>
                <w:rFonts w:ascii="Arial" w:hAnsi="Arial" w:cs="Arial"/>
                <w:sz w:val="20"/>
                <w:szCs w:val="20"/>
              </w:rPr>
            </w:pPr>
          </w:p>
        </w:tc>
        <w:tc>
          <w:tcPr>
            <w:tcW w:w="6408" w:type="dxa"/>
            <w:gridSpan w:val="4"/>
          </w:tcPr>
          <w:p w14:paraId="02584D14" w14:textId="77777777" w:rsidR="00F67768" w:rsidRPr="0059327F" w:rsidRDefault="00F67768" w:rsidP="00293B13">
            <w:pPr>
              <w:spacing w:line="380" w:lineRule="exact"/>
              <w:ind w:right="-18"/>
              <w:jc w:val="right"/>
              <w:rPr>
                <w:rFonts w:ascii="Arial" w:hAnsi="Arial" w:cs="Arial"/>
                <w:sz w:val="20"/>
                <w:szCs w:val="20"/>
              </w:rPr>
            </w:pPr>
            <w:r w:rsidRPr="0059327F">
              <w:rPr>
                <w:rFonts w:ascii="Arial" w:hAnsi="Arial" w:cs="Arial"/>
                <w:sz w:val="20"/>
                <w:szCs w:val="20"/>
              </w:rPr>
              <w:t>(Unit: Thousand Baht)</w:t>
            </w:r>
          </w:p>
        </w:tc>
      </w:tr>
      <w:tr w:rsidR="00F67768" w:rsidRPr="0059327F" w14:paraId="26ECBAAA" w14:textId="77777777" w:rsidTr="001B5D80">
        <w:trPr>
          <w:trHeight w:val="80"/>
        </w:trPr>
        <w:tc>
          <w:tcPr>
            <w:tcW w:w="2970" w:type="dxa"/>
          </w:tcPr>
          <w:p w14:paraId="4053BFBD" w14:textId="77777777" w:rsidR="00F67768" w:rsidRPr="0059327F" w:rsidRDefault="00F67768" w:rsidP="00293B13">
            <w:pPr>
              <w:spacing w:line="380" w:lineRule="exact"/>
              <w:ind w:right="-108"/>
              <w:jc w:val="both"/>
              <w:rPr>
                <w:rFonts w:ascii="Arial" w:hAnsi="Arial" w:cs="Arial"/>
                <w:sz w:val="20"/>
                <w:szCs w:val="20"/>
              </w:rPr>
            </w:pPr>
          </w:p>
        </w:tc>
        <w:tc>
          <w:tcPr>
            <w:tcW w:w="3204" w:type="dxa"/>
            <w:gridSpan w:val="2"/>
          </w:tcPr>
          <w:p w14:paraId="67EF9BA3" w14:textId="77777777" w:rsidR="00F67768" w:rsidRPr="0059327F" w:rsidRDefault="00F67768" w:rsidP="00D17EE7">
            <w:pPr>
              <w:pBdr>
                <w:bottom w:val="single" w:sz="4" w:space="1" w:color="auto"/>
              </w:pBdr>
              <w:tabs>
                <w:tab w:val="left" w:pos="540"/>
              </w:tabs>
              <w:spacing w:line="380" w:lineRule="exact"/>
              <w:ind w:left="-29" w:right="-29"/>
              <w:jc w:val="center"/>
              <w:rPr>
                <w:rFonts w:ascii="Arial" w:hAnsi="Arial" w:cs="Arial"/>
                <w:sz w:val="20"/>
                <w:szCs w:val="20"/>
                <w:cs/>
              </w:rPr>
            </w:pPr>
            <w:r w:rsidRPr="0059327F">
              <w:rPr>
                <w:rFonts w:ascii="Arial" w:hAnsi="Arial" w:cs="Arial"/>
                <w:sz w:val="20"/>
                <w:szCs w:val="20"/>
              </w:rPr>
              <w:t>Consolidated financial statements</w:t>
            </w:r>
          </w:p>
        </w:tc>
        <w:tc>
          <w:tcPr>
            <w:tcW w:w="3204" w:type="dxa"/>
            <w:gridSpan w:val="2"/>
          </w:tcPr>
          <w:p w14:paraId="6E329E38" w14:textId="77777777" w:rsidR="00F67768" w:rsidRPr="0059327F" w:rsidRDefault="00F67768" w:rsidP="00D17EE7">
            <w:pPr>
              <w:pBdr>
                <w:bottom w:val="single" w:sz="4" w:space="1" w:color="auto"/>
              </w:pBdr>
              <w:tabs>
                <w:tab w:val="left" w:pos="540"/>
              </w:tabs>
              <w:spacing w:line="380" w:lineRule="exact"/>
              <w:ind w:left="-29" w:right="-29"/>
              <w:jc w:val="center"/>
              <w:rPr>
                <w:rFonts w:ascii="Arial" w:hAnsi="Arial" w:cs="Arial"/>
                <w:sz w:val="20"/>
                <w:szCs w:val="20"/>
                <w:cs/>
              </w:rPr>
            </w:pPr>
            <w:r w:rsidRPr="0059327F">
              <w:rPr>
                <w:rFonts w:ascii="Arial" w:hAnsi="Arial" w:cs="Arial"/>
                <w:sz w:val="20"/>
                <w:szCs w:val="20"/>
              </w:rPr>
              <w:t>Separate financial statements</w:t>
            </w:r>
          </w:p>
        </w:tc>
      </w:tr>
      <w:tr w:rsidR="006C75D2" w:rsidRPr="0059327F" w14:paraId="0377B215" w14:textId="77777777" w:rsidTr="001B5D80">
        <w:trPr>
          <w:trHeight w:val="80"/>
        </w:trPr>
        <w:tc>
          <w:tcPr>
            <w:tcW w:w="2970" w:type="dxa"/>
          </w:tcPr>
          <w:p w14:paraId="62C1CA05" w14:textId="77777777" w:rsidR="006C75D2" w:rsidRPr="0059327F" w:rsidRDefault="006C75D2" w:rsidP="006C75D2">
            <w:pPr>
              <w:spacing w:line="380" w:lineRule="exact"/>
              <w:ind w:right="-108"/>
              <w:jc w:val="both"/>
              <w:rPr>
                <w:rFonts w:ascii="Arial" w:hAnsi="Arial" w:cs="Arial"/>
                <w:sz w:val="20"/>
                <w:szCs w:val="20"/>
              </w:rPr>
            </w:pPr>
          </w:p>
        </w:tc>
        <w:tc>
          <w:tcPr>
            <w:tcW w:w="1602" w:type="dxa"/>
          </w:tcPr>
          <w:p w14:paraId="3F701FD9" w14:textId="77777777" w:rsidR="006C75D2" w:rsidRPr="0059327F" w:rsidRDefault="001A4E74" w:rsidP="00D17EE7">
            <w:pPr>
              <w:pBdr>
                <w:bottom w:val="single" w:sz="4" w:space="1" w:color="auto"/>
              </w:pBdr>
              <w:tabs>
                <w:tab w:val="left" w:pos="540"/>
                <w:tab w:val="left" w:pos="4230"/>
              </w:tabs>
              <w:spacing w:line="380" w:lineRule="exact"/>
              <w:ind w:left="-29" w:right="-29"/>
              <w:jc w:val="center"/>
              <w:rPr>
                <w:rFonts w:ascii="Arial" w:hAnsi="Arial" w:cs="Arial"/>
                <w:spacing w:val="-6"/>
                <w:sz w:val="20"/>
                <w:szCs w:val="20"/>
              </w:rPr>
            </w:pPr>
            <w:r w:rsidRPr="0059327F">
              <w:rPr>
                <w:rFonts w:ascii="Arial" w:hAnsi="Arial" w:cs="Arial"/>
                <w:spacing w:val="-6"/>
                <w:sz w:val="20"/>
                <w:szCs w:val="20"/>
              </w:rPr>
              <w:t>30 September</w:t>
            </w:r>
            <w:r w:rsidR="006C75D2" w:rsidRPr="0059327F">
              <w:rPr>
                <w:rFonts w:ascii="Arial" w:hAnsi="Arial" w:cs="Arial"/>
                <w:spacing w:val="-6"/>
                <w:sz w:val="20"/>
                <w:szCs w:val="20"/>
              </w:rPr>
              <w:t xml:space="preserve">              2019</w:t>
            </w:r>
          </w:p>
        </w:tc>
        <w:tc>
          <w:tcPr>
            <w:tcW w:w="1602" w:type="dxa"/>
          </w:tcPr>
          <w:p w14:paraId="4B828F3D" w14:textId="77777777" w:rsidR="006C75D2" w:rsidRPr="0059327F" w:rsidRDefault="006C75D2" w:rsidP="00D17EE7">
            <w:pPr>
              <w:pBdr>
                <w:bottom w:val="single" w:sz="4" w:space="1" w:color="auto"/>
              </w:pBdr>
              <w:tabs>
                <w:tab w:val="left" w:pos="540"/>
                <w:tab w:val="left" w:pos="4230"/>
              </w:tabs>
              <w:spacing w:line="380" w:lineRule="exact"/>
              <w:ind w:left="-29" w:right="-29"/>
              <w:jc w:val="center"/>
              <w:rPr>
                <w:rFonts w:ascii="Arial" w:hAnsi="Arial" w:cs="Arial"/>
                <w:sz w:val="20"/>
                <w:szCs w:val="20"/>
                <w:cs/>
              </w:rPr>
            </w:pPr>
            <w:r w:rsidRPr="0059327F">
              <w:rPr>
                <w:rFonts w:ascii="Arial" w:hAnsi="Arial" w:cs="Arial"/>
                <w:sz w:val="20"/>
                <w:szCs w:val="20"/>
              </w:rPr>
              <w:t>31 December 2018</w:t>
            </w:r>
          </w:p>
        </w:tc>
        <w:tc>
          <w:tcPr>
            <w:tcW w:w="1602" w:type="dxa"/>
          </w:tcPr>
          <w:p w14:paraId="6ABDF4F8" w14:textId="77777777" w:rsidR="006C75D2" w:rsidRPr="0059327F" w:rsidRDefault="001A4E74" w:rsidP="00D17EE7">
            <w:pPr>
              <w:pBdr>
                <w:bottom w:val="single" w:sz="4" w:space="1" w:color="auto"/>
              </w:pBdr>
              <w:tabs>
                <w:tab w:val="left" w:pos="540"/>
                <w:tab w:val="left" w:pos="4230"/>
              </w:tabs>
              <w:spacing w:line="380" w:lineRule="exact"/>
              <w:ind w:left="-29" w:right="-29"/>
              <w:jc w:val="center"/>
              <w:rPr>
                <w:rFonts w:ascii="Arial" w:hAnsi="Arial" w:cs="Arial"/>
                <w:spacing w:val="-6"/>
                <w:sz w:val="20"/>
                <w:szCs w:val="20"/>
              </w:rPr>
            </w:pPr>
            <w:r w:rsidRPr="0059327F">
              <w:rPr>
                <w:rFonts w:ascii="Arial" w:hAnsi="Arial" w:cs="Arial"/>
                <w:spacing w:val="-6"/>
                <w:sz w:val="20"/>
                <w:szCs w:val="20"/>
              </w:rPr>
              <w:t>30 September</w:t>
            </w:r>
            <w:r w:rsidR="006C75D2" w:rsidRPr="0059327F">
              <w:rPr>
                <w:rFonts w:ascii="Arial" w:hAnsi="Arial" w:cs="Arial"/>
                <w:spacing w:val="-6"/>
                <w:sz w:val="20"/>
                <w:szCs w:val="20"/>
              </w:rPr>
              <w:t xml:space="preserve">              2019</w:t>
            </w:r>
          </w:p>
        </w:tc>
        <w:tc>
          <w:tcPr>
            <w:tcW w:w="1602" w:type="dxa"/>
          </w:tcPr>
          <w:p w14:paraId="146BB7D2" w14:textId="77777777" w:rsidR="006C75D2" w:rsidRPr="0059327F" w:rsidRDefault="006C75D2" w:rsidP="00D17EE7">
            <w:pPr>
              <w:pBdr>
                <w:bottom w:val="single" w:sz="4" w:space="1" w:color="auto"/>
              </w:pBdr>
              <w:tabs>
                <w:tab w:val="left" w:pos="540"/>
                <w:tab w:val="left" w:pos="4230"/>
              </w:tabs>
              <w:spacing w:line="380" w:lineRule="exact"/>
              <w:ind w:left="-29" w:right="-29"/>
              <w:jc w:val="center"/>
              <w:rPr>
                <w:rFonts w:ascii="Arial" w:hAnsi="Arial" w:cs="Arial"/>
                <w:sz w:val="20"/>
                <w:szCs w:val="20"/>
                <w:cs/>
              </w:rPr>
            </w:pPr>
            <w:r w:rsidRPr="0059327F">
              <w:rPr>
                <w:rFonts w:ascii="Arial" w:hAnsi="Arial" w:cs="Arial"/>
                <w:sz w:val="20"/>
                <w:szCs w:val="20"/>
              </w:rPr>
              <w:t>31 December 2018</w:t>
            </w:r>
          </w:p>
        </w:tc>
      </w:tr>
      <w:tr w:rsidR="006C75D2" w:rsidRPr="0059327F" w14:paraId="2718A874" w14:textId="77777777" w:rsidTr="001B5D80">
        <w:trPr>
          <w:trHeight w:val="80"/>
        </w:trPr>
        <w:tc>
          <w:tcPr>
            <w:tcW w:w="2970" w:type="dxa"/>
          </w:tcPr>
          <w:p w14:paraId="21F78B59" w14:textId="77777777" w:rsidR="006C75D2" w:rsidRPr="0059327F" w:rsidRDefault="006C75D2" w:rsidP="006C75D2">
            <w:pPr>
              <w:spacing w:line="380" w:lineRule="exact"/>
              <w:ind w:right="-108"/>
              <w:jc w:val="both"/>
              <w:rPr>
                <w:rFonts w:ascii="Arial" w:hAnsi="Arial" w:cs="Arial"/>
                <w:sz w:val="20"/>
                <w:szCs w:val="20"/>
              </w:rPr>
            </w:pPr>
          </w:p>
        </w:tc>
        <w:tc>
          <w:tcPr>
            <w:tcW w:w="1602" w:type="dxa"/>
          </w:tcPr>
          <w:p w14:paraId="30A9A641" w14:textId="77777777" w:rsidR="006C75D2" w:rsidRPr="0059327F" w:rsidRDefault="006C75D2" w:rsidP="00D17EE7">
            <w:pPr>
              <w:tabs>
                <w:tab w:val="left" w:pos="4230"/>
              </w:tabs>
              <w:spacing w:line="380" w:lineRule="exact"/>
              <w:ind w:left="-29" w:right="-29" w:hanging="18"/>
              <w:jc w:val="right"/>
              <w:rPr>
                <w:rFonts w:ascii="Arial" w:hAnsi="Arial" w:cs="Arial"/>
                <w:sz w:val="20"/>
                <w:szCs w:val="20"/>
              </w:rPr>
            </w:pPr>
          </w:p>
        </w:tc>
        <w:tc>
          <w:tcPr>
            <w:tcW w:w="1602" w:type="dxa"/>
          </w:tcPr>
          <w:p w14:paraId="775BEC0B" w14:textId="77777777" w:rsidR="006C75D2" w:rsidRPr="0059327F" w:rsidRDefault="006C75D2" w:rsidP="00D17EE7">
            <w:pPr>
              <w:tabs>
                <w:tab w:val="left" w:pos="4230"/>
              </w:tabs>
              <w:spacing w:line="380" w:lineRule="exact"/>
              <w:ind w:left="-29" w:right="-29" w:hanging="18"/>
              <w:jc w:val="center"/>
              <w:rPr>
                <w:rFonts w:ascii="Arial" w:hAnsi="Arial" w:cs="Arial"/>
                <w:sz w:val="20"/>
                <w:szCs w:val="20"/>
              </w:rPr>
            </w:pPr>
            <w:r w:rsidRPr="0059327F">
              <w:rPr>
                <w:rFonts w:ascii="Arial" w:hAnsi="Arial" w:cs="Arial"/>
                <w:sz w:val="20"/>
                <w:szCs w:val="20"/>
              </w:rPr>
              <w:t>(Audited)</w:t>
            </w:r>
          </w:p>
        </w:tc>
        <w:tc>
          <w:tcPr>
            <w:tcW w:w="1602" w:type="dxa"/>
          </w:tcPr>
          <w:p w14:paraId="1C7B596F" w14:textId="57328CFE" w:rsidR="006C75D2" w:rsidRPr="0059327F" w:rsidRDefault="006C75D2" w:rsidP="00D17EE7">
            <w:pPr>
              <w:tabs>
                <w:tab w:val="left" w:pos="4230"/>
              </w:tabs>
              <w:spacing w:line="380" w:lineRule="exact"/>
              <w:ind w:left="-29" w:right="-29" w:hanging="18"/>
              <w:jc w:val="right"/>
              <w:rPr>
                <w:rFonts w:ascii="Arial" w:hAnsi="Arial" w:cs="Arial"/>
                <w:sz w:val="20"/>
                <w:szCs w:val="20"/>
              </w:rPr>
            </w:pPr>
          </w:p>
        </w:tc>
        <w:tc>
          <w:tcPr>
            <w:tcW w:w="1602" w:type="dxa"/>
          </w:tcPr>
          <w:p w14:paraId="4322BF7B" w14:textId="77777777" w:rsidR="006C75D2" w:rsidRPr="0059327F" w:rsidRDefault="006C75D2" w:rsidP="00D17EE7">
            <w:pPr>
              <w:tabs>
                <w:tab w:val="left" w:pos="4230"/>
              </w:tabs>
              <w:spacing w:line="380" w:lineRule="exact"/>
              <w:ind w:left="-29" w:right="-29" w:hanging="18"/>
              <w:jc w:val="center"/>
              <w:rPr>
                <w:rFonts w:ascii="Arial" w:hAnsi="Arial" w:cs="Arial"/>
                <w:sz w:val="20"/>
                <w:szCs w:val="20"/>
              </w:rPr>
            </w:pPr>
            <w:r w:rsidRPr="0059327F">
              <w:rPr>
                <w:rFonts w:ascii="Arial" w:hAnsi="Arial" w:cs="Arial"/>
                <w:sz w:val="20"/>
                <w:szCs w:val="20"/>
              </w:rPr>
              <w:t>(Audited)</w:t>
            </w:r>
          </w:p>
        </w:tc>
      </w:tr>
      <w:tr w:rsidR="006C75D2" w:rsidRPr="0059327F" w14:paraId="36E9A1BE" w14:textId="77777777" w:rsidTr="001B5D80">
        <w:tc>
          <w:tcPr>
            <w:tcW w:w="2970" w:type="dxa"/>
          </w:tcPr>
          <w:p w14:paraId="78032AA7" w14:textId="77777777" w:rsidR="006C75D2" w:rsidRPr="0059327F" w:rsidRDefault="006C75D2" w:rsidP="006C75D2">
            <w:pPr>
              <w:tabs>
                <w:tab w:val="left" w:pos="540"/>
              </w:tabs>
              <w:spacing w:line="380" w:lineRule="exact"/>
              <w:rPr>
                <w:rFonts w:ascii="Arial" w:hAnsi="Arial" w:cs="Arial"/>
                <w:sz w:val="20"/>
                <w:szCs w:val="20"/>
                <w:cs/>
                <w:lang w:val="th-TH"/>
              </w:rPr>
            </w:pPr>
            <w:r w:rsidRPr="0059327F">
              <w:rPr>
                <w:rFonts w:ascii="Arial" w:hAnsi="Arial" w:cs="Arial"/>
                <w:sz w:val="20"/>
                <w:szCs w:val="20"/>
              </w:rPr>
              <w:t>Cash on hand</w:t>
            </w:r>
          </w:p>
        </w:tc>
        <w:tc>
          <w:tcPr>
            <w:tcW w:w="1602" w:type="dxa"/>
            <w:vAlign w:val="bottom"/>
          </w:tcPr>
          <w:p w14:paraId="2C883192" w14:textId="10FE3E53" w:rsidR="006C75D2" w:rsidRPr="0059327F" w:rsidRDefault="00D159AD" w:rsidP="00D17EE7">
            <w:pPr>
              <w:tabs>
                <w:tab w:val="decimal" w:pos="1242"/>
              </w:tabs>
              <w:spacing w:line="380" w:lineRule="exact"/>
              <w:ind w:left="-29" w:right="-29"/>
              <w:rPr>
                <w:rFonts w:ascii="Arial" w:hAnsi="Arial" w:cs="Arial"/>
                <w:sz w:val="20"/>
                <w:szCs w:val="20"/>
              </w:rPr>
            </w:pPr>
            <w:r>
              <w:rPr>
                <w:rFonts w:ascii="Arial" w:hAnsi="Arial" w:cs="Arial"/>
                <w:sz w:val="20"/>
                <w:szCs w:val="20"/>
              </w:rPr>
              <w:t>2,252</w:t>
            </w:r>
          </w:p>
        </w:tc>
        <w:tc>
          <w:tcPr>
            <w:tcW w:w="1602" w:type="dxa"/>
            <w:vAlign w:val="bottom"/>
          </w:tcPr>
          <w:p w14:paraId="7FE26CE6" w14:textId="77777777" w:rsidR="006C75D2" w:rsidRPr="0059327F" w:rsidRDefault="006C75D2" w:rsidP="00D17EE7">
            <w:pPr>
              <w:tabs>
                <w:tab w:val="decimal" w:pos="1242"/>
              </w:tabs>
              <w:spacing w:line="380" w:lineRule="exact"/>
              <w:ind w:left="-29" w:right="-29"/>
              <w:rPr>
                <w:rFonts w:ascii="Arial" w:hAnsi="Arial" w:cs="Arial"/>
                <w:sz w:val="20"/>
                <w:szCs w:val="20"/>
              </w:rPr>
            </w:pPr>
            <w:r w:rsidRPr="0059327F">
              <w:rPr>
                <w:rFonts w:ascii="Arial" w:hAnsi="Arial" w:cs="Arial"/>
                <w:sz w:val="20"/>
                <w:szCs w:val="20"/>
              </w:rPr>
              <w:t>6,039</w:t>
            </w:r>
          </w:p>
        </w:tc>
        <w:tc>
          <w:tcPr>
            <w:tcW w:w="1602" w:type="dxa"/>
            <w:vAlign w:val="bottom"/>
          </w:tcPr>
          <w:p w14:paraId="2C78C2F8" w14:textId="4A745462" w:rsidR="006C75D2" w:rsidRPr="0059327F" w:rsidRDefault="00C6779B" w:rsidP="00D17EE7">
            <w:pPr>
              <w:tabs>
                <w:tab w:val="decimal" w:pos="1242"/>
              </w:tabs>
              <w:spacing w:line="380" w:lineRule="exact"/>
              <w:ind w:left="-29" w:right="-29"/>
              <w:rPr>
                <w:rFonts w:ascii="Arial" w:hAnsi="Arial" w:cs="Arial"/>
                <w:sz w:val="20"/>
                <w:szCs w:val="20"/>
              </w:rPr>
            </w:pPr>
            <w:r w:rsidRPr="0059327F">
              <w:rPr>
                <w:rFonts w:ascii="Arial" w:hAnsi="Arial" w:cs="Arial"/>
                <w:sz w:val="20"/>
                <w:szCs w:val="20"/>
              </w:rPr>
              <w:t>46</w:t>
            </w:r>
          </w:p>
        </w:tc>
        <w:tc>
          <w:tcPr>
            <w:tcW w:w="1602" w:type="dxa"/>
            <w:vAlign w:val="bottom"/>
          </w:tcPr>
          <w:p w14:paraId="2FDC710C" w14:textId="77777777" w:rsidR="006C75D2" w:rsidRPr="0059327F" w:rsidRDefault="006C75D2" w:rsidP="00D17EE7">
            <w:pPr>
              <w:tabs>
                <w:tab w:val="decimal" w:pos="1242"/>
              </w:tabs>
              <w:spacing w:line="380" w:lineRule="exact"/>
              <w:ind w:left="-29" w:right="-29"/>
              <w:rPr>
                <w:rFonts w:ascii="Arial" w:hAnsi="Arial" w:cs="Arial"/>
                <w:sz w:val="20"/>
                <w:szCs w:val="20"/>
              </w:rPr>
            </w:pPr>
            <w:r w:rsidRPr="0059327F">
              <w:rPr>
                <w:rFonts w:ascii="Arial" w:hAnsi="Arial" w:cs="Arial"/>
                <w:sz w:val="20"/>
                <w:szCs w:val="20"/>
              </w:rPr>
              <w:t>160</w:t>
            </w:r>
          </w:p>
        </w:tc>
      </w:tr>
      <w:tr w:rsidR="006C75D2" w:rsidRPr="0059327F" w14:paraId="21DB143D" w14:textId="77777777" w:rsidTr="001B5D80">
        <w:tc>
          <w:tcPr>
            <w:tcW w:w="2970" w:type="dxa"/>
          </w:tcPr>
          <w:p w14:paraId="3BEEBB55" w14:textId="77777777" w:rsidR="006C75D2" w:rsidRPr="0059327F" w:rsidRDefault="006C75D2" w:rsidP="006C75D2">
            <w:pPr>
              <w:tabs>
                <w:tab w:val="left" w:pos="540"/>
              </w:tabs>
              <w:spacing w:line="380" w:lineRule="exact"/>
              <w:rPr>
                <w:rFonts w:ascii="Arial" w:hAnsi="Arial" w:cs="Arial"/>
                <w:sz w:val="20"/>
                <w:szCs w:val="20"/>
                <w:cs/>
              </w:rPr>
            </w:pPr>
            <w:r w:rsidRPr="0059327F">
              <w:rPr>
                <w:rFonts w:ascii="Arial" w:hAnsi="Arial" w:cs="Arial"/>
                <w:sz w:val="20"/>
                <w:szCs w:val="20"/>
              </w:rPr>
              <w:t xml:space="preserve">Cash at banks </w:t>
            </w:r>
          </w:p>
        </w:tc>
        <w:tc>
          <w:tcPr>
            <w:tcW w:w="1602" w:type="dxa"/>
            <w:vAlign w:val="bottom"/>
          </w:tcPr>
          <w:p w14:paraId="50958664" w14:textId="4FFE5794" w:rsidR="006C75D2" w:rsidRPr="0059327F" w:rsidRDefault="00D159AD" w:rsidP="00D17EE7">
            <w:pPr>
              <w:pBdr>
                <w:bottom w:val="single" w:sz="4" w:space="1" w:color="auto"/>
              </w:pBdr>
              <w:tabs>
                <w:tab w:val="decimal" w:pos="1242"/>
              </w:tabs>
              <w:spacing w:line="380" w:lineRule="exact"/>
              <w:ind w:left="-29" w:right="-29"/>
              <w:rPr>
                <w:rFonts w:ascii="Arial" w:hAnsi="Arial" w:cs="Arial"/>
                <w:sz w:val="20"/>
                <w:szCs w:val="20"/>
              </w:rPr>
            </w:pPr>
            <w:r>
              <w:rPr>
                <w:rFonts w:ascii="Arial" w:hAnsi="Arial" w:cs="Arial"/>
                <w:sz w:val="20"/>
                <w:szCs w:val="20"/>
              </w:rPr>
              <w:t>317,565</w:t>
            </w:r>
          </w:p>
        </w:tc>
        <w:tc>
          <w:tcPr>
            <w:tcW w:w="1602" w:type="dxa"/>
            <w:vAlign w:val="bottom"/>
          </w:tcPr>
          <w:p w14:paraId="1351945B" w14:textId="77777777" w:rsidR="006C75D2" w:rsidRPr="0059327F" w:rsidRDefault="006C75D2" w:rsidP="00D17EE7">
            <w:pPr>
              <w:pBdr>
                <w:bottom w:val="single" w:sz="4" w:space="1" w:color="auto"/>
              </w:pBdr>
              <w:tabs>
                <w:tab w:val="decimal" w:pos="1242"/>
              </w:tabs>
              <w:spacing w:line="380" w:lineRule="exact"/>
              <w:ind w:left="-29" w:right="-29"/>
              <w:rPr>
                <w:rFonts w:ascii="Arial" w:hAnsi="Arial" w:cs="Arial"/>
                <w:sz w:val="20"/>
                <w:szCs w:val="20"/>
              </w:rPr>
            </w:pPr>
            <w:r w:rsidRPr="0059327F">
              <w:rPr>
                <w:rFonts w:ascii="Arial" w:hAnsi="Arial" w:cs="Arial"/>
                <w:sz w:val="20"/>
                <w:szCs w:val="20"/>
              </w:rPr>
              <w:t>1,272,019</w:t>
            </w:r>
          </w:p>
        </w:tc>
        <w:tc>
          <w:tcPr>
            <w:tcW w:w="1602" w:type="dxa"/>
            <w:vAlign w:val="bottom"/>
          </w:tcPr>
          <w:p w14:paraId="3BB51B5C" w14:textId="6308CCAF" w:rsidR="006C75D2" w:rsidRPr="0059327F" w:rsidRDefault="00C6779B" w:rsidP="00D17EE7">
            <w:pPr>
              <w:pBdr>
                <w:bottom w:val="single" w:sz="4" w:space="1" w:color="auto"/>
              </w:pBdr>
              <w:tabs>
                <w:tab w:val="decimal" w:pos="1242"/>
              </w:tabs>
              <w:spacing w:line="380" w:lineRule="exact"/>
              <w:ind w:left="-29" w:right="-29"/>
              <w:rPr>
                <w:rFonts w:ascii="Arial" w:hAnsi="Arial" w:cs="Arial"/>
                <w:sz w:val="20"/>
                <w:szCs w:val="20"/>
                <w:cs/>
              </w:rPr>
            </w:pPr>
            <w:r w:rsidRPr="0059327F">
              <w:rPr>
                <w:rFonts w:ascii="Arial" w:hAnsi="Arial" w:cs="Arial"/>
                <w:sz w:val="20"/>
                <w:szCs w:val="20"/>
              </w:rPr>
              <w:t>41,025</w:t>
            </w:r>
          </w:p>
        </w:tc>
        <w:tc>
          <w:tcPr>
            <w:tcW w:w="1602" w:type="dxa"/>
            <w:vAlign w:val="bottom"/>
          </w:tcPr>
          <w:p w14:paraId="2DE76A05" w14:textId="77777777" w:rsidR="006C75D2" w:rsidRPr="0059327F" w:rsidRDefault="006C75D2" w:rsidP="00D17EE7">
            <w:pPr>
              <w:pBdr>
                <w:bottom w:val="single" w:sz="4" w:space="1" w:color="auto"/>
              </w:pBdr>
              <w:tabs>
                <w:tab w:val="decimal" w:pos="1242"/>
              </w:tabs>
              <w:spacing w:line="380" w:lineRule="exact"/>
              <w:ind w:left="-29" w:right="-29"/>
              <w:rPr>
                <w:rFonts w:ascii="Arial" w:hAnsi="Arial" w:cs="Arial"/>
                <w:sz w:val="20"/>
                <w:szCs w:val="20"/>
                <w:cs/>
              </w:rPr>
            </w:pPr>
            <w:r w:rsidRPr="0059327F">
              <w:rPr>
                <w:rFonts w:ascii="Arial" w:hAnsi="Arial" w:cs="Arial"/>
                <w:sz w:val="20"/>
                <w:szCs w:val="20"/>
              </w:rPr>
              <w:t>839,769</w:t>
            </w:r>
          </w:p>
        </w:tc>
      </w:tr>
      <w:tr w:rsidR="006C75D2" w:rsidRPr="0059327F" w14:paraId="1AD1F6A9" w14:textId="77777777" w:rsidTr="001B5D80">
        <w:tc>
          <w:tcPr>
            <w:tcW w:w="2970" w:type="dxa"/>
          </w:tcPr>
          <w:p w14:paraId="6CA43A81" w14:textId="77777777" w:rsidR="006C75D2" w:rsidRPr="0059327F" w:rsidRDefault="006C75D2" w:rsidP="006C75D2">
            <w:pPr>
              <w:tabs>
                <w:tab w:val="left" w:pos="540"/>
              </w:tabs>
              <w:spacing w:line="380" w:lineRule="exact"/>
              <w:ind w:right="-193"/>
              <w:rPr>
                <w:rFonts w:ascii="Arial" w:hAnsi="Arial" w:cs="Arial"/>
                <w:sz w:val="20"/>
                <w:szCs w:val="20"/>
                <w:cs/>
              </w:rPr>
            </w:pPr>
            <w:r w:rsidRPr="0059327F">
              <w:rPr>
                <w:rFonts w:ascii="Arial" w:hAnsi="Arial" w:cs="Arial"/>
                <w:sz w:val="20"/>
                <w:szCs w:val="20"/>
              </w:rPr>
              <w:t>Total cash and cash equivalents</w:t>
            </w:r>
          </w:p>
        </w:tc>
        <w:tc>
          <w:tcPr>
            <w:tcW w:w="1602" w:type="dxa"/>
            <w:vAlign w:val="bottom"/>
          </w:tcPr>
          <w:p w14:paraId="7365589A" w14:textId="08DFBAD9" w:rsidR="006C75D2" w:rsidRPr="0059327F" w:rsidRDefault="00D159AD" w:rsidP="00D17EE7">
            <w:pPr>
              <w:pBdr>
                <w:bottom w:val="double" w:sz="4" w:space="1" w:color="auto"/>
              </w:pBdr>
              <w:tabs>
                <w:tab w:val="decimal" w:pos="1242"/>
              </w:tabs>
              <w:spacing w:line="380" w:lineRule="exact"/>
              <w:ind w:left="-29" w:right="-29"/>
              <w:rPr>
                <w:rFonts w:ascii="Arial" w:hAnsi="Arial" w:cs="Arial"/>
                <w:sz w:val="20"/>
                <w:szCs w:val="20"/>
              </w:rPr>
            </w:pPr>
            <w:r>
              <w:rPr>
                <w:rFonts w:ascii="Arial" w:hAnsi="Arial" w:cs="Arial"/>
                <w:sz w:val="20"/>
                <w:szCs w:val="20"/>
              </w:rPr>
              <w:t>319,817</w:t>
            </w:r>
          </w:p>
        </w:tc>
        <w:tc>
          <w:tcPr>
            <w:tcW w:w="1602" w:type="dxa"/>
            <w:vAlign w:val="bottom"/>
          </w:tcPr>
          <w:p w14:paraId="120501F6" w14:textId="77777777" w:rsidR="006C75D2" w:rsidRPr="0059327F" w:rsidRDefault="006C75D2" w:rsidP="00D17EE7">
            <w:pPr>
              <w:pBdr>
                <w:bottom w:val="double" w:sz="4" w:space="1" w:color="auto"/>
              </w:pBdr>
              <w:tabs>
                <w:tab w:val="decimal" w:pos="1242"/>
              </w:tabs>
              <w:spacing w:line="380" w:lineRule="exact"/>
              <w:ind w:left="-29" w:right="-29"/>
              <w:rPr>
                <w:rFonts w:ascii="Arial" w:hAnsi="Arial" w:cs="Arial"/>
                <w:sz w:val="20"/>
                <w:szCs w:val="20"/>
              </w:rPr>
            </w:pPr>
            <w:r w:rsidRPr="0059327F">
              <w:rPr>
                <w:rFonts w:ascii="Arial" w:hAnsi="Arial" w:cs="Arial"/>
                <w:sz w:val="20"/>
                <w:szCs w:val="20"/>
              </w:rPr>
              <w:t>1,278,058</w:t>
            </w:r>
          </w:p>
        </w:tc>
        <w:tc>
          <w:tcPr>
            <w:tcW w:w="1602" w:type="dxa"/>
            <w:vAlign w:val="bottom"/>
          </w:tcPr>
          <w:p w14:paraId="6528F123" w14:textId="44FF70EA" w:rsidR="006C75D2" w:rsidRPr="0059327F" w:rsidRDefault="00C6779B" w:rsidP="00D17EE7">
            <w:pPr>
              <w:pBdr>
                <w:bottom w:val="double" w:sz="4" w:space="1" w:color="auto"/>
              </w:pBdr>
              <w:tabs>
                <w:tab w:val="decimal" w:pos="1242"/>
              </w:tabs>
              <w:spacing w:line="380" w:lineRule="exact"/>
              <w:ind w:left="-29" w:right="-29"/>
              <w:rPr>
                <w:rFonts w:ascii="Arial" w:hAnsi="Arial" w:cs="Arial"/>
                <w:sz w:val="20"/>
                <w:szCs w:val="20"/>
              </w:rPr>
            </w:pPr>
            <w:r w:rsidRPr="0059327F">
              <w:rPr>
                <w:rFonts w:ascii="Arial" w:hAnsi="Arial" w:cs="Arial"/>
                <w:sz w:val="20"/>
                <w:szCs w:val="20"/>
              </w:rPr>
              <w:t>41,071</w:t>
            </w:r>
          </w:p>
        </w:tc>
        <w:tc>
          <w:tcPr>
            <w:tcW w:w="1602" w:type="dxa"/>
            <w:vAlign w:val="bottom"/>
          </w:tcPr>
          <w:p w14:paraId="6EB7C373" w14:textId="77777777" w:rsidR="006C75D2" w:rsidRPr="0059327F" w:rsidRDefault="006C75D2" w:rsidP="00D17EE7">
            <w:pPr>
              <w:pBdr>
                <w:bottom w:val="double" w:sz="4" w:space="1" w:color="auto"/>
              </w:pBdr>
              <w:tabs>
                <w:tab w:val="decimal" w:pos="1242"/>
              </w:tabs>
              <w:spacing w:line="380" w:lineRule="exact"/>
              <w:ind w:left="-29" w:right="-29"/>
              <w:rPr>
                <w:rFonts w:ascii="Arial" w:hAnsi="Arial" w:cs="Arial"/>
                <w:sz w:val="20"/>
                <w:szCs w:val="20"/>
              </w:rPr>
            </w:pPr>
            <w:r w:rsidRPr="0059327F">
              <w:rPr>
                <w:rFonts w:ascii="Arial" w:hAnsi="Arial" w:cs="Arial"/>
                <w:sz w:val="20"/>
                <w:szCs w:val="20"/>
              </w:rPr>
              <w:t>839,929</w:t>
            </w:r>
          </w:p>
        </w:tc>
      </w:tr>
    </w:tbl>
    <w:p w14:paraId="03F069D2" w14:textId="77777777" w:rsidR="00527362" w:rsidRPr="0059327F" w:rsidRDefault="001F5709" w:rsidP="00293B13">
      <w:pPr>
        <w:tabs>
          <w:tab w:val="left" w:pos="540"/>
          <w:tab w:val="left" w:pos="4230"/>
        </w:tabs>
        <w:spacing w:before="240" w:after="120" w:line="380" w:lineRule="exact"/>
        <w:jc w:val="both"/>
        <w:rPr>
          <w:rFonts w:ascii="Arial" w:hAnsi="Arial" w:cs="Arial"/>
          <w:b/>
          <w:bCs/>
          <w:sz w:val="22"/>
          <w:szCs w:val="22"/>
        </w:rPr>
      </w:pPr>
      <w:r w:rsidRPr="0059327F">
        <w:rPr>
          <w:rFonts w:ascii="Arial" w:hAnsi="Arial" w:cs="Arial"/>
          <w:b/>
          <w:bCs/>
          <w:sz w:val="22"/>
          <w:szCs w:val="22"/>
        </w:rPr>
        <w:t>5</w:t>
      </w:r>
      <w:r w:rsidR="00527362" w:rsidRPr="0059327F">
        <w:rPr>
          <w:rFonts w:ascii="Arial" w:hAnsi="Arial" w:cs="Arial"/>
          <w:b/>
          <w:bCs/>
          <w:sz w:val="22"/>
          <w:szCs w:val="22"/>
        </w:rPr>
        <w:t>.</w:t>
      </w:r>
      <w:r w:rsidR="00527362" w:rsidRPr="0059327F">
        <w:rPr>
          <w:rFonts w:ascii="Arial" w:hAnsi="Arial" w:cs="Arial"/>
          <w:b/>
          <w:bCs/>
          <w:sz w:val="22"/>
          <w:szCs w:val="22"/>
        </w:rPr>
        <w:tab/>
      </w:r>
      <w:r w:rsidR="00DB2EE0" w:rsidRPr="0059327F">
        <w:rPr>
          <w:rFonts w:ascii="Arial" w:hAnsi="Arial" w:cs="Arial"/>
          <w:b/>
          <w:bCs/>
          <w:sz w:val="22"/>
          <w:szCs w:val="22"/>
        </w:rPr>
        <w:t>Current</w:t>
      </w:r>
      <w:r w:rsidR="00DC2C1D" w:rsidRPr="0059327F">
        <w:rPr>
          <w:rFonts w:ascii="Arial" w:hAnsi="Arial" w:cs="Arial"/>
          <w:b/>
          <w:bCs/>
          <w:sz w:val="22"/>
          <w:szCs w:val="22"/>
        </w:rPr>
        <w:t xml:space="preserve"> i</w:t>
      </w:r>
      <w:r w:rsidR="00286FFA" w:rsidRPr="0059327F">
        <w:rPr>
          <w:rFonts w:ascii="Arial" w:hAnsi="Arial" w:cs="Arial"/>
          <w:b/>
          <w:bCs/>
          <w:sz w:val="22"/>
          <w:szCs w:val="22"/>
        </w:rPr>
        <w:t>nvestments</w:t>
      </w:r>
    </w:p>
    <w:tbl>
      <w:tblPr>
        <w:tblW w:w="9180" w:type="dxa"/>
        <w:tblInd w:w="450" w:type="dxa"/>
        <w:tblLayout w:type="fixed"/>
        <w:tblLook w:val="0000" w:firstRow="0" w:lastRow="0" w:firstColumn="0" w:lastColumn="0" w:noHBand="0" w:noVBand="0"/>
      </w:tblPr>
      <w:tblGrid>
        <w:gridCol w:w="5040"/>
        <w:gridCol w:w="2070"/>
        <w:gridCol w:w="2070"/>
      </w:tblGrid>
      <w:tr w:rsidR="001976BD" w:rsidRPr="0059327F" w14:paraId="7394AFBF" w14:textId="77777777" w:rsidTr="001B5D80">
        <w:trPr>
          <w:trHeight w:val="198"/>
        </w:trPr>
        <w:tc>
          <w:tcPr>
            <w:tcW w:w="9180" w:type="dxa"/>
            <w:gridSpan w:val="3"/>
          </w:tcPr>
          <w:p w14:paraId="39184826" w14:textId="77777777" w:rsidR="001976BD" w:rsidRPr="0059327F" w:rsidRDefault="00165904" w:rsidP="00D17EE7">
            <w:pPr>
              <w:tabs>
                <w:tab w:val="left" w:pos="4230"/>
              </w:tabs>
              <w:spacing w:line="380" w:lineRule="exact"/>
              <w:jc w:val="right"/>
              <w:rPr>
                <w:rFonts w:ascii="Arial" w:hAnsi="Arial" w:cs="Arial"/>
                <w:sz w:val="22"/>
                <w:szCs w:val="22"/>
              </w:rPr>
            </w:pPr>
            <w:r w:rsidRPr="0059327F">
              <w:rPr>
                <w:rFonts w:ascii="Arial" w:hAnsi="Arial" w:cs="Arial"/>
                <w:sz w:val="22"/>
                <w:szCs w:val="22"/>
              </w:rPr>
              <w:t>(Unit: Thousand Baht)</w:t>
            </w:r>
          </w:p>
        </w:tc>
      </w:tr>
      <w:tr w:rsidR="001976BD" w:rsidRPr="0059327F" w14:paraId="65F21B05" w14:textId="77777777" w:rsidTr="001B5D80">
        <w:tc>
          <w:tcPr>
            <w:tcW w:w="5040" w:type="dxa"/>
          </w:tcPr>
          <w:p w14:paraId="2A271957" w14:textId="77777777" w:rsidR="001976BD" w:rsidRPr="0059327F" w:rsidRDefault="001976BD" w:rsidP="00293B13">
            <w:pPr>
              <w:tabs>
                <w:tab w:val="left" w:pos="4230"/>
              </w:tabs>
              <w:spacing w:line="380" w:lineRule="exact"/>
              <w:ind w:right="-108"/>
              <w:jc w:val="both"/>
              <w:rPr>
                <w:rFonts w:ascii="Arial" w:hAnsi="Arial" w:cs="Arial"/>
                <w:sz w:val="22"/>
                <w:szCs w:val="22"/>
              </w:rPr>
            </w:pPr>
          </w:p>
        </w:tc>
        <w:tc>
          <w:tcPr>
            <w:tcW w:w="4140" w:type="dxa"/>
            <w:gridSpan w:val="2"/>
          </w:tcPr>
          <w:p w14:paraId="3903E843" w14:textId="77777777" w:rsidR="001976BD" w:rsidRPr="0059327F" w:rsidRDefault="005A3304" w:rsidP="00293B13">
            <w:pPr>
              <w:pBdr>
                <w:bottom w:val="single" w:sz="4" w:space="1" w:color="auto"/>
              </w:pBdr>
              <w:tabs>
                <w:tab w:val="left" w:pos="4230"/>
              </w:tabs>
              <w:spacing w:line="380" w:lineRule="exact"/>
              <w:ind w:left="-18" w:right="-18"/>
              <w:jc w:val="center"/>
              <w:rPr>
                <w:rFonts w:ascii="Arial" w:hAnsi="Arial" w:cs="Arial"/>
                <w:sz w:val="22"/>
                <w:szCs w:val="22"/>
              </w:rPr>
            </w:pPr>
            <w:r w:rsidRPr="0059327F">
              <w:rPr>
                <w:rFonts w:ascii="Arial" w:hAnsi="Arial" w:cs="Arial"/>
                <w:sz w:val="22"/>
                <w:szCs w:val="22"/>
              </w:rPr>
              <w:t xml:space="preserve">Consolidated and </w:t>
            </w:r>
            <w:r w:rsidR="00286FFA" w:rsidRPr="0059327F">
              <w:rPr>
                <w:rFonts w:ascii="Arial" w:hAnsi="Arial" w:cs="Arial"/>
                <w:sz w:val="22"/>
                <w:szCs w:val="22"/>
              </w:rPr>
              <w:t>Separate</w:t>
            </w:r>
            <w:r w:rsidR="00DB2EE0" w:rsidRPr="0059327F">
              <w:rPr>
                <w:rFonts w:ascii="Arial" w:hAnsi="Arial" w:cs="Arial"/>
                <w:sz w:val="22"/>
                <w:szCs w:val="22"/>
              </w:rPr>
              <w:t xml:space="preserve">                    </w:t>
            </w:r>
            <w:r w:rsidR="00286FFA" w:rsidRPr="0059327F">
              <w:rPr>
                <w:rFonts w:ascii="Arial" w:hAnsi="Arial" w:cs="Arial"/>
                <w:sz w:val="22"/>
                <w:szCs w:val="22"/>
                <w:cs/>
              </w:rPr>
              <w:t xml:space="preserve"> </w:t>
            </w:r>
            <w:r w:rsidR="004F2C37" w:rsidRPr="0059327F">
              <w:rPr>
                <w:rFonts w:ascii="Arial" w:hAnsi="Arial" w:cs="Arial"/>
                <w:sz w:val="22"/>
                <w:szCs w:val="22"/>
              </w:rPr>
              <w:t>financial s</w:t>
            </w:r>
            <w:r w:rsidR="00286FFA" w:rsidRPr="0059327F">
              <w:rPr>
                <w:rFonts w:ascii="Arial" w:hAnsi="Arial" w:cs="Arial"/>
                <w:sz w:val="22"/>
                <w:szCs w:val="22"/>
              </w:rPr>
              <w:t>tatements</w:t>
            </w:r>
          </w:p>
        </w:tc>
      </w:tr>
      <w:tr w:rsidR="001976BD" w:rsidRPr="0059327F" w14:paraId="49B03AC1" w14:textId="77777777" w:rsidTr="001B5D80">
        <w:trPr>
          <w:trHeight w:val="80"/>
        </w:trPr>
        <w:tc>
          <w:tcPr>
            <w:tcW w:w="5040" w:type="dxa"/>
          </w:tcPr>
          <w:p w14:paraId="14037000" w14:textId="77777777" w:rsidR="001976BD" w:rsidRPr="0059327F" w:rsidRDefault="001976BD" w:rsidP="00293B13">
            <w:pPr>
              <w:tabs>
                <w:tab w:val="left" w:pos="4230"/>
              </w:tabs>
              <w:spacing w:line="380" w:lineRule="exact"/>
              <w:ind w:right="-108"/>
              <w:jc w:val="both"/>
              <w:rPr>
                <w:rFonts w:ascii="Arial" w:hAnsi="Arial" w:cs="Arial"/>
                <w:sz w:val="22"/>
                <w:szCs w:val="22"/>
              </w:rPr>
            </w:pPr>
          </w:p>
        </w:tc>
        <w:tc>
          <w:tcPr>
            <w:tcW w:w="2070" w:type="dxa"/>
          </w:tcPr>
          <w:p w14:paraId="62EC7A07" w14:textId="77777777" w:rsidR="001976BD" w:rsidRPr="0059327F" w:rsidRDefault="001A4E74" w:rsidP="00293B13">
            <w:pPr>
              <w:pBdr>
                <w:bottom w:val="single" w:sz="4" w:space="1" w:color="auto"/>
              </w:pBdr>
              <w:tabs>
                <w:tab w:val="left" w:pos="540"/>
                <w:tab w:val="left" w:pos="4230"/>
              </w:tabs>
              <w:spacing w:line="380" w:lineRule="exact"/>
              <w:ind w:left="-18" w:right="-18"/>
              <w:jc w:val="center"/>
              <w:rPr>
                <w:rFonts w:ascii="Arial" w:hAnsi="Arial" w:cs="Arial"/>
                <w:spacing w:val="-6"/>
                <w:sz w:val="22"/>
                <w:szCs w:val="22"/>
              </w:rPr>
            </w:pPr>
            <w:r w:rsidRPr="0059327F">
              <w:rPr>
                <w:rFonts w:ascii="Arial" w:hAnsi="Arial" w:cs="Arial"/>
                <w:spacing w:val="-6"/>
                <w:sz w:val="22"/>
                <w:szCs w:val="22"/>
              </w:rPr>
              <w:t>30 September 2019</w:t>
            </w:r>
          </w:p>
        </w:tc>
        <w:tc>
          <w:tcPr>
            <w:tcW w:w="2070" w:type="dxa"/>
          </w:tcPr>
          <w:p w14:paraId="25124A11" w14:textId="77777777" w:rsidR="001976BD" w:rsidRPr="0059327F" w:rsidRDefault="00F9157D" w:rsidP="00293B13">
            <w:pPr>
              <w:pBdr>
                <w:bottom w:val="single" w:sz="4" w:space="1" w:color="auto"/>
              </w:pBdr>
              <w:tabs>
                <w:tab w:val="left" w:pos="540"/>
                <w:tab w:val="left" w:pos="4230"/>
              </w:tabs>
              <w:spacing w:line="380" w:lineRule="exact"/>
              <w:ind w:left="-18" w:right="-18"/>
              <w:jc w:val="center"/>
              <w:rPr>
                <w:rFonts w:ascii="Arial" w:hAnsi="Arial" w:cs="Arial"/>
                <w:sz w:val="22"/>
                <w:szCs w:val="22"/>
                <w:cs/>
              </w:rPr>
            </w:pPr>
            <w:r w:rsidRPr="0059327F">
              <w:rPr>
                <w:rFonts w:ascii="Arial" w:hAnsi="Arial" w:cs="Arial"/>
                <w:sz w:val="22"/>
                <w:szCs w:val="22"/>
              </w:rPr>
              <w:t>31 December 2018</w:t>
            </w:r>
          </w:p>
        </w:tc>
      </w:tr>
      <w:tr w:rsidR="001976BD" w:rsidRPr="0059327F" w14:paraId="0383CDA8" w14:textId="77777777" w:rsidTr="001B5D80">
        <w:tc>
          <w:tcPr>
            <w:tcW w:w="5040" w:type="dxa"/>
          </w:tcPr>
          <w:p w14:paraId="08CACA05" w14:textId="77777777" w:rsidR="001976BD" w:rsidRPr="0059327F" w:rsidRDefault="001976BD" w:rsidP="00293B13">
            <w:pPr>
              <w:tabs>
                <w:tab w:val="left" w:pos="4230"/>
              </w:tabs>
              <w:spacing w:line="380" w:lineRule="exact"/>
              <w:ind w:right="-108"/>
              <w:rPr>
                <w:rFonts w:ascii="Arial" w:hAnsi="Arial" w:cs="Arial"/>
                <w:b/>
                <w:bCs/>
                <w:sz w:val="22"/>
                <w:szCs w:val="22"/>
              </w:rPr>
            </w:pPr>
          </w:p>
        </w:tc>
        <w:tc>
          <w:tcPr>
            <w:tcW w:w="2070" w:type="dxa"/>
          </w:tcPr>
          <w:p w14:paraId="66B4D55D" w14:textId="77777777" w:rsidR="001976BD" w:rsidRPr="0059327F" w:rsidRDefault="001976BD" w:rsidP="00D17EE7">
            <w:pPr>
              <w:tabs>
                <w:tab w:val="decimal" w:pos="1605"/>
              </w:tabs>
              <w:spacing w:line="380" w:lineRule="exact"/>
              <w:ind w:right="-18"/>
              <w:rPr>
                <w:rFonts w:ascii="Arial" w:hAnsi="Arial" w:cs="Arial"/>
                <w:sz w:val="22"/>
                <w:szCs w:val="22"/>
              </w:rPr>
            </w:pPr>
          </w:p>
        </w:tc>
        <w:tc>
          <w:tcPr>
            <w:tcW w:w="2070" w:type="dxa"/>
          </w:tcPr>
          <w:p w14:paraId="426A4FCA" w14:textId="77777777" w:rsidR="001976BD" w:rsidRPr="0059327F" w:rsidRDefault="005538CB" w:rsidP="00293B13">
            <w:pPr>
              <w:tabs>
                <w:tab w:val="left" w:pos="4230"/>
              </w:tabs>
              <w:spacing w:line="380" w:lineRule="exact"/>
              <w:ind w:left="-18" w:right="-18" w:hanging="18"/>
              <w:jc w:val="center"/>
              <w:rPr>
                <w:rFonts w:ascii="Arial" w:hAnsi="Arial" w:cs="Arial"/>
                <w:sz w:val="22"/>
                <w:szCs w:val="22"/>
              </w:rPr>
            </w:pPr>
            <w:r w:rsidRPr="0059327F">
              <w:rPr>
                <w:rFonts w:ascii="Arial" w:hAnsi="Arial" w:cs="Arial"/>
                <w:sz w:val="22"/>
                <w:szCs w:val="22"/>
              </w:rPr>
              <w:t>(Audited)</w:t>
            </w:r>
          </w:p>
        </w:tc>
      </w:tr>
      <w:tr w:rsidR="005577E7" w:rsidRPr="0059327F" w14:paraId="2FD48CBA" w14:textId="77777777" w:rsidTr="001B5D80">
        <w:tc>
          <w:tcPr>
            <w:tcW w:w="5040" w:type="dxa"/>
          </w:tcPr>
          <w:p w14:paraId="72754E44" w14:textId="77777777" w:rsidR="005577E7" w:rsidRPr="0059327F" w:rsidRDefault="005577E7" w:rsidP="00293B13">
            <w:pPr>
              <w:tabs>
                <w:tab w:val="left" w:pos="4230"/>
              </w:tabs>
              <w:spacing w:line="380" w:lineRule="exact"/>
              <w:ind w:right="-108"/>
              <w:rPr>
                <w:rFonts w:ascii="Arial" w:hAnsi="Arial" w:cs="Arial"/>
                <w:b/>
                <w:bCs/>
                <w:sz w:val="22"/>
                <w:szCs w:val="22"/>
              </w:rPr>
            </w:pPr>
            <w:r w:rsidRPr="0059327F">
              <w:rPr>
                <w:rFonts w:ascii="Arial" w:hAnsi="Arial" w:cs="Arial"/>
                <w:b/>
                <w:bCs/>
                <w:sz w:val="22"/>
                <w:szCs w:val="22"/>
              </w:rPr>
              <w:t>Investments in trading security</w:t>
            </w:r>
          </w:p>
        </w:tc>
        <w:tc>
          <w:tcPr>
            <w:tcW w:w="2070" w:type="dxa"/>
          </w:tcPr>
          <w:p w14:paraId="1948754D" w14:textId="77777777" w:rsidR="005577E7" w:rsidRPr="0059327F" w:rsidRDefault="005577E7" w:rsidP="00D17EE7">
            <w:pPr>
              <w:tabs>
                <w:tab w:val="decimal" w:pos="1605"/>
              </w:tabs>
              <w:spacing w:line="380" w:lineRule="exact"/>
              <w:ind w:right="-18"/>
              <w:rPr>
                <w:rFonts w:ascii="Arial" w:hAnsi="Arial" w:cs="Arial"/>
                <w:sz w:val="22"/>
                <w:szCs w:val="22"/>
              </w:rPr>
            </w:pPr>
          </w:p>
        </w:tc>
        <w:tc>
          <w:tcPr>
            <w:tcW w:w="2070" w:type="dxa"/>
          </w:tcPr>
          <w:p w14:paraId="0BC8C259" w14:textId="77777777" w:rsidR="005577E7" w:rsidRPr="0059327F" w:rsidRDefault="005577E7" w:rsidP="00293B13">
            <w:pPr>
              <w:tabs>
                <w:tab w:val="left" w:pos="4230"/>
              </w:tabs>
              <w:spacing w:line="380" w:lineRule="exact"/>
              <w:ind w:left="-18" w:right="-18" w:hanging="18"/>
              <w:jc w:val="right"/>
              <w:rPr>
                <w:rFonts w:ascii="Arial" w:hAnsi="Arial" w:cs="Arial"/>
                <w:sz w:val="22"/>
                <w:szCs w:val="22"/>
              </w:rPr>
            </w:pPr>
          </w:p>
        </w:tc>
      </w:tr>
      <w:tr w:rsidR="006439E1" w:rsidRPr="0059327F" w14:paraId="0C0050AF" w14:textId="77777777" w:rsidTr="001B5D80">
        <w:tc>
          <w:tcPr>
            <w:tcW w:w="5040" w:type="dxa"/>
          </w:tcPr>
          <w:p w14:paraId="08277E7C" w14:textId="77777777" w:rsidR="006439E1" w:rsidRPr="0059327F" w:rsidRDefault="006439E1" w:rsidP="00293B13">
            <w:pPr>
              <w:pStyle w:val="ListParagraph"/>
              <w:tabs>
                <w:tab w:val="left" w:pos="4230"/>
              </w:tabs>
              <w:spacing w:line="380" w:lineRule="exact"/>
              <w:ind w:left="0" w:right="-108"/>
              <w:jc w:val="both"/>
              <w:rPr>
                <w:rFonts w:ascii="Arial" w:hAnsi="Arial" w:cs="Arial"/>
                <w:sz w:val="22"/>
                <w:szCs w:val="22"/>
              </w:rPr>
            </w:pPr>
            <w:r w:rsidRPr="0059327F">
              <w:rPr>
                <w:rFonts w:ascii="Arial" w:hAnsi="Arial" w:cs="Arial"/>
                <w:sz w:val="22"/>
                <w:szCs w:val="22"/>
              </w:rPr>
              <w:t>Investments in open-end fixed income fund</w:t>
            </w:r>
          </w:p>
        </w:tc>
        <w:tc>
          <w:tcPr>
            <w:tcW w:w="2070" w:type="dxa"/>
            <w:vAlign w:val="bottom"/>
          </w:tcPr>
          <w:p w14:paraId="6E2C1663" w14:textId="169B90F6" w:rsidR="006439E1" w:rsidRPr="0059327F" w:rsidRDefault="00C6779B" w:rsidP="00293B13">
            <w:pPr>
              <w:tabs>
                <w:tab w:val="decimal" w:pos="1605"/>
              </w:tabs>
              <w:spacing w:line="380" w:lineRule="exact"/>
              <w:ind w:right="-18"/>
              <w:rPr>
                <w:rFonts w:ascii="Arial" w:hAnsi="Arial" w:cs="Arial"/>
                <w:sz w:val="22"/>
                <w:szCs w:val="22"/>
              </w:rPr>
            </w:pPr>
            <w:r w:rsidRPr="0059327F">
              <w:rPr>
                <w:rFonts w:ascii="Arial" w:hAnsi="Arial" w:cs="Arial"/>
                <w:sz w:val="22"/>
                <w:szCs w:val="22"/>
              </w:rPr>
              <w:t>-</w:t>
            </w:r>
          </w:p>
        </w:tc>
        <w:tc>
          <w:tcPr>
            <w:tcW w:w="2070" w:type="dxa"/>
            <w:vAlign w:val="bottom"/>
          </w:tcPr>
          <w:p w14:paraId="2C63CEC6" w14:textId="77777777" w:rsidR="006439E1" w:rsidRPr="0059327F" w:rsidRDefault="006439E1" w:rsidP="00293B13">
            <w:pPr>
              <w:tabs>
                <w:tab w:val="decimal" w:pos="1605"/>
              </w:tabs>
              <w:spacing w:line="380" w:lineRule="exact"/>
              <w:ind w:right="-18"/>
              <w:rPr>
                <w:rFonts w:ascii="Arial" w:hAnsi="Arial" w:cs="Arial"/>
                <w:sz w:val="22"/>
                <w:szCs w:val="22"/>
              </w:rPr>
            </w:pPr>
            <w:r w:rsidRPr="0059327F">
              <w:rPr>
                <w:rFonts w:ascii="Arial" w:hAnsi="Arial" w:cs="Arial"/>
                <w:sz w:val="22"/>
                <w:szCs w:val="22"/>
              </w:rPr>
              <w:t>6,785</w:t>
            </w:r>
          </w:p>
        </w:tc>
      </w:tr>
      <w:tr w:rsidR="006439E1" w:rsidRPr="0059327F" w14:paraId="0FAF11ED" w14:textId="77777777" w:rsidTr="001B5D80">
        <w:tc>
          <w:tcPr>
            <w:tcW w:w="5040" w:type="dxa"/>
          </w:tcPr>
          <w:p w14:paraId="0323F962" w14:textId="77777777" w:rsidR="006439E1" w:rsidRPr="0059327F" w:rsidRDefault="006439E1" w:rsidP="004C5D41">
            <w:pPr>
              <w:pStyle w:val="ListParagraph"/>
              <w:tabs>
                <w:tab w:val="left" w:pos="4230"/>
              </w:tabs>
              <w:spacing w:line="380" w:lineRule="exact"/>
              <w:ind w:left="165" w:right="-108" w:hanging="165"/>
              <w:rPr>
                <w:rFonts w:ascii="Arial" w:hAnsi="Arial" w:cs="Arial"/>
                <w:sz w:val="22"/>
                <w:szCs w:val="22"/>
                <w:cs/>
              </w:rPr>
            </w:pPr>
            <w:r w:rsidRPr="0059327F">
              <w:rPr>
                <w:rFonts w:ascii="Arial" w:hAnsi="Arial" w:cs="Arial"/>
                <w:sz w:val="22"/>
                <w:szCs w:val="22"/>
              </w:rPr>
              <w:t>Unrealised gain on changes in value</w:t>
            </w:r>
            <w:r w:rsidR="004C5D41" w:rsidRPr="0059327F">
              <w:rPr>
                <w:rFonts w:ascii="Arial" w:hAnsi="Arial" w:cs="Arial"/>
                <w:sz w:val="22"/>
                <w:szCs w:val="22"/>
              </w:rPr>
              <w:t xml:space="preserve"> of                                 trading security</w:t>
            </w:r>
          </w:p>
        </w:tc>
        <w:tc>
          <w:tcPr>
            <w:tcW w:w="2070" w:type="dxa"/>
            <w:vAlign w:val="bottom"/>
          </w:tcPr>
          <w:p w14:paraId="1622D3BC" w14:textId="6914D993" w:rsidR="006439E1" w:rsidRPr="0059327F" w:rsidRDefault="00C6779B" w:rsidP="00293B13">
            <w:pPr>
              <w:pBdr>
                <w:bottom w:val="single" w:sz="4" w:space="1" w:color="auto"/>
              </w:pBdr>
              <w:tabs>
                <w:tab w:val="decimal" w:pos="1605"/>
              </w:tabs>
              <w:spacing w:line="380" w:lineRule="exact"/>
              <w:ind w:right="-18"/>
              <w:rPr>
                <w:rFonts w:ascii="Arial" w:hAnsi="Arial" w:cs="Arial"/>
                <w:sz w:val="22"/>
                <w:szCs w:val="22"/>
              </w:rPr>
            </w:pPr>
            <w:r w:rsidRPr="0059327F">
              <w:rPr>
                <w:rFonts w:ascii="Arial" w:hAnsi="Arial" w:cs="Arial"/>
                <w:sz w:val="22"/>
                <w:szCs w:val="22"/>
              </w:rPr>
              <w:t>-</w:t>
            </w:r>
          </w:p>
        </w:tc>
        <w:tc>
          <w:tcPr>
            <w:tcW w:w="2070" w:type="dxa"/>
            <w:vAlign w:val="bottom"/>
          </w:tcPr>
          <w:p w14:paraId="51219071" w14:textId="77777777" w:rsidR="006439E1" w:rsidRPr="0059327F" w:rsidRDefault="006439E1" w:rsidP="00293B13">
            <w:pPr>
              <w:pBdr>
                <w:bottom w:val="single" w:sz="4" w:space="1" w:color="auto"/>
              </w:pBdr>
              <w:tabs>
                <w:tab w:val="decimal" w:pos="1605"/>
              </w:tabs>
              <w:spacing w:line="380" w:lineRule="exact"/>
              <w:ind w:right="-18"/>
              <w:rPr>
                <w:rFonts w:ascii="Arial" w:hAnsi="Arial" w:cs="Arial"/>
                <w:sz w:val="22"/>
                <w:szCs w:val="22"/>
              </w:rPr>
            </w:pPr>
            <w:r w:rsidRPr="0059327F">
              <w:rPr>
                <w:rFonts w:ascii="Arial" w:hAnsi="Arial" w:cs="Arial"/>
                <w:sz w:val="22"/>
                <w:szCs w:val="22"/>
              </w:rPr>
              <w:t>148</w:t>
            </w:r>
          </w:p>
        </w:tc>
      </w:tr>
      <w:tr w:rsidR="006439E1" w:rsidRPr="0059327F" w14:paraId="675D1F85" w14:textId="77777777" w:rsidTr="001B5D80">
        <w:tc>
          <w:tcPr>
            <w:tcW w:w="5040" w:type="dxa"/>
          </w:tcPr>
          <w:p w14:paraId="4A4F6087" w14:textId="77777777" w:rsidR="006439E1" w:rsidRPr="0059327F" w:rsidRDefault="006439E1" w:rsidP="00293B13">
            <w:pPr>
              <w:pStyle w:val="ListParagraph"/>
              <w:tabs>
                <w:tab w:val="left" w:pos="4230"/>
              </w:tabs>
              <w:spacing w:line="380" w:lineRule="exact"/>
              <w:ind w:left="0" w:right="-108"/>
              <w:jc w:val="both"/>
              <w:rPr>
                <w:rFonts w:ascii="Arial" w:hAnsi="Arial" w:cs="Arial"/>
                <w:sz w:val="22"/>
                <w:szCs w:val="22"/>
                <w:cs/>
              </w:rPr>
            </w:pPr>
            <w:r w:rsidRPr="0059327F">
              <w:rPr>
                <w:rFonts w:ascii="Arial" w:hAnsi="Arial" w:cs="Arial"/>
                <w:sz w:val="22"/>
                <w:szCs w:val="22"/>
              </w:rPr>
              <w:t>Total current investments</w:t>
            </w:r>
          </w:p>
        </w:tc>
        <w:tc>
          <w:tcPr>
            <w:tcW w:w="2070" w:type="dxa"/>
            <w:vAlign w:val="bottom"/>
          </w:tcPr>
          <w:p w14:paraId="6236F40E" w14:textId="5FEBBCAF" w:rsidR="006439E1" w:rsidRPr="0059327F" w:rsidRDefault="00C6779B" w:rsidP="00293B13">
            <w:pPr>
              <w:pBdr>
                <w:bottom w:val="double" w:sz="4" w:space="1" w:color="auto"/>
              </w:pBdr>
              <w:tabs>
                <w:tab w:val="decimal" w:pos="1605"/>
              </w:tabs>
              <w:spacing w:line="380" w:lineRule="exact"/>
              <w:ind w:right="-18"/>
              <w:rPr>
                <w:rFonts w:ascii="Arial" w:hAnsi="Arial" w:cs="Arial"/>
                <w:sz w:val="22"/>
                <w:szCs w:val="22"/>
              </w:rPr>
            </w:pPr>
            <w:r w:rsidRPr="0059327F">
              <w:rPr>
                <w:rFonts w:ascii="Arial" w:hAnsi="Arial" w:cs="Arial"/>
                <w:sz w:val="22"/>
                <w:szCs w:val="22"/>
              </w:rPr>
              <w:t>-</w:t>
            </w:r>
          </w:p>
        </w:tc>
        <w:tc>
          <w:tcPr>
            <w:tcW w:w="2070" w:type="dxa"/>
            <w:vAlign w:val="bottom"/>
          </w:tcPr>
          <w:p w14:paraId="713DB531" w14:textId="77777777" w:rsidR="006439E1" w:rsidRPr="0059327F" w:rsidRDefault="006439E1" w:rsidP="00293B13">
            <w:pPr>
              <w:pBdr>
                <w:bottom w:val="double" w:sz="4" w:space="1" w:color="auto"/>
              </w:pBdr>
              <w:tabs>
                <w:tab w:val="decimal" w:pos="1605"/>
              </w:tabs>
              <w:spacing w:line="380" w:lineRule="exact"/>
              <w:ind w:right="-18"/>
              <w:rPr>
                <w:rFonts w:ascii="Arial" w:hAnsi="Arial" w:cs="Arial"/>
                <w:sz w:val="22"/>
                <w:szCs w:val="22"/>
              </w:rPr>
            </w:pPr>
            <w:r w:rsidRPr="0059327F">
              <w:rPr>
                <w:rFonts w:ascii="Arial" w:hAnsi="Arial" w:cs="Arial"/>
                <w:sz w:val="22"/>
                <w:szCs w:val="22"/>
              </w:rPr>
              <w:t>6,933</w:t>
            </w:r>
          </w:p>
        </w:tc>
      </w:tr>
    </w:tbl>
    <w:p w14:paraId="7A8F21EE" w14:textId="77777777" w:rsidR="00D13BD9" w:rsidRPr="0059327F" w:rsidRDefault="00D13BD9">
      <w:pPr>
        <w:overflowPunct/>
        <w:autoSpaceDE/>
        <w:autoSpaceDN/>
        <w:adjustRightInd/>
        <w:textAlignment w:val="auto"/>
        <w:rPr>
          <w:rFonts w:ascii="Arial" w:hAnsi="Arial" w:cs="Arial"/>
          <w:b/>
          <w:bCs/>
          <w:sz w:val="22"/>
          <w:szCs w:val="22"/>
        </w:rPr>
      </w:pPr>
      <w:r w:rsidRPr="0059327F">
        <w:rPr>
          <w:rFonts w:ascii="Arial" w:hAnsi="Arial" w:cs="Arial"/>
          <w:b/>
          <w:bCs/>
          <w:sz w:val="22"/>
          <w:szCs w:val="22"/>
        </w:rPr>
        <w:br w:type="page"/>
      </w:r>
    </w:p>
    <w:p w14:paraId="6015A7E3" w14:textId="77777777" w:rsidR="00407D34" w:rsidRPr="0059327F" w:rsidRDefault="001F5709" w:rsidP="00D159AD">
      <w:pPr>
        <w:tabs>
          <w:tab w:val="left" w:pos="540"/>
          <w:tab w:val="left" w:pos="630"/>
          <w:tab w:val="left" w:pos="4230"/>
        </w:tabs>
        <w:spacing w:before="120" w:after="40" w:line="370" w:lineRule="exact"/>
        <w:jc w:val="both"/>
        <w:rPr>
          <w:rFonts w:ascii="Arial" w:hAnsi="Arial" w:cs="Arial"/>
          <w:b/>
          <w:bCs/>
        </w:rPr>
      </w:pPr>
      <w:r w:rsidRPr="0059327F">
        <w:rPr>
          <w:rFonts w:ascii="Arial" w:hAnsi="Arial" w:cs="Arial"/>
          <w:b/>
          <w:bCs/>
          <w:sz w:val="22"/>
          <w:szCs w:val="22"/>
        </w:rPr>
        <w:lastRenderedPageBreak/>
        <w:t>6</w:t>
      </w:r>
      <w:r w:rsidR="00527362" w:rsidRPr="0059327F">
        <w:rPr>
          <w:rFonts w:ascii="Arial" w:hAnsi="Arial" w:cs="Arial"/>
          <w:b/>
          <w:bCs/>
          <w:sz w:val="22"/>
          <w:szCs w:val="22"/>
          <w:cs/>
        </w:rPr>
        <w:t>.</w:t>
      </w:r>
      <w:r w:rsidR="00527362" w:rsidRPr="0059327F">
        <w:rPr>
          <w:rFonts w:ascii="Arial" w:hAnsi="Arial" w:cs="Arial"/>
          <w:b/>
          <w:bCs/>
          <w:sz w:val="22"/>
          <w:szCs w:val="22"/>
          <w:cs/>
        </w:rPr>
        <w:tab/>
      </w:r>
      <w:r w:rsidR="007C6D40" w:rsidRPr="0059327F">
        <w:rPr>
          <w:rFonts w:ascii="Arial" w:hAnsi="Arial" w:cs="Arial"/>
          <w:b/>
          <w:bCs/>
          <w:sz w:val="22"/>
          <w:szCs w:val="22"/>
        </w:rPr>
        <w:t>Trade and other receivables</w:t>
      </w:r>
    </w:p>
    <w:tbl>
      <w:tblPr>
        <w:tblW w:w="9090" w:type="dxa"/>
        <w:tblInd w:w="450" w:type="dxa"/>
        <w:tblLayout w:type="fixed"/>
        <w:tblLook w:val="0000" w:firstRow="0" w:lastRow="0" w:firstColumn="0" w:lastColumn="0" w:noHBand="0" w:noVBand="0"/>
      </w:tblPr>
      <w:tblGrid>
        <w:gridCol w:w="4045"/>
        <w:gridCol w:w="1260"/>
        <w:gridCol w:w="1261"/>
        <w:gridCol w:w="1261"/>
        <w:gridCol w:w="1263"/>
      </w:tblGrid>
      <w:tr w:rsidR="00407D34" w:rsidRPr="0059327F" w14:paraId="1D32BD14" w14:textId="77777777" w:rsidTr="0030004F">
        <w:trPr>
          <w:tblHeader/>
        </w:trPr>
        <w:tc>
          <w:tcPr>
            <w:tcW w:w="4045" w:type="dxa"/>
          </w:tcPr>
          <w:p w14:paraId="39D69631" w14:textId="77777777" w:rsidR="003F0BEB" w:rsidRPr="0059327F" w:rsidRDefault="003F0BEB" w:rsidP="00D159AD">
            <w:pPr>
              <w:tabs>
                <w:tab w:val="left" w:pos="4230"/>
              </w:tabs>
              <w:spacing w:line="350" w:lineRule="exact"/>
              <w:ind w:right="-18"/>
              <w:jc w:val="thaiDistribute"/>
              <w:rPr>
                <w:rFonts w:ascii="Arial" w:hAnsi="Arial" w:cs="Arial"/>
                <w:sz w:val="18"/>
                <w:szCs w:val="18"/>
                <w:cs/>
              </w:rPr>
            </w:pPr>
          </w:p>
        </w:tc>
        <w:tc>
          <w:tcPr>
            <w:tcW w:w="2521" w:type="dxa"/>
            <w:gridSpan w:val="2"/>
          </w:tcPr>
          <w:p w14:paraId="784CB0C3" w14:textId="77777777" w:rsidR="00407D34" w:rsidRPr="0059327F" w:rsidRDefault="00407D34" w:rsidP="00D159AD">
            <w:pPr>
              <w:tabs>
                <w:tab w:val="left" w:pos="4230"/>
              </w:tabs>
              <w:spacing w:line="350" w:lineRule="exact"/>
              <w:ind w:right="-18"/>
              <w:jc w:val="thaiDistribute"/>
              <w:rPr>
                <w:rFonts w:ascii="Arial" w:hAnsi="Arial" w:cs="Arial"/>
                <w:sz w:val="18"/>
                <w:szCs w:val="18"/>
                <w:cs/>
              </w:rPr>
            </w:pPr>
          </w:p>
        </w:tc>
        <w:tc>
          <w:tcPr>
            <w:tcW w:w="2524" w:type="dxa"/>
            <w:gridSpan w:val="2"/>
          </w:tcPr>
          <w:p w14:paraId="31261650" w14:textId="77777777" w:rsidR="00407D34" w:rsidRPr="0059327F" w:rsidRDefault="007C6D40" w:rsidP="00D159AD">
            <w:pPr>
              <w:tabs>
                <w:tab w:val="left" w:pos="4230"/>
              </w:tabs>
              <w:spacing w:line="350" w:lineRule="exact"/>
              <w:ind w:right="-18"/>
              <w:jc w:val="right"/>
              <w:rPr>
                <w:rFonts w:ascii="Arial" w:hAnsi="Arial" w:cs="Arial"/>
                <w:sz w:val="18"/>
                <w:szCs w:val="18"/>
                <w:cs/>
              </w:rPr>
            </w:pPr>
            <w:r w:rsidRPr="0059327F">
              <w:rPr>
                <w:rFonts w:ascii="Arial" w:hAnsi="Arial" w:cs="Arial"/>
                <w:sz w:val="18"/>
                <w:szCs w:val="18"/>
              </w:rPr>
              <w:t>(Unit: Thousand Baht)</w:t>
            </w:r>
          </w:p>
        </w:tc>
      </w:tr>
      <w:tr w:rsidR="00407D34" w:rsidRPr="0059327F" w14:paraId="671188F2" w14:textId="77777777" w:rsidTr="0030004F">
        <w:trPr>
          <w:tblHeader/>
        </w:trPr>
        <w:tc>
          <w:tcPr>
            <w:tcW w:w="4045" w:type="dxa"/>
          </w:tcPr>
          <w:p w14:paraId="3E8C5CB7" w14:textId="77777777" w:rsidR="00407D34" w:rsidRPr="0059327F" w:rsidRDefault="00407D34" w:rsidP="00D159AD">
            <w:pPr>
              <w:tabs>
                <w:tab w:val="left" w:pos="4230"/>
              </w:tabs>
              <w:spacing w:line="350" w:lineRule="exact"/>
              <w:ind w:right="-18"/>
              <w:jc w:val="thaiDistribute"/>
              <w:rPr>
                <w:rFonts w:ascii="Arial" w:hAnsi="Arial" w:cs="Arial"/>
                <w:sz w:val="18"/>
                <w:szCs w:val="18"/>
                <w:cs/>
              </w:rPr>
            </w:pPr>
          </w:p>
        </w:tc>
        <w:tc>
          <w:tcPr>
            <w:tcW w:w="2521" w:type="dxa"/>
            <w:gridSpan w:val="2"/>
          </w:tcPr>
          <w:p w14:paraId="29CDB804" w14:textId="77777777" w:rsidR="00407D34" w:rsidRPr="0059327F" w:rsidRDefault="007C6D40" w:rsidP="00D159AD">
            <w:pPr>
              <w:pBdr>
                <w:bottom w:val="single" w:sz="4" w:space="1" w:color="auto"/>
              </w:pBdr>
              <w:tabs>
                <w:tab w:val="left" w:pos="4230"/>
              </w:tabs>
              <w:spacing w:line="350" w:lineRule="exact"/>
              <w:ind w:left="-17" w:right="-20"/>
              <w:jc w:val="center"/>
              <w:rPr>
                <w:rFonts w:ascii="Arial" w:hAnsi="Arial" w:cs="Arial"/>
                <w:sz w:val="18"/>
                <w:szCs w:val="18"/>
                <w:cs/>
              </w:rPr>
            </w:pPr>
            <w:r w:rsidRPr="0059327F">
              <w:rPr>
                <w:rFonts w:ascii="Arial" w:hAnsi="Arial" w:cs="Arial"/>
                <w:sz w:val="18"/>
                <w:szCs w:val="18"/>
              </w:rPr>
              <w:t xml:space="preserve">Consolidated </w:t>
            </w:r>
            <w:r w:rsidR="00230876" w:rsidRPr="0059327F">
              <w:rPr>
                <w:rFonts w:ascii="Arial" w:hAnsi="Arial" w:cs="Arial"/>
                <w:sz w:val="18"/>
                <w:szCs w:val="18"/>
              </w:rPr>
              <w:t xml:space="preserve">                               </w:t>
            </w:r>
            <w:r w:rsidR="004F2C37" w:rsidRPr="0059327F">
              <w:rPr>
                <w:rFonts w:ascii="Arial" w:hAnsi="Arial" w:cs="Arial"/>
                <w:sz w:val="18"/>
                <w:szCs w:val="18"/>
              </w:rPr>
              <w:t>financial s</w:t>
            </w:r>
            <w:r w:rsidRPr="0059327F">
              <w:rPr>
                <w:rFonts w:ascii="Arial" w:hAnsi="Arial" w:cs="Arial"/>
                <w:sz w:val="18"/>
                <w:szCs w:val="18"/>
              </w:rPr>
              <w:t>tatements</w:t>
            </w:r>
          </w:p>
        </w:tc>
        <w:tc>
          <w:tcPr>
            <w:tcW w:w="2524" w:type="dxa"/>
            <w:gridSpan w:val="2"/>
          </w:tcPr>
          <w:p w14:paraId="54193BA2" w14:textId="77777777" w:rsidR="00407D34" w:rsidRPr="0059327F" w:rsidRDefault="007C6D40" w:rsidP="00D159AD">
            <w:pPr>
              <w:pBdr>
                <w:bottom w:val="single" w:sz="4" w:space="1" w:color="auto"/>
              </w:pBdr>
              <w:tabs>
                <w:tab w:val="left" w:pos="4230"/>
              </w:tabs>
              <w:spacing w:line="350" w:lineRule="exact"/>
              <w:ind w:left="-17" w:right="-20"/>
              <w:jc w:val="center"/>
              <w:rPr>
                <w:rFonts w:ascii="Arial" w:hAnsi="Arial" w:cs="Arial"/>
                <w:sz w:val="18"/>
                <w:szCs w:val="18"/>
                <w:cs/>
              </w:rPr>
            </w:pPr>
            <w:r w:rsidRPr="0059327F">
              <w:rPr>
                <w:rFonts w:ascii="Arial" w:hAnsi="Arial" w:cs="Arial"/>
                <w:sz w:val="18"/>
                <w:szCs w:val="18"/>
              </w:rPr>
              <w:t>Separate</w:t>
            </w:r>
            <w:r w:rsidR="00230876" w:rsidRPr="0059327F">
              <w:rPr>
                <w:rFonts w:ascii="Arial" w:hAnsi="Arial" w:cs="Arial"/>
                <w:sz w:val="18"/>
                <w:szCs w:val="18"/>
              </w:rPr>
              <w:t xml:space="preserve">                                          </w:t>
            </w:r>
            <w:r w:rsidR="004F2C37" w:rsidRPr="0059327F">
              <w:rPr>
                <w:rFonts w:ascii="Arial" w:hAnsi="Arial" w:cs="Arial"/>
                <w:sz w:val="18"/>
                <w:szCs w:val="18"/>
              </w:rPr>
              <w:t xml:space="preserve"> financial s</w:t>
            </w:r>
            <w:r w:rsidRPr="0059327F">
              <w:rPr>
                <w:rFonts w:ascii="Arial" w:hAnsi="Arial" w:cs="Arial"/>
                <w:sz w:val="18"/>
                <w:szCs w:val="18"/>
              </w:rPr>
              <w:t>tatements</w:t>
            </w:r>
          </w:p>
        </w:tc>
      </w:tr>
      <w:tr w:rsidR="006C75D2" w:rsidRPr="0059327F" w14:paraId="6EF352A1" w14:textId="77777777" w:rsidTr="0030004F">
        <w:trPr>
          <w:tblHeader/>
        </w:trPr>
        <w:tc>
          <w:tcPr>
            <w:tcW w:w="4045" w:type="dxa"/>
          </w:tcPr>
          <w:p w14:paraId="26BF969D" w14:textId="77777777" w:rsidR="006C75D2" w:rsidRPr="0059327F" w:rsidRDefault="006C75D2" w:rsidP="00D159AD">
            <w:pPr>
              <w:tabs>
                <w:tab w:val="left" w:pos="4230"/>
              </w:tabs>
              <w:spacing w:line="350" w:lineRule="exact"/>
              <w:ind w:right="-18"/>
              <w:jc w:val="thaiDistribute"/>
              <w:rPr>
                <w:rFonts w:ascii="Arial" w:hAnsi="Arial" w:cs="Arial"/>
                <w:b/>
                <w:bCs/>
                <w:sz w:val="18"/>
                <w:szCs w:val="18"/>
                <w:u w:val="single"/>
                <w:cs/>
              </w:rPr>
            </w:pPr>
          </w:p>
        </w:tc>
        <w:tc>
          <w:tcPr>
            <w:tcW w:w="1260" w:type="dxa"/>
          </w:tcPr>
          <w:p w14:paraId="1F01D1B0" w14:textId="77777777" w:rsidR="006C75D2" w:rsidRPr="0059327F" w:rsidRDefault="001A4E74" w:rsidP="00D159AD">
            <w:pPr>
              <w:pBdr>
                <w:bottom w:val="single" w:sz="4" w:space="1" w:color="auto"/>
              </w:pBdr>
              <w:tabs>
                <w:tab w:val="left" w:pos="4230"/>
              </w:tabs>
              <w:spacing w:line="350" w:lineRule="exact"/>
              <w:ind w:left="-17" w:right="-20"/>
              <w:jc w:val="center"/>
              <w:rPr>
                <w:rFonts w:ascii="Arial" w:hAnsi="Arial" w:cs="Arial"/>
                <w:spacing w:val="-4"/>
                <w:sz w:val="18"/>
                <w:szCs w:val="18"/>
              </w:rPr>
            </w:pPr>
            <w:r w:rsidRPr="0059327F">
              <w:rPr>
                <w:rFonts w:ascii="Arial" w:hAnsi="Arial" w:cs="Arial"/>
                <w:spacing w:val="-6"/>
                <w:sz w:val="18"/>
                <w:szCs w:val="18"/>
              </w:rPr>
              <w:t>30 September</w:t>
            </w:r>
            <w:r w:rsidR="006C75D2" w:rsidRPr="0059327F">
              <w:rPr>
                <w:rFonts w:ascii="Arial" w:hAnsi="Arial" w:cs="Arial"/>
                <w:spacing w:val="-4"/>
                <w:sz w:val="18"/>
                <w:szCs w:val="18"/>
              </w:rPr>
              <w:t xml:space="preserve">    2019</w:t>
            </w:r>
          </w:p>
        </w:tc>
        <w:tc>
          <w:tcPr>
            <w:tcW w:w="1261" w:type="dxa"/>
          </w:tcPr>
          <w:p w14:paraId="23D61FCF" w14:textId="77777777" w:rsidR="006C75D2" w:rsidRPr="0059327F" w:rsidRDefault="006C75D2" w:rsidP="00D159AD">
            <w:pPr>
              <w:pBdr>
                <w:bottom w:val="single" w:sz="4" w:space="1" w:color="auto"/>
              </w:pBdr>
              <w:tabs>
                <w:tab w:val="left" w:pos="4230"/>
              </w:tabs>
              <w:spacing w:line="350" w:lineRule="exact"/>
              <w:ind w:left="-17" w:right="-20"/>
              <w:jc w:val="center"/>
              <w:rPr>
                <w:rFonts w:ascii="Arial" w:hAnsi="Arial" w:cs="Arial"/>
                <w:spacing w:val="-4"/>
                <w:sz w:val="18"/>
                <w:szCs w:val="18"/>
                <w:cs/>
              </w:rPr>
            </w:pPr>
            <w:r w:rsidRPr="0059327F">
              <w:rPr>
                <w:rFonts w:ascii="Arial" w:hAnsi="Arial" w:cs="Arial"/>
                <w:spacing w:val="-4"/>
                <w:sz w:val="18"/>
                <w:szCs w:val="18"/>
              </w:rPr>
              <w:t>31 December 2018</w:t>
            </w:r>
          </w:p>
        </w:tc>
        <w:tc>
          <w:tcPr>
            <w:tcW w:w="1261" w:type="dxa"/>
          </w:tcPr>
          <w:p w14:paraId="688F1DFD" w14:textId="77777777" w:rsidR="006C75D2" w:rsidRPr="0059327F" w:rsidRDefault="001A4E74" w:rsidP="00D159AD">
            <w:pPr>
              <w:pBdr>
                <w:bottom w:val="single" w:sz="4" w:space="1" w:color="auto"/>
              </w:pBdr>
              <w:tabs>
                <w:tab w:val="left" w:pos="4230"/>
              </w:tabs>
              <w:spacing w:line="350" w:lineRule="exact"/>
              <w:ind w:left="-17" w:right="-20"/>
              <w:jc w:val="center"/>
              <w:rPr>
                <w:rFonts w:ascii="Arial" w:hAnsi="Arial" w:cs="Arial"/>
                <w:spacing w:val="-4"/>
                <w:sz w:val="18"/>
                <w:szCs w:val="18"/>
              </w:rPr>
            </w:pPr>
            <w:r w:rsidRPr="0059327F">
              <w:rPr>
                <w:rFonts w:ascii="Arial" w:hAnsi="Arial" w:cs="Arial"/>
                <w:spacing w:val="-6"/>
                <w:sz w:val="18"/>
                <w:szCs w:val="18"/>
              </w:rPr>
              <w:t>30 September</w:t>
            </w:r>
            <w:r w:rsidR="006C75D2" w:rsidRPr="0059327F">
              <w:rPr>
                <w:rFonts w:ascii="Arial" w:hAnsi="Arial" w:cs="Arial"/>
                <w:spacing w:val="-4"/>
                <w:sz w:val="18"/>
                <w:szCs w:val="18"/>
              </w:rPr>
              <w:t xml:space="preserve">    2019</w:t>
            </w:r>
          </w:p>
        </w:tc>
        <w:tc>
          <w:tcPr>
            <w:tcW w:w="1263" w:type="dxa"/>
          </w:tcPr>
          <w:p w14:paraId="557E724A" w14:textId="77777777" w:rsidR="006C75D2" w:rsidRPr="0059327F" w:rsidRDefault="006C75D2" w:rsidP="00D159AD">
            <w:pPr>
              <w:pBdr>
                <w:bottom w:val="single" w:sz="4" w:space="1" w:color="auto"/>
              </w:pBdr>
              <w:tabs>
                <w:tab w:val="left" w:pos="4230"/>
              </w:tabs>
              <w:spacing w:line="350" w:lineRule="exact"/>
              <w:ind w:left="-17" w:right="-20"/>
              <w:jc w:val="center"/>
              <w:rPr>
                <w:rFonts w:ascii="Arial" w:hAnsi="Arial" w:cs="Arial"/>
                <w:spacing w:val="-4"/>
                <w:sz w:val="18"/>
                <w:szCs w:val="18"/>
                <w:cs/>
              </w:rPr>
            </w:pPr>
            <w:r w:rsidRPr="0059327F">
              <w:rPr>
                <w:rFonts w:ascii="Arial" w:hAnsi="Arial" w:cs="Arial"/>
                <w:spacing w:val="-4"/>
                <w:sz w:val="18"/>
                <w:szCs w:val="18"/>
              </w:rPr>
              <w:t>31 December 2018</w:t>
            </w:r>
          </w:p>
        </w:tc>
      </w:tr>
      <w:tr w:rsidR="006C75D2" w:rsidRPr="0059327F" w14:paraId="69EAD25E" w14:textId="77777777" w:rsidTr="0030004F">
        <w:trPr>
          <w:tblHeader/>
        </w:trPr>
        <w:tc>
          <w:tcPr>
            <w:tcW w:w="4045" w:type="dxa"/>
          </w:tcPr>
          <w:p w14:paraId="07B5CADA" w14:textId="77777777" w:rsidR="006C75D2" w:rsidRPr="0059327F" w:rsidRDefault="006C75D2" w:rsidP="00D159AD">
            <w:pPr>
              <w:tabs>
                <w:tab w:val="left" w:pos="4230"/>
              </w:tabs>
              <w:spacing w:line="350" w:lineRule="exact"/>
              <w:ind w:right="-18"/>
              <w:jc w:val="thaiDistribute"/>
              <w:rPr>
                <w:rFonts w:ascii="Arial" w:hAnsi="Arial" w:cs="Arial"/>
                <w:b/>
                <w:bCs/>
                <w:sz w:val="18"/>
                <w:szCs w:val="18"/>
                <w:u w:val="single"/>
                <w:cs/>
              </w:rPr>
            </w:pPr>
          </w:p>
        </w:tc>
        <w:tc>
          <w:tcPr>
            <w:tcW w:w="1260" w:type="dxa"/>
          </w:tcPr>
          <w:p w14:paraId="6433B116" w14:textId="77777777" w:rsidR="006C75D2" w:rsidRPr="0059327F" w:rsidRDefault="006C75D2" w:rsidP="00D159AD">
            <w:pPr>
              <w:tabs>
                <w:tab w:val="left" w:pos="4230"/>
              </w:tabs>
              <w:spacing w:line="350" w:lineRule="exact"/>
              <w:ind w:left="-17" w:right="-20"/>
              <w:jc w:val="center"/>
              <w:rPr>
                <w:rFonts w:ascii="Arial" w:hAnsi="Arial" w:cs="Arial"/>
                <w:spacing w:val="-4"/>
                <w:sz w:val="18"/>
                <w:szCs w:val="18"/>
              </w:rPr>
            </w:pPr>
          </w:p>
        </w:tc>
        <w:tc>
          <w:tcPr>
            <w:tcW w:w="1261" w:type="dxa"/>
          </w:tcPr>
          <w:p w14:paraId="2E1D730F" w14:textId="77777777" w:rsidR="006C75D2" w:rsidRPr="0059327F" w:rsidRDefault="006C75D2" w:rsidP="00D159AD">
            <w:pPr>
              <w:tabs>
                <w:tab w:val="left" w:pos="4230"/>
              </w:tabs>
              <w:spacing w:line="350" w:lineRule="exact"/>
              <w:ind w:left="-17" w:right="-20"/>
              <w:jc w:val="center"/>
              <w:rPr>
                <w:rFonts w:ascii="Arial" w:hAnsi="Arial" w:cs="Arial"/>
                <w:spacing w:val="-8"/>
                <w:sz w:val="18"/>
                <w:szCs w:val="18"/>
              </w:rPr>
            </w:pPr>
            <w:r w:rsidRPr="0059327F">
              <w:rPr>
                <w:rFonts w:ascii="Arial" w:hAnsi="Arial" w:cs="Arial"/>
                <w:spacing w:val="-8"/>
                <w:sz w:val="18"/>
                <w:szCs w:val="18"/>
              </w:rPr>
              <w:t>(Audited)</w:t>
            </w:r>
          </w:p>
        </w:tc>
        <w:tc>
          <w:tcPr>
            <w:tcW w:w="1261" w:type="dxa"/>
          </w:tcPr>
          <w:p w14:paraId="3AD3C6AA" w14:textId="77777777" w:rsidR="006C75D2" w:rsidRPr="0059327F" w:rsidRDefault="006C75D2" w:rsidP="00D159AD">
            <w:pPr>
              <w:tabs>
                <w:tab w:val="left" w:pos="4230"/>
              </w:tabs>
              <w:spacing w:line="350" w:lineRule="exact"/>
              <w:ind w:left="-17" w:right="-20"/>
              <w:jc w:val="center"/>
              <w:rPr>
                <w:rFonts w:ascii="Arial" w:hAnsi="Arial" w:cs="Arial"/>
                <w:spacing w:val="-4"/>
                <w:sz w:val="18"/>
                <w:szCs w:val="18"/>
              </w:rPr>
            </w:pPr>
          </w:p>
        </w:tc>
        <w:tc>
          <w:tcPr>
            <w:tcW w:w="1263" w:type="dxa"/>
          </w:tcPr>
          <w:p w14:paraId="697934C8" w14:textId="77777777" w:rsidR="006C75D2" w:rsidRPr="0059327F" w:rsidRDefault="006C75D2" w:rsidP="00D159AD">
            <w:pPr>
              <w:tabs>
                <w:tab w:val="left" w:pos="4230"/>
              </w:tabs>
              <w:spacing w:line="350" w:lineRule="exact"/>
              <w:ind w:left="-17" w:right="-20"/>
              <w:jc w:val="center"/>
              <w:rPr>
                <w:rFonts w:ascii="Arial" w:hAnsi="Arial" w:cs="Arial"/>
                <w:spacing w:val="-10"/>
                <w:sz w:val="18"/>
                <w:szCs w:val="18"/>
              </w:rPr>
            </w:pPr>
            <w:r w:rsidRPr="0059327F">
              <w:rPr>
                <w:rFonts w:ascii="Arial" w:hAnsi="Arial" w:cs="Arial"/>
                <w:spacing w:val="-8"/>
                <w:sz w:val="18"/>
                <w:szCs w:val="18"/>
              </w:rPr>
              <w:t>(Audited)</w:t>
            </w:r>
          </w:p>
        </w:tc>
      </w:tr>
      <w:tr w:rsidR="006C75D2" w:rsidRPr="0059327F" w14:paraId="19749450" w14:textId="77777777" w:rsidTr="0030004F">
        <w:tc>
          <w:tcPr>
            <w:tcW w:w="4045" w:type="dxa"/>
          </w:tcPr>
          <w:p w14:paraId="709547B2" w14:textId="77777777" w:rsidR="006C75D2" w:rsidRPr="0059327F" w:rsidRDefault="006C75D2" w:rsidP="00D159AD">
            <w:pPr>
              <w:pStyle w:val="ListParagraph"/>
              <w:tabs>
                <w:tab w:val="left" w:pos="4230"/>
              </w:tabs>
              <w:spacing w:line="350" w:lineRule="exact"/>
              <w:ind w:left="0" w:right="-108"/>
              <w:jc w:val="both"/>
              <w:rPr>
                <w:rFonts w:ascii="Arial" w:hAnsi="Arial" w:cs="Arial"/>
                <w:sz w:val="18"/>
                <w:szCs w:val="18"/>
                <w:u w:val="single"/>
                <w:cs/>
              </w:rPr>
            </w:pPr>
            <w:r w:rsidRPr="0059327F">
              <w:rPr>
                <w:rFonts w:ascii="Arial" w:hAnsi="Arial" w:cs="Arial"/>
                <w:sz w:val="18"/>
                <w:szCs w:val="18"/>
                <w:u w:val="single"/>
              </w:rPr>
              <w:t>Trade receivables - related parties</w:t>
            </w:r>
          </w:p>
        </w:tc>
        <w:tc>
          <w:tcPr>
            <w:tcW w:w="1260" w:type="dxa"/>
          </w:tcPr>
          <w:p w14:paraId="29EC78EB"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p>
        </w:tc>
        <w:tc>
          <w:tcPr>
            <w:tcW w:w="1261" w:type="dxa"/>
          </w:tcPr>
          <w:p w14:paraId="6FE78F95"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p>
        </w:tc>
        <w:tc>
          <w:tcPr>
            <w:tcW w:w="1261" w:type="dxa"/>
          </w:tcPr>
          <w:p w14:paraId="217C3A85"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p>
        </w:tc>
        <w:tc>
          <w:tcPr>
            <w:tcW w:w="1263" w:type="dxa"/>
          </w:tcPr>
          <w:p w14:paraId="35DDCFAB"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p>
        </w:tc>
      </w:tr>
      <w:tr w:rsidR="006C75D2" w:rsidRPr="0059327F" w14:paraId="2AE2D987" w14:textId="77777777" w:rsidTr="0030004F">
        <w:tc>
          <w:tcPr>
            <w:tcW w:w="4045" w:type="dxa"/>
          </w:tcPr>
          <w:p w14:paraId="286A7597" w14:textId="77777777" w:rsidR="006C75D2" w:rsidRPr="0059327F" w:rsidRDefault="006C75D2" w:rsidP="00D159AD">
            <w:pPr>
              <w:pStyle w:val="ListParagraph"/>
              <w:tabs>
                <w:tab w:val="left" w:pos="4230"/>
              </w:tabs>
              <w:spacing w:line="350" w:lineRule="exact"/>
              <w:ind w:left="0" w:right="-108"/>
              <w:jc w:val="both"/>
              <w:rPr>
                <w:rFonts w:ascii="Arial" w:hAnsi="Arial" w:cs="Arial"/>
                <w:sz w:val="18"/>
                <w:szCs w:val="18"/>
                <w:cs/>
              </w:rPr>
            </w:pPr>
            <w:r w:rsidRPr="0059327F">
              <w:rPr>
                <w:rFonts w:ascii="Arial" w:hAnsi="Arial" w:cs="Arial"/>
                <w:sz w:val="18"/>
                <w:szCs w:val="18"/>
              </w:rPr>
              <w:t xml:space="preserve">Aged on the basis of due dates </w:t>
            </w:r>
          </w:p>
        </w:tc>
        <w:tc>
          <w:tcPr>
            <w:tcW w:w="1260" w:type="dxa"/>
          </w:tcPr>
          <w:p w14:paraId="172DE1FF"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p>
        </w:tc>
        <w:tc>
          <w:tcPr>
            <w:tcW w:w="1261" w:type="dxa"/>
          </w:tcPr>
          <w:p w14:paraId="5643B9B2"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p>
        </w:tc>
        <w:tc>
          <w:tcPr>
            <w:tcW w:w="1261" w:type="dxa"/>
          </w:tcPr>
          <w:p w14:paraId="7F37B521"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p>
        </w:tc>
        <w:tc>
          <w:tcPr>
            <w:tcW w:w="1263" w:type="dxa"/>
          </w:tcPr>
          <w:p w14:paraId="172CC088"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p>
        </w:tc>
      </w:tr>
      <w:tr w:rsidR="006C75D2" w:rsidRPr="0059327F" w14:paraId="05EECFAD" w14:textId="77777777" w:rsidTr="0030004F">
        <w:tc>
          <w:tcPr>
            <w:tcW w:w="4045" w:type="dxa"/>
          </w:tcPr>
          <w:p w14:paraId="5BBFEBC1" w14:textId="77777777" w:rsidR="006C75D2" w:rsidRPr="0059327F" w:rsidRDefault="006C75D2" w:rsidP="00D159AD">
            <w:pPr>
              <w:pStyle w:val="ListParagraph"/>
              <w:tabs>
                <w:tab w:val="left" w:pos="4230"/>
              </w:tabs>
              <w:spacing w:line="350" w:lineRule="exact"/>
              <w:ind w:left="0" w:right="-108"/>
              <w:jc w:val="both"/>
              <w:rPr>
                <w:rFonts w:ascii="Arial" w:hAnsi="Arial" w:cs="Arial"/>
                <w:sz w:val="18"/>
                <w:szCs w:val="18"/>
                <w:cs/>
              </w:rPr>
            </w:pPr>
            <w:r w:rsidRPr="0059327F">
              <w:rPr>
                <w:rFonts w:ascii="Arial" w:hAnsi="Arial" w:cs="Arial"/>
                <w:sz w:val="18"/>
                <w:szCs w:val="18"/>
              </w:rPr>
              <w:t xml:space="preserve">   Not yet due</w:t>
            </w:r>
          </w:p>
        </w:tc>
        <w:tc>
          <w:tcPr>
            <w:tcW w:w="1260" w:type="dxa"/>
            <w:vAlign w:val="bottom"/>
          </w:tcPr>
          <w:p w14:paraId="6CC4318A" w14:textId="0A0FC7C4" w:rsidR="006C75D2" w:rsidRPr="0059327F" w:rsidRDefault="00D159AD" w:rsidP="00D159AD">
            <w:pPr>
              <w:pStyle w:val="ListParagraph"/>
              <w:tabs>
                <w:tab w:val="decimal" w:pos="975"/>
              </w:tabs>
              <w:spacing w:line="350" w:lineRule="exact"/>
              <w:ind w:left="-17" w:right="-20"/>
              <w:rPr>
                <w:rFonts w:ascii="Arial" w:hAnsi="Arial" w:cs="Arial"/>
                <w:sz w:val="18"/>
                <w:szCs w:val="18"/>
                <w:cs/>
              </w:rPr>
            </w:pPr>
            <w:r>
              <w:rPr>
                <w:rFonts w:ascii="Arial" w:hAnsi="Arial" w:cs="Arial"/>
                <w:sz w:val="18"/>
                <w:szCs w:val="18"/>
              </w:rPr>
              <w:t>5</w:t>
            </w:r>
          </w:p>
        </w:tc>
        <w:tc>
          <w:tcPr>
            <w:tcW w:w="1261" w:type="dxa"/>
            <w:vAlign w:val="bottom"/>
          </w:tcPr>
          <w:p w14:paraId="3DAD6096"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r w:rsidRPr="0059327F">
              <w:rPr>
                <w:rFonts w:ascii="Arial" w:hAnsi="Arial" w:cs="Arial"/>
                <w:sz w:val="18"/>
                <w:szCs w:val="18"/>
              </w:rPr>
              <w:t>39</w:t>
            </w:r>
          </w:p>
        </w:tc>
        <w:tc>
          <w:tcPr>
            <w:tcW w:w="1261" w:type="dxa"/>
            <w:vAlign w:val="bottom"/>
          </w:tcPr>
          <w:p w14:paraId="3F5F323C" w14:textId="71B26F12" w:rsidR="006C75D2" w:rsidRPr="0059327F" w:rsidRDefault="00C6779B" w:rsidP="00D159AD">
            <w:pPr>
              <w:pStyle w:val="ListParagraph"/>
              <w:tabs>
                <w:tab w:val="decimal" w:pos="975"/>
              </w:tabs>
              <w:spacing w:line="350" w:lineRule="exact"/>
              <w:ind w:left="-17" w:right="-20"/>
              <w:rPr>
                <w:rFonts w:ascii="Arial" w:hAnsi="Arial" w:cs="Arial"/>
                <w:sz w:val="18"/>
                <w:szCs w:val="18"/>
                <w:cs/>
              </w:rPr>
            </w:pPr>
            <w:r w:rsidRPr="0059327F">
              <w:rPr>
                <w:rFonts w:ascii="Arial" w:hAnsi="Arial" w:cs="Arial"/>
                <w:sz w:val="18"/>
                <w:szCs w:val="18"/>
              </w:rPr>
              <w:t>-</w:t>
            </w:r>
          </w:p>
        </w:tc>
        <w:tc>
          <w:tcPr>
            <w:tcW w:w="1263" w:type="dxa"/>
            <w:vAlign w:val="bottom"/>
          </w:tcPr>
          <w:p w14:paraId="4216F62C"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rPr>
            </w:pPr>
            <w:r w:rsidRPr="0059327F">
              <w:rPr>
                <w:rFonts w:ascii="Arial" w:hAnsi="Arial" w:cs="Arial"/>
                <w:sz w:val="18"/>
                <w:szCs w:val="18"/>
              </w:rPr>
              <w:t>-</w:t>
            </w:r>
          </w:p>
        </w:tc>
      </w:tr>
      <w:tr w:rsidR="006C75D2" w:rsidRPr="0059327F" w14:paraId="6F76438A" w14:textId="77777777" w:rsidTr="0030004F">
        <w:tc>
          <w:tcPr>
            <w:tcW w:w="4045" w:type="dxa"/>
          </w:tcPr>
          <w:p w14:paraId="35A1E395" w14:textId="77777777" w:rsidR="006C75D2" w:rsidRPr="0059327F" w:rsidRDefault="006C75D2" w:rsidP="00D159AD">
            <w:pPr>
              <w:pStyle w:val="ListParagraph"/>
              <w:tabs>
                <w:tab w:val="left" w:pos="4230"/>
              </w:tabs>
              <w:spacing w:line="350" w:lineRule="exact"/>
              <w:ind w:left="0" w:right="-108"/>
              <w:jc w:val="both"/>
              <w:rPr>
                <w:rFonts w:ascii="Arial" w:hAnsi="Arial" w:cs="Arial"/>
                <w:sz w:val="18"/>
                <w:szCs w:val="18"/>
                <w:cs/>
              </w:rPr>
            </w:pPr>
            <w:r w:rsidRPr="0059327F">
              <w:rPr>
                <w:rFonts w:ascii="Arial" w:hAnsi="Arial" w:cs="Arial"/>
                <w:sz w:val="18"/>
                <w:szCs w:val="18"/>
              </w:rPr>
              <w:t xml:space="preserve">   Past due</w:t>
            </w:r>
          </w:p>
        </w:tc>
        <w:tc>
          <w:tcPr>
            <w:tcW w:w="1260" w:type="dxa"/>
            <w:vAlign w:val="bottom"/>
          </w:tcPr>
          <w:p w14:paraId="1EA4ACC3"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p>
        </w:tc>
        <w:tc>
          <w:tcPr>
            <w:tcW w:w="1261" w:type="dxa"/>
            <w:vAlign w:val="bottom"/>
          </w:tcPr>
          <w:p w14:paraId="2E848251"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p>
        </w:tc>
        <w:tc>
          <w:tcPr>
            <w:tcW w:w="1261" w:type="dxa"/>
            <w:vAlign w:val="bottom"/>
          </w:tcPr>
          <w:p w14:paraId="2C883039"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p>
        </w:tc>
        <w:tc>
          <w:tcPr>
            <w:tcW w:w="1263" w:type="dxa"/>
            <w:vAlign w:val="bottom"/>
          </w:tcPr>
          <w:p w14:paraId="7FAEC987"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p>
        </w:tc>
      </w:tr>
      <w:tr w:rsidR="006C75D2" w:rsidRPr="0059327F" w14:paraId="2DE59F79" w14:textId="77777777" w:rsidTr="0030004F">
        <w:tc>
          <w:tcPr>
            <w:tcW w:w="4045" w:type="dxa"/>
          </w:tcPr>
          <w:p w14:paraId="2709FCF2" w14:textId="77777777" w:rsidR="006C75D2" w:rsidRPr="0059327F" w:rsidRDefault="006C75D2" w:rsidP="00D159AD">
            <w:pPr>
              <w:pStyle w:val="ListParagraph"/>
              <w:tabs>
                <w:tab w:val="left" w:pos="4230"/>
              </w:tabs>
              <w:spacing w:line="350" w:lineRule="exact"/>
              <w:ind w:left="0" w:right="-108"/>
              <w:jc w:val="both"/>
              <w:rPr>
                <w:rFonts w:ascii="Arial" w:hAnsi="Arial" w:cs="Arial"/>
                <w:sz w:val="18"/>
                <w:szCs w:val="18"/>
                <w:cs/>
              </w:rPr>
            </w:pPr>
            <w:r w:rsidRPr="0059327F">
              <w:rPr>
                <w:rFonts w:ascii="Arial" w:hAnsi="Arial" w:cs="Arial"/>
                <w:sz w:val="18"/>
                <w:szCs w:val="18"/>
              </w:rPr>
              <w:t xml:space="preserve">      Up to </w:t>
            </w:r>
            <w:r w:rsidRPr="0059327F">
              <w:rPr>
                <w:rFonts w:ascii="Arial" w:hAnsi="Arial" w:cs="Arial"/>
                <w:sz w:val="18"/>
                <w:szCs w:val="18"/>
                <w:cs/>
              </w:rPr>
              <w:t xml:space="preserve">3 </w:t>
            </w:r>
            <w:r w:rsidRPr="0059327F">
              <w:rPr>
                <w:rFonts w:ascii="Arial" w:hAnsi="Arial" w:cs="Arial"/>
                <w:sz w:val="18"/>
                <w:szCs w:val="18"/>
              </w:rPr>
              <w:t>months</w:t>
            </w:r>
          </w:p>
        </w:tc>
        <w:tc>
          <w:tcPr>
            <w:tcW w:w="1260" w:type="dxa"/>
            <w:vAlign w:val="bottom"/>
          </w:tcPr>
          <w:p w14:paraId="45399479" w14:textId="1A6F4EC5" w:rsidR="006C75D2" w:rsidRPr="0059327F" w:rsidRDefault="00D159AD" w:rsidP="00D159AD">
            <w:pPr>
              <w:pStyle w:val="ListParagraph"/>
              <w:tabs>
                <w:tab w:val="decimal" w:pos="975"/>
              </w:tabs>
              <w:spacing w:line="350" w:lineRule="exact"/>
              <w:ind w:left="-17" w:right="-20"/>
              <w:rPr>
                <w:rFonts w:ascii="Arial" w:hAnsi="Arial" w:cs="Arial"/>
                <w:sz w:val="18"/>
                <w:szCs w:val="18"/>
                <w:cs/>
              </w:rPr>
            </w:pPr>
            <w:r>
              <w:rPr>
                <w:rFonts w:ascii="Arial" w:hAnsi="Arial" w:cs="Arial"/>
                <w:sz w:val="18"/>
                <w:szCs w:val="18"/>
              </w:rPr>
              <w:t>-</w:t>
            </w:r>
          </w:p>
        </w:tc>
        <w:tc>
          <w:tcPr>
            <w:tcW w:w="1261" w:type="dxa"/>
            <w:vAlign w:val="bottom"/>
          </w:tcPr>
          <w:p w14:paraId="4D01C783"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r w:rsidRPr="0059327F">
              <w:rPr>
                <w:rFonts w:ascii="Arial" w:hAnsi="Arial" w:cs="Arial"/>
                <w:sz w:val="18"/>
                <w:szCs w:val="18"/>
              </w:rPr>
              <w:t>109</w:t>
            </w:r>
          </w:p>
        </w:tc>
        <w:tc>
          <w:tcPr>
            <w:tcW w:w="1261" w:type="dxa"/>
            <w:vAlign w:val="bottom"/>
          </w:tcPr>
          <w:p w14:paraId="584FD976" w14:textId="655BFC26" w:rsidR="006C75D2" w:rsidRPr="0059327F" w:rsidRDefault="00C6779B" w:rsidP="00D159AD">
            <w:pPr>
              <w:pStyle w:val="ListParagraph"/>
              <w:tabs>
                <w:tab w:val="decimal" w:pos="975"/>
              </w:tabs>
              <w:spacing w:line="350" w:lineRule="exact"/>
              <w:ind w:left="-17" w:right="-20"/>
              <w:rPr>
                <w:rFonts w:ascii="Arial" w:hAnsi="Arial" w:cs="Arial"/>
                <w:sz w:val="18"/>
                <w:szCs w:val="18"/>
                <w:cs/>
              </w:rPr>
            </w:pPr>
            <w:r w:rsidRPr="0059327F">
              <w:rPr>
                <w:rFonts w:ascii="Arial" w:hAnsi="Arial" w:cs="Arial"/>
                <w:sz w:val="18"/>
                <w:szCs w:val="18"/>
              </w:rPr>
              <w:t>-</w:t>
            </w:r>
          </w:p>
        </w:tc>
        <w:tc>
          <w:tcPr>
            <w:tcW w:w="1263" w:type="dxa"/>
            <w:vAlign w:val="bottom"/>
          </w:tcPr>
          <w:p w14:paraId="0A565ACA"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r w:rsidRPr="0059327F">
              <w:rPr>
                <w:rFonts w:ascii="Arial" w:hAnsi="Arial" w:cs="Arial"/>
                <w:sz w:val="18"/>
                <w:szCs w:val="18"/>
              </w:rPr>
              <w:t>-</w:t>
            </w:r>
          </w:p>
        </w:tc>
      </w:tr>
      <w:tr w:rsidR="006C75D2" w:rsidRPr="0059327F" w14:paraId="420D6067" w14:textId="77777777" w:rsidTr="0030004F">
        <w:tc>
          <w:tcPr>
            <w:tcW w:w="4045" w:type="dxa"/>
          </w:tcPr>
          <w:p w14:paraId="5D239F40" w14:textId="77777777" w:rsidR="006C75D2" w:rsidRPr="0059327F" w:rsidRDefault="006C75D2" w:rsidP="00D159AD">
            <w:pPr>
              <w:pStyle w:val="ListParagraph"/>
              <w:tabs>
                <w:tab w:val="left" w:pos="4230"/>
              </w:tabs>
              <w:spacing w:line="350" w:lineRule="exact"/>
              <w:ind w:left="0" w:right="-108"/>
              <w:jc w:val="both"/>
              <w:rPr>
                <w:rFonts w:ascii="Arial" w:hAnsi="Arial" w:cs="Arial"/>
                <w:sz w:val="18"/>
                <w:szCs w:val="18"/>
                <w:cs/>
              </w:rPr>
            </w:pPr>
            <w:r w:rsidRPr="0059327F">
              <w:rPr>
                <w:rFonts w:ascii="Arial" w:hAnsi="Arial" w:cs="Arial"/>
                <w:sz w:val="18"/>
                <w:szCs w:val="18"/>
              </w:rPr>
              <w:t xml:space="preserve">      </w:t>
            </w:r>
            <w:r w:rsidRPr="0059327F">
              <w:rPr>
                <w:rFonts w:ascii="Arial" w:hAnsi="Arial" w:cs="Arial"/>
                <w:sz w:val="18"/>
                <w:szCs w:val="18"/>
                <w:cs/>
              </w:rPr>
              <w:t xml:space="preserve">3 - 6 </w:t>
            </w:r>
            <w:r w:rsidRPr="0059327F">
              <w:rPr>
                <w:rFonts w:ascii="Arial" w:hAnsi="Arial" w:cs="Arial"/>
                <w:sz w:val="18"/>
                <w:szCs w:val="18"/>
              </w:rPr>
              <w:t>months</w:t>
            </w:r>
          </w:p>
        </w:tc>
        <w:tc>
          <w:tcPr>
            <w:tcW w:w="1260" w:type="dxa"/>
            <w:vAlign w:val="bottom"/>
          </w:tcPr>
          <w:p w14:paraId="3AA1403A" w14:textId="3B2DA79F" w:rsidR="006C75D2" w:rsidRPr="0059327F" w:rsidRDefault="00D159AD" w:rsidP="00D159AD">
            <w:pPr>
              <w:pStyle w:val="ListParagraph"/>
              <w:tabs>
                <w:tab w:val="decimal" w:pos="975"/>
              </w:tabs>
              <w:spacing w:line="350" w:lineRule="exact"/>
              <w:ind w:left="-17" w:right="-20"/>
              <w:rPr>
                <w:rFonts w:ascii="Arial" w:hAnsi="Arial" w:cs="Arial"/>
                <w:sz w:val="18"/>
                <w:szCs w:val="18"/>
                <w:cs/>
              </w:rPr>
            </w:pPr>
            <w:r>
              <w:rPr>
                <w:rFonts w:ascii="Arial" w:hAnsi="Arial" w:cs="Arial"/>
                <w:sz w:val="18"/>
                <w:szCs w:val="18"/>
              </w:rPr>
              <w:t>4</w:t>
            </w:r>
          </w:p>
        </w:tc>
        <w:tc>
          <w:tcPr>
            <w:tcW w:w="1261" w:type="dxa"/>
            <w:vAlign w:val="bottom"/>
          </w:tcPr>
          <w:p w14:paraId="5729D313"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r w:rsidRPr="0059327F">
              <w:rPr>
                <w:rFonts w:ascii="Arial" w:hAnsi="Arial" w:cs="Arial"/>
                <w:sz w:val="18"/>
                <w:szCs w:val="18"/>
              </w:rPr>
              <w:t>25</w:t>
            </w:r>
          </w:p>
        </w:tc>
        <w:tc>
          <w:tcPr>
            <w:tcW w:w="1261" w:type="dxa"/>
            <w:vAlign w:val="bottom"/>
          </w:tcPr>
          <w:p w14:paraId="7A937037" w14:textId="14E52C54" w:rsidR="006C75D2" w:rsidRPr="0059327F" w:rsidRDefault="00C6779B" w:rsidP="00D159AD">
            <w:pPr>
              <w:pStyle w:val="ListParagraph"/>
              <w:tabs>
                <w:tab w:val="decimal" w:pos="975"/>
              </w:tabs>
              <w:spacing w:line="350" w:lineRule="exact"/>
              <w:ind w:left="-17" w:right="-20"/>
              <w:rPr>
                <w:rFonts w:ascii="Arial" w:hAnsi="Arial" w:cs="Arial"/>
                <w:sz w:val="18"/>
                <w:szCs w:val="18"/>
                <w:cs/>
              </w:rPr>
            </w:pPr>
            <w:r w:rsidRPr="0059327F">
              <w:rPr>
                <w:rFonts w:ascii="Arial" w:hAnsi="Arial" w:cs="Arial"/>
                <w:sz w:val="18"/>
                <w:szCs w:val="18"/>
              </w:rPr>
              <w:t>-</w:t>
            </w:r>
          </w:p>
        </w:tc>
        <w:tc>
          <w:tcPr>
            <w:tcW w:w="1263" w:type="dxa"/>
            <w:vAlign w:val="bottom"/>
          </w:tcPr>
          <w:p w14:paraId="0544F8E7"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r w:rsidRPr="0059327F">
              <w:rPr>
                <w:rFonts w:ascii="Arial" w:hAnsi="Arial" w:cs="Arial"/>
                <w:sz w:val="18"/>
                <w:szCs w:val="18"/>
              </w:rPr>
              <w:t>-</w:t>
            </w:r>
          </w:p>
        </w:tc>
      </w:tr>
      <w:tr w:rsidR="006C75D2" w:rsidRPr="0059327F" w14:paraId="10835094" w14:textId="77777777" w:rsidTr="0030004F">
        <w:tc>
          <w:tcPr>
            <w:tcW w:w="4045" w:type="dxa"/>
          </w:tcPr>
          <w:p w14:paraId="163828E3" w14:textId="77777777" w:rsidR="006C75D2" w:rsidRPr="0059327F" w:rsidRDefault="006C75D2" w:rsidP="00D159AD">
            <w:pPr>
              <w:pStyle w:val="ListParagraph"/>
              <w:tabs>
                <w:tab w:val="left" w:pos="4230"/>
              </w:tabs>
              <w:spacing w:line="350" w:lineRule="exact"/>
              <w:ind w:left="0" w:right="-108"/>
              <w:jc w:val="both"/>
              <w:rPr>
                <w:rFonts w:ascii="Arial" w:hAnsi="Arial" w:cs="Arial"/>
                <w:sz w:val="18"/>
                <w:szCs w:val="18"/>
                <w:cs/>
              </w:rPr>
            </w:pPr>
            <w:r w:rsidRPr="0059327F">
              <w:rPr>
                <w:rFonts w:ascii="Arial" w:hAnsi="Arial" w:cs="Arial"/>
                <w:sz w:val="18"/>
                <w:szCs w:val="18"/>
              </w:rPr>
              <w:t xml:space="preserve">      </w:t>
            </w:r>
            <w:r w:rsidRPr="0059327F">
              <w:rPr>
                <w:rFonts w:ascii="Arial" w:hAnsi="Arial" w:cs="Arial"/>
                <w:sz w:val="18"/>
                <w:szCs w:val="18"/>
                <w:cs/>
              </w:rPr>
              <w:t xml:space="preserve">6 - 12 </w:t>
            </w:r>
            <w:r w:rsidRPr="0059327F">
              <w:rPr>
                <w:rFonts w:ascii="Arial" w:hAnsi="Arial" w:cs="Arial"/>
                <w:sz w:val="18"/>
                <w:szCs w:val="18"/>
              </w:rPr>
              <w:t>months</w:t>
            </w:r>
          </w:p>
        </w:tc>
        <w:tc>
          <w:tcPr>
            <w:tcW w:w="1260" w:type="dxa"/>
            <w:vAlign w:val="bottom"/>
          </w:tcPr>
          <w:p w14:paraId="03853B4D" w14:textId="29A1A7A6" w:rsidR="006C75D2" w:rsidRPr="0059327F" w:rsidRDefault="00D159AD" w:rsidP="00D159AD">
            <w:pPr>
              <w:pStyle w:val="ListParagraph"/>
              <w:tabs>
                <w:tab w:val="decimal" w:pos="975"/>
              </w:tabs>
              <w:spacing w:line="350" w:lineRule="exact"/>
              <w:ind w:left="-17" w:right="-20"/>
              <w:rPr>
                <w:rFonts w:ascii="Arial" w:hAnsi="Arial" w:cs="Arial"/>
                <w:sz w:val="18"/>
                <w:szCs w:val="18"/>
                <w:cs/>
              </w:rPr>
            </w:pPr>
            <w:r>
              <w:rPr>
                <w:rFonts w:ascii="Arial" w:hAnsi="Arial" w:cs="Arial"/>
                <w:sz w:val="18"/>
                <w:szCs w:val="18"/>
              </w:rPr>
              <w:t>94</w:t>
            </w:r>
          </w:p>
        </w:tc>
        <w:tc>
          <w:tcPr>
            <w:tcW w:w="1261" w:type="dxa"/>
            <w:vAlign w:val="bottom"/>
          </w:tcPr>
          <w:p w14:paraId="29409A3E"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r w:rsidRPr="0059327F">
              <w:rPr>
                <w:rFonts w:ascii="Arial" w:hAnsi="Arial" w:cs="Arial"/>
                <w:sz w:val="18"/>
                <w:szCs w:val="18"/>
              </w:rPr>
              <w:t>11,530</w:t>
            </w:r>
          </w:p>
        </w:tc>
        <w:tc>
          <w:tcPr>
            <w:tcW w:w="1261" w:type="dxa"/>
            <w:vAlign w:val="bottom"/>
          </w:tcPr>
          <w:p w14:paraId="2E6A08E0" w14:textId="36E242EC" w:rsidR="006C75D2" w:rsidRPr="0059327F" w:rsidRDefault="00C6779B" w:rsidP="00D159AD">
            <w:pPr>
              <w:pStyle w:val="ListParagraph"/>
              <w:tabs>
                <w:tab w:val="decimal" w:pos="975"/>
              </w:tabs>
              <w:spacing w:line="350" w:lineRule="exact"/>
              <w:ind w:left="-17" w:right="-20"/>
              <w:rPr>
                <w:rFonts w:ascii="Arial" w:hAnsi="Arial" w:cs="Arial"/>
                <w:sz w:val="18"/>
                <w:szCs w:val="18"/>
                <w:cs/>
              </w:rPr>
            </w:pPr>
            <w:r w:rsidRPr="0059327F">
              <w:rPr>
                <w:rFonts w:ascii="Arial" w:hAnsi="Arial" w:cs="Arial"/>
                <w:sz w:val="18"/>
                <w:szCs w:val="18"/>
              </w:rPr>
              <w:t>-</w:t>
            </w:r>
          </w:p>
        </w:tc>
        <w:tc>
          <w:tcPr>
            <w:tcW w:w="1263" w:type="dxa"/>
            <w:vAlign w:val="bottom"/>
          </w:tcPr>
          <w:p w14:paraId="34E356BD"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r w:rsidRPr="0059327F">
              <w:rPr>
                <w:rFonts w:ascii="Arial" w:hAnsi="Arial" w:cs="Arial"/>
                <w:sz w:val="18"/>
                <w:szCs w:val="18"/>
              </w:rPr>
              <w:t>-</w:t>
            </w:r>
          </w:p>
        </w:tc>
      </w:tr>
      <w:tr w:rsidR="006C75D2" w:rsidRPr="0059327F" w14:paraId="09A4B94F" w14:textId="77777777" w:rsidTr="0030004F">
        <w:tc>
          <w:tcPr>
            <w:tcW w:w="4045" w:type="dxa"/>
          </w:tcPr>
          <w:p w14:paraId="18B6EEEC" w14:textId="77777777" w:rsidR="006C75D2" w:rsidRPr="0059327F" w:rsidRDefault="006C75D2" w:rsidP="00D159AD">
            <w:pPr>
              <w:pStyle w:val="ListParagraph"/>
              <w:tabs>
                <w:tab w:val="left" w:pos="4230"/>
              </w:tabs>
              <w:spacing w:line="350" w:lineRule="exact"/>
              <w:ind w:left="0" w:right="-108"/>
              <w:jc w:val="both"/>
              <w:rPr>
                <w:rFonts w:ascii="Arial" w:hAnsi="Arial" w:cs="Arial"/>
                <w:sz w:val="18"/>
                <w:szCs w:val="18"/>
                <w:cs/>
              </w:rPr>
            </w:pPr>
            <w:r w:rsidRPr="0059327F">
              <w:rPr>
                <w:rFonts w:ascii="Arial" w:hAnsi="Arial" w:cs="Arial"/>
                <w:sz w:val="18"/>
                <w:szCs w:val="18"/>
              </w:rPr>
              <w:t xml:space="preserve">      Over </w:t>
            </w:r>
            <w:r w:rsidRPr="0059327F">
              <w:rPr>
                <w:rFonts w:ascii="Arial" w:hAnsi="Arial" w:cs="Arial"/>
                <w:sz w:val="18"/>
                <w:szCs w:val="18"/>
                <w:cs/>
              </w:rPr>
              <w:t xml:space="preserve">12 </w:t>
            </w:r>
            <w:r w:rsidRPr="0059327F">
              <w:rPr>
                <w:rFonts w:ascii="Arial" w:hAnsi="Arial" w:cs="Arial"/>
                <w:sz w:val="18"/>
                <w:szCs w:val="18"/>
              </w:rPr>
              <w:t>months</w:t>
            </w:r>
          </w:p>
        </w:tc>
        <w:tc>
          <w:tcPr>
            <w:tcW w:w="1260" w:type="dxa"/>
            <w:vAlign w:val="bottom"/>
          </w:tcPr>
          <w:p w14:paraId="3CF88D34" w14:textId="5D3C7007" w:rsidR="006C75D2" w:rsidRPr="0059327F" w:rsidRDefault="00D159AD" w:rsidP="00D159AD">
            <w:pPr>
              <w:pStyle w:val="ListParagraph"/>
              <w:pBdr>
                <w:bottom w:val="single" w:sz="4" w:space="1" w:color="auto"/>
              </w:pBdr>
              <w:tabs>
                <w:tab w:val="decimal" w:pos="975"/>
              </w:tabs>
              <w:spacing w:line="350" w:lineRule="exact"/>
              <w:ind w:left="-17" w:right="-20"/>
              <w:rPr>
                <w:rFonts w:ascii="Arial" w:hAnsi="Arial" w:cs="Arial"/>
                <w:sz w:val="18"/>
                <w:szCs w:val="18"/>
                <w:cs/>
              </w:rPr>
            </w:pPr>
            <w:r>
              <w:rPr>
                <w:rFonts w:ascii="Arial" w:hAnsi="Arial" w:cs="Arial"/>
                <w:sz w:val="18"/>
                <w:szCs w:val="18"/>
              </w:rPr>
              <w:t>87,576</w:t>
            </w:r>
          </w:p>
        </w:tc>
        <w:tc>
          <w:tcPr>
            <w:tcW w:w="1261" w:type="dxa"/>
            <w:vAlign w:val="bottom"/>
          </w:tcPr>
          <w:p w14:paraId="264DE9F2" w14:textId="77777777" w:rsidR="006C75D2" w:rsidRPr="0059327F" w:rsidRDefault="006C75D2" w:rsidP="00D159AD">
            <w:pPr>
              <w:pStyle w:val="ListParagraph"/>
              <w:pBdr>
                <w:bottom w:val="single" w:sz="4" w:space="1" w:color="auto"/>
              </w:pBdr>
              <w:tabs>
                <w:tab w:val="decimal" w:pos="975"/>
              </w:tabs>
              <w:spacing w:line="350" w:lineRule="exact"/>
              <w:ind w:left="-17" w:right="-20"/>
              <w:rPr>
                <w:rFonts w:ascii="Arial" w:hAnsi="Arial" w:cs="Arial"/>
                <w:sz w:val="18"/>
                <w:szCs w:val="18"/>
                <w:cs/>
              </w:rPr>
            </w:pPr>
            <w:r w:rsidRPr="0059327F">
              <w:rPr>
                <w:rFonts w:ascii="Arial" w:hAnsi="Arial" w:cs="Arial"/>
                <w:sz w:val="18"/>
                <w:szCs w:val="18"/>
              </w:rPr>
              <w:t>76,044</w:t>
            </w:r>
          </w:p>
        </w:tc>
        <w:tc>
          <w:tcPr>
            <w:tcW w:w="1261" w:type="dxa"/>
            <w:vAlign w:val="bottom"/>
          </w:tcPr>
          <w:p w14:paraId="1614AB87" w14:textId="212E1840" w:rsidR="006C75D2" w:rsidRPr="0059327F" w:rsidRDefault="00C6779B" w:rsidP="00D159AD">
            <w:pPr>
              <w:pStyle w:val="ListParagraph"/>
              <w:pBdr>
                <w:bottom w:val="single" w:sz="4" w:space="1" w:color="auto"/>
              </w:pBdr>
              <w:tabs>
                <w:tab w:val="decimal" w:pos="975"/>
              </w:tabs>
              <w:spacing w:line="350" w:lineRule="exact"/>
              <w:ind w:left="-17" w:right="-20"/>
              <w:rPr>
                <w:rFonts w:ascii="Arial" w:hAnsi="Arial" w:cs="Arial"/>
                <w:sz w:val="18"/>
                <w:szCs w:val="18"/>
              </w:rPr>
            </w:pPr>
            <w:r w:rsidRPr="0059327F">
              <w:rPr>
                <w:rFonts w:ascii="Arial" w:hAnsi="Arial" w:cs="Arial"/>
                <w:sz w:val="18"/>
                <w:szCs w:val="18"/>
              </w:rPr>
              <w:t>-</w:t>
            </w:r>
          </w:p>
        </w:tc>
        <w:tc>
          <w:tcPr>
            <w:tcW w:w="1263" w:type="dxa"/>
            <w:vAlign w:val="bottom"/>
          </w:tcPr>
          <w:p w14:paraId="32051FE1" w14:textId="77777777" w:rsidR="006C75D2" w:rsidRPr="0059327F" w:rsidRDefault="006C75D2" w:rsidP="00D159AD">
            <w:pPr>
              <w:pStyle w:val="ListParagraph"/>
              <w:pBdr>
                <w:bottom w:val="single" w:sz="4" w:space="1" w:color="auto"/>
              </w:pBdr>
              <w:tabs>
                <w:tab w:val="decimal" w:pos="975"/>
              </w:tabs>
              <w:spacing w:line="350" w:lineRule="exact"/>
              <w:ind w:left="-17" w:right="-20"/>
              <w:rPr>
                <w:rFonts w:ascii="Arial" w:hAnsi="Arial" w:cs="Arial"/>
                <w:sz w:val="18"/>
                <w:szCs w:val="18"/>
              </w:rPr>
            </w:pPr>
            <w:r w:rsidRPr="0059327F">
              <w:rPr>
                <w:rFonts w:ascii="Arial" w:hAnsi="Arial" w:cs="Arial"/>
                <w:sz w:val="18"/>
                <w:szCs w:val="18"/>
              </w:rPr>
              <w:t>-</w:t>
            </w:r>
          </w:p>
        </w:tc>
      </w:tr>
      <w:tr w:rsidR="006C75D2" w:rsidRPr="0059327F" w14:paraId="6906D279" w14:textId="77777777" w:rsidTr="0030004F">
        <w:tc>
          <w:tcPr>
            <w:tcW w:w="4045" w:type="dxa"/>
          </w:tcPr>
          <w:p w14:paraId="0F65B284" w14:textId="77777777" w:rsidR="006C75D2" w:rsidRPr="0059327F" w:rsidRDefault="006C75D2" w:rsidP="00D159AD">
            <w:pPr>
              <w:pStyle w:val="ListParagraph"/>
              <w:tabs>
                <w:tab w:val="left" w:pos="4230"/>
              </w:tabs>
              <w:spacing w:line="350" w:lineRule="exact"/>
              <w:ind w:left="0" w:right="-115"/>
              <w:jc w:val="both"/>
              <w:rPr>
                <w:rFonts w:ascii="Arial" w:hAnsi="Arial" w:cs="Arial"/>
                <w:sz w:val="18"/>
                <w:szCs w:val="18"/>
                <w:cs/>
              </w:rPr>
            </w:pPr>
            <w:r w:rsidRPr="0059327F">
              <w:rPr>
                <w:rFonts w:ascii="Arial" w:hAnsi="Arial" w:cs="Arial"/>
                <w:sz w:val="18"/>
                <w:szCs w:val="18"/>
              </w:rPr>
              <w:t>Total</w:t>
            </w:r>
          </w:p>
        </w:tc>
        <w:tc>
          <w:tcPr>
            <w:tcW w:w="1260" w:type="dxa"/>
            <w:vAlign w:val="bottom"/>
          </w:tcPr>
          <w:p w14:paraId="4B7E28E0" w14:textId="66083DB8" w:rsidR="006C75D2" w:rsidRPr="0059327F" w:rsidRDefault="00D159AD" w:rsidP="00D159AD">
            <w:pPr>
              <w:pStyle w:val="ListParagraph"/>
              <w:tabs>
                <w:tab w:val="decimal" w:pos="975"/>
              </w:tabs>
              <w:spacing w:line="350" w:lineRule="exact"/>
              <w:ind w:left="-17" w:right="-20"/>
              <w:rPr>
                <w:rFonts w:ascii="Arial" w:hAnsi="Arial" w:cs="Arial"/>
                <w:sz w:val="18"/>
                <w:szCs w:val="18"/>
                <w:cs/>
              </w:rPr>
            </w:pPr>
            <w:r>
              <w:rPr>
                <w:rFonts w:ascii="Arial" w:hAnsi="Arial" w:cs="Arial"/>
                <w:sz w:val="18"/>
                <w:szCs w:val="18"/>
              </w:rPr>
              <w:t>87,679</w:t>
            </w:r>
          </w:p>
        </w:tc>
        <w:tc>
          <w:tcPr>
            <w:tcW w:w="1261" w:type="dxa"/>
            <w:vAlign w:val="bottom"/>
          </w:tcPr>
          <w:p w14:paraId="41F2F8AF"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r w:rsidRPr="0059327F">
              <w:rPr>
                <w:rFonts w:ascii="Arial" w:hAnsi="Arial" w:cs="Arial"/>
                <w:sz w:val="18"/>
                <w:szCs w:val="18"/>
              </w:rPr>
              <w:t>87,747</w:t>
            </w:r>
          </w:p>
        </w:tc>
        <w:tc>
          <w:tcPr>
            <w:tcW w:w="1261" w:type="dxa"/>
            <w:vAlign w:val="bottom"/>
          </w:tcPr>
          <w:p w14:paraId="213B2D37" w14:textId="006511CA" w:rsidR="006C75D2" w:rsidRPr="0059327F" w:rsidRDefault="00C6779B" w:rsidP="00D159AD">
            <w:pPr>
              <w:pStyle w:val="ListParagraph"/>
              <w:tabs>
                <w:tab w:val="decimal" w:pos="975"/>
              </w:tabs>
              <w:spacing w:line="350" w:lineRule="exact"/>
              <w:ind w:left="-17" w:right="-20"/>
              <w:rPr>
                <w:rFonts w:ascii="Arial" w:hAnsi="Arial" w:cs="Arial"/>
                <w:sz w:val="18"/>
                <w:szCs w:val="18"/>
              </w:rPr>
            </w:pPr>
            <w:r w:rsidRPr="0059327F">
              <w:rPr>
                <w:rFonts w:ascii="Arial" w:hAnsi="Arial" w:cs="Arial"/>
                <w:sz w:val="18"/>
                <w:szCs w:val="18"/>
              </w:rPr>
              <w:t>-</w:t>
            </w:r>
          </w:p>
        </w:tc>
        <w:tc>
          <w:tcPr>
            <w:tcW w:w="1263" w:type="dxa"/>
            <w:vAlign w:val="bottom"/>
          </w:tcPr>
          <w:p w14:paraId="76425013"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rPr>
            </w:pPr>
            <w:r w:rsidRPr="0059327F">
              <w:rPr>
                <w:rFonts w:ascii="Arial" w:hAnsi="Arial" w:cs="Arial"/>
                <w:sz w:val="18"/>
                <w:szCs w:val="18"/>
              </w:rPr>
              <w:t>-</w:t>
            </w:r>
          </w:p>
        </w:tc>
      </w:tr>
      <w:tr w:rsidR="006C75D2" w:rsidRPr="0059327F" w14:paraId="3FD85025" w14:textId="77777777" w:rsidTr="0030004F">
        <w:tc>
          <w:tcPr>
            <w:tcW w:w="4045" w:type="dxa"/>
          </w:tcPr>
          <w:p w14:paraId="45C5699D" w14:textId="77777777" w:rsidR="006C75D2" w:rsidRPr="0059327F" w:rsidRDefault="006C75D2" w:rsidP="00D159AD">
            <w:pPr>
              <w:pStyle w:val="ListParagraph"/>
              <w:tabs>
                <w:tab w:val="left" w:pos="4230"/>
              </w:tabs>
              <w:spacing w:line="350" w:lineRule="exact"/>
              <w:ind w:left="0" w:right="-108"/>
              <w:jc w:val="both"/>
              <w:rPr>
                <w:rFonts w:ascii="Arial" w:hAnsi="Arial" w:cs="Arial"/>
                <w:sz w:val="18"/>
                <w:szCs w:val="18"/>
              </w:rPr>
            </w:pPr>
            <w:r w:rsidRPr="0059327F">
              <w:rPr>
                <w:rFonts w:ascii="Arial" w:hAnsi="Arial" w:cs="Arial"/>
                <w:sz w:val="18"/>
                <w:szCs w:val="18"/>
              </w:rPr>
              <w:t>Less: Allowance for doubtful accounts</w:t>
            </w:r>
          </w:p>
        </w:tc>
        <w:tc>
          <w:tcPr>
            <w:tcW w:w="1260" w:type="dxa"/>
            <w:vAlign w:val="bottom"/>
          </w:tcPr>
          <w:p w14:paraId="417176F7" w14:textId="416A10D8" w:rsidR="006C75D2" w:rsidRPr="0059327F" w:rsidRDefault="00D159AD" w:rsidP="00D159AD">
            <w:pPr>
              <w:pStyle w:val="ListParagraph"/>
              <w:pBdr>
                <w:bottom w:val="single" w:sz="4" w:space="1" w:color="auto"/>
              </w:pBdr>
              <w:tabs>
                <w:tab w:val="decimal" w:pos="975"/>
              </w:tabs>
              <w:spacing w:line="350" w:lineRule="exact"/>
              <w:ind w:left="-17" w:right="-20"/>
              <w:rPr>
                <w:rFonts w:ascii="Arial" w:hAnsi="Arial" w:cs="Arial"/>
                <w:sz w:val="18"/>
                <w:szCs w:val="18"/>
                <w:cs/>
              </w:rPr>
            </w:pPr>
            <w:r>
              <w:rPr>
                <w:rFonts w:ascii="Arial" w:hAnsi="Arial" w:cs="Arial"/>
                <w:sz w:val="18"/>
                <w:szCs w:val="18"/>
              </w:rPr>
              <w:t>(82,391)</w:t>
            </w:r>
          </w:p>
        </w:tc>
        <w:tc>
          <w:tcPr>
            <w:tcW w:w="1261" w:type="dxa"/>
            <w:vAlign w:val="bottom"/>
          </w:tcPr>
          <w:p w14:paraId="38EDADC9" w14:textId="77777777" w:rsidR="006C75D2" w:rsidRPr="0059327F" w:rsidRDefault="006C75D2" w:rsidP="00D159AD">
            <w:pPr>
              <w:pStyle w:val="ListParagraph"/>
              <w:pBdr>
                <w:bottom w:val="single" w:sz="4" w:space="1" w:color="auto"/>
              </w:pBdr>
              <w:tabs>
                <w:tab w:val="decimal" w:pos="975"/>
              </w:tabs>
              <w:spacing w:line="350" w:lineRule="exact"/>
              <w:ind w:left="-17" w:right="-20"/>
              <w:rPr>
                <w:rFonts w:ascii="Arial" w:hAnsi="Arial" w:cs="Arial"/>
                <w:sz w:val="18"/>
                <w:szCs w:val="18"/>
                <w:cs/>
              </w:rPr>
            </w:pPr>
            <w:r w:rsidRPr="0059327F">
              <w:rPr>
                <w:rFonts w:ascii="Arial" w:hAnsi="Arial" w:cs="Arial"/>
                <w:sz w:val="18"/>
                <w:szCs w:val="18"/>
              </w:rPr>
              <w:t>(82,391)</w:t>
            </w:r>
          </w:p>
        </w:tc>
        <w:tc>
          <w:tcPr>
            <w:tcW w:w="1261" w:type="dxa"/>
            <w:vAlign w:val="bottom"/>
          </w:tcPr>
          <w:p w14:paraId="1130B983" w14:textId="4068313F" w:rsidR="006C75D2" w:rsidRPr="0059327F" w:rsidRDefault="00C6779B" w:rsidP="00D159AD">
            <w:pPr>
              <w:pStyle w:val="ListParagraph"/>
              <w:pBdr>
                <w:bottom w:val="single" w:sz="4" w:space="1" w:color="auto"/>
              </w:pBdr>
              <w:tabs>
                <w:tab w:val="decimal" w:pos="975"/>
              </w:tabs>
              <w:spacing w:line="350" w:lineRule="exact"/>
              <w:ind w:left="-17" w:right="-20"/>
              <w:rPr>
                <w:rFonts w:ascii="Arial" w:hAnsi="Arial" w:cs="Arial"/>
                <w:sz w:val="18"/>
                <w:szCs w:val="18"/>
              </w:rPr>
            </w:pPr>
            <w:r w:rsidRPr="0059327F">
              <w:rPr>
                <w:rFonts w:ascii="Arial" w:hAnsi="Arial" w:cs="Arial"/>
                <w:sz w:val="18"/>
                <w:szCs w:val="18"/>
              </w:rPr>
              <w:t>-</w:t>
            </w:r>
          </w:p>
        </w:tc>
        <w:tc>
          <w:tcPr>
            <w:tcW w:w="1263" w:type="dxa"/>
            <w:vAlign w:val="bottom"/>
          </w:tcPr>
          <w:p w14:paraId="154980A1" w14:textId="77777777" w:rsidR="006C75D2" w:rsidRPr="0059327F" w:rsidRDefault="006C75D2" w:rsidP="00D159AD">
            <w:pPr>
              <w:pStyle w:val="ListParagraph"/>
              <w:pBdr>
                <w:bottom w:val="single" w:sz="4" w:space="1" w:color="auto"/>
              </w:pBdr>
              <w:tabs>
                <w:tab w:val="decimal" w:pos="975"/>
              </w:tabs>
              <w:spacing w:line="350" w:lineRule="exact"/>
              <w:ind w:left="-17" w:right="-20"/>
              <w:rPr>
                <w:rFonts w:ascii="Arial" w:hAnsi="Arial" w:cs="Arial"/>
                <w:sz w:val="18"/>
                <w:szCs w:val="18"/>
              </w:rPr>
            </w:pPr>
            <w:r w:rsidRPr="0059327F">
              <w:rPr>
                <w:rFonts w:ascii="Arial" w:hAnsi="Arial" w:cs="Arial"/>
                <w:sz w:val="18"/>
                <w:szCs w:val="18"/>
              </w:rPr>
              <w:t>-</w:t>
            </w:r>
          </w:p>
        </w:tc>
      </w:tr>
      <w:tr w:rsidR="006C75D2" w:rsidRPr="0059327F" w14:paraId="1A5CA37E" w14:textId="77777777" w:rsidTr="0030004F">
        <w:tc>
          <w:tcPr>
            <w:tcW w:w="4045" w:type="dxa"/>
          </w:tcPr>
          <w:p w14:paraId="688762FF" w14:textId="77777777" w:rsidR="006C75D2" w:rsidRPr="0059327F" w:rsidRDefault="006C75D2" w:rsidP="00D159AD">
            <w:pPr>
              <w:pStyle w:val="ListParagraph"/>
              <w:tabs>
                <w:tab w:val="left" w:pos="4230"/>
              </w:tabs>
              <w:spacing w:line="350" w:lineRule="exact"/>
              <w:ind w:left="0" w:right="-108"/>
              <w:jc w:val="both"/>
              <w:rPr>
                <w:rFonts w:ascii="Arial" w:hAnsi="Arial" w:cs="Arial"/>
                <w:sz w:val="18"/>
                <w:szCs w:val="18"/>
              </w:rPr>
            </w:pPr>
            <w:r w:rsidRPr="0059327F">
              <w:rPr>
                <w:rFonts w:ascii="Arial" w:hAnsi="Arial" w:cs="Arial"/>
                <w:sz w:val="18"/>
                <w:szCs w:val="18"/>
              </w:rPr>
              <w:t>Total trade receivables</w:t>
            </w:r>
            <w:r w:rsidRPr="0059327F">
              <w:rPr>
                <w:rFonts w:ascii="Arial" w:hAnsi="Arial" w:cs="Arial"/>
                <w:sz w:val="18"/>
                <w:szCs w:val="18"/>
                <w:cs/>
              </w:rPr>
              <w:t xml:space="preserve"> </w:t>
            </w:r>
            <w:r w:rsidRPr="0059327F">
              <w:rPr>
                <w:rFonts w:ascii="Arial" w:hAnsi="Arial" w:cs="Arial"/>
                <w:sz w:val="18"/>
                <w:szCs w:val="18"/>
              </w:rPr>
              <w:t>- related parties, net</w:t>
            </w:r>
          </w:p>
        </w:tc>
        <w:tc>
          <w:tcPr>
            <w:tcW w:w="1260" w:type="dxa"/>
            <w:vAlign w:val="bottom"/>
          </w:tcPr>
          <w:p w14:paraId="2CEDBC63" w14:textId="5CD6297A" w:rsidR="006C75D2" w:rsidRPr="0059327F" w:rsidRDefault="00D159AD" w:rsidP="00D159AD">
            <w:pPr>
              <w:pStyle w:val="ListParagraph"/>
              <w:pBdr>
                <w:bottom w:val="single" w:sz="4" w:space="1" w:color="auto"/>
              </w:pBdr>
              <w:tabs>
                <w:tab w:val="decimal" w:pos="975"/>
              </w:tabs>
              <w:spacing w:line="350" w:lineRule="exact"/>
              <w:ind w:left="-17" w:right="-20"/>
              <w:rPr>
                <w:rFonts w:ascii="Arial" w:hAnsi="Arial" w:cs="Arial"/>
                <w:sz w:val="18"/>
                <w:szCs w:val="18"/>
                <w:cs/>
              </w:rPr>
            </w:pPr>
            <w:r>
              <w:rPr>
                <w:rFonts w:ascii="Arial" w:hAnsi="Arial" w:cs="Arial"/>
                <w:sz w:val="18"/>
                <w:szCs w:val="18"/>
              </w:rPr>
              <w:t>5,288</w:t>
            </w:r>
          </w:p>
        </w:tc>
        <w:tc>
          <w:tcPr>
            <w:tcW w:w="1261" w:type="dxa"/>
            <w:vAlign w:val="bottom"/>
          </w:tcPr>
          <w:p w14:paraId="3760DD16" w14:textId="77777777" w:rsidR="006C75D2" w:rsidRPr="0059327F" w:rsidRDefault="006C75D2" w:rsidP="00D159AD">
            <w:pPr>
              <w:pStyle w:val="ListParagraph"/>
              <w:pBdr>
                <w:bottom w:val="single" w:sz="4" w:space="1" w:color="auto"/>
              </w:pBdr>
              <w:tabs>
                <w:tab w:val="decimal" w:pos="975"/>
              </w:tabs>
              <w:spacing w:line="350" w:lineRule="exact"/>
              <w:ind w:left="-17" w:right="-20"/>
              <w:rPr>
                <w:rFonts w:ascii="Arial" w:hAnsi="Arial" w:cs="Arial"/>
                <w:sz w:val="18"/>
                <w:szCs w:val="18"/>
                <w:cs/>
              </w:rPr>
            </w:pPr>
            <w:r w:rsidRPr="0059327F">
              <w:rPr>
                <w:rFonts w:ascii="Arial" w:hAnsi="Arial" w:cs="Arial"/>
                <w:sz w:val="18"/>
                <w:szCs w:val="18"/>
              </w:rPr>
              <w:t>5,356</w:t>
            </w:r>
          </w:p>
        </w:tc>
        <w:tc>
          <w:tcPr>
            <w:tcW w:w="1261" w:type="dxa"/>
            <w:vAlign w:val="bottom"/>
          </w:tcPr>
          <w:p w14:paraId="1A0E5489" w14:textId="783626EF" w:rsidR="006C75D2" w:rsidRPr="0059327F" w:rsidRDefault="00C6779B" w:rsidP="00D159AD">
            <w:pPr>
              <w:pStyle w:val="ListParagraph"/>
              <w:pBdr>
                <w:bottom w:val="single" w:sz="4" w:space="1" w:color="auto"/>
              </w:pBdr>
              <w:tabs>
                <w:tab w:val="decimal" w:pos="975"/>
              </w:tabs>
              <w:spacing w:line="350" w:lineRule="exact"/>
              <w:ind w:left="-17" w:right="-20"/>
              <w:rPr>
                <w:rFonts w:ascii="Arial" w:hAnsi="Arial" w:cs="Arial"/>
                <w:sz w:val="18"/>
                <w:szCs w:val="18"/>
                <w:cs/>
              </w:rPr>
            </w:pPr>
            <w:r w:rsidRPr="0059327F">
              <w:rPr>
                <w:rFonts w:ascii="Arial" w:hAnsi="Arial" w:cs="Arial"/>
                <w:sz w:val="18"/>
                <w:szCs w:val="18"/>
              </w:rPr>
              <w:t>-</w:t>
            </w:r>
          </w:p>
        </w:tc>
        <w:tc>
          <w:tcPr>
            <w:tcW w:w="1263" w:type="dxa"/>
            <w:vAlign w:val="bottom"/>
          </w:tcPr>
          <w:p w14:paraId="32CDC072" w14:textId="77777777" w:rsidR="006C75D2" w:rsidRPr="0059327F" w:rsidRDefault="006C75D2" w:rsidP="00D159AD">
            <w:pPr>
              <w:pStyle w:val="ListParagraph"/>
              <w:pBdr>
                <w:bottom w:val="single" w:sz="4" w:space="1" w:color="auto"/>
              </w:pBdr>
              <w:tabs>
                <w:tab w:val="decimal" w:pos="975"/>
              </w:tabs>
              <w:spacing w:line="350" w:lineRule="exact"/>
              <w:ind w:left="-17" w:right="-20"/>
              <w:rPr>
                <w:rFonts w:ascii="Arial" w:hAnsi="Arial" w:cs="Arial"/>
                <w:sz w:val="18"/>
                <w:szCs w:val="18"/>
                <w:cs/>
              </w:rPr>
            </w:pPr>
            <w:r w:rsidRPr="0059327F">
              <w:rPr>
                <w:rFonts w:ascii="Arial" w:hAnsi="Arial" w:cs="Arial"/>
                <w:sz w:val="18"/>
                <w:szCs w:val="18"/>
              </w:rPr>
              <w:t>-</w:t>
            </w:r>
          </w:p>
        </w:tc>
      </w:tr>
      <w:tr w:rsidR="006C75D2" w:rsidRPr="0059327F" w14:paraId="6A501D58" w14:textId="77777777" w:rsidTr="0030004F">
        <w:tc>
          <w:tcPr>
            <w:tcW w:w="4045" w:type="dxa"/>
          </w:tcPr>
          <w:p w14:paraId="6EF8D696" w14:textId="77777777" w:rsidR="006C75D2" w:rsidRPr="0059327F" w:rsidRDefault="006C75D2" w:rsidP="00D159AD">
            <w:pPr>
              <w:pStyle w:val="ListParagraph"/>
              <w:tabs>
                <w:tab w:val="left" w:pos="4230"/>
              </w:tabs>
              <w:spacing w:line="350" w:lineRule="exact"/>
              <w:ind w:left="0" w:right="-115"/>
              <w:jc w:val="both"/>
              <w:rPr>
                <w:rFonts w:ascii="Arial" w:hAnsi="Arial" w:cs="Arial"/>
                <w:sz w:val="18"/>
                <w:szCs w:val="18"/>
                <w:cs/>
              </w:rPr>
            </w:pPr>
            <w:r w:rsidRPr="0059327F">
              <w:rPr>
                <w:rFonts w:ascii="Arial" w:hAnsi="Arial" w:cs="Arial"/>
                <w:sz w:val="18"/>
                <w:szCs w:val="18"/>
                <w:u w:val="single"/>
              </w:rPr>
              <w:t>Trade receivables - unrelated parties</w:t>
            </w:r>
          </w:p>
        </w:tc>
        <w:tc>
          <w:tcPr>
            <w:tcW w:w="1260" w:type="dxa"/>
            <w:vAlign w:val="bottom"/>
          </w:tcPr>
          <w:p w14:paraId="5B4D3313" w14:textId="77777777" w:rsidR="006C75D2" w:rsidRPr="0059327F" w:rsidRDefault="006C75D2" w:rsidP="00D159AD">
            <w:pPr>
              <w:pStyle w:val="ListParagraph"/>
              <w:tabs>
                <w:tab w:val="decimal" w:pos="885"/>
              </w:tabs>
              <w:spacing w:line="350" w:lineRule="exact"/>
              <w:ind w:left="-17" w:right="-20"/>
              <w:rPr>
                <w:rFonts w:ascii="Arial" w:hAnsi="Arial" w:cs="Arial"/>
                <w:sz w:val="18"/>
                <w:szCs w:val="18"/>
                <w:cs/>
              </w:rPr>
            </w:pPr>
          </w:p>
        </w:tc>
        <w:tc>
          <w:tcPr>
            <w:tcW w:w="1261" w:type="dxa"/>
            <w:vAlign w:val="bottom"/>
          </w:tcPr>
          <w:p w14:paraId="3BAD4009" w14:textId="77777777" w:rsidR="006C75D2" w:rsidRPr="0059327F" w:rsidRDefault="006C75D2" w:rsidP="00D159AD">
            <w:pPr>
              <w:pStyle w:val="ListParagraph"/>
              <w:tabs>
                <w:tab w:val="decimal" w:pos="885"/>
              </w:tabs>
              <w:spacing w:line="350" w:lineRule="exact"/>
              <w:ind w:left="-17" w:right="-20"/>
              <w:rPr>
                <w:rFonts w:ascii="Arial" w:hAnsi="Arial" w:cs="Arial"/>
                <w:sz w:val="18"/>
                <w:szCs w:val="18"/>
                <w:cs/>
              </w:rPr>
            </w:pPr>
          </w:p>
        </w:tc>
        <w:tc>
          <w:tcPr>
            <w:tcW w:w="1261" w:type="dxa"/>
            <w:vAlign w:val="bottom"/>
          </w:tcPr>
          <w:p w14:paraId="007E74D6" w14:textId="77777777" w:rsidR="006C75D2" w:rsidRPr="0059327F" w:rsidRDefault="006C75D2" w:rsidP="00D159AD">
            <w:pPr>
              <w:pStyle w:val="ListParagraph"/>
              <w:tabs>
                <w:tab w:val="decimal" w:pos="885"/>
              </w:tabs>
              <w:spacing w:line="350" w:lineRule="exact"/>
              <w:ind w:left="-17" w:right="-20"/>
              <w:rPr>
                <w:rFonts w:ascii="Arial" w:hAnsi="Arial" w:cs="Arial"/>
                <w:sz w:val="18"/>
                <w:szCs w:val="18"/>
                <w:cs/>
              </w:rPr>
            </w:pPr>
          </w:p>
        </w:tc>
        <w:tc>
          <w:tcPr>
            <w:tcW w:w="1263" w:type="dxa"/>
            <w:vAlign w:val="bottom"/>
          </w:tcPr>
          <w:p w14:paraId="0E54E7DF" w14:textId="77777777" w:rsidR="006C75D2" w:rsidRPr="0059327F" w:rsidRDefault="006C75D2" w:rsidP="00D159AD">
            <w:pPr>
              <w:pStyle w:val="ListParagraph"/>
              <w:tabs>
                <w:tab w:val="decimal" w:pos="885"/>
              </w:tabs>
              <w:spacing w:line="350" w:lineRule="exact"/>
              <w:ind w:left="-17" w:right="-20"/>
              <w:rPr>
                <w:rFonts w:ascii="Arial" w:hAnsi="Arial" w:cs="Arial"/>
                <w:sz w:val="18"/>
                <w:szCs w:val="18"/>
                <w:cs/>
              </w:rPr>
            </w:pPr>
          </w:p>
        </w:tc>
      </w:tr>
      <w:tr w:rsidR="006C75D2" w:rsidRPr="0059327F" w14:paraId="7466F834" w14:textId="77777777" w:rsidTr="0030004F">
        <w:tc>
          <w:tcPr>
            <w:tcW w:w="4045" w:type="dxa"/>
          </w:tcPr>
          <w:p w14:paraId="1E829B51" w14:textId="77777777" w:rsidR="006C75D2" w:rsidRPr="0059327F" w:rsidRDefault="006C75D2" w:rsidP="00D159AD">
            <w:pPr>
              <w:pStyle w:val="ListParagraph"/>
              <w:tabs>
                <w:tab w:val="left" w:pos="4230"/>
              </w:tabs>
              <w:spacing w:line="350" w:lineRule="exact"/>
              <w:ind w:left="0" w:right="-115"/>
              <w:jc w:val="both"/>
              <w:rPr>
                <w:rFonts w:ascii="Arial" w:hAnsi="Arial" w:cs="Arial"/>
                <w:sz w:val="18"/>
                <w:szCs w:val="18"/>
                <w:cs/>
              </w:rPr>
            </w:pPr>
            <w:r w:rsidRPr="0059327F">
              <w:rPr>
                <w:rFonts w:ascii="Arial" w:hAnsi="Arial" w:cs="Arial"/>
                <w:sz w:val="18"/>
                <w:szCs w:val="18"/>
              </w:rPr>
              <w:t>Aged on the basis of due dates</w:t>
            </w:r>
          </w:p>
        </w:tc>
        <w:tc>
          <w:tcPr>
            <w:tcW w:w="1260" w:type="dxa"/>
            <w:vAlign w:val="bottom"/>
          </w:tcPr>
          <w:p w14:paraId="138D223C"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p>
        </w:tc>
        <w:tc>
          <w:tcPr>
            <w:tcW w:w="1261" w:type="dxa"/>
            <w:vAlign w:val="bottom"/>
          </w:tcPr>
          <w:p w14:paraId="286706EE"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p>
        </w:tc>
        <w:tc>
          <w:tcPr>
            <w:tcW w:w="1261" w:type="dxa"/>
            <w:vAlign w:val="bottom"/>
          </w:tcPr>
          <w:p w14:paraId="1381959B"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p>
        </w:tc>
        <w:tc>
          <w:tcPr>
            <w:tcW w:w="1263" w:type="dxa"/>
            <w:vAlign w:val="bottom"/>
          </w:tcPr>
          <w:p w14:paraId="6D55172D"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p>
        </w:tc>
      </w:tr>
      <w:tr w:rsidR="006C75D2" w:rsidRPr="0059327F" w14:paraId="71D3231D" w14:textId="77777777" w:rsidTr="0030004F">
        <w:trPr>
          <w:trHeight w:val="74"/>
        </w:trPr>
        <w:tc>
          <w:tcPr>
            <w:tcW w:w="4045" w:type="dxa"/>
          </w:tcPr>
          <w:p w14:paraId="2D4CE199" w14:textId="77777777" w:rsidR="006C75D2" w:rsidRPr="0059327F" w:rsidRDefault="006C75D2" w:rsidP="00D159AD">
            <w:pPr>
              <w:pStyle w:val="ListParagraph"/>
              <w:tabs>
                <w:tab w:val="left" w:pos="4230"/>
              </w:tabs>
              <w:spacing w:line="350" w:lineRule="exact"/>
              <w:ind w:left="0" w:right="-115"/>
              <w:jc w:val="both"/>
              <w:rPr>
                <w:rFonts w:ascii="Arial" w:hAnsi="Arial" w:cs="Arial"/>
                <w:sz w:val="18"/>
                <w:szCs w:val="18"/>
                <w:cs/>
              </w:rPr>
            </w:pPr>
            <w:r w:rsidRPr="0059327F">
              <w:rPr>
                <w:rFonts w:ascii="Arial" w:hAnsi="Arial" w:cs="Arial"/>
                <w:sz w:val="18"/>
                <w:szCs w:val="18"/>
              </w:rPr>
              <w:t xml:space="preserve">   Not yet due</w:t>
            </w:r>
          </w:p>
        </w:tc>
        <w:tc>
          <w:tcPr>
            <w:tcW w:w="1260" w:type="dxa"/>
            <w:vAlign w:val="bottom"/>
          </w:tcPr>
          <w:p w14:paraId="7977640D" w14:textId="2C473476" w:rsidR="006C75D2" w:rsidRPr="0059327F" w:rsidRDefault="00D159AD" w:rsidP="00D159AD">
            <w:pPr>
              <w:pStyle w:val="ListParagraph"/>
              <w:tabs>
                <w:tab w:val="decimal" w:pos="975"/>
              </w:tabs>
              <w:spacing w:line="350" w:lineRule="exact"/>
              <w:ind w:left="-17" w:right="-20"/>
              <w:rPr>
                <w:rFonts w:ascii="Arial" w:hAnsi="Arial" w:cs="Arial"/>
                <w:sz w:val="18"/>
                <w:szCs w:val="18"/>
                <w:cs/>
              </w:rPr>
            </w:pPr>
            <w:r>
              <w:rPr>
                <w:rFonts w:ascii="Arial" w:hAnsi="Arial" w:cs="Arial"/>
                <w:sz w:val="18"/>
                <w:szCs w:val="18"/>
              </w:rPr>
              <w:t>17,809</w:t>
            </w:r>
          </w:p>
        </w:tc>
        <w:tc>
          <w:tcPr>
            <w:tcW w:w="1261" w:type="dxa"/>
            <w:vAlign w:val="bottom"/>
          </w:tcPr>
          <w:p w14:paraId="74462CC6"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rPr>
            </w:pPr>
            <w:r w:rsidRPr="0059327F">
              <w:rPr>
                <w:rFonts w:ascii="Arial" w:hAnsi="Arial" w:cs="Arial"/>
                <w:sz w:val="18"/>
                <w:szCs w:val="18"/>
              </w:rPr>
              <w:t>199,346</w:t>
            </w:r>
          </w:p>
        </w:tc>
        <w:tc>
          <w:tcPr>
            <w:tcW w:w="1261" w:type="dxa"/>
            <w:vAlign w:val="bottom"/>
          </w:tcPr>
          <w:p w14:paraId="4330910E" w14:textId="5080A060" w:rsidR="006C75D2" w:rsidRPr="0059327F" w:rsidRDefault="00C6779B" w:rsidP="00D159AD">
            <w:pPr>
              <w:pStyle w:val="ListParagraph"/>
              <w:tabs>
                <w:tab w:val="decimal" w:pos="975"/>
              </w:tabs>
              <w:spacing w:line="350" w:lineRule="exact"/>
              <w:ind w:left="-17" w:right="-20"/>
              <w:rPr>
                <w:rFonts w:ascii="Arial" w:hAnsi="Arial" w:cs="Arial"/>
                <w:sz w:val="18"/>
                <w:szCs w:val="18"/>
                <w:cs/>
              </w:rPr>
            </w:pPr>
            <w:r w:rsidRPr="0059327F">
              <w:rPr>
                <w:rFonts w:ascii="Arial" w:hAnsi="Arial" w:cs="Arial"/>
                <w:sz w:val="18"/>
                <w:szCs w:val="18"/>
              </w:rPr>
              <w:t>-</w:t>
            </w:r>
          </w:p>
        </w:tc>
        <w:tc>
          <w:tcPr>
            <w:tcW w:w="1263" w:type="dxa"/>
            <w:vAlign w:val="bottom"/>
          </w:tcPr>
          <w:p w14:paraId="393999EE"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r w:rsidRPr="0059327F">
              <w:rPr>
                <w:rFonts w:ascii="Arial" w:hAnsi="Arial" w:cs="Arial"/>
                <w:sz w:val="18"/>
                <w:szCs w:val="18"/>
              </w:rPr>
              <w:t>-</w:t>
            </w:r>
          </w:p>
        </w:tc>
      </w:tr>
      <w:tr w:rsidR="006C75D2" w:rsidRPr="0059327F" w14:paraId="513F3C5E" w14:textId="77777777" w:rsidTr="0030004F">
        <w:trPr>
          <w:trHeight w:val="74"/>
        </w:trPr>
        <w:tc>
          <w:tcPr>
            <w:tcW w:w="4045" w:type="dxa"/>
          </w:tcPr>
          <w:p w14:paraId="4BF6FFB4" w14:textId="77777777" w:rsidR="006C75D2" w:rsidRPr="0059327F" w:rsidRDefault="006C75D2" w:rsidP="00D159AD">
            <w:pPr>
              <w:pStyle w:val="ListParagraph"/>
              <w:tabs>
                <w:tab w:val="left" w:pos="4230"/>
              </w:tabs>
              <w:spacing w:line="350" w:lineRule="exact"/>
              <w:ind w:left="0" w:right="-115"/>
              <w:jc w:val="both"/>
              <w:rPr>
                <w:rFonts w:ascii="Arial" w:hAnsi="Arial" w:cs="Arial"/>
                <w:sz w:val="18"/>
                <w:szCs w:val="18"/>
                <w:cs/>
              </w:rPr>
            </w:pPr>
            <w:r w:rsidRPr="0059327F">
              <w:rPr>
                <w:rFonts w:ascii="Arial" w:hAnsi="Arial" w:cs="Arial"/>
                <w:sz w:val="18"/>
                <w:szCs w:val="18"/>
              </w:rPr>
              <w:t xml:space="preserve">   Past due</w:t>
            </w:r>
          </w:p>
        </w:tc>
        <w:tc>
          <w:tcPr>
            <w:tcW w:w="1260" w:type="dxa"/>
            <w:vAlign w:val="bottom"/>
          </w:tcPr>
          <w:p w14:paraId="5DBC7315"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p>
        </w:tc>
        <w:tc>
          <w:tcPr>
            <w:tcW w:w="1261" w:type="dxa"/>
            <w:vAlign w:val="bottom"/>
          </w:tcPr>
          <w:p w14:paraId="2197CC8A"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p>
        </w:tc>
        <w:tc>
          <w:tcPr>
            <w:tcW w:w="1261" w:type="dxa"/>
            <w:vAlign w:val="bottom"/>
          </w:tcPr>
          <w:p w14:paraId="578E90CA"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p>
        </w:tc>
        <w:tc>
          <w:tcPr>
            <w:tcW w:w="1263" w:type="dxa"/>
            <w:vAlign w:val="bottom"/>
          </w:tcPr>
          <w:p w14:paraId="13557A3D"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p>
        </w:tc>
      </w:tr>
      <w:tr w:rsidR="006C75D2" w:rsidRPr="0059327F" w14:paraId="63362C36" w14:textId="77777777" w:rsidTr="0030004F">
        <w:tc>
          <w:tcPr>
            <w:tcW w:w="4045" w:type="dxa"/>
          </w:tcPr>
          <w:p w14:paraId="01FBC38F" w14:textId="77777777" w:rsidR="006C75D2" w:rsidRPr="0059327F" w:rsidRDefault="006C75D2" w:rsidP="00D159AD">
            <w:pPr>
              <w:pStyle w:val="ListParagraph"/>
              <w:tabs>
                <w:tab w:val="left" w:pos="4230"/>
              </w:tabs>
              <w:spacing w:line="350" w:lineRule="exact"/>
              <w:ind w:left="0" w:right="-115"/>
              <w:jc w:val="both"/>
              <w:rPr>
                <w:rFonts w:ascii="Arial" w:hAnsi="Arial" w:cs="Arial"/>
                <w:sz w:val="18"/>
                <w:szCs w:val="18"/>
                <w:cs/>
              </w:rPr>
            </w:pPr>
            <w:r w:rsidRPr="0059327F">
              <w:rPr>
                <w:rFonts w:ascii="Arial" w:hAnsi="Arial" w:cs="Arial"/>
                <w:sz w:val="18"/>
                <w:szCs w:val="18"/>
              </w:rPr>
              <w:t xml:space="preserve">      Up to </w:t>
            </w:r>
            <w:r w:rsidRPr="0059327F">
              <w:rPr>
                <w:rFonts w:ascii="Arial" w:hAnsi="Arial" w:cs="Arial"/>
                <w:sz w:val="18"/>
                <w:szCs w:val="18"/>
                <w:cs/>
              </w:rPr>
              <w:t xml:space="preserve">3 </w:t>
            </w:r>
            <w:r w:rsidRPr="0059327F">
              <w:rPr>
                <w:rFonts w:ascii="Arial" w:hAnsi="Arial" w:cs="Arial"/>
                <w:sz w:val="18"/>
                <w:szCs w:val="18"/>
              </w:rPr>
              <w:t>months</w:t>
            </w:r>
          </w:p>
        </w:tc>
        <w:tc>
          <w:tcPr>
            <w:tcW w:w="1260" w:type="dxa"/>
            <w:vAlign w:val="bottom"/>
          </w:tcPr>
          <w:p w14:paraId="3289FD85" w14:textId="4CB3099B" w:rsidR="006C75D2" w:rsidRPr="0059327F" w:rsidRDefault="00D159AD" w:rsidP="00D159AD">
            <w:pPr>
              <w:pStyle w:val="ListParagraph"/>
              <w:tabs>
                <w:tab w:val="decimal" w:pos="975"/>
              </w:tabs>
              <w:spacing w:line="350" w:lineRule="exact"/>
              <w:ind w:left="-17" w:right="-20"/>
              <w:rPr>
                <w:rFonts w:ascii="Arial" w:hAnsi="Arial" w:cs="Arial"/>
                <w:sz w:val="18"/>
                <w:szCs w:val="18"/>
                <w:cs/>
              </w:rPr>
            </w:pPr>
            <w:r>
              <w:rPr>
                <w:rFonts w:ascii="Arial" w:hAnsi="Arial" w:cs="Arial"/>
                <w:sz w:val="18"/>
                <w:szCs w:val="18"/>
              </w:rPr>
              <w:t>3,797</w:t>
            </w:r>
          </w:p>
        </w:tc>
        <w:tc>
          <w:tcPr>
            <w:tcW w:w="1261" w:type="dxa"/>
            <w:vAlign w:val="bottom"/>
          </w:tcPr>
          <w:p w14:paraId="72CFB67A"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r w:rsidRPr="0059327F">
              <w:rPr>
                <w:rFonts w:ascii="Arial" w:hAnsi="Arial" w:cs="Arial"/>
                <w:sz w:val="18"/>
                <w:szCs w:val="18"/>
              </w:rPr>
              <w:t>12,938</w:t>
            </w:r>
          </w:p>
        </w:tc>
        <w:tc>
          <w:tcPr>
            <w:tcW w:w="1261" w:type="dxa"/>
            <w:vAlign w:val="bottom"/>
          </w:tcPr>
          <w:p w14:paraId="25984B07" w14:textId="71955EF6" w:rsidR="006C75D2" w:rsidRPr="0059327F" w:rsidRDefault="00C6779B" w:rsidP="00D159AD">
            <w:pPr>
              <w:pStyle w:val="ListParagraph"/>
              <w:tabs>
                <w:tab w:val="decimal" w:pos="975"/>
              </w:tabs>
              <w:spacing w:line="350" w:lineRule="exact"/>
              <w:ind w:left="-17" w:right="-20"/>
              <w:rPr>
                <w:rFonts w:ascii="Arial" w:hAnsi="Arial" w:cs="Arial"/>
                <w:sz w:val="18"/>
                <w:szCs w:val="18"/>
                <w:cs/>
              </w:rPr>
            </w:pPr>
            <w:r w:rsidRPr="0059327F">
              <w:rPr>
                <w:rFonts w:ascii="Arial" w:hAnsi="Arial" w:cs="Arial"/>
                <w:sz w:val="18"/>
                <w:szCs w:val="18"/>
              </w:rPr>
              <w:t>-</w:t>
            </w:r>
          </w:p>
        </w:tc>
        <w:tc>
          <w:tcPr>
            <w:tcW w:w="1263" w:type="dxa"/>
            <w:vAlign w:val="bottom"/>
          </w:tcPr>
          <w:p w14:paraId="5E8303D0"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r w:rsidRPr="0059327F">
              <w:rPr>
                <w:rFonts w:ascii="Arial" w:hAnsi="Arial" w:cs="Arial"/>
                <w:sz w:val="18"/>
                <w:szCs w:val="18"/>
              </w:rPr>
              <w:t>-</w:t>
            </w:r>
          </w:p>
        </w:tc>
      </w:tr>
      <w:tr w:rsidR="006C75D2" w:rsidRPr="0059327F" w14:paraId="1ACCEA5C" w14:textId="77777777" w:rsidTr="0030004F">
        <w:tc>
          <w:tcPr>
            <w:tcW w:w="4045" w:type="dxa"/>
          </w:tcPr>
          <w:p w14:paraId="304AF1CE" w14:textId="77777777" w:rsidR="006C75D2" w:rsidRPr="0059327F" w:rsidRDefault="006C75D2" w:rsidP="00D159AD">
            <w:pPr>
              <w:pStyle w:val="ListParagraph"/>
              <w:tabs>
                <w:tab w:val="left" w:pos="4230"/>
              </w:tabs>
              <w:spacing w:line="350" w:lineRule="exact"/>
              <w:ind w:left="0" w:right="-115"/>
              <w:jc w:val="both"/>
              <w:rPr>
                <w:rFonts w:ascii="Arial" w:hAnsi="Arial" w:cs="Arial"/>
                <w:sz w:val="18"/>
                <w:szCs w:val="18"/>
                <w:cs/>
              </w:rPr>
            </w:pPr>
            <w:r w:rsidRPr="0059327F">
              <w:rPr>
                <w:rFonts w:ascii="Arial" w:hAnsi="Arial" w:cs="Arial"/>
                <w:sz w:val="18"/>
                <w:szCs w:val="18"/>
              </w:rPr>
              <w:t xml:space="preserve">      </w:t>
            </w:r>
            <w:r w:rsidRPr="0059327F">
              <w:rPr>
                <w:rFonts w:ascii="Arial" w:hAnsi="Arial" w:cs="Arial"/>
                <w:sz w:val="18"/>
                <w:szCs w:val="18"/>
                <w:cs/>
              </w:rPr>
              <w:t xml:space="preserve">3 - 6 </w:t>
            </w:r>
            <w:r w:rsidRPr="0059327F">
              <w:rPr>
                <w:rFonts w:ascii="Arial" w:hAnsi="Arial" w:cs="Arial"/>
                <w:sz w:val="18"/>
                <w:szCs w:val="18"/>
              </w:rPr>
              <w:t>months</w:t>
            </w:r>
          </w:p>
        </w:tc>
        <w:tc>
          <w:tcPr>
            <w:tcW w:w="1260" w:type="dxa"/>
            <w:vAlign w:val="bottom"/>
          </w:tcPr>
          <w:p w14:paraId="462B2BAD" w14:textId="1742508D" w:rsidR="006C75D2" w:rsidRPr="0059327F" w:rsidRDefault="00D159AD" w:rsidP="00D159AD">
            <w:pPr>
              <w:pStyle w:val="ListParagraph"/>
              <w:tabs>
                <w:tab w:val="decimal" w:pos="975"/>
              </w:tabs>
              <w:spacing w:line="350" w:lineRule="exact"/>
              <w:ind w:left="-17" w:right="-20"/>
              <w:rPr>
                <w:rFonts w:ascii="Arial" w:hAnsi="Arial" w:cs="Arial"/>
                <w:sz w:val="18"/>
                <w:szCs w:val="18"/>
                <w:cs/>
              </w:rPr>
            </w:pPr>
            <w:r>
              <w:rPr>
                <w:rFonts w:ascii="Arial" w:hAnsi="Arial" w:cs="Arial"/>
                <w:sz w:val="18"/>
                <w:szCs w:val="18"/>
              </w:rPr>
              <w:t>7,520</w:t>
            </w:r>
          </w:p>
        </w:tc>
        <w:tc>
          <w:tcPr>
            <w:tcW w:w="1261" w:type="dxa"/>
            <w:vAlign w:val="bottom"/>
          </w:tcPr>
          <w:p w14:paraId="01375C66"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r w:rsidRPr="0059327F">
              <w:rPr>
                <w:rFonts w:ascii="Arial" w:hAnsi="Arial" w:cs="Arial"/>
                <w:sz w:val="18"/>
                <w:szCs w:val="18"/>
              </w:rPr>
              <w:t>22</w:t>
            </w:r>
          </w:p>
        </w:tc>
        <w:tc>
          <w:tcPr>
            <w:tcW w:w="1261" w:type="dxa"/>
            <w:vAlign w:val="bottom"/>
          </w:tcPr>
          <w:p w14:paraId="43E072A5" w14:textId="0A68E647" w:rsidR="006C75D2" w:rsidRPr="0059327F" w:rsidRDefault="00C6779B" w:rsidP="00D159AD">
            <w:pPr>
              <w:pStyle w:val="ListParagraph"/>
              <w:tabs>
                <w:tab w:val="decimal" w:pos="975"/>
              </w:tabs>
              <w:spacing w:line="350" w:lineRule="exact"/>
              <w:ind w:left="-17" w:right="-20"/>
              <w:rPr>
                <w:rFonts w:ascii="Arial" w:hAnsi="Arial" w:cs="Arial"/>
                <w:sz w:val="18"/>
                <w:szCs w:val="18"/>
                <w:cs/>
              </w:rPr>
            </w:pPr>
            <w:r w:rsidRPr="0059327F">
              <w:rPr>
                <w:rFonts w:ascii="Arial" w:hAnsi="Arial" w:cs="Arial"/>
                <w:sz w:val="18"/>
                <w:szCs w:val="18"/>
              </w:rPr>
              <w:t>-</w:t>
            </w:r>
          </w:p>
        </w:tc>
        <w:tc>
          <w:tcPr>
            <w:tcW w:w="1263" w:type="dxa"/>
            <w:vAlign w:val="bottom"/>
          </w:tcPr>
          <w:p w14:paraId="149B09A0"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r w:rsidRPr="0059327F">
              <w:rPr>
                <w:rFonts w:ascii="Arial" w:hAnsi="Arial" w:cs="Arial"/>
                <w:sz w:val="18"/>
                <w:szCs w:val="18"/>
              </w:rPr>
              <w:t>-</w:t>
            </w:r>
          </w:p>
        </w:tc>
      </w:tr>
      <w:tr w:rsidR="006C75D2" w:rsidRPr="0059327F" w14:paraId="2E0B484C" w14:textId="77777777" w:rsidTr="0030004F">
        <w:tc>
          <w:tcPr>
            <w:tcW w:w="4045" w:type="dxa"/>
          </w:tcPr>
          <w:p w14:paraId="42479DD8" w14:textId="77777777" w:rsidR="006C75D2" w:rsidRPr="0059327F" w:rsidRDefault="006C75D2" w:rsidP="00D159AD">
            <w:pPr>
              <w:pStyle w:val="ListParagraph"/>
              <w:tabs>
                <w:tab w:val="left" w:pos="4230"/>
              </w:tabs>
              <w:spacing w:line="350" w:lineRule="exact"/>
              <w:ind w:left="0" w:right="-115"/>
              <w:jc w:val="both"/>
              <w:rPr>
                <w:rFonts w:ascii="Arial" w:hAnsi="Arial" w:cs="Arial"/>
                <w:sz w:val="18"/>
                <w:szCs w:val="18"/>
                <w:cs/>
              </w:rPr>
            </w:pPr>
            <w:r w:rsidRPr="0059327F">
              <w:rPr>
                <w:rFonts w:ascii="Arial" w:hAnsi="Arial" w:cs="Arial"/>
                <w:sz w:val="18"/>
                <w:szCs w:val="18"/>
              </w:rPr>
              <w:t xml:space="preserve">      </w:t>
            </w:r>
            <w:r w:rsidRPr="0059327F">
              <w:rPr>
                <w:rFonts w:ascii="Arial" w:hAnsi="Arial" w:cs="Arial"/>
                <w:sz w:val="18"/>
                <w:szCs w:val="18"/>
                <w:cs/>
              </w:rPr>
              <w:t xml:space="preserve">6 - 12 </w:t>
            </w:r>
            <w:r w:rsidRPr="0059327F">
              <w:rPr>
                <w:rFonts w:ascii="Arial" w:hAnsi="Arial" w:cs="Arial"/>
                <w:sz w:val="18"/>
                <w:szCs w:val="18"/>
              </w:rPr>
              <w:t>months</w:t>
            </w:r>
          </w:p>
        </w:tc>
        <w:tc>
          <w:tcPr>
            <w:tcW w:w="1260" w:type="dxa"/>
            <w:vAlign w:val="bottom"/>
          </w:tcPr>
          <w:p w14:paraId="507F39D0" w14:textId="76EC2DF3" w:rsidR="006C75D2" w:rsidRPr="0059327F" w:rsidRDefault="00D159AD" w:rsidP="00D159AD">
            <w:pPr>
              <w:pStyle w:val="ListParagraph"/>
              <w:tabs>
                <w:tab w:val="decimal" w:pos="975"/>
              </w:tabs>
              <w:spacing w:line="350" w:lineRule="exact"/>
              <w:ind w:left="-17" w:right="-20"/>
              <w:rPr>
                <w:rFonts w:ascii="Arial" w:hAnsi="Arial" w:cs="Arial"/>
                <w:sz w:val="18"/>
                <w:szCs w:val="18"/>
                <w:cs/>
              </w:rPr>
            </w:pPr>
            <w:r>
              <w:rPr>
                <w:rFonts w:ascii="Arial" w:hAnsi="Arial" w:cs="Arial"/>
                <w:sz w:val="18"/>
                <w:szCs w:val="18"/>
              </w:rPr>
              <w:t>10,346</w:t>
            </w:r>
          </w:p>
        </w:tc>
        <w:tc>
          <w:tcPr>
            <w:tcW w:w="1261" w:type="dxa"/>
            <w:vAlign w:val="bottom"/>
          </w:tcPr>
          <w:p w14:paraId="3BD9D24E"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r w:rsidRPr="0059327F">
              <w:rPr>
                <w:rFonts w:ascii="Arial" w:hAnsi="Arial" w:cs="Arial"/>
                <w:sz w:val="18"/>
                <w:szCs w:val="18"/>
              </w:rPr>
              <w:t>2,983</w:t>
            </w:r>
          </w:p>
        </w:tc>
        <w:tc>
          <w:tcPr>
            <w:tcW w:w="1261" w:type="dxa"/>
            <w:vAlign w:val="bottom"/>
          </w:tcPr>
          <w:p w14:paraId="2E65C9D6" w14:textId="7556DC46" w:rsidR="006C75D2" w:rsidRPr="0059327F" w:rsidRDefault="00C6779B" w:rsidP="00D159AD">
            <w:pPr>
              <w:pStyle w:val="ListParagraph"/>
              <w:tabs>
                <w:tab w:val="decimal" w:pos="975"/>
              </w:tabs>
              <w:spacing w:line="350" w:lineRule="exact"/>
              <w:ind w:left="-17" w:right="-20"/>
              <w:rPr>
                <w:rFonts w:ascii="Arial" w:hAnsi="Arial" w:cs="Arial"/>
                <w:sz w:val="18"/>
                <w:szCs w:val="18"/>
                <w:cs/>
              </w:rPr>
            </w:pPr>
            <w:r w:rsidRPr="0059327F">
              <w:rPr>
                <w:rFonts w:ascii="Arial" w:hAnsi="Arial" w:cs="Arial"/>
                <w:sz w:val="18"/>
                <w:szCs w:val="18"/>
              </w:rPr>
              <w:t>-</w:t>
            </w:r>
          </w:p>
        </w:tc>
        <w:tc>
          <w:tcPr>
            <w:tcW w:w="1263" w:type="dxa"/>
            <w:vAlign w:val="bottom"/>
          </w:tcPr>
          <w:p w14:paraId="11FCE5DF"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r w:rsidRPr="0059327F">
              <w:rPr>
                <w:rFonts w:ascii="Arial" w:hAnsi="Arial" w:cs="Arial"/>
                <w:sz w:val="18"/>
                <w:szCs w:val="18"/>
              </w:rPr>
              <w:t>-</w:t>
            </w:r>
          </w:p>
        </w:tc>
      </w:tr>
      <w:tr w:rsidR="006C75D2" w:rsidRPr="0059327F" w14:paraId="5A1D490F" w14:textId="77777777" w:rsidTr="0030004F">
        <w:tc>
          <w:tcPr>
            <w:tcW w:w="4045" w:type="dxa"/>
          </w:tcPr>
          <w:p w14:paraId="01E14C80" w14:textId="77777777" w:rsidR="006C75D2" w:rsidRPr="0059327F" w:rsidRDefault="006C75D2" w:rsidP="00D159AD">
            <w:pPr>
              <w:pStyle w:val="ListParagraph"/>
              <w:tabs>
                <w:tab w:val="left" w:pos="4230"/>
              </w:tabs>
              <w:spacing w:line="350" w:lineRule="exact"/>
              <w:ind w:left="0" w:right="-115"/>
              <w:jc w:val="both"/>
              <w:rPr>
                <w:rFonts w:ascii="Arial" w:hAnsi="Arial" w:cs="Arial"/>
                <w:sz w:val="18"/>
                <w:szCs w:val="18"/>
                <w:cs/>
              </w:rPr>
            </w:pPr>
            <w:r w:rsidRPr="0059327F">
              <w:rPr>
                <w:rFonts w:ascii="Arial" w:hAnsi="Arial" w:cs="Arial"/>
                <w:sz w:val="18"/>
                <w:szCs w:val="18"/>
              </w:rPr>
              <w:t xml:space="preserve">      Over </w:t>
            </w:r>
            <w:r w:rsidRPr="0059327F">
              <w:rPr>
                <w:rFonts w:ascii="Arial" w:hAnsi="Arial" w:cs="Arial"/>
                <w:sz w:val="18"/>
                <w:szCs w:val="18"/>
                <w:cs/>
              </w:rPr>
              <w:t xml:space="preserve">12 </w:t>
            </w:r>
            <w:r w:rsidRPr="0059327F">
              <w:rPr>
                <w:rFonts w:ascii="Arial" w:hAnsi="Arial" w:cs="Arial"/>
                <w:sz w:val="18"/>
                <w:szCs w:val="18"/>
              </w:rPr>
              <w:t>months</w:t>
            </w:r>
          </w:p>
        </w:tc>
        <w:tc>
          <w:tcPr>
            <w:tcW w:w="1260" w:type="dxa"/>
            <w:vAlign w:val="bottom"/>
          </w:tcPr>
          <w:p w14:paraId="3B408984" w14:textId="225A2D4A" w:rsidR="006C75D2" w:rsidRPr="0059327F" w:rsidRDefault="00D159AD" w:rsidP="00D159AD">
            <w:pPr>
              <w:pStyle w:val="ListParagraph"/>
              <w:pBdr>
                <w:bottom w:val="single" w:sz="4" w:space="1" w:color="auto"/>
              </w:pBdr>
              <w:tabs>
                <w:tab w:val="decimal" w:pos="975"/>
              </w:tabs>
              <w:spacing w:line="350" w:lineRule="exact"/>
              <w:ind w:left="-17" w:right="-20"/>
              <w:rPr>
                <w:rFonts w:ascii="Arial" w:hAnsi="Arial" w:cs="Arial"/>
                <w:sz w:val="18"/>
                <w:szCs w:val="18"/>
                <w:cs/>
              </w:rPr>
            </w:pPr>
            <w:r>
              <w:rPr>
                <w:rFonts w:ascii="Arial" w:hAnsi="Arial" w:cs="Arial"/>
                <w:sz w:val="18"/>
                <w:szCs w:val="18"/>
              </w:rPr>
              <w:t>23</w:t>
            </w:r>
          </w:p>
        </w:tc>
        <w:tc>
          <w:tcPr>
            <w:tcW w:w="1261" w:type="dxa"/>
            <w:vAlign w:val="bottom"/>
          </w:tcPr>
          <w:p w14:paraId="35E85D94" w14:textId="77777777" w:rsidR="006C75D2" w:rsidRPr="0059327F" w:rsidRDefault="006C75D2" w:rsidP="00D159AD">
            <w:pPr>
              <w:pStyle w:val="ListParagraph"/>
              <w:pBdr>
                <w:bottom w:val="single" w:sz="4" w:space="1" w:color="auto"/>
              </w:pBdr>
              <w:tabs>
                <w:tab w:val="decimal" w:pos="975"/>
              </w:tabs>
              <w:spacing w:line="350" w:lineRule="exact"/>
              <w:ind w:left="-17" w:right="-20"/>
              <w:rPr>
                <w:rFonts w:ascii="Arial" w:hAnsi="Arial" w:cs="Arial"/>
                <w:sz w:val="18"/>
                <w:szCs w:val="18"/>
                <w:cs/>
              </w:rPr>
            </w:pPr>
            <w:r w:rsidRPr="0059327F">
              <w:rPr>
                <w:rFonts w:ascii="Arial" w:hAnsi="Arial" w:cs="Arial"/>
                <w:sz w:val="18"/>
                <w:szCs w:val="18"/>
              </w:rPr>
              <w:t>1,280</w:t>
            </w:r>
          </w:p>
        </w:tc>
        <w:tc>
          <w:tcPr>
            <w:tcW w:w="1261" w:type="dxa"/>
            <w:vAlign w:val="bottom"/>
          </w:tcPr>
          <w:p w14:paraId="2E5AD254" w14:textId="204D6942" w:rsidR="006C75D2" w:rsidRPr="0059327F" w:rsidRDefault="00C6779B" w:rsidP="00D159AD">
            <w:pPr>
              <w:pStyle w:val="ListParagraph"/>
              <w:pBdr>
                <w:bottom w:val="single" w:sz="4" w:space="1" w:color="auto"/>
              </w:pBdr>
              <w:tabs>
                <w:tab w:val="decimal" w:pos="975"/>
              </w:tabs>
              <w:spacing w:line="350" w:lineRule="exact"/>
              <w:ind w:left="-17" w:right="-20"/>
              <w:rPr>
                <w:rFonts w:ascii="Arial" w:hAnsi="Arial" w:cs="Arial"/>
                <w:sz w:val="18"/>
                <w:szCs w:val="18"/>
                <w:cs/>
              </w:rPr>
            </w:pPr>
            <w:r w:rsidRPr="0059327F">
              <w:rPr>
                <w:rFonts w:ascii="Arial" w:hAnsi="Arial" w:cs="Arial"/>
                <w:sz w:val="18"/>
                <w:szCs w:val="18"/>
              </w:rPr>
              <w:t>-</w:t>
            </w:r>
          </w:p>
        </w:tc>
        <w:tc>
          <w:tcPr>
            <w:tcW w:w="1263" w:type="dxa"/>
            <w:vAlign w:val="bottom"/>
          </w:tcPr>
          <w:p w14:paraId="6D43B901" w14:textId="77777777" w:rsidR="006C75D2" w:rsidRPr="0059327F" w:rsidRDefault="006C75D2" w:rsidP="00D159AD">
            <w:pPr>
              <w:pStyle w:val="ListParagraph"/>
              <w:pBdr>
                <w:bottom w:val="single" w:sz="4" w:space="1" w:color="auto"/>
              </w:pBdr>
              <w:tabs>
                <w:tab w:val="decimal" w:pos="975"/>
              </w:tabs>
              <w:spacing w:line="350" w:lineRule="exact"/>
              <w:ind w:left="-17" w:right="-20"/>
              <w:rPr>
                <w:rFonts w:ascii="Arial" w:hAnsi="Arial" w:cs="Arial"/>
                <w:sz w:val="18"/>
                <w:szCs w:val="18"/>
                <w:cs/>
              </w:rPr>
            </w:pPr>
            <w:r w:rsidRPr="0059327F">
              <w:rPr>
                <w:rFonts w:ascii="Arial" w:hAnsi="Arial" w:cs="Arial"/>
                <w:sz w:val="18"/>
                <w:szCs w:val="18"/>
              </w:rPr>
              <w:t>-</w:t>
            </w:r>
          </w:p>
        </w:tc>
      </w:tr>
      <w:tr w:rsidR="006C75D2" w:rsidRPr="0059327F" w14:paraId="30666355" w14:textId="77777777" w:rsidTr="0030004F">
        <w:tc>
          <w:tcPr>
            <w:tcW w:w="4045" w:type="dxa"/>
          </w:tcPr>
          <w:p w14:paraId="30889B4B" w14:textId="77777777" w:rsidR="006C75D2" w:rsidRPr="0059327F" w:rsidRDefault="006C75D2" w:rsidP="00D159AD">
            <w:pPr>
              <w:pStyle w:val="ListParagraph"/>
              <w:tabs>
                <w:tab w:val="left" w:pos="4230"/>
              </w:tabs>
              <w:spacing w:line="350" w:lineRule="exact"/>
              <w:ind w:left="0" w:right="-115"/>
              <w:jc w:val="both"/>
              <w:rPr>
                <w:rFonts w:ascii="Arial" w:hAnsi="Arial" w:cs="Arial"/>
                <w:sz w:val="18"/>
                <w:szCs w:val="18"/>
                <w:cs/>
              </w:rPr>
            </w:pPr>
            <w:r w:rsidRPr="0059327F">
              <w:rPr>
                <w:rFonts w:ascii="Arial" w:hAnsi="Arial" w:cs="Arial"/>
                <w:sz w:val="18"/>
                <w:szCs w:val="18"/>
              </w:rPr>
              <w:t>Total</w:t>
            </w:r>
          </w:p>
        </w:tc>
        <w:tc>
          <w:tcPr>
            <w:tcW w:w="1260" w:type="dxa"/>
            <w:vAlign w:val="bottom"/>
          </w:tcPr>
          <w:p w14:paraId="03BA53BB" w14:textId="1E2658EF" w:rsidR="006C75D2" w:rsidRPr="0059327F" w:rsidRDefault="00D159AD" w:rsidP="00D159AD">
            <w:pPr>
              <w:pStyle w:val="ListParagraph"/>
              <w:tabs>
                <w:tab w:val="decimal" w:pos="975"/>
              </w:tabs>
              <w:spacing w:line="350" w:lineRule="exact"/>
              <w:ind w:left="-17" w:right="-20"/>
              <w:rPr>
                <w:rFonts w:ascii="Arial" w:hAnsi="Arial" w:cs="Arial"/>
                <w:sz w:val="18"/>
                <w:szCs w:val="18"/>
                <w:cs/>
              </w:rPr>
            </w:pPr>
            <w:r>
              <w:rPr>
                <w:rFonts w:ascii="Arial" w:hAnsi="Arial" w:cs="Arial"/>
                <w:sz w:val="18"/>
                <w:szCs w:val="18"/>
              </w:rPr>
              <w:t>39,495</w:t>
            </w:r>
          </w:p>
        </w:tc>
        <w:tc>
          <w:tcPr>
            <w:tcW w:w="1261" w:type="dxa"/>
            <w:vAlign w:val="bottom"/>
          </w:tcPr>
          <w:p w14:paraId="1E2AEB5A"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r w:rsidRPr="0059327F">
              <w:rPr>
                <w:rFonts w:ascii="Arial" w:hAnsi="Arial" w:cs="Arial"/>
                <w:sz w:val="18"/>
                <w:szCs w:val="18"/>
              </w:rPr>
              <w:t>216,569</w:t>
            </w:r>
          </w:p>
        </w:tc>
        <w:tc>
          <w:tcPr>
            <w:tcW w:w="1261" w:type="dxa"/>
            <w:vAlign w:val="bottom"/>
          </w:tcPr>
          <w:p w14:paraId="6F939AEF" w14:textId="54CBDE52" w:rsidR="006C75D2" w:rsidRPr="0059327F" w:rsidRDefault="00C6779B" w:rsidP="00D159AD">
            <w:pPr>
              <w:pStyle w:val="ListParagraph"/>
              <w:tabs>
                <w:tab w:val="decimal" w:pos="975"/>
              </w:tabs>
              <w:spacing w:line="350" w:lineRule="exact"/>
              <w:ind w:left="-17" w:right="-20"/>
              <w:rPr>
                <w:rFonts w:ascii="Arial" w:hAnsi="Arial" w:cs="Arial"/>
                <w:sz w:val="18"/>
                <w:szCs w:val="18"/>
                <w:cs/>
              </w:rPr>
            </w:pPr>
            <w:r w:rsidRPr="0059327F">
              <w:rPr>
                <w:rFonts w:ascii="Arial" w:hAnsi="Arial" w:cs="Arial"/>
                <w:sz w:val="18"/>
                <w:szCs w:val="18"/>
              </w:rPr>
              <w:t>-</w:t>
            </w:r>
          </w:p>
        </w:tc>
        <w:tc>
          <w:tcPr>
            <w:tcW w:w="1263" w:type="dxa"/>
            <w:vAlign w:val="bottom"/>
          </w:tcPr>
          <w:p w14:paraId="0CABA85B" w14:textId="77777777" w:rsidR="006C75D2" w:rsidRPr="0059327F" w:rsidRDefault="006C75D2" w:rsidP="00D159AD">
            <w:pPr>
              <w:pStyle w:val="ListParagraph"/>
              <w:tabs>
                <w:tab w:val="decimal" w:pos="975"/>
              </w:tabs>
              <w:spacing w:line="350" w:lineRule="exact"/>
              <w:ind w:left="-17" w:right="-20"/>
              <w:rPr>
                <w:rFonts w:ascii="Arial" w:hAnsi="Arial" w:cs="Arial"/>
                <w:sz w:val="18"/>
                <w:szCs w:val="18"/>
                <w:cs/>
              </w:rPr>
            </w:pPr>
            <w:r w:rsidRPr="0059327F">
              <w:rPr>
                <w:rFonts w:ascii="Arial" w:hAnsi="Arial" w:cs="Arial"/>
                <w:sz w:val="18"/>
                <w:szCs w:val="18"/>
              </w:rPr>
              <w:t>-</w:t>
            </w:r>
          </w:p>
        </w:tc>
      </w:tr>
      <w:tr w:rsidR="00D159AD" w:rsidRPr="0059327F" w14:paraId="4A71854C" w14:textId="77777777" w:rsidTr="0030004F">
        <w:tc>
          <w:tcPr>
            <w:tcW w:w="4045" w:type="dxa"/>
          </w:tcPr>
          <w:p w14:paraId="59F4FF4C" w14:textId="7D6D0363" w:rsidR="00D159AD" w:rsidRPr="0059327F" w:rsidRDefault="00D159AD" w:rsidP="00D159AD">
            <w:pPr>
              <w:pStyle w:val="ListParagraph"/>
              <w:tabs>
                <w:tab w:val="left" w:pos="4230"/>
              </w:tabs>
              <w:spacing w:line="350" w:lineRule="exact"/>
              <w:ind w:left="0" w:right="-115"/>
              <w:jc w:val="both"/>
              <w:rPr>
                <w:rFonts w:ascii="Arial" w:hAnsi="Arial" w:cs="Arial"/>
                <w:sz w:val="18"/>
                <w:szCs w:val="18"/>
              </w:rPr>
            </w:pPr>
            <w:r>
              <w:rPr>
                <w:rFonts w:ascii="Arial" w:hAnsi="Arial" w:cs="Arial"/>
                <w:sz w:val="18"/>
                <w:szCs w:val="18"/>
              </w:rPr>
              <w:t>Unbilled trade receivables</w:t>
            </w:r>
          </w:p>
        </w:tc>
        <w:tc>
          <w:tcPr>
            <w:tcW w:w="1260" w:type="dxa"/>
            <w:vAlign w:val="bottom"/>
          </w:tcPr>
          <w:p w14:paraId="26F2F20F" w14:textId="1C768F7C" w:rsidR="00D159AD" w:rsidRDefault="00D159AD" w:rsidP="00D159AD">
            <w:pPr>
              <w:pStyle w:val="ListParagraph"/>
              <w:pBdr>
                <w:bottom w:val="single" w:sz="4" w:space="1" w:color="auto"/>
              </w:pBdr>
              <w:tabs>
                <w:tab w:val="decimal" w:pos="975"/>
              </w:tabs>
              <w:spacing w:line="350" w:lineRule="exact"/>
              <w:ind w:left="-17" w:right="-20"/>
              <w:rPr>
                <w:rFonts w:ascii="Arial" w:hAnsi="Arial" w:cs="Arial"/>
                <w:sz w:val="18"/>
                <w:szCs w:val="18"/>
              </w:rPr>
            </w:pPr>
            <w:r>
              <w:rPr>
                <w:rFonts w:ascii="Arial" w:hAnsi="Arial" w:cs="Arial"/>
                <w:sz w:val="18"/>
                <w:szCs w:val="18"/>
              </w:rPr>
              <w:t>26,953</w:t>
            </w:r>
          </w:p>
        </w:tc>
        <w:tc>
          <w:tcPr>
            <w:tcW w:w="1261" w:type="dxa"/>
            <w:vAlign w:val="bottom"/>
          </w:tcPr>
          <w:p w14:paraId="513CEF0F" w14:textId="7CE5B58F" w:rsidR="00D159AD" w:rsidRPr="0059327F" w:rsidRDefault="00D159AD" w:rsidP="00D159AD">
            <w:pPr>
              <w:pStyle w:val="ListParagraph"/>
              <w:pBdr>
                <w:bottom w:val="single" w:sz="4" w:space="1" w:color="auto"/>
              </w:pBdr>
              <w:tabs>
                <w:tab w:val="decimal" w:pos="975"/>
              </w:tabs>
              <w:spacing w:line="350" w:lineRule="exact"/>
              <w:ind w:left="-17" w:right="-20"/>
              <w:rPr>
                <w:rFonts w:ascii="Arial" w:hAnsi="Arial" w:cs="Arial"/>
                <w:sz w:val="18"/>
                <w:szCs w:val="18"/>
              </w:rPr>
            </w:pPr>
            <w:r>
              <w:rPr>
                <w:rFonts w:ascii="Arial" w:hAnsi="Arial" w:cs="Arial"/>
                <w:sz w:val="18"/>
                <w:szCs w:val="18"/>
              </w:rPr>
              <w:t>15,788</w:t>
            </w:r>
          </w:p>
        </w:tc>
        <w:tc>
          <w:tcPr>
            <w:tcW w:w="1261" w:type="dxa"/>
            <w:vAlign w:val="bottom"/>
          </w:tcPr>
          <w:p w14:paraId="29ABE279" w14:textId="1373378C" w:rsidR="00D159AD" w:rsidRPr="0059327F" w:rsidRDefault="00D159AD" w:rsidP="00D159AD">
            <w:pPr>
              <w:pStyle w:val="ListParagraph"/>
              <w:pBdr>
                <w:bottom w:val="single" w:sz="4" w:space="1" w:color="auto"/>
              </w:pBdr>
              <w:tabs>
                <w:tab w:val="decimal" w:pos="975"/>
              </w:tabs>
              <w:spacing w:line="350" w:lineRule="exact"/>
              <w:ind w:left="-17" w:right="-20"/>
              <w:rPr>
                <w:rFonts w:ascii="Arial" w:hAnsi="Arial" w:cs="Arial"/>
                <w:sz w:val="18"/>
                <w:szCs w:val="18"/>
              </w:rPr>
            </w:pPr>
            <w:r>
              <w:rPr>
                <w:rFonts w:ascii="Arial" w:hAnsi="Arial" w:cs="Arial"/>
                <w:sz w:val="18"/>
                <w:szCs w:val="18"/>
              </w:rPr>
              <w:t>-</w:t>
            </w:r>
          </w:p>
        </w:tc>
        <w:tc>
          <w:tcPr>
            <w:tcW w:w="1263" w:type="dxa"/>
            <w:vAlign w:val="bottom"/>
          </w:tcPr>
          <w:p w14:paraId="421C157F" w14:textId="4626AE6E" w:rsidR="00D159AD" w:rsidRPr="0059327F" w:rsidRDefault="00D159AD" w:rsidP="00D159AD">
            <w:pPr>
              <w:pStyle w:val="ListParagraph"/>
              <w:pBdr>
                <w:bottom w:val="single" w:sz="4" w:space="1" w:color="auto"/>
              </w:pBdr>
              <w:tabs>
                <w:tab w:val="decimal" w:pos="975"/>
              </w:tabs>
              <w:spacing w:line="350" w:lineRule="exact"/>
              <w:ind w:left="-17" w:right="-20"/>
              <w:rPr>
                <w:rFonts w:ascii="Arial" w:hAnsi="Arial" w:cs="Arial"/>
                <w:sz w:val="18"/>
                <w:szCs w:val="18"/>
              </w:rPr>
            </w:pPr>
            <w:r>
              <w:rPr>
                <w:rFonts w:ascii="Arial" w:hAnsi="Arial" w:cs="Arial"/>
                <w:sz w:val="18"/>
                <w:szCs w:val="18"/>
              </w:rPr>
              <w:t>-</w:t>
            </w:r>
          </w:p>
        </w:tc>
      </w:tr>
      <w:tr w:rsidR="00D159AD" w:rsidRPr="0059327F" w14:paraId="22989A59" w14:textId="77777777" w:rsidTr="0030004F">
        <w:tc>
          <w:tcPr>
            <w:tcW w:w="4045" w:type="dxa"/>
          </w:tcPr>
          <w:p w14:paraId="567AAF69" w14:textId="454FFABF" w:rsidR="00D159AD" w:rsidRPr="0059327F" w:rsidRDefault="00D159AD" w:rsidP="00D159AD">
            <w:pPr>
              <w:pStyle w:val="ListParagraph"/>
              <w:tabs>
                <w:tab w:val="left" w:pos="4230"/>
              </w:tabs>
              <w:spacing w:line="350" w:lineRule="exact"/>
              <w:ind w:left="0" w:right="-115"/>
              <w:jc w:val="both"/>
              <w:rPr>
                <w:rFonts w:ascii="Arial" w:hAnsi="Arial" w:cs="Arial"/>
                <w:sz w:val="18"/>
                <w:szCs w:val="18"/>
              </w:rPr>
            </w:pPr>
            <w:r>
              <w:rPr>
                <w:rFonts w:ascii="Arial" w:hAnsi="Arial" w:cs="Arial"/>
                <w:sz w:val="18"/>
                <w:szCs w:val="18"/>
              </w:rPr>
              <w:t>Total</w:t>
            </w:r>
          </w:p>
        </w:tc>
        <w:tc>
          <w:tcPr>
            <w:tcW w:w="1260" w:type="dxa"/>
            <w:vAlign w:val="bottom"/>
          </w:tcPr>
          <w:p w14:paraId="3BA82B9B" w14:textId="22607C26" w:rsidR="00D159AD" w:rsidRDefault="00D159AD" w:rsidP="00D159AD">
            <w:pPr>
              <w:pStyle w:val="ListParagraph"/>
              <w:tabs>
                <w:tab w:val="decimal" w:pos="975"/>
              </w:tabs>
              <w:spacing w:line="350" w:lineRule="exact"/>
              <w:ind w:left="-17" w:right="-20"/>
              <w:rPr>
                <w:rFonts w:ascii="Arial" w:hAnsi="Arial" w:cs="Arial"/>
                <w:sz w:val="18"/>
                <w:szCs w:val="18"/>
              </w:rPr>
            </w:pPr>
            <w:r>
              <w:rPr>
                <w:rFonts w:ascii="Arial" w:hAnsi="Arial" w:cs="Arial"/>
                <w:sz w:val="18"/>
                <w:szCs w:val="18"/>
              </w:rPr>
              <w:t>66,448</w:t>
            </w:r>
          </w:p>
        </w:tc>
        <w:tc>
          <w:tcPr>
            <w:tcW w:w="1261" w:type="dxa"/>
            <w:vAlign w:val="bottom"/>
          </w:tcPr>
          <w:p w14:paraId="3D9DB8B1" w14:textId="7A162C1D" w:rsidR="00D159AD" w:rsidRPr="0059327F" w:rsidRDefault="00D159AD" w:rsidP="00D159AD">
            <w:pPr>
              <w:pStyle w:val="ListParagraph"/>
              <w:tabs>
                <w:tab w:val="decimal" w:pos="975"/>
              </w:tabs>
              <w:spacing w:line="350" w:lineRule="exact"/>
              <w:ind w:left="-17" w:right="-20"/>
              <w:rPr>
                <w:rFonts w:ascii="Arial" w:hAnsi="Arial" w:cs="Arial"/>
                <w:sz w:val="18"/>
                <w:szCs w:val="18"/>
              </w:rPr>
            </w:pPr>
            <w:r>
              <w:rPr>
                <w:rFonts w:ascii="Arial" w:hAnsi="Arial" w:cs="Arial"/>
                <w:sz w:val="18"/>
                <w:szCs w:val="18"/>
              </w:rPr>
              <w:t>232,357</w:t>
            </w:r>
          </w:p>
        </w:tc>
        <w:tc>
          <w:tcPr>
            <w:tcW w:w="1261" w:type="dxa"/>
            <w:vAlign w:val="bottom"/>
          </w:tcPr>
          <w:p w14:paraId="66C340E8" w14:textId="3FA74E72" w:rsidR="00D159AD" w:rsidRPr="0059327F" w:rsidRDefault="00D159AD" w:rsidP="00D159AD">
            <w:pPr>
              <w:pStyle w:val="ListParagraph"/>
              <w:tabs>
                <w:tab w:val="decimal" w:pos="975"/>
              </w:tabs>
              <w:spacing w:line="350" w:lineRule="exact"/>
              <w:ind w:left="-17" w:right="-20"/>
              <w:rPr>
                <w:rFonts w:ascii="Arial" w:hAnsi="Arial" w:cs="Arial"/>
                <w:sz w:val="18"/>
                <w:szCs w:val="18"/>
              </w:rPr>
            </w:pPr>
            <w:r>
              <w:rPr>
                <w:rFonts w:ascii="Arial" w:hAnsi="Arial" w:cs="Arial"/>
                <w:sz w:val="18"/>
                <w:szCs w:val="18"/>
              </w:rPr>
              <w:t>-</w:t>
            </w:r>
          </w:p>
        </w:tc>
        <w:tc>
          <w:tcPr>
            <w:tcW w:w="1263" w:type="dxa"/>
            <w:vAlign w:val="bottom"/>
          </w:tcPr>
          <w:p w14:paraId="6B9DDF9E" w14:textId="10793346" w:rsidR="00D159AD" w:rsidRPr="0059327F" w:rsidRDefault="00D159AD" w:rsidP="00D159AD">
            <w:pPr>
              <w:pStyle w:val="ListParagraph"/>
              <w:tabs>
                <w:tab w:val="decimal" w:pos="975"/>
              </w:tabs>
              <w:spacing w:line="350" w:lineRule="exact"/>
              <w:ind w:left="-17" w:right="-20"/>
              <w:rPr>
                <w:rFonts w:ascii="Arial" w:hAnsi="Arial" w:cs="Arial"/>
                <w:sz w:val="18"/>
                <w:szCs w:val="18"/>
              </w:rPr>
            </w:pPr>
            <w:r>
              <w:rPr>
                <w:rFonts w:ascii="Arial" w:hAnsi="Arial" w:cs="Arial"/>
                <w:sz w:val="18"/>
                <w:szCs w:val="18"/>
              </w:rPr>
              <w:t>-</w:t>
            </w:r>
          </w:p>
        </w:tc>
      </w:tr>
      <w:tr w:rsidR="006C75D2" w:rsidRPr="0059327F" w14:paraId="21017D62" w14:textId="77777777" w:rsidTr="0030004F">
        <w:tc>
          <w:tcPr>
            <w:tcW w:w="4045" w:type="dxa"/>
          </w:tcPr>
          <w:p w14:paraId="62FD772A" w14:textId="77777777" w:rsidR="006C75D2" w:rsidRPr="0059327F" w:rsidRDefault="006C75D2" w:rsidP="00D159AD">
            <w:pPr>
              <w:tabs>
                <w:tab w:val="left" w:pos="4230"/>
              </w:tabs>
              <w:spacing w:line="350" w:lineRule="exact"/>
              <w:ind w:left="252" w:right="-115" w:hanging="252"/>
              <w:rPr>
                <w:rFonts w:ascii="Arial" w:hAnsi="Arial" w:cs="Arial"/>
                <w:sz w:val="18"/>
                <w:szCs w:val="18"/>
                <w:cs/>
              </w:rPr>
            </w:pPr>
            <w:r w:rsidRPr="0059327F">
              <w:rPr>
                <w:rFonts w:ascii="Arial" w:hAnsi="Arial" w:cs="Arial"/>
                <w:sz w:val="18"/>
                <w:szCs w:val="18"/>
              </w:rPr>
              <w:t>Less: Allowance for doubtful accounts</w:t>
            </w:r>
          </w:p>
        </w:tc>
        <w:tc>
          <w:tcPr>
            <w:tcW w:w="1260" w:type="dxa"/>
            <w:vAlign w:val="bottom"/>
          </w:tcPr>
          <w:p w14:paraId="30D16472" w14:textId="4423B9D4" w:rsidR="006C75D2" w:rsidRPr="0059327F" w:rsidRDefault="00D159AD" w:rsidP="00D159AD">
            <w:pPr>
              <w:pStyle w:val="ListParagraph"/>
              <w:pBdr>
                <w:bottom w:val="single" w:sz="4" w:space="1" w:color="auto"/>
              </w:pBdr>
              <w:tabs>
                <w:tab w:val="decimal" w:pos="975"/>
              </w:tabs>
              <w:spacing w:line="350" w:lineRule="exact"/>
              <w:ind w:left="-17" w:right="-20"/>
              <w:rPr>
                <w:rFonts w:ascii="Arial" w:hAnsi="Arial" w:cs="Arial"/>
                <w:sz w:val="18"/>
                <w:szCs w:val="18"/>
                <w:cs/>
              </w:rPr>
            </w:pPr>
            <w:r>
              <w:rPr>
                <w:rFonts w:ascii="Arial" w:hAnsi="Arial" w:cs="Arial"/>
                <w:sz w:val="18"/>
                <w:szCs w:val="18"/>
              </w:rPr>
              <w:t>(163)</w:t>
            </w:r>
          </w:p>
        </w:tc>
        <w:tc>
          <w:tcPr>
            <w:tcW w:w="1261" w:type="dxa"/>
            <w:vAlign w:val="bottom"/>
          </w:tcPr>
          <w:p w14:paraId="6C072940" w14:textId="77777777" w:rsidR="006C75D2" w:rsidRPr="0059327F" w:rsidRDefault="006C75D2" w:rsidP="00D159AD">
            <w:pPr>
              <w:pStyle w:val="ListParagraph"/>
              <w:pBdr>
                <w:bottom w:val="single" w:sz="4" w:space="1" w:color="auto"/>
              </w:pBdr>
              <w:tabs>
                <w:tab w:val="decimal" w:pos="975"/>
              </w:tabs>
              <w:spacing w:line="350" w:lineRule="exact"/>
              <w:ind w:left="-17" w:right="-20"/>
              <w:rPr>
                <w:rFonts w:ascii="Arial" w:hAnsi="Arial" w:cs="Arial"/>
                <w:sz w:val="18"/>
                <w:szCs w:val="18"/>
                <w:cs/>
              </w:rPr>
            </w:pPr>
            <w:r w:rsidRPr="0059327F">
              <w:rPr>
                <w:rFonts w:ascii="Arial" w:hAnsi="Arial" w:cs="Arial"/>
                <w:sz w:val="18"/>
                <w:szCs w:val="18"/>
              </w:rPr>
              <w:t>(173)</w:t>
            </w:r>
          </w:p>
        </w:tc>
        <w:tc>
          <w:tcPr>
            <w:tcW w:w="1261" w:type="dxa"/>
            <w:vAlign w:val="bottom"/>
          </w:tcPr>
          <w:p w14:paraId="69C67329" w14:textId="2C1CC55C" w:rsidR="006C75D2" w:rsidRPr="0059327F" w:rsidRDefault="00C6779B" w:rsidP="00D159AD">
            <w:pPr>
              <w:pStyle w:val="ListParagraph"/>
              <w:pBdr>
                <w:bottom w:val="single" w:sz="4" w:space="1" w:color="auto"/>
              </w:pBdr>
              <w:tabs>
                <w:tab w:val="decimal" w:pos="975"/>
              </w:tabs>
              <w:spacing w:line="350" w:lineRule="exact"/>
              <w:ind w:left="-17" w:right="-20"/>
              <w:rPr>
                <w:rFonts w:ascii="Arial" w:hAnsi="Arial" w:cs="Arial"/>
                <w:sz w:val="18"/>
                <w:szCs w:val="18"/>
                <w:cs/>
              </w:rPr>
            </w:pPr>
            <w:r w:rsidRPr="0059327F">
              <w:rPr>
                <w:rFonts w:ascii="Arial" w:hAnsi="Arial" w:cs="Arial"/>
                <w:sz w:val="18"/>
                <w:szCs w:val="18"/>
              </w:rPr>
              <w:t>-</w:t>
            </w:r>
          </w:p>
        </w:tc>
        <w:tc>
          <w:tcPr>
            <w:tcW w:w="1263" w:type="dxa"/>
            <w:vAlign w:val="bottom"/>
          </w:tcPr>
          <w:p w14:paraId="7D3CCFEC" w14:textId="77777777" w:rsidR="006C75D2" w:rsidRPr="0059327F" w:rsidRDefault="006C75D2" w:rsidP="00D159AD">
            <w:pPr>
              <w:pStyle w:val="ListParagraph"/>
              <w:pBdr>
                <w:bottom w:val="single" w:sz="4" w:space="1" w:color="auto"/>
              </w:pBdr>
              <w:tabs>
                <w:tab w:val="decimal" w:pos="975"/>
              </w:tabs>
              <w:spacing w:line="350" w:lineRule="exact"/>
              <w:ind w:left="-17" w:right="-20"/>
              <w:rPr>
                <w:rFonts w:ascii="Arial" w:hAnsi="Arial" w:cs="Arial"/>
                <w:sz w:val="18"/>
                <w:szCs w:val="18"/>
                <w:cs/>
              </w:rPr>
            </w:pPr>
            <w:r w:rsidRPr="0059327F">
              <w:rPr>
                <w:rFonts w:ascii="Arial" w:hAnsi="Arial" w:cs="Arial"/>
                <w:sz w:val="18"/>
                <w:szCs w:val="18"/>
              </w:rPr>
              <w:t>-</w:t>
            </w:r>
          </w:p>
        </w:tc>
      </w:tr>
      <w:tr w:rsidR="006C75D2" w:rsidRPr="0059327F" w14:paraId="4C11CD2F" w14:textId="77777777" w:rsidTr="0030004F">
        <w:tc>
          <w:tcPr>
            <w:tcW w:w="4045" w:type="dxa"/>
          </w:tcPr>
          <w:p w14:paraId="5133DAC3" w14:textId="77777777" w:rsidR="006C75D2" w:rsidRPr="0059327F" w:rsidRDefault="006C75D2" w:rsidP="00D159AD">
            <w:pPr>
              <w:pStyle w:val="ListParagraph"/>
              <w:tabs>
                <w:tab w:val="left" w:pos="4230"/>
              </w:tabs>
              <w:spacing w:line="350" w:lineRule="exact"/>
              <w:ind w:left="0" w:right="-115"/>
              <w:jc w:val="both"/>
              <w:rPr>
                <w:rFonts w:ascii="Arial" w:hAnsi="Arial" w:cs="Arial"/>
                <w:sz w:val="18"/>
                <w:szCs w:val="18"/>
                <w:cs/>
              </w:rPr>
            </w:pPr>
            <w:r w:rsidRPr="0059327F">
              <w:rPr>
                <w:rFonts w:ascii="Arial" w:hAnsi="Arial" w:cs="Arial"/>
                <w:sz w:val="18"/>
                <w:szCs w:val="18"/>
              </w:rPr>
              <w:t>Total trade receivables - unrelated parties, net</w:t>
            </w:r>
          </w:p>
        </w:tc>
        <w:tc>
          <w:tcPr>
            <w:tcW w:w="1260" w:type="dxa"/>
            <w:vAlign w:val="bottom"/>
          </w:tcPr>
          <w:p w14:paraId="4D5C5397" w14:textId="1F06B3DB" w:rsidR="006C75D2" w:rsidRPr="0059327F" w:rsidRDefault="00D159AD" w:rsidP="00D159AD">
            <w:pPr>
              <w:pStyle w:val="ListParagraph"/>
              <w:pBdr>
                <w:bottom w:val="single" w:sz="4" w:space="1" w:color="auto"/>
              </w:pBdr>
              <w:tabs>
                <w:tab w:val="decimal" w:pos="975"/>
              </w:tabs>
              <w:spacing w:line="350" w:lineRule="exact"/>
              <w:ind w:left="-17" w:right="-20"/>
              <w:rPr>
                <w:rFonts w:ascii="Arial" w:hAnsi="Arial" w:cs="Arial"/>
                <w:sz w:val="18"/>
                <w:szCs w:val="18"/>
                <w:cs/>
              </w:rPr>
            </w:pPr>
            <w:r>
              <w:rPr>
                <w:rFonts w:ascii="Arial" w:hAnsi="Arial" w:cs="Arial"/>
                <w:sz w:val="18"/>
                <w:szCs w:val="18"/>
              </w:rPr>
              <w:t>66,285</w:t>
            </w:r>
          </w:p>
        </w:tc>
        <w:tc>
          <w:tcPr>
            <w:tcW w:w="1261" w:type="dxa"/>
            <w:vAlign w:val="bottom"/>
          </w:tcPr>
          <w:p w14:paraId="69FF9F25" w14:textId="2761FF0D" w:rsidR="006C75D2" w:rsidRPr="0059327F" w:rsidRDefault="00D159AD" w:rsidP="00D159AD">
            <w:pPr>
              <w:pStyle w:val="ListParagraph"/>
              <w:pBdr>
                <w:bottom w:val="single" w:sz="4" w:space="1" w:color="auto"/>
              </w:pBdr>
              <w:tabs>
                <w:tab w:val="decimal" w:pos="975"/>
              </w:tabs>
              <w:spacing w:line="350" w:lineRule="exact"/>
              <w:ind w:left="-17" w:right="-20"/>
              <w:rPr>
                <w:rFonts w:ascii="Arial" w:hAnsi="Arial" w:cs="Arial"/>
                <w:sz w:val="18"/>
                <w:szCs w:val="18"/>
                <w:cs/>
              </w:rPr>
            </w:pPr>
            <w:r>
              <w:rPr>
                <w:rFonts w:ascii="Arial" w:hAnsi="Arial" w:cs="Arial"/>
                <w:sz w:val="18"/>
                <w:szCs w:val="18"/>
              </w:rPr>
              <w:t>232,184</w:t>
            </w:r>
          </w:p>
        </w:tc>
        <w:tc>
          <w:tcPr>
            <w:tcW w:w="1261" w:type="dxa"/>
            <w:vAlign w:val="bottom"/>
          </w:tcPr>
          <w:p w14:paraId="0E893FBC" w14:textId="66CC1E88" w:rsidR="006C75D2" w:rsidRPr="0059327F" w:rsidRDefault="00C6779B" w:rsidP="00D159AD">
            <w:pPr>
              <w:pStyle w:val="ListParagraph"/>
              <w:pBdr>
                <w:bottom w:val="single" w:sz="4" w:space="1" w:color="auto"/>
              </w:pBdr>
              <w:tabs>
                <w:tab w:val="decimal" w:pos="975"/>
              </w:tabs>
              <w:spacing w:line="350" w:lineRule="exact"/>
              <w:ind w:left="-17" w:right="-20"/>
              <w:rPr>
                <w:rFonts w:ascii="Arial" w:hAnsi="Arial" w:cs="Arial"/>
                <w:sz w:val="18"/>
                <w:szCs w:val="18"/>
                <w:cs/>
              </w:rPr>
            </w:pPr>
            <w:r w:rsidRPr="0059327F">
              <w:rPr>
                <w:rFonts w:ascii="Arial" w:hAnsi="Arial" w:cs="Arial"/>
                <w:sz w:val="18"/>
                <w:szCs w:val="18"/>
              </w:rPr>
              <w:t>-</w:t>
            </w:r>
          </w:p>
        </w:tc>
        <w:tc>
          <w:tcPr>
            <w:tcW w:w="1263" w:type="dxa"/>
            <w:vAlign w:val="bottom"/>
          </w:tcPr>
          <w:p w14:paraId="425EDB59" w14:textId="77777777" w:rsidR="006C75D2" w:rsidRPr="0059327F" w:rsidRDefault="006C75D2" w:rsidP="00D159AD">
            <w:pPr>
              <w:pStyle w:val="ListParagraph"/>
              <w:pBdr>
                <w:bottom w:val="single" w:sz="4" w:space="1" w:color="auto"/>
              </w:pBdr>
              <w:tabs>
                <w:tab w:val="decimal" w:pos="975"/>
              </w:tabs>
              <w:spacing w:line="350" w:lineRule="exact"/>
              <w:ind w:left="-17" w:right="-20"/>
              <w:rPr>
                <w:rFonts w:ascii="Arial" w:hAnsi="Arial" w:cs="Arial"/>
                <w:sz w:val="18"/>
                <w:szCs w:val="18"/>
                <w:cs/>
              </w:rPr>
            </w:pPr>
            <w:r w:rsidRPr="0059327F">
              <w:rPr>
                <w:rFonts w:ascii="Arial" w:hAnsi="Arial" w:cs="Arial"/>
                <w:sz w:val="18"/>
                <w:szCs w:val="18"/>
              </w:rPr>
              <w:t>-</w:t>
            </w:r>
          </w:p>
        </w:tc>
      </w:tr>
      <w:tr w:rsidR="006C75D2" w:rsidRPr="0059327F" w14:paraId="4EE6D06D" w14:textId="77777777" w:rsidTr="0030004F">
        <w:tc>
          <w:tcPr>
            <w:tcW w:w="4045" w:type="dxa"/>
          </w:tcPr>
          <w:p w14:paraId="61F95478" w14:textId="77777777" w:rsidR="006C75D2" w:rsidRPr="0059327F" w:rsidRDefault="006C75D2" w:rsidP="00D159AD">
            <w:pPr>
              <w:pStyle w:val="ListParagraph"/>
              <w:tabs>
                <w:tab w:val="left" w:pos="4230"/>
              </w:tabs>
              <w:spacing w:line="350" w:lineRule="exact"/>
              <w:ind w:left="0" w:right="-115"/>
              <w:jc w:val="both"/>
              <w:rPr>
                <w:rFonts w:ascii="Arial" w:hAnsi="Arial" w:cs="Arial"/>
                <w:sz w:val="18"/>
                <w:szCs w:val="18"/>
                <w:cs/>
              </w:rPr>
            </w:pPr>
            <w:r w:rsidRPr="0059327F">
              <w:rPr>
                <w:rFonts w:ascii="Arial" w:hAnsi="Arial" w:cs="Arial"/>
                <w:sz w:val="18"/>
                <w:szCs w:val="18"/>
              </w:rPr>
              <w:t>Total trade receivables - net</w:t>
            </w:r>
          </w:p>
        </w:tc>
        <w:tc>
          <w:tcPr>
            <w:tcW w:w="1260" w:type="dxa"/>
            <w:vAlign w:val="bottom"/>
          </w:tcPr>
          <w:p w14:paraId="352A7BFA" w14:textId="52E58640" w:rsidR="006C75D2" w:rsidRPr="0059327F" w:rsidRDefault="00D159AD" w:rsidP="00D159AD">
            <w:pPr>
              <w:pStyle w:val="ListParagraph"/>
              <w:pBdr>
                <w:bottom w:val="single" w:sz="4" w:space="1" w:color="auto"/>
              </w:pBdr>
              <w:tabs>
                <w:tab w:val="decimal" w:pos="975"/>
              </w:tabs>
              <w:spacing w:line="350" w:lineRule="exact"/>
              <w:ind w:left="-17" w:right="-20"/>
              <w:rPr>
                <w:rFonts w:ascii="Arial" w:hAnsi="Arial" w:cs="Arial"/>
                <w:sz w:val="18"/>
                <w:szCs w:val="18"/>
                <w:cs/>
              </w:rPr>
            </w:pPr>
            <w:r>
              <w:rPr>
                <w:rFonts w:ascii="Arial" w:hAnsi="Arial" w:cs="Arial"/>
                <w:sz w:val="18"/>
                <w:szCs w:val="18"/>
              </w:rPr>
              <w:t>71,573</w:t>
            </w:r>
          </w:p>
        </w:tc>
        <w:tc>
          <w:tcPr>
            <w:tcW w:w="1261" w:type="dxa"/>
            <w:vAlign w:val="bottom"/>
          </w:tcPr>
          <w:p w14:paraId="39E2ED61" w14:textId="18F322DD" w:rsidR="006C75D2" w:rsidRPr="0059327F" w:rsidRDefault="00D159AD" w:rsidP="00D159AD">
            <w:pPr>
              <w:pStyle w:val="ListParagraph"/>
              <w:pBdr>
                <w:bottom w:val="single" w:sz="4" w:space="1" w:color="auto"/>
              </w:pBdr>
              <w:tabs>
                <w:tab w:val="decimal" w:pos="975"/>
              </w:tabs>
              <w:spacing w:line="350" w:lineRule="exact"/>
              <w:ind w:left="-17" w:right="-20"/>
              <w:rPr>
                <w:rFonts w:ascii="Arial" w:hAnsi="Arial" w:cs="Arial"/>
                <w:sz w:val="18"/>
                <w:szCs w:val="18"/>
                <w:cs/>
              </w:rPr>
            </w:pPr>
            <w:r>
              <w:rPr>
                <w:rFonts w:ascii="Arial" w:hAnsi="Arial" w:cs="Arial"/>
                <w:sz w:val="18"/>
                <w:szCs w:val="18"/>
              </w:rPr>
              <w:t>237,540</w:t>
            </w:r>
          </w:p>
        </w:tc>
        <w:tc>
          <w:tcPr>
            <w:tcW w:w="1261" w:type="dxa"/>
            <w:vAlign w:val="bottom"/>
          </w:tcPr>
          <w:p w14:paraId="51B9679F" w14:textId="3FBC2584" w:rsidR="006C75D2" w:rsidRPr="0059327F" w:rsidRDefault="00C6779B" w:rsidP="00D159AD">
            <w:pPr>
              <w:pStyle w:val="ListParagraph"/>
              <w:pBdr>
                <w:bottom w:val="single" w:sz="4" w:space="1" w:color="auto"/>
              </w:pBdr>
              <w:tabs>
                <w:tab w:val="decimal" w:pos="975"/>
              </w:tabs>
              <w:spacing w:line="350" w:lineRule="exact"/>
              <w:ind w:left="-17" w:right="-20"/>
              <w:rPr>
                <w:rFonts w:ascii="Arial" w:hAnsi="Arial" w:cs="Arial"/>
                <w:sz w:val="18"/>
                <w:szCs w:val="18"/>
                <w:cs/>
              </w:rPr>
            </w:pPr>
            <w:r w:rsidRPr="0059327F">
              <w:rPr>
                <w:rFonts w:ascii="Arial" w:hAnsi="Arial" w:cs="Arial"/>
                <w:sz w:val="18"/>
                <w:szCs w:val="18"/>
              </w:rPr>
              <w:t>-</w:t>
            </w:r>
          </w:p>
        </w:tc>
        <w:tc>
          <w:tcPr>
            <w:tcW w:w="1263" w:type="dxa"/>
            <w:vAlign w:val="bottom"/>
          </w:tcPr>
          <w:p w14:paraId="50C9203E" w14:textId="77777777" w:rsidR="006C75D2" w:rsidRPr="0059327F" w:rsidRDefault="006C75D2" w:rsidP="00D159AD">
            <w:pPr>
              <w:pStyle w:val="ListParagraph"/>
              <w:pBdr>
                <w:bottom w:val="single" w:sz="4" w:space="1" w:color="auto"/>
              </w:pBdr>
              <w:tabs>
                <w:tab w:val="decimal" w:pos="975"/>
              </w:tabs>
              <w:spacing w:line="350" w:lineRule="exact"/>
              <w:ind w:left="-17" w:right="-20"/>
              <w:rPr>
                <w:rFonts w:ascii="Arial" w:hAnsi="Arial" w:cs="Arial"/>
                <w:sz w:val="18"/>
                <w:szCs w:val="18"/>
                <w:cs/>
              </w:rPr>
            </w:pPr>
            <w:r w:rsidRPr="0059327F">
              <w:rPr>
                <w:rFonts w:ascii="Arial" w:hAnsi="Arial" w:cs="Arial"/>
                <w:sz w:val="18"/>
                <w:szCs w:val="18"/>
              </w:rPr>
              <w:t>-</w:t>
            </w:r>
          </w:p>
        </w:tc>
      </w:tr>
      <w:tr w:rsidR="006C75D2" w:rsidRPr="0059327F" w14:paraId="68459E32" w14:textId="77777777" w:rsidTr="0030004F">
        <w:tc>
          <w:tcPr>
            <w:tcW w:w="4045" w:type="dxa"/>
          </w:tcPr>
          <w:p w14:paraId="07D6C0A4" w14:textId="77777777" w:rsidR="006C75D2" w:rsidRPr="0059327F" w:rsidRDefault="006C75D2" w:rsidP="00D159AD">
            <w:pPr>
              <w:tabs>
                <w:tab w:val="left" w:pos="4230"/>
              </w:tabs>
              <w:spacing w:line="350" w:lineRule="exact"/>
              <w:ind w:left="252" w:right="-115" w:hanging="252"/>
              <w:rPr>
                <w:rFonts w:ascii="Arial" w:hAnsi="Arial" w:cs="Arial"/>
                <w:sz w:val="18"/>
                <w:szCs w:val="18"/>
                <w:u w:val="single"/>
                <w:cs/>
              </w:rPr>
            </w:pPr>
            <w:r w:rsidRPr="0059327F">
              <w:rPr>
                <w:rFonts w:ascii="Arial" w:hAnsi="Arial" w:cs="Arial"/>
                <w:sz w:val="18"/>
                <w:szCs w:val="18"/>
                <w:u w:val="single"/>
              </w:rPr>
              <w:t>Other receivables</w:t>
            </w:r>
          </w:p>
        </w:tc>
        <w:tc>
          <w:tcPr>
            <w:tcW w:w="1260" w:type="dxa"/>
          </w:tcPr>
          <w:p w14:paraId="54A8FB4A" w14:textId="77777777" w:rsidR="006C75D2" w:rsidRPr="0059327F" w:rsidRDefault="006C75D2" w:rsidP="00D159AD">
            <w:pPr>
              <w:pStyle w:val="ListParagraph"/>
              <w:tabs>
                <w:tab w:val="decimal" w:pos="972"/>
              </w:tabs>
              <w:spacing w:line="350" w:lineRule="exact"/>
              <w:ind w:left="-17" w:right="-20"/>
              <w:rPr>
                <w:rFonts w:ascii="Arial" w:hAnsi="Arial" w:cs="Arial"/>
                <w:sz w:val="18"/>
                <w:szCs w:val="18"/>
              </w:rPr>
            </w:pPr>
          </w:p>
        </w:tc>
        <w:tc>
          <w:tcPr>
            <w:tcW w:w="1261" w:type="dxa"/>
          </w:tcPr>
          <w:p w14:paraId="71BD2A0F" w14:textId="77777777" w:rsidR="006C75D2" w:rsidRPr="0059327F" w:rsidRDefault="006C75D2" w:rsidP="00D159AD">
            <w:pPr>
              <w:pStyle w:val="ListParagraph"/>
              <w:tabs>
                <w:tab w:val="decimal" w:pos="972"/>
              </w:tabs>
              <w:spacing w:line="350" w:lineRule="exact"/>
              <w:ind w:left="-17" w:right="-20"/>
              <w:rPr>
                <w:rFonts w:ascii="Arial" w:hAnsi="Arial" w:cs="Arial"/>
                <w:sz w:val="18"/>
                <w:szCs w:val="18"/>
              </w:rPr>
            </w:pPr>
          </w:p>
        </w:tc>
        <w:tc>
          <w:tcPr>
            <w:tcW w:w="1261" w:type="dxa"/>
          </w:tcPr>
          <w:p w14:paraId="01037C09" w14:textId="77777777" w:rsidR="006C75D2" w:rsidRPr="0059327F" w:rsidRDefault="006C75D2" w:rsidP="00D159AD">
            <w:pPr>
              <w:pStyle w:val="ListParagraph"/>
              <w:tabs>
                <w:tab w:val="decimal" w:pos="972"/>
              </w:tabs>
              <w:spacing w:line="350" w:lineRule="exact"/>
              <w:ind w:left="-17" w:right="-20"/>
              <w:rPr>
                <w:rFonts w:ascii="Arial" w:hAnsi="Arial" w:cs="Arial"/>
                <w:sz w:val="18"/>
                <w:szCs w:val="18"/>
              </w:rPr>
            </w:pPr>
          </w:p>
        </w:tc>
        <w:tc>
          <w:tcPr>
            <w:tcW w:w="1263" w:type="dxa"/>
          </w:tcPr>
          <w:p w14:paraId="7DBA1F09" w14:textId="77777777" w:rsidR="006C75D2" w:rsidRPr="0059327F" w:rsidRDefault="006C75D2" w:rsidP="00D159AD">
            <w:pPr>
              <w:pStyle w:val="ListParagraph"/>
              <w:tabs>
                <w:tab w:val="decimal" w:pos="972"/>
              </w:tabs>
              <w:spacing w:line="350" w:lineRule="exact"/>
              <w:ind w:left="-17" w:right="-20"/>
              <w:rPr>
                <w:rFonts w:ascii="Arial" w:hAnsi="Arial" w:cs="Arial"/>
                <w:sz w:val="18"/>
                <w:szCs w:val="18"/>
              </w:rPr>
            </w:pPr>
          </w:p>
        </w:tc>
      </w:tr>
      <w:tr w:rsidR="006C75D2" w:rsidRPr="0059327F" w14:paraId="3D002348" w14:textId="77777777" w:rsidTr="0030004F">
        <w:tc>
          <w:tcPr>
            <w:tcW w:w="4045" w:type="dxa"/>
          </w:tcPr>
          <w:p w14:paraId="51D2C831" w14:textId="77777777" w:rsidR="006C75D2" w:rsidRPr="0059327F" w:rsidRDefault="006C75D2" w:rsidP="00D159AD">
            <w:pPr>
              <w:tabs>
                <w:tab w:val="left" w:pos="4230"/>
              </w:tabs>
              <w:spacing w:line="350" w:lineRule="exact"/>
              <w:ind w:left="252" w:right="-115" w:hanging="252"/>
              <w:rPr>
                <w:rFonts w:ascii="Arial" w:hAnsi="Arial" w:cs="Arial"/>
                <w:sz w:val="18"/>
                <w:szCs w:val="18"/>
              </w:rPr>
            </w:pPr>
            <w:r w:rsidRPr="0059327F">
              <w:rPr>
                <w:rFonts w:ascii="Arial" w:hAnsi="Arial" w:cs="Arial"/>
                <w:sz w:val="18"/>
                <w:szCs w:val="18"/>
              </w:rPr>
              <w:t xml:space="preserve">Other receivables </w:t>
            </w:r>
            <w:r w:rsidRPr="0059327F">
              <w:rPr>
                <w:rFonts w:ascii="Arial" w:hAnsi="Arial" w:cs="Arial"/>
                <w:sz w:val="18"/>
                <w:szCs w:val="18"/>
                <w:cs/>
              </w:rPr>
              <w:t>- related</w:t>
            </w:r>
            <w:r w:rsidRPr="0059327F">
              <w:rPr>
                <w:rFonts w:ascii="Arial" w:hAnsi="Arial" w:cs="Arial"/>
                <w:sz w:val="18"/>
                <w:szCs w:val="18"/>
              </w:rPr>
              <w:t xml:space="preserve"> parties</w:t>
            </w:r>
          </w:p>
        </w:tc>
        <w:tc>
          <w:tcPr>
            <w:tcW w:w="1260" w:type="dxa"/>
          </w:tcPr>
          <w:p w14:paraId="1E56EC73" w14:textId="66EA32C7" w:rsidR="006C75D2" w:rsidRPr="0059327F" w:rsidRDefault="00D159AD" w:rsidP="00D159AD">
            <w:pPr>
              <w:pStyle w:val="ListParagraph"/>
              <w:tabs>
                <w:tab w:val="decimal" w:pos="972"/>
              </w:tabs>
              <w:spacing w:line="350" w:lineRule="exact"/>
              <w:ind w:left="-17" w:right="-20"/>
              <w:rPr>
                <w:rFonts w:ascii="Arial" w:hAnsi="Arial" w:cs="Arial"/>
                <w:sz w:val="18"/>
                <w:szCs w:val="18"/>
                <w:cs/>
              </w:rPr>
            </w:pPr>
            <w:r>
              <w:rPr>
                <w:rFonts w:ascii="Arial" w:hAnsi="Arial" w:cs="Arial"/>
                <w:sz w:val="18"/>
                <w:szCs w:val="18"/>
              </w:rPr>
              <w:t>2,468</w:t>
            </w:r>
          </w:p>
        </w:tc>
        <w:tc>
          <w:tcPr>
            <w:tcW w:w="1261" w:type="dxa"/>
          </w:tcPr>
          <w:p w14:paraId="07B9B9CB" w14:textId="77777777" w:rsidR="006C75D2" w:rsidRPr="0059327F" w:rsidRDefault="006C75D2" w:rsidP="00D159AD">
            <w:pPr>
              <w:pStyle w:val="ListParagraph"/>
              <w:tabs>
                <w:tab w:val="decimal" w:pos="972"/>
              </w:tabs>
              <w:spacing w:line="350" w:lineRule="exact"/>
              <w:ind w:left="-17" w:right="-20"/>
              <w:rPr>
                <w:rFonts w:ascii="Arial" w:hAnsi="Arial" w:cs="Arial"/>
                <w:sz w:val="18"/>
                <w:szCs w:val="18"/>
                <w:cs/>
              </w:rPr>
            </w:pPr>
            <w:r w:rsidRPr="0059327F">
              <w:rPr>
                <w:rFonts w:ascii="Arial" w:hAnsi="Arial" w:cs="Arial"/>
                <w:sz w:val="18"/>
                <w:szCs w:val="18"/>
              </w:rPr>
              <w:t>2,755</w:t>
            </w:r>
          </w:p>
        </w:tc>
        <w:tc>
          <w:tcPr>
            <w:tcW w:w="1261" w:type="dxa"/>
          </w:tcPr>
          <w:p w14:paraId="7B195531" w14:textId="218F4034" w:rsidR="006C75D2" w:rsidRPr="0059327F" w:rsidRDefault="00C6779B" w:rsidP="00D159AD">
            <w:pPr>
              <w:pStyle w:val="ListParagraph"/>
              <w:tabs>
                <w:tab w:val="decimal" w:pos="972"/>
              </w:tabs>
              <w:spacing w:line="350" w:lineRule="exact"/>
              <w:ind w:left="-17" w:right="-20"/>
              <w:rPr>
                <w:rFonts w:ascii="Arial" w:hAnsi="Arial" w:cs="Arial"/>
                <w:sz w:val="18"/>
                <w:szCs w:val="18"/>
                <w:cs/>
              </w:rPr>
            </w:pPr>
            <w:r w:rsidRPr="0059327F">
              <w:rPr>
                <w:rFonts w:ascii="Arial" w:hAnsi="Arial" w:cs="Arial"/>
                <w:sz w:val="18"/>
                <w:szCs w:val="18"/>
              </w:rPr>
              <w:t>93,764</w:t>
            </w:r>
          </w:p>
        </w:tc>
        <w:tc>
          <w:tcPr>
            <w:tcW w:w="1263" w:type="dxa"/>
          </w:tcPr>
          <w:p w14:paraId="15E63EB3" w14:textId="77777777" w:rsidR="006C75D2" w:rsidRPr="0059327F" w:rsidRDefault="006C75D2" w:rsidP="00D159AD">
            <w:pPr>
              <w:pStyle w:val="ListParagraph"/>
              <w:tabs>
                <w:tab w:val="decimal" w:pos="972"/>
              </w:tabs>
              <w:spacing w:line="350" w:lineRule="exact"/>
              <w:ind w:left="-17" w:right="-20"/>
              <w:rPr>
                <w:rFonts w:ascii="Arial" w:hAnsi="Arial" w:cs="Arial"/>
                <w:sz w:val="18"/>
                <w:szCs w:val="18"/>
              </w:rPr>
            </w:pPr>
            <w:r w:rsidRPr="0059327F">
              <w:rPr>
                <w:rFonts w:ascii="Arial" w:hAnsi="Arial" w:cs="Arial"/>
                <w:sz w:val="18"/>
                <w:szCs w:val="18"/>
              </w:rPr>
              <w:t>79,312</w:t>
            </w:r>
          </w:p>
        </w:tc>
      </w:tr>
      <w:tr w:rsidR="006C75D2" w:rsidRPr="0059327F" w14:paraId="1EA63FCD" w14:textId="77777777" w:rsidTr="0030004F">
        <w:tc>
          <w:tcPr>
            <w:tcW w:w="4045" w:type="dxa"/>
          </w:tcPr>
          <w:p w14:paraId="49565B38" w14:textId="77777777" w:rsidR="006C75D2" w:rsidRPr="0059327F" w:rsidRDefault="006C75D2" w:rsidP="00D159AD">
            <w:pPr>
              <w:tabs>
                <w:tab w:val="left" w:pos="4230"/>
              </w:tabs>
              <w:spacing w:line="350" w:lineRule="exact"/>
              <w:ind w:left="252" w:right="-115" w:hanging="252"/>
              <w:rPr>
                <w:rFonts w:ascii="Arial" w:hAnsi="Arial" w:cs="Arial"/>
                <w:sz w:val="18"/>
                <w:szCs w:val="18"/>
                <w:cs/>
              </w:rPr>
            </w:pPr>
            <w:r w:rsidRPr="0059327F">
              <w:rPr>
                <w:rFonts w:ascii="Arial" w:hAnsi="Arial" w:cs="Arial"/>
                <w:sz w:val="18"/>
                <w:szCs w:val="18"/>
              </w:rPr>
              <w:t xml:space="preserve">Other receivables </w:t>
            </w:r>
            <w:r w:rsidRPr="0059327F">
              <w:rPr>
                <w:rFonts w:ascii="Arial" w:hAnsi="Arial" w:cs="Arial"/>
                <w:sz w:val="18"/>
                <w:szCs w:val="18"/>
                <w:cs/>
              </w:rPr>
              <w:t xml:space="preserve">- </w:t>
            </w:r>
            <w:r w:rsidRPr="0059327F">
              <w:rPr>
                <w:rFonts w:ascii="Arial" w:hAnsi="Arial" w:cs="Arial"/>
                <w:sz w:val="18"/>
                <w:szCs w:val="18"/>
              </w:rPr>
              <w:t>un</w:t>
            </w:r>
            <w:r w:rsidRPr="0059327F">
              <w:rPr>
                <w:rFonts w:ascii="Arial" w:hAnsi="Arial" w:cs="Arial"/>
                <w:sz w:val="18"/>
                <w:szCs w:val="18"/>
                <w:cs/>
              </w:rPr>
              <w:t xml:space="preserve">related </w:t>
            </w:r>
            <w:r w:rsidRPr="0059327F">
              <w:rPr>
                <w:rFonts w:ascii="Arial" w:hAnsi="Arial" w:cs="Arial"/>
                <w:sz w:val="18"/>
                <w:szCs w:val="18"/>
              </w:rPr>
              <w:t>parties</w:t>
            </w:r>
          </w:p>
        </w:tc>
        <w:tc>
          <w:tcPr>
            <w:tcW w:w="1260" w:type="dxa"/>
          </w:tcPr>
          <w:p w14:paraId="10F659EC" w14:textId="0B7153C9" w:rsidR="006C75D2" w:rsidRPr="0059327F" w:rsidRDefault="000F3073" w:rsidP="00D159AD">
            <w:pPr>
              <w:pStyle w:val="ListParagraph"/>
              <w:tabs>
                <w:tab w:val="decimal" w:pos="972"/>
              </w:tabs>
              <w:spacing w:line="350" w:lineRule="exact"/>
              <w:ind w:left="-17" w:right="-20"/>
              <w:rPr>
                <w:rFonts w:ascii="Arial" w:hAnsi="Arial" w:cs="Arial"/>
                <w:sz w:val="18"/>
                <w:szCs w:val="18"/>
                <w:cs/>
              </w:rPr>
            </w:pPr>
            <w:r>
              <w:rPr>
                <w:rFonts w:ascii="Arial" w:hAnsi="Arial" w:cs="Arial"/>
                <w:sz w:val="18"/>
                <w:szCs w:val="18"/>
              </w:rPr>
              <w:t>54</w:t>
            </w:r>
            <w:r w:rsidR="00E37215">
              <w:rPr>
                <w:rFonts w:ascii="Arial" w:hAnsi="Arial" w:cs="Arial"/>
                <w:sz w:val="18"/>
                <w:szCs w:val="18"/>
              </w:rPr>
              <w:t>,</w:t>
            </w:r>
            <w:r>
              <w:rPr>
                <w:rFonts w:ascii="Arial" w:hAnsi="Arial" w:cs="Arial"/>
                <w:sz w:val="18"/>
                <w:szCs w:val="18"/>
              </w:rPr>
              <w:t>258</w:t>
            </w:r>
          </w:p>
        </w:tc>
        <w:tc>
          <w:tcPr>
            <w:tcW w:w="1261" w:type="dxa"/>
          </w:tcPr>
          <w:p w14:paraId="55E47FC2" w14:textId="77777777" w:rsidR="006C75D2" w:rsidRPr="0059327F" w:rsidRDefault="006C75D2" w:rsidP="00D159AD">
            <w:pPr>
              <w:pStyle w:val="ListParagraph"/>
              <w:tabs>
                <w:tab w:val="decimal" w:pos="972"/>
              </w:tabs>
              <w:spacing w:line="350" w:lineRule="exact"/>
              <w:ind w:left="-17" w:right="-20"/>
              <w:rPr>
                <w:rFonts w:ascii="Arial" w:hAnsi="Arial" w:cs="Arial"/>
                <w:sz w:val="18"/>
                <w:szCs w:val="18"/>
                <w:cs/>
              </w:rPr>
            </w:pPr>
            <w:r w:rsidRPr="0059327F">
              <w:rPr>
                <w:rFonts w:ascii="Arial" w:hAnsi="Arial" w:cs="Arial"/>
                <w:sz w:val="18"/>
                <w:szCs w:val="18"/>
              </w:rPr>
              <w:t>46,430</w:t>
            </w:r>
          </w:p>
        </w:tc>
        <w:tc>
          <w:tcPr>
            <w:tcW w:w="1261" w:type="dxa"/>
          </w:tcPr>
          <w:p w14:paraId="3A062B31" w14:textId="4839C810" w:rsidR="006C75D2" w:rsidRPr="0059327F" w:rsidRDefault="00C6779B" w:rsidP="00D159AD">
            <w:pPr>
              <w:pStyle w:val="ListParagraph"/>
              <w:tabs>
                <w:tab w:val="decimal" w:pos="972"/>
              </w:tabs>
              <w:spacing w:line="350" w:lineRule="exact"/>
              <w:ind w:left="-17" w:right="-20"/>
              <w:rPr>
                <w:rFonts w:ascii="Arial" w:hAnsi="Arial" w:cs="Arial"/>
                <w:sz w:val="18"/>
                <w:szCs w:val="18"/>
                <w:cs/>
              </w:rPr>
            </w:pPr>
            <w:r w:rsidRPr="0059327F">
              <w:rPr>
                <w:rFonts w:ascii="Arial" w:hAnsi="Arial" w:cs="Arial"/>
                <w:sz w:val="18"/>
                <w:szCs w:val="18"/>
              </w:rPr>
              <w:t>1,661</w:t>
            </w:r>
          </w:p>
        </w:tc>
        <w:tc>
          <w:tcPr>
            <w:tcW w:w="1263" w:type="dxa"/>
          </w:tcPr>
          <w:p w14:paraId="19B3B7FE" w14:textId="77777777" w:rsidR="006C75D2" w:rsidRPr="0059327F" w:rsidRDefault="006C75D2" w:rsidP="00D159AD">
            <w:pPr>
              <w:pStyle w:val="ListParagraph"/>
              <w:tabs>
                <w:tab w:val="decimal" w:pos="972"/>
              </w:tabs>
              <w:spacing w:line="350" w:lineRule="exact"/>
              <w:ind w:left="-17" w:right="-20"/>
              <w:rPr>
                <w:rFonts w:ascii="Arial" w:hAnsi="Arial" w:cs="Arial"/>
                <w:sz w:val="18"/>
                <w:szCs w:val="18"/>
              </w:rPr>
            </w:pPr>
            <w:r w:rsidRPr="0059327F">
              <w:rPr>
                <w:rFonts w:ascii="Arial" w:hAnsi="Arial" w:cs="Arial"/>
                <w:sz w:val="18"/>
                <w:szCs w:val="18"/>
              </w:rPr>
              <w:t>256</w:t>
            </w:r>
          </w:p>
        </w:tc>
      </w:tr>
      <w:tr w:rsidR="006C75D2" w:rsidRPr="0059327F" w14:paraId="1539FB5D" w14:textId="77777777" w:rsidTr="0030004F">
        <w:tc>
          <w:tcPr>
            <w:tcW w:w="4045" w:type="dxa"/>
          </w:tcPr>
          <w:p w14:paraId="6AEA5B9C" w14:textId="77777777" w:rsidR="006C75D2" w:rsidRPr="0059327F" w:rsidRDefault="006C75D2" w:rsidP="00D159AD">
            <w:pPr>
              <w:tabs>
                <w:tab w:val="left" w:pos="4230"/>
              </w:tabs>
              <w:spacing w:line="350" w:lineRule="exact"/>
              <w:ind w:left="252" w:right="-115" w:hanging="252"/>
              <w:rPr>
                <w:rFonts w:ascii="Arial" w:hAnsi="Arial" w:cs="Arial"/>
                <w:sz w:val="18"/>
                <w:szCs w:val="18"/>
              </w:rPr>
            </w:pPr>
            <w:r w:rsidRPr="0059327F">
              <w:rPr>
                <w:rFonts w:ascii="Arial" w:hAnsi="Arial" w:cs="Arial"/>
                <w:sz w:val="18"/>
                <w:szCs w:val="18"/>
              </w:rPr>
              <w:t>Advance payments - related parties</w:t>
            </w:r>
          </w:p>
        </w:tc>
        <w:tc>
          <w:tcPr>
            <w:tcW w:w="1260" w:type="dxa"/>
          </w:tcPr>
          <w:p w14:paraId="3BC95C18" w14:textId="73329826" w:rsidR="006C75D2" w:rsidRPr="0059327F" w:rsidRDefault="00D159AD" w:rsidP="00D159AD">
            <w:pPr>
              <w:pStyle w:val="ListParagraph"/>
              <w:tabs>
                <w:tab w:val="decimal" w:pos="972"/>
              </w:tabs>
              <w:spacing w:line="350" w:lineRule="exact"/>
              <w:ind w:left="-17" w:right="-20"/>
              <w:rPr>
                <w:rFonts w:ascii="Arial" w:hAnsi="Arial" w:cs="Arial"/>
                <w:sz w:val="18"/>
                <w:szCs w:val="18"/>
                <w:cs/>
              </w:rPr>
            </w:pPr>
            <w:r>
              <w:rPr>
                <w:rFonts w:ascii="Arial" w:hAnsi="Arial" w:cs="Arial"/>
                <w:sz w:val="18"/>
                <w:szCs w:val="18"/>
              </w:rPr>
              <w:t>-</w:t>
            </w:r>
          </w:p>
        </w:tc>
        <w:tc>
          <w:tcPr>
            <w:tcW w:w="1261" w:type="dxa"/>
          </w:tcPr>
          <w:p w14:paraId="36DED844" w14:textId="77777777" w:rsidR="006C75D2" w:rsidRPr="0059327F" w:rsidRDefault="006C75D2" w:rsidP="00D159AD">
            <w:pPr>
              <w:pStyle w:val="ListParagraph"/>
              <w:tabs>
                <w:tab w:val="decimal" w:pos="972"/>
              </w:tabs>
              <w:spacing w:line="350" w:lineRule="exact"/>
              <w:ind w:left="-17" w:right="-20"/>
              <w:rPr>
                <w:rFonts w:ascii="Arial" w:hAnsi="Arial" w:cs="Arial"/>
                <w:sz w:val="18"/>
                <w:szCs w:val="18"/>
                <w:cs/>
              </w:rPr>
            </w:pPr>
            <w:r w:rsidRPr="0059327F">
              <w:rPr>
                <w:rFonts w:ascii="Arial" w:hAnsi="Arial" w:cs="Arial"/>
                <w:sz w:val="18"/>
                <w:szCs w:val="18"/>
              </w:rPr>
              <w:t>-</w:t>
            </w:r>
          </w:p>
        </w:tc>
        <w:tc>
          <w:tcPr>
            <w:tcW w:w="1261" w:type="dxa"/>
          </w:tcPr>
          <w:p w14:paraId="1E1B707D" w14:textId="4DEC1BAC" w:rsidR="006C75D2" w:rsidRPr="0059327F" w:rsidRDefault="00C6779B" w:rsidP="00D159AD">
            <w:pPr>
              <w:pStyle w:val="ListParagraph"/>
              <w:tabs>
                <w:tab w:val="decimal" w:pos="972"/>
              </w:tabs>
              <w:spacing w:line="350" w:lineRule="exact"/>
              <w:ind w:left="-17" w:right="-20"/>
              <w:rPr>
                <w:rFonts w:ascii="Arial" w:hAnsi="Arial" w:cs="Arial"/>
                <w:sz w:val="18"/>
                <w:szCs w:val="18"/>
                <w:cs/>
              </w:rPr>
            </w:pPr>
            <w:r w:rsidRPr="0059327F">
              <w:rPr>
                <w:rFonts w:ascii="Arial" w:hAnsi="Arial" w:cs="Arial"/>
                <w:sz w:val="18"/>
                <w:szCs w:val="18"/>
              </w:rPr>
              <w:t>29,609</w:t>
            </w:r>
          </w:p>
        </w:tc>
        <w:tc>
          <w:tcPr>
            <w:tcW w:w="1263" w:type="dxa"/>
          </w:tcPr>
          <w:p w14:paraId="1DB71F56" w14:textId="77777777" w:rsidR="006C75D2" w:rsidRPr="0059327F" w:rsidRDefault="006C75D2" w:rsidP="00D159AD">
            <w:pPr>
              <w:pStyle w:val="ListParagraph"/>
              <w:tabs>
                <w:tab w:val="decimal" w:pos="972"/>
              </w:tabs>
              <w:spacing w:line="350" w:lineRule="exact"/>
              <w:ind w:left="-17" w:right="-20"/>
              <w:rPr>
                <w:rFonts w:ascii="Arial" w:hAnsi="Arial" w:cs="Arial"/>
                <w:sz w:val="18"/>
                <w:szCs w:val="18"/>
              </w:rPr>
            </w:pPr>
            <w:r w:rsidRPr="0059327F">
              <w:rPr>
                <w:rFonts w:ascii="Arial" w:hAnsi="Arial" w:cs="Arial"/>
                <w:sz w:val="18"/>
                <w:szCs w:val="18"/>
              </w:rPr>
              <w:t>113,318</w:t>
            </w:r>
          </w:p>
        </w:tc>
      </w:tr>
      <w:tr w:rsidR="006C75D2" w:rsidRPr="0059327F" w14:paraId="61F470F8" w14:textId="77777777" w:rsidTr="0030004F">
        <w:tc>
          <w:tcPr>
            <w:tcW w:w="4045" w:type="dxa"/>
          </w:tcPr>
          <w:p w14:paraId="6C6CDF72" w14:textId="77777777" w:rsidR="006C75D2" w:rsidRPr="0059327F" w:rsidRDefault="006C75D2" w:rsidP="00D159AD">
            <w:pPr>
              <w:tabs>
                <w:tab w:val="left" w:pos="4230"/>
              </w:tabs>
              <w:spacing w:line="350" w:lineRule="exact"/>
              <w:ind w:left="252" w:right="-115" w:hanging="252"/>
              <w:rPr>
                <w:rFonts w:ascii="Arial" w:hAnsi="Arial" w:cs="Arial"/>
                <w:sz w:val="18"/>
                <w:szCs w:val="18"/>
                <w:vertAlign w:val="superscript"/>
              </w:rPr>
            </w:pPr>
            <w:r w:rsidRPr="0059327F">
              <w:rPr>
                <w:rFonts w:ascii="Arial" w:hAnsi="Arial" w:cs="Arial"/>
                <w:sz w:val="18"/>
                <w:szCs w:val="18"/>
              </w:rPr>
              <w:t>Accrued income</w:t>
            </w:r>
          </w:p>
        </w:tc>
        <w:tc>
          <w:tcPr>
            <w:tcW w:w="1260" w:type="dxa"/>
          </w:tcPr>
          <w:p w14:paraId="27C50F41" w14:textId="26F68C93" w:rsidR="006C75D2" w:rsidRPr="0059327F" w:rsidRDefault="00D159AD" w:rsidP="00D159AD">
            <w:pPr>
              <w:pStyle w:val="ListParagraph"/>
              <w:pBdr>
                <w:bottom w:val="single" w:sz="4" w:space="1" w:color="auto"/>
              </w:pBdr>
              <w:tabs>
                <w:tab w:val="decimal" w:pos="972"/>
              </w:tabs>
              <w:spacing w:line="350" w:lineRule="exact"/>
              <w:ind w:left="-17" w:right="-20"/>
              <w:rPr>
                <w:rFonts w:ascii="Arial" w:hAnsi="Arial" w:cs="Arial"/>
                <w:sz w:val="18"/>
                <w:szCs w:val="18"/>
              </w:rPr>
            </w:pPr>
            <w:r>
              <w:rPr>
                <w:rFonts w:ascii="Arial" w:hAnsi="Arial" w:cs="Arial"/>
                <w:sz w:val="18"/>
                <w:szCs w:val="18"/>
              </w:rPr>
              <w:t>3</w:t>
            </w:r>
            <w:r w:rsidR="00E37215">
              <w:rPr>
                <w:rFonts w:ascii="Arial" w:hAnsi="Arial" w:cs="Arial"/>
                <w:sz w:val="18"/>
                <w:szCs w:val="18"/>
              </w:rPr>
              <w:t>30,</w:t>
            </w:r>
            <w:r w:rsidR="000F3073">
              <w:rPr>
                <w:rFonts w:ascii="Arial" w:hAnsi="Arial" w:cs="Arial"/>
                <w:sz w:val="18"/>
                <w:szCs w:val="18"/>
              </w:rPr>
              <w:t>000</w:t>
            </w:r>
          </w:p>
        </w:tc>
        <w:tc>
          <w:tcPr>
            <w:tcW w:w="1261" w:type="dxa"/>
          </w:tcPr>
          <w:p w14:paraId="4DE6E763" w14:textId="71A91D71" w:rsidR="006C75D2" w:rsidRPr="0059327F" w:rsidRDefault="006C75D2" w:rsidP="00D159AD">
            <w:pPr>
              <w:pStyle w:val="ListParagraph"/>
              <w:pBdr>
                <w:bottom w:val="single" w:sz="4" w:space="1" w:color="auto"/>
              </w:pBdr>
              <w:tabs>
                <w:tab w:val="decimal" w:pos="972"/>
              </w:tabs>
              <w:spacing w:line="350" w:lineRule="exact"/>
              <w:ind w:left="-17" w:right="-20"/>
              <w:rPr>
                <w:rFonts w:ascii="Arial" w:hAnsi="Arial" w:cs="Arial"/>
                <w:sz w:val="18"/>
                <w:szCs w:val="18"/>
              </w:rPr>
            </w:pPr>
            <w:r w:rsidRPr="0059327F">
              <w:rPr>
                <w:rFonts w:ascii="Arial" w:hAnsi="Arial" w:cs="Arial"/>
                <w:sz w:val="18"/>
                <w:szCs w:val="18"/>
              </w:rPr>
              <w:t>6</w:t>
            </w:r>
            <w:r w:rsidR="00D159AD">
              <w:rPr>
                <w:rFonts w:ascii="Arial" w:hAnsi="Arial" w:cs="Arial"/>
                <w:sz w:val="18"/>
                <w:szCs w:val="18"/>
              </w:rPr>
              <w:t>00,000</w:t>
            </w:r>
          </w:p>
        </w:tc>
        <w:tc>
          <w:tcPr>
            <w:tcW w:w="1261" w:type="dxa"/>
          </w:tcPr>
          <w:p w14:paraId="2E479257" w14:textId="0CC8F23B" w:rsidR="006C75D2" w:rsidRPr="0059327F" w:rsidRDefault="00C6779B" w:rsidP="00D159AD">
            <w:pPr>
              <w:pStyle w:val="ListParagraph"/>
              <w:pBdr>
                <w:bottom w:val="single" w:sz="4" w:space="1" w:color="auto"/>
              </w:pBdr>
              <w:tabs>
                <w:tab w:val="decimal" w:pos="972"/>
              </w:tabs>
              <w:spacing w:line="350" w:lineRule="exact"/>
              <w:ind w:left="-17" w:right="-20"/>
              <w:rPr>
                <w:rFonts w:ascii="Arial" w:hAnsi="Arial" w:cs="Arial"/>
                <w:sz w:val="18"/>
                <w:szCs w:val="18"/>
              </w:rPr>
            </w:pPr>
            <w:r w:rsidRPr="0059327F">
              <w:rPr>
                <w:rFonts w:ascii="Arial" w:hAnsi="Arial" w:cs="Arial"/>
                <w:sz w:val="18"/>
                <w:szCs w:val="18"/>
              </w:rPr>
              <w:t>330,000</w:t>
            </w:r>
          </w:p>
        </w:tc>
        <w:tc>
          <w:tcPr>
            <w:tcW w:w="1263" w:type="dxa"/>
          </w:tcPr>
          <w:p w14:paraId="0AC5D120" w14:textId="77777777" w:rsidR="006C75D2" w:rsidRPr="0059327F" w:rsidRDefault="006C75D2" w:rsidP="00D159AD">
            <w:pPr>
              <w:pStyle w:val="ListParagraph"/>
              <w:pBdr>
                <w:bottom w:val="single" w:sz="4" w:space="1" w:color="auto"/>
              </w:pBdr>
              <w:tabs>
                <w:tab w:val="decimal" w:pos="972"/>
              </w:tabs>
              <w:spacing w:line="350" w:lineRule="exact"/>
              <w:ind w:left="-17" w:right="-20"/>
              <w:rPr>
                <w:rFonts w:ascii="Arial" w:hAnsi="Arial" w:cs="Arial"/>
                <w:sz w:val="18"/>
                <w:szCs w:val="18"/>
              </w:rPr>
            </w:pPr>
            <w:r w:rsidRPr="0059327F">
              <w:rPr>
                <w:rFonts w:ascii="Arial" w:hAnsi="Arial" w:cs="Arial"/>
                <w:sz w:val="18"/>
                <w:szCs w:val="18"/>
              </w:rPr>
              <w:t>600,000</w:t>
            </w:r>
          </w:p>
        </w:tc>
      </w:tr>
      <w:tr w:rsidR="006C75D2" w:rsidRPr="0059327F" w14:paraId="7CE6213A" w14:textId="77777777" w:rsidTr="0030004F">
        <w:tc>
          <w:tcPr>
            <w:tcW w:w="4045" w:type="dxa"/>
          </w:tcPr>
          <w:p w14:paraId="799ECAB5" w14:textId="77777777" w:rsidR="006C75D2" w:rsidRPr="0059327F" w:rsidRDefault="006C75D2" w:rsidP="00D159AD">
            <w:pPr>
              <w:tabs>
                <w:tab w:val="left" w:pos="4230"/>
              </w:tabs>
              <w:spacing w:line="350" w:lineRule="exact"/>
              <w:ind w:left="252" w:right="-115" w:hanging="252"/>
              <w:rPr>
                <w:rFonts w:ascii="Arial" w:hAnsi="Arial" w:cs="Arial"/>
                <w:sz w:val="18"/>
                <w:szCs w:val="18"/>
                <w:cs/>
              </w:rPr>
            </w:pPr>
            <w:r w:rsidRPr="0059327F">
              <w:rPr>
                <w:rFonts w:ascii="Arial" w:hAnsi="Arial" w:cs="Arial"/>
                <w:sz w:val="18"/>
                <w:szCs w:val="18"/>
              </w:rPr>
              <w:t>Total other receivables</w:t>
            </w:r>
          </w:p>
        </w:tc>
        <w:tc>
          <w:tcPr>
            <w:tcW w:w="1260" w:type="dxa"/>
          </w:tcPr>
          <w:p w14:paraId="5BD3822E" w14:textId="698ACBB5" w:rsidR="006C75D2" w:rsidRPr="0059327F" w:rsidRDefault="000F3073" w:rsidP="00D159AD">
            <w:pPr>
              <w:pStyle w:val="ListParagraph"/>
              <w:pBdr>
                <w:bottom w:val="single" w:sz="4" w:space="1" w:color="auto"/>
              </w:pBdr>
              <w:tabs>
                <w:tab w:val="decimal" w:pos="972"/>
              </w:tabs>
              <w:spacing w:line="350" w:lineRule="exact"/>
              <w:ind w:left="-17" w:right="-20"/>
              <w:rPr>
                <w:rFonts w:ascii="Arial" w:hAnsi="Arial" w:cs="Arial"/>
                <w:sz w:val="18"/>
                <w:szCs w:val="18"/>
                <w:cs/>
              </w:rPr>
            </w:pPr>
            <w:r>
              <w:rPr>
                <w:rFonts w:ascii="Arial" w:hAnsi="Arial" w:cs="Arial"/>
                <w:sz w:val="18"/>
                <w:szCs w:val="18"/>
              </w:rPr>
              <w:t>386</w:t>
            </w:r>
            <w:r w:rsidR="00E37215">
              <w:rPr>
                <w:rFonts w:ascii="Arial" w:hAnsi="Arial" w:cs="Arial"/>
                <w:sz w:val="18"/>
                <w:szCs w:val="18"/>
              </w:rPr>
              <w:t>,</w:t>
            </w:r>
            <w:r>
              <w:rPr>
                <w:rFonts w:ascii="Arial" w:hAnsi="Arial" w:cs="Arial"/>
                <w:sz w:val="18"/>
                <w:szCs w:val="18"/>
              </w:rPr>
              <w:t>726</w:t>
            </w:r>
          </w:p>
        </w:tc>
        <w:tc>
          <w:tcPr>
            <w:tcW w:w="1261" w:type="dxa"/>
          </w:tcPr>
          <w:p w14:paraId="5C360570" w14:textId="3D9AE066" w:rsidR="006C75D2" w:rsidRPr="0059327F" w:rsidRDefault="006C75D2" w:rsidP="00D159AD">
            <w:pPr>
              <w:pStyle w:val="ListParagraph"/>
              <w:pBdr>
                <w:bottom w:val="single" w:sz="4" w:space="1" w:color="auto"/>
              </w:pBdr>
              <w:tabs>
                <w:tab w:val="decimal" w:pos="972"/>
              </w:tabs>
              <w:spacing w:line="350" w:lineRule="exact"/>
              <w:ind w:left="-17" w:right="-20"/>
              <w:rPr>
                <w:rFonts w:ascii="Arial" w:hAnsi="Arial" w:cs="Arial"/>
                <w:sz w:val="18"/>
                <w:szCs w:val="18"/>
                <w:cs/>
              </w:rPr>
            </w:pPr>
            <w:r w:rsidRPr="0059327F">
              <w:rPr>
                <w:rFonts w:ascii="Arial" w:hAnsi="Arial" w:cs="Arial"/>
                <w:sz w:val="18"/>
                <w:szCs w:val="18"/>
              </w:rPr>
              <w:t>6</w:t>
            </w:r>
            <w:r w:rsidR="00D159AD">
              <w:rPr>
                <w:rFonts w:ascii="Arial" w:hAnsi="Arial" w:cs="Arial"/>
                <w:sz w:val="18"/>
                <w:szCs w:val="18"/>
              </w:rPr>
              <w:t>49,185</w:t>
            </w:r>
          </w:p>
        </w:tc>
        <w:tc>
          <w:tcPr>
            <w:tcW w:w="1261" w:type="dxa"/>
          </w:tcPr>
          <w:p w14:paraId="1F7B74A7" w14:textId="2B336CE3" w:rsidR="006C75D2" w:rsidRPr="0059327F" w:rsidRDefault="00C6779B" w:rsidP="00D159AD">
            <w:pPr>
              <w:pStyle w:val="ListParagraph"/>
              <w:pBdr>
                <w:bottom w:val="single" w:sz="4" w:space="1" w:color="auto"/>
              </w:pBdr>
              <w:tabs>
                <w:tab w:val="decimal" w:pos="972"/>
              </w:tabs>
              <w:spacing w:line="350" w:lineRule="exact"/>
              <w:ind w:left="-17" w:right="-20"/>
              <w:rPr>
                <w:rFonts w:ascii="Arial" w:hAnsi="Arial" w:cs="Arial"/>
                <w:sz w:val="18"/>
                <w:szCs w:val="18"/>
                <w:cs/>
              </w:rPr>
            </w:pPr>
            <w:r w:rsidRPr="0059327F">
              <w:rPr>
                <w:rFonts w:ascii="Arial" w:hAnsi="Arial" w:cs="Arial"/>
                <w:sz w:val="18"/>
                <w:szCs w:val="18"/>
              </w:rPr>
              <w:t>455,034</w:t>
            </w:r>
          </w:p>
        </w:tc>
        <w:tc>
          <w:tcPr>
            <w:tcW w:w="1263" w:type="dxa"/>
          </w:tcPr>
          <w:p w14:paraId="5E36F1C6" w14:textId="77777777" w:rsidR="006C75D2" w:rsidRPr="0059327F" w:rsidRDefault="006C75D2" w:rsidP="00D159AD">
            <w:pPr>
              <w:pStyle w:val="ListParagraph"/>
              <w:pBdr>
                <w:bottom w:val="single" w:sz="4" w:space="1" w:color="auto"/>
              </w:pBdr>
              <w:tabs>
                <w:tab w:val="decimal" w:pos="972"/>
              </w:tabs>
              <w:spacing w:line="350" w:lineRule="exact"/>
              <w:ind w:left="-17" w:right="-20"/>
              <w:rPr>
                <w:rFonts w:ascii="Arial" w:hAnsi="Arial" w:cs="Arial"/>
                <w:sz w:val="18"/>
                <w:szCs w:val="18"/>
                <w:cs/>
              </w:rPr>
            </w:pPr>
            <w:r w:rsidRPr="0059327F">
              <w:rPr>
                <w:rFonts w:ascii="Arial" w:hAnsi="Arial" w:cs="Arial"/>
                <w:sz w:val="18"/>
                <w:szCs w:val="18"/>
              </w:rPr>
              <w:t>792,886</w:t>
            </w:r>
          </w:p>
        </w:tc>
      </w:tr>
      <w:tr w:rsidR="006C75D2" w:rsidRPr="0059327F" w14:paraId="5B29A2A9" w14:textId="77777777" w:rsidTr="0030004F">
        <w:tc>
          <w:tcPr>
            <w:tcW w:w="4045" w:type="dxa"/>
          </w:tcPr>
          <w:p w14:paraId="2395A848" w14:textId="77777777" w:rsidR="006C75D2" w:rsidRPr="0059327F" w:rsidRDefault="006C75D2" w:rsidP="00D159AD">
            <w:pPr>
              <w:tabs>
                <w:tab w:val="left" w:pos="4230"/>
              </w:tabs>
              <w:spacing w:line="350" w:lineRule="exact"/>
              <w:ind w:left="252" w:right="-115" w:hanging="252"/>
              <w:rPr>
                <w:rFonts w:ascii="Arial" w:hAnsi="Arial" w:cs="Arial"/>
                <w:sz w:val="18"/>
                <w:szCs w:val="18"/>
                <w:cs/>
              </w:rPr>
            </w:pPr>
            <w:r w:rsidRPr="0059327F">
              <w:rPr>
                <w:rFonts w:ascii="Arial" w:hAnsi="Arial" w:cs="Arial"/>
                <w:sz w:val="18"/>
                <w:szCs w:val="18"/>
              </w:rPr>
              <w:t>Total trade and other receivables - net</w:t>
            </w:r>
          </w:p>
        </w:tc>
        <w:tc>
          <w:tcPr>
            <w:tcW w:w="1260" w:type="dxa"/>
          </w:tcPr>
          <w:p w14:paraId="3F658F86" w14:textId="274998DD" w:rsidR="006C75D2" w:rsidRPr="0059327F" w:rsidRDefault="000F3073" w:rsidP="00D159AD">
            <w:pPr>
              <w:pStyle w:val="ListParagraph"/>
              <w:pBdr>
                <w:bottom w:val="double" w:sz="4" w:space="1" w:color="auto"/>
              </w:pBdr>
              <w:tabs>
                <w:tab w:val="decimal" w:pos="972"/>
              </w:tabs>
              <w:spacing w:line="350" w:lineRule="exact"/>
              <w:ind w:left="-17" w:right="-20"/>
              <w:rPr>
                <w:rFonts w:ascii="Arial" w:hAnsi="Arial" w:cs="Arial"/>
                <w:sz w:val="18"/>
                <w:szCs w:val="18"/>
                <w:cs/>
              </w:rPr>
            </w:pPr>
            <w:r>
              <w:rPr>
                <w:rFonts w:ascii="Arial" w:hAnsi="Arial" w:cs="Arial"/>
                <w:sz w:val="18"/>
                <w:szCs w:val="18"/>
              </w:rPr>
              <w:t>458</w:t>
            </w:r>
            <w:r w:rsidR="00D159AD">
              <w:rPr>
                <w:rFonts w:ascii="Arial" w:hAnsi="Arial" w:cs="Arial"/>
                <w:sz w:val="18"/>
                <w:szCs w:val="18"/>
              </w:rPr>
              <w:t>,</w:t>
            </w:r>
            <w:r>
              <w:rPr>
                <w:rFonts w:ascii="Arial" w:hAnsi="Arial" w:cs="Arial"/>
                <w:sz w:val="18"/>
                <w:szCs w:val="18"/>
              </w:rPr>
              <w:t>299</w:t>
            </w:r>
          </w:p>
        </w:tc>
        <w:tc>
          <w:tcPr>
            <w:tcW w:w="1261" w:type="dxa"/>
          </w:tcPr>
          <w:p w14:paraId="363FD874" w14:textId="77777777" w:rsidR="006C75D2" w:rsidRPr="0059327F" w:rsidRDefault="006C75D2" w:rsidP="00D159AD">
            <w:pPr>
              <w:pStyle w:val="ListParagraph"/>
              <w:pBdr>
                <w:bottom w:val="double" w:sz="4" w:space="1" w:color="auto"/>
              </w:pBdr>
              <w:tabs>
                <w:tab w:val="decimal" w:pos="972"/>
              </w:tabs>
              <w:spacing w:line="350" w:lineRule="exact"/>
              <w:ind w:left="-17" w:right="-20"/>
              <w:rPr>
                <w:rFonts w:ascii="Arial" w:hAnsi="Arial" w:cs="Arial"/>
                <w:sz w:val="18"/>
                <w:szCs w:val="18"/>
                <w:cs/>
              </w:rPr>
            </w:pPr>
            <w:r w:rsidRPr="0059327F">
              <w:rPr>
                <w:rFonts w:ascii="Arial" w:hAnsi="Arial" w:cs="Arial"/>
                <w:sz w:val="18"/>
                <w:szCs w:val="18"/>
              </w:rPr>
              <w:t>886,725</w:t>
            </w:r>
          </w:p>
        </w:tc>
        <w:tc>
          <w:tcPr>
            <w:tcW w:w="1261" w:type="dxa"/>
          </w:tcPr>
          <w:p w14:paraId="4A5FACA3" w14:textId="02FEF923" w:rsidR="006C75D2" w:rsidRPr="0059327F" w:rsidRDefault="00C6779B" w:rsidP="00D159AD">
            <w:pPr>
              <w:pStyle w:val="ListParagraph"/>
              <w:pBdr>
                <w:bottom w:val="double" w:sz="4" w:space="1" w:color="auto"/>
              </w:pBdr>
              <w:tabs>
                <w:tab w:val="decimal" w:pos="972"/>
              </w:tabs>
              <w:spacing w:line="350" w:lineRule="exact"/>
              <w:ind w:left="-17" w:right="-20"/>
              <w:rPr>
                <w:rFonts w:ascii="Arial" w:hAnsi="Arial" w:cs="Arial"/>
                <w:sz w:val="18"/>
                <w:szCs w:val="18"/>
                <w:cs/>
              </w:rPr>
            </w:pPr>
            <w:r w:rsidRPr="0059327F">
              <w:rPr>
                <w:rFonts w:ascii="Arial" w:hAnsi="Arial" w:cs="Arial"/>
                <w:sz w:val="18"/>
                <w:szCs w:val="18"/>
              </w:rPr>
              <w:t>455,034</w:t>
            </w:r>
          </w:p>
        </w:tc>
        <w:tc>
          <w:tcPr>
            <w:tcW w:w="1263" w:type="dxa"/>
          </w:tcPr>
          <w:p w14:paraId="536EC287" w14:textId="77777777" w:rsidR="006C75D2" w:rsidRPr="0059327F" w:rsidRDefault="006C75D2" w:rsidP="00D159AD">
            <w:pPr>
              <w:pStyle w:val="ListParagraph"/>
              <w:pBdr>
                <w:bottom w:val="double" w:sz="4" w:space="1" w:color="auto"/>
              </w:pBdr>
              <w:tabs>
                <w:tab w:val="decimal" w:pos="972"/>
              </w:tabs>
              <w:spacing w:line="350" w:lineRule="exact"/>
              <w:ind w:left="-17" w:right="-20"/>
              <w:rPr>
                <w:rFonts w:ascii="Arial" w:hAnsi="Arial" w:cs="Arial"/>
                <w:sz w:val="18"/>
                <w:szCs w:val="18"/>
                <w:cs/>
              </w:rPr>
            </w:pPr>
            <w:r w:rsidRPr="0059327F">
              <w:rPr>
                <w:rFonts w:ascii="Arial" w:hAnsi="Arial" w:cs="Arial"/>
                <w:sz w:val="18"/>
                <w:szCs w:val="18"/>
              </w:rPr>
              <w:t>792,886</w:t>
            </w:r>
          </w:p>
        </w:tc>
      </w:tr>
    </w:tbl>
    <w:p w14:paraId="675223A1" w14:textId="77777777" w:rsidR="00B91596" w:rsidRPr="0059327F" w:rsidRDefault="00154BD9" w:rsidP="000D1B9F">
      <w:pPr>
        <w:tabs>
          <w:tab w:val="left" w:pos="4230"/>
        </w:tabs>
        <w:spacing w:before="120" w:after="120" w:line="380" w:lineRule="exact"/>
        <w:ind w:left="532" w:hanging="446"/>
        <w:jc w:val="thaiDistribute"/>
        <w:rPr>
          <w:rFonts w:ascii="Arial" w:hAnsi="Arial" w:cs="Arial"/>
          <w:sz w:val="22"/>
          <w:szCs w:val="22"/>
        </w:rPr>
      </w:pPr>
      <w:r w:rsidRPr="0059327F">
        <w:rPr>
          <w:rFonts w:ascii="Arial" w:hAnsi="Arial" w:cs="Arial"/>
          <w:b/>
          <w:bCs/>
          <w:sz w:val="22"/>
          <w:szCs w:val="22"/>
        </w:rPr>
        <w:lastRenderedPageBreak/>
        <w:tab/>
      </w:r>
      <w:r w:rsidRPr="0059327F">
        <w:rPr>
          <w:rFonts w:ascii="Arial" w:hAnsi="Arial" w:cs="Arial"/>
          <w:sz w:val="22"/>
          <w:szCs w:val="22"/>
        </w:rPr>
        <w:t>On 15 June 2018, Pace Project One Co., Ltd., Pace Project Two Co., Ltd. (“PP2”) and Pace Project Three Co., Ltd. (</w:t>
      </w:r>
      <w:r w:rsidR="008B6600" w:rsidRPr="0059327F">
        <w:rPr>
          <w:rFonts w:ascii="Arial" w:hAnsi="Arial" w:cs="Arial"/>
          <w:sz w:val="22"/>
          <w:szCs w:val="22"/>
        </w:rPr>
        <w:t xml:space="preserve">collectively referred to as </w:t>
      </w:r>
      <w:r w:rsidRPr="0059327F">
        <w:rPr>
          <w:rFonts w:ascii="Arial" w:hAnsi="Arial" w:cs="Arial"/>
          <w:sz w:val="22"/>
          <w:szCs w:val="22"/>
        </w:rPr>
        <w:t>“</w:t>
      </w:r>
      <w:r w:rsidR="008B6600" w:rsidRPr="0059327F">
        <w:rPr>
          <w:rFonts w:ascii="Arial" w:hAnsi="Arial" w:cs="Arial"/>
          <w:sz w:val="22"/>
          <w:szCs w:val="22"/>
        </w:rPr>
        <w:t>sellers</w:t>
      </w:r>
      <w:r w:rsidRPr="0059327F">
        <w:rPr>
          <w:rFonts w:ascii="Arial" w:hAnsi="Arial" w:cs="Arial"/>
          <w:sz w:val="22"/>
          <w:szCs w:val="22"/>
        </w:rPr>
        <w:t>”) entered into 2 agreement</w:t>
      </w:r>
      <w:r w:rsidR="00D639D0" w:rsidRPr="0059327F">
        <w:rPr>
          <w:rFonts w:ascii="Arial" w:hAnsi="Arial" w:cs="Arial"/>
          <w:sz w:val="22"/>
          <w:szCs w:val="22"/>
        </w:rPr>
        <w:t>s</w:t>
      </w:r>
      <w:r w:rsidRPr="0059327F">
        <w:rPr>
          <w:rFonts w:ascii="Arial" w:hAnsi="Arial" w:cs="Arial"/>
          <w:sz w:val="22"/>
          <w:szCs w:val="22"/>
        </w:rPr>
        <w:t xml:space="preserve"> to buy and </w:t>
      </w:r>
      <w:r w:rsidR="0057730F" w:rsidRPr="0059327F">
        <w:rPr>
          <w:rFonts w:ascii="Arial" w:hAnsi="Arial" w:cs="Arial"/>
          <w:sz w:val="22"/>
          <w:szCs w:val="22"/>
        </w:rPr>
        <w:t xml:space="preserve">to </w:t>
      </w:r>
      <w:r w:rsidR="008C6AA7" w:rsidRPr="0059327F">
        <w:rPr>
          <w:rFonts w:ascii="Arial" w:hAnsi="Arial" w:cs="Arial"/>
          <w:sz w:val="22"/>
          <w:szCs w:val="22"/>
        </w:rPr>
        <w:t>sell with King Power Mahanakho</w:t>
      </w:r>
      <w:r w:rsidRPr="0059327F">
        <w:rPr>
          <w:rFonts w:ascii="Arial" w:hAnsi="Arial" w:cs="Arial"/>
          <w:sz w:val="22"/>
          <w:szCs w:val="22"/>
        </w:rPr>
        <w:t>n Co., L</w:t>
      </w:r>
      <w:r w:rsidR="00D639D0" w:rsidRPr="0059327F">
        <w:rPr>
          <w:rFonts w:ascii="Arial" w:hAnsi="Arial" w:cs="Arial"/>
          <w:sz w:val="22"/>
          <w:szCs w:val="22"/>
        </w:rPr>
        <w:t>td. a</w:t>
      </w:r>
      <w:r w:rsidR="008B6600" w:rsidRPr="0059327F">
        <w:rPr>
          <w:rFonts w:ascii="Arial" w:hAnsi="Arial" w:cs="Arial"/>
          <w:sz w:val="22"/>
          <w:szCs w:val="22"/>
        </w:rPr>
        <w:t>nd V&amp;A Holding Co., Ltd. (collectively referred to as “purchasers”</w:t>
      </w:r>
      <w:r w:rsidRPr="0059327F">
        <w:rPr>
          <w:rFonts w:ascii="Arial" w:hAnsi="Arial" w:cs="Arial"/>
          <w:sz w:val="22"/>
          <w:szCs w:val="22"/>
        </w:rPr>
        <w:t>) to sell 48 and 3 units of a project totaling Baht 3,592 million and Baht 380 m</w:t>
      </w:r>
      <w:r w:rsidR="00FC50E0" w:rsidRPr="0059327F">
        <w:rPr>
          <w:rFonts w:ascii="Arial" w:hAnsi="Arial" w:cs="Arial"/>
          <w:sz w:val="22"/>
          <w:szCs w:val="22"/>
        </w:rPr>
        <w:t>illion</w:t>
      </w:r>
      <w:r w:rsidR="00D639D0" w:rsidRPr="0059327F">
        <w:rPr>
          <w:rFonts w:ascii="Arial" w:hAnsi="Arial" w:cs="Arial"/>
          <w:sz w:val="22"/>
          <w:szCs w:val="22"/>
        </w:rPr>
        <w:t>,</w:t>
      </w:r>
      <w:r w:rsidR="00FC50E0" w:rsidRPr="0059327F">
        <w:rPr>
          <w:rFonts w:ascii="Arial" w:hAnsi="Arial" w:cs="Arial"/>
          <w:sz w:val="22"/>
          <w:szCs w:val="22"/>
        </w:rPr>
        <w:t xml:space="preserve"> respectively. </w:t>
      </w:r>
      <w:r w:rsidR="00AF204B" w:rsidRPr="0059327F">
        <w:rPr>
          <w:rFonts w:ascii="Arial" w:hAnsi="Arial" w:cs="Arial"/>
          <w:sz w:val="22"/>
          <w:szCs w:val="22"/>
        </w:rPr>
        <w:t>The outstanding balance</w:t>
      </w:r>
      <w:r w:rsidR="000260B9" w:rsidRPr="0059327F">
        <w:rPr>
          <w:rFonts w:ascii="Arial" w:hAnsi="Arial" w:cs="Arial"/>
          <w:sz w:val="22"/>
          <w:szCs w:val="22"/>
        </w:rPr>
        <w:t xml:space="preserve"> </w:t>
      </w:r>
      <w:r w:rsidR="00F93DC5" w:rsidRPr="0059327F">
        <w:rPr>
          <w:rFonts w:ascii="Arial" w:hAnsi="Arial" w:cs="Arial"/>
          <w:sz w:val="22"/>
          <w:szCs w:val="22"/>
        </w:rPr>
        <w:t>amounted</w:t>
      </w:r>
      <w:r w:rsidR="000260B9" w:rsidRPr="0059327F">
        <w:rPr>
          <w:rFonts w:ascii="Arial" w:hAnsi="Arial" w:cs="Arial"/>
          <w:sz w:val="22"/>
          <w:szCs w:val="22"/>
        </w:rPr>
        <w:t xml:space="preserve"> Baht 184 million as at              31 December 2018.</w:t>
      </w:r>
      <w:r w:rsidR="00024F9A" w:rsidRPr="0059327F">
        <w:rPr>
          <w:rFonts w:ascii="Arial" w:hAnsi="Arial" w:cs="Arial"/>
          <w:sz w:val="22"/>
          <w:szCs w:val="22"/>
        </w:rPr>
        <w:t xml:space="preserve"> </w:t>
      </w:r>
      <w:r w:rsidR="00B91596" w:rsidRPr="0059327F">
        <w:rPr>
          <w:rFonts w:ascii="Arial" w:hAnsi="Arial" w:cs="Arial"/>
          <w:sz w:val="22"/>
          <w:szCs w:val="22"/>
        </w:rPr>
        <w:t>Subsequently, during January 2019, PP2 fully received the payment of the remaining balance</w:t>
      </w:r>
      <w:r w:rsidR="000260B9" w:rsidRPr="0059327F">
        <w:rPr>
          <w:rFonts w:ascii="Arial" w:hAnsi="Arial" w:cs="Arial"/>
          <w:sz w:val="22"/>
          <w:szCs w:val="22"/>
        </w:rPr>
        <w:t>.</w:t>
      </w:r>
    </w:p>
    <w:p w14:paraId="552DC974" w14:textId="77777777" w:rsidR="00527362" w:rsidRPr="0059327F" w:rsidRDefault="001F5709" w:rsidP="00D17EE7">
      <w:pPr>
        <w:tabs>
          <w:tab w:val="left" w:pos="540"/>
          <w:tab w:val="left" w:pos="4230"/>
        </w:tabs>
        <w:spacing w:before="120" w:after="120" w:line="380" w:lineRule="exact"/>
        <w:ind w:left="533" w:hanging="532"/>
        <w:jc w:val="both"/>
        <w:rPr>
          <w:rFonts w:ascii="Arial" w:hAnsi="Arial" w:cs="Arial"/>
          <w:b/>
          <w:bCs/>
          <w:sz w:val="22"/>
          <w:szCs w:val="22"/>
          <w:cs/>
        </w:rPr>
      </w:pPr>
      <w:r w:rsidRPr="0059327F">
        <w:rPr>
          <w:rFonts w:ascii="Arial" w:hAnsi="Arial" w:cs="Arial"/>
          <w:b/>
          <w:bCs/>
          <w:sz w:val="22"/>
          <w:szCs w:val="22"/>
        </w:rPr>
        <w:t>7</w:t>
      </w:r>
      <w:r w:rsidR="00681993" w:rsidRPr="0059327F">
        <w:rPr>
          <w:rFonts w:ascii="Arial" w:hAnsi="Arial" w:cs="Arial"/>
          <w:b/>
          <w:bCs/>
          <w:sz w:val="22"/>
          <w:szCs w:val="22"/>
        </w:rPr>
        <w:t>.</w:t>
      </w:r>
      <w:r w:rsidR="00681993" w:rsidRPr="0059327F">
        <w:rPr>
          <w:rFonts w:ascii="Arial" w:hAnsi="Arial" w:cs="Arial"/>
          <w:b/>
          <w:bCs/>
          <w:sz w:val="22"/>
          <w:szCs w:val="22"/>
        </w:rPr>
        <w:tab/>
      </w:r>
      <w:r w:rsidR="00361F9B" w:rsidRPr="0059327F">
        <w:rPr>
          <w:rFonts w:ascii="Arial" w:hAnsi="Arial" w:cs="Arial"/>
          <w:b/>
          <w:bCs/>
          <w:sz w:val="22"/>
          <w:szCs w:val="22"/>
        </w:rPr>
        <w:t>Inventories</w:t>
      </w:r>
      <w:r w:rsidR="00603B3D" w:rsidRPr="0059327F">
        <w:rPr>
          <w:rFonts w:ascii="Arial" w:hAnsi="Arial" w:cs="Arial"/>
          <w:b/>
          <w:bCs/>
          <w:sz w:val="22"/>
          <w:szCs w:val="22"/>
        </w:rPr>
        <w:t xml:space="preserve"> </w:t>
      </w:r>
    </w:p>
    <w:tbl>
      <w:tblPr>
        <w:tblW w:w="9270" w:type="dxa"/>
        <w:tblInd w:w="450" w:type="dxa"/>
        <w:tblLayout w:type="fixed"/>
        <w:tblLook w:val="0000" w:firstRow="0" w:lastRow="0" w:firstColumn="0" w:lastColumn="0" w:noHBand="0" w:noVBand="0"/>
      </w:tblPr>
      <w:tblGrid>
        <w:gridCol w:w="5130"/>
        <w:gridCol w:w="2070"/>
        <w:gridCol w:w="2070"/>
      </w:tblGrid>
      <w:tr w:rsidR="00EA44DC" w:rsidRPr="0059327F" w14:paraId="70D43387" w14:textId="77777777" w:rsidTr="000D1B9F">
        <w:tc>
          <w:tcPr>
            <w:tcW w:w="5130" w:type="dxa"/>
          </w:tcPr>
          <w:p w14:paraId="58964B8B" w14:textId="77777777" w:rsidR="00EA44DC" w:rsidRPr="0059327F" w:rsidRDefault="00EA44DC" w:rsidP="000D1B9F">
            <w:pPr>
              <w:tabs>
                <w:tab w:val="left" w:pos="4230"/>
              </w:tabs>
              <w:spacing w:line="380" w:lineRule="exact"/>
              <w:ind w:right="-108"/>
              <w:jc w:val="both"/>
              <w:rPr>
                <w:rFonts w:ascii="Arial" w:hAnsi="Arial" w:cs="Arial"/>
                <w:sz w:val="20"/>
                <w:szCs w:val="20"/>
              </w:rPr>
            </w:pPr>
          </w:p>
        </w:tc>
        <w:tc>
          <w:tcPr>
            <w:tcW w:w="4140" w:type="dxa"/>
            <w:gridSpan w:val="2"/>
          </w:tcPr>
          <w:p w14:paraId="18DCFCA0" w14:textId="77777777" w:rsidR="00EA44DC" w:rsidRPr="0059327F" w:rsidRDefault="00165904" w:rsidP="000D1B9F">
            <w:pPr>
              <w:tabs>
                <w:tab w:val="left" w:pos="540"/>
              </w:tabs>
              <w:spacing w:line="380" w:lineRule="exact"/>
              <w:ind w:left="-108" w:right="-13"/>
              <w:jc w:val="right"/>
              <w:rPr>
                <w:rFonts w:ascii="Arial" w:hAnsi="Arial" w:cs="Arial"/>
                <w:sz w:val="20"/>
                <w:szCs w:val="20"/>
                <w:cs/>
              </w:rPr>
            </w:pPr>
            <w:r w:rsidRPr="0059327F">
              <w:rPr>
                <w:rFonts w:ascii="Arial" w:hAnsi="Arial" w:cs="Arial"/>
                <w:sz w:val="20"/>
                <w:szCs w:val="20"/>
              </w:rPr>
              <w:t>(Unit: Thousand Baht)</w:t>
            </w:r>
          </w:p>
        </w:tc>
      </w:tr>
      <w:tr w:rsidR="00EA44DC" w:rsidRPr="0059327F" w14:paraId="7E1E2B0D" w14:textId="77777777" w:rsidTr="000D1B9F">
        <w:trPr>
          <w:trHeight w:val="81"/>
        </w:trPr>
        <w:tc>
          <w:tcPr>
            <w:tcW w:w="5130" w:type="dxa"/>
          </w:tcPr>
          <w:p w14:paraId="17C9C518" w14:textId="77777777" w:rsidR="00EA44DC" w:rsidRPr="0059327F" w:rsidRDefault="00EA44DC" w:rsidP="000D1B9F">
            <w:pPr>
              <w:tabs>
                <w:tab w:val="left" w:pos="4230"/>
              </w:tabs>
              <w:spacing w:line="380" w:lineRule="exact"/>
              <w:ind w:right="-108"/>
              <w:jc w:val="both"/>
              <w:rPr>
                <w:rFonts w:ascii="Arial" w:hAnsi="Arial" w:cs="Arial"/>
                <w:sz w:val="20"/>
                <w:szCs w:val="20"/>
              </w:rPr>
            </w:pPr>
          </w:p>
        </w:tc>
        <w:tc>
          <w:tcPr>
            <w:tcW w:w="4140" w:type="dxa"/>
            <w:gridSpan w:val="2"/>
          </w:tcPr>
          <w:p w14:paraId="329AF7B8" w14:textId="77777777" w:rsidR="00EA44DC" w:rsidRPr="0059327F" w:rsidRDefault="004F2C37" w:rsidP="000D1B9F">
            <w:pPr>
              <w:pBdr>
                <w:bottom w:val="single" w:sz="4" w:space="1" w:color="auto"/>
              </w:pBdr>
              <w:tabs>
                <w:tab w:val="left" w:pos="540"/>
                <w:tab w:val="left" w:pos="4230"/>
              </w:tabs>
              <w:spacing w:line="380" w:lineRule="exact"/>
              <w:ind w:left="-18" w:firstLine="18"/>
              <w:jc w:val="center"/>
              <w:rPr>
                <w:rFonts w:ascii="Arial" w:hAnsi="Arial" w:cs="Arial"/>
                <w:sz w:val="20"/>
                <w:szCs w:val="20"/>
                <w:cs/>
              </w:rPr>
            </w:pPr>
            <w:r w:rsidRPr="0059327F">
              <w:rPr>
                <w:rFonts w:ascii="Arial" w:hAnsi="Arial" w:cs="Arial"/>
                <w:sz w:val="20"/>
                <w:szCs w:val="20"/>
              </w:rPr>
              <w:t>Consolidated financial s</w:t>
            </w:r>
            <w:r w:rsidR="00361F9B" w:rsidRPr="0059327F">
              <w:rPr>
                <w:rFonts w:ascii="Arial" w:hAnsi="Arial" w:cs="Arial"/>
                <w:sz w:val="20"/>
                <w:szCs w:val="20"/>
              </w:rPr>
              <w:t>tatements</w:t>
            </w:r>
          </w:p>
        </w:tc>
      </w:tr>
      <w:tr w:rsidR="00EA44DC" w:rsidRPr="0059327F" w14:paraId="06D66311" w14:textId="77777777" w:rsidTr="008E67DB">
        <w:tc>
          <w:tcPr>
            <w:tcW w:w="5130" w:type="dxa"/>
          </w:tcPr>
          <w:p w14:paraId="6666906D" w14:textId="77777777" w:rsidR="00EA44DC" w:rsidRPr="0059327F" w:rsidRDefault="00EA44DC" w:rsidP="000D1B9F">
            <w:pPr>
              <w:tabs>
                <w:tab w:val="left" w:pos="4230"/>
              </w:tabs>
              <w:spacing w:line="380" w:lineRule="exact"/>
              <w:ind w:right="-108"/>
              <w:jc w:val="both"/>
              <w:rPr>
                <w:rFonts w:ascii="Arial" w:hAnsi="Arial" w:cs="Arial"/>
                <w:sz w:val="20"/>
                <w:szCs w:val="20"/>
              </w:rPr>
            </w:pPr>
          </w:p>
        </w:tc>
        <w:tc>
          <w:tcPr>
            <w:tcW w:w="2070" w:type="dxa"/>
          </w:tcPr>
          <w:p w14:paraId="07BF856F" w14:textId="77777777" w:rsidR="00EA44DC" w:rsidRPr="0059327F" w:rsidRDefault="001A4E74" w:rsidP="000D1B9F">
            <w:pPr>
              <w:pBdr>
                <w:bottom w:val="single" w:sz="4" w:space="1" w:color="auto"/>
              </w:pBdr>
              <w:tabs>
                <w:tab w:val="left" w:pos="540"/>
                <w:tab w:val="left" w:pos="4230"/>
              </w:tabs>
              <w:spacing w:line="380" w:lineRule="exact"/>
              <w:ind w:left="-18" w:firstLine="18"/>
              <w:jc w:val="center"/>
              <w:rPr>
                <w:rFonts w:ascii="Arial" w:hAnsi="Arial" w:cs="Arial"/>
                <w:spacing w:val="-6"/>
                <w:sz w:val="20"/>
                <w:szCs w:val="20"/>
              </w:rPr>
            </w:pPr>
            <w:r w:rsidRPr="0059327F">
              <w:rPr>
                <w:rFonts w:ascii="Arial" w:hAnsi="Arial" w:cs="Arial"/>
                <w:spacing w:val="-6"/>
                <w:sz w:val="20"/>
                <w:szCs w:val="20"/>
              </w:rPr>
              <w:t>30 September 2019</w:t>
            </w:r>
          </w:p>
        </w:tc>
        <w:tc>
          <w:tcPr>
            <w:tcW w:w="2070" w:type="dxa"/>
          </w:tcPr>
          <w:p w14:paraId="596EB303" w14:textId="77777777" w:rsidR="00EA44DC" w:rsidRPr="0059327F" w:rsidRDefault="00F9157D" w:rsidP="000D1B9F">
            <w:pPr>
              <w:pBdr>
                <w:bottom w:val="single" w:sz="4" w:space="1" w:color="auto"/>
              </w:pBdr>
              <w:tabs>
                <w:tab w:val="left" w:pos="540"/>
                <w:tab w:val="left" w:pos="4230"/>
              </w:tabs>
              <w:spacing w:line="380" w:lineRule="exact"/>
              <w:ind w:left="-18" w:firstLine="18"/>
              <w:jc w:val="center"/>
              <w:rPr>
                <w:rFonts w:ascii="Arial" w:hAnsi="Arial" w:cs="Arial"/>
                <w:sz w:val="20"/>
                <w:szCs w:val="20"/>
              </w:rPr>
            </w:pPr>
            <w:r w:rsidRPr="0059327F">
              <w:rPr>
                <w:rFonts w:ascii="Arial" w:hAnsi="Arial" w:cs="Arial"/>
                <w:sz w:val="20"/>
                <w:szCs w:val="20"/>
              </w:rPr>
              <w:t>31 December 2018</w:t>
            </w:r>
          </w:p>
        </w:tc>
      </w:tr>
      <w:tr w:rsidR="00CF64AE" w:rsidRPr="0059327F" w14:paraId="70BD8689" w14:textId="77777777" w:rsidTr="008E67DB">
        <w:tc>
          <w:tcPr>
            <w:tcW w:w="5130" w:type="dxa"/>
          </w:tcPr>
          <w:p w14:paraId="69A34902" w14:textId="77777777" w:rsidR="00CF64AE" w:rsidRPr="0059327F" w:rsidRDefault="00CF64AE" w:rsidP="000D1B9F">
            <w:pPr>
              <w:tabs>
                <w:tab w:val="left" w:pos="4230"/>
              </w:tabs>
              <w:spacing w:line="380" w:lineRule="exact"/>
              <w:ind w:right="-108"/>
              <w:jc w:val="both"/>
              <w:rPr>
                <w:rFonts w:ascii="Arial" w:hAnsi="Arial" w:cs="Arial"/>
                <w:sz w:val="20"/>
                <w:szCs w:val="20"/>
              </w:rPr>
            </w:pPr>
          </w:p>
        </w:tc>
        <w:tc>
          <w:tcPr>
            <w:tcW w:w="2070" w:type="dxa"/>
          </w:tcPr>
          <w:p w14:paraId="3834B6A8" w14:textId="77777777" w:rsidR="00CF64AE" w:rsidRPr="0059327F" w:rsidRDefault="00CF64AE" w:rsidP="000D1B9F">
            <w:pPr>
              <w:tabs>
                <w:tab w:val="left" w:pos="540"/>
                <w:tab w:val="left" w:pos="4230"/>
              </w:tabs>
              <w:spacing w:line="380" w:lineRule="exact"/>
              <w:ind w:left="-18" w:firstLine="18"/>
              <w:jc w:val="center"/>
              <w:rPr>
                <w:rFonts w:ascii="Arial" w:hAnsi="Arial" w:cs="Arial"/>
                <w:sz w:val="20"/>
                <w:szCs w:val="20"/>
              </w:rPr>
            </w:pPr>
          </w:p>
        </w:tc>
        <w:tc>
          <w:tcPr>
            <w:tcW w:w="2070" w:type="dxa"/>
          </w:tcPr>
          <w:p w14:paraId="59501835" w14:textId="77777777" w:rsidR="00CF64AE" w:rsidRPr="0059327F" w:rsidRDefault="00F0038F" w:rsidP="000D1B9F">
            <w:pPr>
              <w:tabs>
                <w:tab w:val="left" w:pos="540"/>
                <w:tab w:val="left" w:pos="4230"/>
              </w:tabs>
              <w:spacing w:line="380" w:lineRule="exact"/>
              <w:ind w:left="-18" w:firstLine="18"/>
              <w:jc w:val="center"/>
              <w:rPr>
                <w:rFonts w:ascii="Arial" w:hAnsi="Arial" w:cs="Arial"/>
                <w:spacing w:val="0"/>
                <w:sz w:val="20"/>
                <w:szCs w:val="20"/>
              </w:rPr>
            </w:pPr>
            <w:r w:rsidRPr="0059327F">
              <w:rPr>
                <w:rFonts w:ascii="Arial" w:hAnsi="Arial" w:cs="Arial"/>
                <w:spacing w:val="0"/>
                <w:sz w:val="20"/>
                <w:szCs w:val="20"/>
              </w:rPr>
              <w:t>(Audited)</w:t>
            </w:r>
          </w:p>
        </w:tc>
      </w:tr>
      <w:tr w:rsidR="00EA44DC" w:rsidRPr="0059327F" w14:paraId="4AB1B044" w14:textId="77777777" w:rsidTr="008E67DB">
        <w:tc>
          <w:tcPr>
            <w:tcW w:w="5130" w:type="dxa"/>
          </w:tcPr>
          <w:p w14:paraId="31DF3B71" w14:textId="77777777" w:rsidR="00EA44DC" w:rsidRPr="0059327F" w:rsidRDefault="00407D34" w:rsidP="000D1B9F">
            <w:pPr>
              <w:tabs>
                <w:tab w:val="left" w:pos="720"/>
                <w:tab w:val="left" w:pos="4230"/>
              </w:tabs>
              <w:spacing w:line="380" w:lineRule="exact"/>
              <w:ind w:right="-108"/>
              <w:jc w:val="both"/>
              <w:rPr>
                <w:rFonts w:ascii="Arial" w:hAnsi="Arial" w:cs="Arial"/>
                <w:sz w:val="20"/>
                <w:szCs w:val="20"/>
              </w:rPr>
            </w:pPr>
            <w:r w:rsidRPr="0059327F">
              <w:rPr>
                <w:rFonts w:ascii="Arial" w:hAnsi="Arial" w:cs="Arial"/>
                <w:sz w:val="20"/>
                <w:szCs w:val="20"/>
              </w:rPr>
              <w:t>Inventories in interior service business</w:t>
            </w:r>
          </w:p>
        </w:tc>
        <w:tc>
          <w:tcPr>
            <w:tcW w:w="2070" w:type="dxa"/>
            <w:vAlign w:val="bottom"/>
          </w:tcPr>
          <w:p w14:paraId="5BF839B0" w14:textId="6C69C796" w:rsidR="00EA44DC" w:rsidRPr="0059327F" w:rsidRDefault="00D159AD" w:rsidP="000D1B9F">
            <w:pPr>
              <w:tabs>
                <w:tab w:val="decimal" w:pos="1692"/>
              </w:tabs>
              <w:spacing w:line="380" w:lineRule="exact"/>
              <w:ind w:right="-18"/>
              <w:rPr>
                <w:rFonts w:ascii="Arial" w:hAnsi="Arial" w:cs="Arial"/>
                <w:sz w:val="20"/>
                <w:szCs w:val="20"/>
              </w:rPr>
            </w:pPr>
            <w:r>
              <w:rPr>
                <w:rFonts w:ascii="Arial" w:hAnsi="Arial" w:cs="Arial"/>
                <w:sz w:val="20"/>
                <w:szCs w:val="20"/>
              </w:rPr>
              <w:t>84,699</w:t>
            </w:r>
          </w:p>
        </w:tc>
        <w:tc>
          <w:tcPr>
            <w:tcW w:w="2070" w:type="dxa"/>
            <w:vAlign w:val="bottom"/>
          </w:tcPr>
          <w:p w14:paraId="5CC9F465" w14:textId="77777777" w:rsidR="00EA44DC" w:rsidRPr="0059327F" w:rsidRDefault="00DD2F62" w:rsidP="000D1B9F">
            <w:pPr>
              <w:tabs>
                <w:tab w:val="decimal" w:pos="1692"/>
              </w:tabs>
              <w:spacing w:line="380" w:lineRule="exact"/>
              <w:ind w:right="-18"/>
              <w:rPr>
                <w:rFonts w:ascii="Arial" w:hAnsi="Arial" w:cs="Arial"/>
                <w:sz w:val="20"/>
                <w:szCs w:val="20"/>
              </w:rPr>
            </w:pPr>
            <w:r w:rsidRPr="0059327F">
              <w:rPr>
                <w:rFonts w:ascii="Arial" w:hAnsi="Arial" w:cs="Arial"/>
                <w:sz w:val="20"/>
                <w:szCs w:val="20"/>
              </w:rPr>
              <w:t>66,921</w:t>
            </w:r>
          </w:p>
        </w:tc>
      </w:tr>
      <w:tr w:rsidR="00EA44DC" w:rsidRPr="0059327F" w14:paraId="17DFC139" w14:textId="77777777" w:rsidTr="008E67DB">
        <w:tc>
          <w:tcPr>
            <w:tcW w:w="5130" w:type="dxa"/>
          </w:tcPr>
          <w:p w14:paraId="1DC3F7EC" w14:textId="77777777" w:rsidR="00EA44DC" w:rsidRPr="0059327F" w:rsidRDefault="00361F9B" w:rsidP="000D1B9F">
            <w:pPr>
              <w:tabs>
                <w:tab w:val="left" w:pos="720"/>
                <w:tab w:val="left" w:pos="4230"/>
              </w:tabs>
              <w:spacing w:line="380" w:lineRule="exact"/>
              <w:ind w:left="162" w:right="-108" w:hanging="162"/>
              <w:rPr>
                <w:rFonts w:ascii="Arial" w:hAnsi="Arial" w:cs="Arial"/>
                <w:sz w:val="20"/>
                <w:szCs w:val="20"/>
              </w:rPr>
            </w:pPr>
            <w:r w:rsidRPr="0059327F">
              <w:rPr>
                <w:rFonts w:ascii="Arial" w:hAnsi="Arial" w:cs="Arial"/>
                <w:sz w:val="20"/>
                <w:szCs w:val="20"/>
              </w:rPr>
              <w:t xml:space="preserve">Inventories in retailer of premium gourmet </w:t>
            </w:r>
            <w:r w:rsidR="00DF1F4E" w:rsidRPr="0059327F">
              <w:rPr>
                <w:rFonts w:ascii="Arial" w:hAnsi="Arial" w:cs="Arial"/>
                <w:sz w:val="20"/>
                <w:szCs w:val="20"/>
              </w:rPr>
              <w:t xml:space="preserve">                         </w:t>
            </w:r>
            <w:r w:rsidRPr="0059327F">
              <w:rPr>
                <w:rFonts w:ascii="Arial" w:hAnsi="Arial" w:cs="Arial"/>
                <w:sz w:val="20"/>
                <w:szCs w:val="20"/>
              </w:rPr>
              <w:t>and delicatessen</w:t>
            </w:r>
          </w:p>
        </w:tc>
        <w:tc>
          <w:tcPr>
            <w:tcW w:w="2070" w:type="dxa"/>
            <w:vAlign w:val="bottom"/>
          </w:tcPr>
          <w:p w14:paraId="020ADCB3" w14:textId="2661333D" w:rsidR="00EA44DC" w:rsidRPr="0059327F" w:rsidRDefault="00D159AD" w:rsidP="000D1B9F">
            <w:pPr>
              <w:pBdr>
                <w:bottom w:val="single" w:sz="4" w:space="1" w:color="auto"/>
              </w:pBdr>
              <w:tabs>
                <w:tab w:val="decimal" w:pos="1692"/>
              </w:tabs>
              <w:spacing w:line="380" w:lineRule="exact"/>
              <w:ind w:right="-18"/>
              <w:rPr>
                <w:rFonts w:ascii="Arial" w:hAnsi="Arial" w:cs="Arial"/>
                <w:sz w:val="20"/>
                <w:szCs w:val="20"/>
              </w:rPr>
            </w:pPr>
            <w:r>
              <w:rPr>
                <w:rFonts w:ascii="Arial" w:hAnsi="Arial" w:cs="Arial"/>
                <w:sz w:val="20"/>
                <w:szCs w:val="20"/>
              </w:rPr>
              <w:t>36,508</w:t>
            </w:r>
          </w:p>
        </w:tc>
        <w:tc>
          <w:tcPr>
            <w:tcW w:w="2070" w:type="dxa"/>
            <w:vAlign w:val="bottom"/>
          </w:tcPr>
          <w:p w14:paraId="75C168D6" w14:textId="77777777" w:rsidR="00EA44DC" w:rsidRPr="0059327F" w:rsidRDefault="00DF1F4E" w:rsidP="000D1B9F">
            <w:pPr>
              <w:pBdr>
                <w:bottom w:val="single" w:sz="4" w:space="1" w:color="auto"/>
              </w:pBdr>
              <w:tabs>
                <w:tab w:val="decimal" w:pos="1692"/>
              </w:tabs>
              <w:spacing w:line="380" w:lineRule="exact"/>
              <w:ind w:right="-18"/>
              <w:rPr>
                <w:rFonts w:ascii="Arial" w:hAnsi="Arial" w:cs="Arial"/>
                <w:sz w:val="20"/>
                <w:szCs w:val="20"/>
              </w:rPr>
            </w:pPr>
            <w:r w:rsidRPr="0059327F">
              <w:rPr>
                <w:rFonts w:ascii="Arial" w:hAnsi="Arial" w:cs="Arial"/>
                <w:sz w:val="20"/>
                <w:szCs w:val="20"/>
              </w:rPr>
              <w:t>100,852</w:t>
            </w:r>
          </w:p>
        </w:tc>
      </w:tr>
      <w:tr w:rsidR="00EA44DC" w:rsidRPr="0059327F" w14:paraId="7F39E97D" w14:textId="77777777" w:rsidTr="008E67DB">
        <w:tc>
          <w:tcPr>
            <w:tcW w:w="5130" w:type="dxa"/>
          </w:tcPr>
          <w:p w14:paraId="7E046C43" w14:textId="77777777" w:rsidR="00EA44DC" w:rsidRPr="0059327F" w:rsidRDefault="00361F9B" w:rsidP="000D1B9F">
            <w:pPr>
              <w:tabs>
                <w:tab w:val="left" w:pos="4230"/>
              </w:tabs>
              <w:spacing w:line="380" w:lineRule="exact"/>
              <w:ind w:right="-108"/>
              <w:jc w:val="both"/>
              <w:rPr>
                <w:rFonts w:ascii="Arial" w:hAnsi="Arial" w:cs="Arial"/>
                <w:sz w:val="20"/>
                <w:szCs w:val="20"/>
              </w:rPr>
            </w:pPr>
            <w:r w:rsidRPr="0059327F">
              <w:rPr>
                <w:rFonts w:ascii="Arial" w:hAnsi="Arial" w:cs="Arial"/>
                <w:sz w:val="20"/>
                <w:szCs w:val="20"/>
              </w:rPr>
              <w:t>Total</w:t>
            </w:r>
            <w:r w:rsidR="00603B3D" w:rsidRPr="0059327F">
              <w:rPr>
                <w:rFonts w:ascii="Arial" w:hAnsi="Arial" w:cs="Arial"/>
                <w:sz w:val="20"/>
                <w:szCs w:val="20"/>
              </w:rPr>
              <w:t xml:space="preserve"> inventories</w:t>
            </w:r>
          </w:p>
        </w:tc>
        <w:tc>
          <w:tcPr>
            <w:tcW w:w="2070" w:type="dxa"/>
            <w:vAlign w:val="bottom"/>
          </w:tcPr>
          <w:p w14:paraId="0ABA4E43" w14:textId="40A3ECE3" w:rsidR="00EA44DC" w:rsidRPr="0059327F" w:rsidRDefault="00D159AD" w:rsidP="000D1B9F">
            <w:pPr>
              <w:pBdr>
                <w:bottom w:val="double" w:sz="4" w:space="1" w:color="auto"/>
              </w:pBdr>
              <w:tabs>
                <w:tab w:val="decimal" w:pos="1692"/>
              </w:tabs>
              <w:spacing w:line="380" w:lineRule="exact"/>
              <w:ind w:right="-18"/>
              <w:rPr>
                <w:rFonts w:ascii="Arial" w:hAnsi="Arial" w:cs="Arial"/>
                <w:sz w:val="20"/>
                <w:szCs w:val="20"/>
              </w:rPr>
            </w:pPr>
            <w:r>
              <w:rPr>
                <w:rFonts w:ascii="Arial" w:hAnsi="Arial" w:cs="Arial"/>
                <w:sz w:val="20"/>
                <w:szCs w:val="20"/>
              </w:rPr>
              <w:t>121,207</w:t>
            </w:r>
          </w:p>
        </w:tc>
        <w:tc>
          <w:tcPr>
            <w:tcW w:w="2070" w:type="dxa"/>
            <w:vAlign w:val="bottom"/>
          </w:tcPr>
          <w:p w14:paraId="28592700" w14:textId="77777777" w:rsidR="00EA44DC" w:rsidRPr="0059327F" w:rsidRDefault="00DD2F62" w:rsidP="000D1B9F">
            <w:pPr>
              <w:pBdr>
                <w:bottom w:val="double" w:sz="4" w:space="1" w:color="auto"/>
              </w:pBdr>
              <w:tabs>
                <w:tab w:val="decimal" w:pos="1692"/>
              </w:tabs>
              <w:spacing w:line="380" w:lineRule="exact"/>
              <w:ind w:right="-18"/>
              <w:rPr>
                <w:rFonts w:ascii="Arial" w:hAnsi="Arial" w:cs="Arial"/>
                <w:sz w:val="20"/>
                <w:szCs w:val="20"/>
              </w:rPr>
            </w:pPr>
            <w:r w:rsidRPr="0059327F">
              <w:rPr>
                <w:rFonts w:ascii="Arial" w:hAnsi="Arial" w:cs="Arial"/>
                <w:sz w:val="20"/>
                <w:szCs w:val="20"/>
              </w:rPr>
              <w:t>167,773</w:t>
            </w:r>
          </w:p>
        </w:tc>
      </w:tr>
    </w:tbl>
    <w:p w14:paraId="6BBF4CFB" w14:textId="77777777" w:rsidR="00407D34" w:rsidRPr="0059327F" w:rsidRDefault="001B5D80" w:rsidP="000D1B9F">
      <w:pPr>
        <w:tabs>
          <w:tab w:val="left" w:pos="540"/>
          <w:tab w:val="left" w:pos="4230"/>
        </w:tabs>
        <w:spacing w:before="240" w:after="120" w:line="380" w:lineRule="exact"/>
        <w:jc w:val="both"/>
        <w:rPr>
          <w:rFonts w:ascii="Arial" w:hAnsi="Arial" w:cs="Arial"/>
          <w:b/>
          <w:bCs/>
          <w:sz w:val="22"/>
          <w:szCs w:val="22"/>
        </w:rPr>
      </w:pPr>
      <w:r w:rsidRPr="0059327F">
        <w:rPr>
          <w:rFonts w:ascii="Arial" w:hAnsi="Arial" w:cs="Arial"/>
          <w:b/>
          <w:bCs/>
          <w:sz w:val="22"/>
          <w:szCs w:val="22"/>
        </w:rPr>
        <w:t>8</w:t>
      </w:r>
      <w:r w:rsidR="00015CA2" w:rsidRPr="0059327F">
        <w:rPr>
          <w:rFonts w:ascii="Arial" w:hAnsi="Arial" w:cs="Arial"/>
          <w:b/>
          <w:bCs/>
          <w:sz w:val="22"/>
          <w:szCs w:val="22"/>
        </w:rPr>
        <w:t>.</w:t>
      </w:r>
      <w:r w:rsidR="00407D34" w:rsidRPr="0059327F">
        <w:rPr>
          <w:rFonts w:ascii="Arial" w:hAnsi="Arial" w:cs="Arial"/>
          <w:b/>
          <w:bCs/>
          <w:sz w:val="22"/>
          <w:szCs w:val="22"/>
        </w:rPr>
        <w:tab/>
      </w:r>
      <w:r w:rsidR="00E87CFD" w:rsidRPr="0059327F">
        <w:rPr>
          <w:rFonts w:ascii="Arial" w:hAnsi="Arial" w:cs="Arial"/>
          <w:b/>
          <w:bCs/>
          <w:sz w:val="22"/>
          <w:szCs w:val="22"/>
        </w:rPr>
        <w:t>Cost</w:t>
      </w:r>
      <w:r w:rsidR="004D0B8B" w:rsidRPr="0059327F">
        <w:rPr>
          <w:rFonts w:ascii="Arial" w:hAnsi="Arial" w:cs="Arial"/>
          <w:b/>
          <w:bCs/>
          <w:sz w:val="22"/>
          <w:szCs w:val="22"/>
        </w:rPr>
        <w:t xml:space="preserve"> of </w:t>
      </w:r>
      <w:r w:rsidR="004F2C37" w:rsidRPr="0059327F">
        <w:rPr>
          <w:rFonts w:ascii="Arial" w:hAnsi="Arial" w:cs="Arial"/>
          <w:b/>
          <w:bCs/>
          <w:sz w:val="22"/>
          <w:szCs w:val="22"/>
        </w:rPr>
        <w:t>real estate development for sales</w:t>
      </w:r>
    </w:p>
    <w:tbl>
      <w:tblPr>
        <w:tblW w:w="9281" w:type="dxa"/>
        <w:tblInd w:w="450" w:type="dxa"/>
        <w:tblLayout w:type="fixed"/>
        <w:tblLook w:val="01E0" w:firstRow="1" w:lastRow="1" w:firstColumn="1" w:lastColumn="1" w:noHBand="0" w:noVBand="0"/>
      </w:tblPr>
      <w:tblGrid>
        <w:gridCol w:w="5130"/>
        <w:gridCol w:w="2070"/>
        <w:gridCol w:w="2081"/>
      </w:tblGrid>
      <w:tr w:rsidR="0044262E" w:rsidRPr="0059327F" w14:paraId="7FFAFB4D" w14:textId="77777777" w:rsidTr="000D1B9F">
        <w:tc>
          <w:tcPr>
            <w:tcW w:w="5130" w:type="dxa"/>
            <w:tcBorders>
              <w:top w:val="nil"/>
              <w:left w:val="nil"/>
              <w:right w:val="nil"/>
            </w:tcBorders>
          </w:tcPr>
          <w:p w14:paraId="24F91AAB" w14:textId="77777777" w:rsidR="0044262E" w:rsidRPr="0059327F" w:rsidRDefault="0044262E" w:rsidP="000D1B9F">
            <w:pPr>
              <w:tabs>
                <w:tab w:val="left" w:pos="360"/>
                <w:tab w:val="left" w:pos="540"/>
                <w:tab w:val="left" w:pos="720"/>
                <w:tab w:val="left" w:pos="4230"/>
              </w:tabs>
              <w:spacing w:line="380" w:lineRule="exact"/>
              <w:jc w:val="center"/>
              <w:rPr>
                <w:rFonts w:ascii="Arial" w:hAnsi="Arial" w:cs="Arial"/>
                <w:sz w:val="20"/>
                <w:szCs w:val="20"/>
              </w:rPr>
            </w:pPr>
          </w:p>
        </w:tc>
        <w:tc>
          <w:tcPr>
            <w:tcW w:w="4146" w:type="dxa"/>
            <w:gridSpan w:val="2"/>
          </w:tcPr>
          <w:p w14:paraId="0380D1BD" w14:textId="77777777" w:rsidR="0044262E" w:rsidRPr="0059327F" w:rsidRDefault="0044262E" w:rsidP="000D1B9F">
            <w:pPr>
              <w:tabs>
                <w:tab w:val="left" w:pos="4230"/>
              </w:tabs>
              <w:spacing w:line="380" w:lineRule="exact"/>
              <w:ind w:left="-108" w:right="-16"/>
              <w:jc w:val="right"/>
              <w:rPr>
                <w:rFonts w:ascii="Arial" w:hAnsi="Arial" w:cs="Arial"/>
                <w:sz w:val="20"/>
                <w:szCs w:val="20"/>
              </w:rPr>
            </w:pPr>
            <w:r w:rsidRPr="0059327F">
              <w:rPr>
                <w:rFonts w:ascii="Arial" w:hAnsi="Arial" w:cs="Arial"/>
                <w:sz w:val="20"/>
                <w:szCs w:val="20"/>
              </w:rPr>
              <w:t>(Unit: Thousand Baht)</w:t>
            </w:r>
          </w:p>
        </w:tc>
      </w:tr>
      <w:tr w:rsidR="00407D34" w:rsidRPr="0059327F" w14:paraId="1EDD8D6A" w14:textId="77777777" w:rsidTr="000D1B9F">
        <w:tc>
          <w:tcPr>
            <w:tcW w:w="5130" w:type="dxa"/>
            <w:tcBorders>
              <w:left w:val="nil"/>
              <w:right w:val="nil"/>
            </w:tcBorders>
          </w:tcPr>
          <w:p w14:paraId="5A87A94A" w14:textId="77777777" w:rsidR="00407D34" w:rsidRPr="0059327F" w:rsidRDefault="00407D34" w:rsidP="000D1B9F">
            <w:pPr>
              <w:tabs>
                <w:tab w:val="left" w:pos="360"/>
                <w:tab w:val="left" w:pos="540"/>
                <w:tab w:val="left" w:pos="720"/>
                <w:tab w:val="left" w:pos="4230"/>
              </w:tabs>
              <w:spacing w:line="380" w:lineRule="exact"/>
              <w:jc w:val="center"/>
              <w:rPr>
                <w:rFonts w:ascii="Arial" w:hAnsi="Arial" w:cs="Arial"/>
                <w:sz w:val="20"/>
                <w:szCs w:val="20"/>
              </w:rPr>
            </w:pPr>
          </w:p>
        </w:tc>
        <w:tc>
          <w:tcPr>
            <w:tcW w:w="2070" w:type="dxa"/>
            <w:vAlign w:val="bottom"/>
          </w:tcPr>
          <w:p w14:paraId="21766084" w14:textId="77777777" w:rsidR="00407D34" w:rsidRPr="0059327F" w:rsidRDefault="0044262E" w:rsidP="000D1B9F">
            <w:pPr>
              <w:pBdr>
                <w:bottom w:val="single" w:sz="4" w:space="1" w:color="auto"/>
              </w:pBdr>
              <w:tabs>
                <w:tab w:val="left" w:pos="4230"/>
              </w:tabs>
              <w:spacing w:line="380" w:lineRule="exact"/>
              <w:ind w:left="-18"/>
              <w:jc w:val="center"/>
              <w:rPr>
                <w:rFonts w:ascii="Arial" w:hAnsi="Arial" w:cs="Arial"/>
                <w:sz w:val="20"/>
                <w:szCs w:val="20"/>
              </w:rPr>
            </w:pPr>
            <w:r w:rsidRPr="0059327F">
              <w:rPr>
                <w:rFonts w:ascii="Arial" w:hAnsi="Arial" w:cs="Arial"/>
                <w:sz w:val="20"/>
                <w:szCs w:val="20"/>
              </w:rPr>
              <w:t xml:space="preserve">Consolidated </w:t>
            </w:r>
            <w:r w:rsidR="00D569E4" w:rsidRPr="0059327F">
              <w:rPr>
                <w:rFonts w:ascii="Arial" w:hAnsi="Arial" w:cs="Arial"/>
                <w:sz w:val="20"/>
                <w:szCs w:val="20"/>
              </w:rPr>
              <w:t xml:space="preserve">                            </w:t>
            </w:r>
            <w:r w:rsidR="004F2C37" w:rsidRPr="0059327F">
              <w:rPr>
                <w:rFonts w:ascii="Arial" w:hAnsi="Arial" w:cs="Arial"/>
                <w:sz w:val="20"/>
                <w:szCs w:val="20"/>
              </w:rPr>
              <w:t>financial s</w:t>
            </w:r>
            <w:r w:rsidRPr="0059327F">
              <w:rPr>
                <w:rFonts w:ascii="Arial" w:hAnsi="Arial" w:cs="Arial"/>
                <w:sz w:val="20"/>
                <w:szCs w:val="20"/>
              </w:rPr>
              <w:t>tatements</w:t>
            </w:r>
          </w:p>
        </w:tc>
        <w:tc>
          <w:tcPr>
            <w:tcW w:w="2076" w:type="dxa"/>
            <w:tcBorders>
              <w:left w:val="nil"/>
              <w:right w:val="nil"/>
            </w:tcBorders>
            <w:vAlign w:val="bottom"/>
            <w:hideMark/>
          </w:tcPr>
          <w:p w14:paraId="55615941" w14:textId="77777777" w:rsidR="00F13A3C" w:rsidRPr="0059327F" w:rsidRDefault="0044262E" w:rsidP="000D1B9F">
            <w:pPr>
              <w:pBdr>
                <w:bottom w:val="single" w:sz="4" w:space="1" w:color="auto"/>
              </w:pBdr>
              <w:tabs>
                <w:tab w:val="left" w:pos="4230"/>
              </w:tabs>
              <w:spacing w:line="380" w:lineRule="exact"/>
              <w:ind w:left="-18"/>
              <w:jc w:val="center"/>
              <w:rPr>
                <w:rFonts w:ascii="Arial" w:hAnsi="Arial" w:cs="Arial"/>
                <w:sz w:val="20"/>
                <w:szCs w:val="20"/>
              </w:rPr>
            </w:pPr>
            <w:r w:rsidRPr="0059327F">
              <w:rPr>
                <w:rFonts w:ascii="Arial" w:hAnsi="Arial" w:cs="Arial"/>
                <w:sz w:val="20"/>
                <w:szCs w:val="20"/>
              </w:rPr>
              <w:t xml:space="preserve">Separate </w:t>
            </w:r>
          </w:p>
          <w:p w14:paraId="12AA0063" w14:textId="77777777" w:rsidR="00407D34" w:rsidRPr="0059327F" w:rsidRDefault="004F2C37" w:rsidP="000D1B9F">
            <w:pPr>
              <w:pBdr>
                <w:bottom w:val="single" w:sz="4" w:space="1" w:color="auto"/>
              </w:pBdr>
              <w:tabs>
                <w:tab w:val="left" w:pos="4230"/>
              </w:tabs>
              <w:spacing w:line="380" w:lineRule="exact"/>
              <w:ind w:left="-18"/>
              <w:jc w:val="center"/>
              <w:rPr>
                <w:rFonts w:ascii="Arial" w:hAnsi="Arial" w:cs="Arial"/>
                <w:sz w:val="20"/>
                <w:szCs w:val="20"/>
              </w:rPr>
            </w:pPr>
            <w:r w:rsidRPr="0059327F">
              <w:rPr>
                <w:rFonts w:ascii="Arial" w:hAnsi="Arial" w:cs="Arial"/>
                <w:sz w:val="20"/>
                <w:szCs w:val="20"/>
              </w:rPr>
              <w:t>financial statements</w:t>
            </w:r>
          </w:p>
        </w:tc>
      </w:tr>
      <w:tr w:rsidR="004D0B8B" w:rsidRPr="0059327F" w14:paraId="536A9182" w14:textId="77777777" w:rsidTr="000D1B9F">
        <w:tc>
          <w:tcPr>
            <w:tcW w:w="5130" w:type="dxa"/>
          </w:tcPr>
          <w:p w14:paraId="3486DEDF" w14:textId="77777777" w:rsidR="004D0B8B" w:rsidRPr="0059327F" w:rsidRDefault="004D0B8B" w:rsidP="000D1B9F">
            <w:pPr>
              <w:tabs>
                <w:tab w:val="left" w:pos="720"/>
                <w:tab w:val="left" w:pos="4230"/>
              </w:tabs>
              <w:spacing w:line="380" w:lineRule="exact"/>
              <w:ind w:left="162" w:right="-108" w:hanging="162"/>
              <w:rPr>
                <w:rFonts w:ascii="Arial" w:hAnsi="Arial" w:cs="Arial"/>
                <w:spacing w:val="0"/>
                <w:sz w:val="20"/>
                <w:szCs w:val="20"/>
              </w:rPr>
            </w:pPr>
            <w:r w:rsidRPr="0059327F">
              <w:rPr>
                <w:rFonts w:ascii="Arial" w:hAnsi="Arial" w:cs="Arial"/>
                <w:spacing w:val="0"/>
                <w:sz w:val="20"/>
                <w:szCs w:val="20"/>
              </w:rPr>
              <w:t xml:space="preserve">Balance as at </w:t>
            </w:r>
            <w:r w:rsidRPr="0059327F">
              <w:rPr>
                <w:rFonts w:ascii="Arial" w:hAnsi="Arial" w:cs="Arial"/>
                <w:spacing w:val="0"/>
                <w:sz w:val="20"/>
                <w:szCs w:val="20"/>
                <w:cs/>
              </w:rPr>
              <w:t xml:space="preserve">1 </w:t>
            </w:r>
            <w:r w:rsidRPr="0059327F">
              <w:rPr>
                <w:rFonts w:ascii="Arial" w:hAnsi="Arial" w:cs="Arial"/>
                <w:spacing w:val="0"/>
                <w:sz w:val="20"/>
                <w:szCs w:val="20"/>
              </w:rPr>
              <w:t xml:space="preserve">January </w:t>
            </w:r>
            <w:r w:rsidRPr="0059327F">
              <w:rPr>
                <w:rFonts w:ascii="Arial" w:hAnsi="Arial" w:cs="Arial"/>
                <w:spacing w:val="0"/>
                <w:sz w:val="20"/>
                <w:szCs w:val="20"/>
                <w:cs/>
              </w:rPr>
              <w:t>201</w:t>
            </w:r>
            <w:r w:rsidR="00B91596" w:rsidRPr="0059327F">
              <w:rPr>
                <w:rFonts w:ascii="Arial" w:hAnsi="Arial" w:cs="Arial"/>
                <w:spacing w:val="0"/>
                <w:sz w:val="20"/>
                <w:szCs w:val="20"/>
              </w:rPr>
              <w:t>9</w:t>
            </w:r>
            <w:r w:rsidR="00A47C82" w:rsidRPr="0059327F">
              <w:rPr>
                <w:rFonts w:ascii="Arial" w:hAnsi="Arial" w:cs="Arial"/>
                <w:spacing w:val="0"/>
                <w:sz w:val="20"/>
                <w:szCs w:val="20"/>
              </w:rPr>
              <w:t xml:space="preserve"> </w:t>
            </w:r>
          </w:p>
        </w:tc>
        <w:tc>
          <w:tcPr>
            <w:tcW w:w="2070" w:type="dxa"/>
            <w:vAlign w:val="bottom"/>
          </w:tcPr>
          <w:p w14:paraId="3520CFCD" w14:textId="77777777" w:rsidR="004D0B8B" w:rsidRPr="0059327F" w:rsidRDefault="005453F4" w:rsidP="000D1B9F">
            <w:pPr>
              <w:tabs>
                <w:tab w:val="decimal" w:pos="1692"/>
              </w:tabs>
              <w:spacing w:line="380" w:lineRule="exact"/>
              <w:ind w:left="-18"/>
              <w:rPr>
                <w:rFonts w:ascii="Arial" w:hAnsi="Arial" w:cs="Arial"/>
                <w:sz w:val="20"/>
                <w:szCs w:val="20"/>
              </w:rPr>
            </w:pPr>
            <w:r w:rsidRPr="0059327F">
              <w:rPr>
                <w:rFonts w:ascii="Arial" w:hAnsi="Arial" w:cs="Arial"/>
                <w:sz w:val="20"/>
                <w:szCs w:val="20"/>
              </w:rPr>
              <w:t>9,556,362</w:t>
            </w:r>
          </w:p>
        </w:tc>
        <w:tc>
          <w:tcPr>
            <w:tcW w:w="2076" w:type="dxa"/>
            <w:tcBorders>
              <w:left w:val="nil"/>
              <w:right w:val="nil"/>
            </w:tcBorders>
            <w:vAlign w:val="bottom"/>
          </w:tcPr>
          <w:p w14:paraId="46D0CD8E" w14:textId="77777777" w:rsidR="004D0B8B" w:rsidRPr="0059327F" w:rsidRDefault="00DD2F62" w:rsidP="000D1B9F">
            <w:pPr>
              <w:tabs>
                <w:tab w:val="decimal" w:pos="1692"/>
              </w:tabs>
              <w:spacing w:line="380" w:lineRule="exact"/>
              <w:ind w:left="-18"/>
              <w:rPr>
                <w:rFonts w:ascii="Arial" w:hAnsi="Arial" w:cs="Arial"/>
                <w:sz w:val="20"/>
                <w:szCs w:val="20"/>
              </w:rPr>
            </w:pPr>
            <w:r w:rsidRPr="0059327F">
              <w:rPr>
                <w:rFonts w:ascii="Arial" w:hAnsi="Arial" w:cs="Arial"/>
                <w:sz w:val="20"/>
                <w:szCs w:val="20"/>
              </w:rPr>
              <w:t>7,467,151</w:t>
            </w:r>
          </w:p>
        </w:tc>
      </w:tr>
      <w:tr w:rsidR="004D0B8B" w:rsidRPr="0059327F" w14:paraId="45DA1FC7" w14:textId="77777777" w:rsidTr="000D1B9F">
        <w:tc>
          <w:tcPr>
            <w:tcW w:w="5130" w:type="dxa"/>
          </w:tcPr>
          <w:p w14:paraId="3A5D08A9" w14:textId="77777777" w:rsidR="004D0B8B" w:rsidRPr="0059327F" w:rsidRDefault="007A6321" w:rsidP="000D1B9F">
            <w:pPr>
              <w:tabs>
                <w:tab w:val="left" w:pos="720"/>
                <w:tab w:val="left" w:pos="4230"/>
              </w:tabs>
              <w:spacing w:line="380" w:lineRule="exact"/>
              <w:ind w:left="162" w:right="-468" w:hanging="162"/>
              <w:rPr>
                <w:rFonts w:ascii="Arial" w:hAnsi="Arial" w:cs="Arial"/>
                <w:spacing w:val="0"/>
                <w:sz w:val="20"/>
                <w:szCs w:val="20"/>
                <w:cs/>
              </w:rPr>
            </w:pPr>
            <w:r w:rsidRPr="0059327F">
              <w:rPr>
                <w:rFonts w:ascii="Arial" w:hAnsi="Arial" w:cs="Arial"/>
                <w:spacing w:val="0"/>
                <w:sz w:val="20"/>
                <w:szCs w:val="20"/>
              </w:rPr>
              <w:t xml:space="preserve">Increase in construction costs </w:t>
            </w:r>
          </w:p>
        </w:tc>
        <w:tc>
          <w:tcPr>
            <w:tcW w:w="2070" w:type="dxa"/>
            <w:vAlign w:val="bottom"/>
          </w:tcPr>
          <w:p w14:paraId="1E220C78" w14:textId="7DB11D1F" w:rsidR="004D0B8B" w:rsidRPr="0059327F" w:rsidRDefault="00D159AD" w:rsidP="000D1B9F">
            <w:pPr>
              <w:tabs>
                <w:tab w:val="decimal" w:pos="1692"/>
              </w:tabs>
              <w:spacing w:line="380" w:lineRule="exact"/>
              <w:ind w:left="-18"/>
              <w:rPr>
                <w:rFonts w:ascii="Arial" w:hAnsi="Arial" w:cs="Arial"/>
                <w:sz w:val="20"/>
                <w:szCs w:val="20"/>
              </w:rPr>
            </w:pPr>
            <w:r>
              <w:rPr>
                <w:rFonts w:ascii="Arial" w:hAnsi="Arial" w:cs="Arial"/>
                <w:sz w:val="20"/>
                <w:szCs w:val="20"/>
              </w:rPr>
              <w:t>661,629</w:t>
            </w:r>
          </w:p>
        </w:tc>
        <w:tc>
          <w:tcPr>
            <w:tcW w:w="2076" w:type="dxa"/>
            <w:tcBorders>
              <w:left w:val="nil"/>
              <w:right w:val="nil"/>
            </w:tcBorders>
            <w:vAlign w:val="bottom"/>
          </w:tcPr>
          <w:p w14:paraId="1B451F9A" w14:textId="637BEE9B" w:rsidR="004D0B8B" w:rsidRPr="0059327F" w:rsidRDefault="005B6BF2" w:rsidP="000D1B9F">
            <w:pPr>
              <w:tabs>
                <w:tab w:val="decimal" w:pos="1692"/>
              </w:tabs>
              <w:spacing w:line="380" w:lineRule="exact"/>
              <w:ind w:left="-18"/>
              <w:rPr>
                <w:rFonts w:ascii="Arial" w:hAnsi="Arial" w:cs="Arial"/>
                <w:sz w:val="20"/>
                <w:szCs w:val="20"/>
              </w:rPr>
            </w:pPr>
            <w:r>
              <w:rPr>
                <w:rFonts w:ascii="Arial" w:hAnsi="Arial" w:cs="Arial"/>
                <w:sz w:val="20"/>
                <w:szCs w:val="20"/>
              </w:rPr>
              <w:t>271</w:t>
            </w:r>
            <w:r w:rsidR="006C23F6">
              <w:rPr>
                <w:rFonts w:ascii="Arial" w:hAnsi="Arial" w:cs="Arial"/>
                <w:sz w:val="20"/>
                <w:szCs w:val="20"/>
              </w:rPr>
              <w:t>,</w:t>
            </w:r>
            <w:r>
              <w:rPr>
                <w:rFonts w:ascii="Arial" w:hAnsi="Arial" w:cs="Arial"/>
                <w:sz w:val="20"/>
                <w:szCs w:val="20"/>
              </w:rPr>
              <w:t>338</w:t>
            </w:r>
          </w:p>
        </w:tc>
      </w:tr>
      <w:tr w:rsidR="004D0B8B" w:rsidRPr="0059327F" w14:paraId="66180908" w14:textId="77777777" w:rsidTr="000D1B9F">
        <w:tc>
          <w:tcPr>
            <w:tcW w:w="5130" w:type="dxa"/>
            <w:vAlign w:val="bottom"/>
          </w:tcPr>
          <w:p w14:paraId="5C01DE0C" w14:textId="77777777" w:rsidR="004D0B8B" w:rsidRPr="0059327F" w:rsidRDefault="00BD4424" w:rsidP="000D1B9F">
            <w:pPr>
              <w:tabs>
                <w:tab w:val="left" w:pos="720"/>
                <w:tab w:val="left" w:pos="4230"/>
              </w:tabs>
              <w:spacing w:line="380" w:lineRule="exact"/>
              <w:ind w:left="162" w:right="-108" w:hanging="162"/>
              <w:rPr>
                <w:rFonts w:ascii="Arial" w:hAnsi="Arial" w:cs="Arial"/>
                <w:spacing w:val="0"/>
                <w:sz w:val="20"/>
                <w:szCs w:val="20"/>
                <w:vertAlign w:val="superscript"/>
              </w:rPr>
            </w:pPr>
            <w:r w:rsidRPr="0059327F">
              <w:rPr>
                <w:rFonts w:ascii="Arial" w:hAnsi="Arial" w:cs="Arial"/>
                <w:spacing w:val="0"/>
                <w:sz w:val="20"/>
                <w:szCs w:val="20"/>
              </w:rPr>
              <w:t>Increase in c</w:t>
            </w:r>
            <w:r w:rsidR="00471BEA" w:rsidRPr="0059327F">
              <w:rPr>
                <w:rFonts w:ascii="Arial" w:hAnsi="Arial" w:cs="Arial"/>
                <w:spacing w:val="0"/>
                <w:sz w:val="20"/>
                <w:szCs w:val="20"/>
              </w:rPr>
              <w:t>apitalised interest</w:t>
            </w:r>
            <w:r w:rsidR="00471BEA" w:rsidRPr="0059327F">
              <w:rPr>
                <w:rFonts w:ascii="Arial" w:hAnsi="Arial" w:cs="Arial"/>
                <w:spacing w:val="0"/>
                <w:sz w:val="20"/>
                <w:szCs w:val="20"/>
                <w:vertAlign w:val="superscript"/>
              </w:rPr>
              <w:t xml:space="preserve"> *</w:t>
            </w:r>
          </w:p>
        </w:tc>
        <w:tc>
          <w:tcPr>
            <w:tcW w:w="2070" w:type="dxa"/>
            <w:vAlign w:val="bottom"/>
          </w:tcPr>
          <w:p w14:paraId="4EB05A82" w14:textId="509CB1C0" w:rsidR="004D0B8B" w:rsidRPr="0059327F" w:rsidRDefault="00D159AD" w:rsidP="000D1B9F">
            <w:pPr>
              <w:tabs>
                <w:tab w:val="decimal" w:pos="1692"/>
              </w:tabs>
              <w:spacing w:line="380" w:lineRule="exact"/>
              <w:ind w:left="-18"/>
              <w:rPr>
                <w:rFonts w:ascii="Arial" w:hAnsi="Arial" w:cs="Arial"/>
                <w:sz w:val="20"/>
                <w:szCs w:val="20"/>
              </w:rPr>
            </w:pPr>
            <w:r>
              <w:rPr>
                <w:rFonts w:ascii="Arial" w:hAnsi="Arial" w:cs="Arial"/>
                <w:sz w:val="20"/>
                <w:szCs w:val="20"/>
              </w:rPr>
              <w:t>77,518</w:t>
            </w:r>
          </w:p>
        </w:tc>
        <w:tc>
          <w:tcPr>
            <w:tcW w:w="2076" w:type="dxa"/>
            <w:tcBorders>
              <w:left w:val="nil"/>
              <w:right w:val="nil"/>
            </w:tcBorders>
            <w:vAlign w:val="bottom"/>
          </w:tcPr>
          <w:p w14:paraId="5E8D197F" w14:textId="185ABFB0" w:rsidR="004D0B8B" w:rsidRPr="0059327F" w:rsidRDefault="006C23F6" w:rsidP="000D1B9F">
            <w:pPr>
              <w:tabs>
                <w:tab w:val="decimal" w:pos="1692"/>
              </w:tabs>
              <w:spacing w:line="380" w:lineRule="exact"/>
              <w:ind w:left="-18"/>
              <w:rPr>
                <w:rFonts w:ascii="Arial" w:hAnsi="Arial" w:cs="Arial"/>
                <w:sz w:val="20"/>
                <w:szCs w:val="20"/>
              </w:rPr>
            </w:pPr>
            <w:r>
              <w:rPr>
                <w:rFonts w:ascii="Arial" w:hAnsi="Arial" w:cs="Arial"/>
                <w:sz w:val="20"/>
                <w:szCs w:val="20"/>
              </w:rPr>
              <w:t>40,596</w:t>
            </w:r>
          </w:p>
        </w:tc>
      </w:tr>
      <w:tr w:rsidR="004D0B8B" w:rsidRPr="0059327F" w14:paraId="27EE46BB" w14:textId="77777777" w:rsidTr="000D1B9F">
        <w:tc>
          <w:tcPr>
            <w:tcW w:w="5130" w:type="dxa"/>
            <w:vAlign w:val="bottom"/>
          </w:tcPr>
          <w:p w14:paraId="431F6753" w14:textId="77777777" w:rsidR="004D0B8B" w:rsidRPr="0059327F" w:rsidRDefault="009F5736" w:rsidP="000D1B9F">
            <w:pPr>
              <w:tabs>
                <w:tab w:val="left" w:pos="720"/>
                <w:tab w:val="left" w:pos="4230"/>
              </w:tabs>
              <w:spacing w:line="380" w:lineRule="exact"/>
              <w:ind w:left="162" w:right="-108" w:hanging="162"/>
              <w:rPr>
                <w:rFonts w:ascii="Arial" w:hAnsi="Arial" w:cs="Arial"/>
                <w:spacing w:val="0"/>
                <w:sz w:val="20"/>
                <w:szCs w:val="20"/>
              </w:rPr>
            </w:pPr>
            <w:r w:rsidRPr="0059327F">
              <w:rPr>
                <w:rFonts w:ascii="Arial" w:hAnsi="Arial" w:cs="Arial"/>
                <w:spacing w:val="0"/>
                <w:sz w:val="20"/>
                <w:szCs w:val="20"/>
              </w:rPr>
              <w:t>A</w:t>
            </w:r>
            <w:r w:rsidR="00D51683" w:rsidRPr="0059327F">
              <w:rPr>
                <w:rFonts w:ascii="Arial" w:hAnsi="Arial" w:cs="Arial"/>
                <w:spacing w:val="0"/>
                <w:sz w:val="20"/>
                <w:szCs w:val="20"/>
              </w:rPr>
              <w:t>mortis</w:t>
            </w:r>
            <w:r w:rsidR="004D0B8B" w:rsidRPr="0059327F">
              <w:rPr>
                <w:rFonts w:ascii="Arial" w:hAnsi="Arial" w:cs="Arial"/>
                <w:spacing w:val="0"/>
                <w:sz w:val="20"/>
                <w:szCs w:val="20"/>
              </w:rPr>
              <w:t xml:space="preserve">ation of deferred </w:t>
            </w:r>
            <w:r w:rsidR="009E4DC9" w:rsidRPr="0059327F">
              <w:rPr>
                <w:rFonts w:ascii="Arial" w:hAnsi="Arial" w:cs="Arial"/>
                <w:spacing w:val="0"/>
                <w:sz w:val="20"/>
                <w:szCs w:val="20"/>
              </w:rPr>
              <w:t>front-end fee</w:t>
            </w:r>
            <w:r w:rsidR="009D7238" w:rsidRPr="0059327F">
              <w:rPr>
                <w:rFonts w:ascii="Arial" w:hAnsi="Arial" w:cs="Arial"/>
                <w:spacing w:val="0"/>
                <w:sz w:val="20"/>
                <w:szCs w:val="20"/>
              </w:rPr>
              <w:t xml:space="preserve"> </w:t>
            </w:r>
            <w:r w:rsidR="004D0B8B" w:rsidRPr="0059327F">
              <w:rPr>
                <w:rFonts w:ascii="Arial" w:hAnsi="Arial" w:cs="Arial"/>
                <w:spacing w:val="0"/>
                <w:sz w:val="20"/>
                <w:szCs w:val="20"/>
              </w:rPr>
              <w:t xml:space="preserve">and </w:t>
            </w:r>
            <w:r w:rsidR="009D7238" w:rsidRPr="0059327F">
              <w:rPr>
                <w:rFonts w:ascii="Arial" w:hAnsi="Arial" w:cs="Arial"/>
                <w:spacing w:val="0"/>
                <w:sz w:val="20"/>
                <w:szCs w:val="20"/>
              </w:rPr>
              <w:t xml:space="preserve">                     </w:t>
            </w:r>
            <w:r w:rsidR="00982A48" w:rsidRPr="0059327F">
              <w:rPr>
                <w:rFonts w:ascii="Arial" w:hAnsi="Arial" w:cs="Arial"/>
                <w:spacing w:val="0"/>
                <w:sz w:val="20"/>
                <w:szCs w:val="20"/>
              </w:rPr>
              <w:t>deferred debenture issuing cost</w:t>
            </w:r>
            <w:r w:rsidR="00E87CFD" w:rsidRPr="0059327F">
              <w:rPr>
                <w:rFonts w:ascii="Arial" w:hAnsi="Arial" w:cs="Arial"/>
                <w:spacing w:val="0"/>
                <w:sz w:val="20"/>
                <w:szCs w:val="20"/>
              </w:rPr>
              <w:t>s</w:t>
            </w:r>
          </w:p>
        </w:tc>
        <w:tc>
          <w:tcPr>
            <w:tcW w:w="2070" w:type="dxa"/>
            <w:vAlign w:val="bottom"/>
          </w:tcPr>
          <w:p w14:paraId="26CBB8D1" w14:textId="5571C68A" w:rsidR="004D0B8B" w:rsidRPr="0059327F" w:rsidRDefault="00D159AD" w:rsidP="000D1B9F">
            <w:pPr>
              <w:tabs>
                <w:tab w:val="decimal" w:pos="1692"/>
              </w:tabs>
              <w:spacing w:line="380" w:lineRule="exact"/>
              <w:ind w:left="-18"/>
              <w:rPr>
                <w:rFonts w:ascii="Arial" w:hAnsi="Arial" w:cs="Arial"/>
                <w:sz w:val="20"/>
                <w:szCs w:val="20"/>
              </w:rPr>
            </w:pPr>
            <w:r>
              <w:rPr>
                <w:rFonts w:ascii="Arial" w:hAnsi="Arial" w:cs="Arial"/>
                <w:sz w:val="20"/>
                <w:szCs w:val="20"/>
              </w:rPr>
              <w:t>3,039</w:t>
            </w:r>
          </w:p>
        </w:tc>
        <w:tc>
          <w:tcPr>
            <w:tcW w:w="2076" w:type="dxa"/>
            <w:tcBorders>
              <w:left w:val="nil"/>
              <w:right w:val="nil"/>
            </w:tcBorders>
            <w:vAlign w:val="bottom"/>
          </w:tcPr>
          <w:p w14:paraId="707DDF59" w14:textId="41DAE7AC" w:rsidR="004D0B8B" w:rsidRPr="0059327F" w:rsidRDefault="006C23F6" w:rsidP="000D1B9F">
            <w:pPr>
              <w:tabs>
                <w:tab w:val="decimal" w:pos="1692"/>
              </w:tabs>
              <w:spacing w:line="380" w:lineRule="exact"/>
              <w:ind w:left="-18"/>
              <w:rPr>
                <w:rFonts w:ascii="Arial" w:hAnsi="Arial" w:cs="Arial"/>
                <w:sz w:val="20"/>
                <w:szCs w:val="20"/>
                <w:cs/>
              </w:rPr>
            </w:pPr>
            <w:r>
              <w:rPr>
                <w:rFonts w:ascii="Arial" w:hAnsi="Arial" w:cs="Arial"/>
                <w:sz w:val="20"/>
                <w:szCs w:val="20"/>
              </w:rPr>
              <w:t>1,383</w:t>
            </w:r>
          </w:p>
        </w:tc>
      </w:tr>
      <w:tr w:rsidR="00181933" w:rsidRPr="0059327F" w14:paraId="6DE41CAB" w14:textId="77777777" w:rsidTr="000D1B9F">
        <w:tc>
          <w:tcPr>
            <w:tcW w:w="5130" w:type="dxa"/>
            <w:vAlign w:val="bottom"/>
          </w:tcPr>
          <w:p w14:paraId="7B1C2EE6" w14:textId="7E422FC8" w:rsidR="00181933" w:rsidRPr="0059327F" w:rsidRDefault="00181933" w:rsidP="000D1B9F">
            <w:pPr>
              <w:tabs>
                <w:tab w:val="left" w:pos="720"/>
                <w:tab w:val="left" w:pos="4230"/>
              </w:tabs>
              <w:spacing w:line="380" w:lineRule="exact"/>
              <w:ind w:left="162" w:right="-108" w:hanging="162"/>
              <w:rPr>
                <w:rFonts w:ascii="Arial" w:hAnsi="Arial" w:cs="Arial"/>
                <w:spacing w:val="0"/>
                <w:sz w:val="20"/>
                <w:szCs w:val="20"/>
              </w:rPr>
            </w:pPr>
            <w:r w:rsidRPr="0059327F">
              <w:rPr>
                <w:rFonts w:ascii="Arial" w:hAnsi="Arial" w:cs="Arial"/>
                <w:spacing w:val="0"/>
                <w:sz w:val="20"/>
                <w:szCs w:val="20"/>
              </w:rPr>
              <w:t xml:space="preserve">Cost of </w:t>
            </w:r>
            <w:r w:rsidR="008D4C00">
              <w:rPr>
                <w:rFonts w:ascii="Arial" w:hAnsi="Arial" w:cs="Arial"/>
                <w:spacing w:val="0"/>
                <w:sz w:val="20"/>
                <w:szCs w:val="20"/>
              </w:rPr>
              <w:t>sale</w:t>
            </w:r>
            <w:r w:rsidR="00894846">
              <w:rPr>
                <w:rFonts w:ascii="Arial" w:hAnsi="Arial" w:cs="Arial"/>
                <w:spacing w:val="0"/>
                <w:sz w:val="20"/>
                <w:szCs w:val="20"/>
              </w:rPr>
              <w:t>s</w:t>
            </w:r>
            <w:r w:rsidR="008D4C00">
              <w:rPr>
                <w:rFonts w:ascii="Arial" w:hAnsi="Arial" w:cs="Arial"/>
                <w:spacing w:val="0"/>
                <w:sz w:val="20"/>
                <w:szCs w:val="20"/>
              </w:rPr>
              <w:t xml:space="preserve"> of </w:t>
            </w:r>
            <w:r w:rsidRPr="0059327F">
              <w:rPr>
                <w:rFonts w:ascii="Arial" w:hAnsi="Arial" w:cs="Arial"/>
                <w:spacing w:val="0"/>
                <w:sz w:val="20"/>
                <w:szCs w:val="20"/>
              </w:rPr>
              <w:t>real estate for the period</w:t>
            </w:r>
          </w:p>
        </w:tc>
        <w:tc>
          <w:tcPr>
            <w:tcW w:w="2070" w:type="dxa"/>
            <w:vAlign w:val="bottom"/>
          </w:tcPr>
          <w:p w14:paraId="03402BE3" w14:textId="79BE8F90" w:rsidR="00181933" w:rsidRPr="0059327F" w:rsidRDefault="00D159AD" w:rsidP="000D1B9F">
            <w:pPr>
              <w:tabs>
                <w:tab w:val="decimal" w:pos="1692"/>
              </w:tabs>
              <w:spacing w:line="380" w:lineRule="exact"/>
              <w:ind w:left="-18"/>
              <w:rPr>
                <w:rFonts w:ascii="Arial" w:hAnsi="Arial" w:cs="Arial"/>
                <w:sz w:val="20"/>
                <w:szCs w:val="20"/>
              </w:rPr>
            </w:pPr>
            <w:r>
              <w:rPr>
                <w:rFonts w:ascii="Arial" w:hAnsi="Arial" w:cs="Arial"/>
                <w:sz w:val="20"/>
                <w:szCs w:val="20"/>
              </w:rPr>
              <w:t>(241,438)</w:t>
            </w:r>
          </w:p>
        </w:tc>
        <w:tc>
          <w:tcPr>
            <w:tcW w:w="2076" w:type="dxa"/>
            <w:tcBorders>
              <w:left w:val="nil"/>
              <w:right w:val="nil"/>
            </w:tcBorders>
            <w:vAlign w:val="bottom"/>
          </w:tcPr>
          <w:p w14:paraId="4FE06088" w14:textId="05F69897" w:rsidR="00181933" w:rsidRPr="0059327F" w:rsidRDefault="006C23F6" w:rsidP="000D1B9F">
            <w:pPr>
              <w:tabs>
                <w:tab w:val="decimal" w:pos="1692"/>
              </w:tabs>
              <w:spacing w:line="380" w:lineRule="exact"/>
              <w:ind w:left="-18"/>
              <w:rPr>
                <w:rFonts w:ascii="Arial" w:hAnsi="Arial" w:cs="Arial"/>
                <w:sz w:val="20"/>
                <w:szCs w:val="20"/>
              </w:rPr>
            </w:pPr>
            <w:r>
              <w:rPr>
                <w:rFonts w:ascii="Arial" w:hAnsi="Arial" w:cs="Arial"/>
                <w:sz w:val="20"/>
                <w:szCs w:val="20"/>
              </w:rPr>
              <w:t>-</w:t>
            </w:r>
          </w:p>
        </w:tc>
      </w:tr>
      <w:tr w:rsidR="00C37670" w:rsidRPr="0059327F" w14:paraId="00591065" w14:textId="77777777" w:rsidTr="000D1B9F">
        <w:tc>
          <w:tcPr>
            <w:tcW w:w="5130" w:type="dxa"/>
            <w:vAlign w:val="bottom"/>
          </w:tcPr>
          <w:p w14:paraId="632CC61A" w14:textId="77777777" w:rsidR="00C37670" w:rsidRPr="0059327F" w:rsidRDefault="00AF204B" w:rsidP="000D1B9F">
            <w:pPr>
              <w:tabs>
                <w:tab w:val="left" w:pos="720"/>
              </w:tabs>
              <w:spacing w:line="380" w:lineRule="exact"/>
              <w:ind w:left="162" w:right="-194" w:hanging="162"/>
              <w:rPr>
                <w:rFonts w:ascii="Arial" w:hAnsi="Arial" w:cs="Arial"/>
                <w:sz w:val="20"/>
                <w:szCs w:val="20"/>
              </w:rPr>
            </w:pPr>
            <w:r w:rsidRPr="0059327F">
              <w:rPr>
                <w:rFonts w:ascii="Arial" w:hAnsi="Arial" w:cs="Arial"/>
                <w:sz w:val="20"/>
                <w:szCs w:val="20"/>
              </w:rPr>
              <w:t>Transfer from p</w:t>
            </w:r>
            <w:r w:rsidR="00C37670" w:rsidRPr="0059327F">
              <w:rPr>
                <w:rFonts w:ascii="Arial" w:hAnsi="Arial" w:cs="Arial"/>
                <w:sz w:val="20"/>
                <w:szCs w:val="20"/>
              </w:rPr>
              <w:t xml:space="preserve">roperty, plant and equipment (Note </w:t>
            </w:r>
            <w:r w:rsidRPr="0059327F">
              <w:rPr>
                <w:rFonts w:ascii="Arial" w:hAnsi="Arial" w:cs="Arial"/>
                <w:sz w:val="20"/>
                <w:szCs w:val="20"/>
              </w:rPr>
              <w:t>13</w:t>
            </w:r>
            <w:r w:rsidR="00C37670" w:rsidRPr="0059327F">
              <w:rPr>
                <w:rFonts w:ascii="Arial" w:hAnsi="Arial" w:cs="Arial"/>
                <w:sz w:val="20"/>
                <w:szCs w:val="20"/>
              </w:rPr>
              <w:t>)</w:t>
            </w:r>
          </w:p>
        </w:tc>
        <w:tc>
          <w:tcPr>
            <w:tcW w:w="2070" w:type="dxa"/>
            <w:vAlign w:val="bottom"/>
          </w:tcPr>
          <w:p w14:paraId="47B8C88F" w14:textId="2F9C49BA" w:rsidR="00C37670" w:rsidRPr="0059327F" w:rsidRDefault="00D159AD" w:rsidP="000D1B9F">
            <w:pPr>
              <w:tabs>
                <w:tab w:val="decimal" w:pos="1692"/>
              </w:tabs>
              <w:spacing w:line="380" w:lineRule="exact"/>
              <w:ind w:left="-18"/>
              <w:rPr>
                <w:rFonts w:ascii="Arial" w:hAnsi="Arial" w:cs="Arial"/>
                <w:sz w:val="20"/>
                <w:szCs w:val="20"/>
              </w:rPr>
            </w:pPr>
            <w:r>
              <w:rPr>
                <w:rFonts w:ascii="Arial" w:hAnsi="Arial" w:cs="Arial"/>
                <w:sz w:val="20"/>
                <w:szCs w:val="20"/>
              </w:rPr>
              <w:t>568</w:t>
            </w:r>
          </w:p>
        </w:tc>
        <w:tc>
          <w:tcPr>
            <w:tcW w:w="2076" w:type="dxa"/>
            <w:tcBorders>
              <w:left w:val="nil"/>
              <w:right w:val="nil"/>
            </w:tcBorders>
            <w:vAlign w:val="bottom"/>
          </w:tcPr>
          <w:p w14:paraId="16F2EC1F" w14:textId="604889EF" w:rsidR="00C37670" w:rsidRPr="0059327F" w:rsidRDefault="006C23F6" w:rsidP="000D1B9F">
            <w:pPr>
              <w:tabs>
                <w:tab w:val="decimal" w:pos="1692"/>
              </w:tabs>
              <w:spacing w:line="380" w:lineRule="exact"/>
              <w:ind w:left="-18"/>
              <w:rPr>
                <w:rFonts w:ascii="Arial" w:hAnsi="Arial" w:cs="Arial"/>
                <w:sz w:val="20"/>
                <w:szCs w:val="20"/>
              </w:rPr>
            </w:pPr>
            <w:r>
              <w:rPr>
                <w:rFonts w:ascii="Arial" w:hAnsi="Arial" w:cs="Arial"/>
                <w:sz w:val="20"/>
                <w:szCs w:val="20"/>
              </w:rPr>
              <w:t>-</w:t>
            </w:r>
          </w:p>
        </w:tc>
      </w:tr>
      <w:tr w:rsidR="004D0B8B" w:rsidRPr="0059327F" w14:paraId="704043A2" w14:textId="77777777" w:rsidTr="000D1B9F">
        <w:tc>
          <w:tcPr>
            <w:tcW w:w="5130" w:type="dxa"/>
          </w:tcPr>
          <w:p w14:paraId="73D6AFD4" w14:textId="77777777" w:rsidR="004D0B8B" w:rsidRPr="0059327F" w:rsidRDefault="000260B9" w:rsidP="000D1B9F">
            <w:pPr>
              <w:tabs>
                <w:tab w:val="left" w:pos="720"/>
                <w:tab w:val="left" w:pos="4230"/>
              </w:tabs>
              <w:spacing w:line="380" w:lineRule="exact"/>
              <w:ind w:left="162" w:right="-108" w:hanging="162"/>
              <w:rPr>
                <w:rFonts w:ascii="Arial" w:hAnsi="Arial" w:cs="Arial"/>
                <w:spacing w:val="0"/>
                <w:sz w:val="20"/>
                <w:szCs w:val="20"/>
              </w:rPr>
            </w:pPr>
            <w:r w:rsidRPr="0059327F">
              <w:rPr>
                <w:rFonts w:ascii="Arial" w:hAnsi="Arial" w:cs="Arial"/>
                <w:spacing w:val="0"/>
                <w:sz w:val="20"/>
                <w:szCs w:val="20"/>
              </w:rPr>
              <w:t xml:space="preserve">Reversal </w:t>
            </w:r>
            <w:r w:rsidR="00A539C7" w:rsidRPr="0059327F">
              <w:rPr>
                <w:rFonts w:ascii="Arial" w:hAnsi="Arial" w:cs="Arial"/>
                <w:spacing w:val="0"/>
                <w:sz w:val="20"/>
                <w:szCs w:val="20"/>
              </w:rPr>
              <w:t>of decli</w:t>
            </w:r>
            <w:r w:rsidR="00AF204B" w:rsidRPr="0059327F">
              <w:rPr>
                <w:rFonts w:ascii="Arial" w:hAnsi="Arial" w:cs="Arial"/>
                <w:spacing w:val="0"/>
                <w:sz w:val="20"/>
                <w:szCs w:val="20"/>
              </w:rPr>
              <w:t xml:space="preserve">ning in value of cost to net </w:t>
            </w:r>
            <w:r w:rsidR="000D1B9F" w:rsidRPr="0059327F">
              <w:rPr>
                <w:rFonts w:ascii="Arial" w:hAnsi="Arial" w:cs="Arial"/>
                <w:spacing w:val="0"/>
                <w:sz w:val="20"/>
                <w:szCs w:val="20"/>
              </w:rPr>
              <w:t xml:space="preserve">                      </w:t>
            </w:r>
            <w:r w:rsidR="00AF204B" w:rsidRPr="0059327F">
              <w:rPr>
                <w:rFonts w:ascii="Arial" w:hAnsi="Arial" w:cs="Arial"/>
                <w:spacing w:val="0"/>
                <w:sz w:val="20"/>
                <w:szCs w:val="20"/>
              </w:rPr>
              <w:t>realisable value</w:t>
            </w:r>
          </w:p>
        </w:tc>
        <w:tc>
          <w:tcPr>
            <w:tcW w:w="2070" w:type="dxa"/>
            <w:vAlign w:val="bottom"/>
          </w:tcPr>
          <w:p w14:paraId="0E24609D" w14:textId="0BF4FB2B" w:rsidR="004D0B8B" w:rsidRPr="0059327F" w:rsidRDefault="00D159AD" w:rsidP="00D159AD">
            <w:pPr>
              <w:tabs>
                <w:tab w:val="decimal" w:pos="1692"/>
              </w:tabs>
              <w:spacing w:line="380" w:lineRule="exact"/>
              <w:ind w:left="-18"/>
              <w:rPr>
                <w:rFonts w:ascii="Arial" w:hAnsi="Arial" w:cs="Arial"/>
                <w:sz w:val="20"/>
                <w:szCs w:val="20"/>
              </w:rPr>
            </w:pPr>
            <w:r>
              <w:rPr>
                <w:rFonts w:ascii="Arial" w:hAnsi="Arial" w:cs="Arial"/>
                <w:sz w:val="20"/>
                <w:szCs w:val="20"/>
              </w:rPr>
              <w:t>12,700</w:t>
            </w:r>
          </w:p>
        </w:tc>
        <w:tc>
          <w:tcPr>
            <w:tcW w:w="2076" w:type="dxa"/>
            <w:tcBorders>
              <w:left w:val="nil"/>
              <w:right w:val="nil"/>
            </w:tcBorders>
            <w:vAlign w:val="bottom"/>
          </w:tcPr>
          <w:p w14:paraId="249B2DFF" w14:textId="59E06EB0" w:rsidR="004D0B8B" w:rsidRPr="0059327F" w:rsidRDefault="006C23F6" w:rsidP="00D159AD">
            <w:pPr>
              <w:tabs>
                <w:tab w:val="decimal" w:pos="1692"/>
              </w:tabs>
              <w:spacing w:line="380" w:lineRule="exact"/>
              <w:ind w:left="-18"/>
              <w:rPr>
                <w:rFonts w:ascii="Arial" w:hAnsi="Arial" w:cs="Arial"/>
                <w:sz w:val="20"/>
                <w:szCs w:val="20"/>
              </w:rPr>
            </w:pPr>
            <w:r>
              <w:rPr>
                <w:rFonts w:ascii="Arial" w:hAnsi="Arial" w:cs="Arial"/>
                <w:sz w:val="20"/>
                <w:szCs w:val="20"/>
              </w:rPr>
              <w:t>-</w:t>
            </w:r>
          </w:p>
        </w:tc>
      </w:tr>
      <w:tr w:rsidR="00D159AD" w:rsidRPr="0059327F" w14:paraId="083C453B" w14:textId="77777777" w:rsidTr="000D1B9F">
        <w:tc>
          <w:tcPr>
            <w:tcW w:w="5130" w:type="dxa"/>
          </w:tcPr>
          <w:p w14:paraId="5ED389B4" w14:textId="396E4B18" w:rsidR="00D159AD" w:rsidRPr="0059327F" w:rsidRDefault="00F83490" w:rsidP="000D1B9F">
            <w:pPr>
              <w:tabs>
                <w:tab w:val="left" w:pos="720"/>
                <w:tab w:val="left" w:pos="4230"/>
              </w:tabs>
              <w:spacing w:line="380" w:lineRule="exact"/>
              <w:ind w:left="162" w:right="-108" w:hanging="162"/>
              <w:rPr>
                <w:rFonts w:ascii="Arial" w:hAnsi="Arial" w:cs="Arial"/>
                <w:spacing w:val="0"/>
                <w:sz w:val="20"/>
                <w:szCs w:val="20"/>
              </w:rPr>
            </w:pPr>
            <w:r>
              <w:rPr>
                <w:rFonts w:ascii="Arial" w:hAnsi="Arial" w:cs="Arial"/>
                <w:spacing w:val="0"/>
                <w:sz w:val="20"/>
                <w:szCs w:val="20"/>
              </w:rPr>
              <w:t>Reclassify</w:t>
            </w:r>
            <w:r w:rsidR="00D159AD">
              <w:rPr>
                <w:rFonts w:ascii="Arial" w:hAnsi="Arial" w:cs="Arial"/>
                <w:spacing w:val="0"/>
                <w:sz w:val="20"/>
                <w:szCs w:val="20"/>
              </w:rPr>
              <w:t xml:space="preserve"> to assets held for sale</w:t>
            </w:r>
            <w:r>
              <w:rPr>
                <w:rFonts w:ascii="Arial" w:hAnsi="Arial" w:cs="Arial"/>
                <w:spacing w:val="0"/>
                <w:sz w:val="20"/>
                <w:szCs w:val="20"/>
              </w:rPr>
              <w:t xml:space="preserve"> (Note 9.1.3)</w:t>
            </w:r>
          </w:p>
        </w:tc>
        <w:tc>
          <w:tcPr>
            <w:tcW w:w="2070" w:type="dxa"/>
            <w:vAlign w:val="bottom"/>
          </w:tcPr>
          <w:p w14:paraId="7456A138" w14:textId="7F17FC2B" w:rsidR="00D159AD" w:rsidRDefault="00D159AD" w:rsidP="000D1B9F">
            <w:pPr>
              <w:pBdr>
                <w:bottom w:val="single" w:sz="4" w:space="1" w:color="auto"/>
              </w:pBdr>
              <w:tabs>
                <w:tab w:val="decimal" w:pos="1692"/>
              </w:tabs>
              <w:spacing w:line="380" w:lineRule="exact"/>
              <w:ind w:left="-18"/>
              <w:rPr>
                <w:rFonts w:ascii="Arial" w:hAnsi="Arial" w:cs="Arial"/>
                <w:sz w:val="20"/>
                <w:szCs w:val="20"/>
              </w:rPr>
            </w:pPr>
            <w:r>
              <w:rPr>
                <w:rFonts w:ascii="Arial" w:hAnsi="Arial" w:cs="Arial"/>
                <w:sz w:val="20"/>
                <w:szCs w:val="20"/>
              </w:rPr>
              <w:t>(1,367,992)</w:t>
            </w:r>
          </w:p>
        </w:tc>
        <w:tc>
          <w:tcPr>
            <w:tcW w:w="2076" w:type="dxa"/>
            <w:tcBorders>
              <w:left w:val="nil"/>
              <w:right w:val="nil"/>
            </w:tcBorders>
            <w:vAlign w:val="bottom"/>
          </w:tcPr>
          <w:p w14:paraId="3A73D196" w14:textId="5631F5BB" w:rsidR="00D159AD" w:rsidRDefault="00D159AD" w:rsidP="000D1B9F">
            <w:pPr>
              <w:pBdr>
                <w:bottom w:val="single" w:sz="4" w:space="1" w:color="auto"/>
              </w:pBdr>
              <w:tabs>
                <w:tab w:val="decimal" w:pos="1692"/>
              </w:tabs>
              <w:spacing w:line="380" w:lineRule="exact"/>
              <w:ind w:left="-18"/>
              <w:rPr>
                <w:rFonts w:ascii="Arial" w:hAnsi="Arial" w:cs="Arial"/>
                <w:sz w:val="20"/>
                <w:szCs w:val="20"/>
              </w:rPr>
            </w:pPr>
            <w:r>
              <w:rPr>
                <w:rFonts w:ascii="Arial" w:hAnsi="Arial" w:cs="Arial"/>
                <w:sz w:val="20"/>
                <w:szCs w:val="20"/>
              </w:rPr>
              <w:t>-</w:t>
            </w:r>
          </w:p>
        </w:tc>
      </w:tr>
      <w:tr w:rsidR="004D0B8B" w:rsidRPr="0059327F" w14:paraId="669AF1B7" w14:textId="77777777" w:rsidTr="000D1B9F">
        <w:tc>
          <w:tcPr>
            <w:tcW w:w="5130" w:type="dxa"/>
          </w:tcPr>
          <w:p w14:paraId="6C6FA04D" w14:textId="77777777" w:rsidR="004D0B8B" w:rsidRPr="0059327F" w:rsidRDefault="004D0B8B" w:rsidP="000D1B9F">
            <w:pPr>
              <w:tabs>
                <w:tab w:val="left" w:pos="720"/>
                <w:tab w:val="left" w:pos="4230"/>
              </w:tabs>
              <w:spacing w:line="380" w:lineRule="exact"/>
              <w:ind w:left="162" w:right="-108" w:hanging="162"/>
              <w:rPr>
                <w:rFonts w:ascii="Arial" w:hAnsi="Arial" w:cs="Arial"/>
                <w:spacing w:val="0"/>
                <w:sz w:val="20"/>
                <w:szCs w:val="20"/>
              </w:rPr>
            </w:pPr>
            <w:r w:rsidRPr="0059327F">
              <w:rPr>
                <w:rFonts w:ascii="Arial" w:hAnsi="Arial" w:cs="Arial"/>
                <w:spacing w:val="0"/>
                <w:sz w:val="20"/>
                <w:szCs w:val="20"/>
              </w:rPr>
              <w:t xml:space="preserve">Balance as at </w:t>
            </w:r>
            <w:r w:rsidR="001A4E74" w:rsidRPr="0059327F">
              <w:rPr>
                <w:rFonts w:ascii="Arial" w:hAnsi="Arial" w:cs="Arial"/>
                <w:spacing w:val="0"/>
                <w:sz w:val="20"/>
                <w:szCs w:val="20"/>
              </w:rPr>
              <w:t>30 September 2019</w:t>
            </w:r>
          </w:p>
        </w:tc>
        <w:tc>
          <w:tcPr>
            <w:tcW w:w="2070" w:type="dxa"/>
            <w:vAlign w:val="bottom"/>
          </w:tcPr>
          <w:p w14:paraId="11658CF5" w14:textId="033FEF9C" w:rsidR="004D0B8B" w:rsidRPr="0059327F" w:rsidRDefault="00D159AD" w:rsidP="000D1B9F">
            <w:pPr>
              <w:pBdr>
                <w:bottom w:val="double" w:sz="4" w:space="1" w:color="auto"/>
              </w:pBdr>
              <w:tabs>
                <w:tab w:val="decimal" w:pos="1692"/>
              </w:tabs>
              <w:spacing w:line="380" w:lineRule="exact"/>
              <w:ind w:left="-18"/>
              <w:rPr>
                <w:rFonts w:ascii="Arial" w:hAnsi="Arial" w:cs="Arial"/>
                <w:sz w:val="20"/>
                <w:szCs w:val="20"/>
              </w:rPr>
            </w:pPr>
            <w:r>
              <w:rPr>
                <w:rFonts w:ascii="Arial" w:hAnsi="Arial" w:cs="Arial"/>
                <w:sz w:val="20"/>
                <w:szCs w:val="20"/>
              </w:rPr>
              <w:t>8,702,386</w:t>
            </w:r>
          </w:p>
        </w:tc>
        <w:tc>
          <w:tcPr>
            <w:tcW w:w="2076" w:type="dxa"/>
            <w:tcBorders>
              <w:left w:val="nil"/>
              <w:right w:val="nil"/>
            </w:tcBorders>
            <w:vAlign w:val="bottom"/>
          </w:tcPr>
          <w:p w14:paraId="7FDD4487" w14:textId="67CC9586" w:rsidR="004D0B8B" w:rsidRPr="0059327F" w:rsidRDefault="006C23F6" w:rsidP="000D1B9F">
            <w:pPr>
              <w:pBdr>
                <w:bottom w:val="double" w:sz="4" w:space="1" w:color="auto"/>
              </w:pBdr>
              <w:tabs>
                <w:tab w:val="decimal" w:pos="1692"/>
              </w:tabs>
              <w:spacing w:line="380" w:lineRule="exact"/>
              <w:ind w:left="-18"/>
              <w:rPr>
                <w:rFonts w:ascii="Arial" w:hAnsi="Arial" w:cs="Arial"/>
                <w:sz w:val="20"/>
                <w:szCs w:val="20"/>
              </w:rPr>
            </w:pPr>
            <w:r>
              <w:rPr>
                <w:rFonts w:ascii="Arial" w:hAnsi="Arial" w:cs="Arial"/>
                <w:sz w:val="20"/>
                <w:szCs w:val="20"/>
              </w:rPr>
              <w:t>7,</w:t>
            </w:r>
            <w:r w:rsidR="005B6BF2">
              <w:rPr>
                <w:rFonts w:ascii="Arial" w:hAnsi="Arial" w:cs="Arial"/>
                <w:sz w:val="20"/>
                <w:szCs w:val="20"/>
              </w:rPr>
              <w:t>780</w:t>
            </w:r>
            <w:r>
              <w:rPr>
                <w:rFonts w:ascii="Arial" w:hAnsi="Arial" w:cs="Arial"/>
                <w:sz w:val="20"/>
                <w:szCs w:val="20"/>
              </w:rPr>
              <w:t>,</w:t>
            </w:r>
            <w:r w:rsidR="005B6BF2">
              <w:rPr>
                <w:rFonts w:ascii="Arial" w:hAnsi="Arial" w:cs="Arial"/>
                <w:sz w:val="20"/>
                <w:szCs w:val="20"/>
              </w:rPr>
              <w:t>468</w:t>
            </w:r>
          </w:p>
        </w:tc>
      </w:tr>
      <w:tr w:rsidR="00015CA2" w:rsidRPr="0059327F" w14:paraId="3A308EBB" w14:textId="77777777" w:rsidTr="000D1B9F">
        <w:tc>
          <w:tcPr>
            <w:tcW w:w="9281" w:type="dxa"/>
            <w:gridSpan w:val="3"/>
            <w:vAlign w:val="bottom"/>
          </w:tcPr>
          <w:p w14:paraId="6137F14A" w14:textId="77777777" w:rsidR="00015CA2" w:rsidRPr="0059327F" w:rsidRDefault="00015CA2" w:rsidP="000D1B9F">
            <w:pPr>
              <w:tabs>
                <w:tab w:val="left" w:pos="720"/>
                <w:tab w:val="left" w:pos="4230"/>
              </w:tabs>
              <w:spacing w:before="120" w:line="380" w:lineRule="exact"/>
              <w:ind w:left="158" w:right="-115" w:hanging="158"/>
              <w:rPr>
                <w:rFonts w:ascii="Arial" w:hAnsi="Arial" w:cs="Arial"/>
                <w:sz w:val="20"/>
                <w:szCs w:val="20"/>
              </w:rPr>
            </w:pPr>
            <w:r w:rsidRPr="0059327F">
              <w:rPr>
                <w:rFonts w:ascii="Arial" w:hAnsi="Arial" w:cs="Arial"/>
                <w:sz w:val="18"/>
                <w:szCs w:val="18"/>
              </w:rPr>
              <w:t>*</w:t>
            </w:r>
            <w:r w:rsidRPr="0059327F">
              <w:rPr>
                <w:rFonts w:ascii="Arial" w:hAnsi="Arial" w:cs="Arial"/>
                <w:sz w:val="20"/>
                <w:szCs w:val="20"/>
              </w:rPr>
              <w:t xml:space="preserve"> </w:t>
            </w:r>
            <w:r w:rsidRPr="0059327F">
              <w:rPr>
                <w:rFonts w:ascii="Arial" w:hAnsi="Arial" w:cs="Arial"/>
                <w:sz w:val="16"/>
                <w:szCs w:val="16"/>
              </w:rPr>
              <w:t>Interest is</w:t>
            </w:r>
            <w:r w:rsidR="000C41BC" w:rsidRPr="0059327F">
              <w:rPr>
                <w:rFonts w:ascii="Arial" w:hAnsi="Arial" w:cs="Arial"/>
                <w:sz w:val="16"/>
                <w:szCs w:val="16"/>
              </w:rPr>
              <w:t xml:space="preserve"> charged at the rates of 5</w:t>
            </w:r>
            <w:r w:rsidRPr="0059327F">
              <w:rPr>
                <w:rFonts w:ascii="Arial" w:hAnsi="Arial" w:cs="Arial"/>
                <w:sz w:val="16"/>
                <w:szCs w:val="16"/>
              </w:rPr>
              <w:t>% to</w:t>
            </w:r>
            <w:r w:rsidR="00EF15D5" w:rsidRPr="0059327F">
              <w:rPr>
                <w:rFonts w:ascii="Arial" w:hAnsi="Arial" w:cs="Arial"/>
                <w:sz w:val="16"/>
                <w:szCs w:val="16"/>
              </w:rPr>
              <w:t xml:space="preserve"> 7</w:t>
            </w:r>
            <w:r w:rsidR="000C41BC" w:rsidRPr="0059327F">
              <w:rPr>
                <w:rFonts w:ascii="Arial" w:hAnsi="Arial" w:cs="Arial"/>
                <w:sz w:val="16"/>
                <w:szCs w:val="16"/>
              </w:rPr>
              <w:t>.5</w:t>
            </w:r>
            <w:r w:rsidRPr="0059327F">
              <w:rPr>
                <w:rFonts w:ascii="Arial" w:hAnsi="Arial" w:cs="Arial"/>
                <w:sz w:val="16"/>
                <w:szCs w:val="16"/>
              </w:rPr>
              <w:t>% per annum</w:t>
            </w:r>
          </w:p>
        </w:tc>
      </w:tr>
    </w:tbl>
    <w:p w14:paraId="73E07685" w14:textId="77777777" w:rsidR="001B5D80" w:rsidRPr="0059327F" w:rsidRDefault="001B5D80">
      <w:pPr>
        <w:overflowPunct/>
        <w:autoSpaceDE/>
        <w:autoSpaceDN/>
        <w:adjustRightInd/>
        <w:textAlignment w:val="auto"/>
        <w:rPr>
          <w:rFonts w:ascii="Arial" w:hAnsi="Arial" w:cs="Arial"/>
          <w:sz w:val="22"/>
          <w:szCs w:val="22"/>
        </w:rPr>
      </w:pPr>
      <w:r w:rsidRPr="0059327F">
        <w:rPr>
          <w:rFonts w:ascii="Arial" w:hAnsi="Arial" w:cs="Arial"/>
          <w:sz w:val="22"/>
          <w:szCs w:val="22"/>
        </w:rPr>
        <w:br w:type="page"/>
      </w:r>
    </w:p>
    <w:p w14:paraId="052FBD50" w14:textId="77777777" w:rsidR="00BA67AE" w:rsidRPr="005B6BF2" w:rsidRDefault="002F46C3" w:rsidP="005B6BF2">
      <w:pPr>
        <w:tabs>
          <w:tab w:val="left" w:pos="547"/>
          <w:tab w:val="left" w:pos="720"/>
          <w:tab w:val="left" w:pos="4230"/>
        </w:tabs>
        <w:spacing w:before="240" w:after="120" w:line="380" w:lineRule="exact"/>
        <w:ind w:left="547" w:right="-115"/>
        <w:jc w:val="thaiDistribute"/>
        <w:rPr>
          <w:rFonts w:ascii="Arial" w:hAnsi="Arial" w:cs="Arial"/>
          <w:sz w:val="22"/>
          <w:szCs w:val="22"/>
        </w:rPr>
      </w:pPr>
      <w:r w:rsidRPr="0059327F">
        <w:rPr>
          <w:rFonts w:ascii="Arial" w:hAnsi="Arial" w:cs="Arial"/>
          <w:sz w:val="22"/>
          <w:szCs w:val="22"/>
        </w:rPr>
        <w:lastRenderedPageBreak/>
        <w:t xml:space="preserve">The </w:t>
      </w:r>
      <w:r w:rsidRPr="005B6BF2">
        <w:rPr>
          <w:rFonts w:ascii="Arial" w:hAnsi="Arial" w:cs="Arial"/>
          <w:sz w:val="22"/>
          <w:szCs w:val="22"/>
        </w:rPr>
        <w:t>Company and two</w:t>
      </w:r>
      <w:r w:rsidR="00AF4C87" w:rsidRPr="005B6BF2">
        <w:rPr>
          <w:rFonts w:ascii="Arial" w:hAnsi="Arial" w:cs="Arial"/>
          <w:sz w:val="22"/>
          <w:szCs w:val="22"/>
        </w:rPr>
        <w:t xml:space="preserve"> subsidiaries have mortgaged their land and constructions thereon in the projects </w:t>
      </w:r>
      <w:r w:rsidR="001C143A" w:rsidRPr="005B6BF2">
        <w:rPr>
          <w:rFonts w:ascii="Arial" w:hAnsi="Arial" w:cs="Arial"/>
          <w:sz w:val="22"/>
          <w:szCs w:val="22"/>
        </w:rPr>
        <w:t xml:space="preserve">for </w:t>
      </w:r>
      <w:r w:rsidR="004F2C37" w:rsidRPr="005B6BF2">
        <w:rPr>
          <w:rFonts w:ascii="Arial" w:hAnsi="Arial" w:cs="Arial"/>
          <w:sz w:val="22"/>
          <w:szCs w:val="22"/>
        </w:rPr>
        <w:t>short-</w:t>
      </w:r>
      <w:r w:rsidR="00982A48" w:rsidRPr="005B6BF2">
        <w:rPr>
          <w:rFonts w:ascii="Arial" w:hAnsi="Arial" w:cs="Arial"/>
          <w:sz w:val="22"/>
          <w:szCs w:val="22"/>
        </w:rPr>
        <w:t>term</w:t>
      </w:r>
      <w:r w:rsidR="004F2C37" w:rsidRPr="005B6BF2">
        <w:rPr>
          <w:rFonts w:ascii="Arial" w:hAnsi="Arial" w:cs="Arial"/>
          <w:sz w:val="22"/>
          <w:szCs w:val="22"/>
        </w:rPr>
        <w:t xml:space="preserve"> loa</w:t>
      </w:r>
      <w:r w:rsidR="00E87CFD" w:rsidRPr="005B6BF2">
        <w:rPr>
          <w:rFonts w:ascii="Arial" w:hAnsi="Arial" w:cs="Arial"/>
          <w:sz w:val="22"/>
          <w:szCs w:val="22"/>
        </w:rPr>
        <w:t xml:space="preserve">ns, </w:t>
      </w:r>
      <w:r w:rsidR="00AF4C87" w:rsidRPr="005B6BF2">
        <w:rPr>
          <w:rFonts w:ascii="Arial" w:hAnsi="Arial" w:cs="Arial"/>
          <w:sz w:val="22"/>
          <w:szCs w:val="22"/>
        </w:rPr>
        <w:t xml:space="preserve">long-term loans </w:t>
      </w:r>
      <w:r w:rsidR="00E87CFD" w:rsidRPr="005B6BF2">
        <w:rPr>
          <w:rFonts w:ascii="Arial" w:hAnsi="Arial" w:cs="Arial"/>
          <w:sz w:val="22"/>
          <w:szCs w:val="22"/>
        </w:rPr>
        <w:t xml:space="preserve">and credit facilities </w:t>
      </w:r>
      <w:r w:rsidR="00AF4C87" w:rsidRPr="005B6BF2">
        <w:rPr>
          <w:rFonts w:ascii="Arial" w:hAnsi="Arial" w:cs="Arial"/>
          <w:sz w:val="22"/>
          <w:szCs w:val="22"/>
        </w:rPr>
        <w:t xml:space="preserve">from financial institutions </w:t>
      </w:r>
      <w:r w:rsidR="006E3C14" w:rsidRPr="005B6BF2">
        <w:rPr>
          <w:rFonts w:ascii="Arial" w:hAnsi="Arial" w:cs="Arial"/>
          <w:sz w:val="22"/>
          <w:szCs w:val="22"/>
        </w:rPr>
        <w:t>of th</w:t>
      </w:r>
      <w:r w:rsidR="00EF2E1E" w:rsidRPr="005B6BF2">
        <w:rPr>
          <w:rFonts w:ascii="Arial" w:hAnsi="Arial" w:cs="Arial"/>
          <w:sz w:val="22"/>
          <w:szCs w:val="22"/>
        </w:rPr>
        <w:t>e</w:t>
      </w:r>
      <w:r w:rsidR="006E3C14" w:rsidRPr="005B6BF2">
        <w:rPr>
          <w:rFonts w:ascii="Arial" w:hAnsi="Arial" w:cs="Arial"/>
          <w:sz w:val="22"/>
          <w:szCs w:val="22"/>
        </w:rPr>
        <w:t xml:space="preserve"> Company and its subsidiaries </w:t>
      </w:r>
      <w:r w:rsidR="00F315E7" w:rsidRPr="005B6BF2">
        <w:rPr>
          <w:rFonts w:ascii="Arial" w:hAnsi="Arial" w:cs="Arial"/>
          <w:sz w:val="22"/>
          <w:szCs w:val="22"/>
        </w:rPr>
        <w:t>as below.</w:t>
      </w:r>
    </w:p>
    <w:tbl>
      <w:tblPr>
        <w:tblW w:w="9360" w:type="dxa"/>
        <w:tblInd w:w="450" w:type="dxa"/>
        <w:tblLayout w:type="fixed"/>
        <w:tblLook w:val="0000" w:firstRow="0" w:lastRow="0" w:firstColumn="0" w:lastColumn="0" w:noHBand="0" w:noVBand="0"/>
      </w:tblPr>
      <w:tblGrid>
        <w:gridCol w:w="3150"/>
        <w:gridCol w:w="1552"/>
        <w:gridCol w:w="1553"/>
        <w:gridCol w:w="1552"/>
        <w:gridCol w:w="1553"/>
      </w:tblGrid>
      <w:tr w:rsidR="00407D34" w:rsidRPr="005B6BF2" w14:paraId="1597FBA5" w14:textId="77777777" w:rsidTr="000260B9">
        <w:trPr>
          <w:cantSplit/>
        </w:trPr>
        <w:tc>
          <w:tcPr>
            <w:tcW w:w="3150" w:type="dxa"/>
          </w:tcPr>
          <w:p w14:paraId="137E563F" w14:textId="77777777" w:rsidR="00407D34" w:rsidRPr="005B6BF2" w:rsidRDefault="00407D34" w:rsidP="000260B9">
            <w:pPr>
              <w:tabs>
                <w:tab w:val="left" w:pos="900"/>
                <w:tab w:val="left" w:pos="4230"/>
              </w:tabs>
              <w:spacing w:line="380" w:lineRule="exact"/>
              <w:ind w:left="-18"/>
              <w:jc w:val="both"/>
              <w:rPr>
                <w:rFonts w:ascii="Arial" w:hAnsi="Arial" w:cs="Arial"/>
                <w:spacing w:val="-3"/>
                <w:sz w:val="22"/>
                <w:szCs w:val="22"/>
              </w:rPr>
            </w:pPr>
          </w:p>
        </w:tc>
        <w:tc>
          <w:tcPr>
            <w:tcW w:w="3105" w:type="dxa"/>
            <w:gridSpan w:val="2"/>
          </w:tcPr>
          <w:p w14:paraId="70BF5A7E" w14:textId="77777777" w:rsidR="00F13A3C" w:rsidRPr="005B6BF2" w:rsidRDefault="00AF4C87" w:rsidP="000260B9">
            <w:pPr>
              <w:pBdr>
                <w:bottom w:val="single" w:sz="4" w:space="1" w:color="auto"/>
              </w:pBdr>
              <w:tabs>
                <w:tab w:val="left" w:pos="4230"/>
              </w:tabs>
              <w:spacing w:line="380" w:lineRule="exact"/>
              <w:ind w:left="-18"/>
              <w:jc w:val="center"/>
              <w:rPr>
                <w:rFonts w:ascii="Arial" w:hAnsi="Arial" w:cs="Arial"/>
                <w:sz w:val="22"/>
                <w:szCs w:val="22"/>
              </w:rPr>
            </w:pPr>
            <w:r w:rsidRPr="005B6BF2">
              <w:rPr>
                <w:rFonts w:ascii="Arial" w:hAnsi="Arial" w:cs="Arial"/>
                <w:sz w:val="22"/>
                <w:szCs w:val="22"/>
              </w:rPr>
              <w:t xml:space="preserve">Consolidated </w:t>
            </w:r>
          </w:p>
          <w:p w14:paraId="77FF8908" w14:textId="77777777" w:rsidR="00407D34" w:rsidRPr="005B6BF2" w:rsidRDefault="004F2C37" w:rsidP="000260B9">
            <w:pPr>
              <w:pBdr>
                <w:bottom w:val="single" w:sz="4" w:space="1" w:color="auto"/>
              </w:pBdr>
              <w:tabs>
                <w:tab w:val="left" w:pos="4230"/>
              </w:tabs>
              <w:spacing w:line="380" w:lineRule="exact"/>
              <w:ind w:left="-18"/>
              <w:jc w:val="center"/>
              <w:rPr>
                <w:rFonts w:ascii="Arial" w:hAnsi="Arial" w:cs="Arial"/>
                <w:spacing w:val="-3"/>
                <w:sz w:val="22"/>
                <w:szCs w:val="22"/>
                <w:cs/>
              </w:rPr>
            </w:pPr>
            <w:r w:rsidRPr="005B6BF2">
              <w:rPr>
                <w:rFonts w:ascii="Arial" w:hAnsi="Arial" w:cs="Arial"/>
                <w:sz w:val="22"/>
                <w:szCs w:val="22"/>
              </w:rPr>
              <w:t>financial statements</w:t>
            </w:r>
          </w:p>
        </w:tc>
        <w:tc>
          <w:tcPr>
            <w:tcW w:w="3105" w:type="dxa"/>
            <w:gridSpan w:val="2"/>
          </w:tcPr>
          <w:p w14:paraId="21390273" w14:textId="77777777" w:rsidR="00F13A3C" w:rsidRPr="005B6BF2" w:rsidRDefault="00AF4C87" w:rsidP="000260B9">
            <w:pPr>
              <w:pBdr>
                <w:bottom w:val="single" w:sz="4" w:space="1" w:color="auto"/>
              </w:pBdr>
              <w:tabs>
                <w:tab w:val="left" w:pos="4230"/>
              </w:tabs>
              <w:spacing w:line="380" w:lineRule="exact"/>
              <w:jc w:val="center"/>
              <w:rPr>
                <w:rFonts w:ascii="Arial" w:hAnsi="Arial" w:cs="Arial"/>
                <w:sz w:val="22"/>
                <w:szCs w:val="22"/>
              </w:rPr>
            </w:pPr>
            <w:r w:rsidRPr="005B6BF2">
              <w:rPr>
                <w:rFonts w:ascii="Arial" w:hAnsi="Arial" w:cs="Arial"/>
                <w:sz w:val="22"/>
                <w:szCs w:val="22"/>
              </w:rPr>
              <w:t>Separate</w:t>
            </w:r>
          </w:p>
          <w:p w14:paraId="231FCA13" w14:textId="77777777" w:rsidR="00407D34" w:rsidRPr="005B6BF2" w:rsidRDefault="004F2C37" w:rsidP="000260B9">
            <w:pPr>
              <w:pBdr>
                <w:bottom w:val="single" w:sz="4" w:space="1" w:color="auto"/>
              </w:pBdr>
              <w:tabs>
                <w:tab w:val="left" w:pos="4230"/>
              </w:tabs>
              <w:spacing w:line="380" w:lineRule="exact"/>
              <w:jc w:val="center"/>
              <w:rPr>
                <w:rFonts w:ascii="Arial" w:hAnsi="Arial" w:cs="Arial"/>
                <w:spacing w:val="-3"/>
                <w:sz w:val="22"/>
                <w:szCs w:val="22"/>
                <w:cs/>
              </w:rPr>
            </w:pPr>
            <w:r w:rsidRPr="005B6BF2">
              <w:rPr>
                <w:rFonts w:ascii="Arial" w:hAnsi="Arial" w:cs="Arial"/>
                <w:sz w:val="22"/>
                <w:szCs w:val="22"/>
              </w:rPr>
              <w:t>financial statements</w:t>
            </w:r>
          </w:p>
        </w:tc>
      </w:tr>
      <w:tr w:rsidR="00DD2F62" w:rsidRPr="005B6BF2" w14:paraId="3586F77E" w14:textId="77777777" w:rsidTr="000260B9">
        <w:tc>
          <w:tcPr>
            <w:tcW w:w="3150" w:type="dxa"/>
          </w:tcPr>
          <w:p w14:paraId="029D9A06" w14:textId="77777777" w:rsidR="00DD2F62" w:rsidRPr="005B6BF2" w:rsidRDefault="00DD2F62" w:rsidP="000260B9">
            <w:pPr>
              <w:tabs>
                <w:tab w:val="left" w:pos="900"/>
                <w:tab w:val="left" w:pos="4230"/>
              </w:tabs>
              <w:spacing w:line="380" w:lineRule="exact"/>
              <w:ind w:left="-18"/>
              <w:jc w:val="both"/>
              <w:rPr>
                <w:rFonts w:ascii="Arial" w:hAnsi="Arial" w:cs="Arial"/>
                <w:spacing w:val="-3"/>
                <w:sz w:val="22"/>
                <w:szCs w:val="22"/>
              </w:rPr>
            </w:pPr>
          </w:p>
        </w:tc>
        <w:tc>
          <w:tcPr>
            <w:tcW w:w="1552" w:type="dxa"/>
          </w:tcPr>
          <w:p w14:paraId="732A8AAE" w14:textId="77777777" w:rsidR="00DD2F62" w:rsidRPr="005B6BF2" w:rsidRDefault="001A4E74" w:rsidP="000260B9">
            <w:pPr>
              <w:pBdr>
                <w:bottom w:val="single" w:sz="4" w:space="1" w:color="auto"/>
              </w:pBdr>
              <w:tabs>
                <w:tab w:val="left" w:pos="4230"/>
              </w:tabs>
              <w:spacing w:line="380" w:lineRule="exact"/>
              <w:ind w:left="-18"/>
              <w:jc w:val="center"/>
              <w:rPr>
                <w:rFonts w:ascii="Arial" w:hAnsi="Arial" w:cs="Arial"/>
                <w:sz w:val="22"/>
                <w:szCs w:val="22"/>
              </w:rPr>
            </w:pPr>
            <w:r w:rsidRPr="005B6BF2">
              <w:rPr>
                <w:rFonts w:ascii="Arial" w:hAnsi="Arial" w:cs="Arial"/>
                <w:spacing w:val="-6"/>
                <w:sz w:val="22"/>
                <w:szCs w:val="22"/>
              </w:rPr>
              <w:t>30 September</w:t>
            </w:r>
            <w:r w:rsidR="006C75D2" w:rsidRPr="005B6BF2">
              <w:rPr>
                <w:rFonts w:ascii="Arial" w:hAnsi="Arial" w:cs="Arial"/>
                <w:spacing w:val="-6"/>
                <w:sz w:val="22"/>
                <w:szCs w:val="22"/>
              </w:rPr>
              <w:t xml:space="preserve">           </w:t>
            </w:r>
            <w:r w:rsidR="006371A7" w:rsidRPr="005B6BF2">
              <w:rPr>
                <w:rFonts w:ascii="Arial" w:hAnsi="Arial" w:cs="Arial"/>
                <w:spacing w:val="-6"/>
                <w:sz w:val="22"/>
                <w:szCs w:val="22"/>
              </w:rPr>
              <w:t xml:space="preserve"> 2019</w:t>
            </w:r>
          </w:p>
        </w:tc>
        <w:tc>
          <w:tcPr>
            <w:tcW w:w="1553" w:type="dxa"/>
          </w:tcPr>
          <w:p w14:paraId="42171F63" w14:textId="77777777" w:rsidR="00DD2F62" w:rsidRPr="005B6BF2" w:rsidRDefault="00DD2F62" w:rsidP="000260B9">
            <w:pPr>
              <w:pBdr>
                <w:bottom w:val="single" w:sz="4" w:space="1" w:color="auto"/>
              </w:pBdr>
              <w:tabs>
                <w:tab w:val="left" w:pos="4230"/>
              </w:tabs>
              <w:spacing w:line="380" w:lineRule="exact"/>
              <w:ind w:left="-18"/>
              <w:jc w:val="center"/>
              <w:rPr>
                <w:rFonts w:ascii="Arial" w:hAnsi="Arial" w:cs="Arial"/>
                <w:sz w:val="22"/>
                <w:szCs w:val="22"/>
              </w:rPr>
            </w:pPr>
            <w:r w:rsidRPr="005B6BF2">
              <w:rPr>
                <w:rFonts w:ascii="Arial" w:hAnsi="Arial" w:cs="Arial"/>
                <w:sz w:val="22"/>
                <w:szCs w:val="22"/>
              </w:rPr>
              <w:t>31 December 2018</w:t>
            </w:r>
          </w:p>
        </w:tc>
        <w:tc>
          <w:tcPr>
            <w:tcW w:w="1552" w:type="dxa"/>
          </w:tcPr>
          <w:p w14:paraId="0C1BF235" w14:textId="77777777" w:rsidR="00DD2F62" w:rsidRPr="005B6BF2" w:rsidRDefault="001A4E74" w:rsidP="000260B9">
            <w:pPr>
              <w:pBdr>
                <w:bottom w:val="single" w:sz="4" w:space="1" w:color="auto"/>
              </w:pBdr>
              <w:tabs>
                <w:tab w:val="left" w:pos="4230"/>
              </w:tabs>
              <w:spacing w:line="380" w:lineRule="exact"/>
              <w:ind w:left="-18"/>
              <w:jc w:val="center"/>
              <w:rPr>
                <w:rFonts w:ascii="Arial" w:hAnsi="Arial" w:cs="Arial"/>
                <w:sz w:val="22"/>
                <w:szCs w:val="22"/>
              </w:rPr>
            </w:pPr>
            <w:r w:rsidRPr="005B6BF2">
              <w:rPr>
                <w:rFonts w:ascii="Arial" w:hAnsi="Arial" w:cs="Arial"/>
                <w:spacing w:val="-6"/>
                <w:sz w:val="22"/>
                <w:szCs w:val="22"/>
              </w:rPr>
              <w:t>30 September</w:t>
            </w:r>
            <w:r w:rsidR="006371A7" w:rsidRPr="005B6BF2">
              <w:rPr>
                <w:rFonts w:ascii="Arial" w:hAnsi="Arial" w:cs="Arial"/>
                <w:spacing w:val="-6"/>
                <w:sz w:val="22"/>
                <w:szCs w:val="22"/>
              </w:rPr>
              <w:t xml:space="preserve"> </w:t>
            </w:r>
            <w:r w:rsidR="006C75D2" w:rsidRPr="005B6BF2">
              <w:rPr>
                <w:rFonts w:ascii="Arial" w:hAnsi="Arial" w:cs="Arial"/>
                <w:spacing w:val="-6"/>
                <w:sz w:val="22"/>
                <w:szCs w:val="22"/>
              </w:rPr>
              <w:t xml:space="preserve">            </w:t>
            </w:r>
            <w:r w:rsidR="006371A7" w:rsidRPr="005B6BF2">
              <w:rPr>
                <w:rFonts w:ascii="Arial" w:hAnsi="Arial" w:cs="Arial"/>
                <w:spacing w:val="-6"/>
                <w:sz w:val="22"/>
                <w:szCs w:val="22"/>
              </w:rPr>
              <w:t>2019</w:t>
            </w:r>
          </w:p>
        </w:tc>
        <w:tc>
          <w:tcPr>
            <w:tcW w:w="1553" w:type="dxa"/>
          </w:tcPr>
          <w:p w14:paraId="27279B8B" w14:textId="77777777" w:rsidR="00DD2F62" w:rsidRPr="005B6BF2" w:rsidRDefault="00DD2F62" w:rsidP="000260B9">
            <w:pPr>
              <w:pBdr>
                <w:bottom w:val="single" w:sz="4" w:space="1" w:color="auto"/>
              </w:pBdr>
              <w:tabs>
                <w:tab w:val="left" w:pos="4230"/>
              </w:tabs>
              <w:spacing w:line="380" w:lineRule="exact"/>
              <w:ind w:left="-18"/>
              <w:jc w:val="center"/>
              <w:rPr>
                <w:rFonts w:ascii="Arial" w:hAnsi="Arial" w:cs="Arial"/>
                <w:sz w:val="22"/>
                <w:szCs w:val="22"/>
              </w:rPr>
            </w:pPr>
            <w:r w:rsidRPr="005B6BF2">
              <w:rPr>
                <w:rFonts w:ascii="Arial" w:hAnsi="Arial" w:cs="Arial"/>
                <w:sz w:val="22"/>
                <w:szCs w:val="22"/>
              </w:rPr>
              <w:t>31 December 2018</w:t>
            </w:r>
          </w:p>
        </w:tc>
      </w:tr>
      <w:tr w:rsidR="00DD2F62" w:rsidRPr="005B6BF2" w14:paraId="39331999" w14:textId="77777777" w:rsidTr="000260B9">
        <w:tc>
          <w:tcPr>
            <w:tcW w:w="3150" w:type="dxa"/>
          </w:tcPr>
          <w:p w14:paraId="15D16801" w14:textId="77777777" w:rsidR="00DD2F62" w:rsidRPr="005B6BF2" w:rsidRDefault="00DD2F62" w:rsidP="000260B9">
            <w:pPr>
              <w:tabs>
                <w:tab w:val="left" w:pos="4230"/>
              </w:tabs>
              <w:spacing w:line="380" w:lineRule="exact"/>
              <w:ind w:left="72"/>
              <w:jc w:val="both"/>
              <w:rPr>
                <w:rFonts w:ascii="Arial" w:hAnsi="Arial" w:cs="Arial"/>
                <w:spacing w:val="-3"/>
                <w:sz w:val="22"/>
                <w:szCs w:val="22"/>
                <w:cs/>
              </w:rPr>
            </w:pPr>
          </w:p>
        </w:tc>
        <w:tc>
          <w:tcPr>
            <w:tcW w:w="1552" w:type="dxa"/>
            <w:vAlign w:val="bottom"/>
          </w:tcPr>
          <w:p w14:paraId="1D8FAFEE" w14:textId="77777777" w:rsidR="00DD2F62" w:rsidRPr="005B6BF2" w:rsidRDefault="00DD2F62" w:rsidP="000260B9">
            <w:pPr>
              <w:tabs>
                <w:tab w:val="left" w:pos="4230"/>
              </w:tabs>
              <w:spacing w:line="380" w:lineRule="exact"/>
              <w:ind w:left="-108" w:right="-108"/>
              <w:jc w:val="center"/>
              <w:rPr>
                <w:rFonts w:ascii="Arial" w:hAnsi="Arial" w:cs="Arial"/>
                <w:spacing w:val="-5"/>
                <w:sz w:val="22"/>
                <w:szCs w:val="22"/>
              </w:rPr>
            </w:pPr>
          </w:p>
        </w:tc>
        <w:tc>
          <w:tcPr>
            <w:tcW w:w="1553" w:type="dxa"/>
            <w:vAlign w:val="bottom"/>
          </w:tcPr>
          <w:p w14:paraId="2C5CEE77" w14:textId="77777777" w:rsidR="00DD2F62" w:rsidRPr="005B6BF2" w:rsidRDefault="00DD2F62" w:rsidP="000260B9">
            <w:pPr>
              <w:tabs>
                <w:tab w:val="left" w:pos="4230"/>
              </w:tabs>
              <w:spacing w:line="380" w:lineRule="exact"/>
              <w:ind w:left="-108" w:right="-108"/>
              <w:jc w:val="center"/>
              <w:rPr>
                <w:rFonts w:ascii="Arial" w:hAnsi="Arial" w:cs="Arial"/>
                <w:spacing w:val="-5"/>
                <w:sz w:val="22"/>
                <w:szCs w:val="22"/>
              </w:rPr>
            </w:pPr>
            <w:r w:rsidRPr="005B6BF2">
              <w:rPr>
                <w:rFonts w:ascii="Arial" w:hAnsi="Arial" w:cs="Arial"/>
                <w:spacing w:val="-5"/>
                <w:sz w:val="22"/>
                <w:szCs w:val="22"/>
              </w:rPr>
              <w:t>(Audited)</w:t>
            </w:r>
          </w:p>
        </w:tc>
        <w:tc>
          <w:tcPr>
            <w:tcW w:w="1552" w:type="dxa"/>
          </w:tcPr>
          <w:p w14:paraId="04351D22" w14:textId="77777777" w:rsidR="00DD2F62" w:rsidRPr="005B6BF2" w:rsidRDefault="00DD2F62" w:rsidP="000260B9">
            <w:pPr>
              <w:tabs>
                <w:tab w:val="left" w:pos="4230"/>
              </w:tabs>
              <w:spacing w:line="380" w:lineRule="exact"/>
              <w:ind w:left="-108" w:right="-108"/>
              <w:jc w:val="center"/>
              <w:rPr>
                <w:rFonts w:ascii="Arial" w:hAnsi="Arial" w:cs="Arial"/>
                <w:spacing w:val="-5"/>
                <w:sz w:val="22"/>
                <w:szCs w:val="22"/>
              </w:rPr>
            </w:pPr>
          </w:p>
        </w:tc>
        <w:tc>
          <w:tcPr>
            <w:tcW w:w="1553" w:type="dxa"/>
            <w:vAlign w:val="bottom"/>
          </w:tcPr>
          <w:p w14:paraId="04AB42EC" w14:textId="77777777" w:rsidR="00DD2F62" w:rsidRPr="005B6BF2" w:rsidRDefault="00DD2F62" w:rsidP="000260B9">
            <w:pPr>
              <w:tabs>
                <w:tab w:val="left" w:pos="4230"/>
              </w:tabs>
              <w:spacing w:line="380" w:lineRule="exact"/>
              <w:ind w:left="-108" w:right="-108"/>
              <w:jc w:val="center"/>
              <w:rPr>
                <w:rFonts w:ascii="Arial" w:hAnsi="Arial" w:cs="Arial"/>
                <w:spacing w:val="-5"/>
                <w:sz w:val="22"/>
                <w:szCs w:val="22"/>
              </w:rPr>
            </w:pPr>
            <w:r w:rsidRPr="005B6BF2">
              <w:rPr>
                <w:rFonts w:ascii="Arial" w:hAnsi="Arial" w:cs="Arial"/>
                <w:spacing w:val="-5"/>
                <w:sz w:val="22"/>
                <w:szCs w:val="22"/>
              </w:rPr>
              <w:t>(Audited)</w:t>
            </w:r>
          </w:p>
        </w:tc>
      </w:tr>
      <w:tr w:rsidR="00DD2F62" w:rsidRPr="005B6BF2" w14:paraId="68D56E60" w14:textId="77777777" w:rsidTr="000260B9">
        <w:tc>
          <w:tcPr>
            <w:tcW w:w="3150" w:type="dxa"/>
          </w:tcPr>
          <w:p w14:paraId="7869CF75" w14:textId="77777777" w:rsidR="00DD2F62" w:rsidRPr="005B6BF2" w:rsidRDefault="00DD2F62" w:rsidP="000260B9">
            <w:pPr>
              <w:tabs>
                <w:tab w:val="decimal" w:pos="1692"/>
                <w:tab w:val="left" w:pos="4230"/>
              </w:tabs>
              <w:spacing w:line="380" w:lineRule="exact"/>
              <w:ind w:left="-17"/>
              <w:jc w:val="thaiDistribute"/>
              <w:rPr>
                <w:rFonts w:ascii="Arial" w:hAnsi="Arial" w:cs="Arial"/>
                <w:spacing w:val="-5"/>
                <w:sz w:val="22"/>
                <w:szCs w:val="22"/>
                <w:cs/>
              </w:rPr>
            </w:pPr>
            <w:r w:rsidRPr="005B6BF2">
              <w:rPr>
                <w:rFonts w:ascii="Arial" w:hAnsi="Arial" w:cs="Arial"/>
                <w:spacing w:val="-5"/>
                <w:sz w:val="22"/>
                <w:szCs w:val="22"/>
              </w:rPr>
              <w:t xml:space="preserve">Net book value (Million Baht) </w:t>
            </w:r>
          </w:p>
        </w:tc>
        <w:tc>
          <w:tcPr>
            <w:tcW w:w="1552" w:type="dxa"/>
            <w:vAlign w:val="bottom"/>
          </w:tcPr>
          <w:p w14:paraId="0E48A348" w14:textId="49928156" w:rsidR="00DD2F62" w:rsidRPr="005B6BF2" w:rsidRDefault="008D4C00" w:rsidP="000260B9">
            <w:pPr>
              <w:tabs>
                <w:tab w:val="decimal" w:pos="1152"/>
              </w:tabs>
              <w:spacing w:line="380" w:lineRule="exact"/>
              <w:ind w:left="-17"/>
              <w:jc w:val="thaiDistribute"/>
              <w:rPr>
                <w:rFonts w:ascii="Arial" w:hAnsi="Arial" w:cs="Arial"/>
                <w:spacing w:val="-5"/>
                <w:sz w:val="22"/>
                <w:szCs w:val="22"/>
              </w:rPr>
            </w:pPr>
            <w:r>
              <w:rPr>
                <w:rFonts w:ascii="Arial" w:hAnsi="Arial" w:cs="Arial"/>
                <w:spacing w:val="-5"/>
                <w:sz w:val="22"/>
                <w:szCs w:val="22"/>
              </w:rPr>
              <w:t>10,070</w:t>
            </w:r>
          </w:p>
        </w:tc>
        <w:tc>
          <w:tcPr>
            <w:tcW w:w="1553" w:type="dxa"/>
            <w:vAlign w:val="bottom"/>
          </w:tcPr>
          <w:p w14:paraId="13ACCAAA" w14:textId="77777777" w:rsidR="00DD2F62" w:rsidRPr="005B6BF2" w:rsidRDefault="00DD2F62" w:rsidP="000260B9">
            <w:pPr>
              <w:tabs>
                <w:tab w:val="decimal" w:pos="1152"/>
              </w:tabs>
              <w:spacing w:line="380" w:lineRule="exact"/>
              <w:ind w:left="-17"/>
              <w:jc w:val="thaiDistribute"/>
              <w:rPr>
                <w:rFonts w:ascii="Arial" w:hAnsi="Arial" w:cs="Arial"/>
                <w:spacing w:val="-5"/>
                <w:sz w:val="22"/>
                <w:szCs w:val="22"/>
              </w:rPr>
            </w:pPr>
            <w:r w:rsidRPr="005B6BF2">
              <w:rPr>
                <w:rFonts w:ascii="Arial" w:hAnsi="Arial" w:cs="Arial"/>
                <w:spacing w:val="-5"/>
                <w:sz w:val="22"/>
                <w:szCs w:val="22"/>
              </w:rPr>
              <w:t>9,556</w:t>
            </w:r>
          </w:p>
        </w:tc>
        <w:tc>
          <w:tcPr>
            <w:tcW w:w="1552" w:type="dxa"/>
            <w:vAlign w:val="bottom"/>
          </w:tcPr>
          <w:p w14:paraId="66E79680" w14:textId="1166B6FD" w:rsidR="00DD2F62" w:rsidRPr="005B6BF2" w:rsidRDefault="006C23F6" w:rsidP="000260B9">
            <w:pPr>
              <w:tabs>
                <w:tab w:val="decimal" w:pos="1152"/>
              </w:tabs>
              <w:spacing w:line="380" w:lineRule="exact"/>
              <w:ind w:left="-17"/>
              <w:jc w:val="thaiDistribute"/>
              <w:rPr>
                <w:rFonts w:ascii="Arial" w:hAnsi="Arial" w:cs="Arial"/>
                <w:spacing w:val="-5"/>
                <w:sz w:val="22"/>
                <w:szCs w:val="22"/>
              </w:rPr>
            </w:pPr>
            <w:r w:rsidRPr="005B6BF2">
              <w:rPr>
                <w:rFonts w:ascii="Arial" w:hAnsi="Arial" w:cs="Arial"/>
                <w:spacing w:val="-5"/>
                <w:sz w:val="22"/>
                <w:szCs w:val="22"/>
              </w:rPr>
              <w:t>7,</w:t>
            </w:r>
            <w:r w:rsidR="005B6BF2" w:rsidRPr="005B6BF2">
              <w:rPr>
                <w:rFonts w:ascii="Arial" w:hAnsi="Arial" w:cs="Arial"/>
                <w:spacing w:val="-5"/>
                <w:sz w:val="22"/>
                <w:szCs w:val="22"/>
              </w:rPr>
              <w:t>780</w:t>
            </w:r>
          </w:p>
        </w:tc>
        <w:tc>
          <w:tcPr>
            <w:tcW w:w="1553" w:type="dxa"/>
            <w:vAlign w:val="bottom"/>
          </w:tcPr>
          <w:p w14:paraId="5D8595EC" w14:textId="77777777" w:rsidR="00DD2F62" w:rsidRPr="005B6BF2" w:rsidRDefault="00DD2F62" w:rsidP="000260B9">
            <w:pPr>
              <w:tabs>
                <w:tab w:val="decimal" w:pos="1152"/>
              </w:tabs>
              <w:spacing w:line="380" w:lineRule="exact"/>
              <w:jc w:val="thaiDistribute"/>
              <w:rPr>
                <w:rFonts w:ascii="Arial" w:hAnsi="Arial" w:cs="Arial"/>
                <w:spacing w:val="-5"/>
                <w:sz w:val="22"/>
                <w:szCs w:val="22"/>
              </w:rPr>
            </w:pPr>
            <w:r w:rsidRPr="005B6BF2">
              <w:rPr>
                <w:rFonts w:ascii="Arial" w:hAnsi="Arial" w:cs="Arial"/>
                <w:spacing w:val="-5"/>
                <w:sz w:val="22"/>
                <w:szCs w:val="22"/>
              </w:rPr>
              <w:t>7,467</w:t>
            </w:r>
          </w:p>
        </w:tc>
      </w:tr>
    </w:tbl>
    <w:p w14:paraId="5EF84B70" w14:textId="175D0881" w:rsidR="00527362" w:rsidRPr="005B6BF2" w:rsidRDefault="001B5D80" w:rsidP="001B5D80">
      <w:pPr>
        <w:tabs>
          <w:tab w:val="left" w:pos="4230"/>
        </w:tabs>
        <w:spacing w:before="240" w:after="120" w:line="380" w:lineRule="exact"/>
        <w:ind w:left="533" w:hanging="533"/>
        <w:jc w:val="both"/>
        <w:rPr>
          <w:rFonts w:ascii="Arial" w:hAnsi="Arial" w:cs="Arial"/>
          <w:b/>
          <w:bCs/>
          <w:sz w:val="22"/>
          <w:szCs w:val="22"/>
        </w:rPr>
      </w:pPr>
      <w:r w:rsidRPr="005B6BF2">
        <w:rPr>
          <w:rFonts w:ascii="Arial" w:hAnsi="Arial" w:cs="Arial"/>
          <w:b/>
          <w:bCs/>
          <w:sz w:val="22"/>
          <w:szCs w:val="22"/>
        </w:rPr>
        <w:t>9</w:t>
      </w:r>
      <w:r w:rsidR="00527362" w:rsidRPr="005B6BF2">
        <w:rPr>
          <w:rFonts w:ascii="Arial" w:hAnsi="Arial" w:cs="Arial"/>
          <w:b/>
          <w:bCs/>
          <w:sz w:val="22"/>
          <w:szCs w:val="22"/>
        </w:rPr>
        <w:t>.</w:t>
      </w:r>
      <w:r w:rsidR="00527362" w:rsidRPr="005B6BF2">
        <w:rPr>
          <w:rFonts w:ascii="Arial" w:hAnsi="Arial" w:cs="Arial"/>
          <w:b/>
          <w:bCs/>
          <w:sz w:val="22"/>
          <w:szCs w:val="22"/>
        </w:rPr>
        <w:tab/>
      </w:r>
      <w:r w:rsidR="00361F9B" w:rsidRPr="005B6BF2">
        <w:rPr>
          <w:rFonts w:ascii="Arial" w:hAnsi="Arial" w:cs="Arial"/>
          <w:b/>
          <w:bCs/>
          <w:sz w:val="22"/>
          <w:szCs w:val="22"/>
        </w:rPr>
        <w:t xml:space="preserve">Investments in </w:t>
      </w:r>
      <w:r w:rsidR="004C7FD9" w:rsidRPr="005B6BF2">
        <w:rPr>
          <w:rFonts w:ascii="Arial" w:hAnsi="Arial" w:cs="Arial"/>
          <w:b/>
          <w:bCs/>
          <w:sz w:val="22"/>
          <w:szCs w:val="22"/>
        </w:rPr>
        <w:t>s</w:t>
      </w:r>
      <w:r w:rsidR="00361F9B" w:rsidRPr="005B6BF2">
        <w:rPr>
          <w:rFonts w:ascii="Arial" w:hAnsi="Arial" w:cs="Arial"/>
          <w:b/>
          <w:bCs/>
          <w:sz w:val="22"/>
          <w:szCs w:val="22"/>
        </w:rPr>
        <w:t>ubsidiaries</w:t>
      </w:r>
      <w:r w:rsidR="00527362" w:rsidRPr="005B6BF2">
        <w:rPr>
          <w:rFonts w:ascii="Arial" w:hAnsi="Arial" w:cs="Arial"/>
          <w:b/>
          <w:bCs/>
          <w:sz w:val="22"/>
          <w:szCs w:val="22"/>
          <w:cs/>
        </w:rPr>
        <w:t xml:space="preserve"> </w:t>
      </w:r>
    </w:p>
    <w:p w14:paraId="7672FD79" w14:textId="77777777" w:rsidR="00A8738E" w:rsidRPr="005B6BF2" w:rsidRDefault="001B5D80" w:rsidP="00DF1F4E">
      <w:pPr>
        <w:tabs>
          <w:tab w:val="left" w:pos="4230"/>
        </w:tabs>
        <w:spacing w:before="120" w:after="120" w:line="380" w:lineRule="exact"/>
        <w:ind w:left="533" w:hanging="533"/>
        <w:jc w:val="both"/>
        <w:rPr>
          <w:rFonts w:ascii="Arial" w:hAnsi="Arial" w:cs="Arial"/>
          <w:b/>
          <w:bCs/>
          <w:sz w:val="22"/>
          <w:szCs w:val="22"/>
        </w:rPr>
      </w:pPr>
      <w:r w:rsidRPr="005B6BF2">
        <w:rPr>
          <w:rFonts w:ascii="Arial" w:hAnsi="Arial" w:cs="Arial"/>
          <w:b/>
          <w:bCs/>
          <w:sz w:val="22"/>
          <w:szCs w:val="22"/>
        </w:rPr>
        <w:t>9</w:t>
      </w:r>
      <w:r w:rsidR="00A8738E" w:rsidRPr="005B6BF2">
        <w:rPr>
          <w:rFonts w:ascii="Arial" w:hAnsi="Arial" w:cs="Arial"/>
          <w:b/>
          <w:bCs/>
          <w:sz w:val="22"/>
          <w:szCs w:val="22"/>
          <w:cs/>
        </w:rPr>
        <w:t>.1</w:t>
      </w:r>
      <w:r w:rsidR="00A8738E" w:rsidRPr="005B6BF2">
        <w:rPr>
          <w:rFonts w:ascii="Arial" w:hAnsi="Arial" w:cs="Arial"/>
          <w:b/>
          <w:bCs/>
          <w:sz w:val="22"/>
          <w:szCs w:val="22"/>
          <w:cs/>
        </w:rPr>
        <w:tab/>
      </w:r>
      <w:r w:rsidR="00F315E7" w:rsidRPr="005B6BF2">
        <w:rPr>
          <w:rFonts w:ascii="Arial" w:hAnsi="Arial" w:cs="Arial"/>
          <w:b/>
          <w:bCs/>
          <w:sz w:val="22"/>
          <w:szCs w:val="22"/>
        </w:rPr>
        <w:t>Subsidiaries</w:t>
      </w:r>
      <w:r w:rsidR="00F10698" w:rsidRPr="005B6BF2">
        <w:rPr>
          <w:rFonts w:ascii="Arial" w:hAnsi="Arial" w:cs="Arial"/>
          <w:b/>
          <w:bCs/>
          <w:sz w:val="22"/>
          <w:szCs w:val="22"/>
        </w:rPr>
        <w:t xml:space="preserve"> directly owned by </w:t>
      </w:r>
      <w:r w:rsidR="00982A48" w:rsidRPr="005B6BF2">
        <w:rPr>
          <w:rFonts w:ascii="Arial" w:hAnsi="Arial" w:cs="Arial"/>
          <w:b/>
          <w:bCs/>
          <w:sz w:val="22"/>
          <w:szCs w:val="22"/>
        </w:rPr>
        <w:t xml:space="preserve">the </w:t>
      </w:r>
      <w:r w:rsidR="00F10698" w:rsidRPr="005B6BF2">
        <w:rPr>
          <w:rFonts w:ascii="Arial" w:hAnsi="Arial" w:cs="Arial"/>
          <w:b/>
          <w:bCs/>
          <w:sz w:val="22"/>
          <w:szCs w:val="22"/>
        </w:rPr>
        <w:t>Company</w:t>
      </w:r>
    </w:p>
    <w:p w14:paraId="3472F97A" w14:textId="77777777" w:rsidR="007940D3" w:rsidRPr="005B6BF2" w:rsidRDefault="00AD7C87" w:rsidP="00DF1F4E">
      <w:pPr>
        <w:tabs>
          <w:tab w:val="left" w:pos="4230"/>
        </w:tabs>
        <w:spacing w:before="120" w:after="120" w:line="380" w:lineRule="exact"/>
        <w:ind w:left="533" w:hanging="533"/>
        <w:jc w:val="both"/>
        <w:rPr>
          <w:rFonts w:ascii="Arial" w:hAnsi="Arial" w:cs="Arial"/>
          <w:b/>
          <w:bCs/>
          <w:sz w:val="22"/>
          <w:szCs w:val="22"/>
        </w:rPr>
      </w:pPr>
      <w:r w:rsidRPr="005B6BF2">
        <w:rPr>
          <w:rFonts w:ascii="Arial" w:hAnsi="Arial" w:cs="Arial"/>
          <w:sz w:val="22"/>
          <w:szCs w:val="22"/>
        </w:rPr>
        <w:tab/>
        <w:t>Details of i</w:t>
      </w:r>
      <w:r w:rsidR="00361F9B" w:rsidRPr="005B6BF2">
        <w:rPr>
          <w:rFonts w:ascii="Arial" w:hAnsi="Arial" w:cs="Arial"/>
          <w:sz w:val="22"/>
          <w:szCs w:val="22"/>
        </w:rPr>
        <w:t>nvestments in subsidiaries</w:t>
      </w:r>
      <w:r w:rsidR="00BD793B" w:rsidRPr="005B6BF2">
        <w:rPr>
          <w:rFonts w:ascii="Arial" w:hAnsi="Arial" w:cs="Arial"/>
          <w:sz w:val="22"/>
          <w:szCs w:val="22"/>
        </w:rPr>
        <w:t xml:space="preserve"> as presented in separate financial statements </w:t>
      </w:r>
      <w:r w:rsidR="00361F9B" w:rsidRPr="005B6BF2">
        <w:rPr>
          <w:rFonts w:ascii="Arial" w:hAnsi="Arial" w:cs="Arial"/>
          <w:sz w:val="22"/>
          <w:szCs w:val="22"/>
        </w:rPr>
        <w:t>are as follows</w:t>
      </w:r>
      <w:r w:rsidR="00BD793B" w:rsidRPr="005B6BF2">
        <w:rPr>
          <w:rFonts w:ascii="Arial" w:hAnsi="Arial" w:cs="Arial"/>
          <w:sz w:val="22"/>
          <w:szCs w:val="22"/>
        </w:rPr>
        <w:t>:</w:t>
      </w:r>
    </w:p>
    <w:tbl>
      <w:tblPr>
        <w:tblW w:w="9270" w:type="dxa"/>
        <w:tblInd w:w="450" w:type="dxa"/>
        <w:tblLayout w:type="fixed"/>
        <w:tblLook w:val="04A0" w:firstRow="1" w:lastRow="0" w:firstColumn="1" w:lastColumn="0" w:noHBand="0" w:noVBand="1"/>
      </w:tblPr>
      <w:tblGrid>
        <w:gridCol w:w="2700"/>
        <w:gridCol w:w="1095"/>
        <w:gridCol w:w="1095"/>
        <w:gridCol w:w="1095"/>
        <w:gridCol w:w="1095"/>
        <w:gridCol w:w="1095"/>
        <w:gridCol w:w="1095"/>
      </w:tblGrid>
      <w:tr w:rsidR="00BD793B" w:rsidRPr="0059327F" w14:paraId="3FDBF570" w14:textId="77777777" w:rsidTr="008E67DB">
        <w:tc>
          <w:tcPr>
            <w:tcW w:w="2700" w:type="dxa"/>
            <w:shd w:val="clear" w:color="auto" w:fill="auto"/>
          </w:tcPr>
          <w:p w14:paraId="39D9942A" w14:textId="77777777" w:rsidR="00BD793B" w:rsidRPr="0059327F" w:rsidRDefault="00BD793B" w:rsidP="0022346D">
            <w:pPr>
              <w:tabs>
                <w:tab w:val="left" w:pos="4230"/>
              </w:tabs>
              <w:spacing w:line="380" w:lineRule="exact"/>
              <w:rPr>
                <w:rFonts w:ascii="Arial" w:hAnsi="Arial" w:cs="Arial"/>
                <w:b/>
                <w:bCs/>
                <w:sz w:val="16"/>
                <w:szCs w:val="16"/>
              </w:rPr>
            </w:pPr>
          </w:p>
        </w:tc>
        <w:tc>
          <w:tcPr>
            <w:tcW w:w="6570" w:type="dxa"/>
            <w:gridSpan w:val="6"/>
          </w:tcPr>
          <w:p w14:paraId="6B15D6BD" w14:textId="77777777" w:rsidR="00BD793B" w:rsidRPr="0059327F" w:rsidRDefault="00BD793B" w:rsidP="0022346D">
            <w:pPr>
              <w:tabs>
                <w:tab w:val="left" w:pos="540"/>
                <w:tab w:val="left" w:pos="4230"/>
              </w:tabs>
              <w:spacing w:line="380" w:lineRule="exact"/>
              <w:ind w:left="-108" w:right="-108"/>
              <w:jc w:val="right"/>
              <w:rPr>
                <w:rFonts w:ascii="Arial" w:hAnsi="Arial" w:cs="Arial"/>
                <w:sz w:val="16"/>
                <w:szCs w:val="16"/>
                <w:cs/>
              </w:rPr>
            </w:pPr>
            <w:r w:rsidRPr="0059327F">
              <w:rPr>
                <w:rFonts w:ascii="Arial" w:hAnsi="Arial" w:cs="Arial"/>
                <w:sz w:val="16"/>
                <w:szCs w:val="16"/>
              </w:rPr>
              <w:t>(Unit: Thousand Baht)</w:t>
            </w:r>
          </w:p>
        </w:tc>
      </w:tr>
      <w:tr w:rsidR="00BD793B" w:rsidRPr="0059327F" w14:paraId="301D0D5D" w14:textId="77777777" w:rsidTr="008E67DB">
        <w:tc>
          <w:tcPr>
            <w:tcW w:w="2700" w:type="dxa"/>
            <w:shd w:val="clear" w:color="auto" w:fill="auto"/>
          </w:tcPr>
          <w:p w14:paraId="7463AF5D" w14:textId="77777777" w:rsidR="00BD793B" w:rsidRPr="0059327F" w:rsidRDefault="00BD793B" w:rsidP="0022346D">
            <w:pPr>
              <w:tabs>
                <w:tab w:val="left" w:pos="4230"/>
              </w:tabs>
              <w:spacing w:line="380" w:lineRule="exact"/>
              <w:ind w:right="-36"/>
              <w:jc w:val="center"/>
              <w:rPr>
                <w:rFonts w:ascii="Arial" w:hAnsi="Arial" w:cs="Arial"/>
                <w:sz w:val="16"/>
                <w:szCs w:val="16"/>
              </w:rPr>
            </w:pPr>
          </w:p>
        </w:tc>
        <w:tc>
          <w:tcPr>
            <w:tcW w:w="2190" w:type="dxa"/>
            <w:gridSpan w:val="2"/>
          </w:tcPr>
          <w:p w14:paraId="2F4B6F48" w14:textId="77777777" w:rsidR="00BD793B" w:rsidRPr="0059327F" w:rsidRDefault="00BD793B" w:rsidP="0022346D">
            <w:pPr>
              <w:tabs>
                <w:tab w:val="left" w:pos="4230"/>
              </w:tabs>
              <w:spacing w:line="380" w:lineRule="exact"/>
              <w:ind w:right="-36"/>
              <w:jc w:val="center"/>
              <w:rPr>
                <w:rFonts w:ascii="Arial" w:hAnsi="Arial" w:cs="Arial"/>
                <w:sz w:val="16"/>
                <w:szCs w:val="16"/>
              </w:rPr>
            </w:pPr>
          </w:p>
        </w:tc>
        <w:tc>
          <w:tcPr>
            <w:tcW w:w="2190" w:type="dxa"/>
            <w:gridSpan w:val="2"/>
          </w:tcPr>
          <w:p w14:paraId="7BF8F797" w14:textId="77777777" w:rsidR="00BD793B" w:rsidRPr="0059327F" w:rsidRDefault="00AD7C87" w:rsidP="0022346D">
            <w:pPr>
              <w:tabs>
                <w:tab w:val="left" w:pos="4230"/>
              </w:tabs>
              <w:spacing w:line="380" w:lineRule="exact"/>
              <w:ind w:right="-36"/>
              <w:jc w:val="center"/>
              <w:rPr>
                <w:rFonts w:ascii="Arial" w:hAnsi="Arial" w:cs="Arial"/>
                <w:sz w:val="16"/>
                <w:szCs w:val="16"/>
              </w:rPr>
            </w:pPr>
            <w:r w:rsidRPr="0059327F">
              <w:rPr>
                <w:rFonts w:ascii="Arial" w:hAnsi="Arial" w:cs="Arial"/>
                <w:sz w:val="16"/>
                <w:szCs w:val="16"/>
              </w:rPr>
              <w:t>Shareholding</w:t>
            </w:r>
          </w:p>
        </w:tc>
        <w:tc>
          <w:tcPr>
            <w:tcW w:w="2190" w:type="dxa"/>
            <w:gridSpan w:val="2"/>
            <w:shd w:val="clear" w:color="auto" w:fill="auto"/>
          </w:tcPr>
          <w:p w14:paraId="193F6547" w14:textId="77777777" w:rsidR="00BD793B" w:rsidRPr="0059327F" w:rsidRDefault="00BD793B" w:rsidP="0022346D">
            <w:pPr>
              <w:tabs>
                <w:tab w:val="left" w:pos="4230"/>
              </w:tabs>
              <w:spacing w:line="380" w:lineRule="exact"/>
              <w:ind w:right="-36"/>
              <w:jc w:val="center"/>
              <w:rPr>
                <w:rFonts w:ascii="Arial" w:hAnsi="Arial" w:cs="Arial"/>
                <w:sz w:val="16"/>
                <w:szCs w:val="16"/>
              </w:rPr>
            </w:pPr>
          </w:p>
        </w:tc>
      </w:tr>
      <w:tr w:rsidR="00BD793B" w:rsidRPr="0059327F" w14:paraId="195F0E86" w14:textId="77777777" w:rsidTr="008E67DB">
        <w:tc>
          <w:tcPr>
            <w:tcW w:w="2700" w:type="dxa"/>
            <w:shd w:val="clear" w:color="auto" w:fill="auto"/>
          </w:tcPr>
          <w:p w14:paraId="659687F1" w14:textId="77777777" w:rsidR="00BD793B" w:rsidRPr="0059327F" w:rsidRDefault="00BD793B" w:rsidP="0022346D">
            <w:pPr>
              <w:pBdr>
                <w:bottom w:val="single" w:sz="4" w:space="1" w:color="auto"/>
              </w:pBdr>
              <w:tabs>
                <w:tab w:val="left" w:pos="4230"/>
              </w:tabs>
              <w:spacing w:line="380" w:lineRule="exact"/>
              <w:ind w:right="-36"/>
              <w:jc w:val="center"/>
              <w:rPr>
                <w:rFonts w:ascii="Arial" w:hAnsi="Arial" w:cs="Arial"/>
                <w:sz w:val="16"/>
                <w:szCs w:val="16"/>
              </w:rPr>
            </w:pPr>
            <w:r w:rsidRPr="0059327F">
              <w:rPr>
                <w:rFonts w:ascii="Arial" w:hAnsi="Arial" w:cs="Arial"/>
                <w:sz w:val="16"/>
                <w:szCs w:val="16"/>
              </w:rPr>
              <w:t>Company’s name</w:t>
            </w:r>
          </w:p>
        </w:tc>
        <w:tc>
          <w:tcPr>
            <w:tcW w:w="2190" w:type="dxa"/>
            <w:gridSpan w:val="2"/>
          </w:tcPr>
          <w:p w14:paraId="5AEA1C9D" w14:textId="77777777" w:rsidR="00BD793B" w:rsidRPr="0059327F" w:rsidRDefault="00BD793B" w:rsidP="0022346D">
            <w:pPr>
              <w:pBdr>
                <w:bottom w:val="single" w:sz="4" w:space="1" w:color="auto"/>
              </w:pBdr>
              <w:tabs>
                <w:tab w:val="left" w:pos="4230"/>
              </w:tabs>
              <w:spacing w:line="380" w:lineRule="exact"/>
              <w:ind w:right="-36"/>
              <w:jc w:val="center"/>
              <w:rPr>
                <w:rFonts w:ascii="Arial" w:hAnsi="Arial" w:cs="Arial"/>
                <w:sz w:val="16"/>
                <w:szCs w:val="16"/>
              </w:rPr>
            </w:pPr>
            <w:r w:rsidRPr="0059327F">
              <w:rPr>
                <w:rFonts w:ascii="Arial" w:hAnsi="Arial" w:cs="Arial"/>
                <w:sz w:val="16"/>
                <w:szCs w:val="16"/>
              </w:rPr>
              <w:t>Paid-up capital</w:t>
            </w:r>
          </w:p>
        </w:tc>
        <w:tc>
          <w:tcPr>
            <w:tcW w:w="2190" w:type="dxa"/>
            <w:gridSpan w:val="2"/>
          </w:tcPr>
          <w:p w14:paraId="62589ABC" w14:textId="77777777" w:rsidR="00BD793B" w:rsidRPr="0059327F" w:rsidRDefault="00AD7C87" w:rsidP="0022346D">
            <w:pPr>
              <w:pBdr>
                <w:bottom w:val="single" w:sz="4" w:space="1" w:color="auto"/>
              </w:pBdr>
              <w:tabs>
                <w:tab w:val="left" w:pos="4230"/>
              </w:tabs>
              <w:spacing w:line="380" w:lineRule="exact"/>
              <w:ind w:right="-36"/>
              <w:jc w:val="center"/>
              <w:rPr>
                <w:rFonts w:ascii="Arial" w:hAnsi="Arial" w:cs="Arial"/>
                <w:sz w:val="16"/>
                <w:szCs w:val="16"/>
              </w:rPr>
            </w:pPr>
            <w:r w:rsidRPr="0059327F">
              <w:rPr>
                <w:rFonts w:ascii="Arial" w:hAnsi="Arial" w:cs="Arial"/>
                <w:sz w:val="16"/>
                <w:szCs w:val="16"/>
              </w:rPr>
              <w:t>percentage</w:t>
            </w:r>
          </w:p>
        </w:tc>
        <w:tc>
          <w:tcPr>
            <w:tcW w:w="2190" w:type="dxa"/>
            <w:gridSpan w:val="2"/>
            <w:shd w:val="clear" w:color="auto" w:fill="auto"/>
          </w:tcPr>
          <w:p w14:paraId="7C35071E" w14:textId="77777777" w:rsidR="00BD793B" w:rsidRPr="0059327F" w:rsidRDefault="00A8738E" w:rsidP="0022346D">
            <w:pPr>
              <w:pBdr>
                <w:bottom w:val="single" w:sz="4" w:space="1" w:color="auto"/>
              </w:pBdr>
              <w:tabs>
                <w:tab w:val="left" w:pos="4230"/>
              </w:tabs>
              <w:spacing w:line="380" w:lineRule="exact"/>
              <w:ind w:right="-36"/>
              <w:jc w:val="center"/>
              <w:rPr>
                <w:rFonts w:ascii="Arial" w:hAnsi="Arial" w:cs="Arial"/>
                <w:sz w:val="16"/>
                <w:szCs w:val="16"/>
              </w:rPr>
            </w:pPr>
            <w:r w:rsidRPr="0059327F">
              <w:rPr>
                <w:rFonts w:ascii="Arial" w:hAnsi="Arial" w:cs="Arial"/>
                <w:sz w:val="16"/>
                <w:szCs w:val="16"/>
              </w:rPr>
              <w:t>Cost</w:t>
            </w:r>
          </w:p>
        </w:tc>
      </w:tr>
      <w:tr w:rsidR="00DD2F62" w:rsidRPr="0059327F" w14:paraId="00B4E483" w14:textId="77777777" w:rsidTr="008E67DB">
        <w:tc>
          <w:tcPr>
            <w:tcW w:w="2700" w:type="dxa"/>
            <w:shd w:val="clear" w:color="auto" w:fill="auto"/>
          </w:tcPr>
          <w:p w14:paraId="6EBCF1A2" w14:textId="77777777" w:rsidR="00DD2F62" w:rsidRPr="0059327F" w:rsidRDefault="00DD2F62" w:rsidP="0022346D">
            <w:pPr>
              <w:tabs>
                <w:tab w:val="left" w:pos="4230"/>
              </w:tabs>
              <w:spacing w:line="380" w:lineRule="exact"/>
              <w:rPr>
                <w:rFonts w:ascii="Arial" w:hAnsi="Arial" w:cs="Arial"/>
                <w:b/>
                <w:bCs/>
                <w:sz w:val="16"/>
                <w:szCs w:val="16"/>
              </w:rPr>
            </w:pPr>
          </w:p>
        </w:tc>
        <w:tc>
          <w:tcPr>
            <w:tcW w:w="1095" w:type="dxa"/>
          </w:tcPr>
          <w:p w14:paraId="618ED494" w14:textId="77777777" w:rsidR="00DD2F62" w:rsidRPr="0059327F" w:rsidRDefault="001A4E74" w:rsidP="0022346D">
            <w:pPr>
              <w:pBdr>
                <w:bottom w:val="single" w:sz="4" w:space="1" w:color="auto"/>
              </w:pBdr>
              <w:tabs>
                <w:tab w:val="left" w:pos="4230"/>
              </w:tabs>
              <w:spacing w:line="380" w:lineRule="exact"/>
              <w:ind w:left="-18" w:right="-48"/>
              <w:jc w:val="center"/>
              <w:rPr>
                <w:rFonts w:ascii="Arial" w:hAnsi="Arial" w:cs="Arial"/>
                <w:sz w:val="16"/>
                <w:szCs w:val="16"/>
                <w:cs/>
              </w:rPr>
            </w:pPr>
            <w:r w:rsidRPr="0059327F">
              <w:rPr>
                <w:rFonts w:ascii="Arial" w:hAnsi="Arial" w:cs="Arial"/>
                <w:spacing w:val="-6"/>
                <w:sz w:val="16"/>
                <w:szCs w:val="16"/>
              </w:rPr>
              <w:t>30 September</w:t>
            </w:r>
            <w:r w:rsidR="006371A7" w:rsidRPr="0059327F">
              <w:rPr>
                <w:rFonts w:ascii="Arial" w:hAnsi="Arial" w:cs="Arial"/>
                <w:spacing w:val="-6"/>
                <w:sz w:val="16"/>
                <w:szCs w:val="16"/>
              </w:rPr>
              <w:t xml:space="preserve"> </w:t>
            </w:r>
            <w:r w:rsidR="006C75D2" w:rsidRPr="0059327F">
              <w:rPr>
                <w:rFonts w:ascii="Arial" w:hAnsi="Arial" w:cs="Arial"/>
                <w:spacing w:val="-6"/>
                <w:sz w:val="16"/>
                <w:szCs w:val="16"/>
              </w:rPr>
              <w:t xml:space="preserve">          </w:t>
            </w:r>
            <w:r w:rsidR="006371A7" w:rsidRPr="0059327F">
              <w:rPr>
                <w:rFonts w:ascii="Arial" w:hAnsi="Arial" w:cs="Arial"/>
                <w:spacing w:val="-6"/>
                <w:sz w:val="16"/>
                <w:szCs w:val="16"/>
              </w:rPr>
              <w:t>2019</w:t>
            </w:r>
          </w:p>
        </w:tc>
        <w:tc>
          <w:tcPr>
            <w:tcW w:w="1095" w:type="dxa"/>
          </w:tcPr>
          <w:p w14:paraId="3F7E0E01" w14:textId="77777777" w:rsidR="00DD2F62" w:rsidRPr="0059327F" w:rsidRDefault="00DD2F62" w:rsidP="0022346D">
            <w:pPr>
              <w:pBdr>
                <w:bottom w:val="single" w:sz="4" w:space="1" w:color="auto"/>
              </w:pBdr>
              <w:tabs>
                <w:tab w:val="left" w:pos="4230"/>
              </w:tabs>
              <w:spacing w:line="380" w:lineRule="exact"/>
              <w:ind w:left="-18" w:right="-48"/>
              <w:jc w:val="center"/>
              <w:rPr>
                <w:rFonts w:ascii="Arial" w:hAnsi="Arial" w:cs="Arial"/>
                <w:sz w:val="16"/>
                <w:szCs w:val="16"/>
                <w:cs/>
              </w:rPr>
            </w:pPr>
            <w:r w:rsidRPr="0059327F">
              <w:rPr>
                <w:rFonts w:ascii="Arial" w:hAnsi="Arial" w:cs="Arial"/>
                <w:sz w:val="16"/>
                <w:szCs w:val="16"/>
              </w:rPr>
              <w:t>31 December 2018</w:t>
            </w:r>
          </w:p>
        </w:tc>
        <w:tc>
          <w:tcPr>
            <w:tcW w:w="1095" w:type="dxa"/>
          </w:tcPr>
          <w:p w14:paraId="61EC06D7" w14:textId="77777777" w:rsidR="00DD2F62" w:rsidRPr="0059327F" w:rsidRDefault="001A4E74" w:rsidP="0022346D">
            <w:pPr>
              <w:pBdr>
                <w:bottom w:val="single" w:sz="4" w:space="1" w:color="auto"/>
              </w:pBdr>
              <w:tabs>
                <w:tab w:val="left" w:pos="4230"/>
              </w:tabs>
              <w:spacing w:line="380" w:lineRule="exact"/>
              <w:ind w:left="-18" w:right="-48"/>
              <w:jc w:val="center"/>
              <w:rPr>
                <w:rFonts w:ascii="Arial" w:hAnsi="Arial" w:cs="Arial"/>
                <w:sz w:val="16"/>
                <w:szCs w:val="16"/>
                <w:cs/>
              </w:rPr>
            </w:pPr>
            <w:r w:rsidRPr="0059327F">
              <w:rPr>
                <w:rFonts w:ascii="Arial" w:hAnsi="Arial" w:cs="Arial"/>
                <w:spacing w:val="-6"/>
                <w:sz w:val="16"/>
                <w:szCs w:val="16"/>
              </w:rPr>
              <w:t>30 September</w:t>
            </w:r>
            <w:r w:rsidR="006371A7" w:rsidRPr="0059327F">
              <w:rPr>
                <w:rFonts w:ascii="Arial" w:hAnsi="Arial" w:cs="Arial"/>
                <w:spacing w:val="-6"/>
                <w:sz w:val="16"/>
                <w:szCs w:val="16"/>
              </w:rPr>
              <w:t xml:space="preserve"> </w:t>
            </w:r>
            <w:r w:rsidR="006C75D2" w:rsidRPr="0059327F">
              <w:rPr>
                <w:rFonts w:ascii="Arial" w:hAnsi="Arial" w:cs="Arial"/>
                <w:spacing w:val="-6"/>
                <w:sz w:val="16"/>
                <w:szCs w:val="16"/>
              </w:rPr>
              <w:t xml:space="preserve">        </w:t>
            </w:r>
            <w:r w:rsidR="006371A7" w:rsidRPr="0059327F">
              <w:rPr>
                <w:rFonts w:ascii="Arial" w:hAnsi="Arial" w:cs="Arial"/>
                <w:spacing w:val="-6"/>
                <w:sz w:val="16"/>
                <w:szCs w:val="16"/>
              </w:rPr>
              <w:t>2019</w:t>
            </w:r>
          </w:p>
        </w:tc>
        <w:tc>
          <w:tcPr>
            <w:tcW w:w="1095" w:type="dxa"/>
          </w:tcPr>
          <w:p w14:paraId="36CF5513" w14:textId="77777777" w:rsidR="00DD2F62" w:rsidRPr="0059327F" w:rsidRDefault="00DD2F62" w:rsidP="0022346D">
            <w:pPr>
              <w:pBdr>
                <w:bottom w:val="single" w:sz="4" w:space="1" w:color="auto"/>
              </w:pBdr>
              <w:tabs>
                <w:tab w:val="left" w:pos="4230"/>
              </w:tabs>
              <w:spacing w:line="380" w:lineRule="exact"/>
              <w:ind w:left="-18" w:right="-48"/>
              <w:jc w:val="center"/>
              <w:rPr>
                <w:rFonts w:ascii="Arial" w:hAnsi="Arial" w:cs="Arial"/>
                <w:sz w:val="16"/>
                <w:szCs w:val="16"/>
                <w:cs/>
              </w:rPr>
            </w:pPr>
            <w:r w:rsidRPr="0059327F">
              <w:rPr>
                <w:rFonts w:ascii="Arial" w:hAnsi="Arial" w:cs="Arial"/>
                <w:sz w:val="16"/>
                <w:szCs w:val="16"/>
              </w:rPr>
              <w:t>31 December 2018</w:t>
            </w:r>
          </w:p>
        </w:tc>
        <w:tc>
          <w:tcPr>
            <w:tcW w:w="1095" w:type="dxa"/>
          </w:tcPr>
          <w:p w14:paraId="4AFF941E" w14:textId="77777777" w:rsidR="00DD2F62" w:rsidRPr="0059327F" w:rsidRDefault="001A4E74" w:rsidP="0022346D">
            <w:pPr>
              <w:pBdr>
                <w:bottom w:val="single" w:sz="4" w:space="1" w:color="auto"/>
              </w:pBdr>
              <w:tabs>
                <w:tab w:val="left" w:pos="4230"/>
              </w:tabs>
              <w:spacing w:line="380" w:lineRule="exact"/>
              <w:ind w:left="-18" w:right="-48"/>
              <w:jc w:val="center"/>
              <w:rPr>
                <w:rFonts w:ascii="Arial" w:hAnsi="Arial" w:cs="Arial"/>
                <w:sz w:val="16"/>
                <w:szCs w:val="16"/>
                <w:cs/>
              </w:rPr>
            </w:pPr>
            <w:r w:rsidRPr="0059327F">
              <w:rPr>
                <w:rFonts w:ascii="Arial" w:hAnsi="Arial" w:cs="Arial"/>
                <w:spacing w:val="-6"/>
                <w:sz w:val="16"/>
                <w:szCs w:val="16"/>
              </w:rPr>
              <w:t>30 September</w:t>
            </w:r>
            <w:r w:rsidR="006C75D2" w:rsidRPr="0059327F">
              <w:rPr>
                <w:rFonts w:ascii="Arial" w:hAnsi="Arial" w:cs="Arial"/>
                <w:spacing w:val="-6"/>
                <w:sz w:val="16"/>
                <w:szCs w:val="16"/>
              </w:rPr>
              <w:t xml:space="preserve">            </w:t>
            </w:r>
            <w:r w:rsidR="006371A7" w:rsidRPr="0059327F">
              <w:rPr>
                <w:rFonts w:ascii="Arial" w:hAnsi="Arial" w:cs="Arial"/>
                <w:spacing w:val="-6"/>
                <w:sz w:val="16"/>
                <w:szCs w:val="16"/>
              </w:rPr>
              <w:t xml:space="preserve"> 2019</w:t>
            </w:r>
          </w:p>
        </w:tc>
        <w:tc>
          <w:tcPr>
            <w:tcW w:w="1095" w:type="dxa"/>
          </w:tcPr>
          <w:p w14:paraId="49E2110C" w14:textId="77777777" w:rsidR="00DD2F62" w:rsidRPr="0059327F" w:rsidRDefault="00DD2F62" w:rsidP="0022346D">
            <w:pPr>
              <w:pBdr>
                <w:bottom w:val="single" w:sz="4" w:space="1" w:color="auto"/>
              </w:pBdr>
              <w:tabs>
                <w:tab w:val="left" w:pos="4230"/>
              </w:tabs>
              <w:spacing w:line="380" w:lineRule="exact"/>
              <w:ind w:left="-18" w:right="-48"/>
              <w:jc w:val="center"/>
              <w:rPr>
                <w:rFonts w:ascii="Arial" w:hAnsi="Arial" w:cs="Arial"/>
                <w:sz w:val="16"/>
                <w:szCs w:val="16"/>
                <w:cs/>
              </w:rPr>
            </w:pPr>
            <w:r w:rsidRPr="0059327F">
              <w:rPr>
                <w:rFonts w:ascii="Arial" w:hAnsi="Arial" w:cs="Arial"/>
                <w:sz w:val="16"/>
                <w:szCs w:val="16"/>
              </w:rPr>
              <w:t>31 December 2018</w:t>
            </w:r>
          </w:p>
        </w:tc>
      </w:tr>
      <w:tr w:rsidR="00DD2F62" w:rsidRPr="0059327F" w14:paraId="4CA2F77B" w14:textId="77777777" w:rsidTr="008E67DB">
        <w:trPr>
          <w:trHeight w:val="64"/>
        </w:trPr>
        <w:tc>
          <w:tcPr>
            <w:tcW w:w="2700" w:type="dxa"/>
            <w:shd w:val="clear" w:color="auto" w:fill="auto"/>
          </w:tcPr>
          <w:p w14:paraId="36AF1F53" w14:textId="77777777" w:rsidR="00DD2F62" w:rsidRPr="0059327F" w:rsidRDefault="00DD2F62" w:rsidP="0022346D">
            <w:pPr>
              <w:tabs>
                <w:tab w:val="left" w:pos="4230"/>
              </w:tabs>
              <w:spacing w:line="380" w:lineRule="exact"/>
              <w:ind w:right="-108"/>
              <w:rPr>
                <w:rFonts w:ascii="Arial" w:hAnsi="Arial" w:cs="Arial"/>
                <w:b/>
                <w:bCs/>
                <w:sz w:val="16"/>
                <w:szCs w:val="16"/>
                <w:cs/>
              </w:rPr>
            </w:pPr>
          </w:p>
        </w:tc>
        <w:tc>
          <w:tcPr>
            <w:tcW w:w="1095" w:type="dxa"/>
          </w:tcPr>
          <w:p w14:paraId="775193A8" w14:textId="77777777" w:rsidR="00DD2F62" w:rsidRPr="0059327F" w:rsidRDefault="00DD2F62" w:rsidP="0022346D">
            <w:pPr>
              <w:tabs>
                <w:tab w:val="left" w:pos="4230"/>
              </w:tabs>
              <w:spacing w:line="380" w:lineRule="exact"/>
              <w:rPr>
                <w:rFonts w:ascii="Arial" w:hAnsi="Arial" w:cs="Arial"/>
                <w:sz w:val="16"/>
                <w:szCs w:val="16"/>
              </w:rPr>
            </w:pPr>
          </w:p>
        </w:tc>
        <w:tc>
          <w:tcPr>
            <w:tcW w:w="1095" w:type="dxa"/>
          </w:tcPr>
          <w:p w14:paraId="0F9A9DE7" w14:textId="77777777" w:rsidR="00DD2F62" w:rsidRPr="0059327F" w:rsidRDefault="00DD2F62" w:rsidP="0022346D">
            <w:pPr>
              <w:tabs>
                <w:tab w:val="left" w:pos="4230"/>
              </w:tabs>
              <w:spacing w:line="380" w:lineRule="exact"/>
              <w:ind w:left="-168" w:right="-168"/>
              <w:jc w:val="center"/>
              <w:rPr>
                <w:rFonts w:ascii="Arial" w:hAnsi="Arial" w:cs="Arial"/>
                <w:spacing w:val="-10"/>
                <w:sz w:val="16"/>
                <w:szCs w:val="16"/>
              </w:rPr>
            </w:pPr>
            <w:r w:rsidRPr="0059327F">
              <w:rPr>
                <w:rFonts w:ascii="Arial" w:hAnsi="Arial" w:cs="Arial"/>
                <w:sz w:val="16"/>
                <w:szCs w:val="16"/>
              </w:rPr>
              <w:t>(Audited)</w:t>
            </w:r>
          </w:p>
        </w:tc>
        <w:tc>
          <w:tcPr>
            <w:tcW w:w="1095" w:type="dxa"/>
          </w:tcPr>
          <w:p w14:paraId="39A862C9" w14:textId="77777777" w:rsidR="00DD2F62" w:rsidRPr="0059327F" w:rsidRDefault="00DD2F62" w:rsidP="0022346D">
            <w:pPr>
              <w:tabs>
                <w:tab w:val="left" w:pos="4230"/>
              </w:tabs>
              <w:spacing w:line="380" w:lineRule="exact"/>
              <w:jc w:val="center"/>
              <w:rPr>
                <w:rFonts w:ascii="Arial" w:hAnsi="Arial" w:cs="Arial"/>
                <w:sz w:val="16"/>
                <w:szCs w:val="16"/>
              </w:rPr>
            </w:pPr>
            <w:r w:rsidRPr="0059327F">
              <w:rPr>
                <w:rFonts w:ascii="Arial" w:hAnsi="Arial" w:cs="Arial"/>
                <w:sz w:val="16"/>
                <w:szCs w:val="16"/>
              </w:rPr>
              <w:t>(%)</w:t>
            </w:r>
          </w:p>
        </w:tc>
        <w:tc>
          <w:tcPr>
            <w:tcW w:w="1095" w:type="dxa"/>
          </w:tcPr>
          <w:p w14:paraId="0BE297E2" w14:textId="77777777" w:rsidR="00DD2F62" w:rsidRPr="0059327F" w:rsidRDefault="00DD2F62" w:rsidP="0022346D">
            <w:pPr>
              <w:tabs>
                <w:tab w:val="left" w:pos="4230"/>
              </w:tabs>
              <w:spacing w:line="380" w:lineRule="exact"/>
              <w:jc w:val="center"/>
              <w:rPr>
                <w:rFonts w:ascii="Arial" w:hAnsi="Arial" w:cs="Arial"/>
                <w:sz w:val="16"/>
                <w:szCs w:val="16"/>
              </w:rPr>
            </w:pPr>
            <w:r w:rsidRPr="0059327F">
              <w:rPr>
                <w:rFonts w:ascii="Arial" w:hAnsi="Arial" w:cs="Arial"/>
                <w:sz w:val="16"/>
                <w:szCs w:val="16"/>
              </w:rPr>
              <w:t>(%)</w:t>
            </w:r>
          </w:p>
        </w:tc>
        <w:tc>
          <w:tcPr>
            <w:tcW w:w="1095" w:type="dxa"/>
            <w:shd w:val="clear" w:color="auto" w:fill="auto"/>
          </w:tcPr>
          <w:p w14:paraId="0EE96AEF" w14:textId="77777777" w:rsidR="00DD2F62" w:rsidRPr="0059327F" w:rsidRDefault="00DD2F62" w:rsidP="0022346D">
            <w:pPr>
              <w:tabs>
                <w:tab w:val="left" w:pos="4230"/>
              </w:tabs>
              <w:spacing w:line="380" w:lineRule="exact"/>
              <w:ind w:right="-48"/>
              <w:rPr>
                <w:rFonts w:ascii="Arial" w:hAnsi="Arial" w:cs="Arial"/>
                <w:sz w:val="16"/>
                <w:szCs w:val="16"/>
              </w:rPr>
            </w:pPr>
          </w:p>
        </w:tc>
        <w:tc>
          <w:tcPr>
            <w:tcW w:w="1095" w:type="dxa"/>
            <w:shd w:val="clear" w:color="auto" w:fill="auto"/>
            <w:vAlign w:val="bottom"/>
          </w:tcPr>
          <w:p w14:paraId="2BB7FE49" w14:textId="77777777" w:rsidR="00DD2F62" w:rsidRPr="0059327F" w:rsidRDefault="00DD2F62" w:rsidP="0022346D">
            <w:pPr>
              <w:tabs>
                <w:tab w:val="left" w:pos="4230"/>
              </w:tabs>
              <w:spacing w:line="380" w:lineRule="exact"/>
              <w:ind w:left="-3" w:right="-48"/>
              <w:jc w:val="center"/>
              <w:rPr>
                <w:rFonts w:ascii="Arial" w:hAnsi="Arial" w:cs="Arial"/>
                <w:spacing w:val="-10"/>
                <w:sz w:val="16"/>
                <w:szCs w:val="16"/>
              </w:rPr>
            </w:pPr>
            <w:r w:rsidRPr="0059327F">
              <w:rPr>
                <w:rFonts w:ascii="Arial" w:hAnsi="Arial" w:cs="Arial"/>
                <w:sz w:val="16"/>
                <w:szCs w:val="16"/>
              </w:rPr>
              <w:t>(Audited)</w:t>
            </w:r>
          </w:p>
        </w:tc>
      </w:tr>
      <w:tr w:rsidR="00C6779B" w:rsidRPr="0059327F" w14:paraId="71E7A967" w14:textId="77777777" w:rsidTr="008E67DB">
        <w:tc>
          <w:tcPr>
            <w:tcW w:w="2700" w:type="dxa"/>
            <w:shd w:val="clear" w:color="auto" w:fill="auto"/>
          </w:tcPr>
          <w:p w14:paraId="22FD1608" w14:textId="77777777" w:rsidR="00C6779B" w:rsidRPr="0059327F" w:rsidRDefault="00C6779B" w:rsidP="00C6779B">
            <w:pPr>
              <w:tabs>
                <w:tab w:val="left" w:pos="4230"/>
              </w:tabs>
              <w:spacing w:line="380" w:lineRule="exact"/>
              <w:ind w:right="-108"/>
              <w:rPr>
                <w:rFonts w:ascii="Arial" w:hAnsi="Arial" w:cs="Arial"/>
                <w:sz w:val="16"/>
                <w:szCs w:val="16"/>
                <w:cs/>
              </w:rPr>
            </w:pPr>
            <w:r w:rsidRPr="0059327F">
              <w:rPr>
                <w:rFonts w:ascii="Arial" w:hAnsi="Arial" w:cs="Arial"/>
                <w:sz w:val="16"/>
                <w:szCs w:val="16"/>
              </w:rPr>
              <w:t>YLP Co., Ltd.</w:t>
            </w:r>
          </w:p>
        </w:tc>
        <w:tc>
          <w:tcPr>
            <w:tcW w:w="1095" w:type="dxa"/>
            <w:vAlign w:val="bottom"/>
          </w:tcPr>
          <w:p w14:paraId="6242FD68" w14:textId="69507A71" w:rsidR="00C6779B" w:rsidRPr="0059327F" w:rsidRDefault="00C6779B" w:rsidP="00C6779B">
            <w:pPr>
              <w:tabs>
                <w:tab w:val="decimal" w:pos="792"/>
              </w:tabs>
              <w:spacing w:line="380" w:lineRule="exact"/>
              <w:rPr>
                <w:rFonts w:ascii="Arial" w:hAnsi="Arial" w:cs="Arial"/>
                <w:sz w:val="16"/>
                <w:szCs w:val="16"/>
              </w:rPr>
            </w:pPr>
            <w:r w:rsidRPr="0059327F">
              <w:rPr>
                <w:rFonts w:ascii="Arial" w:hAnsi="Arial" w:cs="Arial"/>
                <w:sz w:val="16"/>
                <w:szCs w:val="16"/>
              </w:rPr>
              <w:t>170,000</w:t>
            </w:r>
          </w:p>
        </w:tc>
        <w:tc>
          <w:tcPr>
            <w:tcW w:w="1095" w:type="dxa"/>
            <w:vAlign w:val="bottom"/>
          </w:tcPr>
          <w:p w14:paraId="3F006A14" w14:textId="77777777" w:rsidR="00C6779B" w:rsidRPr="0059327F" w:rsidRDefault="00C6779B" w:rsidP="00C6779B">
            <w:pPr>
              <w:tabs>
                <w:tab w:val="decimal" w:pos="792"/>
              </w:tabs>
              <w:spacing w:line="380" w:lineRule="exact"/>
              <w:rPr>
                <w:rFonts w:ascii="Arial" w:hAnsi="Arial" w:cs="Arial"/>
                <w:sz w:val="16"/>
                <w:szCs w:val="16"/>
              </w:rPr>
            </w:pPr>
            <w:r w:rsidRPr="0059327F">
              <w:rPr>
                <w:rFonts w:ascii="Arial" w:hAnsi="Arial" w:cs="Arial"/>
                <w:sz w:val="16"/>
                <w:szCs w:val="16"/>
              </w:rPr>
              <w:t>170,000</w:t>
            </w:r>
          </w:p>
        </w:tc>
        <w:tc>
          <w:tcPr>
            <w:tcW w:w="1095" w:type="dxa"/>
            <w:vAlign w:val="bottom"/>
          </w:tcPr>
          <w:p w14:paraId="0DF25F4E" w14:textId="6027296C" w:rsidR="00C6779B" w:rsidRPr="0059327F" w:rsidRDefault="00C6779B" w:rsidP="00C6779B">
            <w:pPr>
              <w:tabs>
                <w:tab w:val="decimal" w:pos="792"/>
              </w:tabs>
              <w:spacing w:line="380" w:lineRule="exact"/>
              <w:ind w:right="72"/>
              <w:rPr>
                <w:rFonts w:ascii="Arial" w:hAnsi="Arial" w:cs="Arial"/>
                <w:sz w:val="16"/>
                <w:szCs w:val="16"/>
              </w:rPr>
            </w:pPr>
            <w:r w:rsidRPr="0059327F">
              <w:rPr>
                <w:rFonts w:ascii="Arial" w:hAnsi="Arial" w:cs="Arial"/>
                <w:sz w:val="16"/>
                <w:szCs w:val="16"/>
              </w:rPr>
              <w:t>100</w:t>
            </w:r>
          </w:p>
        </w:tc>
        <w:tc>
          <w:tcPr>
            <w:tcW w:w="1095" w:type="dxa"/>
            <w:vAlign w:val="bottom"/>
          </w:tcPr>
          <w:p w14:paraId="263EE53D" w14:textId="77777777" w:rsidR="00C6779B" w:rsidRPr="0059327F" w:rsidRDefault="00C6779B" w:rsidP="00C6779B">
            <w:pPr>
              <w:tabs>
                <w:tab w:val="decimal" w:pos="792"/>
              </w:tabs>
              <w:spacing w:line="380" w:lineRule="exact"/>
              <w:ind w:right="72"/>
              <w:rPr>
                <w:rFonts w:ascii="Arial" w:hAnsi="Arial" w:cs="Arial"/>
                <w:sz w:val="16"/>
                <w:szCs w:val="16"/>
              </w:rPr>
            </w:pPr>
            <w:r w:rsidRPr="0059327F">
              <w:rPr>
                <w:rFonts w:ascii="Arial" w:hAnsi="Arial" w:cs="Arial"/>
                <w:sz w:val="16"/>
                <w:szCs w:val="16"/>
              </w:rPr>
              <w:t>100</w:t>
            </w:r>
          </w:p>
        </w:tc>
        <w:tc>
          <w:tcPr>
            <w:tcW w:w="1095" w:type="dxa"/>
            <w:shd w:val="clear" w:color="auto" w:fill="auto"/>
            <w:vAlign w:val="bottom"/>
          </w:tcPr>
          <w:p w14:paraId="55ED2DF3" w14:textId="35FB348B" w:rsidR="00C6779B" w:rsidRPr="0059327F" w:rsidRDefault="00C6779B" w:rsidP="00C6779B">
            <w:pPr>
              <w:tabs>
                <w:tab w:val="decimal" w:pos="792"/>
              </w:tabs>
              <w:spacing w:line="380" w:lineRule="exact"/>
              <w:ind w:right="-48"/>
              <w:rPr>
                <w:rFonts w:ascii="Arial" w:hAnsi="Arial" w:cs="Arial"/>
                <w:sz w:val="16"/>
                <w:szCs w:val="16"/>
              </w:rPr>
            </w:pPr>
            <w:r w:rsidRPr="0059327F">
              <w:rPr>
                <w:rFonts w:ascii="Arial" w:hAnsi="Arial" w:cs="Arial"/>
                <w:sz w:val="16"/>
                <w:szCs w:val="16"/>
              </w:rPr>
              <w:t>170,000</w:t>
            </w:r>
          </w:p>
        </w:tc>
        <w:tc>
          <w:tcPr>
            <w:tcW w:w="1095" w:type="dxa"/>
            <w:shd w:val="clear" w:color="auto" w:fill="auto"/>
            <w:vAlign w:val="bottom"/>
          </w:tcPr>
          <w:p w14:paraId="0708A67C" w14:textId="77777777" w:rsidR="00C6779B" w:rsidRPr="0059327F" w:rsidRDefault="00C6779B" w:rsidP="008E67DB">
            <w:pPr>
              <w:tabs>
                <w:tab w:val="decimal" w:pos="792"/>
              </w:tabs>
              <w:spacing w:line="380" w:lineRule="exact"/>
              <w:ind w:right="-48"/>
              <w:rPr>
                <w:rFonts w:ascii="Arial" w:hAnsi="Arial" w:cs="Arial"/>
                <w:sz w:val="16"/>
                <w:szCs w:val="16"/>
              </w:rPr>
            </w:pPr>
            <w:r w:rsidRPr="0059327F">
              <w:rPr>
                <w:rFonts w:ascii="Arial" w:hAnsi="Arial" w:cs="Arial"/>
                <w:sz w:val="16"/>
                <w:szCs w:val="16"/>
              </w:rPr>
              <w:t>170,000</w:t>
            </w:r>
          </w:p>
        </w:tc>
      </w:tr>
      <w:tr w:rsidR="00C6779B" w:rsidRPr="0059327F" w14:paraId="77E3340E" w14:textId="77777777" w:rsidTr="008E67DB">
        <w:tc>
          <w:tcPr>
            <w:tcW w:w="2700" w:type="dxa"/>
            <w:shd w:val="clear" w:color="auto" w:fill="auto"/>
          </w:tcPr>
          <w:p w14:paraId="5F5AC3C3" w14:textId="77777777" w:rsidR="00C6779B" w:rsidRPr="0059327F" w:rsidRDefault="00C6779B" w:rsidP="00C6779B">
            <w:pPr>
              <w:tabs>
                <w:tab w:val="left" w:pos="4230"/>
              </w:tabs>
              <w:spacing w:line="380" w:lineRule="exact"/>
              <w:ind w:right="-108"/>
              <w:rPr>
                <w:rFonts w:ascii="Arial" w:hAnsi="Arial" w:cs="Arial"/>
                <w:sz w:val="16"/>
                <w:szCs w:val="16"/>
                <w:cs/>
              </w:rPr>
            </w:pPr>
            <w:r w:rsidRPr="0059327F">
              <w:rPr>
                <w:rFonts w:ascii="Arial" w:hAnsi="Arial" w:cs="Arial"/>
                <w:sz w:val="16"/>
                <w:szCs w:val="16"/>
              </w:rPr>
              <w:t>Pace Country Club Co., Ltd.</w:t>
            </w:r>
          </w:p>
        </w:tc>
        <w:tc>
          <w:tcPr>
            <w:tcW w:w="1095" w:type="dxa"/>
            <w:vAlign w:val="bottom"/>
          </w:tcPr>
          <w:p w14:paraId="3814E6AF" w14:textId="5CFB4104" w:rsidR="00C6779B" w:rsidRPr="0059327F" w:rsidRDefault="00C6779B" w:rsidP="00C6779B">
            <w:pPr>
              <w:tabs>
                <w:tab w:val="decimal" w:pos="792"/>
              </w:tabs>
              <w:spacing w:line="380" w:lineRule="exact"/>
              <w:rPr>
                <w:rFonts w:ascii="Arial" w:hAnsi="Arial" w:cs="Arial"/>
                <w:sz w:val="16"/>
                <w:szCs w:val="16"/>
                <w:cs/>
              </w:rPr>
            </w:pPr>
            <w:r w:rsidRPr="0059327F">
              <w:rPr>
                <w:rFonts w:ascii="Arial" w:hAnsi="Arial" w:cs="Arial"/>
                <w:sz w:val="16"/>
                <w:szCs w:val="16"/>
              </w:rPr>
              <w:t>20,000</w:t>
            </w:r>
          </w:p>
        </w:tc>
        <w:tc>
          <w:tcPr>
            <w:tcW w:w="1095" w:type="dxa"/>
            <w:vAlign w:val="bottom"/>
          </w:tcPr>
          <w:p w14:paraId="14E28F0F" w14:textId="77777777" w:rsidR="00C6779B" w:rsidRPr="0059327F" w:rsidRDefault="00C6779B" w:rsidP="00C6779B">
            <w:pPr>
              <w:tabs>
                <w:tab w:val="decimal" w:pos="792"/>
              </w:tabs>
              <w:spacing w:line="380" w:lineRule="exact"/>
              <w:rPr>
                <w:rFonts w:ascii="Arial" w:hAnsi="Arial" w:cs="Arial"/>
                <w:sz w:val="16"/>
                <w:szCs w:val="16"/>
                <w:cs/>
              </w:rPr>
            </w:pPr>
            <w:r w:rsidRPr="0059327F">
              <w:rPr>
                <w:rFonts w:ascii="Arial" w:hAnsi="Arial" w:cs="Arial"/>
                <w:sz w:val="16"/>
                <w:szCs w:val="16"/>
              </w:rPr>
              <w:t>20,000</w:t>
            </w:r>
          </w:p>
        </w:tc>
        <w:tc>
          <w:tcPr>
            <w:tcW w:w="1095" w:type="dxa"/>
            <w:vAlign w:val="bottom"/>
          </w:tcPr>
          <w:p w14:paraId="5296F0DD" w14:textId="596CFA5C" w:rsidR="00C6779B" w:rsidRPr="0059327F" w:rsidRDefault="00C6779B" w:rsidP="00C6779B">
            <w:pPr>
              <w:tabs>
                <w:tab w:val="decimal" w:pos="792"/>
              </w:tabs>
              <w:spacing w:line="380" w:lineRule="exact"/>
              <w:ind w:right="72"/>
              <w:rPr>
                <w:rFonts w:ascii="Arial" w:hAnsi="Arial" w:cs="Arial"/>
                <w:sz w:val="16"/>
                <w:szCs w:val="16"/>
              </w:rPr>
            </w:pPr>
            <w:r w:rsidRPr="0059327F">
              <w:rPr>
                <w:rFonts w:ascii="Arial" w:hAnsi="Arial" w:cs="Arial"/>
                <w:sz w:val="16"/>
                <w:szCs w:val="16"/>
              </w:rPr>
              <w:t>100</w:t>
            </w:r>
          </w:p>
        </w:tc>
        <w:tc>
          <w:tcPr>
            <w:tcW w:w="1095" w:type="dxa"/>
            <w:vAlign w:val="bottom"/>
          </w:tcPr>
          <w:p w14:paraId="03A333E4" w14:textId="77777777" w:rsidR="00C6779B" w:rsidRPr="0059327F" w:rsidRDefault="00C6779B" w:rsidP="00C6779B">
            <w:pPr>
              <w:tabs>
                <w:tab w:val="decimal" w:pos="792"/>
              </w:tabs>
              <w:spacing w:line="380" w:lineRule="exact"/>
              <w:ind w:right="72"/>
              <w:rPr>
                <w:rFonts w:ascii="Arial" w:hAnsi="Arial" w:cs="Arial"/>
                <w:sz w:val="16"/>
                <w:szCs w:val="16"/>
              </w:rPr>
            </w:pPr>
            <w:r w:rsidRPr="0059327F">
              <w:rPr>
                <w:rFonts w:ascii="Arial" w:hAnsi="Arial" w:cs="Arial"/>
                <w:sz w:val="16"/>
                <w:szCs w:val="16"/>
              </w:rPr>
              <w:t>100</w:t>
            </w:r>
          </w:p>
        </w:tc>
        <w:tc>
          <w:tcPr>
            <w:tcW w:w="1095" w:type="dxa"/>
            <w:shd w:val="clear" w:color="auto" w:fill="auto"/>
            <w:vAlign w:val="bottom"/>
          </w:tcPr>
          <w:p w14:paraId="270A70FF" w14:textId="011B96FC" w:rsidR="00C6779B" w:rsidRPr="0059327F" w:rsidRDefault="00C6779B" w:rsidP="00C6779B">
            <w:pPr>
              <w:tabs>
                <w:tab w:val="decimal" w:pos="792"/>
              </w:tabs>
              <w:spacing w:line="380" w:lineRule="exact"/>
              <w:ind w:right="-48"/>
              <w:rPr>
                <w:rFonts w:ascii="Arial" w:hAnsi="Arial" w:cs="Arial"/>
                <w:sz w:val="16"/>
                <w:szCs w:val="16"/>
              </w:rPr>
            </w:pPr>
            <w:r w:rsidRPr="0059327F">
              <w:rPr>
                <w:rFonts w:ascii="Arial" w:hAnsi="Arial" w:cs="Arial"/>
                <w:sz w:val="16"/>
                <w:szCs w:val="16"/>
              </w:rPr>
              <w:t>20,000</w:t>
            </w:r>
          </w:p>
        </w:tc>
        <w:tc>
          <w:tcPr>
            <w:tcW w:w="1095" w:type="dxa"/>
            <w:shd w:val="clear" w:color="auto" w:fill="auto"/>
            <w:vAlign w:val="bottom"/>
          </w:tcPr>
          <w:p w14:paraId="569D9ED5" w14:textId="77777777" w:rsidR="00C6779B" w:rsidRPr="0059327F" w:rsidRDefault="00C6779B" w:rsidP="00C6779B">
            <w:pPr>
              <w:tabs>
                <w:tab w:val="decimal" w:pos="792"/>
              </w:tabs>
              <w:spacing w:line="380" w:lineRule="exact"/>
              <w:ind w:right="-48"/>
              <w:rPr>
                <w:rFonts w:ascii="Arial" w:hAnsi="Arial" w:cs="Arial"/>
                <w:sz w:val="16"/>
                <w:szCs w:val="16"/>
              </w:rPr>
            </w:pPr>
            <w:r w:rsidRPr="0059327F">
              <w:rPr>
                <w:rFonts w:ascii="Arial" w:hAnsi="Arial" w:cs="Arial"/>
                <w:sz w:val="16"/>
                <w:szCs w:val="16"/>
              </w:rPr>
              <w:t>20,000</w:t>
            </w:r>
          </w:p>
        </w:tc>
      </w:tr>
      <w:tr w:rsidR="00C6779B" w:rsidRPr="0059327F" w14:paraId="0CF66EFE" w14:textId="77777777" w:rsidTr="008E67DB">
        <w:tc>
          <w:tcPr>
            <w:tcW w:w="2700" w:type="dxa"/>
            <w:shd w:val="clear" w:color="auto" w:fill="auto"/>
          </w:tcPr>
          <w:p w14:paraId="625105C1" w14:textId="77777777" w:rsidR="00C6779B" w:rsidRPr="0059327F" w:rsidRDefault="00C6779B" w:rsidP="00C6779B">
            <w:pPr>
              <w:tabs>
                <w:tab w:val="left" w:pos="4230"/>
              </w:tabs>
              <w:spacing w:line="380" w:lineRule="exact"/>
              <w:ind w:right="-108"/>
              <w:rPr>
                <w:rFonts w:ascii="Arial" w:hAnsi="Arial" w:cs="Arial"/>
                <w:sz w:val="16"/>
                <w:szCs w:val="16"/>
                <w:cs/>
              </w:rPr>
            </w:pPr>
            <w:r w:rsidRPr="0059327F">
              <w:rPr>
                <w:rFonts w:ascii="Arial" w:hAnsi="Arial" w:cs="Arial"/>
                <w:sz w:val="16"/>
                <w:szCs w:val="16"/>
              </w:rPr>
              <w:t>Pace Interior Services Co., Ltd.</w:t>
            </w:r>
          </w:p>
        </w:tc>
        <w:tc>
          <w:tcPr>
            <w:tcW w:w="1095" w:type="dxa"/>
            <w:vAlign w:val="bottom"/>
          </w:tcPr>
          <w:p w14:paraId="5956A2F1" w14:textId="2DFA2B45" w:rsidR="00C6779B" w:rsidRPr="0059327F" w:rsidRDefault="00C6779B" w:rsidP="00C6779B">
            <w:pPr>
              <w:tabs>
                <w:tab w:val="decimal" w:pos="792"/>
              </w:tabs>
              <w:spacing w:line="380" w:lineRule="exact"/>
              <w:rPr>
                <w:rFonts w:ascii="Arial" w:hAnsi="Arial" w:cs="Arial"/>
                <w:sz w:val="16"/>
                <w:szCs w:val="16"/>
              </w:rPr>
            </w:pPr>
            <w:r w:rsidRPr="0059327F">
              <w:rPr>
                <w:rFonts w:ascii="Arial" w:hAnsi="Arial" w:cs="Arial"/>
                <w:sz w:val="16"/>
                <w:szCs w:val="16"/>
              </w:rPr>
              <w:t>20,000</w:t>
            </w:r>
          </w:p>
        </w:tc>
        <w:tc>
          <w:tcPr>
            <w:tcW w:w="1095" w:type="dxa"/>
            <w:vAlign w:val="bottom"/>
          </w:tcPr>
          <w:p w14:paraId="6BB5CB9E" w14:textId="77777777" w:rsidR="00C6779B" w:rsidRPr="0059327F" w:rsidRDefault="00C6779B" w:rsidP="00C6779B">
            <w:pPr>
              <w:tabs>
                <w:tab w:val="decimal" w:pos="792"/>
              </w:tabs>
              <w:spacing w:line="380" w:lineRule="exact"/>
              <w:rPr>
                <w:rFonts w:ascii="Arial" w:hAnsi="Arial" w:cs="Arial"/>
                <w:sz w:val="16"/>
                <w:szCs w:val="16"/>
              </w:rPr>
            </w:pPr>
            <w:r w:rsidRPr="0059327F">
              <w:rPr>
                <w:rFonts w:ascii="Arial" w:hAnsi="Arial" w:cs="Arial"/>
                <w:sz w:val="16"/>
                <w:szCs w:val="16"/>
              </w:rPr>
              <w:t>20,000</w:t>
            </w:r>
          </w:p>
        </w:tc>
        <w:tc>
          <w:tcPr>
            <w:tcW w:w="1095" w:type="dxa"/>
            <w:vAlign w:val="bottom"/>
          </w:tcPr>
          <w:p w14:paraId="385164F5" w14:textId="44CD8B5D" w:rsidR="00C6779B" w:rsidRPr="0059327F" w:rsidRDefault="00C6779B" w:rsidP="00C6779B">
            <w:pPr>
              <w:tabs>
                <w:tab w:val="decimal" w:pos="792"/>
              </w:tabs>
              <w:spacing w:line="380" w:lineRule="exact"/>
              <w:ind w:right="72"/>
              <w:rPr>
                <w:rFonts w:ascii="Arial" w:hAnsi="Arial" w:cs="Arial"/>
                <w:sz w:val="16"/>
                <w:szCs w:val="16"/>
              </w:rPr>
            </w:pPr>
            <w:r w:rsidRPr="0059327F">
              <w:rPr>
                <w:rFonts w:ascii="Arial" w:hAnsi="Arial" w:cs="Arial"/>
                <w:sz w:val="16"/>
                <w:szCs w:val="16"/>
              </w:rPr>
              <w:t>100</w:t>
            </w:r>
          </w:p>
        </w:tc>
        <w:tc>
          <w:tcPr>
            <w:tcW w:w="1095" w:type="dxa"/>
            <w:vAlign w:val="bottom"/>
          </w:tcPr>
          <w:p w14:paraId="259AEEE3" w14:textId="77777777" w:rsidR="00C6779B" w:rsidRPr="0059327F" w:rsidRDefault="00C6779B" w:rsidP="00C6779B">
            <w:pPr>
              <w:tabs>
                <w:tab w:val="decimal" w:pos="792"/>
              </w:tabs>
              <w:spacing w:line="380" w:lineRule="exact"/>
              <w:ind w:right="72"/>
              <w:rPr>
                <w:rFonts w:ascii="Arial" w:hAnsi="Arial" w:cs="Arial"/>
                <w:sz w:val="16"/>
                <w:szCs w:val="16"/>
              </w:rPr>
            </w:pPr>
            <w:r w:rsidRPr="0059327F">
              <w:rPr>
                <w:rFonts w:ascii="Arial" w:hAnsi="Arial" w:cs="Arial"/>
                <w:sz w:val="16"/>
                <w:szCs w:val="16"/>
              </w:rPr>
              <w:t>100</w:t>
            </w:r>
          </w:p>
        </w:tc>
        <w:tc>
          <w:tcPr>
            <w:tcW w:w="1095" w:type="dxa"/>
            <w:shd w:val="clear" w:color="auto" w:fill="auto"/>
            <w:vAlign w:val="bottom"/>
          </w:tcPr>
          <w:p w14:paraId="43CB32D0" w14:textId="1A7BF6E6" w:rsidR="00C6779B" w:rsidRPr="0059327F" w:rsidRDefault="00C6779B" w:rsidP="00C6779B">
            <w:pPr>
              <w:tabs>
                <w:tab w:val="decimal" w:pos="792"/>
              </w:tabs>
              <w:spacing w:line="380" w:lineRule="exact"/>
              <w:ind w:right="-48"/>
              <w:rPr>
                <w:rFonts w:ascii="Arial" w:hAnsi="Arial" w:cs="Arial"/>
                <w:sz w:val="16"/>
                <w:szCs w:val="16"/>
              </w:rPr>
            </w:pPr>
            <w:r w:rsidRPr="0059327F">
              <w:rPr>
                <w:rFonts w:ascii="Arial" w:hAnsi="Arial" w:cs="Arial"/>
                <w:sz w:val="16"/>
                <w:szCs w:val="16"/>
              </w:rPr>
              <w:t>20,000</w:t>
            </w:r>
          </w:p>
        </w:tc>
        <w:tc>
          <w:tcPr>
            <w:tcW w:w="1095" w:type="dxa"/>
            <w:shd w:val="clear" w:color="auto" w:fill="auto"/>
            <w:vAlign w:val="bottom"/>
          </w:tcPr>
          <w:p w14:paraId="65691FD1" w14:textId="77777777" w:rsidR="00C6779B" w:rsidRPr="0059327F" w:rsidRDefault="00C6779B" w:rsidP="00C6779B">
            <w:pPr>
              <w:tabs>
                <w:tab w:val="decimal" w:pos="792"/>
              </w:tabs>
              <w:spacing w:line="380" w:lineRule="exact"/>
              <w:ind w:right="-48"/>
              <w:rPr>
                <w:rFonts w:ascii="Arial" w:hAnsi="Arial" w:cs="Arial"/>
                <w:sz w:val="16"/>
                <w:szCs w:val="16"/>
              </w:rPr>
            </w:pPr>
            <w:r w:rsidRPr="0059327F">
              <w:rPr>
                <w:rFonts w:ascii="Arial" w:hAnsi="Arial" w:cs="Arial"/>
                <w:sz w:val="16"/>
                <w:szCs w:val="16"/>
              </w:rPr>
              <w:t>20,000</w:t>
            </w:r>
          </w:p>
        </w:tc>
      </w:tr>
      <w:tr w:rsidR="00C6779B" w:rsidRPr="0059327F" w14:paraId="09B67F16" w14:textId="77777777" w:rsidTr="008E67DB">
        <w:tc>
          <w:tcPr>
            <w:tcW w:w="2700" w:type="dxa"/>
            <w:shd w:val="clear" w:color="auto" w:fill="auto"/>
          </w:tcPr>
          <w:p w14:paraId="650CC67C" w14:textId="77777777" w:rsidR="00C6779B" w:rsidRPr="0059327F" w:rsidRDefault="00C6779B" w:rsidP="00C6779B">
            <w:pPr>
              <w:tabs>
                <w:tab w:val="left" w:pos="4230"/>
              </w:tabs>
              <w:spacing w:line="380" w:lineRule="exact"/>
              <w:ind w:right="-108"/>
              <w:rPr>
                <w:rFonts w:ascii="Arial" w:hAnsi="Arial" w:cs="Arial"/>
                <w:sz w:val="16"/>
                <w:szCs w:val="16"/>
                <w:cs/>
              </w:rPr>
            </w:pPr>
            <w:r w:rsidRPr="0059327F">
              <w:rPr>
                <w:rFonts w:ascii="Arial" w:hAnsi="Arial" w:cs="Arial"/>
                <w:sz w:val="16"/>
                <w:szCs w:val="16"/>
              </w:rPr>
              <w:t>Pace Management Co., Ltd.</w:t>
            </w:r>
          </w:p>
        </w:tc>
        <w:tc>
          <w:tcPr>
            <w:tcW w:w="1095" w:type="dxa"/>
            <w:vAlign w:val="bottom"/>
          </w:tcPr>
          <w:p w14:paraId="36277670" w14:textId="293778BF" w:rsidR="00C6779B" w:rsidRPr="0059327F" w:rsidRDefault="00C6779B" w:rsidP="00C6779B">
            <w:pPr>
              <w:tabs>
                <w:tab w:val="decimal" w:pos="792"/>
              </w:tabs>
              <w:spacing w:line="380" w:lineRule="exact"/>
              <w:ind w:left="-47" w:right="-18"/>
              <w:rPr>
                <w:rFonts w:ascii="Arial" w:hAnsi="Arial" w:cs="Arial"/>
                <w:sz w:val="16"/>
                <w:szCs w:val="16"/>
              </w:rPr>
            </w:pPr>
            <w:r w:rsidRPr="0059327F">
              <w:rPr>
                <w:rFonts w:ascii="Arial" w:hAnsi="Arial" w:cs="Arial"/>
                <w:sz w:val="16"/>
                <w:szCs w:val="16"/>
              </w:rPr>
              <w:t>1,000</w:t>
            </w:r>
          </w:p>
        </w:tc>
        <w:tc>
          <w:tcPr>
            <w:tcW w:w="1095" w:type="dxa"/>
            <w:vAlign w:val="bottom"/>
          </w:tcPr>
          <w:p w14:paraId="22F7760A" w14:textId="77777777" w:rsidR="00C6779B" w:rsidRPr="0059327F" w:rsidRDefault="00C6779B" w:rsidP="00C6779B">
            <w:pPr>
              <w:tabs>
                <w:tab w:val="decimal" w:pos="792"/>
              </w:tabs>
              <w:spacing w:line="380" w:lineRule="exact"/>
              <w:ind w:left="-47" w:right="-18"/>
              <w:rPr>
                <w:rFonts w:ascii="Arial" w:hAnsi="Arial" w:cs="Arial"/>
                <w:sz w:val="16"/>
                <w:szCs w:val="16"/>
              </w:rPr>
            </w:pPr>
            <w:r w:rsidRPr="0059327F">
              <w:rPr>
                <w:rFonts w:ascii="Arial" w:hAnsi="Arial" w:cs="Arial"/>
                <w:sz w:val="16"/>
                <w:szCs w:val="16"/>
              </w:rPr>
              <w:t>1,000</w:t>
            </w:r>
          </w:p>
        </w:tc>
        <w:tc>
          <w:tcPr>
            <w:tcW w:w="1095" w:type="dxa"/>
            <w:vAlign w:val="bottom"/>
          </w:tcPr>
          <w:p w14:paraId="0A781ED3" w14:textId="1C6856DD" w:rsidR="00C6779B" w:rsidRPr="0059327F" w:rsidRDefault="00C6779B" w:rsidP="00C6779B">
            <w:pPr>
              <w:tabs>
                <w:tab w:val="decimal" w:pos="792"/>
              </w:tabs>
              <w:spacing w:line="380" w:lineRule="exact"/>
              <w:ind w:right="72"/>
              <w:rPr>
                <w:rFonts w:ascii="Arial" w:hAnsi="Arial" w:cs="Arial"/>
                <w:sz w:val="16"/>
                <w:szCs w:val="16"/>
              </w:rPr>
            </w:pPr>
            <w:r w:rsidRPr="0059327F">
              <w:rPr>
                <w:rFonts w:ascii="Arial" w:hAnsi="Arial" w:cs="Arial"/>
                <w:sz w:val="16"/>
                <w:szCs w:val="16"/>
              </w:rPr>
              <w:t>99.97</w:t>
            </w:r>
          </w:p>
        </w:tc>
        <w:tc>
          <w:tcPr>
            <w:tcW w:w="1095" w:type="dxa"/>
            <w:vAlign w:val="bottom"/>
          </w:tcPr>
          <w:p w14:paraId="3D43392D" w14:textId="77777777" w:rsidR="00C6779B" w:rsidRPr="0059327F" w:rsidRDefault="00C6779B" w:rsidP="00C6779B">
            <w:pPr>
              <w:tabs>
                <w:tab w:val="decimal" w:pos="792"/>
              </w:tabs>
              <w:spacing w:line="380" w:lineRule="exact"/>
              <w:ind w:right="72"/>
              <w:rPr>
                <w:rFonts w:ascii="Arial" w:hAnsi="Arial" w:cs="Arial"/>
                <w:sz w:val="16"/>
                <w:szCs w:val="16"/>
              </w:rPr>
            </w:pPr>
            <w:r w:rsidRPr="0059327F">
              <w:rPr>
                <w:rFonts w:ascii="Arial" w:hAnsi="Arial" w:cs="Arial"/>
                <w:sz w:val="16"/>
                <w:szCs w:val="16"/>
              </w:rPr>
              <w:t>99.97</w:t>
            </w:r>
          </w:p>
        </w:tc>
        <w:tc>
          <w:tcPr>
            <w:tcW w:w="1095" w:type="dxa"/>
            <w:shd w:val="clear" w:color="auto" w:fill="auto"/>
            <w:vAlign w:val="bottom"/>
          </w:tcPr>
          <w:p w14:paraId="56F559D9" w14:textId="20BB959F" w:rsidR="00C6779B" w:rsidRPr="0059327F" w:rsidRDefault="00C6779B" w:rsidP="00C6779B">
            <w:pPr>
              <w:tabs>
                <w:tab w:val="decimal" w:pos="792"/>
              </w:tabs>
              <w:spacing w:line="380" w:lineRule="exact"/>
              <w:ind w:right="-48"/>
              <w:rPr>
                <w:rFonts w:ascii="Arial" w:hAnsi="Arial" w:cs="Arial"/>
                <w:sz w:val="16"/>
                <w:szCs w:val="16"/>
              </w:rPr>
            </w:pPr>
            <w:r w:rsidRPr="0059327F">
              <w:rPr>
                <w:rFonts w:ascii="Arial" w:hAnsi="Arial" w:cs="Arial"/>
                <w:sz w:val="16"/>
                <w:szCs w:val="16"/>
              </w:rPr>
              <w:t>1,000</w:t>
            </w:r>
          </w:p>
        </w:tc>
        <w:tc>
          <w:tcPr>
            <w:tcW w:w="1095" w:type="dxa"/>
            <w:shd w:val="clear" w:color="auto" w:fill="auto"/>
            <w:vAlign w:val="bottom"/>
          </w:tcPr>
          <w:p w14:paraId="1D84C641" w14:textId="77777777" w:rsidR="00C6779B" w:rsidRPr="0059327F" w:rsidRDefault="00C6779B" w:rsidP="00C6779B">
            <w:pPr>
              <w:tabs>
                <w:tab w:val="decimal" w:pos="792"/>
              </w:tabs>
              <w:spacing w:line="380" w:lineRule="exact"/>
              <w:ind w:right="-48"/>
              <w:rPr>
                <w:rFonts w:ascii="Arial" w:hAnsi="Arial" w:cs="Arial"/>
                <w:sz w:val="16"/>
                <w:szCs w:val="16"/>
              </w:rPr>
            </w:pPr>
            <w:r w:rsidRPr="0059327F">
              <w:rPr>
                <w:rFonts w:ascii="Arial" w:hAnsi="Arial" w:cs="Arial"/>
                <w:sz w:val="16"/>
                <w:szCs w:val="16"/>
              </w:rPr>
              <w:t>1,000</w:t>
            </w:r>
          </w:p>
        </w:tc>
      </w:tr>
      <w:tr w:rsidR="00C6779B" w:rsidRPr="0059327F" w14:paraId="6ED76D22" w14:textId="77777777" w:rsidTr="008E67DB">
        <w:tc>
          <w:tcPr>
            <w:tcW w:w="2700" w:type="dxa"/>
            <w:shd w:val="clear" w:color="auto" w:fill="auto"/>
          </w:tcPr>
          <w:p w14:paraId="39362FCE" w14:textId="77777777" w:rsidR="00C6779B" w:rsidRPr="0059327F" w:rsidRDefault="00C6779B" w:rsidP="00C6779B">
            <w:pPr>
              <w:tabs>
                <w:tab w:val="left" w:pos="4230"/>
              </w:tabs>
              <w:spacing w:line="380" w:lineRule="exact"/>
              <w:ind w:right="-108"/>
              <w:rPr>
                <w:rFonts w:ascii="Arial" w:hAnsi="Arial" w:cs="Arial"/>
                <w:sz w:val="16"/>
                <w:szCs w:val="16"/>
                <w:cs/>
              </w:rPr>
            </w:pPr>
            <w:r w:rsidRPr="0059327F">
              <w:rPr>
                <w:rFonts w:ascii="Arial" w:hAnsi="Arial" w:cs="Arial"/>
                <w:sz w:val="16"/>
                <w:szCs w:val="16"/>
              </w:rPr>
              <w:t>Pace Food Retail Co., Ltd.</w:t>
            </w:r>
          </w:p>
        </w:tc>
        <w:tc>
          <w:tcPr>
            <w:tcW w:w="1095" w:type="dxa"/>
            <w:vAlign w:val="bottom"/>
          </w:tcPr>
          <w:p w14:paraId="6ED4D03E" w14:textId="7658E9AA" w:rsidR="00C6779B" w:rsidRPr="0059327F" w:rsidRDefault="007175F4" w:rsidP="00C6779B">
            <w:pPr>
              <w:tabs>
                <w:tab w:val="decimal" w:pos="792"/>
              </w:tabs>
              <w:spacing w:line="380" w:lineRule="exact"/>
              <w:ind w:right="-19"/>
              <w:rPr>
                <w:rFonts w:ascii="Arial" w:hAnsi="Arial" w:cs="Arial"/>
                <w:sz w:val="16"/>
                <w:szCs w:val="16"/>
              </w:rPr>
            </w:pPr>
            <w:r>
              <w:rPr>
                <w:rFonts w:ascii="Arial" w:hAnsi="Arial" w:cs="Arial"/>
                <w:sz w:val="16"/>
                <w:szCs w:val="16"/>
              </w:rPr>
              <w:t>3,135,120</w:t>
            </w:r>
          </w:p>
        </w:tc>
        <w:tc>
          <w:tcPr>
            <w:tcW w:w="1095" w:type="dxa"/>
            <w:vAlign w:val="bottom"/>
          </w:tcPr>
          <w:p w14:paraId="7545D5A1" w14:textId="77777777" w:rsidR="00C6779B" w:rsidRPr="0059327F" w:rsidRDefault="00C6779B" w:rsidP="00C6779B">
            <w:pPr>
              <w:tabs>
                <w:tab w:val="decimal" w:pos="792"/>
              </w:tabs>
              <w:spacing w:line="380" w:lineRule="exact"/>
              <w:ind w:right="-19"/>
              <w:rPr>
                <w:rFonts w:ascii="Arial" w:hAnsi="Arial" w:cs="Arial"/>
                <w:sz w:val="16"/>
                <w:szCs w:val="16"/>
              </w:rPr>
            </w:pPr>
            <w:r w:rsidRPr="0059327F">
              <w:rPr>
                <w:rFonts w:ascii="Arial" w:hAnsi="Arial" w:cs="Arial"/>
                <w:sz w:val="16"/>
                <w:szCs w:val="16"/>
              </w:rPr>
              <w:t>2,551,450</w:t>
            </w:r>
          </w:p>
        </w:tc>
        <w:tc>
          <w:tcPr>
            <w:tcW w:w="1095" w:type="dxa"/>
            <w:vAlign w:val="bottom"/>
          </w:tcPr>
          <w:p w14:paraId="13216C1D" w14:textId="69D91B39" w:rsidR="00C6779B" w:rsidRPr="0059327F" w:rsidRDefault="00C6779B" w:rsidP="00C6779B">
            <w:pPr>
              <w:tabs>
                <w:tab w:val="decimal" w:pos="792"/>
              </w:tabs>
              <w:spacing w:line="380" w:lineRule="exact"/>
              <w:ind w:right="72"/>
              <w:rPr>
                <w:rFonts w:ascii="Arial" w:hAnsi="Arial" w:cs="Arial"/>
                <w:sz w:val="16"/>
                <w:szCs w:val="16"/>
              </w:rPr>
            </w:pPr>
            <w:r w:rsidRPr="0059327F">
              <w:rPr>
                <w:rFonts w:ascii="Arial" w:hAnsi="Arial" w:cs="Arial"/>
                <w:sz w:val="16"/>
                <w:szCs w:val="16"/>
              </w:rPr>
              <w:t>100</w:t>
            </w:r>
          </w:p>
        </w:tc>
        <w:tc>
          <w:tcPr>
            <w:tcW w:w="1095" w:type="dxa"/>
            <w:vAlign w:val="bottom"/>
          </w:tcPr>
          <w:p w14:paraId="043D5A4C" w14:textId="77777777" w:rsidR="00C6779B" w:rsidRPr="0059327F" w:rsidRDefault="00C6779B" w:rsidP="00C6779B">
            <w:pPr>
              <w:tabs>
                <w:tab w:val="decimal" w:pos="792"/>
              </w:tabs>
              <w:spacing w:line="380" w:lineRule="exact"/>
              <w:ind w:right="72"/>
              <w:rPr>
                <w:rFonts w:ascii="Arial" w:hAnsi="Arial" w:cs="Arial"/>
                <w:sz w:val="16"/>
                <w:szCs w:val="16"/>
              </w:rPr>
            </w:pPr>
            <w:r w:rsidRPr="0059327F">
              <w:rPr>
                <w:rFonts w:ascii="Arial" w:hAnsi="Arial" w:cs="Arial"/>
                <w:sz w:val="16"/>
                <w:szCs w:val="16"/>
              </w:rPr>
              <w:t>100</w:t>
            </w:r>
          </w:p>
        </w:tc>
        <w:tc>
          <w:tcPr>
            <w:tcW w:w="1095" w:type="dxa"/>
            <w:shd w:val="clear" w:color="auto" w:fill="auto"/>
            <w:vAlign w:val="bottom"/>
          </w:tcPr>
          <w:p w14:paraId="40BDCD35" w14:textId="36028C52" w:rsidR="00C6779B" w:rsidRPr="0059327F" w:rsidRDefault="00C6779B" w:rsidP="00C6779B">
            <w:pPr>
              <w:tabs>
                <w:tab w:val="decimal" w:pos="792"/>
              </w:tabs>
              <w:spacing w:line="380" w:lineRule="exact"/>
              <w:ind w:right="-48"/>
              <w:rPr>
                <w:rFonts w:ascii="Arial" w:hAnsi="Arial" w:cs="Arial"/>
                <w:sz w:val="16"/>
                <w:szCs w:val="16"/>
              </w:rPr>
            </w:pPr>
            <w:r w:rsidRPr="0059327F">
              <w:rPr>
                <w:rFonts w:ascii="Arial" w:hAnsi="Arial" w:cs="Arial"/>
                <w:sz w:val="16"/>
                <w:szCs w:val="16"/>
              </w:rPr>
              <w:t>3,135,120</w:t>
            </w:r>
          </w:p>
        </w:tc>
        <w:tc>
          <w:tcPr>
            <w:tcW w:w="1095" w:type="dxa"/>
            <w:shd w:val="clear" w:color="auto" w:fill="auto"/>
            <w:vAlign w:val="bottom"/>
          </w:tcPr>
          <w:p w14:paraId="4C763B8D" w14:textId="77777777" w:rsidR="00C6779B" w:rsidRPr="0059327F" w:rsidRDefault="00C6779B" w:rsidP="00C6779B">
            <w:pPr>
              <w:tabs>
                <w:tab w:val="decimal" w:pos="792"/>
              </w:tabs>
              <w:spacing w:line="380" w:lineRule="exact"/>
              <w:ind w:right="-48"/>
              <w:rPr>
                <w:rFonts w:ascii="Arial" w:hAnsi="Arial" w:cs="Arial"/>
                <w:sz w:val="16"/>
                <w:szCs w:val="16"/>
              </w:rPr>
            </w:pPr>
            <w:r w:rsidRPr="0059327F">
              <w:rPr>
                <w:rFonts w:ascii="Arial" w:hAnsi="Arial" w:cs="Arial"/>
                <w:sz w:val="16"/>
                <w:szCs w:val="16"/>
              </w:rPr>
              <w:t>2,551,450</w:t>
            </w:r>
          </w:p>
        </w:tc>
      </w:tr>
      <w:tr w:rsidR="00C6779B" w:rsidRPr="0059327F" w14:paraId="15C1D586" w14:textId="77777777" w:rsidTr="008E67DB">
        <w:tc>
          <w:tcPr>
            <w:tcW w:w="2700" w:type="dxa"/>
            <w:shd w:val="clear" w:color="auto" w:fill="auto"/>
          </w:tcPr>
          <w:p w14:paraId="5982942E" w14:textId="77777777" w:rsidR="00C6779B" w:rsidRPr="0059327F" w:rsidRDefault="00C6779B" w:rsidP="00C6779B">
            <w:pPr>
              <w:tabs>
                <w:tab w:val="left" w:pos="4230"/>
              </w:tabs>
              <w:spacing w:line="380" w:lineRule="exact"/>
              <w:ind w:right="-108"/>
              <w:rPr>
                <w:rFonts w:ascii="Arial" w:hAnsi="Arial" w:cs="Arial"/>
                <w:sz w:val="16"/>
                <w:szCs w:val="16"/>
                <w:cs/>
              </w:rPr>
            </w:pPr>
            <w:r w:rsidRPr="0059327F">
              <w:rPr>
                <w:rFonts w:ascii="Arial" w:hAnsi="Arial" w:cs="Arial"/>
                <w:sz w:val="16"/>
                <w:szCs w:val="16"/>
              </w:rPr>
              <w:t>Pace Real Estate Co., Ltd.</w:t>
            </w:r>
          </w:p>
        </w:tc>
        <w:tc>
          <w:tcPr>
            <w:tcW w:w="1095" w:type="dxa"/>
            <w:vAlign w:val="bottom"/>
          </w:tcPr>
          <w:p w14:paraId="017B9908" w14:textId="425562B4" w:rsidR="00C6779B" w:rsidRPr="0059327F" w:rsidRDefault="00C6779B" w:rsidP="00C6779B">
            <w:pPr>
              <w:tabs>
                <w:tab w:val="decimal" w:pos="792"/>
              </w:tabs>
              <w:spacing w:line="380" w:lineRule="exact"/>
              <w:rPr>
                <w:rFonts w:ascii="Arial" w:hAnsi="Arial" w:cs="Arial"/>
                <w:sz w:val="16"/>
                <w:szCs w:val="16"/>
              </w:rPr>
            </w:pPr>
            <w:r w:rsidRPr="0059327F">
              <w:rPr>
                <w:rFonts w:ascii="Arial" w:hAnsi="Arial" w:cs="Arial"/>
                <w:sz w:val="16"/>
                <w:szCs w:val="16"/>
              </w:rPr>
              <w:t>10,</w:t>
            </w:r>
            <w:r w:rsidR="00F83490">
              <w:rPr>
                <w:rFonts w:ascii="Arial" w:hAnsi="Arial" w:cs="Arial"/>
                <w:sz w:val="16"/>
                <w:szCs w:val="16"/>
              </w:rPr>
              <w:t>184</w:t>
            </w:r>
          </w:p>
        </w:tc>
        <w:tc>
          <w:tcPr>
            <w:tcW w:w="1095" w:type="dxa"/>
            <w:vAlign w:val="bottom"/>
          </w:tcPr>
          <w:p w14:paraId="7DAA8618" w14:textId="2F8F552B" w:rsidR="00C6779B" w:rsidRPr="0059327F" w:rsidRDefault="00C6779B" w:rsidP="00C6779B">
            <w:pPr>
              <w:tabs>
                <w:tab w:val="decimal" w:pos="792"/>
              </w:tabs>
              <w:spacing w:line="380" w:lineRule="exact"/>
              <w:rPr>
                <w:rFonts w:ascii="Arial" w:hAnsi="Arial" w:cs="Arial"/>
                <w:sz w:val="16"/>
                <w:szCs w:val="16"/>
              </w:rPr>
            </w:pPr>
            <w:r w:rsidRPr="0059327F">
              <w:rPr>
                <w:rFonts w:ascii="Arial" w:hAnsi="Arial" w:cs="Arial"/>
                <w:sz w:val="16"/>
                <w:szCs w:val="16"/>
              </w:rPr>
              <w:t>10</w:t>
            </w:r>
            <w:r w:rsidR="00F83490">
              <w:rPr>
                <w:rFonts w:ascii="Arial" w:hAnsi="Arial" w:cs="Arial"/>
                <w:sz w:val="16"/>
                <w:szCs w:val="16"/>
              </w:rPr>
              <w:t>,184</w:t>
            </w:r>
          </w:p>
        </w:tc>
        <w:tc>
          <w:tcPr>
            <w:tcW w:w="1095" w:type="dxa"/>
            <w:vAlign w:val="bottom"/>
          </w:tcPr>
          <w:p w14:paraId="11E73DC9" w14:textId="48F649B9" w:rsidR="00C6779B" w:rsidRPr="0059327F" w:rsidRDefault="00C6779B" w:rsidP="00C6779B">
            <w:pPr>
              <w:tabs>
                <w:tab w:val="decimal" w:pos="792"/>
              </w:tabs>
              <w:spacing w:line="380" w:lineRule="exact"/>
              <w:ind w:right="72"/>
              <w:rPr>
                <w:rFonts w:ascii="Arial" w:hAnsi="Arial" w:cs="Arial"/>
                <w:sz w:val="16"/>
                <w:szCs w:val="16"/>
              </w:rPr>
            </w:pPr>
            <w:r w:rsidRPr="0059327F">
              <w:rPr>
                <w:rFonts w:ascii="Arial" w:hAnsi="Arial" w:cs="Arial"/>
                <w:sz w:val="16"/>
                <w:szCs w:val="16"/>
              </w:rPr>
              <w:t>100</w:t>
            </w:r>
          </w:p>
        </w:tc>
        <w:tc>
          <w:tcPr>
            <w:tcW w:w="1095" w:type="dxa"/>
            <w:vAlign w:val="bottom"/>
          </w:tcPr>
          <w:p w14:paraId="6F39F8CC" w14:textId="77777777" w:rsidR="00C6779B" w:rsidRPr="0059327F" w:rsidRDefault="00C6779B" w:rsidP="00C6779B">
            <w:pPr>
              <w:tabs>
                <w:tab w:val="decimal" w:pos="792"/>
              </w:tabs>
              <w:spacing w:line="380" w:lineRule="exact"/>
              <w:ind w:right="72"/>
              <w:rPr>
                <w:rFonts w:ascii="Arial" w:hAnsi="Arial" w:cs="Arial"/>
                <w:sz w:val="16"/>
                <w:szCs w:val="16"/>
              </w:rPr>
            </w:pPr>
            <w:r w:rsidRPr="0059327F">
              <w:rPr>
                <w:rFonts w:ascii="Arial" w:hAnsi="Arial" w:cs="Arial"/>
                <w:sz w:val="16"/>
                <w:szCs w:val="16"/>
              </w:rPr>
              <w:t>100</w:t>
            </w:r>
          </w:p>
        </w:tc>
        <w:tc>
          <w:tcPr>
            <w:tcW w:w="1095" w:type="dxa"/>
            <w:shd w:val="clear" w:color="auto" w:fill="auto"/>
            <w:vAlign w:val="bottom"/>
          </w:tcPr>
          <w:p w14:paraId="1E0A8D77" w14:textId="4224C5EF" w:rsidR="00C6779B" w:rsidRPr="0059327F" w:rsidRDefault="00C6779B" w:rsidP="00C6779B">
            <w:pPr>
              <w:tabs>
                <w:tab w:val="decimal" w:pos="792"/>
              </w:tabs>
              <w:spacing w:line="380" w:lineRule="exact"/>
              <w:ind w:right="-48"/>
              <w:rPr>
                <w:rFonts w:ascii="Arial" w:hAnsi="Arial" w:cs="Arial"/>
                <w:sz w:val="16"/>
                <w:szCs w:val="16"/>
              </w:rPr>
            </w:pPr>
            <w:r w:rsidRPr="0059327F">
              <w:rPr>
                <w:rFonts w:ascii="Arial" w:hAnsi="Arial" w:cs="Arial"/>
                <w:sz w:val="16"/>
                <w:szCs w:val="16"/>
              </w:rPr>
              <w:t>19,972</w:t>
            </w:r>
          </w:p>
        </w:tc>
        <w:tc>
          <w:tcPr>
            <w:tcW w:w="1095" w:type="dxa"/>
            <w:shd w:val="clear" w:color="auto" w:fill="auto"/>
            <w:vAlign w:val="bottom"/>
          </w:tcPr>
          <w:p w14:paraId="15E1E2AD" w14:textId="77777777" w:rsidR="00C6779B" w:rsidRPr="0059327F" w:rsidRDefault="00C6779B" w:rsidP="00C6779B">
            <w:pPr>
              <w:tabs>
                <w:tab w:val="decimal" w:pos="792"/>
              </w:tabs>
              <w:spacing w:line="380" w:lineRule="exact"/>
              <w:ind w:right="-48"/>
              <w:rPr>
                <w:rFonts w:ascii="Arial" w:hAnsi="Arial" w:cs="Arial"/>
                <w:sz w:val="16"/>
                <w:szCs w:val="16"/>
              </w:rPr>
            </w:pPr>
            <w:r w:rsidRPr="0059327F">
              <w:rPr>
                <w:rFonts w:ascii="Arial" w:hAnsi="Arial" w:cs="Arial"/>
                <w:sz w:val="16"/>
                <w:szCs w:val="16"/>
              </w:rPr>
              <w:t>19,972</w:t>
            </w:r>
          </w:p>
        </w:tc>
      </w:tr>
      <w:tr w:rsidR="00C6779B" w:rsidRPr="0059327F" w14:paraId="54D97E62" w14:textId="77777777" w:rsidTr="008E67DB">
        <w:tc>
          <w:tcPr>
            <w:tcW w:w="2700" w:type="dxa"/>
            <w:shd w:val="clear" w:color="auto" w:fill="auto"/>
          </w:tcPr>
          <w:p w14:paraId="482944E1" w14:textId="77777777" w:rsidR="00C6779B" w:rsidRPr="0059327F" w:rsidRDefault="00C6779B" w:rsidP="00C6779B">
            <w:pPr>
              <w:tabs>
                <w:tab w:val="left" w:pos="4230"/>
              </w:tabs>
              <w:spacing w:line="380" w:lineRule="exact"/>
              <w:ind w:right="-108"/>
              <w:rPr>
                <w:rFonts w:ascii="Arial" w:hAnsi="Arial" w:cs="Arial"/>
                <w:sz w:val="16"/>
                <w:szCs w:val="16"/>
                <w:cs/>
              </w:rPr>
            </w:pPr>
            <w:r w:rsidRPr="0059327F">
              <w:rPr>
                <w:rFonts w:ascii="Arial" w:hAnsi="Arial" w:cs="Arial"/>
                <w:sz w:val="16"/>
                <w:szCs w:val="16"/>
              </w:rPr>
              <w:t>Pace Project One Co., Ltd.</w:t>
            </w:r>
            <w:r w:rsidRPr="0059327F">
              <w:rPr>
                <w:rFonts w:ascii="Arial" w:hAnsi="Arial" w:cs="Arial"/>
                <w:sz w:val="16"/>
                <w:szCs w:val="16"/>
                <w:vertAlign w:val="superscript"/>
              </w:rPr>
              <w:t xml:space="preserve"> </w:t>
            </w:r>
          </w:p>
        </w:tc>
        <w:tc>
          <w:tcPr>
            <w:tcW w:w="1095" w:type="dxa"/>
            <w:vAlign w:val="bottom"/>
          </w:tcPr>
          <w:p w14:paraId="7244455A" w14:textId="79D898A0" w:rsidR="00C6779B" w:rsidRPr="0059327F" w:rsidRDefault="00C6779B" w:rsidP="00C6779B">
            <w:pPr>
              <w:tabs>
                <w:tab w:val="decimal" w:pos="792"/>
              </w:tabs>
              <w:spacing w:line="380" w:lineRule="exact"/>
              <w:rPr>
                <w:rFonts w:ascii="Arial" w:hAnsi="Arial" w:cs="Arial"/>
                <w:sz w:val="16"/>
                <w:szCs w:val="16"/>
              </w:rPr>
            </w:pPr>
            <w:r w:rsidRPr="0059327F">
              <w:rPr>
                <w:rFonts w:ascii="Arial" w:hAnsi="Arial" w:cs="Arial"/>
                <w:sz w:val="16"/>
                <w:szCs w:val="16"/>
              </w:rPr>
              <w:t>392,100</w:t>
            </w:r>
          </w:p>
        </w:tc>
        <w:tc>
          <w:tcPr>
            <w:tcW w:w="1095" w:type="dxa"/>
            <w:vAlign w:val="bottom"/>
          </w:tcPr>
          <w:p w14:paraId="402570D3" w14:textId="77777777" w:rsidR="00C6779B" w:rsidRPr="0059327F" w:rsidRDefault="00C6779B" w:rsidP="00C6779B">
            <w:pPr>
              <w:tabs>
                <w:tab w:val="decimal" w:pos="792"/>
              </w:tabs>
              <w:spacing w:line="380" w:lineRule="exact"/>
              <w:rPr>
                <w:rFonts w:ascii="Arial" w:hAnsi="Arial" w:cs="Arial"/>
                <w:sz w:val="16"/>
                <w:szCs w:val="16"/>
              </w:rPr>
            </w:pPr>
            <w:r w:rsidRPr="0059327F">
              <w:rPr>
                <w:rFonts w:ascii="Arial" w:hAnsi="Arial" w:cs="Arial"/>
                <w:sz w:val="16"/>
                <w:szCs w:val="16"/>
              </w:rPr>
              <w:t>392,100</w:t>
            </w:r>
          </w:p>
        </w:tc>
        <w:tc>
          <w:tcPr>
            <w:tcW w:w="1095" w:type="dxa"/>
            <w:vAlign w:val="bottom"/>
          </w:tcPr>
          <w:p w14:paraId="7766347A" w14:textId="2B772D41" w:rsidR="00C6779B" w:rsidRPr="0059327F" w:rsidRDefault="00C6779B" w:rsidP="00C6779B">
            <w:pPr>
              <w:tabs>
                <w:tab w:val="decimal" w:pos="792"/>
              </w:tabs>
              <w:spacing w:line="380" w:lineRule="exact"/>
              <w:ind w:right="72"/>
              <w:rPr>
                <w:rFonts w:ascii="Arial" w:hAnsi="Arial" w:cs="Arial"/>
                <w:sz w:val="16"/>
                <w:szCs w:val="16"/>
              </w:rPr>
            </w:pPr>
            <w:r w:rsidRPr="0059327F">
              <w:rPr>
                <w:rFonts w:ascii="Arial" w:hAnsi="Arial" w:cs="Arial"/>
                <w:sz w:val="16"/>
                <w:szCs w:val="16"/>
              </w:rPr>
              <w:t>74.50</w:t>
            </w:r>
          </w:p>
        </w:tc>
        <w:tc>
          <w:tcPr>
            <w:tcW w:w="1095" w:type="dxa"/>
            <w:vAlign w:val="bottom"/>
          </w:tcPr>
          <w:p w14:paraId="26F826C1" w14:textId="77777777" w:rsidR="00C6779B" w:rsidRPr="0059327F" w:rsidRDefault="00C6779B" w:rsidP="00C6779B">
            <w:pPr>
              <w:tabs>
                <w:tab w:val="decimal" w:pos="792"/>
              </w:tabs>
              <w:spacing w:line="380" w:lineRule="exact"/>
              <w:ind w:right="72"/>
              <w:rPr>
                <w:rFonts w:ascii="Arial" w:hAnsi="Arial" w:cs="Arial"/>
                <w:sz w:val="16"/>
                <w:szCs w:val="16"/>
              </w:rPr>
            </w:pPr>
            <w:r w:rsidRPr="0059327F">
              <w:rPr>
                <w:rFonts w:ascii="Arial" w:hAnsi="Arial" w:cs="Arial"/>
                <w:sz w:val="16"/>
                <w:szCs w:val="16"/>
              </w:rPr>
              <w:t>74.50</w:t>
            </w:r>
          </w:p>
        </w:tc>
        <w:tc>
          <w:tcPr>
            <w:tcW w:w="1095" w:type="dxa"/>
            <w:shd w:val="clear" w:color="auto" w:fill="auto"/>
            <w:vAlign w:val="bottom"/>
          </w:tcPr>
          <w:p w14:paraId="18F38C76" w14:textId="17CA4914" w:rsidR="00C6779B" w:rsidRPr="0059327F" w:rsidRDefault="00C6779B" w:rsidP="00C6779B">
            <w:pPr>
              <w:tabs>
                <w:tab w:val="decimal" w:pos="792"/>
              </w:tabs>
              <w:spacing w:line="380" w:lineRule="exact"/>
              <w:ind w:right="-48"/>
              <w:rPr>
                <w:rFonts w:ascii="Arial" w:hAnsi="Arial" w:cs="Arial"/>
                <w:sz w:val="16"/>
                <w:szCs w:val="16"/>
              </w:rPr>
            </w:pPr>
            <w:r w:rsidRPr="0059327F">
              <w:rPr>
                <w:rFonts w:ascii="Arial" w:hAnsi="Arial" w:cs="Arial"/>
                <w:sz w:val="16"/>
                <w:szCs w:val="16"/>
              </w:rPr>
              <w:t>388,779</w:t>
            </w:r>
          </w:p>
        </w:tc>
        <w:tc>
          <w:tcPr>
            <w:tcW w:w="1095" w:type="dxa"/>
            <w:shd w:val="clear" w:color="auto" w:fill="auto"/>
            <w:vAlign w:val="bottom"/>
          </w:tcPr>
          <w:p w14:paraId="5260563F" w14:textId="77777777" w:rsidR="00C6779B" w:rsidRPr="0059327F" w:rsidRDefault="00C6779B" w:rsidP="00C6779B">
            <w:pPr>
              <w:tabs>
                <w:tab w:val="decimal" w:pos="792"/>
              </w:tabs>
              <w:spacing w:line="380" w:lineRule="exact"/>
              <w:ind w:right="-48"/>
              <w:rPr>
                <w:rFonts w:ascii="Arial" w:hAnsi="Arial" w:cs="Arial"/>
                <w:sz w:val="16"/>
                <w:szCs w:val="16"/>
              </w:rPr>
            </w:pPr>
            <w:r w:rsidRPr="0059327F">
              <w:rPr>
                <w:rFonts w:ascii="Arial" w:hAnsi="Arial" w:cs="Arial"/>
                <w:sz w:val="16"/>
                <w:szCs w:val="16"/>
              </w:rPr>
              <w:t>388,779</w:t>
            </w:r>
          </w:p>
        </w:tc>
      </w:tr>
      <w:tr w:rsidR="00C6779B" w:rsidRPr="0059327F" w14:paraId="42CCD14D" w14:textId="77777777" w:rsidTr="008E67DB">
        <w:tc>
          <w:tcPr>
            <w:tcW w:w="2700" w:type="dxa"/>
            <w:shd w:val="clear" w:color="auto" w:fill="auto"/>
          </w:tcPr>
          <w:p w14:paraId="36D26B17" w14:textId="77777777" w:rsidR="00C6779B" w:rsidRPr="0059327F" w:rsidRDefault="00C6779B" w:rsidP="00C6779B">
            <w:pPr>
              <w:tabs>
                <w:tab w:val="left" w:pos="4230"/>
              </w:tabs>
              <w:spacing w:line="380" w:lineRule="exact"/>
              <w:ind w:right="-108"/>
              <w:rPr>
                <w:rFonts w:ascii="Arial" w:hAnsi="Arial" w:cs="Arial"/>
                <w:sz w:val="16"/>
                <w:szCs w:val="16"/>
                <w:cs/>
              </w:rPr>
            </w:pPr>
            <w:r w:rsidRPr="0059327F">
              <w:rPr>
                <w:rFonts w:ascii="Arial" w:hAnsi="Arial" w:cs="Arial"/>
                <w:sz w:val="16"/>
                <w:szCs w:val="16"/>
              </w:rPr>
              <w:t>Pace Project Two Co., Ltd.</w:t>
            </w:r>
          </w:p>
        </w:tc>
        <w:tc>
          <w:tcPr>
            <w:tcW w:w="1095" w:type="dxa"/>
            <w:vAlign w:val="bottom"/>
          </w:tcPr>
          <w:p w14:paraId="41632400" w14:textId="0564346E" w:rsidR="00C6779B" w:rsidRPr="0059327F" w:rsidRDefault="00C6779B" w:rsidP="00C6779B">
            <w:pPr>
              <w:tabs>
                <w:tab w:val="decimal" w:pos="792"/>
              </w:tabs>
              <w:spacing w:line="380" w:lineRule="exact"/>
              <w:rPr>
                <w:rFonts w:ascii="Arial" w:hAnsi="Arial" w:cs="Arial"/>
                <w:sz w:val="16"/>
                <w:szCs w:val="16"/>
              </w:rPr>
            </w:pPr>
            <w:r w:rsidRPr="0059327F">
              <w:rPr>
                <w:rFonts w:ascii="Arial" w:hAnsi="Arial" w:cs="Arial"/>
                <w:sz w:val="16"/>
                <w:szCs w:val="16"/>
              </w:rPr>
              <w:t>200,000</w:t>
            </w:r>
          </w:p>
        </w:tc>
        <w:tc>
          <w:tcPr>
            <w:tcW w:w="1095" w:type="dxa"/>
            <w:vAlign w:val="bottom"/>
          </w:tcPr>
          <w:p w14:paraId="1368FB41" w14:textId="77777777" w:rsidR="00C6779B" w:rsidRPr="0059327F" w:rsidRDefault="00C6779B" w:rsidP="00C6779B">
            <w:pPr>
              <w:tabs>
                <w:tab w:val="decimal" w:pos="792"/>
              </w:tabs>
              <w:spacing w:line="380" w:lineRule="exact"/>
              <w:rPr>
                <w:rFonts w:ascii="Arial" w:hAnsi="Arial" w:cs="Arial"/>
                <w:sz w:val="16"/>
                <w:szCs w:val="16"/>
              </w:rPr>
            </w:pPr>
            <w:r w:rsidRPr="0059327F">
              <w:rPr>
                <w:rFonts w:ascii="Arial" w:hAnsi="Arial" w:cs="Arial"/>
                <w:sz w:val="16"/>
                <w:szCs w:val="16"/>
              </w:rPr>
              <w:t>200,000</w:t>
            </w:r>
          </w:p>
        </w:tc>
        <w:tc>
          <w:tcPr>
            <w:tcW w:w="1095" w:type="dxa"/>
            <w:vAlign w:val="bottom"/>
          </w:tcPr>
          <w:p w14:paraId="3D7BABA1" w14:textId="160FD16F" w:rsidR="00C6779B" w:rsidRPr="0059327F" w:rsidRDefault="00C6779B" w:rsidP="00C6779B">
            <w:pPr>
              <w:tabs>
                <w:tab w:val="decimal" w:pos="792"/>
              </w:tabs>
              <w:spacing w:line="380" w:lineRule="exact"/>
              <w:ind w:right="72"/>
              <w:rPr>
                <w:rFonts w:ascii="Arial" w:hAnsi="Arial" w:cs="Arial"/>
                <w:sz w:val="16"/>
                <w:szCs w:val="16"/>
              </w:rPr>
            </w:pPr>
            <w:r w:rsidRPr="0059327F">
              <w:rPr>
                <w:rFonts w:ascii="Arial" w:hAnsi="Arial" w:cs="Arial"/>
                <w:sz w:val="16"/>
                <w:szCs w:val="16"/>
              </w:rPr>
              <w:t>50</w:t>
            </w:r>
          </w:p>
        </w:tc>
        <w:tc>
          <w:tcPr>
            <w:tcW w:w="1095" w:type="dxa"/>
            <w:vAlign w:val="bottom"/>
          </w:tcPr>
          <w:p w14:paraId="4C74101C" w14:textId="77777777" w:rsidR="00C6779B" w:rsidRPr="0059327F" w:rsidRDefault="00C6779B" w:rsidP="00C6779B">
            <w:pPr>
              <w:tabs>
                <w:tab w:val="decimal" w:pos="792"/>
              </w:tabs>
              <w:spacing w:line="380" w:lineRule="exact"/>
              <w:ind w:right="72"/>
              <w:rPr>
                <w:rFonts w:ascii="Arial" w:hAnsi="Arial" w:cs="Arial"/>
                <w:sz w:val="16"/>
                <w:szCs w:val="16"/>
              </w:rPr>
            </w:pPr>
            <w:r w:rsidRPr="0059327F">
              <w:rPr>
                <w:rFonts w:ascii="Arial" w:hAnsi="Arial" w:cs="Arial"/>
                <w:sz w:val="16"/>
                <w:szCs w:val="16"/>
              </w:rPr>
              <w:t>50</w:t>
            </w:r>
          </w:p>
        </w:tc>
        <w:tc>
          <w:tcPr>
            <w:tcW w:w="1095" w:type="dxa"/>
            <w:shd w:val="clear" w:color="auto" w:fill="auto"/>
            <w:vAlign w:val="bottom"/>
          </w:tcPr>
          <w:p w14:paraId="1B9AED19" w14:textId="46624348" w:rsidR="00C6779B" w:rsidRPr="0059327F" w:rsidRDefault="00C6779B" w:rsidP="00C6779B">
            <w:pPr>
              <w:tabs>
                <w:tab w:val="decimal" w:pos="792"/>
              </w:tabs>
              <w:spacing w:line="380" w:lineRule="exact"/>
              <w:ind w:right="-48"/>
              <w:rPr>
                <w:rFonts w:ascii="Arial" w:hAnsi="Arial" w:cs="Arial"/>
                <w:sz w:val="16"/>
                <w:szCs w:val="16"/>
              </w:rPr>
            </w:pPr>
            <w:r w:rsidRPr="0059327F">
              <w:rPr>
                <w:rFonts w:ascii="Arial" w:hAnsi="Arial" w:cs="Arial"/>
                <w:sz w:val="16"/>
                <w:szCs w:val="16"/>
              </w:rPr>
              <w:t>195,569</w:t>
            </w:r>
          </w:p>
        </w:tc>
        <w:tc>
          <w:tcPr>
            <w:tcW w:w="1095" w:type="dxa"/>
            <w:shd w:val="clear" w:color="auto" w:fill="auto"/>
            <w:vAlign w:val="bottom"/>
          </w:tcPr>
          <w:p w14:paraId="21869347" w14:textId="77777777" w:rsidR="00C6779B" w:rsidRPr="0059327F" w:rsidRDefault="00C6779B" w:rsidP="00C6779B">
            <w:pPr>
              <w:tabs>
                <w:tab w:val="decimal" w:pos="792"/>
              </w:tabs>
              <w:spacing w:line="380" w:lineRule="exact"/>
              <w:ind w:right="-48"/>
              <w:rPr>
                <w:rFonts w:ascii="Arial" w:hAnsi="Arial" w:cs="Arial"/>
                <w:sz w:val="16"/>
                <w:szCs w:val="16"/>
              </w:rPr>
            </w:pPr>
            <w:r w:rsidRPr="0059327F">
              <w:rPr>
                <w:rFonts w:ascii="Arial" w:hAnsi="Arial" w:cs="Arial"/>
                <w:sz w:val="16"/>
                <w:szCs w:val="16"/>
              </w:rPr>
              <w:t>195,569</w:t>
            </w:r>
          </w:p>
        </w:tc>
      </w:tr>
      <w:tr w:rsidR="00C6779B" w:rsidRPr="0059327F" w14:paraId="6385C2E2" w14:textId="77777777" w:rsidTr="008E67DB">
        <w:tc>
          <w:tcPr>
            <w:tcW w:w="2700" w:type="dxa"/>
            <w:shd w:val="clear" w:color="auto" w:fill="auto"/>
          </w:tcPr>
          <w:p w14:paraId="46864DE4" w14:textId="77777777" w:rsidR="00C6779B" w:rsidRPr="0059327F" w:rsidRDefault="00C6779B" w:rsidP="00C6779B">
            <w:pPr>
              <w:tabs>
                <w:tab w:val="left" w:pos="4230"/>
              </w:tabs>
              <w:spacing w:line="380" w:lineRule="exact"/>
              <w:ind w:right="-108"/>
              <w:rPr>
                <w:rFonts w:ascii="Arial" w:hAnsi="Arial" w:cs="Arial"/>
                <w:sz w:val="16"/>
                <w:szCs w:val="16"/>
                <w:cs/>
              </w:rPr>
            </w:pPr>
            <w:r w:rsidRPr="0059327F">
              <w:rPr>
                <w:rFonts w:ascii="Arial" w:hAnsi="Arial" w:cs="Arial"/>
                <w:sz w:val="16"/>
                <w:szCs w:val="16"/>
              </w:rPr>
              <w:t>Pace Project Three Co., Ltd.</w:t>
            </w:r>
            <w:r w:rsidRPr="0059327F">
              <w:rPr>
                <w:rFonts w:ascii="Arial" w:hAnsi="Arial" w:cs="Arial"/>
                <w:sz w:val="16"/>
                <w:szCs w:val="16"/>
                <w:vertAlign w:val="superscript"/>
              </w:rPr>
              <w:t xml:space="preserve"> </w:t>
            </w:r>
          </w:p>
        </w:tc>
        <w:tc>
          <w:tcPr>
            <w:tcW w:w="1095" w:type="dxa"/>
            <w:vAlign w:val="bottom"/>
          </w:tcPr>
          <w:p w14:paraId="2966F248" w14:textId="703C0EA3" w:rsidR="00C6779B" w:rsidRPr="0059327F" w:rsidRDefault="00C6779B" w:rsidP="00C6779B">
            <w:pPr>
              <w:tabs>
                <w:tab w:val="decimal" w:pos="792"/>
              </w:tabs>
              <w:spacing w:line="380" w:lineRule="exact"/>
              <w:rPr>
                <w:rFonts w:ascii="Arial" w:hAnsi="Arial" w:cs="Arial"/>
                <w:sz w:val="16"/>
                <w:szCs w:val="16"/>
              </w:rPr>
            </w:pPr>
            <w:r w:rsidRPr="0059327F">
              <w:rPr>
                <w:rFonts w:ascii="Arial" w:hAnsi="Arial" w:cs="Arial"/>
                <w:sz w:val="16"/>
                <w:szCs w:val="16"/>
              </w:rPr>
              <w:t>195,000</w:t>
            </w:r>
          </w:p>
        </w:tc>
        <w:tc>
          <w:tcPr>
            <w:tcW w:w="1095" w:type="dxa"/>
            <w:vAlign w:val="bottom"/>
          </w:tcPr>
          <w:p w14:paraId="6D696E73" w14:textId="77777777" w:rsidR="00C6779B" w:rsidRPr="0059327F" w:rsidRDefault="00C6779B" w:rsidP="00C6779B">
            <w:pPr>
              <w:tabs>
                <w:tab w:val="decimal" w:pos="792"/>
              </w:tabs>
              <w:spacing w:line="380" w:lineRule="exact"/>
              <w:rPr>
                <w:rFonts w:ascii="Arial" w:hAnsi="Arial" w:cs="Arial"/>
                <w:sz w:val="16"/>
                <w:szCs w:val="16"/>
              </w:rPr>
            </w:pPr>
            <w:r w:rsidRPr="0059327F">
              <w:rPr>
                <w:rFonts w:ascii="Arial" w:hAnsi="Arial" w:cs="Arial"/>
                <w:sz w:val="16"/>
                <w:szCs w:val="16"/>
              </w:rPr>
              <w:t>195,000</w:t>
            </w:r>
          </w:p>
        </w:tc>
        <w:tc>
          <w:tcPr>
            <w:tcW w:w="1095" w:type="dxa"/>
            <w:vAlign w:val="bottom"/>
          </w:tcPr>
          <w:p w14:paraId="00BF17C2" w14:textId="77E2595A" w:rsidR="00C6779B" w:rsidRPr="0059327F" w:rsidRDefault="00C6779B" w:rsidP="00C6779B">
            <w:pPr>
              <w:tabs>
                <w:tab w:val="decimal" w:pos="792"/>
              </w:tabs>
              <w:spacing w:line="380" w:lineRule="exact"/>
              <w:ind w:right="72"/>
              <w:rPr>
                <w:rFonts w:ascii="Arial" w:hAnsi="Arial" w:cs="Arial"/>
                <w:sz w:val="16"/>
                <w:szCs w:val="16"/>
              </w:rPr>
            </w:pPr>
            <w:r w:rsidRPr="0059327F">
              <w:rPr>
                <w:rFonts w:ascii="Arial" w:hAnsi="Arial" w:cs="Arial"/>
                <w:sz w:val="16"/>
                <w:szCs w:val="16"/>
              </w:rPr>
              <w:t>74.36</w:t>
            </w:r>
          </w:p>
        </w:tc>
        <w:tc>
          <w:tcPr>
            <w:tcW w:w="1095" w:type="dxa"/>
            <w:vAlign w:val="bottom"/>
          </w:tcPr>
          <w:p w14:paraId="3DFF2932" w14:textId="77777777" w:rsidR="00C6779B" w:rsidRPr="0059327F" w:rsidRDefault="00C6779B" w:rsidP="00C6779B">
            <w:pPr>
              <w:tabs>
                <w:tab w:val="decimal" w:pos="792"/>
              </w:tabs>
              <w:spacing w:line="380" w:lineRule="exact"/>
              <w:ind w:right="72"/>
              <w:rPr>
                <w:rFonts w:ascii="Arial" w:hAnsi="Arial" w:cs="Arial"/>
                <w:sz w:val="16"/>
                <w:szCs w:val="16"/>
              </w:rPr>
            </w:pPr>
            <w:r w:rsidRPr="0059327F">
              <w:rPr>
                <w:rFonts w:ascii="Arial" w:hAnsi="Arial" w:cs="Arial"/>
                <w:sz w:val="16"/>
                <w:szCs w:val="16"/>
              </w:rPr>
              <w:t>74.36</w:t>
            </w:r>
          </w:p>
        </w:tc>
        <w:tc>
          <w:tcPr>
            <w:tcW w:w="1095" w:type="dxa"/>
            <w:shd w:val="clear" w:color="auto" w:fill="auto"/>
            <w:vAlign w:val="bottom"/>
          </w:tcPr>
          <w:p w14:paraId="00DC3418" w14:textId="42BBF1C7" w:rsidR="00C6779B" w:rsidRPr="0059327F" w:rsidRDefault="00C6779B" w:rsidP="00C6779B">
            <w:pPr>
              <w:pBdr>
                <w:bottom w:val="single" w:sz="4" w:space="1" w:color="auto"/>
              </w:pBdr>
              <w:tabs>
                <w:tab w:val="decimal" w:pos="792"/>
              </w:tabs>
              <w:spacing w:line="380" w:lineRule="exact"/>
              <w:ind w:right="-48"/>
              <w:rPr>
                <w:rFonts w:ascii="Arial" w:hAnsi="Arial" w:cs="Arial"/>
                <w:sz w:val="16"/>
                <w:szCs w:val="16"/>
              </w:rPr>
            </w:pPr>
            <w:r w:rsidRPr="0059327F">
              <w:rPr>
                <w:rFonts w:ascii="Arial" w:hAnsi="Arial" w:cs="Arial"/>
                <w:sz w:val="16"/>
                <w:szCs w:val="16"/>
              </w:rPr>
              <w:t>9,300,576</w:t>
            </w:r>
          </w:p>
        </w:tc>
        <w:tc>
          <w:tcPr>
            <w:tcW w:w="1095" w:type="dxa"/>
            <w:shd w:val="clear" w:color="auto" w:fill="auto"/>
            <w:vAlign w:val="bottom"/>
          </w:tcPr>
          <w:p w14:paraId="1AC71BE4" w14:textId="77777777" w:rsidR="00C6779B" w:rsidRPr="0059327F" w:rsidRDefault="00C6779B" w:rsidP="00C6779B">
            <w:pPr>
              <w:pBdr>
                <w:bottom w:val="single" w:sz="4" w:space="1" w:color="auto"/>
              </w:pBdr>
              <w:tabs>
                <w:tab w:val="decimal" w:pos="792"/>
              </w:tabs>
              <w:spacing w:line="380" w:lineRule="exact"/>
              <w:ind w:right="-48"/>
              <w:rPr>
                <w:rFonts w:ascii="Arial" w:hAnsi="Arial" w:cs="Arial"/>
                <w:sz w:val="16"/>
                <w:szCs w:val="16"/>
              </w:rPr>
            </w:pPr>
            <w:r w:rsidRPr="0059327F">
              <w:rPr>
                <w:rFonts w:ascii="Arial" w:hAnsi="Arial" w:cs="Arial"/>
                <w:sz w:val="16"/>
                <w:szCs w:val="16"/>
              </w:rPr>
              <w:t>9,300,576</w:t>
            </w:r>
          </w:p>
        </w:tc>
      </w:tr>
      <w:tr w:rsidR="00C6779B" w:rsidRPr="0059327F" w14:paraId="6E52E7DF" w14:textId="77777777" w:rsidTr="008E67DB">
        <w:tc>
          <w:tcPr>
            <w:tcW w:w="2700" w:type="dxa"/>
            <w:shd w:val="clear" w:color="auto" w:fill="auto"/>
          </w:tcPr>
          <w:p w14:paraId="1D924144" w14:textId="77777777" w:rsidR="00C6779B" w:rsidRPr="0059327F" w:rsidRDefault="00C6779B" w:rsidP="00C6779B">
            <w:pPr>
              <w:tabs>
                <w:tab w:val="left" w:pos="4230"/>
              </w:tabs>
              <w:spacing w:line="380" w:lineRule="exact"/>
              <w:ind w:right="-108"/>
              <w:rPr>
                <w:rFonts w:ascii="Arial" w:hAnsi="Arial" w:cs="Arial"/>
                <w:sz w:val="16"/>
                <w:szCs w:val="16"/>
                <w:cs/>
              </w:rPr>
            </w:pPr>
            <w:r w:rsidRPr="0059327F">
              <w:rPr>
                <w:rFonts w:ascii="Arial" w:hAnsi="Arial" w:cs="Arial"/>
                <w:sz w:val="16"/>
                <w:szCs w:val="16"/>
              </w:rPr>
              <w:t>Total</w:t>
            </w:r>
          </w:p>
        </w:tc>
        <w:tc>
          <w:tcPr>
            <w:tcW w:w="1095" w:type="dxa"/>
            <w:vAlign w:val="bottom"/>
          </w:tcPr>
          <w:p w14:paraId="0EDE91BE" w14:textId="77777777" w:rsidR="00C6779B" w:rsidRPr="0059327F" w:rsidRDefault="00C6779B" w:rsidP="00C6779B">
            <w:pPr>
              <w:tabs>
                <w:tab w:val="decimal" w:pos="792"/>
                <w:tab w:val="left" w:pos="4230"/>
              </w:tabs>
              <w:spacing w:line="380" w:lineRule="exact"/>
              <w:rPr>
                <w:rFonts w:ascii="Arial" w:hAnsi="Arial" w:cs="Arial"/>
                <w:sz w:val="16"/>
                <w:szCs w:val="16"/>
              </w:rPr>
            </w:pPr>
          </w:p>
        </w:tc>
        <w:tc>
          <w:tcPr>
            <w:tcW w:w="1095" w:type="dxa"/>
            <w:vAlign w:val="bottom"/>
          </w:tcPr>
          <w:p w14:paraId="0B89D6CE" w14:textId="77777777" w:rsidR="00C6779B" w:rsidRPr="0059327F" w:rsidRDefault="00C6779B" w:rsidP="00C6779B">
            <w:pPr>
              <w:tabs>
                <w:tab w:val="decimal" w:pos="792"/>
                <w:tab w:val="left" w:pos="4230"/>
              </w:tabs>
              <w:spacing w:line="380" w:lineRule="exact"/>
              <w:rPr>
                <w:rFonts w:ascii="Arial" w:hAnsi="Arial" w:cs="Arial"/>
                <w:sz w:val="16"/>
                <w:szCs w:val="16"/>
              </w:rPr>
            </w:pPr>
          </w:p>
        </w:tc>
        <w:tc>
          <w:tcPr>
            <w:tcW w:w="1095" w:type="dxa"/>
            <w:vAlign w:val="bottom"/>
          </w:tcPr>
          <w:p w14:paraId="420259D4" w14:textId="77777777" w:rsidR="00C6779B" w:rsidRPr="0059327F" w:rsidRDefault="00C6779B" w:rsidP="00C6779B">
            <w:pPr>
              <w:tabs>
                <w:tab w:val="decimal" w:pos="792"/>
                <w:tab w:val="left" w:pos="4230"/>
              </w:tabs>
              <w:spacing w:line="380" w:lineRule="exact"/>
              <w:ind w:right="72"/>
              <w:rPr>
                <w:rFonts w:ascii="Arial" w:hAnsi="Arial" w:cs="Arial"/>
                <w:sz w:val="16"/>
                <w:szCs w:val="16"/>
              </w:rPr>
            </w:pPr>
          </w:p>
        </w:tc>
        <w:tc>
          <w:tcPr>
            <w:tcW w:w="1095" w:type="dxa"/>
            <w:vAlign w:val="bottom"/>
          </w:tcPr>
          <w:p w14:paraId="6F3CEE4F" w14:textId="77777777" w:rsidR="00C6779B" w:rsidRPr="0059327F" w:rsidRDefault="00C6779B" w:rsidP="00C6779B">
            <w:pPr>
              <w:tabs>
                <w:tab w:val="decimal" w:pos="792"/>
                <w:tab w:val="left" w:pos="4230"/>
              </w:tabs>
              <w:spacing w:line="380" w:lineRule="exact"/>
              <w:ind w:right="72"/>
              <w:rPr>
                <w:rFonts w:ascii="Arial" w:hAnsi="Arial" w:cs="Arial"/>
                <w:sz w:val="16"/>
                <w:szCs w:val="16"/>
              </w:rPr>
            </w:pPr>
          </w:p>
        </w:tc>
        <w:tc>
          <w:tcPr>
            <w:tcW w:w="1095" w:type="dxa"/>
            <w:shd w:val="clear" w:color="auto" w:fill="auto"/>
            <w:vAlign w:val="bottom"/>
          </w:tcPr>
          <w:p w14:paraId="0F8F33CE" w14:textId="2993F538" w:rsidR="00C6779B" w:rsidRPr="0059327F" w:rsidRDefault="00C6779B" w:rsidP="00C6779B">
            <w:pPr>
              <w:tabs>
                <w:tab w:val="decimal" w:pos="792"/>
              </w:tabs>
              <w:spacing w:line="380" w:lineRule="exact"/>
              <w:ind w:right="-48"/>
              <w:rPr>
                <w:rFonts w:ascii="Arial" w:hAnsi="Arial" w:cs="Arial"/>
                <w:sz w:val="16"/>
                <w:szCs w:val="16"/>
              </w:rPr>
            </w:pPr>
            <w:r w:rsidRPr="0059327F">
              <w:rPr>
                <w:rFonts w:ascii="Arial" w:hAnsi="Arial" w:cs="Arial"/>
                <w:sz w:val="16"/>
                <w:szCs w:val="16"/>
              </w:rPr>
              <w:t>13,251,016</w:t>
            </w:r>
          </w:p>
        </w:tc>
        <w:tc>
          <w:tcPr>
            <w:tcW w:w="1095" w:type="dxa"/>
            <w:shd w:val="clear" w:color="auto" w:fill="auto"/>
            <w:vAlign w:val="bottom"/>
          </w:tcPr>
          <w:p w14:paraId="03C316EB" w14:textId="77777777" w:rsidR="00C6779B" w:rsidRPr="0059327F" w:rsidRDefault="00C6779B" w:rsidP="00C6779B">
            <w:pPr>
              <w:tabs>
                <w:tab w:val="decimal" w:pos="792"/>
              </w:tabs>
              <w:spacing w:line="380" w:lineRule="exact"/>
              <w:ind w:right="-48"/>
              <w:rPr>
                <w:rFonts w:ascii="Arial" w:hAnsi="Arial" w:cs="Arial"/>
                <w:sz w:val="16"/>
                <w:szCs w:val="16"/>
              </w:rPr>
            </w:pPr>
            <w:r w:rsidRPr="0059327F">
              <w:rPr>
                <w:rFonts w:ascii="Arial" w:hAnsi="Arial" w:cs="Arial"/>
                <w:sz w:val="16"/>
                <w:szCs w:val="16"/>
              </w:rPr>
              <w:t>12,667,346</w:t>
            </w:r>
          </w:p>
        </w:tc>
      </w:tr>
      <w:tr w:rsidR="006C23F6" w:rsidRPr="0059327F" w14:paraId="41001FD0" w14:textId="77777777" w:rsidTr="006C23F6">
        <w:tc>
          <w:tcPr>
            <w:tcW w:w="4890" w:type="dxa"/>
            <w:gridSpan w:val="3"/>
            <w:shd w:val="clear" w:color="auto" w:fill="auto"/>
          </w:tcPr>
          <w:p w14:paraId="7A380410" w14:textId="13347414" w:rsidR="006C23F6" w:rsidRPr="0059327F" w:rsidRDefault="006C23F6" w:rsidP="00AA12B4">
            <w:pPr>
              <w:tabs>
                <w:tab w:val="left" w:pos="437"/>
                <w:tab w:val="decimal" w:pos="792"/>
                <w:tab w:val="left" w:pos="4230"/>
              </w:tabs>
              <w:spacing w:line="380" w:lineRule="exact"/>
              <w:rPr>
                <w:rFonts w:ascii="Arial" w:hAnsi="Arial" w:cs="Arial"/>
                <w:sz w:val="16"/>
                <w:szCs w:val="16"/>
              </w:rPr>
            </w:pPr>
            <w:r w:rsidRPr="0059327F">
              <w:rPr>
                <w:rFonts w:ascii="Arial" w:hAnsi="Arial" w:cs="Arial"/>
                <w:spacing w:val="0"/>
                <w:sz w:val="16"/>
                <w:szCs w:val="16"/>
              </w:rPr>
              <w:t xml:space="preserve">Less: </w:t>
            </w:r>
            <w:r w:rsidR="005B6BF2">
              <w:rPr>
                <w:rFonts w:ascii="Arial" w:hAnsi="Arial" w:cs="Arial"/>
                <w:spacing w:val="0"/>
                <w:sz w:val="16"/>
                <w:szCs w:val="16"/>
              </w:rPr>
              <w:t xml:space="preserve">Assets </w:t>
            </w:r>
            <w:r>
              <w:rPr>
                <w:rFonts w:ascii="Arial" w:hAnsi="Arial" w:cs="Arial"/>
                <w:spacing w:val="0"/>
                <w:sz w:val="16"/>
                <w:szCs w:val="16"/>
              </w:rPr>
              <w:t>held for sale</w:t>
            </w:r>
          </w:p>
        </w:tc>
        <w:tc>
          <w:tcPr>
            <w:tcW w:w="1095" w:type="dxa"/>
            <w:vAlign w:val="bottom"/>
          </w:tcPr>
          <w:p w14:paraId="5200D91D" w14:textId="77777777" w:rsidR="006C23F6" w:rsidRPr="0059327F" w:rsidRDefault="006C23F6" w:rsidP="006C23F6">
            <w:pPr>
              <w:tabs>
                <w:tab w:val="decimal" w:pos="792"/>
                <w:tab w:val="left" w:pos="4230"/>
              </w:tabs>
              <w:spacing w:line="380" w:lineRule="exact"/>
              <w:ind w:right="72"/>
              <w:rPr>
                <w:rFonts w:ascii="Arial" w:hAnsi="Arial" w:cs="Arial"/>
                <w:sz w:val="16"/>
                <w:szCs w:val="16"/>
              </w:rPr>
            </w:pPr>
          </w:p>
        </w:tc>
        <w:tc>
          <w:tcPr>
            <w:tcW w:w="1095" w:type="dxa"/>
            <w:vAlign w:val="bottom"/>
          </w:tcPr>
          <w:p w14:paraId="05961EC1" w14:textId="77777777" w:rsidR="006C23F6" w:rsidRPr="0059327F" w:rsidRDefault="006C23F6" w:rsidP="006C23F6">
            <w:pPr>
              <w:tabs>
                <w:tab w:val="decimal" w:pos="792"/>
                <w:tab w:val="left" w:pos="4230"/>
              </w:tabs>
              <w:spacing w:line="380" w:lineRule="exact"/>
              <w:ind w:right="72"/>
              <w:rPr>
                <w:rFonts w:ascii="Arial" w:hAnsi="Arial" w:cs="Arial"/>
                <w:sz w:val="16"/>
                <w:szCs w:val="16"/>
              </w:rPr>
            </w:pPr>
          </w:p>
        </w:tc>
        <w:tc>
          <w:tcPr>
            <w:tcW w:w="1095" w:type="dxa"/>
            <w:shd w:val="clear" w:color="auto" w:fill="auto"/>
            <w:vAlign w:val="bottom"/>
          </w:tcPr>
          <w:p w14:paraId="6B269732" w14:textId="494343F9" w:rsidR="006C23F6" w:rsidRPr="0059327F" w:rsidRDefault="006C23F6" w:rsidP="006C23F6">
            <w:pPr>
              <w:tabs>
                <w:tab w:val="decimal" w:pos="792"/>
              </w:tabs>
              <w:spacing w:line="380" w:lineRule="exact"/>
              <w:ind w:right="-48"/>
              <w:rPr>
                <w:rFonts w:ascii="Arial" w:hAnsi="Arial" w:cs="Arial"/>
                <w:sz w:val="16"/>
                <w:szCs w:val="16"/>
              </w:rPr>
            </w:pPr>
            <w:r>
              <w:rPr>
                <w:rFonts w:ascii="Arial" w:hAnsi="Arial" w:cs="Arial"/>
                <w:sz w:val="16"/>
                <w:szCs w:val="16"/>
              </w:rPr>
              <w:t>(170,000)</w:t>
            </w:r>
          </w:p>
        </w:tc>
        <w:tc>
          <w:tcPr>
            <w:tcW w:w="1095" w:type="dxa"/>
            <w:shd w:val="clear" w:color="auto" w:fill="auto"/>
            <w:vAlign w:val="bottom"/>
          </w:tcPr>
          <w:p w14:paraId="42834523" w14:textId="349387E4" w:rsidR="006C23F6" w:rsidRPr="0059327F" w:rsidRDefault="006C23F6" w:rsidP="006C23F6">
            <w:pPr>
              <w:tabs>
                <w:tab w:val="decimal" w:pos="792"/>
              </w:tabs>
              <w:spacing w:line="380" w:lineRule="exact"/>
              <w:ind w:right="-48"/>
              <w:rPr>
                <w:rFonts w:ascii="Arial" w:hAnsi="Arial" w:cs="Arial"/>
                <w:sz w:val="16"/>
                <w:szCs w:val="16"/>
              </w:rPr>
            </w:pPr>
            <w:r>
              <w:rPr>
                <w:rFonts w:ascii="Arial" w:hAnsi="Arial" w:cs="Arial"/>
                <w:sz w:val="16"/>
                <w:szCs w:val="16"/>
              </w:rPr>
              <w:t>-</w:t>
            </w:r>
          </w:p>
        </w:tc>
      </w:tr>
      <w:tr w:rsidR="006C23F6" w:rsidRPr="0059327F" w14:paraId="7DB87AFF" w14:textId="47270189" w:rsidTr="008E67DB">
        <w:tc>
          <w:tcPr>
            <w:tcW w:w="4890" w:type="dxa"/>
            <w:gridSpan w:val="3"/>
            <w:shd w:val="clear" w:color="auto" w:fill="auto"/>
          </w:tcPr>
          <w:p w14:paraId="7D96402F" w14:textId="4A9470DA" w:rsidR="006C23F6" w:rsidRPr="0059327F" w:rsidRDefault="00AA12B4" w:rsidP="00AA12B4">
            <w:pPr>
              <w:tabs>
                <w:tab w:val="decimal" w:pos="792"/>
                <w:tab w:val="left" w:pos="4230"/>
              </w:tabs>
              <w:spacing w:line="380" w:lineRule="exact"/>
              <w:ind w:left="345"/>
              <w:rPr>
                <w:rFonts w:ascii="Arial" w:hAnsi="Arial" w:cs="Arial"/>
                <w:spacing w:val="0"/>
                <w:sz w:val="16"/>
                <w:szCs w:val="16"/>
                <w:vertAlign w:val="superscript"/>
              </w:rPr>
            </w:pPr>
            <w:r>
              <w:rPr>
                <w:rFonts w:ascii="Arial" w:hAnsi="Arial" w:cs="Arial"/>
                <w:spacing w:val="0"/>
                <w:sz w:val="16"/>
                <w:szCs w:val="16"/>
              </w:rPr>
              <w:t xml:space="preserve">  </w:t>
            </w:r>
            <w:r w:rsidR="006C23F6" w:rsidRPr="0059327F">
              <w:rPr>
                <w:rFonts w:ascii="Arial" w:hAnsi="Arial" w:cs="Arial"/>
                <w:spacing w:val="0"/>
                <w:sz w:val="16"/>
                <w:szCs w:val="16"/>
              </w:rPr>
              <w:t>Allowance for impairment of investments in subsidiaries</w:t>
            </w:r>
          </w:p>
        </w:tc>
        <w:tc>
          <w:tcPr>
            <w:tcW w:w="1095" w:type="dxa"/>
            <w:vAlign w:val="bottom"/>
          </w:tcPr>
          <w:p w14:paraId="082933C1" w14:textId="77777777" w:rsidR="006C23F6" w:rsidRPr="0059327F" w:rsidRDefault="006C23F6" w:rsidP="006C23F6">
            <w:pPr>
              <w:tabs>
                <w:tab w:val="decimal" w:pos="792"/>
                <w:tab w:val="left" w:pos="4230"/>
              </w:tabs>
              <w:spacing w:line="380" w:lineRule="exact"/>
              <w:ind w:right="72"/>
              <w:rPr>
                <w:rFonts w:ascii="Arial" w:hAnsi="Arial" w:cs="Arial"/>
                <w:sz w:val="16"/>
                <w:szCs w:val="16"/>
              </w:rPr>
            </w:pPr>
          </w:p>
        </w:tc>
        <w:tc>
          <w:tcPr>
            <w:tcW w:w="1095" w:type="dxa"/>
            <w:vAlign w:val="bottom"/>
          </w:tcPr>
          <w:p w14:paraId="2FB31D26" w14:textId="77777777" w:rsidR="006C23F6" w:rsidRPr="0059327F" w:rsidRDefault="006C23F6" w:rsidP="006C23F6">
            <w:pPr>
              <w:tabs>
                <w:tab w:val="decimal" w:pos="792"/>
                <w:tab w:val="left" w:pos="4230"/>
              </w:tabs>
              <w:spacing w:line="380" w:lineRule="exact"/>
              <w:ind w:right="72"/>
              <w:rPr>
                <w:rFonts w:ascii="Arial" w:hAnsi="Arial" w:cs="Arial"/>
                <w:sz w:val="16"/>
                <w:szCs w:val="16"/>
              </w:rPr>
            </w:pPr>
          </w:p>
        </w:tc>
        <w:tc>
          <w:tcPr>
            <w:tcW w:w="1095" w:type="dxa"/>
            <w:shd w:val="clear" w:color="auto" w:fill="auto"/>
            <w:vAlign w:val="bottom"/>
          </w:tcPr>
          <w:p w14:paraId="057210D4" w14:textId="4BA18A82" w:rsidR="006C23F6" w:rsidRPr="0059327F" w:rsidRDefault="006C23F6" w:rsidP="006C23F6">
            <w:pPr>
              <w:pBdr>
                <w:bottom w:val="single" w:sz="4" w:space="1" w:color="auto"/>
              </w:pBdr>
              <w:tabs>
                <w:tab w:val="decimal" w:pos="792"/>
              </w:tabs>
              <w:spacing w:line="380" w:lineRule="exact"/>
              <w:ind w:right="-48"/>
              <w:rPr>
                <w:rFonts w:ascii="Arial" w:hAnsi="Arial" w:cs="Arial"/>
                <w:sz w:val="16"/>
                <w:szCs w:val="16"/>
              </w:rPr>
            </w:pPr>
            <w:r w:rsidRPr="0059327F">
              <w:rPr>
                <w:rFonts w:ascii="Arial" w:hAnsi="Arial" w:cs="Arial"/>
                <w:sz w:val="16"/>
                <w:szCs w:val="16"/>
              </w:rPr>
              <w:t>(</w:t>
            </w:r>
            <w:r w:rsidR="007020EE">
              <w:rPr>
                <w:rFonts w:ascii="Arial" w:hAnsi="Arial" w:cs="Arial"/>
                <w:sz w:val="16"/>
                <w:szCs w:val="16"/>
              </w:rPr>
              <w:t>4,858,578</w:t>
            </w:r>
            <w:r w:rsidRPr="0059327F">
              <w:rPr>
                <w:rFonts w:ascii="Arial" w:hAnsi="Arial" w:cs="Arial"/>
                <w:sz w:val="16"/>
                <w:szCs w:val="16"/>
              </w:rPr>
              <w:t>)</w:t>
            </w:r>
          </w:p>
        </w:tc>
        <w:tc>
          <w:tcPr>
            <w:tcW w:w="1095" w:type="dxa"/>
            <w:shd w:val="clear" w:color="auto" w:fill="auto"/>
            <w:vAlign w:val="bottom"/>
          </w:tcPr>
          <w:p w14:paraId="03FC3636" w14:textId="77777777" w:rsidR="006C23F6" w:rsidRPr="0059327F" w:rsidRDefault="006C23F6" w:rsidP="006C23F6">
            <w:pPr>
              <w:pBdr>
                <w:bottom w:val="single" w:sz="4" w:space="1" w:color="auto"/>
              </w:pBdr>
              <w:tabs>
                <w:tab w:val="decimal" w:pos="792"/>
              </w:tabs>
              <w:spacing w:line="380" w:lineRule="exact"/>
              <w:ind w:right="-48"/>
              <w:rPr>
                <w:rFonts w:ascii="Arial" w:hAnsi="Arial" w:cs="Arial"/>
                <w:sz w:val="16"/>
                <w:szCs w:val="16"/>
              </w:rPr>
            </w:pPr>
            <w:r w:rsidRPr="0059327F">
              <w:rPr>
                <w:rFonts w:ascii="Arial" w:hAnsi="Arial" w:cs="Arial"/>
                <w:sz w:val="16"/>
                <w:szCs w:val="16"/>
              </w:rPr>
              <w:t>(4,274,908)</w:t>
            </w:r>
          </w:p>
        </w:tc>
      </w:tr>
      <w:tr w:rsidR="006C23F6" w:rsidRPr="0059327F" w14:paraId="5287E7E7" w14:textId="77777777" w:rsidTr="008E67DB">
        <w:tc>
          <w:tcPr>
            <w:tcW w:w="3795" w:type="dxa"/>
            <w:gridSpan w:val="2"/>
            <w:shd w:val="clear" w:color="auto" w:fill="auto"/>
          </w:tcPr>
          <w:p w14:paraId="2953907C" w14:textId="77777777" w:rsidR="006C23F6" w:rsidRPr="0059327F" w:rsidRDefault="006C23F6" w:rsidP="006C23F6">
            <w:pPr>
              <w:tabs>
                <w:tab w:val="decimal" w:pos="792"/>
                <w:tab w:val="left" w:pos="4230"/>
              </w:tabs>
              <w:spacing w:line="380" w:lineRule="exact"/>
              <w:ind w:right="144"/>
              <w:rPr>
                <w:rFonts w:ascii="Arial" w:hAnsi="Arial" w:cs="Arial"/>
                <w:spacing w:val="0"/>
                <w:sz w:val="16"/>
                <w:szCs w:val="16"/>
              </w:rPr>
            </w:pPr>
            <w:r w:rsidRPr="0059327F">
              <w:rPr>
                <w:rFonts w:ascii="Arial" w:hAnsi="Arial" w:cs="Arial"/>
                <w:spacing w:val="0"/>
                <w:sz w:val="16"/>
                <w:szCs w:val="16"/>
              </w:rPr>
              <w:t>Total</w:t>
            </w:r>
            <w:r w:rsidRPr="0059327F">
              <w:rPr>
                <w:rFonts w:ascii="Arial" w:hAnsi="Arial" w:cs="Arial"/>
                <w:spacing w:val="0"/>
                <w:sz w:val="16"/>
                <w:szCs w:val="16"/>
                <w:cs/>
              </w:rPr>
              <w:t xml:space="preserve"> </w:t>
            </w:r>
            <w:r w:rsidRPr="0059327F">
              <w:rPr>
                <w:rFonts w:ascii="Arial" w:hAnsi="Arial" w:cs="Arial"/>
                <w:spacing w:val="0"/>
                <w:sz w:val="16"/>
                <w:szCs w:val="16"/>
              </w:rPr>
              <w:t>investments in subsidiaries - net</w:t>
            </w:r>
          </w:p>
        </w:tc>
        <w:tc>
          <w:tcPr>
            <w:tcW w:w="1095" w:type="dxa"/>
            <w:vAlign w:val="bottom"/>
          </w:tcPr>
          <w:p w14:paraId="05DAA4AA" w14:textId="77777777" w:rsidR="006C23F6" w:rsidRPr="0059327F" w:rsidRDefault="006C23F6" w:rsidP="006C23F6">
            <w:pPr>
              <w:tabs>
                <w:tab w:val="decimal" w:pos="792"/>
                <w:tab w:val="left" w:pos="4230"/>
              </w:tabs>
              <w:spacing w:line="380" w:lineRule="exact"/>
              <w:ind w:right="144"/>
              <w:rPr>
                <w:rFonts w:ascii="Arial" w:hAnsi="Arial" w:cs="Arial"/>
                <w:sz w:val="16"/>
                <w:szCs w:val="16"/>
              </w:rPr>
            </w:pPr>
          </w:p>
        </w:tc>
        <w:tc>
          <w:tcPr>
            <w:tcW w:w="1095" w:type="dxa"/>
            <w:vAlign w:val="bottom"/>
          </w:tcPr>
          <w:p w14:paraId="2FEBC967" w14:textId="77777777" w:rsidR="006C23F6" w:rsidRPr="0059327F" w:rsidRDefault="006C23F6" w:rsidP="006C23F6">
            <w:pPr>
              <w:tabs>
                <w:tab w:val="decimal" w:pos="792"/>
                <w:tab w:val="left" w:pos="4230"/>
              </w:tabs>
              <w:spacing w:line="380" w:lineRule="exact"/>
              <w:ind w:right="144"/>
              <w:rPr>
                <w:rFonts w:ascii="Arial" w:hAnsi="Arial" w:cs="Arial"/>
                <w:sz w:val="16"/>
                <w:szCs w:val="16"/>
              </w:rPr>
            </w:pPr>
          </w:p>
        </w:tc>
        <w:tc>
          <w:tcPr>
            <w:tcW w:w="1095" w:type="dxa"/>
            <w:vAlign w:val="bottom"/>
          </w:tcPr>
          <w:p w14:paraId="039A3E60" w14:textId="77777777" w:rsidR="006C23F6" w:rsidRPr="0059327F" w:rsidRDefault="006C23F6" w:rsidP="006C23F6">
            <w:pPr>
              <w:tabs>
                <w:tab w:val="decimal" w:pos="792"/>
                <w:tab w:val="left" w:pos="4230"/>
              </w:tabs>
              <w:spacing w:line="380" w:lineRule="exact"/>
              <w:ind w:right="92"/>
              <w:rPr>
                <w:rFonts w:ascii="Arial" w:hAnsi="Arial" w:cs="Arial"/>
                <w:sz w:val="16"/>
                <w:szCs w:val="16"/>
              </w:rPr>
            </w:pPr>
          </w:p>
        </w:tc>
        <w:tc>
          <w:tcPr>
            <w:tcW w:w="1095" w:type="dxa"/>
            <w:shd w:val="clear" w:color="auto" w:fill="auto"/>
            <w:vAlign w:val="bottom"/>
          </w:tcPr>
          <w:p w14:paraId="4F57A711" w14:textId="7F3483DB" w:rsidR="006C23F6" w:rsidRPr="0059327F" w:rsidRDefault="006C23F6" w:rsidP="006C23F6">
            <w:pPr>
              <w:pBdr>
                <w:bottom w:val="double" w:sz="4" w:space="1" w:color="auto"/>
              </w:pBdr>
              <w:tabs>
                <w:tab w:val="decimal" w:pos="792"/>
              </w:tabs>
              <w:spacing w:line="380" w:lineRule="exact"/>
              <w:ind w:right="-48"/>
              <w:rPr>
                <w:rFonts w:ascii="Arial" w:hAnsi="Arial" w:cs="Arial"/>
                <w:sz w:val="16"/>
                <w:szCs w:val="16"/>
              </w:rPr>
            </w:pPr>
            <w:r w:rsidRPr="0059327F">
              <w:rPr>
                <w:rFonts w:ascii="Arial" w:hAnsi="Arial" w:cs="Arial"/>
                <w:sz w:val="16"/>
                <w:szCs w:val="16"/>
              </w:rPr>
              <w:t>8,</w:t>
            </w:r>
            <w:r w:rsidR="007020EE">
              <w:rPr>
                <w:rFonts w:ascii="Arial" w:hAnsi="Arial" w:cs="Arial"/>
                <w:sz w:val="16"/>
                <w:szCs w:val="16"/>
              </w:rPr>
              <w:t>222,438</w:t>
            </w:r>
          </w:p>
        </w:tc>
        <w:tc>
          <w:tcPr>
            <w:tcW w:w="1095" w:type="dxa"/>
            <w:shd w:val="clear" w:color="auto" w:fill="auto"/>
            <w:vAlign w:val="bottom"/>
          </w:tcPr>
          <w:p w14:paraId="70B107DF" w14:textId="63A06826" w:rsidR="006C23F6" w:rsidRPr="0059327F" w:rsidRDefault="006C23F6" w:rsidP="006C23F6">
            <w:pPr>
              <w:pBdr>
                <w:bottom w:val="double" w:sz="4" w:space="1" w:color="auto"/>
              </w:pBdr>
              <w:tabs>
                <w:tab w:val="decimal" w:pos="792"/>
              </w:tabs>
              <w:spacing w:line="380" w:lineRule="exact"/>
              <w:ind w:right="-48"/>
              <w:rPr>
                <w:rFonts w:ascii="Arial" w:hAnsi="Arial" w:cs="Arial"/>
                <w:sz w:val="16"/>
                <w:szCs w:val="16"/>
                <w:cs/>
              </w:rPr>
            </w:pPr>
            <w:r w:rsidRPr="0059327F">
              <w:rPr>
                <w:rFonts w:ascii="Arial" w:hAnsi="Arial" w:cs="Arial"/>
                <w:sz w:val="16"/>
                <w:szCs w:val="16"/>
              </w:rPr>
              <w:t>8,392,438</w:t>
            </w:r>
          </w:p>
        </w:tc>
      </w:tr>
    </w:tbl>
    <w:p w14:paraId="42D8665B" w14:textId="77777777" w:rsidR="001B5D80" w:rsidRPr="0059327F" w:rsidRDefault="001B5D80">
      <w:pPr>
        <w:overflowPunct/>
        <w:autoSpaceDE/>
        <w:autoSpaceDN/>
        <w:adjustRightInd/>
        <w:textAlignment w:val="auto"/>
        <w:rPr>
          <w:rFonts w:ascii="Arial" w:hAnsi="Arial" w:cs="Arial"/>
          <w:sz w:val="22"/>
          <w:szCs w:val="22"/>
        </w:rPr>
      </w:pPr>
      <w:r w:rsidRPr="0059327F">
        <w:rPr>
          <w:rFonts w:ascii="Arial" w:hAnsi="Arial" w:cs="Arial"/>
          <w:sz w:val="22"/>
          <w:szCs w:val="22"/>
        </w:rPr>
        <w:br w:type="page"/>
      </w:r>
    </w:p>
    <w:p w14:paraId="02DB77F2" w14:textId="77777777" w:rsidR="006E3C14" w:rsidRPr="0059327F" w:rsidRDefault="006E3C14" w:rsidP="008E67DB">
      <w:pPr>
        <w:spacing w:before="120" w:after="120" w:line="380" w:lineRule="exact"/>
        <w:ind w:left="634" w:hanging="634"/>
        <w:jc w:val="both"/>
        <w:rPr>
          <w:rFonts w:ascii="Arial" w:hAnsi="Arial" w:cs="Arial"/>
          <w:spacing w:val="0"/>
          <w:sz w:val="22"/>
          <w:szCs w:val="22"/>
        </w:rPr>
      </w:pPr>
      <w:r w:rsidRPr="0059327F">
        <w:rPr>
          <w:rFonts w:ascii="Arial" w:hAnsi="Arial" w:cs="Arial"/>
          <w:sz w:val="22"/>
          <w:szCs w:val="22"/>
        </w:rPr>
        <w:lastRenderedPageBreak/>
        <w:tab/>
        <w:t xml:space="preserve">As at </w:t>
      </w:r>
      <w:r w:rsidR="001A4E74" w:rsidRPr="0059327F">
        <w:rPr>
          <w:rFonts w:ascii="Arial" w:hAnsi="Arial" w:cs="Arial"/>
          <w:sz w:val="22"/>
          <w:szCs w:val="22"/>
        </w:rPr>
        <w:t>30 September 2019</w:t>
      </w:r>
      <w:r w:rsidRPr="0059327F">
        <w:rPr>
          <w:rFonts w:ascii="Arial" w:hAnsi="Arial" w:cs="Arial"/>
          <w:sz w:val="22"/>
          <w:szCs w:val="22"/>
        </w:rPr>
        <w:t xml:space="preserve"> and </w:t>
      </w:r>
      <w:r w:rsidR="00F9157D" w:rsidRPr="0059327F">
        <w:rPr>
          <w:rFonts w:ascii="Arial" w:hAnsi="Arial" w:cs="Arial"/>
          <w:sz w:val="22"/>
          <w:szCs w:val="22"/>
        </w:rPr>
        <w:t>31 December 2018</w:t>
      </w:r>
      <w:r w:rsidRPr="0059327F">
        <w:rPr>
          <w:rFonts w:ascii="Arial" w:hAnsi="Arial" w:cs="Arial"/>
          <w:sz w:val="22"/>
          <w:szCs w:val="22"/>
        </w:rPr>
        <w:t>, all shares of Pace Project Two Co., Ltd.,                                       Pace Food Retail Co., Ltd. (</w:t>
      </w:r>
      <w:r w:rsidR="008F53DD" w:rsidRPr="0059327F">
        <w:rPr>
          <w:rFonts w:ascii="Arial" w:hAnsi="Arial" w:cs="Arial"/>
          <w:sz w:val="22"/>
          <w:szCs w:val="22"/>
        </w:rPr>
        <w:t xml:space="preserve">excluding </w:t>
      </w:r>
      <w:r w:rsidR="007D2FA8" w:rsidRPr="0059327F">
        <w:rPr>
          <w:rFonts w:ascii="Arial" w:hAnsi="Arial" w:cs="Arial"/>
          <w:sz w:val="22"/>
          <w:szCs w:val="22"/>
        </w:rPr>
        <w:t xml:space="preserve">additional shares </w:t>
      </w:r>
      <w:r w:rsidR="008F53DD" w:rsidRPr="0059327F">
        <w:rPr>
          <w:rFonts w:ascii="Arial" w:hAnsi="Arial" w:cs="Arial"/>
          <w:sz w:val="22"/>
          <w:szCs w:val="22"/>
        </w:rPr>
        <w:t>issued</w:t>
      </w:r>
      <w:r w:rsidRPr="0059327F">
        <w:rPr>
          <w:rFonts w:ascii="Arial" w:hAnsi="Arial" w:cs="Arial"/>
          <w:sz w:val="22"/>
          <w:szCs w:val="22"/>
        </w:rPr>
        <w:t xml:space="preserve"> during </w:t>
      </w:r>
      <w:r w:rsidR="00D158C0" w:rsidRPr="0059327F">
        <w:rPr>
          <w:rFonts w:ascii="Arial" w:hAnsi="Arial" w:cs="Arial"/>
          <w:sz w:val="22"/>
          <w:szCs w:val="22"/>
        </w:rPr>
        <w:t>2018</w:t>
      </w:r>
      <w:r w:rsidRPr="0059327F">
        <w:rPr>
          <w:rFonts w:ascii="Arial" w:hAnsi="Arial" w:cs="Arial"/>
          <w:sz w:val="22"/>
          <w:szCs w:val="22"/>
        </w:rPr>
        <w:t>)</w:t>
      </w:r>
      <w:r w:rsidR="000E6E15" w:rsidRPr="0059327F">
        <w:rPr>
          <w:rFonts w:ascii="Arial" w:hAnsi="Arial" w:cs="Arial"/>
          <w:sz w:val="22"/>
          <w:szCs w:val="22"/>
        </w:rPr>
        <w:t>,</w:t>
      </w:r>
      <w:r w:rsidRPr="0059327F">
        <w:rPr>
          <w:rFonts w:ascii="Arial" w:hAnsi="Arial" w:cs="Arial"/>
          <w:sz w:val="22"/>
          <w:szCs w:val="22"/>
        </w:rPr>
        <w:t xml:space="preserve"> Pace Country Club Co., Ltd. </w:t>
      </w:r>
      <w:r w:rsidR="000E6E15" w:rsidRPr="0059327F">
        <w:rPr>
          <w:rFonts w:ascii="Arial" w:hAnsi="Arial" w:cs="Arial"/>
          <w:sz w:val="22"/>
          <w:szCs w:val="22"/>
        </w:rPr>
        <w:t xml:space="preserve">and Dean &amp; DeLuca, Inc. </w:t>
      </w:r>
      <w:r w:rsidRPr="0059327F">
        <w:rPr>
          <w:rFonts w:ascii="Arial" w:hAnsi="Arial" w:cs="Arial"/>
          <w:sz w:val="22"/>
          <w:szCs w:val="22"/>
        </w:rPr>
        <w:t xml:space="preserve">held by the Company and </w:t>
      </w:r>
      <w:r w:rsidR="008F53DD" w:rsidRPr="0059327F">
        <w:rPr>
          <w:rFonts w:ascii="Arial" w:hAnsi="Arial" w:cs="Arial"/>
          <w:sz w:val="22"/>
          <w:szCs w:val="22"/>
        </w:rPr>
        <w:t>its subsidiar</w:t>
      </w:r>
      <w:r w:rsidR="00D80B69" w:rsidRPr="0059327F">
        <w:rPr>
          <w:rFonts w:ascii="Arial" w:hAnsi="Arial" w:cs="Arial"/>
          <w:sz w:val="22"/>
          <w:szCs w:val="22"/>
        </w:rPr>
        <w:t xml:space="preserve">y were </w:t>
      </w:r>
      <w:r w:rsidRPr="0059327F">
        <w:rPr>
          <w:rFonts w:ascii="Arial" w:hAnsi="Arial" w:cs="Arial"/>
          <w:sz w:val="22"/>
          <w:szCs w:val="22"/>
        </w:rPr>
        <w:t xml:space="preserve">pledged as collateral </w:t>
      </w:r>
      <w:r w:rsidRPr="0059327F">
        <w:rPr>
          <w:rFonts w:ascii="Arial" w:hAnsi="Arial" w:cs="Arial"/>
          <w:spacing w:val="0"/>
          <w:sz w:val="22"/>
          <w:szCs w:val="22"/>
        </w:rPr>
        <w:t>for credit facilities of the Company and its subsidiaries</w:t>
      </w:r>
      <w:r w:rsidR="00F1565C" w:rsidRPr="0059327F">
        <w:rPr>
          <w:rFonts w:ascii="Arial" w:hAnsi="Arial" w:cs="Arial"/>
          <w:spacing w:val="0"/>
          <w:sz w:val="22"/>
          <w:szCs w:val="22"/>
        </w:rPr>
        <w:t xml:space="preserve">, as described in Note </w:t>
      </w:r>
      <w:r w:rsidR="001D330A" w:rsidRPr="0059327F">
        <w:rPr>
          <w:rFonts w:ascii="Arial" w:hAnsi="Arial" w:cs="Arial"/>
          <w:spacing w:val="0"/>
          <w:sz w:val="22"/>
          <w:szCs w:val="22"/>
        </w:rPr>
        <w:t xml:space="preserve">19 </w:t>
      </w:r>
      <w:r w:rsidRPr="0059327F">
        <w:rPr>
          <w:rFonts w:ascii="Arial" w:hAnsi="Arial" w:cs="Arial"/>
          <w:spacing w:val="0"/>
          <w:sz w:val="22"/>
          <w:szCs w:val="22"/>
        </w:rPr>
        <w:t>to the interim consolidated financial statements.</w:t>
      </w:r>
    </w:p>
    <w:p w14:paraId="38952BF2" w14:textId="50D625AC" w:rsidR="000C5121" w:rsidRPr="0059327F" w:rsidRDefault="006E3C14" w:rsidP="008E67DB">
      <w:pPr>
        <w:spacing w:before="120" w:after="120" w:line="380" w:lineRule="exact"/>
        <w:ind w:left="634" w:hanging="634"/>
        <w:jc w:val="both"/>
        <w:rPr>
          <w:rFonts w:ascii="Arial" w:hAnsi="Arial" w:cs="Arial"/>
          <w:sz w:val="22"/>
          <w:szCs w:val="22"/>
        </w:rPr>
      </w:pPr>
      <w:r w:rsidRPr="0059327F">
        <w:rPr>
          <w:rFonts w:ascii="Arial" w:hAnsi="Arial" w:cs="Arial"/>
          <w:spacing w:val="0"/>
          <w:sz w:val="22"/>
          <w:szCs w:val="22"/>
        </w:rPr>
        <w:tab/>
        <w:t xml:space="preserve">As at </w:t>
      </w:r>
      <w:r w:rsidR="001A4E74" w:rsidRPr="0059327F">
        <w:rPr>
          <w:rFonts w:ascii="Arial" w:hAnsi="Arial" w:cs="Arial"/>
          <w:spacing w:val="0"/>
          <w:sz w:val="22"/>
          <w:szCs w:val="22"/>
        </w:rPr>
        <w:t>30 September 2019</w:t>
      </w:r>
      <w:r w:rsidR="00B91596" w:rsidRPr="0059327F">
        <w:rPr>
          <w:rFonts w:ascii="Arial" w:hAnsi="Arial" w:cs="Arial"/>
          <w:spacing w:val="0"/>
          <w:sz w:val="22"/>
          <w:szCs w:val="22"/>
        </w:rPr>
        <w:t xml:space="preserve"> and 31 December 2018</w:t>
      </w:r>
      <w:r w:rsidRPr="0059327F">
        <w:rPr>
          <w:rFonts w:ascii="Arial" w:hAnsi="Arial" w:cs="Arial"/>
          <w:spacing w:val="0"/>
          <w:sz w:val="22"/>
          <w:szCs w:val="22"/>
        </w:rPr>
        <w:t>, all shares of YLP Co., Ltd. held by the Company are pledged</w:t>
      </w:r>
      <w:r w:rsidRPr="0059327F">
        <w:rPr>
          <w:rFonts w:ascii="Arial" w:hAnsi="Arial" w:cs="Arial"/>
          <w:sz w:val="22"/>
          <w:szCs w:val="22"/>
        </w:rPr>
        <w:t xml:space="preserve"> as collateral against a subsidiary’s long-term loans from other compan</w:t>
      </w:r>
      <w:r w:rsidR="00DF1F4E" w:rsidRPr="0059327F">
        <w:rPr>
          <w:rFonts w:ascii="Arial" w:hAnsi="Arial" w:cs="Arial"/>
          <w:sz w:val="22"/>
          <w:szCs w:val="22"/>
        </w:rPr>
        <w:t>ies</w:t>
      </w:r>
      <w:r w:rsidR="00F1565C" w:rsidRPr="0059327F">
        <w:rPr>
          <w:rFonts w:ascii="Arial" w:hAnsi="Arial" w:cs="Arial"/>
          <w:sz w:val="22"/>
          <w:szCs w:val="22"/>
        </w:rPr>
        <w:t xml:space="preserve">, as described in Note </w:t>
      </w:r>
      <w:r w:rsidR="008D4C00">
        <w:rPr>
          <w:rFonts w:ascii="Arial" w:hAnsi="Arial" w:cs="Arial"/>
          <w:sz w:val="22"/>
          <w:szCs w:val="22"/>
        </w:rPr>
        <w:t xml:space="preserve">9.1.3 and Note </w:t>
      </w:r>
      <w:r w:rsidR="001D330A" w:rsidRPr="0059327F">
        <w:rPr>
          <w:rFonts w:ascii="Arial" w:hAnsi="Arial" w:cs="Arial"/>
          <w:sz w:val="22"/>
          <w:szCs w:val="22"/>
        </w:rPr>
        <w:t>21</w:t>
      </w:r>
      <w:r w:rsidRPr="0059327F">
        <w:rPr>
          <w:rFonts w:ascii="Arial" w:hAnsi="Arial" w:cs="Arial"/>
          <w:sz w:val="22"/>
          <w:szCs w:val="22"/>
        </w:rPr>
        <w:t xml:space="preserve"> to the interim consolidated financial statements.</w:t>
      </w:r>
    </w:p>
    <w:p w14:paraId="4DC3C320" w14:textId="77777777" w:rsidR="00B23882" w:rsidRPr="0059327F" w:rsidRDefault="00B23882" w:rsidP="008E67DB">
      <w:pPr>
        <w:spacing w:before="120" w:after="120" w:line="380" w:lineRule="exact"/>
        <w:ind w:left="634" w:hanging="634"/>
        <w:jc w:val="both"/>
        <w:rPr>
          <w:rFonts w:ascii="Arial" w:hAnsi="Arial" w:cs="Arial"/>
          <w:b/>
          <w:bCs/>
          <w:sz w:val="22"/>
          <w:szCs w:val="22"/>
        </w:rPr>
      </w:pPr>
      <w:r w:rsidRPr="0059327F">
        <w:rPr>
          <w:rFonts w:ascii="Arial" w:hAnsi="Arial" w:cs="Arial"/>
          <w:b/>
          <w:bCs/>
          <w:sz w:val="22"/>
          <w:szCs w:val="22"/>
        </w:rPr>
        <w:t>9.1.1</w:t>
      </w:r>
      <w:r w:rsidRPr="0059327F">
        <w:rPr>
          <w:rFonts w:ascii="Arial" w:hAnsi="Arial" w:cs="Arial"/>
          <w:b/>
          <w:bCs/>
          <w:sz w:val="22"/>
          <w:szCs w:val="22"/>
        </w:rPr>
        <w:tab/>
        <w:t>Pace Project One Co., Ltd. (“PP</w:t>
      </w:r>
      <w:r w:rsidR="00F93DC5" w:rsidRPr="0059327F">
        <w:rPr>
          <w:rFonts w:ascii="Arial" w:hAnsi="Arial" w:cs="Arial"/>
          <w:b/>
          <w:bCs/>
          <w:sz w:val="22"/>
          <w:szCs w:val="22"/>
        </w:rPr>
        <w:t>1</w:t>
      </w:r>
      <w:r w:rsidRPr="0059327F">
        <w:rPr>
          <w:rFonts w:ascii="Arial" w:hAnsi="Arial" w:cs="Arial"/>
          <w:b/>
          <w:bCs/>
          <w:sz w:val="22"/>
          <w:szCs w:val="22"/>
        </w:rPr>
        <w:t>”) and Pace Projet Three Co., Ltd. (“PP</w:t>
      </w:r>
      <w:r w:rsidR="00F93DC5" w:rsidRPr="0059327F">
        <w:rPr>
          <w:rFonts w:ascii="Arial" w:hAnsi="Arial" w:cs="Arial"/>
          <w:b/>
          <w:bCs/>
          <w:sz w:val="22"/>
          <w:szCs w:val="22"/>
        </w:rPr>
        <w:t>3</w:t>
      </w:r>
      <w:r w:rsidRPr="0059327F">
        <w:rPr>
          <w:rFonts w:ascii="Arial" w:hAnsi="Arial" w:cs="Arial"/>
          <w:b/>
          <w:bCs/>
          <w:sz w:val="22"/>
          <w:szCs w:val="22"/>
        </w:rPr>
        <w:t>”)</w:t>
      </w:r>
    </w:p>
    <w:p w14:paraId="6A2175CB" w14:textId="77777777" w:rsidR="00B23882" w:rsidRPr="0059327F" w:rsidRDefault="00B23882" w:rsidP="008E67DB">
      <w:pPr>
        <w:spacing w:before="120" w:after="120" w:line="380" w:lineRule="exact"/>
        <w:ind w:left="634" w:hanging="634"/>
        <w:jc w:val="both"/>
        <w:rPr>
          <w:rFonts w:ascii="Arial" w:hAnsi="Arial" w:cs="Arial"/>
          <w:spacing w:val="0"/>
          <w:sz w:val="22"/>
          <w:szCs w:val="22"/>
        </w:rPr>
      </w:pPr>
      <w:r w:rsidRPr="0059327F">
        <w:rPr>
          <w:rFonts w:ascii="Arial" w:hAnsi="Arial" w:cs="Arial"/>
          <w:spacing w:val="-4"/>
          <w:sz w:val="22"/>
          <w:szCs w:val="22"/>
        </w:rPr>
        <w:tab/>
      </w:r>
      <w:r w:rsidRPr="0059327F">
        <w:rPr>
          <w:rFonts w:ascii="Arial" w:hAnsi="Arial" w:cs="Arial"/>
          <w:spacing w:val="0"/>
          <w:sz w:val="22"/>
          <w:szCs w:val="22"/>
        </w:rPr>
        <w:t>On 6 April 2018, the Company, PP1, PP3 and the Company’s director entered into the Asset Sale and Purchase Agreement to sell assets of PP1 and PP3 with a total value not exceeding Baht 12,800 million to King Power Mahanak</w:t>
      </w:r>
      <w:r w:rsidR="00252437" w:rsidRPr="0059327F">
        <w:rPr>
          <w:rFonts w:ascii="Arial" w:hAnsi="Arial" w:cs="Arial"/>
          <w:spacing w:val="0"/>
          <w:sz w:val="22"/>
          <w:szCs w:val="22"/>
        </w:rPr>
        <w:t>hon</w:t>
      </w:r>
      <w:r w:rsidRPr="0059327F">
        <w:rPr>
          <w:rFonts w:ascii="Arial" w:hAnsi="Arial" w:cs="Arial"/>
          <w:spacing w:val="0"/>
          <w:sz w:val="22"/>
          <w:szCs w:val="22"/>
        </w:rPr>
        <w:t xml:space="preserve"> Co., Ltd. On the same day, the Company and King Power Mahanak</w:t>
      </w:r>
      <w:r w:rsidR="00252437" w:rsidRPr="0059327F">
        <w:rPr>
          <w:rFonts w:ascii="Arial" w:hAnsi="Arial" w:cs="Arial"/>
          <w:spacing w:val="0"/>
          <w:sz w:val="22"/>
          <w:szCs w:val="22"/>
        </w:rPr>
        <w:t>hon</w:t>
      </w:r>
      <w:r w:rsidRPr="0059327F">
        <w:rPr>
          <w:rFonts w:ascii="Arial" w:hAnsi="Arial" w:cs="Arial"/>
          <w:spacing w:val="0"/>
          <w:sz w:val="22"/>
          <w:szCs w:val="22"/>
        </w:rPr>
        <w:t xml:space="preserve"> Co., Ltd. entered into the Business Procurement Agreement, whereby it was agreed that King Power Mahanak</w:t>
      </w:r>
      <w:r w:rsidR="00252437" w:rsidRPr="0059327F">
        <w:rPr>
          <w:rFonts w:ascii="Arial" w:hAnsi="Arial" w:cs="Arial"/>
          <w:spacing w:val="0"/>
          <w:sz w:val="22"/>
          <w:szCs w:val="22"/>
        </w:rPr>
        <w:t>hon</w:t>
      </w:r>
      <w:r w:rsidRPr="0059327F">
        <w:rPr>
          <w:rFonts w:ascii="Arial" w:hAnsi="Arial" w:cs="Arial"/>
          <w:spacing w:val="0"/>
          <w:sz w:val="22"/>
          <w:szCs w:val="22"/>
        </w:rPr>
        <w:t xml:space="preserve"> Co., Ltd. would pay procurement fees to the Company in the amount not exceeding Baht 1,200 million</w:t>
      </w:r>
      <w:r w:rsidR="00865AF4" w:rsidRPr="0059327F">
        <w:rPr>
          <w:rFonts w:ascii="Arial" w:hAnsi="Arial" w:cs="Arial"/>
          <w:spacing w:val="0"/>
          <w:sz w:val="22"/>
          <w:szCs w:val="22"/>
        </w:rPr>
        <w:t>, in accordance with a resolution of the Company’s Board of Directors Meeting No.10/2018 as summarised below.</w:t>
      </w:r>
    </w:p>
    <w:p w14:paraId="20B0DE6A" w14:textId="77777777" w:rsidR="00865AF4" w:rsidRPr="0059327F" w:rsidRDefault="00865AF4" w:rsidP="008E67DB">
      <w:pPr>
        <w:spacing w:before="120" w:after="120" w:line="380" w:lineRule="exact"/>
        <w:ind w:left="1080" w:hanging="450"/>
        <w:jc w:val="thaiDistribute"/>
        <w:rPr>
          <w:rFonts w:ascii="Arial" w:hAnsi="Arial" w:cs="Arial"/>
          <w:spacing w:val="-4"/>
          <w:sz w:val="22"/>
          <w:szCs w:val="22"/>
        </w:rPr>
      </w:pPr>
      <w:r w:rsidRPr="0059327F">
        <w:rPr>
          <w:rFonts w:ascii="Arial" w:hAnsi="Arial" w:cs="Arial"/>
          <w:spacing w:val="-4"/>
          <w:sz w:val="22"/>
          <w:szCs w:val="22"/>
        </w:rPr>
        <w:t>a)</w:t>
      </w:r>
      <w:r w:rsidRPr="0059327F">
        <w:rPr>
          <w:rFonts w:ascii="Arial" w:hAnsi="Arial" w:cs="Arial"/>
          <w:spacing w:val="-4"/>
          <w:sz w:val="22"/>
          <w:szCs w:val="22"/>
        </w:rPr>
        <w:tab/>
        <w:t>Disposal of assets of PP1 and PP3, including land, hotel, observation deck, retail cube building, sculptures and artworks, and the licenses and contracts relevant to the operations of PP1 (hotel) and PP3 (observation deck and retail cube building) in the MahaNakhon Project, with a total value not exceeding Baht 12,617 million.</w:t>
      </w:r>
    </w:p>
    <w:p w14:paraId="3C51510A" w14:textId="77777777" w:rsidR="00865AF4" w:rsidRPr="0059327F" w:rsidRDefault="00865AF4" w:rsidP="008E67DB">
      <w:pPr>
        <w:spacing w:before="120" w:after="120" w:line="380" w:lineRule="exact"/>
        <w:ind w:left="1080" w:hanging="450"/>
        <w:jc w:val="thaiDistribute"/>
        <w:rPr>
          <w:rFonts w:ascii="Arial" w:hAnsi="Arial" w:cs="Arial"/>
          <w:spacing w:val="-4"/>
          <w:sz w:val="22"/>
          <w:szCs w:val="22"/>
        </w:rPr>
      </w:pPr>
      <w:r w:rsidRPr="0059327F">
        <w:rPr>
          <w:rFonts w:ascii="Arial" w:hAnsi="Arial" w:cs="Arial"/>
          <w:spacing w:val="-4"/>
          <w:sz w:val="22"/>
          <w:szCs w:val="22"/>
        </w:rPr>
        <w:t>b)</w:t>
      </w:r>
      <w:r w:rsidRPr="0059327F">
        <w:rPr>
          <w:rFonts w:ascii="Arial" w:hAnsi="Arial" w:cs="Arial"/>
          <w:spacing w:val="-4"/>
          <w:sz w:val="22"/>
          <w:szCs w:val="22"/>
        </w:rPr>
        <w:tab/>
        <w:t>Disposal of land that is jointly owned by PP1, Pace Project Two Co., Ltd., PP3 and Pace Real Estate Co., Ltd., with a total value not exceeding Baht 183 million.</w:t>
      </w:r>
    </w:p>
    <w:p w14:paraId="169EBFE2" w14:textId="77777777" w:rsidR="00865AF4" w:rsidRPr="0059327F" w:rsidRDefault="00865AF4" w:rsidP="008E67DB">
      <w:pPr>
        <w:spacing w:before="120" w:after="120" w:line="380" w:lineRule="exact"/>
        <w:ind w:left="1080" w:hanging="450"/>
        <w:jc w:val="thaiDistribute"/>
        <w:rPr>
          <w:rFonts w:ascii="Arial" w:hAnsi="Arial" w:cs="Arial"/>
          <w:spacing w:val="-4"/>
          <w:sz w:val="22"/>
          <w:szCs w:val="22"/>
        </w:rPr>
      </w:pPr>
      <w:r w:rsidRPr="0059327F">
        <w:rPr>
          <w:rFonts w:ascii="Arial" w:hAnsi="Arial" w:cs="Arial"/>
          <w:spacing w:val="-4"/>
          <w:sz w:val="22"/>
          <w:szCs w:val="22"/>
        </w:rPr>
        <w:t>c)</w:t>
      </w:r>
      <w:r w:rsidRPr="0059327F">
        <w:rPr>
          <w:rFonts w:ascii="Arial" w:hAnsi="Arial" w:cs="Arial"/>
          <w:spacing w:val="-4"/>
          <w:sz w:val="22"/>
          <w:szCs w:val="22"/>
        </w:rPr>
        <w:tab/>
        <w:t>The Company shall receive business procurement compensation for seeking purchasers, negotiating with relevant parties including management and implementing the completion of disposal of assets having the total value not exceeding Baht 1,200 million.</w:t>
      </w:r>
    </w:p>
    <w:p w14:paraId="6333ED02" w14:textId="77777777" w:rsidR="00B23882" w:rsidRPr="0059327F" w:rsidRDefault="00B23882" w:rsidP="008E67DB">
      <w:pPr>
        <w:spacing w:before="120" w:after="120" w:line="380" w:lineRule="exact"/>
        <w:ind w:left="634" w:hanging="634"/>
        <w:jc w:val="both"/>
        <w:rPr>
          <w:rFonts w:ascii="Arial" w:hAnsi="Arial" w:cs="Arial"/>
          <w:spacing w:val="-6"/>
          <w:sz w:val="22"/>
          <w:szCs w:val="22"/>
        </w:rPr>
      </w:pPr>
      <w:r w:rsidRPr="0059327F">
        <w:rPr>
          <w:rFonts w:ascii="Arial" w:hAnsi="Arial" w:cs="Arial"/>
          <w:spacing w:val="-4"/>
          <w:sz w:val="22"/>
          <w:szCs w:val="22"/>
        </w:rPr>
        <w:tab/>
        <w:t xml:space="preserve">Subsequently, on 9 April 2018, the Company, PP1 and PP3 entered into the Investment </w:t>
      </w:r>
      <w:r w:rsidR="00D80B69" w:rsidRPr="0059327F">
        <w:rPr>
          <w:rFonts w:ascii="Arial" w:hAnsi="Arial" w:cs="Arial"/>
          <w:spacing w:val="-4"/>
          <w:sz w:val="22"/>
          <w:szCs w:val="22"/>
        </w:rPr>
        <w:t xml:space="preserve">                               </w:t>
      </w:r>
      <w:r w:rsidRPr="0059327F">
        <w:rPr>
          <w:rFonts w:ascii="Arial" w:hAnsi="Arial" w:cs="Arial"/>
          <w:spacing w:val="-4"/>
          <w:sz w:val="22"/>
          <w:szCs w:val="22"/>
        </w:rPr>
        <w:t xml:space="preserve">Buy-Out </w:t>
      </w:r>
      <w:r w:rsidRPr="0059327F">
        <w:rPr>
          <w:rFonts w:ascii="Arial" w:hAnsi="Arial" w:cs="Arial"/>
          <w:spacing w:val="-6"/>
          <w:sz w:val="22"/>
          <w:szCs w:val="22"/>
        </w:rPr>
        <w:t xml:space="preserve">Agreement with Apollo </w:t>
      </w:r>
      <w:r w:rsidR="00D80B69" w:rsidRPr="0059327F">
        <w:rPr>
          <w:rFonts w:ascii="Arial" w:hAnsi="Arial" w:cs="Arial"/>
          <w:spacing w:val="-6"/>
          <w:sz w:val="22"/>
          <w:szCs w:val="22"/>
        </w:rPr>
        <w:t>Asia Sp</w:t>
      </w:r>
      <w:r w:rsidR="00011DF1" w:rsidRPr="0059327F">
        <w:rPr>
          <w:rFonts w:ascii="Arial" w:hAnsi="Arial" w:cs="Arial"/>
          <w:spacing w:val="-6"/>
          <w:sz w:val="22"/>
          <w:szCs w:val="22"/>
        </w:rPr>
        <w:t>r</w:t>
      </w:r>
      <w:r w:rsidR="00D80B69" w:rsidRPr="0059327F">
        <w:rPr>
          <w:rFonts w:ascii="Arial" w:hAnsi="Arial" w:cs="Arial"/>
          <w:spacing w:val="-6"/>
          <w:sz w:val="22"/>
          <w:szCs w:val="22"/>
        </w:rPr>
        <w:t xml:space="preserve">int Co., Ltd. </w:t>
      </w:r>
      <w:r w:rsidRPr="0059327F">
        <w:rPr>
          <w:rFonts w:ascii="Arial" w:hAnsi="Arial" w:cs="Arial"/>
          <w:spacing w:val="-6"/>
          <w:sz w:val="22"/>
          <w:szCs w:val="22"/>
        </w:rPr>
        <w:t>and Goldman</w:t>
      </w:r>
      <w:r w:rsidR="00D80B69" w:rsidRPr="0059327F">
        <w:rPr>
          <w:rFonts w:ascii="Arial" w:hAnsi="Arial" w:cs="Arial"/>
          <w:spacing w:val="-6"/>
          <w:sz w:val="22"/>
          <w:szCs w:val="22"/>
        </w:rPr>
        <w:t xml:space="preserve"> </w:t>
      </w:r>
      <w:r w:rsidR="00011DF1" w:rsidRPr="0059327F">
        <w:rPr>
          <w:rFonts w:ascii="Arial" w:hAnsi="Arial" w:cs="Arial"/>
          <w:spacing w:val="-6"/>
          <w:sz w:val="22"/>
          <w:szCs w:val="22"/>
        </w:rPr>
        <w:t>S</w:t>
      </w:r>
      <w:r w:rsidR="00D80B69" w:rsidRPr="0059327F">
        <w:rPr>
          <w:rFonts w:ascii="Arial" w:hAnsi="Arial" w:cs="Arial"/>
          <w:spacing w:val="-6"/>
          <w:sz w:val="22"/>
          <w:szCs w:val="22"/>
        </w:rPr>
        <w:t>achs Investments Holdings (Asia) Limited</w:t>
      </w:r>
      <w:r w:rsidRPr="0059327F">
        <w:rPr>
          <w:rFonts w:ascii="Arial" w:hAnsi="Arial" w:cs="Arial"/>
          <w:spacing w:val="-6"/>
          <w:sz w:val="22"/>
          <w:szCs w:val="22"/>
        </w:rPr>
        <w:t xml:space="preserve"> (Investors) to purchase shares in PP1 and PP3 for a total amount not exceeding USD 320 million or Baht 10,000 million. </w:t>
      </w:r>
    </w:p>
    <w:p w14:paraId="5A185080" w14:textId="77777777" w:rsidR="00B23882" w:rsidRPr="0059327F" w:rsidRDefault="00B23882" w:rsidP="008E67DB">
      <w:pPr>
        <w:spacing w:before="120" w:after="120" w:line="380" w:lineRule="exact"/>
        <w:ind w:left="634" w:hanging="634"/>
        <w:jc w:val="both"/>
        <w:rPr>
          <w:rFonts w:ascii="Arial" w:hAnsi="Arial" w:cs="Arial"/>
          <w:spacing w:val="-6"/>
          <w:sz w:val="22"/>
          <w:szCs w:val="22"/>
        </w:rPr>
      </w:pPr>
      <w:r w:rsidRPr="0059327F">
        <w:rPr>
          <w:rFonts w:ascii="Arial" w:hAnsi="Arial" w:cs="Arial"/>
          <w:spacing w:val="-6"/>
          <w:sz w:val="22"/>
          <w:szCs w:val="22"/>
        </w:rPr>
        <w:tab/>
      </w:r>
      <w:r w:rsidR="00F93DC5" w:rsidRPr="0059327F">
        <w:rPr>
          <w:rFonts w:ascii="Arial" w:hAnsi="Arial" w:cs="Arial"/>
          <w:spacing w:val="-6"/>
          <w:sz w:val="22"/>
          <w:szCs w:val="22"/>
        </w:rPr>
        <w:t>PP1 and PP3 have</w:t>
      </w:r>
      <w:r w:rsidRPr="0059327F">
        <w:rPr>
          <w:rFonts w:ascii="Arial" w:hAnsi="Arial" w:cs="Arial"/>
          <w:spacing w:val="-6"/>
          <w:sz w:val="22"/>
          <w:szCs w:val="22"/>
        </w:rPr>
        <w:t xml:space="preserve"> received Baht 12,</w:t>
      </w:r>
      <w:r w:rsidR="00F93DC5" w:rsidRPr="0059327F">
        <w:rPr>
          <w:rFonts w:ascii="Arial" w:hAnsi="Arial" w:cs="Arial"/>
          <w:spacing w:val="-6"/>
          <w:sz w:val="22"/>
          <w:szCs w:val="22"/>
        </w:rPr>
        <w:t>781</w:t>
      </w:r>
      <w:r w:rsidRPr="0059327F">
        <w:rPr>
          <w:rFonts w:ascii="Arial" w:hAnsi="Arial" w:cs="Arial"/>
          <w:spacing w:val="-6"/>
          <w:sz w:val="22"/>
          <w:szCs w:val="22"/>
        </w:rPr>
        <w:t xml:space="preserve"> million from King Power Mahanak</w:t>
      </w:r>
      <w:r w:rsidR="00252437" w:rsidRPr="0059327F">
        <w:rPr>
          <w:rFonts w:ascii="Arial" w:hAnsi="Arial" w:cs="Arial"/>
          <w:spacing w:val="-6"/>
          <w:sz w:val="22"/>
          <w:szCs w:val="22"/>
        </w:rPr>
        <w:t>hon</w:t>
      </w:r>
      <w:r w:rsidRPr="0059327F">
        <w:rPr>
          <w:rFonts w:ascii="Arial" w:hAnsi="Arial" w:cs="Arial"/>
          <w:spacing w:val="-6"/>
          <w:sz w:val="22"/>
          <w:szCs w:val="22"/>
        </w:rPr>
        <w:t xml:space="preserve"> Co., Ltd. and transferred the assets on 10 April 2018. On the same date, the Company made fully payment for the shares to Apollo and Goldman, in accordance with the Investment Buy-Out Agreement.</w:t>
      </w:r>
    </w:p>
    <w:p w14:paraId="36B40B4A" w14:textId="77777777" w:rsidR="008E67DB" w:rsidRDefault="008E67DB">
      <w:pPr>
        <w:overflowPunct/>
        <w:autoSpaceDE/>
        <w:autoSpaceDN/>
        <w:adjustRightInd/>
        <w:textAlignment w:val="auto"/>
        <w:rPr>
          <w:rFonts w:ascii="Arial" w:hAnsi="Arial" w:cs="Arial"/>
          <w:spacing w:val="-4"/>
          <w:sz w:val="22"/>
          <w:szCs w:val="22"/>
        </w:rPr>
      </w:pPr>
      <w:r>
        <w:rPr>
          <w:rFonts w:ascii="Arial" w:hAnsi="Arial" w:cs="Arial"/>
          <w:spacing w:val="-4"/>
          <w:sz w:val="22"/>
          <w:szCs w:val="22"/>
        </w:rPr>
        <w:br w:type="page"/>
      </w:r>
    </w:p>
    <w:p w14:paraId="71D5121E" w14:textId="2C398BC7" w:rsidR="0003753A" w:rsidRPr="0059327F" w:rsidRDefault="0003753A" w:rsidP="008E67DB">
      <w:pPr>
        <w:spacing w:before="120" w:after="120" w:line="380" w:lineRule="exact"/>
        <w:ind w:left="634"/>
        <w:jc w:val="both"/>
        <w:rPr>
          <w:rFonts w:ascii="Arial" w:hAnsi="Arial" w:cs="Arial"/>
          <w:sz w:val="22"/>
          <w:szCs w:val="22"/>
        </w:rPr>
      </w:pPr>
      <w:r w:rsidRPr="0059327F">
        <w:rPr>
          <w:rFonts w:ascii="Arial" w:hAnsi="Arial" w:cs="Arial"/>
          <w:spacing w:val="-4"/>
          <w:sz w:val="22"/>
          <w:szCs w:val="22"/>
        </w:rPr>
        <w:lastRenderedPageBreak/>
        <w:t>As a result of the shares acquis</w:t>
      </w:r>
      <w:r w:rsidR="000E6E15" w:rsidRPr="0059327F">
        <w:rPr>
          <w:rFonts w:ascii="Arial" w:hAnsi="Arial" w:cs="Arial"/>
          <w:spacing w:val="-4"/>
          <w:sz w:val="22"/>
          <w:szCs w:val="22"/>
        </w:rPr>
        <w:t>i</w:t>
      </w:r>
      <w:r w:rsidRPr="0059327F">
        <w:rPr>
          <w:rFonts w:ascii="Arial" w:hAnsi="Arial" w:cs="Arial"/>
          <w:spacing w:val="-4"/>
          <w:sz w:val="22"/>
          <w:szCs w:val="22"/>
        </w:rPr>
        <w:t xml:space="preserve">tion, the Group holds 3,921,000 </w:t>
      </w:r>
      <w:r w:rsidR="009A58FB" w:rsidRPr="0059327F">
        <w:rPr>
          <w:rFonts w:ascii="Arial" w:hAnsi="Arial" w:cs="Arial"/>
          <w:spacing w:val="-4"/>
          <w:sz w:val="22"/>
          <w:szCs w:val="22"/>
        </w:rPr>
        <w:t xml:space="preserve">shares </w:t>
      </w:r>
      <w:r w:rsidRPr="0059327F">
        <w:rPr>
          <w:rFonts w:ascii="Arial" w:hAnsi="Arial" w:cs="Arial"/>
          <w:spacing w:val="-4"/>
          <w:sz w:val="22"/>
          <w:szCs w:val="22"/>
        </w:rPr>
        <w:t>and 1,950,003 shares of PP1 and PP3, respectively, representing 100 percent of the paid-up shares of PP1 and PP3, and the status of PP1 and PP3 was changed from joint ventures to subsidiaries of the Group</w:t>
      </w:r>
      <w:r w:rsidRPr="0059327F">
        <w:rPr>
          <w:rFonts w:ascii="Arial" w:hAnsi="Arial" w:cs="Arial"/>
          <w:sz w:val="22"/>
          <w:szCs w:val="22"/>
        </w:rPr>
        <w:t>. The Company has had controls over PP1 and PP3 since 10 April 2018.</w:t>
      </w:r>
    </w:p>
    <w:p w14:paraId="1624FE04" w14:textId="5F3D511A" w:rsidR="0003753A" w:rsidRPr="0059327F" w:rsidRDefault="00D80B69" w:rsidP="008E67DB">
      <w:pPr>
        <w:spacing w:before="120" w:after="120" w:line="380" w:lineRule="exact"/>
        <w:ind w:left="634"/>
        <w:jc w:val="both"/>
        <w:rPr>
          <w:rFonts w:ascii="Arial" w:hAnsi="Arial" w:cs="Arial"/>
          <w:spacing w:val="-6"/>
          <w:sz w:val="22"/>
          <w:szCs w:val="22"/>
        </w:rPr>
      </w:pPr>
      <w:r w:rsidRPr="0059327F">
        <w:rPr>
          <w:rFonts w:ascii="Arial" w:hAnsi="Arial" w:cs="Arial"/>
          <w:spacing w:val="-6"/>
          <w:sz w:val="22"/>
          <w:szCs w:val="22"/>
        </w:rPr>
        <w:t xml:space="preserve">As a result of the assets disposal and shares acquisition transactions, the company recorded loss amounting to </w:t>
      </w:r>
      <w:r w:rsidR="00D159AD">
        <w:rPr>
          <w:rFonts w:ascii="Arial" w:hAnsi="Arial" w:cs="Arial"/>
          <w:spacing w:val="-6"/>
          <w:sz w:val="22"/>
          <w:szCs w:val="22"/>
        </w:rPr>
        <w:t xml:space="preserve">Baht 422 million, </w:t>
      </w:r>
      <w:r w:rsidR="005453F4" w:rsidRPr="0059327F">
        <w:rPr>
          <w:rFonts w:ascii="Arial" w:hAnsi="Arial" w:cs="Arial"/>
          <w:spacing w:val="-6"/>
          <w:sz w:val="22"/>
          <w:szCs w:val="22"/>
        </w:rPr>
        <w:t xml:space="preserve">Baht 3,537 million and </w:t>
      </w:r>
      <w:r w:rsidRPr="0059327F">
        <w:rPr>
          <w:rFonts w:ascii="Arial" w:hAnsi="Arial" w:cs="Arial"/>
          <w:spacing w:val="-6"/>
          <w:sz w:val="22"/>
          <w:szCs w:val="22"/>
        </w:rPr>
        <w:t xml:space="preserve">Baht 3,533 million, which </w:t>
      </w:r>
      <w:r w:rsidR="008D4C00">
        <w:rPr>
          <w:rFonts w:ascii="Arial" w:hAnsi="Arial" w:cs="Arial"/>
          <w:spacing w:val="-6"/>
          <w:sz w:val="22"/>
          <w:szCs w:val="22"/>
        </w:rPr>
        <w:t>were</w:t>
      </w:r>
      <w:r w:rsidRPr="0059327F">
        <w:rPr>
          <w:rFonts w:ascii="Arial" w:hAnsi="Arial" w:cs="Arial"/>
          <w:spacing w:val="-6"/>
          <w:sz w:val="22"/>
          <w:szCs w:val="22"/>
        </w:rPr>
        <w:t xml:space="preserve"> presented as “Loss on disposal of assets” in the consolidated statement of comprehensive income for</w:t>
      </w:r>
      <w:r w:rsidR="005453F4" w:rsidRPr="0059327F">
        <w:rPr>
          <w:rFonts w:ascii="Arial" w:hAnsi="Arial" w:cs="Arial"/>
          <w:spacing w:val="-6"/>
          <w:sz w:val="22"/>
          <w:szCs w:val="22"/>
        </w:rPr>
        <w:t xml:space="preserve"> the</w:t>
      </w:r>
      <w:r w:rsidR="00527EDE">
        <w:rPr>
          <w:rFonts w:ascii="Arial" w:hAnsi="Arial" w:cs="Arial"/>
          <w:spacing w:val="-6"/>
          <w:sz w:val="22"/>
          <w:szCs w:val="22"/>
        </w:rPr>
        <w:t xml:space="preserve"> three-month and</w:t>
      </w:r>
      <w:r w:rsidR="005453F4" w:rsidRPr="0059327F">
        <w:rPr>
          <w:rFonts w:ascii="Arial" w:hAnsi="Arial" w:cs="Arial"/>
          <w:spacing w:val="-6"/>
          <w:sz w:val="22"/>
          <w:szCs w:val="22"/>
        </w:rPr>
        <w:t xml:space="preserve"> nine-month period</w:t>
      </w:r>
      <w:r w:rsidR="00527EDE">
        <w:rPr>
          <w:rFonts w:ascii="Arial" w:hAnsi="Arial" w:cs="Arial"/>
          <w:spacing w:val="-6"/>
          <w:sz w:val="22"/>
          <w:szCs w:val="22"/>
        </w:rPr>
        <w:t>s</w:t>
      </w:r>
      <w:r w:rsidR="005453F4" w:rsidRPr="0059327F">
        <w:rPr>
          <w:rFonts w:ascii="Arial" w:hAnsi="Arial" w:cs="Arial"/>
          <w:spacing w:val="-6"/>
          <w:sz w:val="22"/>
          <w:szCs w:val="22"/>
        </w:rPr>
        <w:t xml:space="preserve"> ended 30 September 2018 and </w:t>
      </w:r>
      <w:r w:rsidRPr="0059327F">
        <w:rPr>
          <w:rFonts w:ascii="Arial" w:hAnsi="Arial" w:cs="Arial"/>
          <w:spacing w:val="-6"/>
          <w:sz w:val="22"/>
          <w:szCs w:val="22"/>
        </w:rPr>
        <w:t>the year ended 31 December 2018</w:t>
      </w:r>
      <w:r w:rsidR="005453F4" w:rsidRPr="0059327F">
        <w:rPr>
          <w:rFonts w:ascii="Arial" w:hAnsi="Arial" w:cs="Arial"/>
          <w:spacing w:val="-6"/>
          <w:sz w:val="22"/>
          <w:szCs w:val="22"/>
        </w:rPr>
        <w:t>, respectively</w:t>
      </w:r>
      <w:r w:rsidRPr="0059327F">
        <w:rPr>
          <w:rFonts w:ascii="Arial" w:hAnsi="Arial" w:cs="Arial"/>
          <w:spacing w:val="-6"/>
          <w:sz w:val="22"/>
          <w:szCs w:val="22"/>
        </w:rPr>
        <w:t>.</w:t>
      </w:r>
    </w:p>
    <w:p w14:paraId="24318F56" w14:textId="77777777" w:rsidR="006B77E0" w:rsidRPr="0059327F" w:rsidRDefault="00723CF6" w:rsidP="008E67DB">
      <w:pPr>
        <w:spacing w:before="120" w:after="120" w:line="380" w:lineRule="exact"/>
        <w:ind w:left="634" w:hanging="634"/>
        <w:jc w:val="both"/>
        <w:rPr>
          <w:rFonts w:ascii="Arial" w:hAnsi="Arial" w:cs="Arial"/>
          <w:sz w:val="22"/>
          <w:szCs w:val="22"/>
          <w:u w:val="single"/>
        </w:rPr>
      </w:pPr>
      <w:r w:rsidRPr="0059327F">
        <w:rPr>
          <w:rFonts w:ascii="Arial" w:hAnsi="Arial" w:cs="Arial"/>
          <w:spacing w:val="-6"/>
          <w:sz w:val="22"/>
          <w:szCs w:val="22"/>
        </w:rPr>
        <w:tab/>
      </w:r>
      <w:r w:rsidR="006B77E0" w:rsidRPr="0059327F">
        <w:rPr>
          <w:rFonts w:ascii="Arial" w:hAnsi="Arial" w:cs="Arial"/>
          <w:sz w:val="22"/>
          <w:szCs w:val="22"/>
          <w:u w:val="single"/>
        </w:rPr>
        <w:t>Separate financial statements</w:t>
      </w:r>
    </w:p>
    <w:p w14:paraId="1C548C58" w14:textId="2D4950C8" w:rsidR="005453F4" w:rsidRPr="0059327F" w:rsidRDefault="006B77E0" w:rsidP="008E67DB">
      <w:pPr>
        <w:spacing w:before="120" w:after="120" w:line="380" w:lineRule="exact"/>
        <w:ind w:left="634" w:hanging="634"/>
        <w:jc w:val="both"/>
        <w:rPr>
          <w:rFonts w:ascii="Arial" w:hAnsi="Arial" w:cs="Arial"/>
          <w:sz w:val="22"/>
          <w:szCs w:val="22"/>
        </w:rPr>
      </w:pPr>
      <w:r w:rsidRPr="0059327F">
        <w:rPr>
          <w:rFonts w:ascii="Arial" w:hAnsi="Arial" w:cs="Arial"/>
          <w:b/>
          <w:bCs/>
          <w:sz w:val="22"/>
          <w:szCs w:val="22"/>
        </w:rPr>
        <w:tab/>
      </w:r>
      <w:r w:rsidRPr="0059327F">
        <w:rPr>
          <w:rFonts w:ascii="Arial" w:hAnsi="Arial" w:cs="Arial"/>
          <w:sz w:val="22"/>
          <w:szCs w:val="22"/>
        </w:rPr>
        <w:t xml:space="preserve">After the shares acquisition and assets disposal transactions, on the same date, PP1 fully repaid the loans and accrued interest to the Company. As a result, the Company reversed the allowance for the doubtful accounts of the loans to PP1 amounting to Baht 1,634 million.                     The Company has therefore tested impairment of investments in PP1 and PP3, and recognised loss on impairment of investments in the two subsidiaries amounting to Baht 193.2 million and Baht </w:t>
      </w:r>
      <w:r w:rsidR="005453F4" w:rsidRPr="0059327F">
        <w:rPr>
          <w:rFonts w:ascii="Arial" w:hAnsi="Arial" w:cs="Arial"/>
          <w:sz w:val="22"/>
          <w:szCs w:val="22"/>
        </w:rPr>
        <w:t>1,064</w:t>
      </w:r>
      <w:r w:rsidRPr="0059327F">
        <w:rPr>
          <w:rFonts w:ascii="Arial" w:hAnsi="Arial" w:cs="Arial"/>
          <w:sz w:val="22"/>
          <w:szCs w:val="22"/>
        </w:rPr>
        <w:t xml:space="preserve"> million, respectively. The Company presented the reversal of allowance for doubtful accounts of the loans to PP1 net with loss on impairment of investments in the two subsidiaries separately under </w:t>
      </w:r>
      <w:r w:rsidR="004C6C69" w:rsidRPr="0059327F">
        <w:rPr>
          <w:rFonts w:ascii="Arial" w:hAnsi="Arial" w:cs="Arial"/>
          <w:sz w:val="22"/>
          <w:szCs w:val="22"/>
        </w:rPr>
        <w:t>t</w:t>
      </w:r>
      <w:r w:rsidRPr="0059327F">
        <w:rPr>
          <w:rFonts w:ascii="Arial" w:hAnsi="Arial" w:cs="Arial"/>
          <w:sz w:val="22"/>
          <w:szCs w:val="22"/>
        </w:rPr>
        <w:t xml:space="preserve">he </w:t>
      </w:r>
      <w:r w:rsidR="004C6C69" w:rsidRPr="0059327F">
        <w:rPr>
          <w:rFonts w:ascii="Arial" w:hAnsi="Arial" w:cs="Arial"/>
          <w:sz w:val="22"/>
          <w:szCs w:val="22"/>
        </w:rPr>
        <w:t>“R</w:t>
      </w:r>
      <w:r w:rsidRPr="0059327F">
        <w:rPr>
          <w:rFonts w:ascii="Arial" w:hAnsi="Arial" w:cs="Arial"/>
          <w:sz w:val="22"/>
          <w:szCs w:val="22"/>
        </w:rPr>
        <w:t>eversal of net impairment in subsidiaries</w:t>
      </w:r>
      <w:r w:rsidR="004C6C69" w:rsidRPr="0059327F">
        <w:rPr>
          <w:rFonts w:ascii="Arial" w:hAnsi="Arial" w:cs="Arial"/>
          <w:sz w:val="22"/>
          <w:szCs w:val="22"/>
        </w:rPr>
        <w:t>”</w:t>
      </w:r>
      <w:r w:rsidRPr="0059327F">
        <w:rPr>
          <w:rFonts w:ascii="Arial" w:hAnsi="Arial" w:cs="Arial"/>
          <w:sz w:val="22"/>
          <w:szCs w:val="22"/>
        </w:rPr>
        <w:t xml:space="preserve"> amounting to Baht </w:t>
      </w:r>
      <w:r w:rsidR="005453F4" w:rsidRPr="0059327F">
        <w:rPr>
          <w:rFonts w:ascii="Arial" w:hAnsi="Arial" w:cs="Arial"/>
          <w:sz w:val="22"/>
          <w:szCs w:val="22"/>
        </w:rPr>
        <w:t>377</w:t>
      </w:r>
      <w:r w:rsidRPr="0059327F">
        <w:rPr>
          <w:rFonts w:ascii="Arial" w:hAnsi="Arial" w:cs="Arial"/>
          <w:sz w:val="22"/>
          <w:szCs w:val="22"/>
        </w:rPr>
        <w:t xml:space="preserve"> million in the statement of comprehensive income </w:t>
      </w:r>
      <w:r w:rsidR="00527EDE">
        <w:rPr>
          <w:rFonts w:ascii="Arial" w:hAnsi="Arial" w:cs="Arial"/>
          <w:sz w:val="22"/>
          <w:szCs w:val="22"/>
        </w:rPr>
        <w:t xml:space="preserve">for </w:t>
      </w:r>
      <w:r w:rsidR="001A4E74" w:rsidRPr="0059327F">
        <w:rPr>
          <w:rFonts w:ascii="Arial" w:hAnsi="Arial" w:cs="Arial"/>
          <w:sz w:val="22"/>
          <w:szCs w:val="22"/>
        </w:rPr>
        <w:t>nine</w:t>
      </w:r>
      <w:r w:rsidRPr="0059327F">
        <w:rPr>
          <w:rFonts w:ascii="Arial" w:hAnsi="Arial" w:cs="Arial"/>
          <w:sz w:val="22"/>
          <w:szCs w:val="22"/>
        </w:rPr>
        <w:t>-month period ended</w:t>
      </w:r>
      <w:r w:rsidR="00527EDE">
        <w:rPr>
          <w:rFonts w:ascii="Arial" w:hAnsi="Arial" w:cs="Arial"/>
          <w:sz w:val="22"/>
          <w:szCs w:val="22"/>
        </w:rPr>
        <w:t xml:space="preserve">                   </w:t>
      </w:r>
      <w:r w:rsidRPr="0059327F">
        <w:rPr>
          <w:rFonts w:ascii="Arial" w:hAnsi="Arial" w:cs="Arial"/>
          <w:sz w:val="22"/>
          <w:szCs w:val="22"/>
        </w:rPr>
        <w:t xml:space="preserve"> </w:t>
      </w:r>
      <w:r w:rsidR="001A4E74" w:rsidRPr="0059327F">
        <w:rPr>
          <w:rFonts w:ascii="Arial" w:hAnsi="Arial" w:cs="Arial"/>
          <w:sz w:val="22"/>
          <w:szCs w:val="22"/>
        </w:rPr>
        <w:t>30 September</w:t>
      </w:r>
      <w:r w:rsidRPr="0059327F">
        <w:rPr>
          <w:rFonts w:ascii="Arial" w:hAnsi="Arial" w:cs="Arial"/>
          <w:sz w:val="22"/>
          <w:szCs w:val="22"/>
        </w:rPr>
        <w:t xml:space="preserve"> 2018</w:t>
      </w:r>
      <w:r w:rsidR="005453F4" w:rsidRPr="0059327F">
        <w:rPr>
          <w:rFonts w:ascii="Arial" w:hAnsi="Arial" w:cs="Arial"/>
          <w:sz w:val="22"/>
          <w:szCs w:val="22"/>
        </w:rPr>
        <w:t xml:space="preserve"> and under the </w:t>
      </w:r>
      <w:r w:rsidR="008D4C00">
        <w:rPr>
          <w:rFonts w:ascii="Arial" w:hAnsi="Arial" w:cs="Arial"/>
          <w:sz w:val="22"/>
          <w:szCs w:val="22"/>
        </w:rPr>
        <w:t>“L</w:t>
      </w:r>
      <w:r w:rsidR="005453F4" w:rsidRPr="0059327F">
        <w:rPr>
          <w:rFonts w:ascii="Arial" w:hAnsi="Arial" w:cs="Arial"/>
          <w:sz w:val="22"/>
          <w:szCs w:val="22"/>
        </w:rPr>
        <w:t>oss on impairment of investments and long-term loans to subsidiaries and interest receivables</w:t>
      </w:r>
      <w:r w:rsidR="008D4C00">
        <w:rPr>
          <w:rFonts w:ascii="Arial" w:hAnsi="Arial" w:cs="Arial"/>
          <w:sz w:val="22"/>
          <w:szCs w:val="22"/>
        </w:rPr>
        <w:t>”</w:t>
      </w:r>
      <w:r w:rsidR="005453F4" w:rsidRPr="0059327F">
        <w:rPr>
          <w:rFonts w:ascii="Arial" w:hAnsi="Arial" w:cs="Arial"/>
          <w:sz w:val="22"/>
          <w:szCs w:val="22"/>
        </w:rPr>
        <w:t xml:space="preserve"> amounting to Baht 331 million in the statement of comprehensive income for the three-month period </w:t>
      </w:r>
      <w:r w:rsidR="008D4C00">
        <w:rPr>
          <w:rFonts w:ascii="Arial" w:hAnsi="Arial" w:cs="Arial"/>
          <w:sz w:val="22"/>
          <w:szCs w:val="22"/>
        </w:rPr>
        <w:t xml:space="preserve">then </w:t>
      </w:r>
      <w:r w:rsidR="005453F4" w:rsidRPr="0059327F">
        <w:rPr>
          <w:rFonts w:ascii="Arial" w:hAnsi="Arial" w:cs="Arial"/>
          <w:sz w:val="22"/>
          <w:szCs w:val="22"/>
        </w:rPr>
        <w:t>ended.</w:t>
      </w:r>
    </w:p>
    <w:p w14:paraId="7298C4FD" w14:textId="77777777" w:rsidR="005453F4" w:rsidRPr="0059327F" w:rsidRDefault="005453F4" w:rsidP="008E67DB">
      <w:pPr>
        <w:spacing w:before="120" w:after="120" w:line="380" w:lineRule="exact"/>
        <w:ind w:left="634" w:hanging="634"/>
        <w:jc w:val="both"/>
        <w:rPr>
          <w:rFonts w:ascii="Arial" w:hAnsi="Arial" w:cs="Arial"/>
          <w:b/>
          <w:bCs/>
          <w:sz w:val="22"/>
          <w:szCs w:val="22"/>
        </w:rPr>
      </w:pPr>
      <w:r w:rsidRPr="0059327F">
        <w:rPr>
          <w:rFonts w:ascii="Arial" w:hAnsi="Arial" w:cs="Arial"/>
          <w:b/>
          <w:bCs/>
          <w:sz w:val="22"/>
          <w:szCs w:val="22"/>
        </w:rPr>
        <w:t>9.1.2</w:t>
      </w:r>
      <w:r w:rsidRPr="0059327F">
        <w:rPr>
          <w:rFonts w:ascii="Arial" w:hAnsi="Arial" w:cs="Arial"/>
          <w:b/>
          <w:bCs/>
          <w:sz w:val="22"/>
          <w:szCs w:val="22"/>
        </w:rPr>
        <w:tab/>
        <w:t>Pace Food Retail Co., Ltd. (“PFR”)</w:t>
      </w:r>
    </w:p>
    <w:p w14:paraId="69CA0083" w14:textId="643047BE" w:rsidR="005453F4" w:rsidRDefault="00976973" w:rsidP="008E67DB">
      <w:pPr>
        <w:spacing w:before="120" w:after="120" w:line="380" w:lineRule="exact"/>
        <w:ind w:left="634" w:hanging="634"/>
        <w:jc w:val="both"/>
        <w:rPr>
          <w:rFonts w:ascii="Arial" w:hAnsi="Arial" w:cs="Arial"/>
          <w:sz w:val="22"/>
          <w:szCs w:val="22"/>
        </w:rPr>
      </w:pPr>
      <w:r w:rsidRPr="0059327F">
        <w:rPr>
          <w:rFonts w:ascii="Arial" w:hAnsi="Arial" w:cs="Arial"/>
          <w:sz w:val="22"/>
          <w:szCs w:val="22"/>
        </w:rPr>
        <w:tab/>
      </w:r>
      <w:r w:rsidR="005453F4" w:rsidRPr="0059327F">
        <w:rPr>
          <w:rFonts w:ascii="Arial" w:hAnsi="Arial" w:cs="Arial"/>
          <w:spacing w:val="0"/>
          <w:sz w:val="22"/>
          <w:szCs w:val="22"/>
        </w:rPr>
        <w:t xml:space="preserve">On 15 July 2019, the Extraordinary General Meeting of PFR’s shareholders No.1/2019 passed a resolution to approve an increase in its registered share capital from Baht 2,551 million (25.51 million ordinary shares with a par value of Baht 100 each) to Bath 3,351 million                          (33.51 million ordinary shares with a par value of Baht 100 each), by issuing 8 million new ordinary shares with a par value of Bath 100 each. PFR registered the increase of its share capital with the Ministry of Commerce on 22 July 2019. The Company purchased all of newly-issued ordinary shares and as a result, its shareholding in PFR remains at 100 percent. </w:t>
      </w:r>
      <w:r w:rsidR="00527EDE">
        <w:rPr>
          <w:rFonts w:ascii="Arial" w:hAnsi="Arial" w:cs="Arial"/>
          <w:spacing w:val="0"/>
          <w:sz w:val="22"/>
          <w:szCs w:val="22"/>
        </w:rPr>
        <w:t xml:space="preserve">During the </w:t>
      </w:r>
      <w:r w:rsidR="008D4C00">
        <w:rPr>
          <w:rFonts w:ascii="Arial" w:hAnsi="Arial" w:cs="Arial"/>
          <w:spacing w:val="0"/>
          <w:sz w:val="22"/>
          <w:szCs w:val="22"/>
        </w:rPr>
        <w:t xml:space="preserve">current </w:t>
      </w:r>
      <w:r w:rsidR="00527EDE">
        <w:rPr>
          <w:rFonts w:ascii="Arial" w:hAnsi="Arial" w:cs="Arial"/>
          <w:spacing w:val="0"/>
          <w:sz w:val="22"/>
          <w:szCs w:val="22"/>
        </w:rPr>
        <w:t>period</w:t>
      </w:r>
      <w:r w:rsidR="005453F4" w:rsidRPr="0059327F">
        <w:rPr>
          <w:rFonts w:ascii="Arial" w:hAnsi="Arial" w:cs="Arial"/>
          <w:spacing w:val="0"/>
          <w:sz w:val="22"/>
          <w:szCs w:val="22"/>
        </w:rPr>
        <w:t xml:space="preserve">, the </w:t>
      </w:r>
      <w:r w:rsidR="00527EDE">
        <w:rPr>
          <w:rFonts w:ascii="Arial" w:hAnsi="Arial" w:cs="Arial"/>
          <w:spacing w:val="0"/>
          <w:sz w:val="22"/>
          <w:szCs w:val="22"/>
        </w:rPr>
        <w:t>C</w:t>
      </w:r>
      <w:r w:rsidR="005453F4" w:rsidRPr="0059327F">
        <w:rPr>
          <w:rFonts w:ascii="Arial" w:hAnsi="Arial" w:cs="Arial"/>
          <w:spacing w:val="0"/>
          <w:sz w:val="22"/>
          <w:szCs w:val="22"/>
        </w:rPr>
        <w:t xml:space="preserve">ompany paid the shares of Baht </w:t>
      </w:r>
      <w:r w:rsidRPr="0059327F">
        <w:rPr>
          <w:rFonts w:ascii="Arial" w:hAnsi="Arial" w:cs="Arial"/>
          <w:spacing w:val="0"/>
          <w:sz w:val="22"/>
          <w:szCs w:val="22"/>
        </w:rPr>
        <w:t>583.7</w:t>
      </w:r>
      <w:r w:rsidR="005453F4" w:rsidRPr="0059327F">
        <w:rPr>
          <w:rFonts w:ascii="Arial" w:hAnsi="Arial" w:cs="Arial"/>
          <w:spacing w:val="0"/>
          <w:sz w:val="22"/>
          <w:szCs w:val="22"/>
        </w:rPr>
        <w:t xml:space="preserve"> million, equivalent to 73 percent of the newly-issued ordinary shares</w:t>
      </w:r>
      <w:r w:rsidR="005453F4" w:rsidRPr="0059327F">
        <w:rPr>
          <w:rFonts w:ascii="Arial" w:hAnsi="Arial" w:cs="Arial"/>
          <w:sz w:val="22"/>
          <w:szCs w:val="22"/>
        </w:rPr>
        <w:t>.</w:t>
      </w:r>
    </w:p>
    <w:p w14:paraId="262D692B" w14:textId="77777777" w:rsidR="004127D3" w:rsidRDefault="004127D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2C07225" w14:textId="37284A9F" w:rsidR="00527EDE" w:rsidRDefault="00527EDE" w:rsidP="00A50F60">
      <w:pPr>
        <w:spacing w:before="120" w:after="120" w:line="380" w:lineRule="exact"/>
        <w:ind w:left="605" w:hanging="634"/>
        <w:jc w:val="both"/>
        <w:rPr>
          <w:rFonts w:ascii="Arial" w:hAnsi="Arial" w:cs="Arial"/>
          <w:b/>
          <w:bCs/>
          <w:sz w:val="22"/>
          <w:szCs w:val="22"/>
        </w:rPr>
      </w:pPr>
      <w:r w:rsidRPr="00527EDE">
        <w:rPr>
          <w:rFonts w:ascii="Arial" w:hAnsi="Arial" w:cs="Arial"/>
          <w:b/>
          <w:bCs/>
          <w:sz w:val="22"/>
          <w:szCs w:val="22"/>
        </w:rPr>
        <w:lastRenderedPageBreak/>
        <w:t>9.1.3</w:t>
      </w:r>
      <w:r w:rsidRPr="00527EDE">
        <w:rPr>
          <w:rFonts w:ascii="Arial" w:hAnsi="Arial" w:cs="Arial"/>
          <w:b/>
          <w:bCs/>
          <w:sz w:val="22"/>
          <w:szCs w:val="22"/>
        </w:rPr>
        <w:tab/>
        <w:t>YLP Co., Ltd. (“YLP”)</w:t>
      </w:r>
    </w:p>
    <w:p w14:paraId="15385B5C" w14:textId="64376672" w:rsidR="008019EC" w:rsidRPr="008019EC" w:rsidRDefault="008019EC" w:rsidP="00A50F60">
      <w:pPr>
        <w:pStyle w:val="ListParagraph"/>
        <w:spacing w:before="120" w:after="120" w:line="380" w:lineRule="exact"/>
        <w:ind w:left="630"/>
        <w:jc w:val="thaiDistribute"/>
        <w:rPr>
          <w:rFonts w:ascii="Arial" w:eastAsiaTheme="minorHAnsi" w:hAnsi="Arial" w:cs="Arial"/>
          <w:sz w:val="22"/>
          <w:szCs w:val="22"/>
        </w:rPr>
      </w:pPr>
      <w:r w:rsidRPr="008019EC">
        <w:rPr>
          <w:rFonts w:ascii="Arial" w:eastAsiaTheme="minorHAnsi" w:hAnsi="Arial" w:cs="Arial"/>
          <w:sz w:val="22"/>
          <w:szCs w:val="22"/>
        </w:rPr>
        <w:t xml:space="preserve">On 8 November 2019, the Company entered into the </w:t>
      </w:r>
      <w:r w:rsidR="00F83490">
        <w:rPr>
          <w:rFonts w:ascii="Arial" w:eastAsiaTheme="minorHAnsi" w:hAnsi="Arial" w:cs="Arial"/>
          <w:sz w:val="22"/>
          <w:szCs w:val="22"/>
        </w:rPr>
        <w:t>Settlement</w:t>
      </w:r>
      <w:r w:rsidRPr="008019EC">
        <w:rPr>
          <w:rFonts w:ascii="Arial" w:eastAsiaTheme="minorHAnsi" w:hAnsi="Arial" w:cs="Arial"/>
          <w:sz w:val="22"/>
          <w:szCs w:val="22"/>
        </w:rPr>
        <w:t xml:space="preserve"> Agreement with The Brooker Group Public Company Limited </w:t>
      </w:r>
      <w:r w:rsidR="00A50F60">
        <w:rPr>
          <w:rFonts w:ascii="Arial" w:eastAsiaTheme="minorHAnsi" w:hAnsi="Arial" w:cs="Arial"/>
          <w:sz w:val="22"/>
          <w:szCs w:val="22"/>
        </w:rPr>
        <w:t xml:space="preserve">(“Brooker”) </w:t>
      </w:r>
      <w:r w:rsidRPr="008019EC">
        <w:rPr>
          <w:rFonts w:ascii="Arial" w:eastAsiaTheme="minorHAnsi" w:hAnsi="Arial" w:cs="Arial"/>
          <w:sz w:val="22"/>
          <w:szCs w:val="22"/>
        </w:rPr>
        <w:t>and MCL Property Company Limited</w:t>
      </w:r>
      <w:r w:rsidR="00A50F60">
        <w:rPr>
          <w:rFonts w:ascii="Arial" w:eastAsiaTheme="minorHAnsi" w:hAnsi="Arial" w:cs="Arial"/>
          <w:sz w:val="22"/>
          <w:szCs w:val="22"/>
        </w:rPr>
        <w:t xml:space="preserve"> (“MCL”)</w:t>
      </w:r>
      <w:r w:rsidRPr="008019EC">
        <w:rPr>
          <w:rFonts w:ascii="Arial" w:eastAsiaTheme="minorHAnsi" w:hAnsi="Arial" w:cs="Arial"/>
          <w:sz w:val="22"/>
          <w:szCs w:val="22"/>
        </w:rPr>
        <w:t xml:space="preserve"> (collectively referred to as “purchasers”) to dispose of 1,699,998 ordinary shares it holds in YLP for a total of Baht 349 million, in accordance with the resolution of the Company’s Board of Directors Meeting No.16/2019. The purpose of the disposal is to fund settlement of the long-term loans and interest payables under the loan agreements between Pace Food Retail Company Limited and the purchasers, for which the Company, as a guarantor, had pledged these ordinary shares as security as described in Note 21 to the interim consolidated financial statements. Details of the disposal are as follows: </w:t>
      </w:r>
    </w:p>
    <w:p w14:paraId="2E15A599" w14:textId="73C16009" w:rsidR="008019EC" w:rsidRPr="008019EC" w:rsidRDefault="008019EC" w:rsidP="00A50F60">
      <w:pPr>
        <w:pStyle w:val="ListParagraph"/>
        <w:spacing w:before="120" w:after="120" w:line="380" w:lineRule="exact"/>
        <w:ind w:left="990" w:hanging="360"/>
        <w:jc w:val="thaiDistribute"/>
        <w:rPr>
          <w:rFonts w:ascii="Arial" w:eastAsiaTheme="minorHAnsi" w:hAnsi="Arial" w:cs="Arial"/>
          <w:sz w:val="22"/>
          <w:szCs w:val="22"/>
        </w:rPr>
      </w:pPr>
      <w:r w:rsidRPr="008019EC">
        <w:rPr>
          <w:rFonts w:ascii="Arial" w:eastAsiaTheme="minorHAnsi" w:hAnsi="Arial" w:cs="Arial"/>
          <w:sz w:val="22"/>
          <w:szCs w:val="22"/>
        </w:rPr>
        <w:t>a)</w:t>
      </w:r>
      <w:r w:rsidRPr="008019EC">
        <w:rPr>
          <w:rFonts w:ascii="Arial" w:eastAsiaTheme="minorHAnsi" w:hAnsi="Arial" w:cs="Arial"/>
          <w:sz w:val="22"/>
          <w:szCs w:val="22"/>
        </w:rPr>
        <w:tab/>
      </w:r>
      <w:r w:rsidR="00A50F60">
        <w:rPr>
          <w:rFonts w:ascii="Arial" w:eastAsiaTheme="minorHAnsi" w:hAnsi="Arial" w:cs="Arial"/>
          <w:sz w:val="22"/>
          <w:szCs w:val="22"/>
        </w:rPr>
        <w:t xml:space="preserve">Disposal of </w:t>
      </w:r>
      <w:r w:rsidRPr="008019EC">
        <w:rPr>
          <w:rFonts w:ascii="Arial" w:eastAsiaTheme="minorHAnsi" w:hAnsi="Arial" w:cs="Arial"/>
          <w:sz w:val="22"/>
          <w:szCs w:val="22"/>
        </w:rPr>
        <w:t>1,257,599 ordinary shares with a par value of Baht 100 per share to be sold to Brooker for a total of Baht 256 million.</w:t>
      </w:r>
    </w:p>
    <w:p w14:paraId="34DCBE7F" w14:textId="16972E57" w:rsidR="004127D3" w:rsidRPr="008019EC" w:rsidRDefault="008019EC" w:rsidP="00A50F60">
      <w:pPr>
        <w:pStyle w:val="ListParagraph"/>
        <w:spacing w:before="120" w:after="120" w:line="380" w:lineRule="exact"/>
        <w:ind w:left="990" w:hanging="360"/>
        <w:jc w:val="thaiDistribute"/>
        <w:rPr>
          <w:rFonts w:ascii="Arial" w:eastAsiaTheme="minorHAnsi" w:hAnsi="Arial" w:cs="Arial"/>
          <w:sz w:val="22"/>
          <w:szCs w:val="22"/>
        </w:rPr>
      </w:pPr>
      <w:r w:rsidRPr="008019EC">
        <w:rPr>
          <w:rFonts w:ascii="Arial" w:eastAsiaTheme="minorHAnsi" w:hAnsi="Arial" w:cs="Arial"/>
          <w:sz w:val="22"/>
          <w:szCs w:val="22"/>
        </w:rPr>
        <w:t>b)</w:t>
      </w:r>
      <w:r w:rsidRPr="008019EC">
        <w:rPr>
          <w:rFonts w:ascii="Arial" w:eastAsiaTheme="minorHAnsi" w:hAnsi="Arial" w:cs="Arial"/>
          <w:sz w:val="22"/>
          <w:szCs w:val="22"/>
        </w:rPr>
        <w:tab/>
      </w:r>
      <w:r w:rsidR="00A50F60">
        <w:rPr>
          <w:rFonts w:ascii="Arial" w:eastAsiaTheme="minorHAnsi" w:hAnsi="Arial" w:cs="Arial"/>
          <w:sz w:val="22"/>
          <w:szCs w:val="22"/>
        </w:rPr>
        <w:t xml:space="preserve">Disposal of </w:t>
      </w:r>
      <w:r w:rsidRPr="008019EC">
        <w:rPr>
          <w:rFonts w:ascii="Arial" w:eastAsiaTheme="minorHAnsi" w:hAnsi="Arial" w:cs="Arial"/>
          <w:sz w:val="22"/>
          <w:szCs w:val="22"/>
        </w:rPr>
        <w:t>441,999 ordinary shares with a par value of Baht 100 per share to be sold to MC</w:t>
      </w:r>
      <w:r w:rsidR="00A50F60">
        <w:rPr>
          <w:rFonts w:ascii="Arial" w:eastAsiaTheme="minorHAnsi" w:hAnsi="Arial" w:cs="Arial"/>
          <w:sz w:val="22"/>
          <w:szCs w:val="22"/>
        </w:rPr>
        <w:t>L</w:t>
      </w:r>
      <w:r w:rsidRPr="008019EC">
        <w:rPr>
          <w:rFonts w:ascii="Arial" w:eastAsiaTheme="minorHAnsi" w:hAnsi="Arial" w:cs="Arial"/>
          <w:sz w:val="22"/>
          <w:szCs w:val="22"/>
        </w:rPr>
        <w:t xml:space="preserve"> for a total of Baht 92 million.</w:t>
      </w:r>
    </w:p>
    <w:p w14:paraId="1384D5C5" w14:textId="1636BD49" w:rsidR="004127D3" w:rsidRPr="00A50F60" w:rsidRDefault="004127D3" w:rsidP="00A50F60">
      <w:pPr>
        <w:spacing w:before="120" w:after="120" w:line="380" w:lineRule="exact"/>
        <w:ind w:left="605"/>
        <w:jc w:val="thaiDistribute"/>
        <w:rPr>
          <w:rFonts w:ascii="Arial" w:hAnsi="Arial" w:cs="Arial"/>
          <w:spacing w:val="-4"/>
          <w:sz w:val="22"/>
          <w:szCs w:val="22"/>
        </w:rPr>
      </w:pPr>
      <w:r w:rsidRPr="00A50F60">
        <w:rPr>
          <w:rFonts w:ascii="Arial" w:hAnsi="Arial" w:cs="Arial"/>
          <w:spacing w:val="-4"/>
          <w:sz w:val="22"/>
          <w:szCs w:val="22"/>
        </w:rPr>
        <w:t>To comply with the requirements of TFRS 5 (revised 201</w:t>
      </w:r>
      <w:r w:rsidR="008019EC" w:rsidRPr="00A50F60">
        <w:rPr>
          <w:rFonts w:ascii="Arial" w:hAnsi="Arial" w:cs="Arial"/>
          <w:spacing w:val="-4"/>
          <w:sz w:val="22"/>
          <w:szCs w:val="22"/>
        </w:rPr>
        <w:t>8</w:t>
      </w:r>
      <w:r w:rsidRPr="00A50F60">
        <w:rPr>
          <w:rFonts w:ascii="Arial" w:hAnsi="Arial" w:cs="Arial"/>
          <w:spacing w:val="-4"/>
          <w:sz w:val="22"/>
          <w:szCs w:val="22"/>
        </w:rPr>
        <w:t xml:space="preserve">) Non-current Assets Held for Sale and Discontinued Operations, the Company separately presented the assets and liabilities relating to YLP under the caption of “Assets held for sale” and “Liabilities directly </w:t>
      </w:r>
      <w:r w:rsidRPr="00A50F60">
        <w:rPr>
          <w:rFonts w:ascii="Arial" w:hAnsi="Arial" w:cs="Arial"/>
          <w:sz w:val="22"/>
          <w:szCs w:val="22"/>
        </w:rPr>
        <w:t>associated</w:t>
      </w:r>
      <w:r w:rsidRPr="00A50F60">
        <w:rPr>
          <w:rFonts w:ascii="Arial" w:hAnsi="Arial" w:cs="Arial"/>
          <w:spacing w:val="-4"/>
          <w:sz w:val="22"/>
          <w:szCs w:val="22"/>
        </w:rPr>
        <w:t xml:space="preserve"> with assets held for sale” in the statement of financial position as at 30 September 2019. The operating results of YLP were </w:t>
      </w:r>
      <w:r w:rsidR="008019EC" w:rsidRPr="00A50F60">
        <w:rPr>
          <w:rFonts w:ascii="Arial" w:hAnsi="Arial" w:cs="Arial"/>
          <w:spacing w:val="-4"/>
          <w:sz w:val="22"/>
          <w:szCs w:val="22"/>
        </w:rPr>
        <w:t xml:space="preserve">also </w:t>
      </w:r>
      <w:r w:rsidRPr="00A50F60">
        <w:rPr>
          <w:rFonts w:ascii="Arial" w:hAnsi="Arial" w:cs="Arial"/>
          <w:spacing w:val="-4"/>
          <w:sz w:val="22"/>
          <w:szCs w:val="22"/>
        </w:rPr>
        <w:t xml:space="preserve">separately presented under “Profit (loss) from discontinued operation for the period” in the consolidated </w:t>
      </w:r>
      <w:r w:rsidR="008019EC" w:rsidRPr="00A50F60">
        <w:rPr>
          <w:rFonts w:ascii="Arial" w:hAnsi="Arial" w:cs="Arial"/>
          <w:spacing w:val="-4"/>
          <w:sz w:val="22"/>
          <w:szCs w:val="22"/>
        </w:rPr>
        <w:t xml:space="preserve">profit or loss </w:t>
      </w:r>
      <w:r w:rsidRPr="00A50F60">
        <w:rPr>
          <w:rFonts w:ascii="Arial" w:hAnsi="Arial" w:cs="Arial"/>
          <w:spacing w:val="-4"/>
          <w:sz w:val="22"/>
          <w:szCs w:val="22"/>
        </w:rPr>
        <w:t xml:space="preserve">for the three-month and nine-month periods ended 30 September 2019, with those of the three-month and nine-month periods ended 30 September 2018 presented </w:t>
      </w:r>
      <w:r w:rsidR="008019EC" w:rsidRPr="00A50F60">
        <w:rPr>
          <w:rFonts w:ascii="Arial" w:hAnsi="Arial" w:cs="Arial"/>
          <w:spacing w:val="-4"/>
          <w:sz w:val="22"/>
          <w:szCs w:val="22"/>
        </w:rPr>
        <w:t xml:space="preserve">herein </w:t>
      </w:r>
      <w:r w:rsidRPr="00A50F60">
        <w:rPr>
          <w:rFonts w:ascii="Arial" w:hAnsi="Arial" w:cs="Arial"/>
          <w:spacing w:val="-4"/>
          <w:sz w:val="22"/>
          <w:szCs w:val="22"/>
        </w:rPr>
        <w:t>for comparative purposes.</w:t>
      </w:r>
    </w:p>
    <w:p w14:paraId="61681596" w14:textId="77777777" w:rsidR="00A50F60" w:rsidRDefault="00A50F60">
      <w:pPr>
        <w:overflowPunct/>
        <w:autoSpaceDE/>
        <w:autoSpaceDN/>
        <w:adjustRightInd/>
        <w:textAlignment w:val="auto"/>
        <w:rPr>
          <w:rFonts w:ascii="Arial" w:hAnsi="Arial" w:cs="Arial"/>
          <w:sz w:val="22"/>
          <w:szCs w:val="22"/>
        </w:rPr>
      </w:pPr>
      <w:r>
        <w:rPr>
          <w:rFonts w:ascii="Arial" w:hAnsi="Arial" w:cs="Arial"/>
          <w:sz w:val="22"/>
          <w:szCs w:val="22"/>
        </w:rPr>
        <w:br w:type="page"/>
      </w:r>
    </w:p>
    <w:p w14:paraId="6A09B2EB" w14:textId="7F14F0D5" w:rsidR="004127D3" w:rsidRPr="004127D3" w:rsidRDefault="004127D3" w:rsidP="00FE2F9A">
      <w:pPr>
        <w:spacing w:before="120" w:after="120" w:line="380" w:lineRule="exact"/>
        <w:ind w:left="605"/>
        <w:jc w:val="thaiDistribute"/>
        <w:rPr>
          <w:rFonts w:ascii="Arial" w:hAnsi="Arial" w:cs="Arial"/>
          <w:spacing w:val="-4"/>
          <w:sz w:val="22"/>
          <w:szCs w:val="22"/>
        </w:rPr>
      </w:pPr>
      <w:r w:rsidRPr="004127D3">
        <w:rPr>
          <w:rFonts w:ascii="Arial" w:hAnsi="Arial" w:cs="Arial"/>
          <w:sz w:val="22"/>
          <w:szCs w:val="22"/>
        </w:rPr>
        <w:lastRenderedPageBreak/>
        <w:t>Details of assets and liabilities relating to YLP as at 30 September 2019 are as follows</w:t>
      </w:r>
      <w:r w:rsidRPr="004127D3">
        <w:rPr>
          <w:rFonts w:ascii="Arial" w:hAnsi="Arial" w:cs="Arial"/>
          <w:spacing w:val="-4"/>
          <w:sz w:val="22"/>
          <w:szCs w:val="22"/>
        </w:rPr>
        <w:t>:</w:t>
      </w:r>
    </w:p>
    <w:tbl>
      <w:tblPr>
        <w:tblW w:w="9090" w:type="dxa"/>
        <w:tblInd w:w="540" w:type="dxa"/>
        <w:tblLayout w:type="fixed"/>
        <w:tblLook w:val="01E0" w:firstRow="1" w:lastRow="1" w:firstColumn="1" w:lastColumn="1" w:noHBand="0" w:noVBand="0"/>
      </w:tblPr>
      <w:tblGrid>
        <w:gridCol w:w="4950"/>
        <w:gridCol w:w="2070"/>
        <w:gridCol w:w="2070"/>
      </w:tblGrid>
      <w:tr w:rsidR="004127D3" w:rsidRPr="009147CE" w14:paraId="2ABED923" w14:textId="77777777" w:rsidTr="00F31DE1">
        <w:trPr>
          <w:tblHeader/>
        </w:trPr>
        <w:tc>
          <w:tcPr>
            <w:tcW w:w="4950" w:type="dxa"/>
          </w:tcPr>
          <w:p w14:paraId="1121BEBC" w14:textId="77777777" w:rsidR="004127D3" w:rsidRPr="009147CE" w:rsidRDefault="004127D3" w:rsidP="00FE2F9A">
            <w:pPr>
              <w:suppressAutoHyphens/>
              <w:overflowPunct/>
              <w:autoSpaceDE/>
              <w:autoSpaceDN/>
              <w:adjustRightInd/>
              <w:spacing w:line="380" w:lineRule="exact"/>
              <w:textAlignment w:val="auto"/>
              <w:outlineLvl w:val="0"/>
              <w:rPr>
                <w:rFonts w:ascii="Arial" w:hAnsi="Arial" w:cs="Arial"/>
                <w:b/>
                <w:bCs/>
                <w:sz w:val="20"/>
                <w:szCs w:val="20"/>
                <w:u w:val="single"/>
                <w:cs/>
                <w:lang w:val="th-TH" w:eastAsia="th-TH"/>
              </w:rPr>
            </w:pPr>
          </w:p>
        </w:tc>
        <w:tc>
          <w:tcPr>
            <w:tcW w:w="4140" w:type="dxa"/>
            <w:gridSpan w:val="2"/>
          </w:tcPr>
          <w:p w14:paraId="569EF236" w14:textId="77777777" w:rsidR="004127D3" w:rsidRPr="009147CE" w:rsidRDefault="004127D3" w:rsidP="00FE2F9A">
            <w:pPr>
              <w:suppressAutoHyphens/>
              <w:overflowPunct/>
              <w:autoSpaceDE/>
              <w:autoSpaceDN/>
              <w:adjustRightInd/>
              <w:spacing w:line="380" w:lineRule="exact"/>
              <w:jc w:val="right"/>
              <w:textAlignment w:val="auto"/>
              <w:outlineLvl w:val="0"/>
              <w:rPr>
                <w:rFonts w:ascii="Arial" w:hAnsi="Arial" w:cs="Arial"/>
                <w:sz w:val="20"/>
                <w:szCs w:val="20"/>
                <w:cs/>
                <w:lang w:eastAsia="th-TH"/>
              </w:rPr>
            </w:pPr>
            <w:r w:rsidRPr="009147CE">
              <w:rPr>
                <w:rFonts w:ascii="Arial" w:hAnsi="Arial" w:cs="Arial"/>
                <w:sz w:val="20"/>
                <w:szCs w:val="20"/>
                <w:cs/>
                <w:lang w:eastAsia="th-TH"/>
              </w:rPr>
              <w:t>(Unit: Thousand Baht)</w:t>
            </w:r>
          </w:p>
        </w:tc>
      </w:tr>
      <w:tr w:rsidR="004127D3" w:rsidRPr="009147CE" w14:paraId="3E8C36C0" w14:textId="77777777" w:rsidTr="00F31DE1">
        <w:trPr>
          <w:tblHeader/>
        </w:trPr>
        <w:tc>
          <w:tcPr>
            <w:tcW w:w="4950" w:type="dxa"/>
          </w:tcPr>
          <w:p w14:paraId="769CCD2F" w14:textId="77777777" w:rsidR="004127D3" w:rsidRPr="009147CE" w:rsidRDefault="004127D3" w:rsidP="00FE2F9A">
            <w:pPr>
              <w:suppressAutoHyphens/>
              <w:overflowPunct/>
              <w:autoSpaceDE/>
              <w:autoSpaceDN/>
              <w:adjustRightInd/>
              <w:spacing w:line="380" w:lineRule="exact"/>
              <w:textAlignment w:val="auto"/>
              <w:outlineLvl w:val="0"/>
              <w:rPr>
                <w:rFonts w:ascii="Arial" w:hAnsi="Arial" w:cs="Arial"/>
                <w:b/>
                <w:bCs/>
                <w:sz w:val="20"/>
                <w:szCs w:val="20"/>
                <w:u w:val="single"/>
                <w:cs/>
                <w:lang w:val="th-TH" w:eastAsia="th-TH"/>
              </w:rPr>
            </w:pPr>
          </w:p>
        </w:tc>
        <w:tc>
          <w:tcPr>
            <w:tcW w:w="4140" w:type="dxa"/>
            <w:gridSpan w:val="2"/>
            <w:vAlign w:val="bottom"/>
          </w:tcPr>
          <w:p w14:paraId="78786A20" w14:textId="77777777" w:rsidR="004127D3" w:rsidRPr="009147CE" w:rsidRDefault="004127D3" w:rsidP="00FE2F9A">
            <w:pPr>
              <w:pBdr>
                <w:bottom w:val="single" w:sz="4" w:space="1" w:color="auto"/>
              </w:pBdr>
              <w:suppressAutoHyphens/>
              <w:overflowPunct/>
              <w:autoSpaceDE/>
              <w:autoSpaceDN/>
              <w:adjustRightInd/>
              <w:spacing w:line="380" w:lineRule="exact"/>
              <w:jc w:val="center"/>
              <w:textAlignment w:val="auto"/>
              <w:outlineLvl w:val="0"/>
              <w:rPr>
                <w:rFonts w:ascii="Arial" w:hAnsi="Arial" w:cs="Arial"/>
                <w:sz w:val="20"/>
                <w:szCs w:val="20"/>
                <w:lang w:eastAsia="th-TH"/>
              </w:rPr>
            </w:pPr>
            <w:r w:rsidRPr="009147CE">
              <w:rPr>
                <w:rFonts w:ascii="Arial" w:hAnsi="Arial" w:cs="Arial"/>
                <w:sz w:val="20"/>
                <w:szCs w:val="20"/>
                <w:lang w:eastAsia="th-TH"/>
              </w:rPr>
              <w:t>30 September 2019</w:t>
            </w:r>
          </w:p>
        </w:tc>
      </w:tr>
      <w:tr w:rsidR="004127D3" w:rsidRPr="009147CE" w14:paraId="74180A74" w14:textId="77777777" w:rsidTr="00F31DE1">
        <w:trPr>
          <w:tblHeader/>
        </w:trPr>
        <w:tc>
          <w:tcPr>
            <w:tcW w:w="4950" w:type="dxa"/>
          </w:tcPr>
          <w:p w14:paraId="241D3799" w14:textId="77777777" w:rsidR="004127D3" w:rsidRPr="009147CE" w:rsidRDefault="004127D3" w:rsidP="00FE2F9A">
            <w:pPr>
              <w:suppressAutoHyphens/>
              <w:overflowPunct/>
              <w:autoSpaceDE/>
              <w:autoSpaceDN/>
              <w:adjustRightInd/>
              <w:spacing w:line="380" w:lineRule="exact"/>
              <w:textAlignment w:val="auto"/>
              <w:outlineLvl w:val="0"/>
              <w:rPr>
                <w:rFonts w:ascii="Arial" w:hAnsi="Arial" w:cs="Arial"/>
                <w:b/>
                <w:bCs/>
                <w:sz w:val="20"/>
                <w:szCs w:val="20"/>
                <w:u w:val="single"/>
                <w:cs/>
                <w:lang w:val="th-TH" w:eastAsia="th-TH"/>
              </w:rPr>
            </w:pPr>
          </w:p>
        </w:tc>
        <w:tc>
          <w:tcPr>
            <w:tcW w:w="2070" w:type="dxa"/>
            <w:vAlign w:val="bottom"/>
          </w:tcPr>
          <w:p w14:paraId="0FEAA5E0" w14:textId="4D0847E6" w:rsidR="004127D3" w:rsidRPr="009147CE" w:rsidRDefault="004127D3" w:rsidP="00FE2F9A">
            <w:pPr>
              <w:pBdr>
                <w:bottom w:val="single" w:sz="4" w:space="1" w:color="auto"/>
              </w:pBdr>
              <w:suppressAutoHyphens/>
              <w:overflowPunct/>
              <w:autoSpaceDE/>
              <w:autoSpaceDN/>
              <w:adjustRightInd/>
              <w:spacing w:line="380" w:lineRule="exact"/>
              <w:jc w:val="center"/>
              <w:textAlignment w:val="auto"/>
              <w:outlineLvl w:val="0"/>
              <w:rPr>
                <w:rFonts w:ascii="Arial" w:hAnsi="Arial" w:cs="Arial"/>
                <w:sz w:val="20"/>
                <w:szCs w:val="20"/>
                <w:lang w:eastAsia="th-TH"/>
              </w:rPr>
            </w:pPr>
            <w:r w:rsidRPr="009147CE">
              <w:rPr>
                <w:rFonts w:ascii="Arial" w:hAnsi="Arial" w:cs="Arial"/>
                <w:sz w:val="20"/>
                <w:szCs w:val="20"/>
                <w:lang w:eastAsia="th-TH"/>
              </w:rPr>
              <w:t>Consolidated financial statement</w:t>
            </w:r>
            <w:r w:rsidR="008019EC" w:rsidRPr="009147CE">
              <w:rPr>
                <w:rFonts w:ascii="Arial" w:hAnsi="Arial" w:cs="Arial"/>
                <w:sz w:val="20"/>
                <w:szCs w:val="20"/>
                <w:lang w:eastAsia="th-TH"/>
              </w:rPr>
              <w:t>s</w:t>
            </w:r>
          </w:p>
        </w:tc>
        <w:tc>
          <w:tcPr>
            <w:tcW w:w="2070" w:type="dxa"/>
            <w:vAlign w:val="bottom"/>
          </w:tcPr>
          <w:p w14:paraId="37EA4C2E" w14:textId="77777777" w:rsidR="004127D3" w:rsidRPr="009147CE" w:rsidRDefault="004127D3" w:rsidP="00FE2F9A">
            <w:pPr>
              <w:pBdr>
                <w:bottom w:val="single" w:sz="4" w:space="1" w:color="auto"/>
              </w:pBdr>
              <w:suppressAutoHyphens/>
              <w:overflowPunct/>
              <w:autoSpaceDE/>
              <w:autoSpaceDN/>
              <w:adjustRightInd/>
              <w:spacing w:line="380" w:lineRule="exact"/>
              <w:jc w:val="center"/>
              <w:textAlignment w:val="auto"/>
              <w:outlineLvl w:val="0"/>
              <w:rPr>
                <w:rFonts w:ascii="Arial" w:hAnsi="Arial" w:cs="Arial"/>
                <w:sz w:val="20"/>
                <w:szCs w:val="20"/>
                <w:lang w:eastAsia="th-TH"/>
              </w:rPr>
            </w:pPr>
            <w:r w:rsidRPr="009147CE">
              <w:rPr>
                <w:rFonts w:ascii="Arial" w:hAnsi="Arial" w:cs="Arial"/>
                <w:sz w:val="20"/>
                <w:szCs w:val="20"/>
                <w:lang w:eastAsia="th-TH"/>
              </w:rPr>
              <w:t>Separate</w:t>
            </w:r>
          </w:p>
          <w:p w14:paraId="32795754" w14:textId="77777777" w:rsidR="004127D3" w:rsidRPr="009147CE" w:rsidRDefault="004127D3" w:rsidP="00FE2F9A">
            <w:pPr>
              <w:pBdr>
                <w:bottom w:val="single" w:sz="4" w:space="1" w:color="auto"/>
              </w:pBdr>
              <w:suppressAutoHyphens/>
              <w:overflowPunct/>
              <w:autoSpaceDE/>
              <w:autoSpaceDN/>
              <w:adjustRightInd/>
              <w:spacing w:line="380" w:lineRule="exact"/>
              <w:jc w:val="center"/>
              <w:textAlignment w:val="auto"/>
              <w:outlineLvl w:val="0"/>
              <w:rPr>
                <w:rFonts w:ascii="Arial" w:hAnsi="Arial" w:cs="Arial"/>
                <w:sz w:val="20"/>
                <w:szCs w:val="20"/>
                <w:cs/>
                <w:lang w:eastAsia="th-TH"/>
              </w:rPr>
            </w:pPr>
            <w:r w:rsidRPr="009147CE">
              <w:rPr>
                <w:rFonts w:ascii="Arial" w:hAnsi="Arial" w:cs="Arial"/>
                <w:sz w:val="20"/>
                <w:szCs w:val="20"/>
                <w:lang w:eastAsia="th-TH"/>
              </w:rPr>
              <w:t>financial statements</w:t>
            </w:r>
          </w:p>
        </w:tc>
      </w:tr>
      <w:tr w:rsidR="004127D3" w:rsidRPr="009147CE" w14:paraId="4269EC58" w14:textId="77777777" w:rsidTr="00F31DE1">
        <w:tc>
          <w:tcPr>
            <w:tcW w:w="4950" w:type="dxa"/>
          </w:tcPr>
          <w:p w14:paraId="5955F548" w14:textId="77777777" w:rsidR="004127D3" w:rsidRPr="009147CE" w:rsidRDefault="004127D3" w:rsidP="00FE2F9A">
            <w:pPr>
              <w:suppressAutoHyphens/>
              <w:overflowPunct/>
              <w:autoSpaceDE/>
              <w:autoSpaceDN/>
              <w:adjustRightInd/>
              <w:spacing w:line="380" w:lineRule="exact"/>
              <w:textAlignment w:val="auto"/>
              <w:outlineLvl w:val="0"/>
              <w:rPr>
                <w:rFonts w:ascii="Arial" w:hAnsi="Arial" w:cs="Arial"/>
                <w:b/>
                <w:bCs/>
                <w:sz w:val="20"/>
                <w:szCs w:val="20"/>
                <w:cs/>
                <w:lang w:eastAsia="th-TH"/>
              </w:rPr>
            </w:pPr>
            <w:r w:rsidRPr="009147CE">
              <w:rPr>
                <w:rFonts w:ascii="Arial" w:hAnsi="Arial" w:cs="Arial"/>
                <w:b/>
                <w:bCs/>
                <w:sz w:val="20"/>
                <w:szCs w:val="20"/>
                <w:u w:val="single"/>
                <w:lang w:eastAsia="th-TH"/>
              </w:rPr>
              <w:t>Statement of financial position</w:t>
            </w:r>
          </w:p>
        </w:tc>
        <w:tc>
          <w:tcPr>
            <w:tcW w:w="2070" w:type="dxa"/>
          </w:tcPr>
          <w:p w14:paraId="51AFAFC9" w14:textId="77777777" w:rsidR="004127D3" w:rsidRPr="009147CE" w:rsidRDefault="004127D3" w:rsidP="00FE2F9A">
            <w:pPr>
              <w:tabs>
                <w:tab w:val="decimal" w:pos="1422"/>
              </w:tabs>
              <w:suppressAutoHyphens/>
              <w:overflowPunct/>
              <w:autoSpaceDE/>
              <w:autoSpaceDN/>
              <w:adjustRightInd/>
              <w:spacing w:line="380" w:lineRule="exact"/>
              <w:textAlignment w:val="auto"/>
              <w:outlineLvl w:val="0"/>
              <w:rPr>
                <w:rFonts w:ascii="Arial" w:hAnsi="Arial" w:cs="Arial"/>
                <w:sz w:val="20"/>
                <w:szCs w:val="20"/>
                <w:cs/>
                <w:lang w:val="th-TH" w:eastAsia="th-TH"/>
              </w:rPr>
            </w:pPr>
          </w:p>
        </w:tc>
        <w:tc>
          <w:tcPr>
            <w:tcW w:w="2070" w:type="dxa"/>
          </w:tcPr>
          <w:p w14:paraId="5BF789AF" w14:textId="77777777" w:rsidR="004127D3" w:rsidRPr="009147CE" w:rsidRDefault="004127D3" w:rsidP="00FE2F9A">
            <w:pPr>
              <w:tabs>
                <w:tab w:val="decimal" w:pos="1422"/>
              </w:tabs>
              <w:suppressAutoHyphens/>
              <w:overflowPunct/>
              <w:autoSpaceDE/>
              <w:autoSpaceDN/>
              <w:adjustRightInd/>
              <w:spacing w:line="380" w:lineRule="exact"/>
              <w:textAlignment w:val="auto"/>
              <w:outlineLvl w:val="0"/>
              <w:rPr>
                <w:rFonts w:ascii="Arial" w:hAnsi="Arial" w:cs="Arial"/>
                <w:sz w:val="20"/>
                <w:szCs w:val="20"/>
                <w:cs/>
                <w:lang w:val="th-TH" w:eastAsia="th-TH"/>
              </w:rPr>
            </w:pPr>
          </w:p>
        </w:tc>
      </w:tr>
      <w:tr w:rsidR="004127D3" w:rsidRPr="009147CE" w14:paraId="04334B44" w14:textId="77777777" w:rsidTr="00F31DE1">
        <w:tc>
          <w:tcPr>
            <w:tcW w:w="4950" w:type="dxa"/>
          </w:tcPr>
          <w:p w14:paraId="749CC9C7" w14:textId="77777777" w:rsidR="004127D3" w:rsidRPr="009147CE" w:rsidRDefault="004127D3" w:rsidP="00FE2F9A">
            <w:pPr>
              <w:suppressAutoHyphens/>
              <w:overflowPunct/>
              <w:autoSpaceDE/>
              <w:autoSpaceDN/>
              <w:adjustRightInd/>
              <w:spacing w:line="380" w:lineRule="exact"/>
              <w:textAlignment w:val="auto"/>
              <w:outlineLvl w:val="0"/>
              <w:rPr>
                <w:rFonts w:ascii="Arial" w:hAnsi="Arial" w:cs="Arial"/>
                <w:b/>
                <w:bCs/>
                <w:sz w:val="20"/>
                <w:szCs w:val="20"/>
                <w:cs/>
                <w:lang w:eastAsia="th-TH"/>
              </w:rPr>
            </w:pPr>
            <w:r w:rsidRPr="009147CE">
              <w:rPr>
                <w:rFonts w:ascii="Arial" w:hAnsi="Arial" w:cs="Arial"/>
                <w:b/>
                <w:bCs/>
                <w:sz w:val="20"/>
                <w:szCs w:val="20"/>
                <w:lang w:eastAsia="th-TH"/>
              </w:rPr>
              <w:t>Assets</w:t>
            </w:r>
          </w:p>
        </w:tc>
        <w:tc>
          <w:tcPr>
            <w:tcW w:w="2070" w:type="dxa"/>
          </w:tcPr>
          <w:p w14:paraId="3DF5C104" w14:textId="77777777" w:rsidR="004127D3" w:rsidRPr="009147CE" w:rsidRDefault="004127D3" w:rsidP="00FE2F9A">
            <w:pPr>
              <w:tabs>
                <w:tab w:val="decimal" w:pos="1422"/>
              </w:tabs>
              <w:suppressAutoHyphens/>
              <w:overflowPunct/>
              <w:autoSpaceDE/>
              <w:autoSpaceDN/>
              <w:adjustRightInd/>
              <w:spacing w:line="380" w:lineRule="exact"/>
              <w:textAlignment w:val="auto"/>
              <w:outlineLvl w:val="0"/>
              <w:rPr>
                <w:rFonts w:ascii="Arial" w:hAnsi="Arial" w:cs="Arial"/>
                <w:sz w:val="20"/>
                <w:szCs w:val="20"/>
                <w:cs/>
                <w:lang w:val="th-TH" w:eastAsia="th-TH"/>
              </w:rPr>
            </w:pPr>
          </w:p>
        </w:tc>
        <w:tc>
          <w:tcPr>
            <w:tcW w:w="2070" w:type="dxa"/>
          </w:tcPr>
          <w:p w14:paraId="17FA9BAF" w14:textId="77777777" w:rsidR="004127D3" w:rsidRPr="009147CE" w:rsidRDefault="004127D3" w:rsidP="00FE2F9A">
            <w:pPr>
              <w:tabs>
                <w:tab w:val="decimal" w:pos="1422"/>
              </w:tabs>
              <w:suppressAutoHyphens/>
              <w:overflowPunct/>
              <w:autoSpaceDE/>
              <w:autoSpaceDN/>
              <w:adjustRightInd/>
              <w:spacing w:line="380" w:lineRule="exact"/>
              <w:textAlignment w:val="auto"/>
              <w:outlineLvl w:val="0"/>
              <w:rPr>
                <w:rFonts w:ascii="Arial" w:hAnsi="Arial" w:cs="Arial"/>
                <w:sz w:val="20"/>
                <w:szCs w:val="20"/>
                <w:cs/>
                <w:lang w:val="th-TH" w:eastAsia="th-TH"/>
              </w:rPr>
            </w:pPr>
          </w:p>
        </w:tc>
      </w:tr>
      <w:tr w:rsidR="00FE2F9A" w:rsidRPr="009147CE" w14:paraId="2CFC584B" w14:textId="77777777" w:rsidTr="00F31DE1">
        <w:tc>
          <w:tcPr>
            <w:tcW w:w="4950" w:type="dxa"/>
          </w:tcPr>
          <w:p w14:paraId="3EDB1624" w14:textId="77777777" w:rsidR="00FE2F9A" w:rsidRPr="009147CE" w:rsidRDefault="00FE2F9A" w:rsidP="00FE2F9A">
            <w:pPr>
              <w:suppressAutoHyphens/>
              <w:overflowPunct/>
              <w:autoSpaceDE/>
              <w:autoSpaceDN/>
              <w:adjustRightInd/>
              <w:spacing w:line="380" w:lineRule="exact"/>
              <w:textAlignment w:val="auto"/>
              <w:outlineLvl w:val="0"/>
              <w:rPr>
                <w:rFonts w:ascii="Arial" w:hAnsi="Arial" w:cs="Arial"/>
                <w:sz w:val="20"/>
                <w:szCs w:val="20"/>
                <w:cs/>
                <w:lang w:eastAsia="th-TH"/>
              </w:rPr>
            </w:pPr>
            <w:r w:rsidRPr="009147CE">
              <w:rPr>
                <w:rFonts w:ascii="Arial" w:hAnsi="Arial" w:cs="Arial"/>
                <w:sz w:val="20"/>
                <w:szCs w:val="20"/>
                <w:lang w:eastAsia="th-TH"/>
              </w:rPr>
              <w:t>Cash and cash equivalents</w:t>
            </w:r>
          </w:p>
        </w:tc>
        <w:tc>
          <w:tcPr>
            <w:tcW w:w="2070" w:type="dxa"/>
            <w:vAlign w:val="bottom"/>
          </w:tcPr>
          <w:p w14:paraId="75ED43E2" w14:textId="5EEC7DF3" w:rsidR="00FE2F9A" w:rsidRPr="009147CE" w:rsidRDefault="00FE2F9A" w:rsidP="00FE2F9A">
            <w:pPr>
              <w:tabs>
                <w:tab w:val="decimal" w:pos="1422"/>
              </w:tabs>
              <w:suppressAutoHyphens/>
              <w:overflowPunct/>
              <w:autoSpaceDE/>
              <w:autoSpaceDN/>
              <w:adjustRightInd/>
              <w:spacing w:line="380" w:lineRule="exact"/>
              <w:textAlignment w:val="auto"/>
              <w:outlineLvl w:val="0"/>
              <w:rPr>
                <w:rFonts w:ascii="Arial" w:hAnsi="Arial" w:cs="Arial"/>
                <w:sz w:val="20"/>
                <w:szCs w:val="20"/>
                <w:lang w:val="th-TH" w:eastAsia="th-TH"/>
              </w:rPr>
            </w:pPr>
            <w:r w:rsidRPr="009147CE">
              <w:rPr>
                <w:rFonts w:ascii="Arial" w:hAnsi="Arial" w:cs="Arial"/>
                <w:sz w:val="20"/>
                <w:szCs w:val="20"/>
                <w:lang w:val="th-TH" w:eastAsia="th-TH"/>
              </w:rPr>
              <w:t>59,448</w:t>
            </w:r>
          </w:p>
        </w:tc>
        <w:tc>
          <w:tcPr>
            <w:tcW w:w="2070" w:type="dxa"/>
            <w:vAlign w:val="bottom"/>
          </w:tcPr>
          <w:p w14:paraId="2A522904" w14:textId="31A8C2EC" w:rsidR="00FE2F9A" w:rsidRPr="009147CE" w:rsidRDefault="00FE2F9A" w:rsidP="00FE2F9A">
            <w:pPr>
              <w:tabs>
                <w:tab w:val="decimal" w:pos="1422"/>
              </w:tabs>
              <w:suppressAutoHyphens/>
              <w:overflowPunct/>
              <w:autoSpaceDE/>
              <w:autoSpaceDN/>
              <w:adjustRightInd/>
              <w:spacing w:line="380" w:lineRule="exact"/>
              <w:textAlignment w:val="auto"/>
              <w:outlineLvl w:val="0"/>
              <w:rPr>
                <w:rFonts w:ascii="Arial" w:hAnsi="Arial" w:cs="Arial"/>
                <w:sz w:val="20"/>
                <w:szCs w:val="20"/>
                <w:lang w:val="th-TH" w:eastAsia="th-TH"/>
              </w:rPr>
            </w:pPr>
            <w:r w:rsidRPr="009147CE">
              <w:rPr>
                <w:rFonts w:ascii="Arial" w:hAnsi="Arial" w:cs="Arial"/>
                <w:sz w:val="20"/>
                <w:szCs w:val="20"/>
                <w:lang w:val="th-TH" w:eastAsia="th-TH"/>
              </w:rPr>
              <w:t>-</w:t>
            </w:r>
          </w:p>
        </w:tc>
      </w:tr>
      <w:tr w:rsidR="00FE2F9A" w:rsidRPr="009147CE" w14:paraId="18BE90EE" w14:textId="77777777" w:rsidTr="00F31DE1">
        <w:tc>
          <w:tcPr>
            <w:tcW w:w="4950" w:type="dxa"/>
          </w:tcPr>
          <w:p w14:paraId="67D406EA" w14:textId="25BF37BB" w:rsidR="00FE2F9A" w:rsidRPr="009147CE" w:rsidRDefault="00FE2F9A" w:rsidP="00FE2F9A">
            <w:pPr>
              <w:suppressAutoHyphens/>
              <w:overflowPunct/>
              <w:autoSpaceDE/>
              <w:autoSpaceDN/>
              <w:adjustRightInd/>
              <w:spacing w:line="380" w:lineRule="exact"/>
              <w:textAlignment w:val="auto"/>
              <w:outlineLvl w:val="0"/>
              <w:rPr>
                <w:rFonts w:ascii="Arial" w:hAnsi="Arial" w:cs="Arial"/>
                <w:sz w:val="20"/>
                <w:szCs w:val="20"/>
                <w:cs/>
                <w:lang w:eastAsia="th-TH"/>
              </w:rPr>
            </w:pPr>
            <w:r w:rsidRPr="009147CE">
              <w:rPr>
                <w:rFonts w:ascii="Arial" w:hAnsi="Arial" w:cs="Arial"/>
                <w:sz w:val="20"/>
                <w:szCs w:val="20"/>
                <w:lang w:eastAsia="th-TH"/>
              </w:rPr>
              <w:t>Other receivables</w:t>
            </w:r>
          </w:p>
        </w:tc>
        <w:tc>
          <w:tcPr>
            <w:tcW w:w="2070" w:type="dxa"/>
            <w:vAlign w:val="bottom"/>
          </w:tcPr>
          <w:p w14:paraId="4C1A3EC3" w14:textId="324AA3F0" w:rsidR="00FE2F9A" w:rsidRPr="009147CE" w:rsidRDefault="00FE2F9A" w:rsidP="00FE2F9A">
            <w:pPr>
              <w:tabs>
                <w:tab w:val="decimal" w:pos="1422"/>
              </w:tabs>
              <w:suppressAutoHyphens/>
              <w:overflowPunct/>
              <w:autoSpaceDE/>
              <w:autoSpaceDN/>
              <w:adjustRightInd/>
              <w:spacing w:line="380" w:lineRule="exact"/>
              <w:textAlignment w:val="auto"/>
              <w:outlineLvl w:val="0"/>
              <w:rPr>
                <w:rFonts w:ascii="Arial" w:hAnsi="Arial" w:cs="Arial"/>
                <w:sz w:val="20"/>
                <w:szCs w:val="20"/>
                <w:lang w:val="th-TH" w:eastAsia="th-TH"/>
              </w:rPr>
            </w:pPr>
            <w:r w:rsidRPr="009147CE">
              <w:rPr>
                <w:rFonts w:ascii="Arial" w:hAnsi="Arial" w:cs="Arial"/>
                <w:sz w:val="20"/>
                <w:szCs w:val="20"/>
                <w:lang w:val="th-TH" w:eastAsia="th-TH"/>
              </w:rPr>
              <w:t>1,711</w:t>
            </w:r>
          </w:p>
        </w:tc>
        <w:tc>
          <w:tcPr>
            <w:tcW w:w="2070" w:type="dxa"/>
            <w:vAlign w:val="bottom"/>
          </w:tcPr>
          <w:p w14:paraId="25E68D11" w14:textId="747FFD9C" w:rsidR="00FE2F9A" w:rsidRPr="009147CE" w:rsidRDefault="00FE2F9A" w:rsidP="00FE2F9A">
            <w:pPr>
              <w:tabs>
                <w:tab w:val="decimal" w:pos="1422"/>
              </w:tabs>
              <w:suppressAutoHyphens/>
              <w:overflowPunct/>
              <w:autoSpaceDE/>
              <w:autoSpaceDN/>
              <w:adjustRightInd/>
              <w:spacing w:line="380" w:lineRule="exact"/>
              <w:textAlignment w:val="auto"/>
              <w:outlineLvl w:val="0"/>
              <w:rPr>
                <w:rFonts w:ascii="Arial" w:hAnsi="Arial" w:cs="Arial"/>
                <w:sz w:val="20"/>
                <w:szCs w:val="20"/>
                <w:lang w:val="th-TH" w:eastAsia="th-TH"/>
              </w:rPr>
            </w:pPr>
            <w:r w:rsidRPr="009147CE">
              <w:rPr>
                <w:rFonts w:ascii="Arial" w:hAnsi="Arial" w:cs="Arial"/>
                <w:sz w:val="20"/>
                <w:szCs w:val="20"/>
                <w:lang w:val="th-TH" w:eastAsia="th-TH"/>
              </w:rPr>
              <w:t>-</w:t>
            </w:r>
          </w:p>
        </w:tc>
      </w:tr>
      <w:tr w:rsidR="00FE2F9A" w:rsidRPr="009147CE" w14:paraId="23A43898" w14:textId="77777777" w:rsidTr="00F31DE1">
        <w:tc>
          <w:tcPr>
            <w:tcW w:w="4950" w:type="dxa"/>
          </w:tcPr>
          <w:p w14:paraId="69B10E9A" w14:textId="7D2984AF" w:rsidR="00FE2F9A" w:rsidRPr="009147CE" w:rsidRDefault="00FE2F9A" w:rsidP="00FE2F9A">
            <w:pPr>
              <w:suppressAutoHyphens/>
              <w:overflowPunct/>
              <w:autoSpaceDE/>
              <w:autoSpaceDN/>
              <w:adjustRightInd/>
              <w:spacing w:line="380" w:lineRule="exact"/>
              <w:textAlignment w:val="auto"/>
              <w:outlineLvl w:val="0"/>
              <w:rPr>
                <w:rFonts w:ascii="Arial" w:hAnsi="Arial" w:cs="Arial"/>
                <w:sz w:val="20"/>
                <w:szCs w:val="20"/>
                <w:lang w:eastAsia="th-TH"/>
              </w:rPr>
            </w:pPr>
            <w:r w:rsidRPr="009147CE">
              <w:rPr>
                <w:rFonts w:ascii="Arial" w:hAnsi="Arial" w:cs="Arial"/>
                <w:sz w:val="20"/>
                <w:szCs w:val="20"/>
                <w:lang w:eastAsia="th-TH"/>
              </w:rPr>
              <w:t>Cost of real estate development for sales</w:t>
            </w:r>
            <w:r w:rsidR="00F83490" w:rsidRPr="009147CE">
              <w:rPr>
                <w:rFonts w:ascii="Arial" w:hAnsi="Arial" w:cs="Arial"/>
                <w:sz w:val="20"/>
                <w:szCs w:val="20"/>
                <w:lang w:eastAsia="th-TH"/>
              </w:rPr>
              <w:t xml:space="preserve"> (Note 8)</w:t>
            </w:r>
          </w:p>
        </w:tc>
        <w:tc>
          <w:tcPr>
            <w:tcW w:w="2070" w:type="dxa"/>
            <w:vAlign w:val="bottom"/>
          </w:tcPr>
          <w:p w14:paraId="488A170A" w14:textId="6D313830" w:rsidR="00FE2F9A" w:rsidRPr="009147CE" w:rsidRDefault="00FE2F9A" w:rsidP="00FE2F9A">
            <w:pPr>
              <w:tabs>
                <w:tab w:val="decimal" w:pos="1422"/>
              </w:tabs>
              <w:suppressAutoHyphens/>
              <w:overflowPunct/>
              <w:autoSpaceDE/>
              <w:autoSpaceDN/>
              <w:adjustRightInd/>
              <w:spacing w:line="380" w:lineRule="exact"/>
              <w:textAlignment w:val="auto"/>
              <w:outlineLvl w:val="0"/>
              <w:rPr>
                <w:rFonts w:ascii="Arial" w:hAnsi="Arial" w:cs="Arial"/>
                <w:sz w:val="20"/>
                <w:szCs w:val="20"/>
                <w:lang w:val="th-TH" w:eastAsia="th-TH"/>
              </w:rPr>
            </w:pPr>
            <w:r w:rsidRPr="009147CE">
              <w:rPr>
                <w:rFonts w:ascii="Arial" w:hAnsi="Arial" w:cs="Arial"/>
                <w:sz w:val="20"/>
                <w:szCs w:val="20"/>
                <w:lang w:val="th-TH" w:eastAsia="th-TH"/>
              </w:rPr>
              <w:t>1,367,992</w:t>
            </w:r>
          </w:p>
        </w:tc>
        <w:tc>
          <w:tcPr>
            <w:tcW w:w="2070" w:type="dxa"/>
            <w:vAlign w:val="bottom"/>
          </w:tcPr>
          <w:p w14:paraId="74A2C674" w14:textId="144586A5" w:rsidR="00FE2F9A" w:rsidRPr="009147CE" w:rsidRDefault="00FE2F9A" w:rsidP="00FE2F9A">
            <w:pPr>
              <w:tabs>
                <w:tab w:val="decimal" w:pos="1422"/>
              </w:tabs>
              <w:suppressAutoHyphens/>
              <w:overflowPunct/>
              <w:autoSpaceDE/>
              <w:autoSpaceDN/>
              <w:adjustRightInd/>
              <w:spacing w:line="380" w:lineRule="exact"/>
              <w:textAlignment w:val="auto"/>
              <w:outlineLvl w:val="0"/>
              <w:rPr>
                <w:rFonts w:ascii="Arial" w:hAnsi="Arial" w:cs="Arial"/>
                <w:sz w:val="20"/>
                <w:szCs w:val="20"/>
                <w:lang w:val="th-TH" w:eastAsia="th-TH"/>
              </w:rPr>
            </w:pPr>
            <w:r w:rsidRPr="009147CE">
              <w:rPr>
                <w:rFonts w:ascii="Arial" w:hAnsi="Arial" w:cs="Arial"/>
                <w:sz w:val="20"/>
                <w:szCs w:val="20"/>
                <w:lang w:val="th-TH" w:eastAsia="th-TH"/>
              </w:rPr>
              <w:t>-</w:t>
            </w:r>
          </w:p>
        </w:tc>
      </w:tr>
      <w:tr w:rsidR="00FE2F9A" w:rsidRPr="009147CE" w14:paraId="600DAF4E" w14:textId="77777777" w:rsidTr="00F31DE1">
        <w:tc>
          <w:tcPr>
            <w:tcW w:w="4950" w:type="dxa"/>
          </w:tcPr>
          <w:p w14:paraId="575ED7BD" w14:textId="195DD5C4" w:rsidR="00FE2F9A" w:rsidRPr="009147CE" w:rsidRDefault="00FE2F9A" w:rsidP="00FE2F9A">
            <w:pPr>
              <w:suppressAutoHyphens/>
              <w:overflowPunct/>
              <w:autoSpaceDE/>
              <w:autoSpaceDN/>
              <w:adjustRightInd/>
              <w:spacing w:line="380" w:lineRule="exact"/>
              <w:textAlignment w:val="auto"/>
              <w:outlineLvl w:val="0"/>
              <w:rPr>
                <w:rFonts w:ascii="Arial" w:hAnsi="Arial" w:cs="Arial"/>
                <w:sz w:val="20"/>
                <w:szCs w:val="20"/>
                <w:lang w:eastAsia="th-TH"/>
              </w:rPr>
            </w:pPr>
            <w:r w:rsidRPr="009147CE">
              <w:rPr>
                <w:rFonts w:ascii="Arial" w:hAnsi="Arial" w:cs="Arial"/>
                <w:sz w:val="20"/>
                <w:szCs w:val="20"/>
                <w:lang w:eastAsia="th-TH"/>
              </w:rPr>
              <w:t>Advance payments for construction</w:t>
            </w:r>
          </w:p>
        </w:tc>
        <w:tc>
          <w:tcPr>
            <w:tcW w:w="2070" w:type="dxa"/>
            <w:vAlign w:val="bottom"/>
          </w:tcPr>
          <w:p w14:paraId="6C87416D" w14:textId="4A4B2F7F" w:rsidR="00FE2F9A" w:rsidRPr="009147CE" w:rsidRDefault="00FE2F9A" w:rsidP="00FE2F9A">
            <w:pPr>
              <w:tabs>
                <w:tab w:val="decimal" w:pos="1422"/>
              </w:tabs>
              <w:suppressAutoHyphens/>
              <w:overflowPunct/>
              <w:autoSpaceDE/>
              <w:autoSpaceDN/>
              <w:adjustRightInd/>
              <w:spacing w:line="380" w:lineRule="exact"/>
              <w:textAlignment w:val="auto"/>
              <w:outlineLvl w:val="0"/>
              <w:rPr>
                <w:rFonts w:ascii="Arial" w:hAnsi="Arial" w:cs="Arial"/>
                <w:sz w:val="20"/>
                <w:szCs w:val="20"/>
                <w:lang w:val="th-TH" w:eastAsia="th-TH"/>
              </w:rPr>
            </w:pPr>
            <w:r w:rsidRPr="009147CE">
              <w:rPr>
                <w:rFonts w:ascii="Arial" w:hAnsi="Arial" w:cs="Arial"/>
                <w:sz w:val="20"/>
                <w:szCs w:val="20"/>
                <w:lang w:val="th-TH" w:eastAsia="th-TH"/>
              </w:rPr>
              <w:t>7,298</w:t>
            </w:r>
          </w:p>
        </w:tc>
        <w:tc>
          <w:tcPr>
            <w:tcW w:w="2070" w:type="dxa"/>
            <w:vAlign w:val="bottom"/>
          </w:tcPr>
          <w:p w14:paraId="1BE5F5A6" w14:textId="416A06E2" w:rsidR="00FE2F9A" w:rsidRPr="009147CE" w:rsidRDefault="00FE2F9A" w:rsidP="00FE2F9A">
            <w:pPr>
              <w:tabs>
                <w:tab w:val="decimal" w:pos="1422"/>
              </w:tabs>
              <w:suppressAutoHyphens/>
              <w:overflowPunct/>
              <w:autoSpaceDE/>
              <w:autoSpaceDN/>
              <w:adjustRightInd/>
              <w:spacing w:line="380" w:lineRule="exact"/>
              <w:textAlignment w:val="auto"/>
              <w:outlineLvl w:val="0"/>
              <w:rPr>
                <w:rFonts w:ascii="Arial" w:hAnsi="Arial" w:cs="Arial"/>
                <w:sz w:val="20"/>
                <w:szCs w:val="20"/>
                <w:lang w:val="th-TH" w:eastAsia="th-TH"/>
              </w:rPr>
            </w:pPr>
            <w:r w:rsidRPr="009147CE">
              <w:rPr>
                <w:rFonts w:ascii="Arial" w:hAnsi="Arial" w:cs="Arial"/>
                <w:sz w:val="20"/>
                <w:szCs w:val="20"/>
                <w:lang w:val="th-TH" w:eastAsia="th-TH"/>
              </w:rPr>
              <w:t>-</w:t>
            </w:r>
          </w:p>
        </w:tc>
      </w:tr>
      <w:tr w:rsidR="00FE2F9A" w:rsidRPr="009147CE" w14:paraId="17B31168" w14:textId="77777777" w:rsidTr="00F31DE1">
        <w:tc>
          <w:tcPr>
            <w:tcW w:w="4950" w:type="dxa"/>
          </w:tcPr>
          <w:p w14:paraId="4F54FE9A" w14:textId="79BA383B" w:rsidR="00FE2F9A" w:rsidRPr="009147CE" w:rsidRDefault="00FE2F9A" w:rsidP="00FE2F9A">
            <w:pPr>
              <w:suppressAutoHyphens/>
              <w:overflowPunct/>
              <w:autoSpaceDE/>
              <w:autoSpaceDN/>
              <w:adjustRightInd/>
              <w:spacing w:line="380" w:lineRule="exact"/>
              <w:textAlignment w:val="auto"/>
              <w:outlineLvl w:val="0"/>
              <w:rPr>
                <w:rFonts w:ascii="Arial" w:hAnsi="Arial" w:cs="Arial"/>
                <w:sz w:val="20"/>
                <w:szCs w:val="20"/>
                <w:lang w:eastAsia="th-TH"/>
              </w:rPr>
            </w:pPr>
            <w:r w:rsidRPr="009147CE">
              <w:rPr>
                <w:rFonts w:ascii="Arial" w:hAnsi="Arial" w:cs="Arial"/>
                <w:sz w:val="20"/>
                <w:szCs w:val="20"/>
                <w:lang w:eastAsia="th-TH"/>
              </w:rPr>
              <w:t>Cost to obtain contracts with customers</w:t>
            </w:r>
          </w:p>
        </w:tc>
        <w:tc>
          <w:tcPr>
            <w:tcW w:w="2070" w:type="dxa"/>
            <w:vAlign w:val="bottom"/>
          </w:tcPr>
          <w:p w14:paraId="0AB82C72" w14:textId="1B96ED96" w:rsidR="00FE2F9A" w:rsidRPr="009147CE" w:rsidRDefault="00FE2F9A" w:rsidP="00FE2F9A">
            <w:pPr>
              <w:tabs>
                <w:tab w:val="decimal" w:pos="1422"/>
              </w:tabs>
              <w:suppressAutoHyphens/>
              <w:overflowPunct/>
              <w:autoSpaceDE/>
              <w:autoSpaceDN/>
              <w:adjustRightInd/>
              <w:spacing w:line="380" w:lineRule="exact"/>
              <w:textAlignment w:val="auto"/>
              <w:outlineLvl w:val="0"/>
              <w:rPr>
                <w:rFonts w:ascii="Arial" w:hAnsi="Arial" w:cs="Arial"/>
                <w:sz w:val="20"/>
                <w:szCs w:val="20"/>
                <w:lang w:val="th-TH" w:eastAsia="th-TH"/>
              </w:rPr>
            </w:pPr>
            <w:r w:rsidRPr="009147CE">
              <w:rPr>
                <w:rFonts w:ascii="Arial" w:hAnsi="Arial" w:cs="Arial"/>
                <w:sz w:val="20"/>
                <w:szCs w:val="20"/>
                <w:lang w:val="th-TH" w:eastAsia="th-TH"/>
              </w:rPr>
              <w:t>36,417</w:t>
            </w:r>
          </w:p>
        </w:tc>
        <w:tc>
          <w:tcPr>
            <w:tcW w:w="2070" w:type="dxa"/>
            <w:vAlign w:val="bottom"/>
          </w:tcPr>
          <w:p w14:paraId="568DC45D" w14:textId="08255309" w:rsidR="00FE2F9A" w:rsidRPr="009147CE" w:rsidRDefault="00FE2F9A" w:rsidP="00FE2F9A">
            <w:pPr>
              <w:tabs>
                <w:tab w:val="decimal" w:pos="1422"/>
              </w:tabs>
              <w:suppressAutoHyphens/>
              <w:overflowPunct/>
              <w:autoSpaceDE/>
              <w:autoSpaceDN/>
              <w:adjustRightInd/>
              <w:spacing w:line="380" w:lineRule="exact"/>
              <w:textAlignment w:val="auto"/>
              <w:outlineLvl w:val="0"/>
              <w:rPr>
                <w:rFonts w:ascii="Arial" w:hAnsi="Arial" w:cs="Arial"/>
                <w:sz w:val="20"/>
                <w:szCs w:val="20"/>
                <w:lang w:val="th-TH" w:eastAsia="th-TH"/>
              </w:rPr>
            </w:pPr>
            <w:r w:rsidRPr="009147CE">
              <w:rPr>
                <w:rFonts w:ascii="Arial" w:hAnsi="Arial" w:cs="Arial"/>
                <w:sz w:val="20"/>
                <w:szCs w:val="20"/>
                <w:lang w:val="th-TH" w:eastAsia="th-TH"/>
              </w:rPr>
              <w:t>-</w:t>
            </w:r>
          </w:p>
        </w:tc>
      </w:tr>
      <w:tr w:rsidR="00FE2F9A" w:rsidRPr="009147CE" w14:paraId="6A509397" w14:textId="77777777" w:rsidTr="00F31DE1">
        <w:tc>
          <w:tcPr>
            <w:tcW w:w="4950" w:type="dxa"/>
          </w:tcPr>
          <w:p w14:paraId="61CAC670" w14:textId="77777777" w:rsidR="00FE2F9A" w:rsidRPr="009147CE" w:rsidRDefault="00FE2F9A" w:rsidP="00FE2F9A">
            <w:pPr>
              <w:suppressAutoHyphens/>
              <w:overflowPunct/>
              <w:autoSpaceDE/>
              <w:autoSpaceDN/>
              <w:adjustRightInd/>
              <w:spacing w:line="380" w:lineRule="exact"/>
              <w:textAlignment w:val="auto"/>
              <w:outlineLvl w:val="0"/>
              <w:rPr>
                <w:rFonts w:ascii="Arial" w:hAnsi="Arial" w:cs="Arial"/>
                <w:sz w:val="20"/>
                <w:szCs w:val="20"/>
                <w:cs/>
                <w:lang w:eastAsia="th-TH"/>
              </w:rPr>
            </w:pPr>
            <w:r w:rsidRPr="009147CE">
              <w:rPr>
                <w:rFonts w:ascii="Arial" w:hAnsi="Arial" w:cs="Arial"/>
                <w:sz w:val="20"/>
                <w:szCs w:val="20"/>
                <w:lang w:eastAsia="th-TH"/>
              </w:rPr>
              <w:t>Other current assets</w:t>
            </w:r>
          </w:p>
        </w:tc>
        <w:tc>
          <w:tcPr>
            <w:tcW w:w="2070" w:type="dxa"/>
            <w:vAlign w:val="bottom"/>
          </w:tcPr>
          <w:p w14:paraId="3B2B9792" w14:textId="1AEF34F2" w:rsidR="00FE2F9A" w:rsidRPr="009147CE" w:rsidRDefault="00FE2F9A" w:rsidP="00FE2F9A">
            <w:pPr>
              <w:tabs>
                <w:tab w:val="decimal" w:pos="1422"/>
              </w:tabs>
              <w:suppressAutoHyphens/>
              <w:overflowPunct/>
              <w:autoSpaceDE/>
              <w:autoSpaceDN/>
              <w:adjustRightInd/>
              <w:spacing w:line="380" w:lineRule="exact"/>
              <w:textAlignment w:val="auto"/>
              <w:outlineLvl w:val="0"/>
              <w:rPr>
                <w:rFonts w:ascii="Arial" w:hAnsi="Arial" w:cs="Arial"/>
                <w:sz w:val="20"/>
                <w:szCs w:val="20"/>
                <w:lang w:val="th-TH" w:eastAsia="th-TH"/>
              </w:rPr>
            </w:pPr>
            <w:r w:rsidRPr="009147CE">
              <w:rPr>
                <w:rFonts w:ascii="Arial" w:hAnsi="Arial" w:cs="Arial"/>
                <w:sz w:val="20"/>
                <w:szCs w:val="20"/>
                <w:lang w:val="th-TH" w:eastAsia="th-TH"/>
              </w:rPr>
              <w:t>115</w:t>
            </w:r>
          </w:p>
        </w:tc>
        <w:tc>
          <w:tcPr>
            <w:tcW w:w="2070" w:type="dxa"/>
            <w:vAlign w:val="bottom"/>
          </w:tcPr>
          <w:p w14:paraId="12629090" w14:textId="65CEF5FD" w:rsidR="00FE2F9A" w:rsidRPr="009147CE" w:rsidRDefault="00FE2F9A" w:rsidP="00FE2F9A">
            <w:pPr>
              <w:tabs>
                <w:tab w:val="decimal" w:pos="1422"/>
              </w:tabs>
              <w:suppressAutoHyphens/>
              <w:overflowPunct/>
              <w:autoSpaceDE/>
              <w:autoSpaceDN/>
              <w:adjustRightInd/>
              <w:spacing w:line="380" w:lineRule="exact"/>
              <w:textAlignment w:val="auto"/>
              <w:outlineLvl w:val="0"/>
              <w:rPr>
                <w:rFonts w:ascii="Arial" w:hAnsi="Arial" w:cs="Arial"/>
                <w:sz w:val="20"/>
                <w:szCs w:val="20"/>
                <w:lang w:val="th-TH" w:eastAsia="th-TH"/>
              </w:rPr>
            </w:pPr>
            <w:r w:rsidRPr="009147CE">
              <w:rPr>
                <w:rFonts w:ascii="Arial" w:hAnsi="Arial" w:cs="Arial"/>
                <w:sz w:val="20"/>
                <w:szCs w:val="20"/>
                <w:lang w:val="th-TH" w:eastAsia="th-TH"/>
              </w:rPr>
              <w:t>-</w:t>
            </w:r>
          </w:p>
        </w:tc>
      </w:tr>
      <w:tr w:rsidR="00FE2F9A" w:rsidRPr="009147CE" w14:paraId="344363F3" w14:textId="77777777" w:rsidTr="00F31DE1">
        <w:tc>
          <w:tcPr>
            <w:tcW w:w="4950" w:type="dxa"/>
          </w:tcPr>
          <w:p w14:paraId="303AF94C" w14:textId="06334F90" w:rsidR="00FE2F9A" w:rsidRPr="009147CE" w:rsidRDefault="00FE2F9A" w:rsidP="00FE2F9A">
            <w:pPr>
              <w:suppressAutoHyphens/>
              <w:overflowPunct/>
              <w:autoSpaceDE/>
              <w:autoSpaceDN/>
              <w:adjustRightInd/>
              <w:spacing w:line="380" w:lineRule="exact"/>
              <w:textAlignment w:val="auto"/>
              <w:outlineLvl w:val="0"/>
              <w:rPr>
                <w:rFonts w:ascii="Arial" w:hAnsi="Arial" w:cs="Arial"/>
                <w:sz w:val="20"/>
                <w:szCs w:val="20"/>
                <w:cs/>
                <w:lang w:val="th-TH" w:eastAsia="th-TH"/>
              </w:rPr>
            </w:pPr>
            <w:r w:rsidRPr="009147CE">
              <w:rPr>
                <w:rFonts w:ascii="Arial" w:hAnsi="Arial" w:cs="Arial"/>
                <w:sz w:val="20"/>
                <w:szCs w:val="20"/>
                <w:lang w:eastAsia="th-TH"/>
              </w:rPr>
              <w:t>Investments in subsidiar</w:t>
            </w:r>
            <w:r w:rsidR="00F83490" w:rsidRPr="009147CE">
              <w:rPr>
                <w:rFonts w:ascii="Arial" w:hAnsi="Arial" w:cs="Arial"/>
                <w:sz w:val="20"/>
                <w:szCs w:val="20"/>
                <w:lang w:eastAsia="th-TH"/>
              </w:rPr>
              <w:t>y (Note 9.1)</w:t>
            </w:r>
          </w:p>
        </w:tc>
        <w:tc>
          <w:tcPr>
            <w:tcW w:w="2070" w:type="dxa"/>
            <w:vAlign w:val="bottom"/>
          </w:tcPr>
          <w:p w14:paraId="617AB299" w14:textId="4FBFCF17" w:rsidR="00FE2F9A" w:rsidRPr="009147CE" w:rsidRDefault="00FE2F9A" w:rsidP="00FE2F9A">
            <w:pPr>
              <w:tabs>
                <w:tab w:val="decimal" w:pos="1422"/>
              </w:tabs>
              <w:suppressAutoHyphens/>
              <w:overflowPunct/>
              <w:autoSpaceDE/>
              <w:autoSpaceDN/>
              <w:adjustRightInd/>
              <w:spacing w:line="380" w:lineRule="exact"/>
              <w:textAlignment w:val="auto"/>
              <w:outlineLvl w:val="0"/>
              <w:rPr>
                <w:rFonts w:ascii="Arial" w:hAnsi="Arial" w:cs="Arial"/>
                <w:sz w:val="20"/>
                <w:szCs w:val="20"/>
                <w:lang w:val="th-TH" w:eastAsia="th-TH"/>
              </w:rPr>
            </w:pPr>
            <w:r w:rsidRPr="009147CE">
              <w:rPr>
                <w:rFonts w:ascii="Arial" w:hAnsi="Arial" w:cs="Arial"/>
                <w:sz w:val="20"/>
                <w:szCs w:val="20"/>
                <w:lang w:val="th-TH" w:eastAsia="th-TH"/>
              </w:rPr>
              <w:t>-</w:t>
            </w:r>
          </w:p>
        </w:tc>
        <w:tc>
          <w:tcPr>
            <w:tcW w:w="2070" w:type="dxa"/>
            <w:vAlign w:val="bottom"/>
          </w:tcPr>
          <w:p w14:paraId="3B227731" w14:textId="0EBE8D49" w:rsidR="00FE2F9A" w:rsidRPr="009147CE" w:rsidRDefault="00FE2F9A" w:rsidP="00FE2F9A">
            <w:pPr>
              <w:tabs>
                <w:tab w:val="decimal" w:pos="1422"/>
              </w:tabs>
              <w:suppressAutoHyphens/>
              <w:overflowPunct/>
              <w:autoSpaceDE/>
              <w:autoSpaceDN/>
              <w:adjustRightInd/>
              <w:spacing w:line="380" w:lineRule="exact"/>
              <w:textAlignment w:val="auto"/>
              <w:outlineLvl w:val="0"/>
              <w:rPr>
                <w:rFonts w:ascii="Arial" w:hAnsi="Arial" w:cs="Arial"/>
                <w:sz w:val="20"/>
                <w:szCs w:val="20"/>
                <w:lang w:val="th-TH" w:eastAsia="th-TH"/>
              </w:rPr>
            </w:pPr>
            <w:r w:rsidRPr="009147CE">
              <w:rPr>
                <w:rFonts w:ascii="Arial" w:hAnsi="Arial" w:cs="Arial"/>
                <w:sz w:val="20"/>
                <w:szCs w:val="20"/>
                <w:lang w:val="th-TH" w:eastAsia="th-TH"/>
              </w:rPr>
              <w:t>17</w:t>
            </w:r>
            <w:r w:rsidR="009147CE" w:rsidRPr="009147CE">
              <w:rPr>
                <w:rFonts w:ascii="Arial" w:hAnsi="Arial" w:cs="Arial"/>
                <w:sz w:val="20"/>
                <w:szCs w:val="20"/>
                <w:lang w:eastAsia="th-TH"/>
              </w:rPr>
              <w:t>0</w:t>
            </w:r>
            <w:r w:rsidRPr="009147CE">
              <w:rPr>
                <w:rFonts w:ascii="Arial" w:hAnsi="Arial" w:cs="Arial"/>
                <w:sz w:val="20"/>
                <w:szCs w:val="20"/>
                <w:lang w:val="th-TH" w:eastAsia="th-TH"/>
              </w:rPr>
              <w:t>,000</w:t>
            </w:r>
          </w:p>
        </w:tc>
      </w:tr>
      <w:tr w:rsidR="00FE2F9A" w:rsidRPr="009147CE" w14:paraId="31B465C9" w14:textId="77777777" w:rsidTr="00F31DE1">
        <w:tc>
          <w:tcPr>
            <w:tcW w:w="4950" w:type="dxa"/>
          </w:tcPr>
          <w:p w14:paraId="185E3041" w14:textId="7BFF16E1" w:rsidR="00FE2F9A" w:rsidRPr="009147CE" w:rsidRDefault="00FE2F9A" w:rsidP="00FE2F9A">
            <w:pPr>
              <w:suppressAutoHyphens/>
              <w:overflowPunct/>
              <w:autoSpaceDE/>
              <w:autoSpaceDN/>
              <w:adjustRightInd/>
              <w:spacing w:line="380" w:lineRule="exact"/>
              <w:textAlignment w:val="auto"/>
              <w:outlineLvl w:val="0"/>
              <w:rPr>
                <w:rFonts w:ascii="Arial" w:hAnsi="Arial" w:cs="Arial"/>
                <w:sz w:val="20"/>
                <w:szCs w:val="20"/>
                <w:cs/>
                <w:lang w:val="th-TH" w:eastAsia="th-TH"/>
              </w:rPr>
            </w:pPr>
            <w:r w:rsidRPr="009147CE">
              <w:rPr>
                <w:rFonts w:ascii="Arial" w:hAnsi="Arial" w:cs="Arial"/>
                <w:sz w:val="20"/>
                <w:szCs w:val="20"/>
                <w:lang w:eastAsia="th-TH"/>
              </w:rPr>
              <w:t xml:space="preserve">Property, plant and equipment </w:t>
            </w:r>
            <w:r w:rsidR="00F83490" w:rsidRPr="009147CE">
              <w:rPr>
                <w:rFonts w:ascii="Arial" w:hAnsi="Arial" w:cs="Arial"/>
                <w:sz w:val="20"/>
                <w:szCs w:val="20"/>
                <w:lang w:eastAsia="th-TH"/>
              </w:rPr>
              <w:t>(Note 13)</w:t>
            </w:r>
          </w:p>
        </w:tc>
        <w:tc>
          <w:tcPr>
            <w:tcW w:w="2070" w:type="dxa"/>
            <w:vAlign w:val="bottom"/>
          </w:tcPr>
          <w:p w14:paraId="706DF252" w14:textId="04DCDC8A" w:rsidR="00FE2F9A" w:rsidRPr="009147CE" w:rsidRDefault="00FE2F9A" w:rsidP="00FE2F9A">
            <w:pPr>
              <w:tabs>
                <w:tab w:val="decimal" w:pos="1422"/>
              </w:tabs>
              <w:suppressAutoHyphens/>
              <w:overflowPunct/>
              <w:autoSpaceDE/>
              <w:autoSpaceDN/>
              <w:adjustRightInd/>
              <w:spacing w:line="380" w:lineRule="exact"/>
              <w:textAlignment w:val="auto"/>
              <w:outlineLvl w:val="0"/>
              <w:rPr>
                <w:rFonts w:ascii="Arial" w:hAnsi="Arial" w:cs="Arial"/>
                <w:sz w:val="20"/>
                <w:szCs w:val="20"/>
                <w:lang w:val="th-TH" w:eastAsia="th-TH"/>
              </w:rPr>
            </w:pPr>
            <w:r w:rsidRPr="009147CE">
              <w:rPr>
                <w:rFonts w:ascii="Arial" w:hAnsi="Arial" w:cs="Arial"/>
                <w:sz w:val="20"/>
                <w:szCs w:val="20"/>
                <w:lang w:val="th-TH" w:eastAsia="th-TH"/>
              </w:rPr>
              <w:t>2,196</w:t>
            </w:r>
          </w:p>
        </w:tc>
        <w:tc>
          <w:tcPr>
            <w:tcW w:w="2070" w:type="dxa"/>
            <w:vAlign w:val="bottom"/>
          </w:tcPr>
          <w:p w14:paraId="44F62348" w14:textId="28054F55" w:rsidR="00FE2F9A" w:rsidRPr="009147CE" w:rsidRDefault="00FE2F9A" w:rsidP="00FE2F9A">
            <w:pPr>
              <w:tabs>
                <w:tab w:val="decimal" w:pos="1422"/>
              </w:tabs>
              <w:suppressAutoHyphens/>
              <w:overflowPunct/>
              <w:autoSpaceDE/>
              <w:autoSpaceDN/>
              <w:adjustRightInd/>
              <w:spacing w:line="380" w:lineRule="exact"/>
              <w:textAlignment w:val="auto"/>
              <w:outlineLvl w:val="0"/>
              <w:rPr>
                <w:rFonts w:ascii="Arial" w:hAnsi="Arial" w:cs="Arial"/>
                <w:sz w:val="20"/>
                <w:szCs w:val="20"/>
                <w:lang w:val="th-TH" w:eastAsia="th-TH"/>
              </w:rPr>
            </w:pPr>
            <w:r w:rsidRPr="009147CE">
              <w:rPr>
                <w:rFonts w:ascii="Arial" w:hAnsi="Arial" w:cs="Arial"/>
                <w:sz w:val="20"/>
                <w:szCs w:val="20"/>
                <w:lang w:val="th-TH" w:eastAsia="th-TH"/>
              </w:rPr>
              <w:t>-</w:t>
            </w:r>
          </w:p>
        </w:tc>
      </w:tr>
      <w:tr w:rsidR="00FE2F9A" w:rsidRPr="009147CE" w14:paraId="470B36E3" w14:textId="77777777" w:rsidTr="00F31DE1">
        <w:tc>
          <w:tcPr>
            <w:tcW w:w="4950" w:type="dxa"/>
          </w:tcPr>
          <w:p w14:paraId="70B1A7AF" w14:textId="5C63B796" w:rsidR="00FE2F9A" w:rsidRPr="009147CE" w:rsidRDefault="00FE2F9A" w:rsidP="00FE2F9A">
            <w:pPr>
              <w:suppressAutoHyphens/>
              <w:overflowPunct/>
              <w:autoSpaceDE/>
              <w:autoSpaceDN/>
              <w:adjustRightInd/>
              <w:spacing w:line="380" w:lineRule="exact"/>
              <w:textAlignment w:val="auto"/>
              <w:outlineLvl w:val="0"/>
              <w:rPr>
                <w:rFonts w:ascii="Arial" w:hAnsi="Arial" w:cs="Arial"/>
                <w:sz w:val="20"/>
                <w:szCs w:val="20"/>
                <w:cs/>
                <w:lang w:eastAsia="th-TH"/>
              </w:rPr>
            </w:pPr>
            <w:r w:rsidRPr="009147CE">
              <w:rPr>
                <w:rFonts w:ascii="Arial" w:hAnsi="Arial" w:cs="Arial"/>
                <w:sz w:val="20"/>
                <w:szCs w:val="20"/>
                <w:lang w:eastAsia="th-TH"/>
              </w:rPr>
              <w:t>Other non-current assets</w:t>
            </w:r>
          </w:p>
        </w:tc>
        <w:tc>
          <w:tcPr>
            <w:tcW w:w="2070" w:type="dxa"/>
            <w:vAlign w:val="bottom"/>
          </w:tcPr>
          <w:p w14:paraId="6A7AD258" w14:textId="6EC1485E" w:rsidR="00FE2F9A" w:rsidRPr="009147CE" w:rsidRDefault="00FE2F9A" w:rsidP="00B35B42">
            <w:pPr>
              <w:pBdr>
                <w:bottom w:val="single" w:sz="4" w:space="1" w:color="auto"/>
              </w:pBdr>
              <w:tabs>
                <w:tab w:val="decimal" w:pos="1422"/>
              </w:tabs>
              <w:suppressAutoHyphens/>
              <w:overflowPunct/>
              <w:autoSpaceDE/>
              <w:autoSpaceDN/>
              <w:adjustRightInd/>
              <w:spacing w:line="380" w:lineRule="exact"/>
              <w:textAlignment w:val="auto"/>
              <w:outlineLvl w:val="0"/>
              <w:rPr>
                <w:rFonts w:ascii="Arial" w:hAnsi="Arial" w:cs="Arial"/>
                <w:sz w:val="20"/>
                <w:szCs w:val="20"/>
                <w:lang w:val="th-TH" w:eastAsia="th-TH"/>
              </w:rPr>
            </w:pPr>
            <w:r w:rsidRPr="009147CE">
              <w:rPr>
                <w:rFonts w:ascii="Arial" w:hAnsi="Arial" w:cs="Arial"/>
                <w:sz w:val="20"/>
                <w:szCs w:val="20"/>
                <w:lang w:val="th-TH" w:eastAsia="th-TH"/>
              </w:rPr>
              <w:t>2,465</w:t>
            </w:r>
          </w:p>
        </w:tc>
        <w:tc>
          <w:tcPr>
            <w:tcW w:w="2070" w:type="dxa"/>
            <w:vAlign w:val="bottom"/>
          </w:tcPr>
          <w:p w14:paraId="04E457DC" w14:textId="08022BD9" w:rsidR="00FE2F9A" w:rsidRPr="009147CE" w:rsidRDefault="00FE2F9A" w:rsidP="00B35B42">
            <w:pPr>
              <w:pBdr>
                <w:bottom w:val="single" w:sz="4" w:space="1" w:color="auto"/>
              </w:pBdr>
              <w:tabs>
                <w:tab w:val="decimal" w:pos="1422"/>
              </w:tabs>
              <w:suppressAutoHyphens/>
              <w:overflowPunct/>
              <w:autoSpaceDE/>
              <w:autoSpaceDN/>
              <w:adjustRightInd/>
              <w:spacing w:line="380" w:lineRule="exact"/>
              <w:textAlignment w:val="auto"/>
              <w:outlineLvl w:val="0"/>
              <w:rPr>
                <w:rFonts w:ascii="Arial" w:hAnsi="Arial" w:cs="Arial"/>
                <w:sz w:val="20"/>
                <w:szCs w:val="20"/>
                <w:lang w:val="th-TH" w:eastAsia="th-TH"/>
              </w:rPr>
            </w:pPr>
            <w:r w:rsidRPr="009147CE">
              <w:rPr>
                <w:rFonts w:ascii="Arial" w:hAnsi="Arial" w:cs="Arial"/>
                <w:sz w:val="20"/>
                <w:szCs w:val="20"/>
                <w:lang w:val="th-TH" w:eastAsia="th-TH"/>
              </w:rPr>
              <w:t>-</w:t>
            </w:r>
          </w:p>
        </w:tc>
      </w:tr>
      <w:tr w:rsidR="00FE2F9A" w:rsidRPr="009147CE" w14:paraId="3FE04A6C" w14:textId="77777777" w:rsidTr="00F31DE1">
        <w:tc>
          <w:tcPr>
            <w:tcW w:w="4950" w:type="dxa"/>
          </w:tcPr>
          <w:p w14:paraId="1F22EFCE" w14:textId="77777777" w:rsidR="00FE2F9A" w:rsidRPr="009147CE" w:rsidRDefault="00FE2F9A" w:rsidP="00FE2F9A">
            <w:pPr>
              <w:suppressAutoHyphens/>
              <w:overflowPunct/>
              <w:autoSpaceDE/>
              <w:autoSpaceDN/>
              <w:adjustRightInd/>
              <w:spacing w:line="380" w:lineRule="exact"/>
              <w:textAlignment w:val="auto"/>
              <w:outlineLvl w:val="0"/>
              <w:rPr>
                <w:rFonts w:ascii="Arial" w:hAnsi="Arial" w:cs="Arial"/>
                <w:b/>
                <w:bCs/>
                <w:sz w:val="20"/>
                <w:szCs w:val="20"/>
                <w:cs/>
                <w:lang w:eastAsia="th-TH"/>
              </w:rPr>
            </w:pPr>
            <w:r w:rsidRPr="009147CE">
              <w:rPr>
                <w:rFonts w:ascii="Arial" w:hAnsi="Arial" w:cs="Arial"/>
                <w:b/>
                <w:bCs/>
                <w:sz w:val="20"/>
                <w:szCs w:val="20"/>
                <w:lang w:eastAsia="th-TH"/>
              </w:rPr>
              <w:t>Assets held for sale</w:t>
            </w:r>
          </w:p>
        </w:tc>
        <w:tc>
          <w:tcPr>
            <w:tcW w:w="2070" w:type="dxa"/>
            <w:vAlign w:val="bottom"/>
          </w:tcPr>
          <w:p w14:paraId="1A56683D" w14:textId="5658D44F" w:rsidR="00FE2F9A" w:rsidRPr="009147CE" w:rsidRDefault="00FE2F9A" w:rsidP="00FE2F9A">
            <w:pPr>
              <w:pBdr>
                <w:bottom w:val="double" w:sz="4" w:space="1" w:color="auto"/>
              </w:pBdr>
              <w:tabs>
                <w:tab w:val="decimal" w:pos="1422"/>
              </w:tabs>
              <w:suppressAutoHyphens/>
              <w:overflowPunct/>
              <w:autoSpaceDE/>
              <w:autoSpaceDN/>
              <w:adjustRightInd/>
              <w:spacing w:line="380" w:lineRule="exact"/>
              <w:textAlignment w:val="auto"/>
              <w:outlineLvl w:val="0"/>
              <w:rPr>
                <w:rFonts w:ascii="Arial" w:hAnsi="Arial" w:cs="Arial"/>
                <w:b/>
                <w:bCs/>
                <w:sz w:val="20"/>
                <w:szCs w:val="20"/>
                <w:lang w:val="th-TH" w:eastAsia="th-TH"/>
              </w:rPr>
            </w:pPr>
            <w:r w:rsidRPr="009147CE">
              <w:rPr>
                <w:rFonts w:ascii="Arial" w:hAnsi="Arial" w:cs="Arial"/>
                <w:b/>
                <w:bCs/>
                <w:sz w:val="20"/>
                <w:szCs w:val="20"/>
                <w:lang w:val="th-TH" w:eastAsia="th-TH"/>
              </w:rPr>
              <w:t>1,477,642</w:t>
            </w:r>
          </w:p>
        </w:tc>
        <w:tc>
          <w:tcPr>
            <w:tcW w:w="2070" w:type="dxa"/>
            <w:vAlign w:val="bottom"/>
          </w:tcPr>
          <w:p w14:paraId="7FE99AB0" w14:textId="056DA905" w:rsidR="00FE2F9A" w:rsidRPr="009147CE" w:rsidRDefault="00FE2F9A" w:rsidP="00FE2F9A">
            <w:pPr>
              <w:pBdr>
                <w:bottom w:val="double" w:sz="4" w:space="1" w:color="auto"/>
              </w:pBdr>
              <w:tabs>
                <w:tab w:val="decimal" w:pos="1422"/>
              </w:tabs>
              <w:suppressAutoHyphens/>
              <w:overflowPunct/>
              <w:autoSpaceDE/>
              <w:autoSpaceDN/>
              <w:adjustRightInd/>
              <w:spacing w:line="380" w:lineRule="exact"/>
              <w:textAlignment w:val="auto"/>
              <w:outlineLvl w:val="0"/>
              <w:rPr>
                <w:rFonts w:ascii="Arial" w:hAnsi="Arial" w:cs="Arial"/>
                <w:b/>
                <w:bCs/>
                <w:sz w:val="20"/>
                <w:szCs w:val="20"/>
                <w:lang w:val="th-TH" w:eastAsia="th-TH"/>
              </w:rPr>
            </w:pPr>
            <w:r w:rsidRPr="009147CE">
              <w:rPr>
                <w:rFonts w:ascii="Arial" w:hAnsi="Arial" w:cs="Arial"/>
                <w:b/>
                <w:bCs/>
                <w:sz w:val="20"/>
                <w:szCs w:val="20"/>
                <w:lang w:val="th-TH" w:eastAsia="th-TH"/>
              </w:rPr>
              <w:t>17</w:t>
            </w:r>
            <w:r w:rsidR="009147CE" w:rsidRPr="009147CE">
              <w:rPr>
                <w:rFonts w:ascii="Arial" w:hAnsi="Arial" w:cs="Arial"/>
                <w:b/>
                <w:bCs/>
                <w:sz w:val="20"/>
                <w:szCs w:val="20"/>
                <w:cs/>
                <w:lang w:val="th-TH" w:eastAsia="th-TH"/>
              </w:rPr>
              <w:t>0</w:t>
            </w:r>
            <w:r w:rsidRPr="009147CE">
              <w:rPr>
                <w:rFonts w:ascii="Arial" w:hAnsi="Arial" w:cs="Arial"/>
                <w:b/>
                <w:bCs/>
                <w:sz w:val="20"/>
                <w:szCs w:val="20"/>
                <w:lang w:val="th-TH" w:eastAsia="th-TH"/>
              </w:rPr>
              <w:t>,000</w:t>
            </w:r>
          </w:p>
        </w:tc>
      </w:tr>
      <w:tr w:rsidR="00FE2F9A" w:rsidRPr="009147CE" w14:paraId="134D3316" w14:textId="77777777" w:rsidTr="00F31DE1">
        <w:tc>
          <w:tcPr>
            <w:tcW w:w="4950" w:type="dxa"/>
            <w:vAlign w:val="bottom"/>
          </w:tcPr>
          <w:p w14:paraId="1A93EE13" w14:textId="77777777" w:rsidR="00FE2F9A" w:rsidRPr="009147CE" w:rsidRDefault="00FE2F9A" w:rsidP="00FE2F9A">
            <w:pPr>
              <w:suppressAutoHyphens/>
              <w:overflowPunct/>
              <w:autoSpaceDE/>
              <w:autoSpaceDN/>
              <w:adjustRightInd/>
              <w:spacing w:line="380" w:lineRule="exact"/>
              <w:textAlignment w:val="auto"/>
              <w:outlineLvl w:val="0"/>
              <w:rPr>
                <w:rFonts w:ascii="Arial" w:hAnsi="Arial" w:cs="Arial"/>
                <w:b/>
                <w:bCs/>
                <w:sz w:val="20"/>
                <w:szCs w:val="20"/>
                <w:cs/>
                <w:lang w:eastAsia="th-TH"/>
              </w:rPr>
            </w:pPr>
            <w:r w:rsidRPr="009147CE">
              <w:rPr>
                <w:rFonts w:ascii="Arial" w:hAnsi="Arial" w:cs="Arial"/>
                <w:b/>
                <w:bCs/>
                <w:sz w:val="20"/>
                <w:szCs w:val="20"/>
                <w:lang w:eastAsia="th-TH"/>
              </w:rPr>
              <w:t>Liabilities</w:t>
            </w:r>
          </w:p>
        </w:tc>
        <w:tc>
          <w:tcPr>
            <w:tcW w:w="2070" w:type="dxa"/>
            <w:vAlign w:val="bottom"/>
          </w:tcPr>
          <w:p w14:paraId="38210467" w14:textId="77777777" w:rsidR="00FE2F9A" w:rsidRPr="009147CE" w:rsidRDefault="00FE2F9A" w:rsidP="00FE2F9A">
            <w:pPr>
              <w:tabs>
                <w:tab w:val="decimal" w:pos="1422"/>
              </w:tabs>
              <w:suppressAutoHyphens/>
              <w:overflowPunct/>
              <w:autoSpaceDE/>
              <w:autoSpaceDN/>
              <w:adjustRightInd/>
              <w:spacing w:line="380" w:lineRule="exact"/>
              <w:textAlignment w:val="auto"/>
              <w:outlineLvl w:val="0"/>
              <w:rPr>
                <w:rFonts w:ascii="Arial" w:hAnsi="Arial" w:cs="Arial"/>
                <w:sz w:val="20"/>
                <w:szCs w:val="20"/>
                <w:cs/>
                <w:lang w:val="th-TH" w:eastAsia="th-TH"/>
              </w:rPr>
            </w:pPr>
          </w:p>
        </w:tc>
        <w:tc>
          <w:tcPr>
            <w:tcW w:w="2070" w:type="dxa"/>
            <w:vAlign w:val="bottom"/>
          </w:tcPr>
          <w:p w14:paraId="65B2B16B" w14:textId="77777777" w:rsidR="00FE2F9A" w:rsidRPr="009147CE" w:rsidRDefault="00FE2F9A" w:rsidP="00FE2F9A">
            <w:pPr>
              <w:tabs>
                <w:tab w:val="decimal" w:pos="1422"/>
              </w:tabs>
              <w:suppressAutoHyphens/>
              <w:overflowPunct/>
              <w:autoSpaceDE/>
              <w:autoSpaceDN/>
              <w:adjustRightInd/>
              <w:spacing w:line="380" w:lineRule="exact"/>
              <w:textAlignment w:val="auto"/>
              <w:outlineLvl w:val="0"/>
              <w:rPr>
                <w:rFonts w:ascii="Arial" w:hAnsi="Arial" w:cs="Arial"/>
                <w:sz w:val="20"/>
                <w:szCs w:val="20"/>
                <w:cs/>
                <w:lang w:val="th-TH" w:eastAsia="th-TH"/>
              </w:rPr>
            </w:pPr>
          </w:p>
        </w:tc>
      </w:tr>
      <w:tr w:rsidR="00BB0D34" w:rsidRPr="009147CE" w14:paraId="5F5037E2" w14:textId="77777777" w:rsidTr="00F31DE1">
        <w:tc>
          <w:tcPr>
            <w:tcW w:w="4950" w:type="dxa"/>
            <w:vAlign w:val="bottom"/>
          </w:tcPr>
          <w:p w14:paraId="4DF0542F" w14:textId="2FF1B07C" w:rsidR="00BB0D34" w:rsidRPr="009147CE" w:rsidRDefault="00BB0D34" w:rsidP="00B35B42">
            <w:pPr>
              <w:suppressAutoHyphens/>
              <w:overflowPunct/>
              <w:autoSpaceDE/>
              <w:autoSpaceDN/>
              <w:adjustRightInd/>
              <w:spacing w:line="380" w:lineRule="exact"/>
              <w:textAlignment w:val="auto"/>
              <w:outlineLvl w:val="0"/>
              <w:rPr>
                <w:rFonts w:ascii="Arial" w:hAnsi="Arial" w:cs="Arial"/>
                <w:sz w:val="20"/>
                <w:szCs w:val="20"/>
                <w:lang w:eastAsia="th-TH"/>
              </w:rPr>
            </w:pPr>
            <w:r w:rsidRPr="009147CE">
              <w:rPr>
                <w:rFonts w:ascii="Arial" w:hAnsi="Arial" w:cs="Arial"/>
                <w:sz w:val="20"/>
                <w:szCs w:val="20"/>
                <w:lang w:eastAsia="th-TH"/>
              </w:rPr>
              <w:t>Short-term loan from other company</w:t>
            </w:r>
            <w:r w:rsidR="00F83490" w:rsidRPr="009147CE">
              <w:rPr>
                <w:rFonts w:ascii="Arial" w:hAnsi="Arial" w:cs="Arial"/>
                <w:sz w:val="20"/>
                <w:szCs w:val="20"/>
                <w:lang w:eastAsia="th-TH"/>
              </w:rPr>
              <w:t xml:space="preserve"> (Note 17)</w:t>
            </w:r>
          </w:p>
        </w:tc>
        <w:tc>
          <w:tcPr>
            <w:tcW w:w="2070" w:type="dxa"/>
            <w:vAlign w:val="bottom"/>
          </w:tcPr>
          <w:p w14:paraId="17DA7042" w14:textId="07C0C587" w:rsidR="00BB0D34" w:rsidRPr="009147CE" w:rsidRDefault="00BB0D34" w:rsidP="00B35B42">
            <w:pPr>
              <w:tabs>
                <w:tab w:val="decimal" w:pos="1422"/>
              </w:tabs>
              <w:suppressAutoHyphens/>
              <w:overflowPunct/>
              <w:autoSpaceDE/>
              <w:autoSpaceDN/>
              <w:adjustRightInd/>
              <w:spacing w:line="380" w:lineRule="exact"/>
              <w:textAlignment w:val="auto"/>
              <w:outlineLvl w:val="0"/>
              <w:rPr>
                <w:rFonts w:ascii="Arial" w:hAnsi="Arial" w:cs="Arial"/>
                <w:sz w:val="20"/>
                <w:szCs w:val="20"/>
                <w:cs/>
                <w:lang w:val="th-TH" w:eastAsia="th-TH"/>
              </w:rPr>
            </w:pPr>
            <w:r w:rsidRPr="009147CE">
              <w:rPr>
                <w:rFonts w:ascii="Arial" w:hAnsi="Arial" w:cs="Arial"/>
                <w:sz w:val="20"/>
                <w:szCs w:val="20"/>
                <w:cs/>
                <w:lang w:val="th-TH" w:eastAsia="th-TH"/>
              </w:rPr>
              <w:t>70,000</w:t>
            </w:r>
          </w:p>
        </w:tc>
        <w:tc>
          <w:tcPr>
            <w:tcW w:w="2070" w:type="dxa"/>
            <w:vAlign w:val="bottom"/>
          </w:tcPr>
          <w:p w14:paraId="32115E02" w14:textId="0966836B" w:rsidR="00BB0D34" w:rsidRPr="009147CE" w:rsidRDefault="00BB0D34" w:rsidP="00B35B42">
            <w:pPr>
              <w:tabs>
                <w:tab w:val="decimal" w:pos="1422"/>
              </w:tabs>
              <w:suppressAutoHyphens/>
              <w:overflowPunct/>
              <w:autoSpaceDE/>
              <w:autoSpaceDN/>
              <w:adjustRightInd/>
              <w:spacing w:line="380" w:lineRule="exact"/>
              <w:textAlignment w:val="auto"/>
              <w:outlineLvl w:val="0"/>
              <w:rPr>
                <w:rFonts w:ascii="Arial" w:hAnsi="Arial" w:cs="Arial"/>
                <w:sz w:val="20"/>
                <w:szCs w:val="20"/>
                <w:cs/>
                <w:lang w:val="th-TH" w:eastAsia="th-TH"/>
              </w:rPr>
            </w:pPr>
            <w:r w:rsidRPr="009147CE">
              <w:rPr>
                <w:rFonts w:ascii="Arial" w:hAnsi="Arial" w:cs="Arial"/>
                <w:sz w:val="20"/>
                <w:szCs w:val="20"/>
                <w:cs/>
                <w:lang w:val="th-TH" w:eastAsia="th-TH"/>
              </w:rPr>
              <w:t>-</w:t>
            </w:r>
          </w:p>
        </w:tc>
      </w:tr>
      <w:tr w:rsidR="00B35B42" w:rsidRPr="009147CE" w14:paraId="7C9057E3" w14:textId="77777777" w:rsidTr="00F31DE1">
        <w:tc>
          <w:tcPr>
            <w:tcW w:w="4950" w:type="dxa"/>
            <w:vAlign w:val="bottom"/>
          </w:tcPr>
          <w:p w14:paraId="13AD84F9" w14:textId="77777777" w:rsidR="00B35B42" w:rsidRPr="009147CE" w:rsidRDefault="00B35B42" w:rsidP="00B35B42">
            <w:pPr>
              <w:suppressAutoHyphens/>
              <w:overflowPunct/>
              <w:autoSpaceDE/>
              <w:autoSpaceDN/>
              <w:adjustRightInd/>
              <w:spacing w:line="380" w:lineRule="exact"/>
              <w:textAlignment w:val="auto"/>
              <w:outlineLvl w:val="0"/>
              <w:rPr>
                <w:rFonts w:ascii="Arial" w:hAnsi="Arial" w:cs="Arial"/>
                <w:b/>
                <w:bCs/>
                <w:sz w:val="20"/>
                <w:szCs w:val="20"/>
                <w:cs/>
                <w:lang w:eastAsia="th-TH"/>
              </w:rPr>
            </w:pPr>
            <w:r w:rsidRPr="009147CE">
              <w:rPr>
                <w:rFonts w:ascii="Arial" w:hAnsi="Arial" w:cs="Arial"/>
                <w:sz w:val="20"/>
                <w:szCs w:val="20"/>
                <w:lang w:eastAsia="th-TH"/>
              </w:rPr>
              <w:t>Trade and other payables</w:t>
            </w:r>
          </w:p>
        </w:tc>
        <w:tc>
          <w:tcPr>
            <w:tcW w:w="2070" w:type="dxa"/>
            <w:vAlign w:val="bottom"/>
          </w:tcPr>
          <w:p w14:paraId="02D2FDDB" w14:textId="78E4E0CF" w:rsidR="00B35B42" w:rsidRPr="009147CE" w:rsidRDefault="008D4C00" w:rsidP="00B35B42">
            <w:pPr>
              <w:tabs>
                <w:tab w:val="decimal" w:pos="1422"/>
              </w:tabs>
              <w:suppressAutoHyphens/>
              <w:overflowPunct/>
              <w:autoSpaceDE/>
              <w:autoSpaceDN/>
              <w:adjustRightInd/>
              <w:spacing w:line="380" w:lineRule="exact"/>
              <w:textAlignment w:val="auto"/>
              <w:outlineLvl w:val="0"/>
              <w:rPr>
                <w:rFonts w:ascii="Arial" w:hAnsi="Arial" w:cs="Arial"/>
                <w:sz w:val="20"/>
                <w:szCs w:val="20"/>
                <w:cs/>
                <w:lang w:val="th-TH" w:eastAsia="th-TH"/>
              </w:rPr>
            </w:pPr>
            <w:r w:rsidRPr="008D4C00">
              <w:rPr>
                <w:rFonts w:ascii="Arial" w:hAnsi="Arial" w:cs="Arial" w:hint="cs"/>
                <w:sz w:val="20"/>
                <w:szCs w:val="20"/>
                <w:cs/>
                <w:lang w:val="th-TH" w:eastAsia="th-TH"/>
              </w:rPr>
              <w:t>71,347</w:t>
            </w:r>
          </w:p>
        </w:tc>
        <w:tc>
          <w:tcPr>
            <w:tcW w:w="2070" w:type="dxa"/>
            <w:vAlign w:val="bottom"/>
          </w:tcPr>
          <w:p w14:paraId="73617347" w14:textId="06F2C011" w:rsidR="00B35B42" w:rsidRPr="009147CE" w:rsidRDefault="00B35B42" w:rsidP="00B35B42">
            <w:pPr>
              <w:tabs>
                <w:tab w:val="decimal" w:pos="1422"/>
              </w:tabs>
              <w:suppressAutoHyphens/>
              <w:overflowPunct/>
              <w:autoSpaceDE/>
              <w:autoSpaceDN/>
              <w:adjustRightInd/>
              <w:spacing w:line="380" w:lineRule="exact"/>
              <w:textAlignment w:val="auto"/>
              <w:outlineLvl w:val="0"/>
              <w:rPr>
                <w:rFonts w:ascii="Arial" w:hAnsi="Arial" w:cs="Arial"/>
                <w:sz w:val="20"/>
                <w:szCs w:val="20"/>
                <w:cs/>
                <w:lang w:val="th-TH" w:eastAsia="th-TH"/>
              </w:rPr>
            </w:pPr>
            <w:r w:rsidRPr="009147CE">
              <w:rPr>
                <w:rFonts w:ascii="Arial" w:hAnsi="Arial" w:cs="Arial"/>
                <w:sz w:val="20"/>
                <w:szCs w:val="20"/>
                <w:cs/>
                <w:lang w:val="th-TH" w:eastAsia="th-TH"/>
              </w:rPr>
              <w:t>-</w:t>
            </w:r>
          </w:p>
        </w:tc>
      </w:tr>
      <w:tr w:rsidR="00B35B42" w:rsidRPr="009147CE" w14:paraId="7A8A604A" w14:textId="77777777" w:rsidTr="00F31DE1">
        <w:tc>
          <w:tcPr>
            <w:tcW w:w="4950" w:type="dxa"/>
            <w:vAlign w:val="bottom"/>
          </w:tcPr>
          <w:p w14:paraId="22182FC6" w14:textId="1BEE76B5" w:rsidR="00B35B42" w:rsidRPr="009147CE" w:rsidRDefault="00B35B42" w:rsidP="00B35B42">
            <w:pPr>
              <w:suppressAutoHyphens/>
              <w:overflowPunct/>
              <w:autoSpaceDE/>
              <w:autoSpaceDN/>
              <w:adjustRightInd/>
              <w:spacing w:line="380" w:lineRule="exact"/>
              <w:textAlignment w:val="auto"/>
              <w:outlineLvl w:val="0"/>
              <w:rPr>
                <w:rFonts w:ascii="Arial" w:hAnsi="Arial" w:cs="Arial"/>
                <w:sz w:val="20"/>
                <w:szCs w:val="20"/>
                <w:lang w:eastAsia="th-TH"/>
              </w:rPr>
            </w:pPr>
            <w:r w:rsidRPr="009147CE">
              <w:rPr>
                <w:rFonts w:ascii="Arial" w:hAnsi="Arial" w:cs="Arial"/>
                <w:sz w:val="20"/>
                <w:szCs w:val="20"/>
                <w:lang w:eastAsia="th-TH"/>
              </w:rPr>
              <w:t>Advances and deposits received from customers</w:t>
            </w:r>
          </w:p>
        </w:tc>
        <w:tc>
          <w:tcPr>
            <w:tcW w:w="2070" w:type="dxa"/>
            <w:vAlign w:val="bottom"/>
          </w:tcPr>
          <w:p w14:paraId="14ED8DFB" w14:textId="264CC11E" w:rsidR="00B35B42" w:rsidRPr="009147CE" w:rsidRDefault="00B35B42" w:rsidP="00B35B42">
            <w:pPr>
              <w:tabs>
                <w:tab w:val="decimal" w:pos="1422"/>
              </w:tabs>
              <w:suppressAutoHyphens/>
              <w:overflowPunct/>
              <w:autoSpaceDE/>
              <w:autoSpaceDN/>
              <w:adjustRightInd/>
              <w:spacing w:line="380" w:lineRule="exact"/>
              <w:textAlignment w:val="auto"/>
              <w:outlineLvl w:val="0"/>
              <w:rPr>
                <w:rFonts w:ascii="Arial" w:hAnsi="Arial" w:cs="Arial"/>
                <w:sz w:val="20"/>
                <w:szCs w:val="20"/>
                <w:cs/>
                <w:lang w:val="th-TH" w:eastAsia="th-TH"/>
              </w:rPr>
            </w:pPr>
            <w:r w:rsidRPr="009147CE">
              <w:rPr>
                <w:rFonts w:ascii="Arial" w:hAnsi="Arial" w:cs="Arial"/>
                <w:sz w:val="20"/>
                <w:szCs w:val="20"/>
                <w:cs/>
                <w:lang w:val="th-TH" w:eastAsia="th-TH"/>
              </w:rPr>
              <w:t>156,510</w:t>
            </w:r>
          </w:p>
        </w:tc>
        <w:tc>
          <w:tcPr>
            <w:tcW w:w="2070" w:type="dxa"/>
            <w:vAlign w:val="bottom"/>
          </w:tcPr>
          <w:p w14:paraId="786CA1DC" w14:textId="69995AB0" w:rsidR="00B35B42" w:rsidRPr="009147CE" w:rsidRDefault="00B35B42" w:rsidP="00B35B42">
            <w:pPr>
              <w:tabs>
                <w:tab w:val="decimal" w:pos="1422"/>
              </w:tabs>
              <w:suppressAutoHyphens/>
              <w:overflowPunct/>
              <w:autoSpaceDE/>
              <w:autoSpaceDN/>
              <w:adjustRightInd/>
              <w:spacing w:line="380" w:lineRule="exact"/>
              <w:textAlignment w:val="auto"/>
              <w:outlineLvl w:val="0"/>
              <w:rPr>
                <w:rFonts w:ascii="Arial" w:hAnsi="Arial" w:cs="Arial"/>
                <w:sz w:val="20"/>
                <w:szCs w:val="20"/>
                <w:cs/>
                <w:lang w:val="th-TH" w:eastAsia="th-TH"/>
              </w:rPr>
            </w:pPr>
            <w:r w:rsidRPr="009147CE">
              <w:rPr>
                <w:rFonts w:ascii="Arial" w:hAnsi="Arial" w:cs="Arial"/>
                <w:sz w:val="20"/>
                <w:szCs w:val="20"/>
                <w:lang w:val="th-TH" w:eastAsia="th-TH"/>
              </w:rPr>
              <w:t>-</w:t>
            </w:r>
          </w:p>
        </w:tc>
      </w:tr>
      <w:tr w:rsidR="00B35B42" w:rsidRPr="009147CE" w14:paraId="0088A322" w14:textId="77777777" w:rsidTr="00F31DE1">
        <w:tc>
          <w:tcPr>
            <w:tcW w:w="4950" w:type="dxa"/>
            <w:vAlign w:val="bottom"/>
          </w:tcPr>
          <w:p w14:paraId="4888A25D" w14:textId="77777777" w:rsidR="00B35B42" w:rsidRPr="009147CE" w:rsidRDefault="00B35B42" w:rsidP="00B35B42">
            <w:pPr>
              <w:suppressAutoHyphens/>
              <w:overflowPunct/>
              <w:autoSpaceDE/>
              <w:autoSpaceDN/>
              <w:adjustRightInd/>
              <w:spacing w:line="380" w:lineRule="exact"/>
              <w:textAlignment w:val="auto"/>
              <w:outlineLvl w:val="0"/>
              <w:rPr>
                <w:rFonts w:ascii="Arial" w:hAnsi="Arial" w:cs="Arial"/>
                <w:sz w:val="20"/>
                <w:szCs w:val="20"/>
                <w:cs/>
                <w:lang w:eastAsia="th-TH"/>
              </w:rPr>
            </w:pPr>
            <w:r w:rsidRPr="009147CE">
              <w:rPr>
                <w:rFonts w:ascii="Arial" w:hAnsi="Arial" w:cs="Arial"/>
                <w:sz w:val="20"/>
                <w:szCs w:val="20"/>
                <w:lang w:eastAsia="th-TH"/>
              </w:rPr>
              <w:t>Other current liabilities</w:t>
            </w:r>
          </w:p>
        </w:tc>
        <w:tc>
          <w:tcPr>
            <w:tcW w:w="2070" w:type="dxa"/>
            <w:vAlign w:val="bottom"/>
          </w:tcPr>
          <w:p w14:paraId="3CC9B036" w14:textId="59018177" w:rsidR="00B35B42" w:rsidRPr="009147CE" w:rsidRDefault="008D4C00" w:rsidP="00B35B42">
            <w:pPr>
              <w:tabs>
                <w:tab w:val="decimal" w:pos="1422"/>
              </w:tabs>
              <w:suppressAutoHyphens/>
              <w:overflowPunct/>
              <w:autoSpaceDE/>
              <w:autoSpaceDN/>
              <w:adjustRightInd/>
              <w:spacing w:line="380" w:lineRule="exact"/>
              <w:textAlignment w:val="auto"/>
              <w:outlineLvl w:val="0"/>
              <w:rPr>
                <w:rFonts w:ascii="Arial" w:hAnsi="Arial" w:cs="Arial"/>
                <w:sz w:val="20"/>
                <w:szCs w:val="20"/>
                <w:lang w:eastAsia="th-TH"/>
              </w:rPr>
            </w:pPr>
            <w:r>
              <w:rPr>
                <w:rFonts w:ascii="Arial" w:hAnsi="Arial" w:cs="Arial"/>
                <w:sz w:val="20"/>
                <w:szCs w:val="20"/>
                <w:lang w:eastAsia="th-TH"/>
              </w:rPr>
              <w:t>6,569</w:t>
            </w:r>
          </w:p>
        </w:tc>
        <w:tc>
          <w:tcPr>
            <w:tcW w:w="2070" w:type="dxa"/>
            <w:vAlign w:val="bottom"/>
          </w:tcPr>
          <w:p w14:paraId="2079ED13" w14:textId="144FA009" w:rsidR="00B35B42" w:rsidRPr="009147CE" w:rsidRDefault="00B35B42" w:rsidP="00B35B42">
            <w:pPr>
              <w:tabs>
                <w:tab w:val="decimal" w:pos="1422"/>
              </w:tabs>
              <w:suppressAutoHyphens/>
              <w:overflowPunct/>
              <w:autoSpaceDE/>
              <w:autoSpaceDN/>
              <w:adjustRightInd/>
              <w:spacing w:line="380" w:lineRule="exact"/>
              <w:textAlignment w:val="auto"/>
              <w:outlineLvl w:val="0"/>
              <w:rPr>
                <w:rFonts w:ascii="Arial" w:hAnsi="Arial" w:cs="Arial"/>
                <w:sz w:val="20"/>
                <w:szCs w:val="20"/>
                <w:lang w:val="th-TH" w:eastAsia="th-TH"/>
              </w:rPr>
            </w:pPr>
            <w:r w:rsidRPr="009147CE">
              <w:rPr>
                <w:rFonts w:ascii="Arial" w:hAnsi="Arial" w:cs="Arial"/>
                <w:sz w:val="20"/>
                <w:szCs w:val="20"/>
                <w:lang w:val="th-TH" w:eastAsia="th-TH"/>
              </w:rPr>
              <w:t>-</w:t>
            </w:r>
          </w:p>
        </w:tc>
      </w:tr>
      <w:tr w:rsidR="00B35B42" w:rsidRPr="009147CE" w14:paraId="402DA8F1" w14:textId="77777777" w:rsidTr="00F31DE1">
        <w:tc>
          <w:tcPr>
            <w:tcW w:w="4950" w:type="dxa"/>
            <w:vAlign w:val="bottom"/>
          </w:tcPr>
          <w:p w14:paraId="79ED2B75" w14:textId="7F916B64" w:rsidR="00B35B42" w:rsidRPr="009147CE" w:rsidRDefault="00B35B42" w:rsidP="00B35B42">
            <w:pPr>
              <w:suppressAutoHyphens/>
              <w:overflowPunct/>
              <w:autoSpaceDE/>
              <w:autoSpaceDN/>
              <w:adjustRightInd/>
              <w:spacing w:line="380" w:lineRule="exact"/>
              <w:ind w:left="338" w:hanging="338"/>
              <w:textAlignment w:val="auto"/>
              <w:outlineLvl w:val="0"/>
              <w:rPr>
                <w:rFonts w:ascii="Arial" w:hAnsi="Arial" w:cs="Arial"/>
                <w:sz w:val="20"/>
                <w:szCs w:val="20"/>
                <w:lang w:eastAsia="th-TH"/>
              </w:rPr>
            </w:pPr>
            <w:r w:rsidRPr="009147CE">
              <w:rPr>
                <w:rFonts w:ascii="Arial" w:hAnsi="Arial" w:cs="Arial"/>
                <w:sz w:val="20"/>
                <w:szCs w:val="20"/>
                <w:lang w:eastAsia="th-TH"/>
              </w:rPr>
              <w:t>Long-term loans from financial institution</w:t>
            </w:r>
            <w:r w:rsidR="00F83490" w:rsidRPr="009147CE">
              <w:rPr>
                <w:rFonts w:ascii="Arial" w:hAnsi="Arial" w:cs="Arial"/>
                <w:sz w:val="20"/>
                <w:szCs w:val="20"/>
                <w:lang w:eastAsia="th-TH"/>
              </w:rPr>
              <w:t xml:space="preserve"> (Note 19)</w:t>
            </w:r>
          </w:p>
        </w:tc>
        <w:tc>
          <w:tcPr>
            <w:tcW w:w="2070" w:type="dxa"/>
            <w:vAlign w:val="bottom"/>
          </w:tcPr>
          <w:p w14:paraId="1AA92A7B" w14:textId="73807C60" w:rsidR="00B35B42" w:rsidRPr="009147CE" w:rsidRDefault="00F83490" w:rsidP="00B35B42">
            <w:pPr>
              <w:tabs>
                <w:tab w:val="decimal" w:pos="1422"/>
              </w:tabs>
              <w:suppressAutoHyphens/>
              <w:overflowPunct/>
              <w:autoSpaceDE/>
              <w:autoSpaceDN/>
              <w:adjustRightInd/>
              <w:spacing w:line="380" w:lineRule="exact"/>
              <w:textAlignment w:val="auto"/>
              <w:outlineLvl w:val="0"/>
              <w:rPr>
                <w:rFonts w:ascii="Arial" w:hAnsi="Arial" w:cs="Arial"/>
                <w:sz w:val="20"/>
                <w:szCs w:val="20"/>
                <w:cs/>
                <w:lang w:val="th-TH" w:eastAsia="th-TH"/>
              </w:rPr>
            </w:pPr>
            <w:r w:rsidRPr="009147CE">
              <w:rPr>
                <w:rFonts w:ascii="Arial" w:hAnsi="Arial" w:cs="Arial"/>
                <w:sz w:val="20"/>
                <w:szCs w:val="20"/>
                <w:cs/>
                <w:lang w:val="th-TH" w:eastAsia="th-TH"/>
              </w:rPr>
              <w:t>686,179</w:t>
            </w:r>
          </w:p>
        </w:tc>
        <w:tc>
          <w:tcPr>
            <w:tcW w:w="2070" w:type="dxa"/>
            <w:vAlign w:val="bottom"/>
          </w:tcPr>
          <w:p w14:paraId="66CF77A3" w14:textId="2270D8E3" w:rsidR="00B35B42" w:rsidRPr="009147CE" w:rsidRDefault="00B35B42" w:rsidP="00B35B42">
            <w:pPr>
              <w:tabs>
                <w:tab w:val="decimal" w:pos="1422"/>
              </w:tabs>
              <w:suppressAutoHyphens/>
              <w:overflowPunct/>
              <w:autoSpaceDE/>
              <w:autoSpaceDN/>
              <w:adjustRightInd/>
              <w:spacing w:line="380" w:lineRule="exact"/>
              <w:textAlignment w:val="auto"/>
              <w:outlineLvl w:val="0"/>
              <w:rPr>
                <w:rFonts w:ascii="Arial" w:hAnsi="Arial" w:cs="Arial"/>
                <w:sz w:val="20"/>
                <w:szCs w:val="20"/>
                <w:lang w:val="th-TH" w:eastAsia="th-TH"/>
              </w:rPr>
            </w:pPr>
            <w:r w:rsidRPr="009147CE">
              <w:rPr>
                <w:rFonts w:ascii="Arial" w:hAnsi="Arial" w:cs="Arial"/>
                <w:sz w:val="20"/>
                <w:szCs w:val="20"/>
                <w:lang w:val="th-TH" w:eastAsia="th-TH"/>
              </w:rPr>
              <w:t>-</w:t>
            </w:r>
          </w:p>
        </w:tc>
      </w:tr>
      <w:tr w:rsidR="00B35B42" w:rsidRPr="009147CE" w14:paraId="74D56486" w14:textId="77777777" w:rsidTr="00F31DE1">
        <w:tc>
          <w:tcPr>
            <w:tcW w:w="4950" w:type="dxa"/>
            <w:vAlign w:val="bottom"/>
          </w:tcPr>
          <w:p w14:paraId="33DB8F15" w14:textId="33EAC93E" w:rsidR="00B35B42" w:rsidRPr="009147CE" w:rsidRDefault="00B35B42" w:rsidP="00B35B42">
            <w:pPr>
              <w:suppressAutoHyphens/>
              <w:overflowPunct/>
              <w:autoSpaceDE/>
              <w:autoSpaceDN/>
              <w:adjustRightInd/>
              <w:spacing w:line="380" w:lineRule="exact"/>
              <w:textAlignment w:val="auto"/>
              <w:outlineLvl w:val="0"/>
              <w:rPr>
                <w:rFonts w:ascii="Arial" w:hAnsi="Arial" w:cs="Arial"/>
                <w:sz w:val="20"/>
                <w:szCs w:val="20"/>
                <w:lang w:eastAsia="th-TH"/>
              </w:rPr>
            </w:pPr>
            <w:r w:rsidRPr="009147CE">
              <w:rPr>
                <w:rFonts w:ascii="Arial" w:hAnsi="Arial" w:cs="Arial"/>
                <w:sz w:val="20"/>
                <w:szCs w:val="20"/>
                <w:lang w:eastAsia="th-TH"/>
              </w:rPr>
              <w:t>Deferred tax liabilities</w:t>
            </w:r>
          </w:p>
        </w:tc>
        <w:tc>
          <w:tcPr>
            <w:tcW w:w="2070" w:type="dxa"/>
            <w:vAlign w:val="bottom"/>
          </w:tcPr>
          <w:p w14:paraId="090CED60" w14:textId="0C043130" w:rsidR="00B35B42" w:rsidRPr="009147CE" w:rsidRDefault="00B35B42" w:rsidP="00B35B42">
            <w:pPr>
              <w:tabs>
                <w:tab w:val="decimal" w:pos="1422"/>
              </w:tabs>
              <w:suppressAutoHyphens/>
              <w:overflowPunct/>
              <w:autoSpaceDE/>
              <w:autoSpaceDN/>
              <w:adjustRightInd/>
              <w:spacing w:line="380" w:lineRule="exact"/>
              <w:textAlignment w:val="auto"/>
              <w:outlineLvl w:val="0"/>
              <w:rPr>
                <w:rFonts w:ascii="Arial" w:hAnsi="Arial" w:cs="Arial"/>
                <w:sz w:val="20"/>
                <w:szCs w:val="20"/>
                <w:cs/>
                <w:lang w:val="th-TH" w:eastAsia="th-TH"/>
              </w:rPr>
            </w:pPr>
            <w:r w:rsidRPr="009147CE">
              <w:rPr>
                <w:rFonts w:ascii="Arial" w:hAnsi="Arial" w:cs="Arial"/>
                <w:sz w:val="20"/>
                <w:szCs w:val="20"/>
                <w:cs/>
                <w:lang w:val="th-TH" w:eastAsia="th-TH"/>
              </w:rPr>
              <w:t>7,261</w:t>
            </w:r>
          </w:p>
        </w:tc>
        <w:tc>
          <w:tcPr>
            <w:tcW w:w="2070" w:type="dxa"/>
            <w:vAlign w:val="bottom"/>
          </w:tcPr>
          <w:p w14:paraId="4FFB400F" w14:textId="6DB832F6" w:rsidR="00B35B42" w:rsidRPr="009147CE" w:rsidRDefault="00B35B42" w:rsidP="00B35B42">
            <w:pPr>
              <w:tabs>
                <w:tab w:val="decimal" w:pos="1422"/>
              </w:tabs>
              <w:suppressAutoHyphens/>
              <w:overflowPunct/>
              <w:autoSpaceDE/>
              <w:autoSpaceDN/>
              <w:adjustRightInd/>
              <w:spacing w:line="380" w:lineRule="exact"/>
              <w:textAlignment w:val="auto"/>
              <w:outlineLvl w:val="0"/>
              <w:rPr>
                <w:rFonts w:ascii="Arial" w:hAnsi="Arial" w:cs="Arial"/>
                <w:sz w:val="20"/>
                <w:szCs w:val="20"/>
                <w:lang w:val="th-TH" w:eastAsia="th-TH"/>
              </w:rPr>
            </w:pPr>
            <w:r w:rsidRPr="009147CE">
              <w:rPr>
                <w:rFonts w:ascii="Arial" w:hAnsi="Arial" w:cs="Arial"/>
                <w:sz w:val="20"/>
                <w:szCs w:val="20"/>
                <w:lang w:val="th-TH" w:eastAsia="th-TH"/>
              </w:rPr>
              <w:t>-</w:t>
            </w:r>
          </w:p>
        </w:tc>
      </w:tr>
      <w:tr w:rsidR="00B35B42" w:rsidRPr="009147CE" w14:paraId="5AFEA80A" w14:textId="77777777" w:rsidTr="00F31DE1">
        <w:tc>
          <w:tcPr>
            <w:tcW w:w="4950" w:type="dxa"/>
            <w:vAlign w:val="bottom"/>
          </w:tcPr>
          <w:p w14:paraId="678CA223" w14:textId="5B588D31" w:rsidR="00B35B42" w:rsidRPr="009147CE" w:rsidRDefault="00B35B42" w:rsidP="00B35B42">
            <w:pPr>
              <w:suppressAutoHyphens/>
              <w:overflowPunct/>
              <w:autoSpaceDE/>
              <w:autoSpaceDN/>
              <w:adjustRightInd/>
              <w:spacing w:line="380" w:lineRule="exact"/>
              <w:textAlignment w:val="auto"/>
              <w:outlineLvl w:val="0"/>
              <w:rPr>
                <w:rFonts w:ascii="Arial" w:hAnsi="Arial" w:cs="Arial"/>
                <w:sz w:val="20"/>
                <w:szCs w:val="20"/>
                <w:lang w:eastAsia="th-TH"/>
              </w:rPr>
            </w:pPr>
            <w:r w:rsidRPr="009147CE">
              <w:rPr>
                <w:rFonts w:ascii="Arial" w:hAnsi="Arial" w:cs="Arial"/>
                <w:sz w:val="20"/>
                <w:szCs w:val="20"/>
                <w:lang w:eastAsia="th-TH"/>
              </w:rPr>
              <w:t>Provision for long-term employee benefits</w:t>
            </w:r>
            <w:r w:rsidR="00F83490" w:rsidRPr="009147CE">
              <w:rPr>
                <w:rFonts w:ascii="Arial" w:hAnsi="Arial" w:cs="Arial"/>
                <w:sz w:val="20"/>
                <w:szCs w:val="20"/>
                <w:lang w:eastAsia="th-TH"/>
              </w:rPr>
              <w:t xml:space="preserve"> (Note 22)</w:t>
            </w:r>
          </w:p>
        </w:tc>
        <w:tc>
          <w:tcPr>
            <w:tcW w:w="2070" w:type="dxa"/>
            <w:vAlign w:val="bottom"/>
          </w:tcPr>
          <w:p w14:paraId="193513AD" w14:textId="31E62E29" w:rsidR="00B35B42" w:rsidRPr="009147CE" w:rsidRDefault="00B35B42" w:rsidP="00B35B42">
            <w:pPr>
              <w:tabs>
                <w:tab w:val="decimal" w:pos="1422"/>
              </w:tabs>
              <w:suppressAutoHyphens/>
              <w:overflowPunct/>
              <w:autoSpaceDE/>
              <w:autoSpaceDN/>
              <w:adjustRightInd/>
              <w:spacing w:line="380" w:lineRule="exact"/>
              <w:textAlignment w:val="auto"/>
              <w:outlineLvl w:val="0"/>
              <w:rPr>
                <w:rFonts w:ascii="Arial" w:hAnsi="Arial" w:cs="Arial"/>
                <w:sz w:val="20"/>
                <w:szCs w:val="20"/>
                <w:cs/>
                <w:lang w:val="th-TH" w:eastAsia="th-TH"/>
              </w:rPr>
            </w:pPr>
            <w:r w:rsidRPr="009147CE">
              <w:rPr>
                <w:rFonts w:ascii="Arial" w:hAnsi="Arial" w:cs="Arial"/>
                <w:sz w:val="20"/>
                <w:szCs w:val="20"/>
                <w:cs/>
                <w:lang w:val="th-TH" w:eastAsia="th-TH"/>
              </w:rPr>
              <w:t>113</w:t>
            </w:r>
          </w:p>
        </w:tc>
        <w:tc>
          <w:tcPr>
            <w:tcW w:w="2070" w:type="dxa"/>
            <w:vAlign w:val="bottom"/>
          </w:tcPr>
          <w:p w14:paraId="24408A19" w14:textId="4FA36B4F" w:rsidR="00B35B42" w:rsidRPr="009147CE" w:rsidRDefault="00B35B42" w:rsidP="00B35B42">
            <w:pPr>
              <w:tabs>
                <w:tab w:val="decimal" w:pos="1422"/>
              </w:tabs>
              <w:suppressAutoHyphens/>
              <w:overflowPunct/>
              <w:autoSpaceDE/>
              <w:autoSpaceDN/>
              <w:adjustRightInd/>
              <w:spacing w:line="380" w:lineRule="exact"/>
              <w:textAlignment w:val="auto"/>
              <w:outlineLvl w:val="0"/>
              <w:rPr>
                <w:rFonts w:ascii="Arial" w:hAnsi="Arial" w:cs="Arial"/>
                <w:sz w:val="20"/>
                <w:szCs w:val="20"/>
                <w:lang w:val="th-TH" w:eastAsia="th-TH"/>
              </w:rPr>
            </w:pPr>
            <w:r w:rsidRPr="009147CE">
              <w:rPr>
                <w:rFonts w:ascii="Arial" w:hAnsi="Arial" w:cs="Arial"/>
                <w:sz w:val="20"/>
                <w:szCs w:val="20"/>
                <w:lang w:val="th-TH" w:eastAsia="th-TH"/>
              </w:rPr>
              <w:t>-</w:t>
            </w:r>
          </w:p>
        </w:tc>
      </w:tr>
      <w:tr w:rsidR="00B35B42" w:rsidRPr="009147CE" w14:paraId="04D86AE8" w14:textId="77777777" w:rsidTr="00F31DE1">
        <w:tc>
          <w:tcPr>
            <w:tcW w:w="4950" w:type="dxa"/>
            <w:vAlign w:val="bottom"/>
          </w:tcPr>
          <w:p w14:paraId="5CB2B491" w14:textId="500FF749" w:rsidR="00B35B42" w:rsidRPr="009147CE" w:rsidRDefault="00B35B42" w:rsidP="00B35B42">
            <w:pPr>
              <w:suppressAutoHyphens/>
              <w:overflowPunct/>
              <w:autoSpaceDE/>
              <w:autoSpaceDN/>
              <w:adjustRightInd/>
              <w:spacing w:line="380" w:lineRule="exact"/>
              <w:textAlignment w:val="auto"/>
              <w:outlineLvl w:val="0"/>
              <w:rPr>
                <w:rFonts w:ascii="Arial" w:hAnsi="Arial" w:cs="Arial"/>
                <w:sz w:val="20"/>
                <w:szCs w:val="20"/>
                <w:lang w:eastAsia="th-TH"/>
              </w:rPr>
            </w:pPr>
            <w:r w:rsidRPr="009147CE">
              <w:rPr>
                <w:rFonts w:ascii="Arial" w:hAnsi="Arial" w:cs="Arial"/>
                <w:sz w:val="20"/>
                <w:szCs w:val="20"/>
                <w:lang w:eastAsia="th-TH"/>
              </w:rPr>
              <w:t>Other non-current liabilities</w:t>
            </w:r>
          </w:p>
        </w:tc>
        <w:tc>
          <w:tcPr>
            <w:tcW w:w="2070" w:type="dxa"/>
            <w:vAlign w:val="bottom"/>
          </w:tcPr>
          <w:p w14:paraId="4EC6124A" w14:textId="72D17F9F" w:rsidR="00B35B42" w:rsidRPr="009147CE" w:rsidRDefault="00B35B42" w:rsidP="00B35B42">
            <w:pPr>
              <w:pBdr>
                <w:bottom w:val="single" w:sz="4" w:space="1" w:color="auto"/>
              </w:pBdr>
              <w:tabs>
                <w:tab w:val="decimal" w:pos="1422"/>
              </w:tabs>
              <w:suppressAutoHyphens/>
              <w:overflowPunct/>
              <w:autoSpaceDE/>
              <w:autoSpaceDN/>
              <w:adjustRightInd/>
              <w:spacing w:line="380" w:lineRule="exact"/>
              <w:textAlignment w:val="auto"/>
              <w:outlineLvl w:val="0"/>
              <w:rPr>
                <w:rFonts w:ascii="Arial" w:hAnsi="Arial" w:cs="Arial"/>
                <w:sz w:val="20"/>
                <w:szCs w:val="20"/>
                <w:cs/>
                <w:lang w:val="th-TH" w:eastAsia="th-TH"/>
              </w:rPr>
            </w:pPr>
            <w:r w:rsidRPr="009147CE">
              <w:rPr>
                <w:rFonts w:ascii="Arial" w:hAnsi="Arial" w:cs="Arial"/>
                <w:sz w:val="20"/>
                <w:szCs w:val="20"/>
                <w:cs/>
                <w:lang w:val="th-TH" w:eastAsia="th-TH"/>
              </w:rPr>
              <w:t>39,739</w:t>
            </w:r>
          </w:p>
        </w:tc>
        <w:tc>
          <w:tcPr>
            <w:tcW w:w="2070" w:type="dxa"/>
            <w:vAlign w:val="bottom"/>
          </w:tcPr>
          <w:p w14:paraId="1FB88524" w14:textId="1F6D93F9" w:rsidR="00B35B42" w:rsidRPr="009147CE" w:rsidRDefault="00B35B42" w:rsidP="00B35B42">
            <w:pPr>
              <w:pBdr>
                <w:bottom w:val="single" w:sz="4" w:space="1" w:color="auto"/>
              </w:pBdr>
              <w:tabs>
                <w:tab w:val="decimal" w:pos="1422"/>
              </w:tabs>
              <w:suppressAutoHyphens/>
              <w:overflowPunct/>
              <w:autoSpaceDE/>
              <w:autoSpaceDN/>
              <w:adjustRightInd/>
              <w:spacing w:line="380" w:lineRule="exact"/>
              <w:textAlignment w:val="auto"/>
              <w:outlineLvl w:val="0"/>
              <w:rPr>
                <w:rFonts w:ascii="Arial" w:hAnsi="Arial" w:cs="Arial"/>
                <w:sz w:val="20"/>
                <w:szCs w:val="20"/>
                <w:lang w:val="th-TH" w:eastAsia="th-TH"/>
              </w:rPr>
            </w:pPr>
            <w:r w:rsidRPr="009147CE">
              <w:rPr>
                <w:rFonts w:ascii="Arial" w:hAnsi="Arial" w:cs="Arial"/>
                <w:sz w:val="20"/>
                <w:szCs w:val="20"/>
                <w:lang w:val="th-TH" w:eastAsia="th-TH"/>
              </w:rPr>
              <w:t>-</w:t>
            </w:r>
          </w:p>
        </w:tc>
      </w:tr>
      <w:tr w:rsidR="00B35B42" w:rsidRPr="009147CE" w14:paraId="39ED5902" w14:textId="77777777" w:rsidTr="00F31DE1">
        <w:tc>
          <w:tcPr>
            <w:tcW w:w="4950" w:type="dxa"/>
            <w:vAlign w:val="bottom"/>
          </w:tcPr>
          <w:p w14:paraId="14E70FCB" w14:textId="19ED271B" w:rsidR="00B35B42" w:rsidRPr="009147CE" w:rsidRDefault="00B35B42" w:rsidP="00B35B42">
            <w:pPr>
              <w:suppressAutoHyphens/>
              <w:overflowPunct/>
              <w:autoSpaceDE/>
              <w:autoSpaceDN/>
              <w:adjustRightInd/>
              <w:spacing w:line="380" w:lineRule="exact"/>
              <w:ind w:left="162" w:hanging="162"/>
              <w:textAlignment w:val="auto"/>
              <w:outlineLvl w:val="0"/>
              <w:rPr>
                <w:rFonts w:ascii="Arial" w:hAnsi="Arial" w:cs="Arial"/>
                <w:b/>
                <w:bCs/>
                <w:sz w:val="20"/>
                <w:szCs w:val="20"/>
                <w:cs/>
                <w:lang w:eastAsia="th-TH"/>
              </w:rPr>
            </w:pPr>
            <w:r w:rsidRPr="009147CE">
              <w:rPr>
                <w:rFonts w:ascii="Arial" w:hAnsi="Arial" w:cs="Arial"/>
                <w:b/>
                <w:bCs/>
                <w:sz w:val="20"/>
                <w:szCs w:val="20"/>
                <w:lang w:eastAsia="th-TH"/>
              </w:rPr>
              <w:t xml:space="preserve">Liabilities directly associated with </w:t>
            </w:r>
            <w:r w:rsidR="00BB0D34" w:rsidRPr="009147CE">
              <w:rPr>
                <w:rFonts w:ascii="Arial" w:hAnsi="Arial" w:cs="Arial"/>
                <w:b/>
                <w:bCs/>
                <w:sz w:val="20"/>
                <w:szCs w:val="20"/>
                <w:lang w:eastAsia="th-TH"/>
              </w:rPr>
              <w:t xml:space="preserve">                               </w:t>
            </w:r>
            <w:r w:rsidRPr="009147CE">
              <w:rPr>
                <w:rFonts w:ascii="Arial" w:hAnsi="Arial" w:cs="Arial"/>
                <w:b/>
                <w:bCs/>
                <w:sz w:val="20"/>
                <w:szCs w:val="20"/>
                <w:lang w:eastAsia="th-TH"/>
              </w:rPr>
              <w:t>assets held for sale</w:t>
            </w:r>
          </w:p>
        </w:tc>
        <w:tc>
          <w:tcPr>
            <w:tcW w:w="2070" w:type="dxa"/>
            <w:vAlign w:val="bottom"/>
          </w:tcPr>
          <w:p w14:paraId="7F559A50" w14:textId="33106B55" w:rsidR="00B35B42" w:rsidRPr="009147CE" w:rsidRDefault="00B35B42" w:rsidP="00B35B42">
            <w:pPr>
              <w:pBdr>
                <w:bottom w:val="double" w:sz="4" w:space="1" w:color="auto"/>
              </w:pBdr>
              <w:tabs>
                <w:tab w:val="decimal" w:pos="1422"/>
              </w:tabs>
              <w:suppressAutoHyphens/>
              <w:overflowPunct/>
              <w:autoSpaceDE/>
              <w:autoSpaceDN/>
              <w:adjustRightInd/>
              <w:spacing w:line="380" w:lineRule="exact"/>
              <w:textAlignment w:val="auto"/>
              <w:outlineLvl w:val="0"/>
              <w:rPr>
                <w:rFonts w:ascii="Arial" w:hAnsi="Arial" w:cs="Arial"/>
                <w:b/>
                <w:bCs/>
                <w:sz w:val="20"/>
                <w:szCs w:val="20"/>
                <w:lang w:val="th-TH" w:eastAsia="th-TH"/>
              </w:rPr>
            </w:pPr>
            <w:r w:rsidRPr="009147CE">
              <w:rPr>
                <w:rFonts w:ascii="Arial" w:hAnsi="Arial" w:cs="Arial"/>
                <w:b/>
                <w:bCs/>
                <w:sz w:val="20"/>
                <w:szCs w:val="20"/>
                <w:lang w:val="th-TH" w:eastAsia="th-TH"/>
              </w:rPr>
              <w:t>1,037,718</w:t>
            </w:r>
          </w:p>
        </w:tc>
        <w:tc>
          <w:tcPr>
            <w:tcW w:w="2070" w:type="dxa"/>
            <w:vAlign w:val="bottom"/>
          </w:tcPr>
          <w:p w14:paraId="120DE3EB" w14:textId="17F2756C" w:rsidR="00B35B42" w:rsidRPr="009147CE" w:rsidRDefault="00B35B42" w:rsidP="00B35B42">
            <w:pPr>
              <w:pBdr>
                <w:bottom w:val="double" w:sz="4" w:space="1" w:color="auto"/>
              </w:pBdr>
              <w:tabs>
                <w:tab w:val="decimal" w:pos="1422"/>
              </w:tabs>
              <w:suppressAutoHyphens/>
              <w:overflowPunct/>
              <w:autoSpaceDE/>
              <w:autoSpaceDN/>
              <w:adjustRightInd/>
              <w:spacing w:line="380" w:lineRule="exact"/>
              <w:textAlignment w:val="auto"/>
              <w:outlineLvl w:val="0"/>
              <w:rPr>
                <w:rFonts w:ascii="Arial" w:hAnsi="Arial" w:cs="Arial"/>
                <w:b/>
                <w:bCs/>
                <w:sz w:val="20"/>
                <w:szCs w:val="20"/>
                <w:lang w:val="th-TH" w:eastAsia="th-TH"/>
              </w:rPr>
            </w:pPr>
            <w:r w:rsidRPr="009147CE">
              <w:rPr>
                <w:rFonts w:ascii="Arial" w:hAnsi="Arial" w:cs="Arial"/>
                <w:b/>
                <w:bCs/>
                <w:sz w:val="20"/>
                <w:szCs w:val="20"/>
                <w:lang w:val="th-TH" w:eastAsia="th-TH"/>
              </w:rPr>
              <w:t>-</w:t>
            </w:r>
          </w:p>
        </w:tc>
      </w:tr>
    </w:tbl>
    <w:p w14:paraId="73201470" w14:textId="77777777" w:rsidR="00FE2F9A" w:rsidRDefault="00FE2F9A" w:rsidP="004127D3">
      <w:pPr>
        <w:spacing w:before="240" w:after="120" w:line="360" w:lineRule="exact"/>
        <w:ind w:left="605"/>
        <w:jc w:val="thaiDistribute"/>
        <w:rPr>
          <w:rFonts w:ascii="Arial" w:hAnsi="Arial" w:cs="AngsanaUPC"/>
          <w:sz w:val="22"/>
          <w:szCs w:val="22"/>
        </w:rPr>
      </w:pPr>
    </w:p>
    <w:p w14:paraId="5E6B06BF" w14:textId="77777777" w:rsidR="00FE2F9A" w:rsidRDefault="00FE2F9A">
      <w:pPr>
        <w:overflowPunct/>
        <w:autoSpaceDE/>
        <w:autoSpaceDN/>
        <w:adjustRightInd/>
        <w:textAlignment w:val="auto"/>
        <w:rPr>
          <w:rFonts w:ascii="Arial" w:hAnsi="Arial" w:cs="AngsanaUPC"/>
          <w:sz w:val="22"/>
          <w:szCs w:val="22"/>
        </w:rPr>
      </w:pPr>
      <w:r>
        <w:rPr>
          <w:rFonts w:ascii="Arial" w:hAnsi="Arial" w:cs="AngsanaUPC"/>
          <w:sz w:val="22"/>
          <w:szCs w:val="22"/>
        </w:rPr>
        <w:br w:type="page"/>
      </w:r>
    </w:p>
    <w:p w14:paraId="7BE5C627" w14:textId="30BD04B9" w:rsidR="004127D3" w:rsidRDefault="004127D3" w:rsidP="004127D3">
      <w:pPr>
        <w:spacing w:before="240" w:after="120" w:line="360" w:lineRule="exact"/>
        <w:ind w:left="605"/>
        <w:jc w:val="thaiDistribute"/>
        <w:rPr>
          <w:rFonts w:ascii="Arial" w:hAnsi="Arial"/>
          <w:spacing w:val="-4"/>
          <w:sz w:val="22"/>
          <w:szCs w:val="22"/>
        </w:rPr>
      </w:pPr>
      <w:r w:rsidRPr="00A34F61">
        <w:rPr>
          <w:rFonts w:ascii="Arial" w:hAnsi="Arial" w:cs="AngsanaUPC"/>
          <w:sz w:val="22"/>
          <w:szCs w:val="22"/>
        </w:rPr>
        <w:lastRenderedPageBreak/>
        <w:t xml:space="preserve">The operating results of </w:t>
      </w:r>
      <w:r>
        <w:rPr>
          <w:rFonts w:ascii="Arial" w:hAnsi="Arial" w:cs="AngsanaUPC"/>
          <w:sz w:val="22"/>
          <w:szCs w:val="22"/>
        </w:rPr>
        <w:t>YLP</w:t>
      </w:r>
      <w:r w:rsidRPr="00A34F61">
        <w:rPr>
          <w:rFonts w:ascii="Arial" w:hAnsi="Arial" w:cs="AngsanaUPC"/>
          <w:sz w:val="22"/>
          <w:szCs w:val="22"/>
        </w:rPr>
        <w:t xml:space="preserve"> for the three-month and </w:t>
      </w:r>
      <w:r>
        <w:rPr>
          <w:rFonts w:ascii="Arial" w:hAnsi="Arial" w:cs="AngsanaUPC"/>
          <w:sz w:val="22"/>
          <w:szCs w:val="22"/>
        </w:rPr>
        <w:t>nine</w:t>
      </w:r>
      <w:r w:rsidRPr="00A34F61">
        <w:rPr>
          <w:rFonts w:ascii="Arial" w:hAnsi="Arial" w:cs="AngsanaUPC"/>
          <w:sz w:val="22"/>
          <w:szCs w:val="22"/>
        </w:rPr>
        <w:t>-month periods ended 30 September 201</w:t>
      </w:r>
      <w:r>
        <w:rPr>
          <w:rFonts w:ascii="Arial" w:hAnsi="Arial" w:cs="AngsanaUPC"/>
          <w:sz w:val="22"/>
          <w:szCs w:val="22"/>
        </w:rPr>
        <w:t>9</w:t>
      </w:r>
      <w:r w:rsidRPr="00A34F61">
        <w:rPr>
          <w:rFonts w:ascii="Arial" w:hAnsi="Arial" w:cs="AngsanaUPC"/>
          <w:sz w:val="22"/>
          <w:szCs w:val="22"/>
        </w:rPr>
        <w:t xml:space="preserve"> and 201</w:t>
      </w:r>
      <w:r>
        <w:rPr>
          <w:rFonts w:ascii="Arial" w:hAnsi="Arial" w:cs="AngsanaUPC"/>
          <w:sz w:val="22"/>
          <w:szCs w:val="22"/>
        </w:rPr>
        <w:t>8</w:t>
      </w:r>
      <w:r w:rsidRPr="00A34F61">
        <w:rPr>
          <w:rFonts w:ascii="Arial" w:hAnsi="Arial" w:cs="AngsanaUPC"/>
          <w:sz w:val="22"/>
          <w:szCs w:val="22"/>
        </w:rPr>
        <w:t xml:space="preserve"> are as follows</w:t>
      </w:r>
      <w:r w:rsidRPr="00A34F61">
        <w:rPr>
          <w:rFonts w:ascii="Arial" w:hAnsi="Arial"/>
          <w:spacing w:val="-4"/>
          <w:sz w:val="22"/>
          <w:szCs w:val="22"/>
        </w:rPr>
        <w:t>:</w:t>
      </w:r>
    </w:p>
    <w:tbl>
      <w:tblPr>
        <w:tblW w:w="9360" w:type="dxa"/>
        <w:tblInd w:w="540" w:type="dxa"/>
        <w:tblLayout w:type="fixed"/>
        <w:tblLook w:val="01E0" w:firstRow="1" w:lastRow="1" w:firstColumn="1" w:lastColumn="1" w:noHBand="0" w:noVBand="0"/>
      </w:tblPr>
      <w:tblGrid>
        <w:gridCol w:w="3600"/>
        <w:gridCol w:w="1440"/>
        <w:gridCol w:w="1440"/>
        <w:gridCol w:w="1440"/>
        <w:gridCol w:w="1440"/>
      </w:tblGrid>
      <w:tr w:rsidR="004127D3" w:rsidRPr="009B002B" w14:paraId="163B27FF" w14:textId="77777777" w:rsidTr="004127D3">
        <w:trPr>
          <w:tblHeader/>
        </w:trPr>
        <w:tc>
          <w:tcPr>
            <w:tcW w:w="3600" w:type="dxa"/>
          </w:tcPr>
          <w:p w14:paraId="38EFB4EA" w14:textId="77777777" w:rsidR="004127D3" w:rsidRPr="009B002B" w:rsidRDefault="004127D3" w:rsidP="00F31DE1">
            <w:pPr>
              <w:suppressAutoHyphens/>
              <w:overflowPunct/>
              <w:autoSpaceDE/>
              <w:autoSpaceDN/>
              <w:adjustRightInd/>
              <w:spacing w:line="360" w:lineRule="exact"/>
              <w:ind w:left="162" w:hanging="162"/>
              <w:textAlignment w:val="auto"/>
              <w:outlineLvl w:val="0"/>
              <w:rPr>
                <w:rFonts w:ascii="Arial" w:hAnsi="Arial" w:cs="Arial"/>
                <w:b/>
                <w:bCs/>
                <w:sz w:val="18"/>
                <w:szCs w:val="18"/>
                <w:u w:val="single"/>
                <w:cs/>
                <w:lang w:eastAsia="th-TH"/>
              </w:rPr>
            </w:pPr>
          </w:p>
        </w:tc>
        <w:tc>
          <w:tcPr>
            <w:tcW w:w="2880" w:type="dxa"/>
            <w:gridSpan w:val="2"/>
          </w:tcPr>
          <w:p w14:paraId="5EFC3A77" w14:textId="77777777" w:rsidR="004127D3" w:rsidRPr="009B002B" w:rsidRDefault="004127D3" w:rsidP="00F31DE1">
            <w:pPr>
              <w:suppressAutoHyphens/>
              <w:overflowPunct/>
              <w:autoSpaceDE/>
              <w:autoSpaceDN/>
              <w:adjustRightInd/>
              <w:spacing w:line="360" w:lineRule="exact"/>
              <w:jc w:val="right"/>
              <w:textAlignment w:val="auto"/>
              <w:outlineLvl w:val="0"/>
              <w:rPr>
                <w:rFonts w:ascii="Arial" w:hAnsi="Arial" w:cs="Arial"/>
                <w:sz w:val="18"/>
                <w:szCs w:val="18"/>
                <w:lang w:eastAsia="th-TH"/>
              </w:rPr>
            </w:pPr>
          </w:p>
        </w:tc>
        <w:tc>
          <w:tcPr>
            <w:tcW w:w="2880" w:type="dxa"/>
            <w:gridSpan w:val="2"/>
          </w:tcPr>
          <w:p w14:paraId="0D5BCFAF" w14:textId="77777777" w:rsidR="004127D3" w:rsidRPr="009B002B" w:rsidRDefault="004127D3" w:rsidP="00F31DE1">
            <w:pPr>
              <w:suppressAutoHyphens/>
              <w:overflowPunct/>
              <w:autoSpaceDE/>
              <w:autoSpaceDN/>
              <w:adjustRightInd/>
              <w:spacing w:line="360" w:lineRule="exact"/>
              <w:jc w:val="right"/>
              <w:textAlignment w:val="auto"/>
              <w:outlineLvl w:val="0"/>
              <w:rPr>
                <w:rFonts w:ascii="Arial" w:hAnsi="Arial" w:cs="Arial"/>
                <w:sz w:val="18"/>
                <w:szCs w:val="18"/>
                <w:lang w:eastAsia="th-TH"/>
              </w:rPr>
            </w:pPr>
            <w:r w:rsidRPr="009B002B">
              <w:rPr>
                <w:rFonts w:ascii="Arial" w:hAnsi="Arial" w:cs="Arial"/>
                <w:sz w:val="18"/>
                <w:szCs w:val="18"/>
                <w:lang w:eastAsia="th-TH"/>
              </w:rPr>
              <w:t>(Unit: Thousand Baht)</w:t>
            </w:r>
          </w:p>
        </w:tc>
      </w:tr>
      <w:tr w:rsidR="004127D3" w:rsidRPr="009B002B" w14:paraId="5AAF396C" w14:textId="77777777" w:rsidTr="004127D3">
        <w:trPr>
          <w:tblHeader/>
        </w:trPr>
        <w:tc>
          <w:tcPr>
            <w:tcW w:w="3600" w:type="dxa"/>
          </w:tcPr>
          <w:p w14:paraId="767A16AF" w14:textId="77777777" w:rsidR="004127D3" w:rsidRPr="009B002B" w:rsidRDefault="004127D3" w:rsidP="00F31DE1">
            <w:pPr>
              <w:suppressAutoHyphens/>
              <w:overflowPunct/>
              <w:autoSpaceDE/>
              <w:autoSpaceDN/>
              <w:adjustRightInd/>
              <w:spacing w:line="360" w:lineRule="exact"/>
              <w:ind w:left="162" w:hanging="162"/>
              <w:textAlignment w:val="auto"/>
              <w:outlineLvl w:val="0"/>
              <w:rPr>
                <w:rFonts w:ascii="Arial" w:hAnsi="Arial" w:cs="Arial"/>
                <w:b/>
                <w:bCs/>
                <w:sz w:val="18"/>
                <w:szCs w:val="18"/>
                <w:u w:val="single"/>
                <w:cs/>
                <w:lang w:val="th-TH" w:eastAsia="th-TH"/>
              </w:rPr>
            </w:pPr>
          </w:p>
        </w:tc>
        <w:tc>
          <w:tcPr>
            <w:tcW w:w="5760" w:type="dxa"/>
            <w:gridSpan w:val="4"/>
          </w:tcPr>
          <w:p w14:paraId="44C5287E" w14:textId="77777777" w:rsidR="004127D3" w:rsidRPr="009B002B" w:rsidRDefault="004127D3" w:rsidP="00F31DE1">
            <w:pPr>
              <w:pBdr>
                <w:bottom w:val="single" w:sz="4" w:space="1" w:color="auto"/>
              </w:pBdr>
              <w:suppressAutoHyphens/>
              <w:overflowPunct/>
              <w:autoSpaceDE/>
              <w:autoSpaceDN/>
              <w:adjustRightInd/>
              <w:spacing w:line="360" w:lineRule="exact"/>
              <w:jc w:val="center"/>
              <w:textAlignment w:val="auto"/>
              <w:outlineLvl w:val="0"/>
              <w:rPr>
                <w:rFonts w:ascii="Arial" w:hAnsi="Arial" w:cs="Arial"/>
                <w:sz w:val="18"/>
                <w:szCs w:val="18"/>
              </w:rPr>
            </w:pPr>
            <w:r w:rsidRPr="009B002B">
              <w:rPr>
                <w:rFonts w:ascii="Arial" w:hAnsi="Arial" w:cs="Arial"/>
                <w:sz w:val="18"/>
                <w:szCs w:val="18"/>
              </w:rPr>
              <w:t>Consolidated financial statements</w:t>
            </w:r>
          </w:p>
        </w:tc>
      </w:tr>
      <w:tr w:rsidR="004127D3" w:rsidRPr="009B002B" w14:paraId="224C42B1" w14:textId="77777777" w:rsidTr="004127D3">
        <w:trPr>
          <w:tblHeader/>
        </w:trPr>
        <w:tc>
          <w:tcPr>
            <w:tcW w:w="3600" w:type="dxa"/>
          </w:tcPr>
          <w:p w14:paraId="0F3AC14C" w14:textId="77777777" w:rsidR="004127D3" w:rsidRPr="009B002B" w:rsidRDefault="004127D3" w:rsidP="00F31DE1">
            <w:pPr>
              <w:suppressAutoHyphens/>
              <w:overflowPunct/>
              <w:autoSpaceDE/>
              <w:autoSpaceDN/>
              <w:adjustRightInd/>
              <w:spacing w:line="360" w:lineRule="exact"/>
              <w:ind w:left="162" w:hanging="162"/>
              <w:textAlignment w:val="auto"/>
              <w:outlineLvl w:val="0"/>
              <w:rPr>
                <w:rFonts w:ascii="Arial" w:hAnsi="Arial" w:cs="Arial"/>
                <w:b/>
                <w:bCs/>
                <w:sz w:val="18"/>
                <w:szCs w:val="18"/>
                <w:u w:val="single"/>
                <w:cs/>
                <w:lang w:val="th-TH" w:eastAsia="th-TH"/>
              </w:rPr>
            </w:pPr>
          </w:p>
        </w:tc>
        <w:tc>
          <w:tcPr>
            <w:tcW w:w="2880" w:type="dxa"/>
            <w:gridSpan w:val="2"/>
          </w:tcPr>
          <w:p w14:paraId="5C164B03" w14:textId="77777777" w:rsidR="004127D3" w:rsidRPr="009B002B" w:rsidRDefault="004127D3" w:rsidP="00F31DE1">
            <w:pPr>
              <w:pBdr>
                <w:bottom w:val="single" w:sz="4" w:space="1" w:color="auto"/>
              </w:pBdr>
              <w:suppressAutoHyphens/>
              <w:overflowPunct/>
              <w:autoSpaceDE/>
              <w:autoSpaceDN/>
              <w:adjustRightInd/>
              <w:spacing w:line="360" w:lineRule="exact"/>
              <w:jc w:val="center"/>
              <w:textAlignment w:val="auto"/>
              <w:outlineLvl w:val="0"/>
              <w:rPr>
                <w:rFonts w:ascii="Arial" w:hAnsi="Arial" w:cs="Arial"/>
                <w:sz w:val="18"/>
                <w:szCs w:val="18"/>
                <w:lang w:eastAsia="th-TH"/>
              </w:rPr>
            </w:pPr>
            <w:r w:rsidRPr="009B002B">
              <w:rPr>
                <w:rFonts w:ascii="Arial" w:hAnsi="Arial" w:cs="Arial"/>
                <w:sz w:val="18"/>
                <w:szCs w:val="18"/>
                <w:lang w:eastAsia="th-TH"/>
              </w:rPr>
              <w:t>For the three-month periods ended 30 September</w:t>
            </w:r>
          </w:p>
        </w:tc>
        <w:tc>
          <w:tcPr>
            <w:tcW w:w="2880" w:type="dxa"/>
            <w:gridSpan w:val="2"/>
          </w:tcPr>
          <w:p w14:paraId="5E489A17" w14:textId="0A1D10D7" w:rsidR="004127D3" w:rsidRPr="009B002B" w:rsidRDefault="004127D3" w:rsidP="00F31DE1">
            <w:pPr>
              <w:pBdr>
                <w:bottom w:val="single" w:sz="4" w:space="1" w:color="auto"/>
              </w:pBdr>
              <w:suppressAutoHyphens/>
              <w:overflowPunct/>
              <w:autoSpaceDE/>
              <w:autoSpaceDN/>
              <w:adjustRightInd/>
              <w:spacing w:line="360" w:lineRule="exact"/>
              <w:jc w:val="center"/>
              <w:textAlignment w:val="auto"/>
              <w:outlineLvl w:val="0"/>
              <w:rPr>
                <w:rFonts w:ascii="Arial" w:hAnsi="Arial" w:cs="Arial"/>
                <w:sz w:val="18"/>
                <w:szCs w:val="18"/>
                <w:lang w:eastAsia="th-TH"/>
              </w:rPr>
            </w:pPr>
            <w:r w:rsidRPr="009B002B">
              <w:rPr>
                <w:rFonts w:ascii="Arial" w:hAnsi="Arial" w:cs="Arial"/>
                <w:sz w:val="18"/>
                <w:szCs w:val="18"/>
                <w:lang w:eastAsia="th-TH"/>
              </w:rPr>
              <w:t xml:space="preserve">For the </w:t>
            </w:r>
            <w:r w:rsidR="007020EE" w:rsidRPr="009B002B">
              <w:rPr>
                <w:rFonts w:ascii="Arial" w:hAnsi="Arial" w:cs="Arial"/>
                <w:sz w:val="18"/>
                <w:szCs w:val="18"/>
                <w:lang w:eastAsia="th-TH"/>
              </w:rPr>
              <w:t>nine</w:t>
            </w:r>
            <w:r w:rsidRPr="009B002B">
              <w:rPr>
                <w:rFonts w:ascii="Arial" w:hAnsi="Arial" w:cs="Arial"/>
                <w:sz w:val="18"/>
                <w:szCs w:val="18"/>
                <w:lang w:eastAsia="th-TH"/>
              </w:rPr>
              <w:t>-month periods      ended 30 September</w:t>
            </w:r>
          </w:p>
        </w:tc>
      </w:tr>
      <w:tr w:rsidR="004127D3" w:rsidRPr="009B002B" w14:paraId="78A7A443" w14:textId="77777777" w:rsidTr="004127D3">
        <w:trPr>
          <w:tblHeader/>
        </w:trPr>
        <w:tc>
          <w:tcPr>
            <w:tcW w:w="3600" w:type="dxa"/>
          </w:tcPr>
          <w:p w14:paraId="62A74E13" w14:textId="77777777" w:rsidR="004127D3" w:rsidRPr="009B002B" w:rsidRDefault="004127D3" w:rsidP="00F31DE1">
            <w:pPr>
              <w:suppressAutoHyphens/>
              <w:overflowPunct/>
              <w:autoSpaceDE/>
              <w:autoSpaceDN/>
              <w:adjustRightInd/>
              <w:spacing w:line="360" w:lineRule="exact"/>
              <w:ind w:left="162" w:hanging="162"/>
              <w:textAlignment w:val="auto"/>
              <w:outlineLvl w:val="0"/>
              <w:rPr>
                <w:rFonts w:ascii="Arial" w:hAnsi="Arial" w:cs="Arial"/>
                <w:b/>
                <w:bCs/>
                <w:sz w:val="18"/>
                <w:szCs w:val="18"/>
                <w:u w:val="single"/>
                <w:cs/>
                <w:lang w:val="th-TH" w:eastAsia="th-TH"/>
              </w:rPr>
            </w:pPr>
          </w:p>
        </w:tc>
        <w:tc>
          <w:tcPr>
            <w:tcW w:w="1440" w:type="dxa"/>
            <w:vAlign w:val="bottom"/>
          </w:tcPr>
          <w:p w14:paraId="476B1D92" w14:textId="77777777" w:rsidR="004127D3" w:rsidRPr="009B002B" w:rsidRDefault="004127D3" w:rsidP="00F31DE1">
            <w:pPr>
              <w:suppressAutoHyphens/>
              <w:overflowPunct/>
              <w:autoSpaceDE/>
              <w:autoSpaceDN/>
              <w:adjustRightInd/>
              <w:spacing w:line="360" w:lineRule="exact"/>
              <w:jc w:val="center"/>
              <w:textAlignment w:val="auto"/>
              <w:outlineLvl w:val="0"/>
              <w:rPr>
                <w:rFonts w:ascii="Arial" w:hAnsi="Arial" w:cs="Arial"/>
                <w:sz w:val="18"/>
                <w:szCs w:val="18"/>
                <w:u w:val="single"/>
                <w:lang w:eastAsia="th-TH"/>
              </w:rPr>
            </w:pPr>
            <w:r w:rsidRPr="009B002B">
              <w:rPr>
                <w:rFonts w:ascii="Arial" w:hAnsi="Arial" w:cs="Arial"/>
                <w:sz w:val="18"/>
                <w:szCs w:val="18"/>
                <w:u w:val="single"/>
                <w:lang w:eastAsia="th-TH"/>
              </w:rPr>
              <w:t>2019</w:t>
            </w:r>
          </w:p>
        </w:tc>
        <w:tc>
          <w:tcPr>
            <w:tcW w:w="1440" w:type="dxa"/>
            <w:vAlign w:val="bottom"/>
          </w:tcPr>
          <w:p w14:paraId="735A4EBD" w14:textId="77777777" w:rsidR="004127D3" w:rsidRPr="009B002B" w:rsidRDefault="004127D3" w:rsidP="00F31DE1">
            <w:pPr>
              <w:suppressAutoHyphens/>
              <w:overflowPunct/>
              <w:autoSpaceDE/>
              <w:autoSpaceDN/>
              <w:adjustRightInd/>
              <w:spacing w:line="360" w:lineRule="exact"/>
              <w:jc w:val="center"/>
              <w:textAlignment w:val="auto"/>
              <w:outlineLvl w:val="0"/>
              <w:rPr>
                <w:rFonts w:ascii="Arial" w:hAnsi="Arial" w:cs="Arial"/>
                <w:sz w:val="18"/>
                <w:szCs w:val="18"/>
                <w:u w:val="single"/>
                <w:lang w:eastAsia="th-TH"/>
              </w:rPr>
            </w:pPr>
            <w:r w:rsidRPr="009B002B">
              <w:rPr>
                <w:rFonts w:ascii="Arial" w:hAnsi="Arial" w:cs="Arial"/>
                <w:sz w:val="18"/>
                <w:szCs w:val="18"/>
                <w:u w:val="single"/>
                <w:lang w:eastAsia="th-TH"/>
              </w:rPr>
              <w:t>2018</w:t>
            </w:r>
          </w:p>
        </w:tc>
        <w:tc>
          <w:tcPr>
            <w:tcW w:w="1440" w:type="dxa"/>
          </w:tcPr>
          <w:p w14:paraId="6A8BADA8" w14:textId="77777777" w:rsidR="004127D3" w:rsidRPr="009B002B" w:rsidRDefault="004127D3" w:rsidP="00F31DE1">
            <w:pPr>
              <w:suppressAutoHyphens/>
              <w:overflowPunct/>
              <w:autoSpaceDE/>
              <w:autoSpaceDN/>
              <w:adjustRightInd/>
              <w:spacing w:line="360" w:lineRule="exact"/>
              <w:jc w:val="center"/>
              <w:textAlignment w:val="auto"/>
              <w:outlineLvl w:val="0"/>
              <w:rPr>
                <w:rFonts w:ascii="Arial" w:hAnsi="Arial" w:cs="Arial"/>
                <w:sz w:val="18"/>
                <w:szCs w:val="18"/>
                <w:u w:val="single"/>
                <w:lang w:eastAsia="th-TH"/>
              </w:rPr>
            </w:pPr>
            <w:r w:rsidRPr="009B002B">
              <w:rPr>
                <w:rFonts w:ascii="Arial" w:hAnsi="Arial" w:cs="Arial"/>
                <w:sz w:val="18"/>
                <w:szCs w:val="18"/>
                <w:u w:val="single"/>
                <w:lang w:eastAsia="th-TH"/>
              </w:rPr>
              <w:t>2019</w:t>
            </w:r>
          </w:p>
        </w:tc>
        <w:tc>
          <w:tcPr>
            <w:tcW w:w="1440" w:type="dxa"/>
          </w:tcPr>
          <w:p w14:paraId="0B91EFC2" w14:textId="77777777" w:rsidR="004127D3" w:rsidRPr="009B002B" w:rsidRDefault="004127D3" w:rsidP="00F31DE1">
            <w:pPr>
              <w:suppressAutoHyphens/>
              <w:overflowPunct/>
              <w:autoSpaceDE/>
              <w:autoSpaceDN/>
              <w:adjustRightInd/>
              <w:spacing w:line="360" w:lineRule="exact"/>
              <w:jc w:val="center"/>
              <w:textAlignment w:val="auto"/>
              <w:outlineLvl w:val="0"/>
              <w:rPr>
                <w:rFonts w:ascii="Arial" w:hAnsi="Arial" w:cs="Arial"/>
                <w:sz w:val="18"/>
                <w:szCs w:val="18"/>
                <w:u w:val="single"/>
                <w:lang w:eastAsia="th-TH"/>
              </w:rPr>
            </w:pPr>
            <w:r w:rsidRPr="009B002B">
              <w:rPr>
                <w:rFonts w:ascii="Arial" w:hAnsi="Arial" w:cs="Arial"/>
                <w:sz w:val="18"/>
                <w:szCs w:val="18"/>
                <w:u w:val="single"/>
                <w:lang w:eastAsia="th-TH"/>
              </w:rPr>
              <w:t>2018</w:t>
            </w:r>
          </w:p>
        </w:tc>
      </w:tr>
      <w:tr w:rsidR="004127D3" w:rsidRPr="009B002B" w14:paraId="271966C4" w14:textId="77777777" w:rsidTr="004127D3">
        <w:tc>
          <w:tcPr>
            <w:tcW w:w="3600" w:type="dxa"/>
            <w:vAlign w:val="bottom"/>
          </w:tcPr>
          <w:p w14:paraId="5255A6C9" w14:textId="1FBEBB71" w:rsidR="004127D3" w:rsidRPr="009B002B" w:rsidRDefault="004127D3" w:rsidP="00F31DE1">
            <w:pPr>
              <w:suppressAutoHyphens/>
              <w:overflowPunct/>
              <w:autoSpaceDE/>
              <w:autoSpaceDN/>
              <w:adjustRightInd/>
              <w:spacing w:line="360" w:lineRule="exact"/>
              <w:ind w:left="162" w:right="57" w:hanging="162"/>
              <w:textAlignment w:val="auto"/>
              <w:outlineLvl w:val="4"/>
              <w:rPr>
                <w:rFonts w:ascii="Arial" w:hAnsi="Arial" w:cs="Arial"/>
                <w:b/>
                <w:bCs/>
                <w:sz w:val="18"/>
                <w:szCs w:val="18"/>
                <w:cs/>
                <w:lang w:eastAsia="th-TH"/>
              </w:rPr>
            </w:pPr>
            <w:r w:rsidRPr="009B002B">
              <w:rPr>
                <w:rFonts w:ascii="Arial" w:hAnsi="Arial" w:cs="Arial"/>
                <w:b/>
                <w:bCs/>
                <w:sz w:val="18"/>
                <w:szCs w:val="18"/>
                <w:u w:val="single"/>
                <w:lang w:eastAsia="th-TH"/>
              </w:rPr>
              <w:t>Statement of comprehensive income</w:t>
            </w:r>
          </w:p>
        </w:tc>
        <w:tc>
          <w:tcPr>
            <w:tcW w:w="1440" w:type="dxa"/>
          </w:tcPr>
          <w:p w14:paraId="3AEC3E05" w14:textId="77777777" w:rsidR="004127D3" w:rsidRPr="009B002B" w:rsidRDefault="004127D3" w:rsidP="00F31DE1">
            <w:pPr>
              <w:tabs>
                <w:tab w:val="decimal" w:pos="1587"/>
              </w:tabs>
              <w:suppressAutoHyphens/>
              <w:overflowPunct/>
              <w:autoSpaceDE/>
              <w:autoSpaceDN/>
              <w:adjustRightInd/>
              <w:spacing w:line="360" w:lineRule="exact"/>
              <w:textAlignment w:val="auto"/>
              <w:outlineLvl w:val="0"/>
              <w:rPr>
                <w:rFonts w:ascii="Arial" w:hAnsi="Arial" w:cs="Arial"/>
                <w:sz w:val="18"/>
                <w:szCs w:val="18"/>
                <w:cs/>
                <w:lang w:val="th-TH" w:eastAsia="th-TH"/>
              </w:rPr>
            </w:pPr>
          </w:p>
        </w:tc>
        <w:tc>
          <w:tcPr>
            <w:tcW w:w="1440" w:type="dxa"/>
          </w:tcPr>
          <w:p w14:paraId="141406DB" w14:textId="77777777" w:rsidR="004127D3" w:rsidRPr="009B002B" w:rsidRDefault="004127D3" w:rsidP="00F31DE1">
            <w:pPr>
              <w:tabs>
                <w:tab w:val="decimal" w:pos="1587"/>
              </w:tabs>
              <w:suppressAutoHyphens/>
              <w:overflowPunct/>
              <w:autoSpaceDE/>
              <w:autoSpaceDN/>
              <w:adjustRightInd/>
              <w:spacing w:line="360" w:lineRule="exact"/>
              <w:textAlignment w:val="auto"/>
              <w:outlineLvl w:val="0"/>
              <w:rPr>
                <w:rFonts w:ascii="Arial" w:hAnsi="Arial" w:cs="Arial"/>
                <w:sz w:val="18"/>
                <w:szCs w:val="18"/>
                <w:cs/>
                <w:lang w:val="th-TH" w:eastAsia="th-TH"/>
              </w:rPr>
            </w:pPr>
          </w:p>
        </w:tc>
        <w:tc>
          <w:tcPr>
            <w:tcW w:w="1440" w:type="dxa"/>
          </w:tcPr>
          <w:p w14:paraId="5F57CC82" w14:textId="77777777" w:rsidR="004127D3" w:rsidRPr="009B002B" w:rsidRDefault="004127D3" w:rsidP="00F31DE1">
            <w:pPr>
              <w:tabs>
                <w:tab w:val="decimal" w:pos="1587"/>
              </w:tabs>
              <w:suppressAutoHyphens/>
              <w:overflowPunct/>
              <w:autoSpaceDE/>
              <w:autoSpaceDN/>
              <w:adjustRightInd/>
              <w:spacing w:line="360" w:lineRule="exact"/>
              <w:textAlignment w:val="auto"/>
              <w:outlineLvl w:val="0"/>
              <w:rPr>
                <w:rFonts w:ascii="Arial" w:hAnsi="Arial" w:cs="Arial"/>
                <w:sz w:val="18"/>
                <w:szCs w:val="18"/>
                <w:cs/>
                <w:lang w:val="th-TH" w:eastAsia="th-TH"/>
              </w:rPr>
            </w:pPr>
          </w:p>
        </w:tc>
        <w:tc>
          <w:tcPr>
            <w:tcW w:w="1440" w:type="dxa"/>
          </w:tcPr>
          <w:p w14:paraId="464D85F8" w14:textId="77777777" w:rsidR="004127D3" w:rsidRPr="009B002B" w:rsidRDefault="004127D3" w:rsidP="00F31DE1">
            <w:pPr>
              <w:tabs>
                <w:tab w:val="decimal" w:pos="1587"/>
              </w:tabs>
              <w:suppressAutoHyphens/>
              <w:overflowPunct/>
              <w:autoSpaceDE/>
              <w:autoSpaceDN/>
              <w:adjustRightInd/>
              <w:spacing w:line="360" w:lineRule="exact"/>
              <w:textAlignment w:val="auto"/>
              <w:outlineLvl w:val="0"/>
              <w:rPr>
                <w:rFonts w:ascii="Arial" w:hAnsi="Arial" w:cs="Arial"/>
                <w:sz w:val="18"/>
                <w:szCs w:val="18"/>
                <w:cs/>
                <w:lang w:val="th-TH" w:eastAsia="th-TH"/>
              </w:rPr>
            </w:pPr>
          </w:p>
        </w:tc>
      </w:tr>
      <w:tr w:rsidR="004127D3" w:rsidRPr="009B002B" w14:paraId="13C42859" w14:textId="77777777" w:rsidTr="004127D3">
        <w:trPr>
          <w:trHeight w:val="414"/>
        </w:trPr>
        <w:tc>
          <w:tcPr>
            <w:tcW w:w="3600" w:type="dxa"/>
            <w:vAlign w:val="bottom"/>
          </w:tcPr>
          <w:p w14:paraId="148847B8" w14:textId="77777777" w:rsidR="004127D3" w:rsidRPr="009B002B" w:rsidRDefault="004127D3" w:rsidP="00F31DE1">
            <w:pPr>
              <w:suppressAutoHyphens/>
              <w:overflowPunct/>
              <w:autoSpaceDE/>
              <w:autoSpaceDN/>
              <w:adjustRightInd/>
              <w:spacing w:line="360" w:lineRule="exact"/>
              <w:ind w:left="162" w:hanging="162"/>
              <w:textAlignment w:val="auto"/>
              <w:rPr>
                <w:rFonts w:ascii="Arial" w:hAnsi="Arial" w:cs="Arial"/>
                <w:b/>
                <w:bCs/>
                <w:sz w:val="18"/>
                <w:szCs w:val="18"/>
                <w:cs/>
                <w:lang w:eastAsia="th-TH"/>
              </w:rPr>
            </w:pPr>
            <w:r w:rsidRPr="009B002B">
              <w:rPr>
                <w:rFonts w:ascii="Arial" w:hAnsi="Arial" w:cs="Arial"/>
                <w:b/>
                <w:bCs/>
                <w:sz w:val="18"/>
                <w:szCs w:val="18"/>
                <w:lang w:eastAsia="th-TH"/>
              </w:rPr>
              <w:t>Revenues</w:t>
            </w:r>
          </w:p>
        </w:tc>
        <w:tc>
          <w:tcPr>
            <w:tcW w:w="1440" w:type="dxa"/>
          </w:tcPr>
          <w:p w14:paraId="4B342181" w14:textId="77777777" w:rsidR="004127D3" w:rsidRPr="009B002B" w:rsidRDefault="004127D3" w:rsidP="00FE2F9A">
            <w:pPr>
              <w:tabs>
                <w:tab w:val="decimal" w:pos="972"/>
              </w:tabs>
              <w:suppressAutoHyphens/>
              <w:overflowPunct/>
              <w:autoSpaceDE/>
              <w:adjustRightInd/>
              <w:spacing w:line="360" w:lineRule="exact"/>
              <w:outlineLvl w:val="0"/>
              <w:rPr>
                <w:rFonts w:ascii="Arial" w:hAnsi="Arial" w:cs="Arial"/>
                <w:sz w:val="18"/>
                <w:szCs w:val="18"/>
                <w:cs/>
                <w:lang w:val="th-TH" w:eastAsia="th-TH"/>
              </w:rPr>
            </w:pPr>
          </w:p>
        </w:tc>
        <w:tc>
          <w:tcPr>
            <w:tcW w:w="1440" w:type="dxa"/>
          </w:tcPr>
          <w:p w14:paraId="29F62C87" w14:textId="77777777" w:rsidR="004127D3" w:rsidRPr="009B002B" w:rsidRDefault="004127D3" w:rsidP="00F31DE1">
            <w:pPr>
              <w:tabs>
                <w:tab w:val="decimal" w:pos="1587"/>
              </w:tabs>
              <w:suppressAutoHyphens/>
              <w:overflowPunct/>
              <w:autoSpaceDE/>
              <w:autoSpaceDN/>
              <w:adjustRightInd/>
              <w:spacing w:line="360" w:lineRule="exact"/>
              <w:ind w:right="27"/>
              <w:textAlignment w:val="auto"/>
              <w:outlineLvl w:val="0"/>
              <w:rPr>
                <w:rFonts w:ascii="Arial" w:hAnsi="Arial" w:cs="Arial"/>
                <w:sz w:val="18"/>
                <w:szCs w:val="18"/>
                <w:cs/>
                <w:lang w:val="th-TH" w:eastAsia="th-TH"/>
              </w:rPr>
            </w:pPr>
          </w:p>
        </w:tc>
        <w:tc>
          <w:tcPr>
            <w:tcW w:w="1440" w:type="dxa"/>
          </w:tcPr>
          <w:p w14:paraId="641708A3" w14:textId="77777777" w:rsidR="004127D3" w:rsidRPr="009B002B" w:rsidRDefault="004127D3" w:rsidP="00F31DE1">
            <w:pPr>
              <w:tabs>
                <w:tab w:val="decimal" w:pos="1587"/>
              </w:tabs>
              <w:suppressAutoHyphens/>
              <w:overflowPunct/>
              <w:autoSpaceDE/>
              <w:autoSpaceDN/>
              <w:adjustRightInd/>
              <w:spacing w:line="360" w:lineRule="exact"/>
              <w:ind w:right="27"/>
              <w:textAlignment w:val="auto"/>
              <w:outlineLvl w:val="0"/>
              <w:rPr>
                <w:rFonts w:ascii="Arial" w:hAnsi="Arial" w:cs="Arial"/>
                <w:sz w:val="18"/>
                <w:szCs w:val="18"/>
                <w:cs/>
                <w:lang w:val="th-TH" w:eastAsia="th-TH"/>
              </w:rPr>
            </w:pPr>
          </w:p>
        </w:tc>
        <w:tc>
          <w:tcPr>
            <w:tcW w:w="1440" w:type="dxa"/>
          </w:tcPr>
          <w:p w14:paraId="62B34DFF" w14:textId="77777777" w:rsidR="004127D3" w:rsidRPr="009B002B" w:rsidRDefault="004127D3" w:rsidP="00F31DE1">
            <w:pPr>
              <w:tabs>
                <w:tab w:val="decimal" w:pos="1587"/>
              </w:tabs>
              <w:suppressAutoHyphens/>
              <w:overflowPunct/>
              <w:autoSpaceDE/>
              <w:autoSpaceDN/>
              <w:adjustRightInd/>
              <w:spacing w:line="360" w:lineRule="exact"/>
              <w:ind w:right="27"/>
              <w:textAlignment w:val="auto"/>
              <w:outlineLvl w:val="0"/>
              <w:rPr>
                <w:rFonts w:ascii="Arial" w:hAnsi="Arial" w:cs="Arial"/>
                <w:sz w:val="18"/>
                <w:szCs w:val="18"/>
                <w:cs/>
                <w:lang w:val="th-TH" w:eastAsia="th-TH"/>
              </w:rPr>
            </w:pPr>
          </w:p>
        </w:tc>
      </w:tr>
      <w:tr w:rsidR="00FE2F9A" w:rsidRPr="009B002B" w14:paraId="1EE4CD18" w14:textId="77777777" w:rsidTr="004127D3">
        <w:tc>
          <w:tcPr>
            <w:tcW w:w="3600" w:type="dxa"/>
            <w:vAlign w:val="bottom"/>
          </w:tcPr>
          <w:p w14:paraId="674CA9B5" w14:textId="0A4CC4CB" w:rsidR="00FE2F9A" w:rsidRPr="009B002B" w:rsidRDefault="00FE2F9A" w:rsidP="00FE2F9A">
            <w:pPr>
              <w:suppressAutoHyphens/>
              <w:overflowPunct/>
              <w:autoSpaceDE/>
              <w:autoSpaceDN/>
              <w:adjustRightInd/>
              <w:spacing w:line="360" w:lineRule="exact"/>
              <w:ind w:left="162" w:hanging="162"/>
              <w:textAlignment w:val="auto"/>
              <w:rPr>
                <w:rFonts w:ascii="Arial" w:hAnsi="Arial" w:cs="Arial"/>
                <w:sz w:val="18"/>
                <w:szCs w:val="18"/>
                <w:cs/>
                <w:lang w:eastAsia="th-TH"/>
              </w:rPr>
            </w:pPr>
            <w:r w:rsidRPr="009B002B">
              <w:rPr>
                <w:rFonts w:ascii="Arial" w:hAnsi="Arial" w:cs="Arial"/>
                <w:sz w:val="18"/>
                <w:szCs w:val="18"/>
                <w:lang w:eastAsia="th-TH"/>
              </w:rPr>
              <w:t>Revenue form s</w:t>
            </w:r>
            <w:r w:rsidR="00B35B42" w:rsidRPr="009B002B">
              <w:rPr>
                <w:rFonts w:ascii="Arial" w:hAnsi="Arial" w:cs="Arial"/>
                <w:sz w:val="18"/>
                <w:szCs w:val="18"/>
                <w:lang w:eastAsia="th-TH"/>
              </w:rPr>
              <w:t>a</w:t>
            </w:r>
            <w:r w:rsidRPr="009B002B">
              <w:rPr>
                <w:rFonts w:ascii="Arial" w:hAnsi="Arial" w:cs="Arial"/>
                <w:sz w:val="18"/>
                <w:szCs w:val="18"/>
                <w:lang w:eastAsia="th-TH"/>
              </w:rPr>
              <w:t>les of residen</w:t>
            </w:r>
            <w:r w:rsidR="00B35B42" w:rsidRPr="009B002B">
              <w:rPr>
                <w:rFonts w:ascii="Arial" w:hAnsi="Arial" w:cs="Arial"/>
                <w:sz w:val="18"/>
                <w:szCs w:val="18"/>
                <w:lang w:eastAsia="th-TH"/>
              </w:rPr>
              <w:t>t</w:t>
            </w:r>
            <w:r w:rsidRPr="009B002B">
              <w:rPr>
                <w:rFonts w:ascii="Arial" w:hAnsi="Arial" w:cs="Arial"/>
                <w:sz w:val="18"/>
                <w:szCs w:val="18"/>
                <w:lang w:eastAsia="th-TH"/>
              </w:rPr>
              <w:t>ial condominium units</w:t>
            </w:r>
          </w:p>
        </w:tc>
        <w:tc>
          <w:tcPr>
            <w:tcW w:w="1440" w:type="dxa"/>
            <w:vAlign w:val="bottom"/>
          </w:tcPr>
          <w:p w14:paraId="03177A9F" w14:textId="58595B4E" w:rsidR="00FE2F9A" w:rsidRPr="009B002B" w:rsidRDefault="00FE2F9A" w:rsidP="00FE2F9A">
            <w:pP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lang w:val="th-TH" w:eastAsia="th-TH"/>
              </w:rPr>
              <w:t>313,886</w:t>
            </w:r>
          </w:p>
        </w:tc>
        <w:tc>
          <w:tcPr>
            <w:tcW w:w="1440" w:type="dxa"/>
            <w:vAlign w:val="bottom"/>
          </w:tcPr>
          <w:p w14:paraId="36C7CE86" w14:textId="77109D11" w:rsidR="00FE2F9A" w:rsidRPr="009B002B" w:rsidRDefault="00FE2F9A" w:rsidP="00FE2F9A">
            <w:pP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lang w:val="th-TH" w:eastAsia="th-TH"/>
              </w:rPr>
              <w:t>-</w:t>
            </w:r>
          </w:p>
        </w:tc>
        <w:tc>
          <w:tcPr>
            <w:tcW w:w="1440" w:type="dxa"/>
            <w:vAlign w:val="bottom"/>
          </w:tcPr>
          <w:p w14:paraId="2A4ABD54" w14:textId="53669E4B" w:rsidR="00FE2F9A" w:rsidRPr="009B002B" w:rsidRDefault="00FE2F9A" w:rsidP="00FE2F9A">
            <w:pP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lang w:val="th-TH" w:eastAsia="th-TH"/>
              </w:rPr>
              <w:t>313,886</w:t>
            </w:r>
          </w:p>
        </w:tc>
        <w:tc>
          <w:tcPr>
            <w:tcW w:w="1440" w:type="dxa"/>
            <w:vAlign w:val="bottom"/>
          </w:tcPr>
          <w:p w14:paraId="104E1769" w14:textId="22D38CAC" w:rsidR="00FE2F9A" w:rsidRPr="009B002B" w:rsidRDefault="00FE2F9A" w:rsidP="00FE2F9A">
            <w:pP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lang w:val="th-TH" w:eastAsia="th-TH"/>
              </w:rPr>
              <w:t>-</w:t>
            </w:r>
          </w:p>
        </w:tc>
      </w:tr>
      <w:tr w:rsidR="00FE2F9A" w:rsidRPr="009B002B" w14:paraId="595A30C2" w14:textId="77777777" w:rsidTr="004127D3">
        <w:tc>
          <w:tcPr>
            <w:tcW w:w="3600" w:type="dxa"/>
            <w:vAlign w:val="bottom"/>
          </w:tcPr>
          <w:p w14:paraId="4A9CE32A" w14:textId="42F1571E" w:rsidR="00FE2F9A" w:rsidRPr="009B002B" w:rsidRDefault="00FE2F9A" w:rsidP="00FE2F9A">
            <w:pPr>
              <w:suppressAutoHyphens/>
              <w:overflowPunct/>
              <w:autoSpaceDE/>
              <w:autoSpaceDN/>
              <w:adjustRightInd/>
              <w:spacing w:line="360" w:lineRule="exact"/>
              <w:ind w:left="162" w:hanging="162"/>
              <w:textAlignment w:val="auto"/>
              <w:rPr>
                <w:rFonts w:ascii="Arial" w:hAnsi="Arial" w:cs="Arial"/>
                <w:sz w:val="18"/>
                <w:szCs w:val="18"/>
                <w:cs/>
                <w:lang w:eastAsia="th-TH"/>
              </w:rPr>
            </w:pPr>
            <w:r w:rsidRPr="009B002B">
              <w:rPr>
                <w:rFonts w:ascii="Arial" w:hAnsi="Arial" w:cs="Arial"/>
                <w:sz w:val="18"/>
                <w:szCs w:val="18"/>
                <w:lang w:eastAsia="th-TH"/>
              </w:rPr>
              <w:t>Interest income</w:t>
            </w:r>
          </w:p>
        </w:tc>
        <w:tc>
          <w:tcPr>
            <w:tcW w:w="1440" w:type="dxa"/>
            <w:vAlign w:val="bottom"/>
          </w:tcPr>
          <w:p w14:paraId="7FC3AD1A" w14:textId="28C86BC4" w:rsidR="00FE2F9A" w:rsidRPr="009B002B" w:rsidRDefault="00FE2F9A" w:rsidP="00FE2F9A">
            <w:pPr>
              <w:pBdr>
                <w:bottom w:val="single" w:sz="4" w:space="1" w:color="auto"/>
              </w:pBd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lang w:val="th-TH" w:eastAsia="th-TH"/>
              </w:rPr>
              <w:t>-</w:t>
            </w:r>
          </w:p>
        </w:tc>
        <w:tc>
          <w:tcPr>
            <w:tcW w:w="1440" w:type="dxa"/>
            <w:vAlign w:val="bottom"/>
          </w:tcPr>
          <w:p w14:paraId="10D4BF66" w14:textId="2BDB0A68" w:rsidR="00FE2F9A" w:rsidRPr="009B002B" w:rsidRDefault="00FE2F9A" w:rsidP="00FE2F9A">
            <w:pPr>
              <w:pBdr>
                <w:bottom w:val="single" w:sz="4" w:space="1" w:color="auto"/>
              </w:pBd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lang w:val="th-TH" w:eastAsia="th-TH"/>
              </w:rPr>
              <w:t>-</w:t>
            </w:r>
          </w:p>
        </w:tc>
        <w:tc>
          <w:tcPr>
            <w:tcW w:w="1440" w:type="dxa"/>
            <w:vAlign w:val="bottom"/>
          </w:tcPr>
          <w:p w14:paraId="4CBF76C2" w14:textId="0D2B0735" w:rsidR="00FE2F9A" w:rsidRPr="009B002B" w:rsidRDefault="00FE2F9A" w:rsidP="00FE2F9A">
            <w:pPr>
              <w:pBdr>
                <w:bottom w:val="single" w:sz="4" w:space="1" w:color="auto"/>
              </w:pBd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lang w:val="th-TH" w:eastAsia="th-TH"/>
              </w:rPr>
              <w:t>91</w:t>
            </w:r>
          </w:p>
        </w:tc>
        <w:tc>
          <w:tcPr>
            <w:tcW w:w="1440" w:type="dxa"/>
            <w:vAlign w:val="bottom"/>
          </w:tcPr>
          <w:p w14:paraId="683BCDFC" w14:textId="46C04469" w:rsidR="00FE2F9A" w:rsidRPr="009B002B" w:rsidRDefault="00FE2F9A" w:rsidP="00FE2F9A">
            <w:pPr>
              <w:pBdr>
                <w:bottom w:val="single" w:sz="4" w:space="1" w:color="auto"/>
              </w:pBd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lang w:val="th-TH" w:eastAsia="th-TH"/>
              </w:rPr>
              <w:t>54</w:t>
            </w:r>
          </w:p>
        </w:tc>
      </w:tr>
      <w:tr w:rsidR="00FE2F9A" w:rsidRPr="009B002B" w14:paraId="5D132E7C" w14:textId="77777777" w:rsidTr="004127D3">
        <w:tc>
          <w:tcPr>
            <w:tcW w:w="3600" w:type="dxa"/>
            <w:vAlign w:val="bottom"/>
          </w:tcPr>
          <w:p w14:paraId="740D781C" w14:textId="77777777" w:rsidR="00FE2F9A" w:rsidRPr="009B002B" w:rsidRDefault="00FE2F9A" w:rsidP="00FE2F9A">
            <w:pPr>
              <w:suppressAutoHyphens/>
              <w:overflowPunct/>
              <w:autoSpaceDE/>
              <w:autoSpaceDN/>
              <w:adjustRightInd/>
              <w:spacing w:line="360" w:lineRule="exact"/>
              <w:ind w:left="162" w:hanging="162"/>
              <w:textAlignment w:val="auto"/>
              <w:rPr>
                <w:rFonts w:ascii="Arial" w:hAnsi="Arial" w:cs="Arial"/>
                <w:b/>
                <w:bCs/>
                <w:sz w:val="18"/>
                <w:szCs w:val="18"/>
                <w:cs/>
                <w:lang w:eastAsia="th-TH"/>
              </w:rPr>
            </w:pPr>
            <w:r w:rsidRPr="009B002B">
              <w:rPr>
                <w:rFonts w:ascii="Arial" w:hAnsi="Arial" w:cs="Arial"/>
                <w:b/>
                <w:bCs/>
                <w:sz w:val="18"/>
                <w:szCs w:val="18"/>
                <w:lang w:eastAsia="th-TH"/>
              </w:rPr>
              <w:t>Total revenues</w:t>
            </w:r>
          </w:p>
        </w:tc>
        <w:tc>
          <w:tcPr>
            <w:tcW w:w="1440" w:type="dxa"/>
            <w:vAlign w:val="bottom"/>
          </w:tcPr>
          <w:p w14:paraId="43C5D11E" w14:textId="590D46E9" w:rsidR="00FE2F9A" w:rsidRPr="009B002B" w:rsidRDefault="00FE2F9A" w:rsidP="00FE2F9A">
            <w:pPr>
              <w:pBdr>
                <w:bottom w:val="single" w:sz="4" w:space="1" w:color="auto"/>
              </w:pBd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lang w:val="th-TH" w:eastAsia="th-TH"/>
              </w:rPr>
              <w:t>313,886</w:t>
            </w:r>
          </w:p>
        </w:tc>
        <w:tc>
          <w:tcPr>
            <w:tcW w:w="1440" w:type="dxa"/>
            <w:vAlign w:val="bottom"/>
          </w:tcPr>
          <w:p w14:paraId="16F44AFC" w14:textId="6D663F85" w:rsidR="00FE2F9A" w:rsidRPr="009B002B" w:rsidRDefault="00FE2F9A" w:rsidP="00FE2F9A">
            <w:pPr>
              <w:pBdr>
                <w:bottom w:val="single" w:sz="4" w:space="1" w:color="auto"/>
              </w:pBd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lang w:val="th-TH" w:eastAsia="th-TH"/>
              </w:rPr>
              <w:t>-</w:t>
            </w:r>
          </w:p>
        </w:tc>
        <w:tc>
          <w:tcPr>
            <w:tcW w:w="1440" w:type="dxa"/>
            <w:vAlign w:val="bottom"/>
          </w:tcPr>
          <w:p w14:paraId="34ED6C48" w14:textId="499A3B45" w:rsidR="00FE2F9A" w:rsidRPr="009B002B" w:rsidRDefault="00FE2F9A" w:rsidP="00FE2F9A">
            <w:pPr>
              <w:pBdr>
                <w:bottom w:val="single" w:sz="4" w:space="1" w:color="auto"/>
              </w:pBd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lang w:val="th-TH" w:eastAsia="th-TH"/>
              </w:rPr>
              <w:t>313,977</w:t>
            </w:r>
          </w:p>
        </w:tc>
        <w:tc>
          <w:tcPr>
            <w:tcW w:w="1440" w:type="dxa"/>
            <w:vAlign w:val="bottom"/>
          </w:tcPr>
          <w:p w14:paraId="135FCB9E" w14:textId="38B7B536" w:rsidR="00FE2F9A" w:rsidRPr="009B002B" w:rsidRDefault="00FE2F9A" w:rsidP="00FE2F9A">
            <w:pPr>
              <w:pBdr>
                <w:bottom w:val="single" w:sz="4" w:space="1" w:color="auto"/>
              </w:pBd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lang w:val="th-TH" w:eastAsia="th-TH"/>
              </w:rPr>
              <w:t>54</w:t>
            </w:r>
          </w:p>
        </w:tc>
      </w:tr>
      <w:tr w:rsidR="00FE2F9A" w:rsidRPr="009B002B" w14:paraId="1CC5833E" w14:textId="77777777" w:rsidTr="004127D3">
        <w:tc>
          <w:tcPr>
            <w:tcW w:w="3600" w:type="dxa"/>
            <w:vAlign w:val="bottom"/>
          </w:tcPr>
          <w:p w14:paraId="43EB2CD4" w14:textId="77777777" w:rsidR="00FE2F9A" w:rsidRPr="009B002B" w:rsidRDefault="00FE2F9A" w:rsidP="00FE2F9A">
            <w:pPr>
              <w:suppressAutoHyphens/>
              <w:overflowPunct/>
              <w:autoSpaceDE/>
              <w:autoSpaceDN/>
              <w:adjustRightInd/>
              <w:spacing w:line="360" w:lineRule="exact"/>
              <w:ind w:left="162" w:hanging="162"/>
              <w:textAlignment w:val="auto"/>
              <w:rPr>
                <w:rFonts w:ascii="Arial" w:hAnsi="Arial" w:cs="Arial"/>
                <w:b/>
                <w:bCs/>
                <w:sz w:val="18"/>
                <w:szCs w:val="18"/>
                <w:cs/>
                <w:lang w:eastAsia="th-TH"/>
              </w:rPr>
            </w:pPr>
            <w:r w:rsidRPr="009B002B">
              <w:rPr>
                <w:rFonts w:ascii="Arial" w:hAnsi="Arial" w:cs="Arial"/>
                <w:b/>
                <w:bCs/>
                <w:sz w:val="18"/>
                <w:szCs w:val="18"/>
                <w:lang w:eastAsia="th-TH"/>
              </w:rPr>
              <w:t>Expenses</w:t>
            </w:r>
          </w:p>
        </w:tc>
        <w:tc>
          <w:tcPr>
            <w:tcW w:w="1440" w:type="dxa"/>
            <w:vAlign w:val="bottom"/>
          </w:tcPr>
          <w:p w14:paraId="30239C6E" w14:textId="77777777" w:rsidR="00FE2F9A" w:rsidRPr="009B002B" w:rsidRDefault="00FE2F9A" w:rsidP="00FE2F9A">
            <w:pPr>
              <w:tabs>
                <w:tab w:val="decimal" w:pos="972"/>
              </w:tabs>
              <w:suppressAutoHyphens/>
              <w:overflowPunct/>
              <w:autoSpaceDE/>
              <w:adjustRightInd/>
              <w:spacing w:line="360" w:lineRule="exact"/>
              <w:outlineLvl w:val="0"/>
              <w:rPr>
                <w:rFonts w:ascii="Arial" w:hAnsi="Arial" w:cs="Arial"/>
                <w:sz w:val="18"/>
                <w:szCs w:val="18"/>
                <w:lang w:val="th-TH" w:eastAsia="th-TH"/>
              </w:rPr>
            </w:pPr>
          </w:p>
        </w:tc>
        <w:tc>
          <w:tcPr>
            <w:tcW w:w="1440" w:type="dxa"/>
            <w:vAlign w:val="bottom"/>
          </w:tcPr>
          <w:p w14:paraId="6134F283" w14:textId="77777777" w:rsidR="00FE2F9A" w:rsidRPr="009B002B" w:rsidRDefault="00FE2F9A" w:rsidP="00FE2F9A">
            <w:pPr>
              <w:tabs>
                <w:tab w:val="decimal" w:pos="972"/>
              </w:tabs>
              <w:suppressAutoHyphens/>
              <w:overflowPunct/>
              <w:autoSpaceDE/>
              <w:adjustRightInd/>
              <w:spacing w:line="360" w:lineRule="exact"/>
              <w:outlineLvl w:val="0"/>
              <w:rPr>
                <w:rFonts w:ascii="Arial" w:hAnsi="Arial" w:cs="Arial"/>
                <w:sz w:val="18"/>
                <w:szCs w:val="18"/>
                <w:lang w:val="th-TH" w:eastAsia="th-TH"/>
              </w:rPr>
            </w:pPr>
          </w:p>
        </w:tc>
        <w:tc>
          <w:tcPr>
            <w:tcW w:w="1440" w:type="dxa"/>
            <w:vAlign w:val="bottom"/>
          </w:tcPr>
          <w:p w14:paraId="47488187" w14:textId="77777777" w:rsidR="00FE2F9A" w:rsidRPr="009B002B" w:rsidRDefault="00FE2F9A" w:rsidP="00FE2F9A">
            <w:pPr>
              <w:tabs>
                <w:tab w:val="decimal" w:pos="972"/>
              </w:tabs>
              <w:suppressAutoHyphens/>
              <w:overflowPunct/>
              <w:autoSpaceDE/>
              <w:adjustRightInd/>
              <w:spacing w:line="360" w:lineRule="exact"/>
              <w:outlineLvl w:val="0"/>
              <w:rPr>
                <w:rFonts w:ascii="Arial" w:hAnsi="Arial" w:cs="Arial"/>
                <w:sz w:val="18"/>
                <w:szCs w:val="18"/>
                <w:lang w:val="th-TH" w:eastAsia="th-TH"/>
              </w:rPr>
            </w:pPr>
          </w:p>
        </w:tc>
        <w:tc>
          <w:tcPr>
            <w:tcW w:w="1440" w:type="dxa"/>
            <w:vAlign w:val="bottom"/>
          </w:tcPr>
          <w:p w14:paraId="439DEE23" w14:textId="77777777" w:rsidR="00FE2F9A" w:rsidRPr="009B002B" w:rsidRDefault="00FE2F9A" w:rsidP="00FE2F9A">
            <w:pPr>
              <w:tabs>
                <w:tab w:val="decimal" w:pos="972"/>
              </w:tabs>
              <w:suppressAutoHyphens/>
              <w:overflowPunct/>
              <w:autoSpaceDE/>
              <w:adjustRightInd/>
              <w:spacing w:line="360" w:lineRule="exact"/>
              <w:outlineLvl w:val="0"/>
              <w:rPr>
                <w:rFonts w:ascii="Arial" w:hAnsi="Arial" w:cs="Arial"/>
                <w:sz w:val="18"/>
                <w:szCs w:val="18"/>
                <w:lang w:val="th-TH" w:eastAsia="th-TH"/>
              </w:rPr>
            </w:pPr>
          </w:p>
        </w:tc>
      </w:tr>
      <w:tr w:rsidR="00FE2F9A" w:rsidRPr="009B002B" w14:paraId="1D79FCCB" w14:textId="77777777" w:rsidTr="004127D3">
        <w:tc>
          <w:tcPr>
            <w:tcW w:w="3600" w:type="dxa"/>
            <w:vAlign w:val="bottom"/>
          </w:tcPr>
          <w:p w14:paraId="6048A2C9" w14:textId="61696717" w:rsidR="00FE2F9A" w:rsidRPr="009B002B" w:rsidRDefault="00FE2F9A" w:rsidP="00B35B42">
            <w:pPr>
              <w:suppressAutoHyphens/>
              <w:overflowPunct/>
              <w:autoSpaceDE/>
              <w:autoSpaceDN/>
              <w:adjustRightInd/>
              <w:spacing w:line="360" w:lineRule="exact"/>
              <w:ind w:left="162" w:right="-15" w:hanging="162"/>
              <w:textAlignment w:val="auto"/>
              <w:rPr>
                <w:rFonts w:ascii="Arial" w:hAnsi="Arial" w:cs="Arial"/>
                <w:spacing w:val="-6"/>
                <w:sz w:val="18"/>
                <w:szCs w:val="18"/>
                <w:cs/>
                <w:lang w:eastAsia="th-TH"/>
              </w:rPr>
            </w:pPr>
            <w:r w:rsidRPr="009B002B">
              <w:rPr>
                <w:rFonts w:ascii="Arial" w:hAnsi="Arial" w:cs="Arial"/>
                <w:spacing w:val="-6"/>
                <w:sz w:val="18"/>
                <w:szCs w:val="18"/>
                <w:lang w:eastAsia="th-TH"/>
              </w:rPr>
              <w:t>Cost of sales of residential condominium units</w:t>
            </w:r>
          </w:p>
        </w:tc>
        <w:tc>
          <w:tcPr>
            <w:tcW w:w="1440" w:type="dxa"/>
            <w:vAlign w:val="bottom"/>
          </w:tcPr>
          <w:p w14:paraId="5D99DAE0" w14:textId="7AAF9B4D" w:rsidR="00FE2F9A" w:rsidRPr="009B002B" w:rsidRDefault="00FE2F9A" w:rsidP="00FE2F9A">
            <w:pP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lang w:val="th-TH" w:eastAsia="th-TH"/>
              </w:rPr>
              <w:t>178,339</w:t>
            </w:r>
          </w:p>
        </w:tc>
        <w:tc>
          <w:tcPr>
            <w:tcW w:w="1440" w:type="dxa"/>
            <w:vAlign w:val="bottom"/>
          </w:tcPr>
          <w:p w14:paraId="726EA5C1" w14:textId="3DE5CC23" w:rsidR="00FE2F9A" w:rsidRPr="009B002B" w:rsidRDefault="00FE2F9A" w:rsidP="00FE2F9A">
            <w:pP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lang w:val="th-TH" w:eastAsia="th-TH"/>
              </w:rPr>
              <w:t>-</w:t>
            </w:r>
          </w:p>
        </w:tc>
        <w:tc>
          <w:tcPr>
            <w:tcW w:w="1440" w:type="dxa"/>
            <w:vAlign w:val="bottom"/>
          </w:tcPr>
          <w:p w14:paraId="19D9C9E9" w14:textId="33D53B99" w:rsidR="00FE2F9A" w:rsidRPr="009B002B" w:rsidRDefault="00FE2F9A" w:rsidP="00FE2F9A">
            <w:pP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lang w:val="th-TH" w:eastAsia="th-TH"/>
              </w:rPr>
              <w:t>178,339</w:t>
            </w:r>
          </w:p>
        </w:tc>
        <w:tc>
          <w:tcPr>
            <w:tcW w:w="1440" w:type="dxa"/>
            <w:vAlign w:val="bottom"/>
          </w:tcPr>
          <w:p w14:paraId="5323BF98" w14:textId="165C311B" w:rsidR="00FE2F9A" w:rsidRPr="009B002B" w:rsidRDefault="00FE2F9A" w:rsidP="00FE2F9A">
            <w:pP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lang w:val="th-TH" w:eastAsia="th-TH"/>
              </w:rPr>
              <w:t>-</w:t>
            </w:r>
          </w:p>
        </w:tc>
      </w:tr>
      <w:tr w:rsidR="00FE2F9A" w:rsidRPr="009B002B" w14:paraId="1CF7CEBB" w14:textId="77777777" w:rsidTr="004127D3">
        <w:tc>
          <w:tcPr>
            <w:tcW w:w="3600" w:type="dxa"/>
            <w:vAlign w:val="bottom"/>
          </w:tcPr>
          <w:p w14:paraId="6BE3B1AA" w14:textId="77777777" w:rsidR="00FE2F9A" w:rsidRPr="009B002B" w:rsidRDefault="00FE2F9A" w:rsidP="00FE2F9A">
            <w:pPr>
              <w:suppressAutoHyphens/>
              <w:overflowPunct/>
              <w:autoSpaceDE/>
              <w:autoSpaceDN/>
              <w:adjustRightInd/>
              <w:spacing w:line="360" w:lineRule="exact"/>
              <w:ind w:left="162" w:hanging="162"/>
              <w:textAlignment w:val="auto"/>
              <w:rPr>
                <w:rFonts w:ascii="Arial" w:hAnsi="Arial" w:cs="Arial"/>
                <w:sz w:val="18"/>
                <w:szCs w:val="18"/>
                <w:cs/>
                <w:lang w:eastAsia="th-TH"/>
              </w:rPr>
            </w:pPr>
            <w:r w:rsidRPr="009B002B">
              <w:rPr>
                <w:rFonts w:ascii="Arial" w:hAnsi="Arial" w:cs="Arial"/>
                <w:sz w:val="18"/>
                <w:szCs w:val="18"/>
                <w:lang w:eastAsia="th-TH"/>
              </w:rPr>
              <w:t>Selling expenses</w:t>
            </w:r>
          </w:p>
        </w:tc>
        <w:tc>
          <w:tcPr>
            <w:tcW w:w="1440" w:type="dxa"/>
            <w:vAlign w:val="bottom"/>
          </w:tcPr>
          <w:p w14:paraId="1923B042" w14:textId="69D48816" w:rsidR="00FE2F9A" w:rsidRPr="009B002B" w:rsidRDefault="00FE2F9A" w:rsidP="00FE2F9A">
            <w:pP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lang w:val="th-TH" w:eastAsia="th-TH"/>
              </w:rPr>
              <w:t>17,586</w:t>
            </w:r>
          </w:p>
        </w:tc>
        <w:tc>
          <w:tcPr>
            <w:tcW w:w="1440" w:type="dxa"/>
            <w:vAlign w:val="bottom"/>
          </w:tcPr>
          <w:p w14:paraId="092DA43A" w14:textId="1975A570" w:rsidR="00FE2F9A" w:rsidRPr="009B002B" w:rsidRDefault="00FE2F9A" w:rsidP="00FE2F9A">
            <w:pP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lang w:val="th-TH" w:eastAsia="th-TH"/>
              </w:rPr>
              <w:t>2,065</w:t>
            </w:r>
          </w:p>
        </w:tc>
        <w:tc>
          <w:tcPr>
            <w:tcW w:w="1440" w:type="dxa"/>
            <w:vAlign w:val="bottom"/>
          </w:tcPr>
          <w:p w14:paraId="37020D27" w14:textId="51586D50" w:rsidR="00FE2F9A" w:rsidRPr="009B002B" w:rsidRDefault="00FE2F9A" w:rsidP="00FE2F9A">
            <w:pP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lang w:val="th-TH" w:eastAsia="th-TH"/>
              </w:rPr>
              <w:t>18,766</w:t>
            </w:r>
          </w:p>
        </w:tc>
        <w:tc>
          <w:tcPr>
            <w:tcW w:w="1440" w:type="dxa"/>
            <w:vAlign w:val="bottom"/>
          </w:tcPr>
          <w:p w14:paraId="64BF60F7" w14:textId="486675AC" w:rsidR="00FE2F9A" w:rsidRPr="009B002B" w:rsidRDefault="00FE2F9A" w:rsidP="00FE2F9A">
            <w:pP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lang w:val="th-TH" w:eastAsia="th-TH"/>
              </w:rPr>
              <w:t>15,221</w:t>
            </w:r>
          </w:p>
        </w:tc>
      </w:tr>
      <w:tr w:rsidR="00FE2F9A" w:rsidRPr="009B002B" w14:paraId="38750EE0" w14:textId="77777777" w:rsidTr="004127D3">
        <w:tc>
          <w:tcPr>
            <w:tcW w:w="3600" w:type="dxa"/>
            <w:vAlign w:val="bottom"/>
          </w:tcPr>
          <w:p w14:paraId="69C29E18" w14:textId="77777777" w:rsidR="00FE2F9A" w:rsidRPr="009B002B" w:rsidRDefault="00FE2F9A" w:rsidP="00FE2F9A">
            <w:pPr>
              <w:suppressAutoHyphens/>
              <w:overflowPunct/>
              <w:autoSpaceDE/>
              <w:autoSpaceDN/>
              <w:adjustRightInd/>
              <w:spacing w:line="360" w:lineRule="exact"/>
              <w:ind w:left="162" w:hanging="162"/>
              <w:textAlignment w:val="auto"/>
              <w:rPr>
                <w:rFonts w:ascii="Arial" w:hAnsi="Arial" w:cs="Arial"/>
                <w:sz w:val="18"/>
                <w:szCs w:val="18"/>
                <w:cs/>
                <w:lang w:eastAsia="th-TH"/>
              </w:rPr>
            </w:pPr>
            <w:r w:rsidRPr="009B002B">
              <w:rPr>
                <w:rFonts w:ascii="Arial" w:hAnsi="Arial" w:cs="Arial"/>
                <w:sz w:val="18"/>
                <w:szCs w:val="18"/>
                <w:lang w:eastAsia="th-TH"/>
              </w:rPr>
              <w:t>Administrative expenses</w:t>
            </w:r>
          </w:p>
        </w:tc>
        <w:tc>
          <w:tcPr>
            <w:tcW w:w="1440" w:type="dxa"/>
            <w:vAlign w:val="bottom"/>
          </w:tcPr>
          <w:p w14:paraId="6A37E777" w14:textId="1DBD18A2" w:rsidR="00FE2F9A" w:rsidRPr="009B002B" w:rsidRDefault="00FE2F9A" w:rsidP="00FE2F9A">
            <w:pPr>
              <w:pBdr>
                <w:bottom w:val="single" w:sz="4" w:space="1" w:color="auto"/>
              </w:pBd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lang w:val="th-TH" w:eastAsia="th-TH"/>
              </w:rPr>
              <w:t>14,258</w:t>
            </w:r>
          </w:p>
        </w:tc>
        <w:tc>
          <w:tcPr>
            <w:tcW w:w="1440" w:type="dxa"/>
            <w:vAlign w:val="bottom"/>
          </w:tcPr>
          <w:p w14:paraId="7DB7BDE2" w14:textId="7A66CDD3" w:rsidR="00FE2F9A" w:rsidRPr="009B002B" w:rsidRDefault="00FE2F9A" w:rsidP="00FE2F9A">
            <w:pPr>
              <w:pBdr>
                <w:bottom w:val="single" w:sz="4" w:space="1" w:color="auto"/>
              </w:pBd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lang w:val="th-TH" w:eastAsia="th-TH"/>
              </w:rPr>
              <w:t>4,941</w:t>
            </w:r>
          </w:p>
        </w:tc>
        <w:tc>
          <w:tcPr>
            <w:tcW w:w="1440" w:type="dxa"/>
            <w:vAlign w:val="bottom"/>
          </w:tcPr>
          <w:p w14:paraId="0CFC7866" w14:textId="54F302B9" w:rsidR="00FE2F9A" w:rsidRPr="009B002B" w:rsidRDefault="00FE2F9A" w:rsidP="00FE2F9A">
            <w:pPr>
              <w:pBdr>
                <w:bottom w:val="single" w:sz="4" w:space="1" w:color="auto"/>
              </w:pBd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lang w:val="th-TH" w:eastAsia="th-TH"/>
              </w:rPr>
              <w:t>21,409</w:t>
            </w:r>
          </w:p>
        </w:tc>
        <w:tc>
          <w:tcPr>
            <w:tcW w:w="1440" w:type="dxa"/>
            <w:vAlign w:val="bottom"/>
          </w:tcPr>
          <w:p w14:paraId="4CA386BE" w14:textId="09BC62C7" w:rsidR="00FE2F9A" w:rsidRPr="009B002B" w:rsidRDefault="00FE2F9A" w:rsidP="00FE2F9A">
            <w:pPr>
              <w:pBdr>
                <w:bottom w:val="single" w:sz="4" w:space="1" w:color="auto"/>
              </w:pBd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lang w:val="th-TH" w:eastAsia="th-TH"/>
              </w:rPr>
              <w:t>12,240</w:t>
            </w:r>
          </w:p>
        </w:tc>
      </w:tr>
      <w:tr w:rsidR="00FE2F9A" w:rsidRPr="009B002B" w14:paraId="36ED0AB6" w14:textId="77777777" w:rsidTr="004127D3">
        <w:tc>
          <w:tcPr>
            <w:tcW w:w="3600" w:type="dxa"/>
            <w:vAlign w:val="bottom"/>
          </w:tcPr>
          <w:p w14:paraId="7DC877C5" w14:textId="77777777" w:rsidR="00FE2F9A" w:rsidRPr="009B002B" w:rsidRDefault="00FE2F9A" w:rsidP="00FE2F9A">
            <w:pPr>
              <w:suppressAutoHyphens/>
              <w:overflowPunct/>
              <w:autoSpaceDE/>
              <w:autoSpaceDN/>
              <w:adjustRightInd/>
              <w:spacing w:line="360" w:lineRule="exact"/>
              <w:ind w:left="162" w:hanging="162"/>
              <w:textAlignment w:val="auto"/>
              <w:rPr>
                <w:rFonts w:ascii="Arial" w:hAnsi="Arial" w:cs="Arial"/>
                <w:b/>
                <w:bCs/>
                <w:sz w:val="18"/>
                <w:szCs w:val="18"/>
                <w:cs/>
                <w:lang w:eastAsia="th-TH"/>
              </w:rPr>
            </w:pPr>
            <w:r w:rsidRPr="009B002B">
              <w:rPr>
                <w:rFonts w:ascii="Arial" w:hAnsi="Arial" w:cs="Arial"/>
                <w:b/>
                <w:bCs/>
                <w:sz w:val="18"/>
                <w:szCs w:val="18"/>
                <w:lang w:eastAsia="th-TH"/>
              </w:rPr>
              <w:t>Total expenses</w:t>
            </w:r>
          </w:p>
        </w:tc>
        <w:tc>
          <w:tcPr>
            <w:tcW w:w="1440" w:type="dxa"/>
            <w:vAlign w:val="bottom"/>
          </w:tcPr>
          <w:p w14:paraId="0EA7BCF3" w14:textId="1B263187" w:rsidR="00FE2F9A" w:rsidRPr="009B002B" w:rsidRDefault="00FE2F9A" w:rsidP="00FE2F9A">
            <w:pPr>
              <w:pBdr>
                <w:bottom w:val="single" w:sz="4" w:space="1" w:color="auto"/>
              </w:pBd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lang w:val="th-TH" w:eastAsia="th-TH"/>
              </w:rPr>
              <w:t>210,183</w:t>
            </w:r>
          </w:p>
        </w:tc>
        <w:tc>
          <w:tcPr>
            <w:tcW w:w="1440" w:type="dxa"/>
            <w:vAlign w:val="bottom"/>
          </w:tcPr>
          <w:p w14:paraId="54087DD5" w14:textId="2346DB97" w:rsidR="00FE2F9A" w:rsidRPr="009B002B" w:rsidRDefault="00FE2F9A" w:rsidP="00FE2F9A">
            <w:pPr>
              <w:pBdr>
                <w:bottom w:val="single" w:sz="4" w:space="1" w:color="auto"/>
              </w:pBd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lang w:val="th-TH" w:eastAsia="th-TH"/>
              </w:rPr>
              <w:t>7,006</w:t>
            </w:r>
          </w:p>
        </w:tc>
        <w:tc>
          <w:tcPr>
            <w:tcW w:w="1440" w:type="dxa"/>
            <w:vAlign w:val="bottom"/>
          </w:tcPr>
          <w:p w14:paraId="64D04020" w14:textId="13267924" w:rsidR="00FE2F9A" w:rsidRPr="009B002B" w:rsidRDefault="00B35B42" w:rsidP="00FE2F9A">
            <w:pPr>
              <w:pBdr>
                <w:bottom w:val="single" w:sz="4" w:space="1" w:color="auto"/>
              </w:pBd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cs/>
                <w:lang w:val="th-TH" w:eastAsia="th-TH"/>
              </w:rPr>
              <w:t>2</w:t>
            </w:r>
            <w:r w:rsidR="00FE2F9A" w:rsidRPr="009B002B">
              <w:rPr>
                <w:rFonts w:ascii="Arial" w:hAnsi="Arial" w:cs="Arial"/>
                <w:sz w:val="18"/>
                <w:szCs w:val="18"/>
                <w:lang w:val="th-TH" w:eastAsia="th-TH"/>
              </w:rPr>
              <w:t>18,514</w:t>
            </w:r>
          </w:p>
        </w:tc>
        <w:tc>
          <w:tcPr>
            <w:tcW w:w="1440" w:type="dxa"/>
            <w:vAlign w:val="bottom"/>
          </w:tcPr>
          <w:p w14:paraId="2438ED1C" w14:textId="1FC30281" w:rsidR="00FE2F9A" w:rsidRPr="009B002B" w:rsidRDefault="00FE2F9A" w:rsidP="00FE2F9A">
            <w:pPr>
              <w:pBdr>
                <w:bottom w:val="single" w:sz="4" w:space="1" w:color="auto"/>
              </w:pBd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lang w:val="th-TH" w:eastAsia="th-TH"/>
              </w:rPr>
              <w:t>27,461</w:t>
            </w:r>
          </w:p>
        </w:tc>
      </w:tr>
      <w:tr w:rsidR="00FE2F9A" w:rsidRPr="009B002B" w14:paraId="14299F54" w14:textId="77777777" w:rsidTr="004127D3">
        <w:tc>
          <w:tcPr>
            <w:tcW w:w="3600" w:type="dxa"/>
            <w:vAlign w:val="bottom"/>
          </w:tcPr>
          <w:p w14:paraId="3EC0C328" w14:textId="5DB6ED3B" w:rsidR="00FE2F9A" w:rsidRPr="009B002B" w:rsidRDefault="00FE2F9A" w:rsidP="00FE2F9A">
            <w:pPr>
              <w:suppressAutoHyphens/>
              <w:overflowPunct/>
              <w:autoSpaceDE/>
              <w:autoSpaceDN/>
              <w:adjustRightInd/>
              <w:spacing w:line="360" w:lineRule="exact"/>
              <w:ind w:left="162" w:hanging="162"/>
              <w:textAlignment w:val="auto"/>
              <w:rPr>
                <w:rFonts w:ascii="Arial" w:hAnsi="Arial" w:cs="Arial"/>
                <w:b/>
                <w:bCs/>
                <w:sz w:val="18"/>
                <w:szCs w:val="18"/>
                <w:cs/>
                <w:lang w:eastAsia="th-TH"/>
              </w:rPr>
            </w:pPr>
            <w:r w:rsidRPr="009B002B">
              <w:rPr>
                <w:rFonts w:ascii="Arial" w:hAnsi="Arial" w:cs="Arial"/>
                <w:b/>
                <w:bCs/>
                <w:sz w:val="18"/>
                <w:szCs w:val="18"/>
                <w:lang w:eastAsia="th-TH"/>
              </w:rPr>
              <w:t>Profit (loss) before finance cost and income tax from discontinued operation</w:t>
            </w:r>
          </w:p>
        </w:tc>
        <w:tc>
          <w:tcPr>
            <w:tcW w:w="1440" w:type="dxa"/>
            <w:vAlign w:val="bottom"/>
          </w:tcPr>
          <w:p w14:paraId="040BA39C" w14:textId="4668988E" w:rsidR="00FE2F9A" w:rsidRPr="009B002B" w:rsidRDefault="009B002B" w:rsidP="00FE2F9A">
            <w:pPr>
              <w:tabs>
                <w:tab w:val="decimal" w:pos="972"/>
              </w:tabs>
              <w:suppressAutoHyphens/>
              <w:overflowPunct/>
              <w:autoSpaceDE/>
              <w:adjustRightInd/>
              <w:spacing w:line="360" w:lineRule="exact"/>
              <w:outlineLvl w:val="0"/>
              <w:rPr>
                <w:rFonts w:ascii="Arial" w:hAnsi="Arial" w:cs="Arial"/>
                <w:sz w:val="18"/>
                <w:szCs w:val="18"/>
                <w:cs/>
                <w:lang w:val="th-TH" w:eastAsia="th-TH"/>
              </w:rPr>
            </w:pPr>
            <w:r w:rsidRPr="009B002B">
              <w:rPr>
                <w:rFonts w:ascii="Arial" w:hAnsi="Arial" w:cs="Arial"/>
                <w:sz w:val="18"/>
                <w:szCs w:val="18"/>
                <w:cs/>
                <w:lang w:val="th-TH" w:eastAsia="th-TH"/>
              </w:rPr>
              <w:t>103,703</w:t>
            </w:r>
          </w:p>
        </w:tc>
        <w:tc>
          <w:tcPr>
            <w:tcW w:w="1440" w:type="dxa"/>
            <w:vAlign w:val="bottom"/>
          </w:tcPr>
          <w:p w14:paraId="4D90557D" w14:textId="2290DB15" w:rsidR="00FE2F9A" w:rsidRPr="009B002B" w:rsidRDefault="00FE2F9A" w:rsidP="00FE2F9A">
            <w:pP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lang w:val="th-TH" w:eastAsia="th-TH"/>
              </w:rPr>
              <w:t>(7,006)</w:t>
            </w:r>
          </w:p>
        </w:tc>
        <w:tc>
          <w:tcPr>
            <w:tcW w:w="1440" w:type="dxa"/>
            <w:vAlign w:val="bottom"/>
          </w:tcPr>
          <w:p w14:paraId="352C70A1" w14:textId="153CB216" w:rsidR="00FE2F9A" w:rsidRPr="009B002B" w:rsidRDefault="009B002B" w:rsidP="00FE2F9A">
            <w:pPr>
              <w:tabs>
                <w:tab w:val="decimal" w:pos="972"/>
              </w:tabs>
              <w:suppressAutoHyphens/>
              <w:overflowPunct/>
              <w:autoSpaceDE/>
              <w:adjustRightInd/>
              <w:spacing w:line="360" w:lineRule="exact"/>
              <w:outlineLvl w:val="0"/>
              <w:rPr>
                <w:rFonts w:ascii="Arial" w:hAnsi="Arial" w:cs="Arial"/>
                <w:sz w:val="18"/>
                <w:szCs w:val="18"/>
                <w:cs/>
                <w:lang w:val="th-TH" w:eastAsia="th-TH"/>
              </w:rPr>
            </w:pPr>
            <w:r w:rsidRPr="009B002B">
              <w:rPr>
                <w:rFonts w:ascii="Arial" w:hAnsi="Arial" w:cs="Arial"/>
                <w:sz w:val="18"/>
                <w:szCs w:val="18"/>
                <w:cs/>
                <w:lang w:val="th-TH" w:eastAsia="th-TH"/>
              </w:rPr>
              <w:t>95,463</w:t>
            </w:r>
          </w:p>
        </w:tc>
        <w:tc>
          <w:tcPr>
            <w:tcW w:w="1440" w:type="dxa"/>
            <w:vAlign w:val="bottom"/>
          </w:tcPr>
          <w:p w14:paraId="04E9B0A0" w14:textId="482DFA8B" w:rsidR="00FE2F9A" w:rsidRPr="009B002B" w:rsidRDefault="00FE2F9A" w:rsidP="00FE2F9A">
            <w:pP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lang w:val="th-TH" w:eastAsia="th-TH"/>
              </w:rPr>
              <w:t>(27,407)</w:t>
            </w:r>
          </w:p>
        </w:tc>
      </w:tr>
      <w:tr w:rsidR="00FE2F9A" w:rsidRPr="009B002B" w14:paraId="648E0406" w14:textId="77777777" w:rsidTr="004127D3">
        <w:tc>
          <w:tcPr>
            <w:tcW w:w="3600" w:type="dxa"/>
            <w:vAlign w:val="bottom"/>
          </w:tcPr>
          <w:p w14:paraId="5787F2B6" w14:textId="6F1921D0" w:rsidR="00FE2F9A" w:rsidRPr="009B002B" w:rsidRDefault="00FE2F9A" w:rsidP="00FE2F9A">
            <w:pPr>
              <w:suppressAutoHyphens/>
              <w:overflowPunct/>
              <w:autoSpaceDE/>
              <w:autoSpaceDN/>
              <w:adjustRightInd/>
              <w:spacing w:line="360" w:lineRule="exact"/>
              <w:ind w:left="162" w:hanging="162"/>
              <w:textAlignment w:val="auto"/>
              <w:rPr>
                <w:rFonts w:ascii="Arial" w:hAnsi="Arial" w:cs="Arial"/>
                <w:sz w:val="18"/>
                <w:szCs w:val="18"/>
                <w:lang w:eastAsia="th-TH"/>
              </w:rPr>
            </w:pPr>
            <w:r w:rsidRPr="009B002B">
              <w:rPr>
                <w:rFonts w:ascii="Arial" w:hAnsi="Arial" w:cs="Arial"/>
                <w:sz w:val="18"/>
                <w:szCs w:val="18"/>
                <w:lang w:eastAsia="th-TH"/>
              </w:rPr>
              <w:t>Finance cost</w:t>
            </w:r>
          </w:p>
        </w:tc>
        <w:tc>
          <w:tcPr>
            <w:tcW w:w="1440" w:type="dxa"/>
            <w:vAlign w:val="bottom"/>
          </w:tcPr>
          <w:p w14:paraId="15772190" w14:textId="520A908D" w:rsidR="00FE2F9A" w:rsidRPr="008D4C00" w:rsidRDefault="008D4C00" w:rsidP="00B35B42">
            <w:pPr>
              <w:pBdr>
                <w:bottom w:val="single" w:sz="4" w:space="1" w:color="auto"/>
              </w:pBdr>
              <w:tabs>
                <w:tab w:val="decimal" w:pos="972"/>
              </w:tabs>
              <w:suppressAutoHyphens/>
              <w:overflowPunct/>
              <w:autoSpaceDE/>
              <w:adjustRightInd/>
              <w:spacing w:line="360" w:lineRule="exact"/>
              <w:outlineLvl w:val="0"/>
              <w:rPr>
                <w:rFonts w:ascii="Arial" w:hAnsi="Arial" w:cs="Arial"/>
                <w:sz w:val="18"/>
                <w:szCs w:val="18"/>
                <w:cs/>
                <w:lang w:val="th-TH" w:eastAsia="th-TH"/>
              </w:rPr>
            </w:pPr>
            <w:r w:rsidRPr="008D4C00">
              <w:rPr>
                <w:rFonts w:ascii="Arial" w:hAnsi="Arial" w:cs="Arial" w:hint="cs"/>
                <w:sz w:val="18"/>
                <w:szCs w:val="18"/>
                <w:cs/>
                <w:lang w:val="th-TH" w:eastAsia="th-TH"/>
              </w:rPr>
              <w:t>(</w:t>
            </w:r>
            <w:r w:rsidR="00FE2F9A" w:rsidRPr="009B002B">
              <w:rPr>
                <w:rFonts w:ascii="Arial" w:hAnsi="Arial" w:cs="Arial"/>
                <w:sz w:val="18"/>
                <w:szCs w:val="18"/>
                <w:lang w:val="th-TH" w:eastAsia="th-TH"/>
              </w:rPr>
              <w:t>1,624</w:t>
            </w:r>
            <w:r w:rsidRPr="008D4C00">
              <w:rPr>
                <w:rFonts w:ascii="Arial" w:hAnsi="Arial" w:cs="Arial" w:hint="cs"/>
                <w:sz w:val="18"/>
                <w:szCs w:val="18"/>
                <w:cs/>
                <w:lang w:val="th-TH" w:eastAsia="th-TH"/>
              </w:rPr>
              <w:t>)</w:t>
            </w:r>
          </w:p>
        </w:tc>
        <w:tc>
          <w:tcPr>
            <w:tcW w:w="1440" w:type="dxa"/>
            <w:vAlign w:val="bottom"/>
          </w:tcPr>
          <w:p w14:paraId="164F44F1" w14:textId="27FC99B8" w:rsidR="00FE2F9A" w:rsidRPr="008D4C00" w:rsidRDefault="008D4C00" w:rsidP="00B35B42">
            <w:pPr>
              <w:pBdr>
                <w:bottom w:val="single" w:sz="4" w:space="1" w:color="auto"/>
              </w:pBdr>
              <w:tabs>
                <w:tab w:val="decimal" w:pos="972"/>
              </w:tabs>
              <w:suppressAutoHyphens/>
              <w:overflowPunct/>
              <w:autoSpaceDE/>
              <w:adjustRightInd/>
              <w:spacing w:line="360" w:lineRule="exact"/>
              <w:outlineLvl w:val="0"/>
              <w:rPr>
                <w:rFonts w:ascii="Arial" w:hAnsi="Arial" w:cs="Arial"/>
                <w:sz w:val="18"/>
                <w:szCs w:val="18"/>
                <w:cs/>
                <w:lang w:val="th-TH" w:eastAsia="th-TH"/>
              </w:rPr>
            </w:pPr>
            <w:r w:rsidRPr="008D4C00">
              <w:rPr>
                <w:rFonts w:ascii="Arial" w:hAnsi="Arial" w:cs="Arial" w:hint="cs"/>
                <w:sz w:val="18"/>
                <w:szCs w:val="18"/>
                <w:cs/>
                <w:lang w:val="th-TH" w:eastAsia="th-TH"/>
              </w:rPr>
              <w:t>(</w:t>
            </w:r>
            <w:r w:rsidR="00FE2F9A" w:rsidRPr="009B002B">
              <w:rPr>
                <w:rFonts w:ascii="Arial" w:hAnsi="Arial" w:cs="Arial"/>
                <w:sz w:val="18"/>
                <w:szCs w:val="18"/>
                <w:lang w:val="th-TH" w:eastAsia="th-TH"/>
              </w:rPr>
              <w:t>567</w:t>
            </w:r>
            <w:r w:rsidRPr="008D4C00">
              <w:rPr>
                <w:rFonts w:ascii="Arial" w:hAnsi="Arial" w:cs="Arial" w:hint="cs"/>
                <w:sz w:val="18"/>
                <w:szCs w:val="18"/>
                <w:cs/>
                <w:lang w:val="th-TH" w:eastAsia="th-TH"/>
              </w:rPr>
              <w:t>)</w:t>
            </w:r>
          </w:p>
        </w:tc>
        <w:tc>
          <w:tcPr>
            <w:tcW w:w="1440" w:type="dxa"/>
            <w:vAlign w:val="bottom"/>
          </w:tcPr>
          <w:p w14:paraId="7A148ACB" w14:textId="004A3DB8" w:rsidR="00FE2F9A" w:rsidRPr="008D4C00" w:rsidRDefault="008D4C00" w:rsidP="00B35B42">
            <w:pPr>
              <w:pBdr>
                <w:bottom w:val="single" w:sz="4" w:space="1" w:color="auto"/>
              </w:pBdr>
              <w:tabs>
                <w:tab w:val="decimal" w:pos="972"/>
              </w:tabs>
              <w:suppressAutoHyphens/>
              <w:overflowPunct/>
              <w:autoSpaceDE/>
              <w:adjustRightInd/>
              <w:spacing w:line="360" w:lineRule="exact"/>
              <w:outlineLvl w:val="0"/>
              <w:rPr>
                <w:rFonts w:ascii="Arial" w:hAnsi="Arial" w:cs="Arial"/>
                <w:sz w:val="18"/>
                <w:szCs w:val="18"/>
                <w:cs/>
                <w:lang w:val="th-TH" w:eastAsia="th-TH"/>
              </w:rPr>
            </w:pPr>
            <w:r w:rsidRPr="008D4C00">
              <w:rPr>
                <w:rFonts w:ascii="Arial" w:hAnsi="Arial" w:cs="Arial" w:hint="cs"/>
                <w:sz w:val="18"/>
                <w:szCs w:val="18"/>
                <w:cs/>
                <w:lang w:val="th-TH" w:eastAsia="th-TH"/>
              </w:rPr>
              <w:t>(</w:t>
            </w:r>
            <w:r w:rsidR="00FE2F9A" w:rsidRPr="009B002B">
              <w:rPr>
                <w:rFonts w:ascii="Arial" w:hAnsi="Arial" w:cs="Arial"/>
                <w:sz w:val="18"/>
                <w:szCs w:val="18"/>
                <w:lang w:val="th-TH" w:eastAsia="th-TH"/>
              </w:rPr>
              <w:t>2,712</w:t>
            </w:r>
            <w:r w:rsidRPr="008D4C00">
              <w:rPr>
                <w:rFonts w:ascii="Arial" w:hAnsi="Arial" w:cs="Arial" w:hint="cs"/>
                <w:sz w:val="18"/>
                <w:szCs w:val="18"/>
                <w:cs/>
                <w:lang w:val="th-TH" w:eastAsia="th-TH"/>
              </w:rPr>
              <w:t>)</w:t>
            </w:r>
          </w:p>
        </w:tc>
        <w:tc>
          <w:tcPr>
            <w:tcW w:w="1440" w:type="dxa"/>
            <w:vAlign w:val="bottom"/>
          </w:tcPr>
          <w:p w14:paraId="011D8543" w14:textId="7E68FA5B" w:rsidR="00FE2F9A" w:rsidRPr="008D4C00" w:rsidRDefault="008D4C00" w:rsidP="00B35B42">
            <w:pPr>
              <w:pBdr>
                <w:bottom w:val="single" w:sz="4" w:space="1" w:color="auto"/>
              </w:pBdr>
              <w:tabs>
                <w:tab w:val="decimal" w:pos="972"/>
              </w:tabs>
              <w:suppressAutoHyphens/>
              <w:overflowPunct/>
              <w:autoSpaceDE/>
              <w:adjustRightInd/>
              <w:spacing w:line="360" w:lineRule="exact"/>
              <w:outlineLvl w:val="0"/>
              <w:rPr>
                <w:rFonts w:ascii="Arial" w:hAnsi="Arial" w:cs="Arial"/>
                <w:sz w:val="18"/>
                <w:szCs w:val="18"/>
                <w:cs/>
                <w:lang w:val="th-TH" w:eastAsia="th-TH"/>
              </w:rPr>
            </w:pPr>
            <w:r w:rsidRPr="008D4C00">
              <w:rPr>
                <w:rFonts w:ascii="Arial" w:hAnsi="Arial" w:cs="Arial" w:hint="cs"/>
                <w:sz w:val="18"/>
                <w:szCs w:val="18"/>
                <w:cs/>
                <w:lang w:val="th-TH" w:eastAsia="th-TH"/>
              </w:rPr>
              <w:t>(</w:t>
            </w:r>
            <w:r w:rsidR="00FE2F9A" w:rsidRPr="009B002B">
              <w:rPr>
                <w:rFonts w:ascii="Arial" w:hAnsi="Arial" w:cs="Arial"/>
                <w:sz w:val="18"/>
                <w:szCs w:val="18"/>
                <w:lang w:val="th-TH" w:eastAsia="th-TH"/>
              </w:rPr>
              <w:t>1,424</w:t>
            </w:r>
            <w:r w:rsidRPr="008D4C00">
              <w:rPr>
                <w:rFonts w:ascii="Arial" w:hAnsi="Arial" w:cs="Arial" w:hint="cs"/>
                <w:sz w:val="18"/>
                <w:szCs w:val="18"/>
                <w:cs/>
                <w:lang w:val="th-TH" w:eastAsia="th-TH"/>
              </w:rPr>
              <w:t>)</w:t>
            </w:r>
          </w:p>
        </w:tc>
      </w:tr>
      <w:tr w:rsidR="00FE2F9A" w:rsidRPr="009B002B" w14:paraId="1CFDF18B" w14:textId="77777777" w:rsidTr="004127D3">
        <w:tc>
          <w:tcPr>
            <w:tcW w:w="3600" w:type="dxa"/>
            <w:vAlign w:val="bottom"/>
          </w:tcPr>
          <w:p w14:paraId="0841B11F" w14:textId="245F43A4" w:rsidR="00FE2F9A" w:rsidRPr="009B002B" w:rsidRDefault="00FE2F9A" w:rsidP="00FE2F9A">
            <w:pPr>
              <w:suppressAutoHyphens/>
              <w:overflowPunct/>
              <w:autoSpaceDE/>
              <w:autoSpaceDN/>
              <w:adjustRightInd/>
              <w:spacing w:line="360" w:lineRule="exact"/>
              <w:ind w:left="162" w:hanging="162"/>
              <w:textAlignment w:val="auto"/>
              <w:rPr>
                <w:rFonts w:ascii="Arial" w:hAnsi="Arial" w:cs="Arial"/>
                <w:b/>
                <w:bCs/>
                <w:sz w:val="18"/>
                <w:szCs w:val="18"/>
                <w:lang w:eastAsia="th-TH"/>
              </w:rPr>
            </w:pPr>
            <w:r w:rsidRPr="009B002B">
              <w:rPr>
                <w:rFonts w:ascii="Arial" w:hAnsi="Arial" w:cs="Arial"/>
                <w:b/>
                <w:bCs/>
                <w:sz w:val="18"/>
                <w:szCs w:val="18"/>
                <w:lang w:eastAsia="th-TH"/>
              </w:rPr>
              <w:t>Profit (loss) before</w:t>
            </w:r>
            <w:r w:rsidR="00B35B42" w:rsidRPr="009B002B">
              <w:rPr>
                <w:rFonts w:ascii="Arial" w:hAnsi="Arial" w:cs="Arial"/>
                <w:b/>
                <w:bCs/>
                <w:sz w:val="18"/>
                <w:szCs w:val="18"/>
                <w:lang w:eastAsia="th-TH"/>
              </w:rPr>
              <w:t xml:space="preserve"> finance cost and</w:t>
            </w:r>
            <w:r w:rsidRPr="009B002B">
              <w:rPr>
                <w:rFonts w:ascii="Arial" w:hAnsi="Arial" w:cs="Arial"/>
                <w:b/>
                <w:bCs/>
                <w:sz w:val="18"/>
                <w:szCs w:val="18"/>
                <w:lang w:eastAsia="th-TH"/>
              </w:rPr>
              <w:t xml:space="preserve"> income tax from dis</w:t>
            </w:r>
            <w:r w:rsidR="00B35B42" w:rsidRPr="009B002B">
              <w:rPr>
                <w:rFonts w:ascii="Arial" w:hAnsi="Arial" w:cs="Arial"/>
                <w:b/>
                <w:bCs/>
                <w:sz w:val="18"/>
                <w:szCs w:val="18"/>
                <w:lang w:eastAsia="th-TH"/>
              </w:rPr>
              <w:t>c</w:t>
            </w:r>
            <w:r w:rsidRPr="009B002B">
              <w:rPr>
                <w:rFonts w:ascii="Arial" w:hAnsi="Arial" w:cs="Arial"/>
                <w:b/>
                <w:bCs/>
                <w:sz w:val="18"/>
                <w:szCs w:val="18"/>
                <w:lang w:eastAsia="th-TH"/>
              </w:rPr>
              <w:t>on</w:t>
            </w:r>
            <w:r w:rsidR="00B35B42" w:rsidRPr="009B002B">
              <w:rPr>
                <w:rFonts w:ascii="Arial" w:hAnsi="Arial" w:cs="Arial"/>
                <w:b/>
                <w:bCs/>
                <w:sz w:val="18"/>
                <w:szCs w:val="18"/>
                <w:lang w:eastAsia="th-TH"/>
              </w:rPr>
              <w:t>t</w:t>
            </w:r>
            <w:r w:rsidRPr="009B002B">
              <w:rPr>
                <w:rFonts w:ascii="Arial" w:hAnsi="Arial" w:cs="Arial"/>
                <w:b/>
                <w:bCs/>
                <w:sz w:val="18"/>
                <w:szCs w:val="18"/>
                <w:lang w:eastAsia="th-TH"/>
              </w:rPr>
              <w:t>inued operation</w:t>
            </w:r>
          </w:p>
        </w:tc>
        <w:tc>
          <w:tcPr>
            <w:tcW w:w="1440" w:type="dxa"/>
            <w:vAlign w:val="bottom"/>
          </w:tcPr>
          <w:p w14:paraId="5B349A46" w14:textId="6C77E4DF" w:rsidR="00FE2F9A" w:rsidRPr="009B002B" w:rsidRDefault="009B002B" w:rsidP="00FE2F9A">
            <w:pPr>
              <w:tabs>
                <w:tab w:val="decimal" w:pos="972"/>
              </w:tabs>
              <w:suppressAutoHyphens/>
              <w:overflowPunct/>
              <w:autoSpaceDE/>
              <w:adjustRightInd/>
              <w:spacing w:line="360" w:lineRule="exact"/>
              <w:outlineLvl w:val="0"/>
              <w:rPr>
                <w:rFonts w:ascii="Arial" w:hAnsi="Arial" w:cs="Arial"/>
                <w:sz w:val="18"/>
                <w:szCs w:val="18"/>
                <w:cs/>
                <w:lang w:val="th-TH" w:eastAsia="th-TH"/>
              </w:rPr>
            </w:pPr>
            <w:r w:rsidRPr="009B002B">
              <w:rPr>
                <w:rFonts w:ascii="Arial" w:hAnsi="Arial" w:cs="Arial"/>
                <w:sz w:val="18"/>
                <w:szCs w:val="18"/>
                <w:cs/>
                <w:lang w:val="th-TH" w:eastAsia="th-TH"/>
              </w:rPr>
              <w:t>102,079</w:t>
            </w:r>
          </w:p>
        </w:tc>
        <w:tc>
          <w:tcPr>
            <w:tcW w:w="1440" w:type="dxa"/>
            <w:vAlign w:val="bottom"/>
          </w:tcPr>
          <w:p w14:paraId="0C0F491F" w14:textId="47F24F17" w:rsidR="00FE2F9A" w:rsidRPr="009B002B" w:rsidRDefault="00FE2F9A" w:rsidP="00FE2F9A">
            <w:pP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lang w:val="th-TH" w:eastAsia="th-TH"/>
              </w:rPr>
              <w:t>(7,573)</w:t>
            </w:r>
          </w:p>
        </w:tc>
        <w:tc>
          <w:tcPr>
            <w:tcW w:w="1440" w:type="dxa"/>
            <w:vAlign w:val="bottom"/>
          </w:tcPr>
          <w:p w14:paraId="4174EDFF" w14:textId="0CF170EC" w:rsidR="00FE2F9A" w:rsidRPr="009B002B" w:rsidRDefault="009B002B" w:rsidP="00FE2F9A">
            <w:pPr>
              <w:tabs>
                <w:tab w:val="decimal" w:pos="972"/>
              </w:tabs>
              <w:suppressAutoHyphens/>
              <w:overflowPunct/>
              <w:autoSpaceDE/>
              <w:adjustRightInd/>
              <w:spacing w:line="360" w:lineRule="exact"/>
              <w:outlineLvl w:val="0"/>
              <w:rPr>
                <w:rFonts w:ascii="Arial" w:hAnsi="Arial" w:cs="Arial"/>
                <w:sz w:val="18"/>
                <w:szCs w:val="18"/>
                <w:cs/>
                <w:lang w:val="th-TH" w:eastAsia="th-TH"/>
              </w:rPr>
            </w:pPr>
            <w:r w:rsidRPr="009B002B">
              <w:rPr>
                <w:rFonts w:ascii="Arial" w:hAnsi="Arial" w:cs="Arial"/>
                <w:sz w:val="18"/>
                <w:szCs w:val="18"/>
                <w:cs/>
                <w:lang w:val="th-TH" w:eastAsia="th-TH"/>
              </w:rPr>
              <w:t>92,751</w:t>
            </w:r>
          </w:p>
        </w:tc>
        <w:tc>
          <w:tcPr>
            <w:tcW w:w="1440" w:type="dxa"/>
            <w:vAlign w:val="bottom"/>
          </w:tcPr>
          <w:p w14:paraId="3DDB3145" w14:textId="2F845FB2" w:rsidR="00FE2F9A" w:rsidRPr="009B002B" w:rsidRDefault="00FE2F9A" w:rsidP="00FE2F9A">
            <w:pP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lang w:val="th-TH" w:eastAsia="th-TH"/>
              </w:rPr>
              <w:t>(28,831)</w:t>
            </w:r>
          </w:p>
        </w:tc>
      </w:tr>
      <w:tr w:rsidR="00FE2F9A" w:rsidRPr="009B002B" w14:paraId="1BCFCFD7" w14:textId="77777777" w:rsidTr="004127D3">
        <w:tc>
          <w:tcPr>
            <w:tcW w:w="3600" w:type="dxa"/>
            <w:vAlign w:val="bottom"/>
          </w:tcPr>
          <w:p w14:paraId="1BD20BA5" w14:textId="77777777" w:rsidR="00FE2F9A" w:rsidRPr="009B002B" w:rsidRDefault="00FE2F9A" w:rsidP="00FE2F9A">
            <w:pPr>
              <w:suppressAutoHyphens/>
              <w:overflowPunct/>
              <w:autoSpaceDE/>
              <w:autoSpaceDN/>
              <w:adjustRightInd/>
              <w:spacing w:line="360" w:lineRule="exact"/>
              <w:ind w:left="162" w:hanging="162"/>
              <w:textAlignment w:val="auto"/>
              <w:rPr>
                <w:rFonts w:ascii="Arial" w:hAnsi="Arial" w:cs="Arial"/>
                <w:sz w:val="18"/>
                <w:szCs w:val="18"/>
                <w:cs/>
                <w:lang w:eastAsia="th-TH"/>
              </w:rPr>
            </w:pPr>
            <w:r w:rsidRPr="009B002B">
              <w:rPr>
                <w:rFonts w:ascii="Arial" w:hAnsi="Arial" w:cs="Arial"/>
                <w:sz w:val="18"/>
                <w:szCs w:val="18"/>
                <w:lang w:eastAsia="th-TH"/>
              </w:rPr>
              <w:t xml:space="preserve">Income tax </w:t>
            </w:r>
          </w:p>
        </w:tc>
        <w:tc>
          <w:tcPr>
            <w:tcW w:w="1440" w:type="dxa"/>
            <w:vAlign w:val="bottom"/>
          </w:tcPr>
          <w:p w14:paraId="64158045" w14:textId="04580CF4" w:rsidR="00FE2F9A" w:rsidRPr="009B002B" w:rsidRDefault="00FE2F9A" w:rsidP="00FE2F9A">
            <w:pPr>
              <w:pBdr>
                <w:bottom w:val="single" w:sz="4" w:space="1" w:color="auto"/>
              </w:pBd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lang w:val="th-TH" w:eastAsia="th-TH"/>
              </w:rPr>
              <w:t>(20,212)</w:t>
            </w:r>
          </w:p>
        </w:tc>
        <w:tc>
          <w:tcPr>
            <w:tcW w:w="1440" w:type="dxa"/>
            <w:vAlign w:val="bottom"/>
          </w:tcPr>
          <w:p w14:paraId="27E6D446" w14:textId="40F5A596" w:rsidR="00FE2F9A" w:rsidRPr="009B002B" w:rsidRDefault="00FE2F9A" w:rsidP="00FE2F9A">
            <w:pPr>
              <w:pBdr>
                <w:bottom w:val="single" w:sz="4" w:space="1" w:color="auto"/>
              </w:pBd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lang w:val="th-TH" w:eastAsia="th-TH"/>
              </w:rPr>
              <w:t>1,298</w:t>
            </w:r>
          </w:p>
        </w:tc>
        <w:tc>
          <w:tcPr>
            <w:tcW w:w="1440" w:type="dxa"/>
            <w:vAlign w:val="bottom"/>
          </w:tcPr>
          <w:p w14:paraId="5D6A48E9" w14:textId="2ADE4722" w:rsidR="00FE2F9A" w:rsidRPr="009B002B" w:rsidRDefault="00FE2F9A" w:rsidP="00FE2F9A">
            <w:pPr>
              <w:pBdr>
                <w:bottom w:val="single" w:sz="4" w:space="1" w:color="auto"/>
              </w:pBd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lang w:val="th-TH" w:eastAsia="th-TH"/>
              </w:rPr>
              <w:t>(18,136)</w:t>
            </w:r>
          </w:p>
        </w:tc>
        <w:tc>
          <w:tcPr>
            <w:tcW w:w="1440" w:type="dxa"/>
            <w:vAlign w:val="bottom"/>
          </w:tcPr>
          <w:p w14:paraId="517BF76C" w14:textId="2C5B9C73" w:rsidR="00FE2F9A" w:rsidRPr="009B002B" w:rsidRDefault="00FE2F9A" w:rsidP="00FE2F9A">
            <w:pPr>
              <w:pBdr>
                <w:bottom w:val="single" w:sz="4" w:space="1" w:color="auto"/>
              </w:pBdr>
              <w:tabs>
                <w:tab w:val="decimal" w:pos="972"/>
              </w:tabs>
              <w:suppressAutoHyphens/>
              <w:overflowPunct/>
              <w:autoSpaceDE/>
              <w:adjustRightInd/>
              <w:spacing w:line="360" w:lineRule="exact"/>
              <w:outlineLvl w:val="0"/>
              <w:rPr>
                <w:rFonts w:ascii="Arial" w:hAnsi="Arial" w:cs="Arial"/>
                <w:sz w:val="18"/>
                <w:szCs w:val="18"/>
                <w:lang w:val="th-TH" w:eastAsia="th-TH"/>
              </w:rPr>
            </w:pPr>
            <w:r w:rsidRPr="009B002B">
              <w:rPr>
                <w:rFonts w:ascii="Arial" w:hAnsi="Arial" w:cs="Arial"/>
                <w:sz w:val="18"/>
                <w:szCs w:val="18"/>
                <w:lang w:val="th-TH" w:eastAsia="th-TH"/>
              </w:rPr>
              <w:t>5,651</w:t>
            </w:r>
          </w:p>
        </w:tc>
      </w:tr>
      <w:tr w:rsidR="00FE2F9A" w:rsidRPr="009B002B" w14:paraId="3005765A" w14:textId="77777777" w:rsidTr="004127D3">
        <w:tc>
          <w:tcPr>
            <w:tcW w:w="3600" w:type="dxa"/>
            <w:vAlign w:val="bottom"/>
          </w:tcPr>
          <w:p w14:paraId="0E652A46" w14:textId="5264621E" w:rsidR="00FE2F9A" w:rsidRPr="009B002B" w:rsidRDefault="00FE2F9A" w:rsidP="00FE2F9A">
            <w:pPr>
              <w:suppressAutoHyphens/>
              <w:overflowPunct/>
              <w:autoSpaceDE/>
              <w:autoSpaceDN/>
              <w:adjustRightInd/>
              <w:spacing w:line="360" w:lineRule="exact"/>
              <w:ind w:left="162" w:hanging="162"/>
              <w:textAlignment w:val="auto"/>
              <w:outlineLvl w:val="0"/>
              <w:rPr>
                <w:rFonts w:ascii="Arial" w:hAnsi="Arial" w:cs="Arial"/>
                <w:b/>
                <w:bCs/>
                <w:sz w:val="18"/>
                <w:szCs w:val="18"/>
                <w:cs/>
                <w:lang w:val="th-TH" w:eastAsia="th-TH"/>
              </w:rPr>
            </w:pPr>
            <w:r w:rsidRPr="009B002B">
              <w:rPr>
                <w:rFonts w:ascii="Arial" w:hAnsi="Arial" w:cs="Arial"/>
                <w:b/>
                <w:bCs/>
                <w:sz w:val="18"/>
                <w:szCs w:val="18"/>
                <w:lang w:eastAsia="th-TH"/>
              </w:rPr>
              <w:t>Profit (loss) from discontinued operation</w:t>
            </w:r>
            <w:r w:rsidR="00F83490" w:rsidRPr="009B002B">
              <w:rPr>
                <w:rFonts w:ascii="Arial" w:hAnsi="Arial" w:cs="Arial"/>
                <w:b/>
                <w:bCs/>
                <w:sz w:val="18"/>
                <w:szCs w:val="18"/>
                <w:lang w:eastAsia="th-TH"/>
              </w:rPr>
              <w:t xml:space="preserve"> for the period</w:t>
            </w:r>
          </w:p>
        </w:tc>
        <w:tc>
          <w:tcPr>
            <w:tcW w:w="1440" w:type="dxa"/>
            <w:vAlign w:val="bottom"/>
          </w:tcPr>
          <w:p w14:paraId="5A1377A0" w14:textId="518DAAFD" w:rsidR="00FE2F9A" w:rsidRPr="009B002B" w:rsidRDefault="00FE2F9A" w:rsidP="00FE2F9A">
            <w:pPr>
              <w:pBdr>
                <w:bottom w:val="double" w:sz="4" w:space="1" w:color="auto"/>
              </w:pBdr>
              <w:tabs>
                <w:tab w:val="decimal" w:pos="972"/>
              </w:tabs>
              <w:suppressAutoHyphens/>
              <w:overflowPunct/>
              <w:autoSpaceDE/>
              <w:adjustRightInd/>
              <w:spacing w:line="360" w:lineRule="exact"/>
              <w:outlineLvl w:val="0"/>
              <w:rPr>
                <w:rFonts w:ascii="Arial" w:hAnsi="Arial" w:cs="Arial"/>
                <w:b/>
                <w:bCs/>
                <w:sz w:val="18"/>
                <w:szCs w:val="18"/>
                <w:lang w:val="th-TH" w:eastAsia="th-TH"/>
              </w:rPr>
            </w:pPr>
            <w:r w:rsidRPr="009B002B">
              <w:rPr>
                <w:rFonts w:ascii="Arial" w:hAnsi="Arial" w:cs="Arial"/>
                <w:b/>
                <w:bCs/>
                <w:sz w:val="18"/>
                <w:szCs w:val="18"/>
                <w:lang w:val="th-TH" w:eastAsia="th-TH"/>
              </w:rPr>
              <w:t>81,867</w:t>
            </w:r>
          </w:p>
        </w:tc>
        <w:tc>
          <w:tcPr>
            <w:tcW w:w="1440" w:type="dxa"/>
            <w:vAlign w:val="bottom"/>
          </w:tcPr>
          <w:p w14:paraId="37E117CE" w14:textId="42E58320" w:rsidR="00FE2F9A" w:rsidRPr="009B002B" w:rsidRDefault="00FE2F9A" w:rsidP="00FE2F9A">
            <w:pPr>
              <w:pBdr>
                <w:bottom w:val="double" w:sz="4" w:space="1" w:color="auto"/>
              </w:pBdr>
              <w:tabs>
                <w:tab w:val="decimal" w:pos="972"/>
              </w:tabs>
              <w:suppressAutoHyphens/>
              <w:overflowPunct/>
              <w:autoSpaceDE/>
              <w:adjustRightInd/>
              <w:spacing w:line="360" w:lineRule="exact"/>
              <w:outlineLvl w:val="0"/>
              <w:rPr>
                <w:rFonts w:ascii="Arial" w:hAnsi="Arial" w:cs="Arial"/>
                <w:b/>
                <w:bCs/>
                <w:sz w:val="18"/>
                <w:szCs w:val="18"/>
                <w:lang w:val="th-TH" w:eastAsia="th-TH"/>
              </w:rPr>
            </w:pPr>
            <w:r w:rsidRPr="009B002B">
              <w:rPr>
                <w:rFonts w:ascii="Arial" w:hAnsi="Arial" w:cs="Arial"/>
                <w:b/>
                <w:bCs/>
                <w:sz w:val="18"/>
                <w:szCs w:val="18"/>
                <w:lang w:val="th-TH" w:eastAsia="th-TH"/>
              </w:rPr>
              <w:t>(6,275)</w:t>
            </w:r>
          </w:p>
        </w:tc>
        <w:tc>
          <w:tcPr>
            <w:tcW w:w="1440" w:type="dxa"/>
            <w:vAlign w:val="bottom"/>
          </w:tcPr>
          <w:p w14:paraId="515B1C24" w14:textId="79E44CF2" w:rsidR="00FE2F9A" w:rsidRPr="009B002B" w:rsidRDefault="00FE2F9A" w:rsidP="00FE2F9A">
            <w:pPr>
              <w:pBdr>
                <w:bottom w:val="double" w:sz="4" w:space="1" w:color="auto"/>
              </w:pBdr>
              <w:tabs>
                <w:tab w:val="decimal" w:pos="972"/>
              </w:tabs>
              <w:suppressAutoHyphens/>
              <w:overflowPunct/>
              <w:autoSpaceDE/>
              <w:adjustRightInd/>
              <w:spacing w:line="360" w:lineRule="exact"/>
              <w:outlineLvl w:val="0"/>
              <w:rPr>
                <w:rFonts w:ascii="Arial" w:hAnsi="Arial" w:cs="Arial"/>
                <w:b/>
                <w:bCs/>
                <w:sz w:val="18"/>
                <w:szCs w:val="18"/>
                <w:lang w:val="th-TH" w:eastAsia="th-TH"/>
              </w:rPr>
            </w:pPr>
            <w:r w:rsidRPr="009B002B">
              <w:rPr>
                <w:rFonts w:ascii="Arial" w:hAnsi="Arial" w:cs="Arial"/>
                <w:b/>
                <w:bCs/>
                <w:sz w:val="18"/>
                <w:szCs w:val="18"/>
                <w:lang w:val="th-TH" w:eastAsia="th-TH"/>
              </w:rPr>
              <w:t>74,615</w:t>
            </w:r>
          </w:p>
        </w:tc>
        <w:tc>
          <w:tcPr>
            <w:tcW w:w="1440" w:type="dxa"/>
            <w:vAlign w:val="bottom"/>
          </w:tcPr>
          <w:p w14:paraId="2F5376E8" w14:textId="4668D673" w:rsidR="00FE2F9A" w:rsidRPr="009B002B" w:rsidRDefault="00FE2F9A" w:rsidP="00FE2F9A">
            <w:pPr>
              <w:pBdr>
                <w:bottom w:val="double" w:sz="4" w:space="1" w:color="auto"/>
              </w:pBdr>
              <w:tabs>
                <w:tab w:val="decimal" w:pos="972"/>
              </w:tabs>
              <w:suppressAutoHyphens/>
              <w:overflowPunct/>
              <w:autoSpaceDE/>
              <w:adjustRightInd/>
              <w:spacing w:line="360" w:lineRule="exact"/>
              <w:outlineLvl w:val="0"/>
              <w:rPr>
                <w:rFonts w:ascii="Arial" w:hAnsi="Arial" w:cs="Arial"/>
                <w:b/>
                <w:bCs/>
                <w:sz w:val="18"/>
                <w:szCs w:val="18"/>
                <w:lang w:val="th-TH" w:eastAsia="th-TH"/>
              </w:rPr>
            </w:pPr>
            <w:r w:rsidRPr="009B002B">
              <w:rPr>
                <w:rFonts w:ascii="Arial" w:hAnsi="Arial" w:cs="Arial"/>
                <w:b/>
                <w:bCs/>
                <w:sz w:val="18"/>
                <w:szCs w:val="18"/>
                <w:lang w:val="th-TH" w:eastAsia="th-TH"/>
              </w:rPr>
              <w:t>(23,180)</w:t>
            </w:r>
          </w:p>
        </w:tc>
      </w:tr>
    </w:tbl>
    <w:p w14:paraId="606B72FE" w14:textId="77777777" w:rsidR="00FE2F9A" w:rsidRDefault="00FE2F9A" w:rsidP="00211AC1">
      <w:pPr>
        <w:spacing w:before="120" w:after="120" w:line="370" w:lineRule="exact"/>
        <w:ind w:left="605" w:hanging="605"/>
        <w:jc w:val="both"/>
        <w:rPr>
          <w:rFonts w:ascii="Arial" w:hAnsi="Arial" w:cs="Arial"/>
          <w:b/>
          <w:bCs/>
          <w:spacing w:val="0"/>
          <w:sz w:val="22"/>
          <w:szCs w:val="22"/>
        </w:rPr>
      </w:pPr>
    </w:p>
    <w:p w14:paraId="2516FD11" w14:textId="77777777" w:rsidR="00FE2F9A" w:rsidRDefault="00FE2F9A">
      <w:pPr>
        <w:overflowPunct/>
        <w:autoSpaceDE/>
        <w:autoSpaceDN/>
        <w:adjustRightInd/>
        <w:textAlignment w:val="auto"/>
        <w:rPr>
          <w:rFonts w:ascii="Arial" w:hAnsi="Arial" w:cs="Arial"/>
          <w:b/>
          <w:bCs/>
          <w:spacing w:val="0"/>
          <w:sz w:val="22"/>
          <w:szCs w:val="22"/>
        </w:rPr>
      </w:pPr>
      <w:r>
        <w:rPr>
          <w:rFonts w:ascii="Arial" w:hAnsi="Arial" w:cs="Arial"/>
          <w:b/>
          <w:bCs/>
          <w:spacing w:val="0"/>
          <w:sz w:val="22"/>
          <w:szCs w:val="22"/>
        </w:rPr>
        <w:br w:type="page"/>
      </w:r>
    </w:p>
    <w:p w14:paraId="7FBF37D4" w14:textId="15277097" w:rsidR="00A8738E" w:rsidRPr="0059327F" w:rsidRDefault="001B5D80" w:rsidP="00211AC1">
      <w:pPr>
        <w:spacing w:before="120" w:after="120" w:line="370" w:lineRule="exact"/>
        <w:ind w:left="605" w:hanging="605"/>
        <w:jc w:val="both"/>
        <w:rPr>
          <w:rFonts w:ascii="Arial" w:hAnsi="Arial" w:cs="Arial"/>
          <w:b/>
          <w:bCs/>
          <w:spacing w:val="0"/>
          <w:sz w:val="22"/>
          <w:szCs w:val="22"/>
        </w:rPr>
      </w:pPr>
      <w:r w:rsidRPr="0059327F">
        <w:rPr>
          <w:rFonts w:ascii="Arial" w:hAnsi="Arial" w:cs="Arial"/>
          <w:b/>
          <w:bCs/>
          <w:spacing w:val="0"/>
          <w:sz w:val="22"/>
          <w:szCs w:val="22"/>
        </w:rPr>
        <w:lastRenderedPageBreak/>
        <w:t>9</w:t>
      </w:r>
      <w:r w:rsidR="00A8738E" w:rsidRPr="0059327F">
        <w:rPr>
          <w:rFonts w:ascii="Arial" w:hAnsi="Arial" w:cs="Arial"/>
          <w:b/>
          <w:bCs/>
          <w:spacing w:val="0"/>
          <w:sz w:val="22"/>
          <w:szCs w:val="22"/>
        </w:rPr>
        <w:t>.2</w:t>
      </w:r>
      <w:r w:rsidR="00A8738E" w:rsidRPr="0059327F">
        <w:rPr>
          <w:rFonts w:ascii="Arial" w:hAnsi="Arial" w:cs="Arial"/>
          <w:b/>
          <w:bCs/>
          <w:spacing w:val="0"/>
          <w:sz w:val="22"/>
          <w:szCs w:val="22"/>
        </w:rPr>
        <w:tab/>
      </w:r>
      <w:r w:rsidR="00BB4BD4" w:rsidRPr="0059327F">
        <w:rPr>
          <w:rFonts w:ascii="Arial" w:hAnsi="Arial" w:cs="Arial"/>
          <w:b/>
          <w:bCs/>
          <w:spacing w:val="0"/>
          <w:sz w:val="22"/>
          <w:szCs w:val="22"/>
        </w:rPr>
        <w:t>Subsidiaries</w:t>
      </w:r>
      <w:r w:rsidR="00943D32" w:rsidRPr="0059327F">
        <w:rPr>
          <w:rFonts w:ascii="Arial" w:hAnsi="Arial" w:cs="Arial"/>
          <w:b/>
          <w:bCs/>
          <w:spacing w:val="0"/>
          <w:sz w:val="22"/>
          <w:szCs w:val="22"/>
        </w:rPr>
        <w:t xml:space="preserve"> indirectly</w:t>
      </w:r>
      <w:r w:rsidR="004C7FD9" w:rsidRPr="0059327F">
        <w:rPr>
          <w:rFonts w:ascii="Arial" w:hAnsi="Arial" w:cs="Arial"/>
          <w:b/>
          <w:bCs/>
          <w:spacing w:val="0"/>
          <w:sz w:val="22"/>
          <w:szCs w:val="22"/>
        </w:rPr>
        <w:t xml:space="preserve"> owned by the Company</w:t>
      </w:r>
    </w:p>
    <w:p w14:paraId="65CDBA12" w14:textId="77777777" w:rsidR="001764B7" w:rsidRPr="0059327F" w:rsidRDefault="001B5D80" w:rsidP="00211AC1">
      <w:pPr>
        <w:spacing w:before="120" w:after="120" w:line="370" w:lineRule="exact"/>
        <w:ind w:left="605" w:hanging="605"/>
        <w:jc w:val="both"/>
        <w:rPr>
          <w:rFonts w:ascii="Arial" w:hAnsi="Arial" w:cs="Arial"/>
          <w:b/>
          <w:bCs/>
          <w:spacing w:val="0"/>
          <w:sz w:val="22"/>
          <w:szCs w:val="22"/>
        </w:rPr>
      </w:pPr>
      <w:r w:rsidRPr="0059327F">
        <w:rPr>
          <w:rFonts w:ascii="Arial" w:hAnsi="Arial" w:cs="Arial"/>
          <w:b/>
          <w:bCs/>
          <w:spacing w:val="0"/>
          <w:sz w:val="22"/>
          <w:szCs w:val="22"/>
        </w:rPr>
        <w:t>9</w:t>
      </w:r>
      <w:r w:rsidR="001F5709" w:rsidRPr="0059327F">
        <w:rPr>
          <w:rFonts w:ascii="Arial" w:hAnsi="Arial" w:cs="Arial"/>
          <w:b/>
          <w:bCs/>
          <w:spacing w:val="0"/>
          <w:sz w:val="22"/>
          <w:szCs w:val="22"/>
        </w:rPr>
        <w:t>.2.1</w:t>
      </w:r>
      <w:r w:rsidR="001F5709" w:rsidRPr="0059327F">
        <w:rPr>
          <w:rFonts w:ascii="Arial" w:hAnsi="Arial" w:cs="Arial"/>
          <w:b/>
          <w:bCs/>
          <w:spacing w:val="0"/>
          <w:sz w:val="22"/>
          <w:szCs w:val="22"/>
        </w:rPr>
        <w:tab/>
      </w:r>
      <w:r w:rsidR="001764B7" w:rsidRPr="0059327F">
        <w:rPr>
          <w:rFonts w:ascii="Arial" w:hAnsi="Arial" w:cs="Arial"/>
          <w:b/>
          <w:bCs/>
          <w:spacing w:val="0"/>
          <w:sz w:val="22"/>
          <w:szCs w:val="22"/>
        </w:rPr>
        <w:t>Maha</w:t>
      </w:r>
      <w:r w:rsidR="00047216" w:rsidRPr="0059327F">
        <w:rPr>
          <w:rFonts w:ascii="Arial" w:hAnsi="Arial" w:cs="Arial"/>
          <w:b/>
          <w:bCs/>
          <w:spacing w:val="0"/>
          <w:sz w:val="22"/>
          <w:szCs w:val="22"/>
        </w:rPr>
        <w:t>N</w:t>
      </w:r>
      <w:r w:rsidR="001764B7" w:rsidRPr="0059327F">
        <w:rPr>
          <w:rFonts w:ascii="Arial" w:hAnsi="Arial" w:cs="Arial"/>
          <w:b/>
          <w:bCs/>
          <w:spacing w:val="0"/>
          <w:sz w:val="22"/>
          <w:szCs w:val="22"/>
        </w:rPr>
        <w:t xml:space="preserve">akhon </w:t>
      </w:r>
      <w:r w:rsidR="008F53DD" w:rsidRPr="0059327F">
        <w:rPr>
          <w:rFonts w:ascii="Arial" w:hAnsi="Arial" w:cs="Arial"/>
          <w:b/>
          <w:bCs/>
          <w:spacing w:val="0"/>
          <w:sz w:val="22"/>
          <w:szCs w:val="22"/>
        </w:rPr>
        <w:t>O</w:t>
      </w:r>
      <w:r w:rsidR="001764B7" w:rsidRPr="0059327F">
        <w:rPr>
          <w:rFonts w:ascii="Arial" w:hAnsi="Arial" w:cs="Arial"/>
          <w:b/>
          <w:bCs/>
          <w:spacing w:val="0"/>
          <w:sz w:val="22"/>
          <w:szCs w:val="22"/>
        </w:rPr>
        <w:t xml:space="preserve">bservatory and </w:t>
      </w:r>
      <w:r w:rsidR="008F53DD" w:rsidRPr="0059327F">
        <w:rPr>
          <w:rFonts w:ascii="Arial" w:hAnsi="Arial" w:cs="Arial"/>
          <w:b/>
          <w:bCs/>
          <w:spacing w:val="0"/>
          <w:sz w:val="22"/>
          <w:szCs w:val="22"/>
        </w:rPr>
        <w:t>R</w:t>
      </w:r>
      <w:r w:rsidR="001764B7" w:rsidRPr="0059327F">
        <w:rPr>
          <w:rFonts w:ascii="Arial" w:hAnsi="Arial" w:cs="Arial"/>
          <w:b/>
          <w:bCs/>
          <w:spacing w:val="0"/>
          <w:sz w:val="22"/>
          <w:szCs w:val="22"/>
        </w:rPr>
        <w:t xml:space="preserve">etail Co., Ltd. (“MO&amp;R”) (Subsidiary held by </w:t>
      </w:r>
      <w:r w:rsidR="00C27E8E" w:rsidRPr="0059327F">
        <w:rPr>
          <w:rFonts w:ascii="Arial" w:hAnsi="Arial" w:cs="Arial"/>
          <w:b/>
          <w:bCs/>
          <w:spacing w:val="0"/>
          <w:sz w:val="22"/>
          <w:szCs w:val="22"/>
        </w:rPr>
        <w:t>Pace Project Three Co., Ltd.</w:t>
      </w:r>
      <w:r w:rsidR="001D330A" w:rsidRPr="0059327F">
        <w:rPr>
          <w:rFonts w:ascii="Arial" w:hAnsi="Arial" w:cs="Arial"/>
          <w:b/>
          <w:bCs/>
          <w:spacing w:val="0"/>
          <w:sz w:val="22"/>
          <w:szCs w:val="22"/>
        </w:rPr>
        <w:t>)</w:t>
      </w:r>
    </w:p>
    <w:p w14:paraId="206840B3" w14:textId="77777777" w:rsidR="0037059B" w:rsidRPr="0059327F" w:rsidRDefault="00530A7E" w:rsidP="00211AC1">
      <w:pPr>
        <w:spacing w:before="120" w:after="120" w:line="370" w:lineRule="exact"/>
        <w:ind w:left="605" w:hanging="605"/>
        <w:jc w:val="both"/>
        <w:rPr>
          <w:rFonts w:ascii="Arial" w:hAnsi="Arial" w:cs="Arial"/>
          <w:b/>
          <w:bCs/>
          <w:spacing w:val="0"/>
          <w:sz w:val="22"/>
          <w:szCs w:val="22"/>
        </w:rPr>
      </w:pPr>
      <w:r w:rsidRPr="0059327F">
        <w:rPr>
          <w:rFonts w:ascii="Arial" w:hAnsi="Arial" w:cs="Arial"/>
          <w:spacing w:val="0"/>
          <w:sz w:val="22"/>
          <w:szCs w:val="22"/>
        </w:rPr>
        <w:tab/>
      </w:r>
      <w:r w:rsidR="00B91596" w:rsidRPr="0059327F">
        <w:rPr>
          <w:rFonts w:ascii="Arial" w:hAnsi="Arial" w:cs="Arial"/>
          <w:spacing w:val="0"/>
          <w:sz w:val="22"/>
          <w:szCs w:val="22"/>
        </w:rPr>
        <w:t>On 23 November 2018, the Extraordinary General Meeting of MO&amp;R’s shareholders No.2/2018 passed a special resolutio</w:t>
      </w:r>
      <w:r w:rsidR="004C5D41" w:rsidRPr="0059327F">
        <w:rPr>
          <w:rFonts w:ascii="Arial" w:hAnsi="Arial" w:cs="Arial"/>
          <w:spacing w:val="0"/>
          <w:sz w:val="22"/>
          <w:szCs w:val="22"/>
        </w:rPr>
        <w:t>n approving the dissolution. MO&amp;R</w:t>
      </w:r>
      <w:r w:rsidR="00B91596" w:rsidRPr="0059327F">
        <w:rPr>
          <w:rFonts w:ascii="Arial" w:hAnsi="Arial" w:cs="Arial"/>
          <w:spacing w:val="0"/>
          <w:sz w:val="22"/>
          <w:szCs w:val="22"/>
        </w:rPr>
        <w:t xml:space="preserve"> registered its dissolution with the Ministry of Commerce on 29 November 2018, and the completion of liquidation was registered on 1 February 2019. </w:t>
      </w:r>
      <w:r w:rsidR="00DF1F4E" w:rsidRPr="0059327F">
        <w:rPr>
          <w:rFonts w:ascii="Arial" w:hAnsi="Arial" w:cs="Arial"/>
          <w:spacing w:val="0"/>
          <w:sz w:val="22"/>
          <w:szCs w:val="22"/>
        </w:rPr>
        <w:t>PP3</w:t>
      </w:r>
      <w:r w:rsidR="00B91596" w:rsidRPr="0059327F">
        <w:rPr>
          <w:rFonts w:ascii="Arial" w:hAnsi="Arial" w:cs="Arial"/>
          <w:spacing w:val="0"/>
          <w:sz w:val="22"/>
          <w:szCs w:val="22"/>
        </w:rPr>
        <w:t xml:space="preserve"> received a refund of Baht 0.6 million as a result of this dissolution. </w:t>
      </w:r>
    </w:p>
    <w:p w14:paraId="5A86C5AD" w14:textId="77777777" w:rsidR="00767843" w:rsidRPr="0059327F" w:rsidRDefault="001B5D80" w:rsidP="00211AC1">
      <w:pPr>
        <w:spacing w:before="120" w:after="120" w:line="370" w:lineRule="exact"/>
        <w:ind w:left="605" w:hanging="605"/>
        <w:jc w:val="both"/>
        <w:rPr>
          <w:rFonts w:ascii="Arial" w:hAnsi="Arial" w:cs="Arial"/>
          <w:b/>
          <w:bCs/>
          <w:spacing w:val="0"/>
          <w:sz w:val="22"/>
          <w:szCs w:val="22"/>
        </w:rPr>
      </w:pPr>
      <w:r w:rsidRPr="0059327F">
        <w:rPr>
          <w:rFonts w:ascii="Arial" w:hAnsi="Arial" w:cs="Arial"/>
          <w:b/>
          <w:bCs/>
          <w:spacing w:val="0"/>
          <w:sz w:val="22"/>
          <w:szCs w:val="22"/>
        </w:rPr>
        <w:t>9</w:t>
      </w:r>
      <w:r w:rsidR="001F5709" w:rsidRPr="0059327F">
        <w:rPr>
          <w:rFonts w:ascii="Arial" w:hAnsi="Arial" w:cs="Arial"/>
          <w:b/>
          <w:bCs/>
          <w:spacing w:val="0"/>
          <w:sz w:val="22"/>
          <w:szCs w:val="22"/>
        </w:rPr>
        <w:t>.2.2</w:t>
      </w:r>
      <w:r w:rsidR="00767843" w:rsidRPr="0059327F">
        <w:rPr>
          <w:rFonts w:ascii="Arial" w:hAnsi="Arial" w:cs="Arial"/>
          <w:b/>
          <w:bCs/>
          <w:spacing w:val="0"/>
          <w:sz w:val="22"/>
          <w:szCs w:val="22"/>
        </w:rPr>
        <w:tab/>
        <w:t>Dean &amp; De</w:t>
      </w:r>
      <w:r w:rsidR="00C332E4" w:rsidRPr="0059327F">
        <w:rPr>
          <w:rFonts w:ascii="Arial" w:hAnsi="Arial" w:cs="Arial"/>
          <w:b/>
          <w:bCs/>
          <w:spacing w:val="0"/>
          <w:sz w:val="22"/>
          <w:szCs w:val="22"/>
        </w:rPr>
        <w:t>L</w:t>
      </w:r>
      <w:r w:rsidR="00767843" w:rsidRPr="0059327F">
        <w:rPr>
          <w:rFonts w:ascii="Arial" w:hAnsi="Arial" w:cs="Arial"/>
          <w:b/>
          <w:bCs/>
          <w:spacing w:val="0"/>
          <w:sz w:val="22"/>
          <w:szCs w:val="22"/>
        </w:rPr>
        <w:t xml:space="preserve">uca Airport Co., Ltd. (“DDAP”) </w:t>
      </w:r>
      <w:r w:rsidR="00605542" w:rsidRPr="0059327F">
        <w:rPr>
          <w:rFonts w:ascii="Arial" w:hAnsi="Arial" w:cs="Arial"/>
          <w:b/>
          <w:bCs/>
          <w:spacing w:val="0"/>
          <w:sz w:val="22"/>
          <w:szCs w:val="22"/>
        </w:rPr>
        <w:t>(</w:t>
      </w:r>
      <w:r w:rsidR="00767843" w:rsidRPr="0059327F">
        <w:rPr>
          <w:rFonts w:ascii="Arial" w:hAnsi="Arial" w:cs="Arial"/>
          <w:b/>
          <w:bCs/>
          <w:spacing w:val="0"/>
          <w:sz w:val="22"/>
          <w:szCs w:val="22"/>
        </w:rPr>
        <w:t xml:space="preserve">Subsidiary held by </w:t>
      </w:r>
      <w:r w:rsidR="00FA5801" w:rsidRPr="0059327F">
        <w:rPr>
          <w:rFonts w:ascii="Arial" w:hAnsi="Arial" w:cs="Arial"/>
          <w:b/>
          <w:bCs/>
          <w:spacing w:val="0"/>
          <w:sz w:val="22"/>
          <w:szCs w:val="22"/>
        </w:rPr>
        <w:t>Dean &amp; DeLuca Asia (Thailand) Co., Ltd.</w:t>
      </w:r>
      <w:r w:rsidR="00767843" w:rsidRPr="0059327F">
        <w:rPr>
          <w:rFonts w:ascii="Arial" w:hAnsi="Arial" w:cs="Arial"/>
          <w:b/>
          <w:bCs/>
          <w:spacing w:val="0"/>
          <w:sz w:val="22"/>
          <w:szCs w:val="22"/>
        </w:rPr>
        <w:t>)</w:t>
      </w:r>
    </w:p>
    <w:p w14:paraId="7F5A75F4" w14:textId="77777777" w:rsidR="00054143" w:rsidRPr="0059327F" w:rsidRDefault="0022346D" w:rsidP="00211AC1">
      <w:pPr>
        <w:spacing w:before="120" w:after="120" w:line="370" w:lineRule="exact"/>
        <w:ind w:left="605" w:hanging="605"/>
        <w:jc w:val="both"/>
        <w:rPr>
          <w:rFonts w:ascii="Arial" w:hAnsi="Arial" w:cs="Arial"/>
          <w:spacing w:val="0"/>
          <w:sz w:val="22"/>
          <w:szCs w:val="22"/>
        </w:rPr>
      </w:pPr>
      <w:r w:rsidRPr="0059327F">
        <w:rPr>
          <w:rFonts w:ascii="Arial" w:hAnsi="Arial" w:cs="Arial"/>
          <w:spacing w:val="-6"/>
          <w:sz w:val="22"/>
          <w:szCs w:val="22"/>
        </w:rPr>
        <w:tab/>
      </w:r>
      <w:r w:rsidR="00530A7E" w:rsidRPr="0059327F">
        <w:rPr>
          <w:rFonts w:ascii="Arial" w:hAnsi="Arial" w:cs="Arial"/>
          <w:spacing w:val="0"/>
          <w:sz w:val="22"/>
          <w:szCs w:val="22"/>
        </w:rPr>
        <w:t>O</w:t>
      </w:r>
      <w:r w:rsidR="00767843" w:rsidRPr="0059327F">
        <w:rPr>
          <w:rFonts w:ascii="Arial" w:hAnsi="Arial" w:cs="Arial"/>
          <w:spacing w:val="0"/>
          <w:sz w:val="22"/>
          <w:szCs w:val="22"/>
        </w:rPr>
        <w:t xml:space="preserve">n </w:t>
      </w:r>
      <w:r w:rsidR="00C332E4" w:rsidRPr="0059327F">
        <w:rPr>
          <w:rFonts w:ascii="Arial" w:hAnsi="Arial" w:cs="Arial"/>
          <w:spacing w:val="0"/>
          <w:sz w:val="22"/>
          <w:szCs w:val="22"/>
        </w:rPr>
        <w:t>5</w:t>
      </w:r>
      <w:r w:rsidR="00767843" w:rsidRPr="0059327F">
        <w:rPr>
          <w:rFonts w:ascii="Arial" w:hAnsi="Arial" w:cs="Arial"/>
          <w:spacing w:val="0"/>
          <w:sz w:val="22"/>
          <w:szCs w:val="22"/>
        </w:rPr>
        <w:t xml:space="preserve"> October 2018, the Extraordinary General Meeting of </w:t>
      </w:r>
      <w:r w:rsidR="0098540B" w:rsidRPr="0059327F">
        <w:rPr>
          <w:rFonts w:ascii="Arial" w:hAnsi="Arial" w:cs="Arial"/>
          <w:spacing w:val="0"/>
          <w:sz w:val="22"/>
          <w:szCs w:val="22"/>
        </w:rPr>
        <w:t>DDAP’</w:t>
      </w:r>
      <w:r w:rsidR="00B91596" w:rsidRPr="0059327F">
        <w:rPr>
          <w:rFonts w:ascii="Arial" w:hAnsi="Arial" w:cs="Arial"/>
          <w:spacing w:val="0"/>
          <w:sz w:val="22"/>
          <w:szCs w:val="22"/>
        </w:rPr>
        <w:t>s</w:t>
      </w:r>
      <w:r w:rsidR="0098540B" w:rsidRPr="0059327F">
        <w:rPr>
          <w:rFonts w:ascii="Arial" w:hAnsi="Arial" w:cs="Arial"/>
          <w:spacing w:val="0"/>
          <w:sz w:val="22"/>
          <w:szCs w:val="22"/>
        </w:rPr>
        <w:t xml:space="preserve"> </w:t>
      </w:r>
      <w:r w:rsidR="00767843" w:rsidRPr="0059327F">
        <w:rPr>
          <w:rFonts w:ascii="Arial" w:hAnsi="Arial" w:cs="Arial"/>
          <w:spacing w:val="0"/>
          <w:sz w:val="22"/>
          <w:szCs w:val="22"/>
        </w:rPr>
        <w:t xml:space="preserve">shareholders No. 2/2018 passed a special resolution approving the dissolution. DDAP registered its dissolution </w:t>
      </w:r>
      <w:r w:rsidR="0098540B" w:rsidRPr="0059327F">
        <w:rPr>
          <w:rFonts w:ascii="Arial" w:hAnsi="Arial" w:cs="Arial"/>
          <w:spacing w:val="0"/>
          <w:sz w:val="22"/>
          <w:szCs w:val="22"/>
        </w:rPr>
        <w:t xml:space="preserve">with the Ministry of Commerce </w:t>
      </w:r>
      <w:r w:rsidR="00767843" w:rsidRPr="0059327F">
        <w:rPr>
          <w:rFonts w:ascii="Arial" w:hAnsi="Arial" w:cs="Arial"/>
          <w:spacing w:val="0"/>
          <w:sz w:val="22"/>
          <w:szCs w:val="22"/>
        </w:rPr>
        <w:t>on 17 October</w:t>
      </w:r>
      <w:r w:rsidR="002F0579" w:rsidRPr="0059327F">
        <w:rPr>
          <w:rFonts w:ascii="Arial" w:hAnsi="Arial" w:cs="Arial"/>
          <w:spacing w:val="0"/>
          <w:sz w:val="22"/>
          <w:szCs w:val="22"/>
        </w:rPr>
        <w:t xml:space="preserve"> 2018 </w:t>
      </w:r>
      <w:r w:rsidR="00177FA9" w:rsidRPr="0059327F">
        <w:rPr>
          <w:rFonts w:ascii="Arial" w:hAnsi="Arial" w:cs="Arial"/>
          <w:spacing w:val="0"/>
          <w:sz w:val="22"/>
          <w:szCs w:val="22"/>
        </w:rPr>
        <w:t>and currently is in the process of liquidation.</w:t>
      </w:r>
    </w:p>
    <w:p w14:paraId="4C6C185C" w14:textId="1046E5EC" w:rsidR="00211AC1" w:rsidRPr="0059327F" w:rsidRDefault="00211AC1" w:rsidP="00211AC1">
      <w:pPr>
        <w:spacing w:before="120" w:after="120" w:line="370" w:lineRule="exact"/>
        <w:ind w:left="605" w:hanging="605"/>
        <w:jc w:val="both"/>
        <w:rPr>
          <w:rFonts w:ascii="Arial" w:hAnsi="Arial" w:cs="Arial"/>
          <w:b/>
          <w:bCs/>
          <w:spacing w:val="0"/>
          <w:sz w:val="22"/>
          <w:szCs w:val="22"/>
          <w:cs/>
        </w:rPr>
      </w:pPr>
      <w:r w:rsidRPr="0059327F">
        <w:rPr>
          <w:rFonts w:ascii="Arial" w:hAnsi="Arial" w:cs="Arial"/>
          <w:b/>
          <w:bCs/>
          <w:spacing w:val="0"/>
          <w:sz w:val="22"/>
          <w:szCs w:val="22"/>
        </w:rPr>
        <w:t>9.2.3</w:t>
      </w:r>
      <w:r w:rsidRPr="0059327F">
        <w:rPr>
          <w:rFonts w:ascii="Arial" w:hAnsi="Arial" w:cs="Arial"/>
          <w:b/>
          <w:bCs/>
          <w:spacing w:val="0"/>
          <w:sz w:val="22"/>
          <w:szCs w:val="22"/>
        </w:rPr>
        <w:tab/>
        <w:t>Dean and DeLuca (Asia) Thailand Co., Ltd. (“DDAT”)</w:t>
      </w:r>
      <w:r w:rsidR="00527EDE">
        <w:rPr>
          <w:rFonts w:ascii="Arial" w:hAnsi="Arial" w:cs="Arial"/>
          <w:b/>
          <w:bCs/>
          <w:spacing w:val="0"/>
          <w:sz w:val="22"/>
          <w:szCs w:val="22"/>
        </w:rPr>
        <w:t xml:space="preserve"> (Subsidiary held by Pace Food Retail Co., Ltd.)</w:t>
      </w:r>
    </w:p>
    <w:p w14:paraId="69EF7209" w14:textId="4918E817" w:rsidR="00211AC1" w:rsidRDefault="00211AC1" w:rsidP="00211AC1">
      <w:pPr>
        <w:spacing w:before="120" w:after="120" w:line="370" w:lineRule="exact"/>
        <w:ind w:left="605" w:hanging="605"/>
        <w:jc w:val="both"/>
        <w:rPr>
          <w:rFonts w:ascii="Arial" w:hAnsi="Arial" w:cstheme="minorBidi"/>
          <w:spacing w:val="0"/>
          <w:sz w:val="22"/>
          <w:szCs w:val="22"/>
        </w:rPr>
      </w:pPr>
      <w:r w:rsidRPr="0059327F">
        <w:rPr>
          <w:rFonts w:ascii="Arial" w:hAnsi="Arial" w:cs="Arial"/>
          <w:spacing w:val="0"/>
          <w:sz w:val="22"/>
          <w:szCs w:val="22"/>
        </w:rPr>
        <w:tab/>
        <w:t>On 15 July 2019, the Extraordinary General Meeting of the DDAT’s shareholders No.3/2019 passed a resolution to approve an increase</w:t>
      </w:r>
      <w:r w:rsidRPr="0059327F">
        <w:rPr>
          <w:rFonts w:ascii="Arial" w:hAnsi="Arial" w:cs="Arial"/>
          <w:spacing w:val="0"/>
          <w:sz w:val="22"/>
          <w:szCs w:val="22"/>
          <w:cs/>
        </w:rPr>
        <w:t xml:space="preserve"> </w:t>
      </w:r>
      <w:r w:rsidRPr="0059327F">
        <w:rPr>
          <w:rFonts w:ascii="Arial" w:hAnsi="Arial" w:cs="Arial"/>
          <w:spacing w:val="0"/>
          <w:sz w:val="22"/>
          <w:szCs w:val="22"/>
        </w:rPr>
        <w:t>in its registered share capital from Baht 607 million (6.07 million ordinary shares with a par value of Baht 100 each) to Baht 1,407 million (14.07 million ordinary shares with a par value of Baht 100 each), by issuing 8 million new ordinary shares with a par value of Baht 100 each. DDAT registered the increase of its share capital with the Ministry of Commerce on 22 July 2019. PFR purchased all of newly-issued ordinary shares and as a result, its shareholding in DDAT remains at 100 percent.</w:t>
      </w:r>
      <w:r w:rsidR="00FE2F9A">
        <w:rPr>
          <w:rFonts w:ascii="Arial" w:hAnsi="Arial" w:cs="Arial"/>
          <w:spacing w:val="0"/>
          <w:sz w:val="22"/>
          <w:szCs w:val="22"/>
        </w:rPr>
        <w:t xml:space="preserve"> </w:t>
      </w:r>
      <w:r w:rsidR="00527EDE">
        <w:rPr>
          <w:rFonts w:ascii="Arial" w:hAnsi="Arial" w:cs="Arial"/>
          <w:spacing w:val="0"/>
          <w:sz w:val="22"/>
          <w:szCs w:val="22"/>
        </w:rPr>
        <w:t xml:space="preserve">During the </w:t>
      </w:r>
      <w:r w:rsidR="008D4C00">
        <w:rPr>
          <w:rFonts w:ascii="Arial" w:hAnsi="Arial" w:cs="Arial"/>
          <w:spacing w:val="0"/>
          <w:sz w:val="22"/>
          <w:szCs w:val="22"/>
        </w:rPr>
        <w:t xml:space="preserve">current </w:t>
      </w:r>
      <w:r w:rsidR="00527EDE">
        <w:rPr>
          <w:rFonts w:ascii="Arial" w:hAnsi="Arial" w:cs="Arial"/>
          <w:spacing w:val="0"/>
          <w:sz w:val="22"/>
          <w:szCs w:val="22"/>
        </w:rPr>
        <w:t>period</w:t>
      </w:r>
      <w:r w:rsidRPr="0059327F">
        <w:rPr>
          <w:rFonts w:ascii="Arial" w:hAnsi="Arial" w:cs="Arial"/>
          <w:spacing w:val="0"/>
          <w:sz w:val="22"/>
          <w:szCs w:val="22"/>
        </w:rPr>
        <w:t>, PFR paid the shares of Baht 583.7 million, equivalent to 73 percent of the</w:t>
      </w:r>
      <w:r w:rsidR="00FE2F9A">
        <w:rPr>
          <w:rFonts w:ascii="Arial" w:hAnsi="Arial" w:cs="Arial"/>
          <w:spacing w:val="0"/>
          <w:sz w:val="22"/>
          <w:szCs w:val="22"/>
        </w:rPr>
        <w:t xml:space="preserve">                          </w:t>
      </w:r>
      <w:r w:rsidRPr="0059327F">
        <w:rPr>
          <w:rFonts w:ascii="Arial" w:hAnsi="Arial" w:cs="Arial"/>
          <w:spacing w:val="0"/>
          <w:sz w:val="22"/>
          <w:szCs w:val="22"/>
        </w:rPr>
        <w:t xml:space="preserve"> newly-issued ordinary shares.</w:t>
      </w:r>
    </w:p>
    <w:p w14:paraId="528EDD23" w14:textId="58BAE11C" w:rsidR="00595807" w:rsidRPr="00595807" w:rsidRDefault="00595807" w:rsidP="00595807">
      <w:pPr>
        <w:spacing w:before="120" w:after="120" w:line="370" w:lineRule="exact"/>
        <w:ind w:left="605" w:hanging="605"/>
        <w:jc w:val="both"/>
        <w:rPr>
          <w:rFonts w:ascii="Arial" w:hAnsi="Arial" w:cs="Arial"/>
          <w:b/>
          <w:bCs/>
          <w:spacing w:val="0"/>
          <w:sz w:val="22"/>
          <w:szCs w:val="22"/>
        </w:rPr>
      </w:pPr>
      <w:r w:rsidRPr="00595807">
        <w:rPr>
          <w:rFonts w:ascii="Arial" w:hAnsi="Arial" w:cs="Arial"/>
          <w:b/>
          <w:bCs/>
          <w:spacing w:val="0"/>
          <w:sz w:val="22"/>
          <w:szCs w:val="22"/>
        </w:rPr>
        <w:t>9.2.4 Dean &amp; DeLuca International (Singapore) Pte Ltd. (“DDIS”) (Subsidiary held by Pace Food Retail Co.,</w:t>
      </w:r>
      <w:r w:rsidR="00FE2F9A">
        <w:rPr>
          <w:rFonts w:ascii="Arial" w:hAnsi="Arial" w:cs="Arial"/>
          <w:b/>
          <w:bCs/>
          <w:spacing w:val="0"/>
          <w:sz w:val="22"/>
          <w:szCs w:val="22"/>
        </w:rPr>
        <w:t xml:space="preserve"> </w:t>
      </w:r>
      <w:r w:rsidRPr="00595807">
        <w:rPr>
          <w:rFonts w:ascii="Arial" w:hAnsi="Arial" w:cs="Arial"/>
          <w:b/>
          <w:bCs/>
          <w:spacing w:val="0"/>
          <w:sz w:val="22"/>
          <w:szCs w:val="22"/>
        </w:rPr>
        <w:t>Ltd</w:t>
      </w:r>
      <w:r>
        <w:rPr>
          <w:rFonts w:ascii="Arial" w:hAnsi="Arial" w:cs="Arial"/>
          <w:b/>
          <w:bCs/>
          <w:spacing w:val="0"/>
          <w:sz w:val="22"/>
          <w:szCs w:val="22"/>
        </w:rPr>
        <w:t>.</w:t>
      </w:r>
      <w:r w:rsidRPr="00595807">
        <w:rPr>
          <w:rFonts w:ascii="Arial" w:hAnsi="Arial" w:cs="Arial"/>
          <w:b/>
          <w:bCs/>
          <w:spacing w:val="0"/>
          <w:sz w:val="22"/>
          <w:szCs w:val="22"/>
        </w:rPr>
        <w:t>)</w:t>
      </w:r>
    </w:p>
    <w:p w14:paraId="0D990B35" w14:textId="734EBEC7" w:rsidR="00595807" w:rsidRPr="00595807" w:rsidRDefault="00595807" w:rsidP="00595807">
      <w:pPr>
        <w:spacing w:before="120" w:after="120" w:line="370" w:lineRule="exact"/>
        <w:ind w:left="605" w:hanging="605"/>
        <w:jc w:val="both"/>
        <w:rPr>
          <w:rFonts w:ascii="Arial" w:hAnsi="Arial" w:cstheme="minorBidi"/>
          <w:spacing w:val="0"/>
          <w:sz w:val="22"/>
          <w:szCs w:val="22"/>
        </w:rPr>
      </w:pPr>
      <w:r>
        <w:rPr>
          <w:rFonts w:ascii="Arial" w:hAnsi="Arial" w:cstheme="minorBidi"/>
          <w:spacing w:val="0"/>
          <w:sz w:val="22"/>
          <w:szCs w:val="22"/>
        </w:rPr>
        <w:tab/>
      </w:r>
      <w:r w:rsidRPr="00595807">
        <w:rPr>
          <w:rFonts w:ascii="Arial" w:hAnsi="Arial" w:cstheme="minorBidi"/>
          <w:spacing w:val="0"/>
          <w:sz w:val="22"/>
          <w:szCs w:val="22"/>
        </w:rPr>
        <w:t xml:space="preserve">On 25 September 2019, the Company’s Board of Directors Meeting No. 14/2019 passed </w:t>
      </w:r>
      <w:r>
        <w:rPr>
          <w:rFonts w:ascii="Arial" w:hAnsi="Arial" w:cstheme="minorBidi"/>
          <w:spacing w:val="0"/>
          <w:sz w:val="22"/>
          <w:szCs w:val="22"/>
        </w:rPr>
        <w:t xml:space="preserve">                   </w:t>
      </w:r>
      <w:r w:rsidRPr="00595807">
        <w:rPr>
          <w:rFonts w:ascii="Arial" w:hAnsi="Arial" w:cstheme="minorBidi"/>
          <w:spacing w:val="0"/>
          <w:sz w:val="22"/>
          <w:szCs w:val="22"/>
        </w:rPr>
        <w:t xml:space="preserve">a resolution to grant approval to </w:t>
      </w:r>
      <w:r w:rsidR="00527EDE">
        <w:rPr>
          <w:rFonts w:ascii="Arial" w:hAnsi="Arial" w:cstheme="minorBidi"/>
          <w:spacing w:val="0"/>
          <w:sz w:val="22"/>
          <w:szCs w:val="22"/>
        </w:rPr>
        <w:t>PFR</w:t>
      </w:r>
      <w:r w:rsidRPr="00595807">
        <w:rPr>
          <w:rFonts w:ascii="Arial" w:hAnsi="Arial" w:cstheme="minorBidi"/>
          <w:spacing w:val="0"/>
          <w:sz w:val="22"/>
          <w:szCs w:val="22"/>
        </w:rPr>
        <w:t xml:space="preserve"> to establish DDIS to facilitate the restructure and business expansion. The subsidiary registered its incorporation on 27 September 2019 in Singapore. It has a registered share capital of USD 100 (100 ordinary shares with a par value of USD 1), of which 100 percent was called up. PFR invested USD 100 in ordinary shares of DDIS, representing 100 percent of DDIS’s shares (100 ordinary shares with a par value of USD 1 each) and made full payment for such shares. The Company has included </w:t>
      </w:r>
      <w:r w:rsidR="008D4C00">
        <w:rPr>
          <w:rFonts w:ascii="Arial" w:hAnsi="Arial" w:cstheme="minorBidi"/>
          <w:spacing w:val="0"/>
          <w:sz w:val="22"/>
          <w:szCs w:val="22"/>
        </w:rPr>
        <w:t xml:space="preserve">                                   </w:t>
      </w:r>
      <w:r w:rsidRPr="00595807">
        <w:rPr>
          <w:rFonts w:ascii="Arial" w:hAnsi="Arial" w:cstheme="minorBidi"/>
          <w:spacing w:val="0"/>
          <w:sz w:val="22"/>
          <w:szCs w:val="22"/>
        </w:rPr>
        <w:t xml:space="preserve">the financial statements of DDIS in the consolidated financial statements as from </w:t>
      </w:r>
      <w:r>
        <w:rPr>
          <w:rFonts w:ascii="Arial" w:hAnsi="Arial" w:cstheme="minorBidi"/>
          <w:spacing w:val="0"/>
          <w:sz w:val="22"/>
          <w:szCs w:val="22"/>
        </w:rPr>
        <w:t xml:space="preserve">                            </w:t>
      </w:r>
      <w:r w:rsidRPr="00595807">
        <w:rPr>
          <w:rFonts w:ascii="Arial" w:hAnsi="Arial" w:cstheme="minorBidi"/>
          <w:spacing w:val="0"/>
          <w:sz w:val="22"/>
          <w:szCs w:val="22"/>
        </w:rPr>
        <w:t>27 September 2019.</w:t>
      </w:r>
    </w:p>
    <w:p w14:paraId="00AA398A" w14:textId="77777777" w:rsidR="00595807" w:rsidRDefault="00595807">
      <w:pPr>
        <w:overflowPunct/>
        <w:autoSpaceDE/>
        <w:autoSpaceDN/>
        <w:adjustRightInd/>
        <w:textAlignment w:val="auto"/>
        <w:rPr>
          <w:rFonts w:ascii="Arial" w:hAnsi="Arial" w:cs="Arial"/>
          <w:b/>
          <w:bCs/>
          <w:spacing w:val="0"/>
          <w:sz w:val="22"/>
          <w:szCs w:val="22"/>
        </w:rPr>
      </w:pPr>
      <w:r>
        <w:rPr>
          <w:rFonts w:ascii="Arial" w:hAnsi="Arial" w:cs="Arial"/>
          <w:b/>
          <w:bCs/>
          <w:spacing w:val="0"/>
          <w:sz w:val="22"/>
          <w:szCs w:val="22"/>
        </w:rPr>
        <w:br w:type="page"/>
      </w:r>
    </w:p>
    <w:p w14:paraId="21F6C3B3" w14:textId="5CF01032" w:rsidR="00527362" w:rsidRPr="0059327F" w:rsidRDefault="001B5D80" w:rsidP="00211AC1">
      <w:pPr>
        <w:spacing w:before="120" w:after="120" w:line="370" w:lineRule="exact"/>
        <w:ind w:left="605" w:hanging="605"/>
        <w:jc w:val="both"/>
        <w:rPr>
          <w:rFonts w:ascii="Arial" w:hAnsi="Arial" w:cs="Arial"/>
          <w:b/>
          <w:bCs/>
          <w:spacing w:val="0"/>
          <w:sz w:val="22"/>
          <w:szCs w:val="22"/>
        </w:rPr>
      </w:pPr>
      <w:r w:rsidRPr="0059327F">
        <w:rPr>
          <w:rFonts w:ascii="Arial" w:hAnsi="Arial" w:cs="Arial"/>
          <w:b/>
          <w:bCs/>
          <w:spacing w:val="0"/>
          <w:sz w:val="22"/>
          <w:szCs w:val="22"/>
        </w:rPr>
        <w:lastRenderedPageBreak/>
        <w:t>10</w:t>
      </w:r>
      <w:r w:rsidR="00461D6F" w:rsidRPr="0059327F">
        <w:rPr>
          <w:rFonts w:ascii="Arial" w:hAnsi="Arial" w:cs="Arial"/>
          <w:b/>
          <w:bCs/>
          <w:spacing w:val="0"/>
          <w:sz w:val="22"/>
          <w:szCs w:val="22"/>
        </w:rPr>
        <w:t>.</w:t>
      </w:r>
      <w:r w:rsidR="00527362" w:rsidRPr="0059327F">
        <w:rPr>
          <w:rFonts w:ascii="Arial" w:hAnsi="Arial" w:cs="Arial"/>
          <w:b/>
          <w:bCs/>
          <w:spacing w:val="0"/>
          <w:sz w:val="22"/>
          <w:szCs w:val="22"/>
        </w:rPr>
        <w:tab/>
      </w:r>
      <w:r w:rsidR="00DF1F4E" w:rsidRPr="0059327F">
        <w:rPr>
          <w:rFonts w:ascii="Arial" w:hAnsi="Arial" w:cs="Arial"/>
          <w:b/>
          <w:bCs/>
          <w:spacing w:val="0"/>
          <w:sz w:val="22"/>
          <w:szCs w:val="22"/>
        </w:rPr>
        <w:t>Investment in joint venture</w:t>
      </w:r>
    </w:p>
    <w:p w14:paraId="12BE6A3E" w14:textId="77777777" w:rsidR="00EA385F" w:rsidRPr="0059327F" w:rsidRDefault="0022346D" w:rsidP="00211AC1">
      <w:pPr>
        <w:spacing w:before="120" w:after="120" w:line="370" w:lineRule="exact"/>
        <w:ind w:left="605" w:hanging="605"/>
        <w:jc w:val="both"/>
        <w:rPr>
          <w:rFonts w:ascii="Arial" w:hAnsi="Arial" w:cs="Arial"/>
          <w:spacing w:val="0"/>
          <w:sz w:val="22"/>
          <w:szCs w:val="22"/>
        </w:rPr>
      </w:pPr>
      <w:r w:rsidRPr="0059327F">
        <w:rPr>
          <w:rFonts w:ascii="Arial" w:hAnsi="Arial" w:cs="Arial"/>
          <w:spacing w:val="0"/>
          <w:sz w:val="22"/>
          <w:szCs w:val="22"/>
        </w:rPr>
        <w:tab/>
      </w:r>
      <w:r w:rsidR="002C19BD" w:rsidRPr="0059327F">
        <w:rPr>
          <w:rFonts w:ascii="Arial" w:hAnsi="Arial" w:cs="Arial"/>
          <w:spacing w:val="0"/>
          <w:sz w:val="22"/>
          <w:szCs w:val="22"/>
        </w:rPr>
        <w:t xml:space="preserve">Details </w:t>
      </w:r>
      <w:r w:rsidR="00047216" w:rsidRPr="0059327F">
        <w:rPr>
          <w:rFonts w:ascii="Arial" w:hAnsi="Arial" w:cs="Arial"/>
          <w:spacing w:val="0"/>
          <w:sz w:val="22"/>
          <w:szCs w:val="22"/>
        </w:rPr>
        <w:t xml:space="preserve">of </w:t>
      </w:r>
      <w:r w:rsidR="00FF715A" w:rsidRPr="0059327F">
        <w:rPr>
          <w:rFonts w:ascii="Arial" w:hAnsi="Arial" w:cs="Arial"/>
          <w:spacing w:val="0"/>
          <w:sz w:val="22"/>
          <w:szCs w:val="22"/>
        </w:rPr>
        <w:t>i</w:t>
      </w:r>
      <w:r w:rsidR="00DF1F4E" w:rsidRPr="0059327F">
        <w:rPr>
          <w:rFonts w:ascii="Arial" w:hAnsi="Arial" w:cs="Arial"/>
          <w:spacing w:val="0"/>
          <w:sz w:val="22"/>
          <w:szCs w:val="22"/>
        </w:rPr>
        <w:t xml:space="preserve">nvestment in joint venture </w:t>
      </w:r>
      <w:r w:rsidR="000149A4" w:rsidRPr="0059327F">
        <w:rPr>
          <w:rFonts w:ascii="Arial" w:hAnsi="Arial" w:cs="Arial"/>
          <w:spacing w:val="0"/>
          <w:sz w:val="22"/>
          <w:szCs w:val="22"/>
        </w:rPr>
        <w:t>are as follows:</w:t>
      </w:r>
    </w:p>
    <w:tbl>
      <w:tblPr>
        <w:tblW w:w="9720" w:type="dxa"/>
        <w:tblInd w:w="450" w:type="dxa"/>
        <w:tblLayout w:type="fixed"/>
        <w:tblLook w:val="0000" w:firstRow="0" w:lastRow="0" w:firstColumn="0" w:lastColumn="0" w:noHBand="0" w:noVBand="0"/>
      </w:tblPr>
      <w:tblGrid>
        <w:gridCol w:w="2880"/>
        <w:gridCol w:w="1140"/>
        <w:gridCol w:w="1140"/>
        <w:gridCol w:w="1140"/>
        <w:gridCol w:w="1140"/>
        <w:gridCol w:w="1140"/>
        <w:gridCol w:w="1140"/>
      </w:tblGrid>
      <w:tr w:rsidR="008A5AE5" w:rsidRPr="0059327F" w14:paraId="3AF21997" w14:textId="77777777" w:rsidTr="003F2423">
        <w:trPr>
          <w:trHeight w:val="80"/>
        </w:trPr>
        <w:tc>
          <w:tcPr>
            <w:tcW w:w="2880" w:type="dxa"/>
            <w:tcBorders>
              <w:top w:val="nil"/>
              <w:left w:val="nil"/>
              <w:bottom w:val="nil"/>
              <w:right w:val="nil"/>
            </w:tcBorders>
            <w:vAlign w:val="bottom"/>
          </w:tcPr>
          <w:p w14:paraId="2DFE998D" w14:textId="77777777" w:rsidR="008A5AE5" w:rsidRPr="0059327F" w:rsidRDefault="008A5AE5" w:rsidP="00865AF4">
            <w:pPr>
              <w:tabs>
                <w:tab w:val="left" w:pos="4230"/>
              </w:tabs>
              <w:spacing w:line="340" w:lineRule="exact"/>
              <w:ind w:right="-14"/>
              <w:jc w:val="center"/>
              <w:rPr>
                <w:rFonts w:ascii="Arial" w:eastAsia="Times New Roman" w:hAnsi="Arial" w:cs="Arial"/>
                <w:color w:val="auto"/>
                <w:spacing w:val="0"/>
                <w:sz w:val="16"/>
                <w:szCs w:val="16"/>
                <w:cs/>
              </w:rPr>
            </w:pPr>
          </w:p>
        </w:tc>
        <w:tc>
          <w:tcPr>
            <w:tcW w:w="6840" w:type="dxa"/>
            <w:gridSpan w:val="6"/>
            <w:tcBorders>
              <w:top w:val="nil"/>
              <w:left w:val="nil"/>
              <w:bottom w:val="nil"/>
              <w:right w:val="nil"/>
            </w:tcBorders>
          </w:tcPr>
          <w:p w14:paraId="1B558593" w14:textId="77777777" w:rsidR="008A5AE5" w:rsidRPr="0059327F" w:rsidRDefault="008A5AE5" w:rsidP="00865AF4">
            <w:pPr>
              <w:tabs>
                <w:tab w:val="left" w:pos="4230"/>
              </w:tabs>
              <w:spacing w:line="340" w:lineRule="exact"/>
              <w:ind w:right="-14"/>
              <w:jc w:val="right"/>
              <w:rPr>
                <w:rFonts w:ascii="Arial" w:hAnsi="Arial" w:cs="Arial"/>
                <w:sz w:val="16"/>
                <w:szCs w:val="16"/>
              </w:rPr>
            </w:pPr>
            <w:r w:rsidRPr="0059327F">
              <w:rPr>
                <w:rFonts w:ascii="Arial" w:hAnsi="Arial" w:cs="Arial"/>
                <w:sz w:val="16"/>
                <w:szCs w:val="16"/>
              </w:rPr>
              <w:t>(Unit: Thousand Baht)</w:t>
            </w:r>
          </w:p>
        </w:tc>
      </w:tr>
      <w:tr w:rsidR="002C19BD" w:rsidRPr="0059327F" w14:paraId="482F941A" w14:textId="77777777" w:rsidTr="004702E8">
        <w:trPr>
          <w:trHeight w:val="80"/>
        </w:trPr>
        <w:tc>
          <w:tcPr>
            <w:tcW w:w="2880" w:type="dxa"/>
            <w:tcBorders>
              <w:top w:val="nil"/>
              <w:left w:val="nil"/>
              <w:bottom w:val="nil"/>
              <w:right w:val="nil"/>
            </w:tcBorders>
            <w:vAlign w:val="bottom"/>
          </w:tcPr>
          <w:p w14:paraId="74CC90BE" w14:textId="77777777" w:rsidR="002C19BD" w:rsidRPr="0059327F" w:rsidRDefault="002C19BD" w:rsidP="00865AF4">
            <w:pPr>
              <w:tabs>
                <w:tab w:val="left" w:pos="4230"/>
              </w:tabs>
              <w:spacing w:line="340" w:lineRule="exact"/>
              <w:ind w:right="-14"/>
              <w:jc w:val="center"/>
              <w:rPr>
                <w:rFonts w:ascii="Arial" w:eastAsia="Times New Roman" w:hAnsi="Arial" w:cs="Arial"/>
                <w:color w:val="auto"/>
                <w:spacing w:val="0"/>
                <w:sz w:val="16"/>
                <w:szCs w:val="16"/>
                <w:cs/>
              </w:rPr>
            </w:pPr>
          </w:p>
        </w:tc>
        <w:tc>
          <w:tcPr>
            <w:tcW w:w="6840" w:type="dxa"/>
            <w:gridSpan w:val="6"/>
            <w:tcBorders>
              <w:top w:val="nil"/>
              <w:left w:val="nil"/>
              <w:bottom w:val="nil"/>
              <w:right w:val="nil"/>
            </w:tcBorders>
          </w:tcPr>
          <w:p w14:paraId="66D9AF86" w14:textId="77777777" w:rsidR="002C19BD" w:rsidRPr="0059327F" w:rsidRDefault="002C19BD" w:rsidP="00D17EE7">
            <w:pPr>
              <w:pBdr>
                <w:bottom w:val="single" w:sz="4" w:space="1" w:color="auto"/>
              </w:pBdr>
              <w:tabs>
                <w:tab w:val="left" w:pos="4230"/>
                <w:tab w:val="right" w:pos="7200"/>
                <w:tab w:val="right" w:pos="8540"/>
              </w:tabs>
              <w:spacing w:line="340" w:lineRule="exact"/>
              <w:ind w:left="-29" w:right="-14"/>
              <w:jc w:val="center"/>
              <w:rPr>
                <w:rFonts w:ascii="Arial" w:hAnsi="Arial" w:cs="Arial"/>
                <w:spacing w:val="0"/>
                <w:sz w:val="16"/>
                <w:szCs w:val="16"/>
                <w:cs/>
              </w:rPr>
            </w:pPr>
            <w:r w:rsidRPr="0059327F">
              <w:rPr>
                <w:rFonts w:ascii="Arial" w:hAnsi="Arial" w:cs="Arial"/>
                <w:spacing w:val="0"/>
                <w:sz w:val="16"/>
                <w:szCs w:val="16"/>
              </w:rPr>
              <w:t>Consolidated financial statements</w:t>
            </w:r>
          </w:p>
        </w:tc>
      </w:tr>
      <w:tr w:rsidR="000149A4" w:rsidRPr="0059327F" w14:paraId="04EB59EF" w14:textId="77777777" w:rsidTr="00D17EE7">
        <w:trPr>
          <w:trHeight w:val="80"/>
        </w:trPr>
        <w:tc>
          <w:tcPr>
            <w:tcW w:w="2880" w:type="dxa"/>
            <w:tcBorders>
              <w:top w:val="nil"/>
              <w:left w:val="nil"/>
              <w:bottom w:val="nil"/>
              <w:right w:val="nil"/>
            </w:tcBorders>
            <w:vAlign w:val="bottom"/>
          </w:tcPr>
          <w:p w14:paraId="64517CEA" w14:textId="77777777" w:rsidR="000149A4" w:rsidRPr="0059327F" w:rsidRDefault="002C19BD" w:rsidP="00865AF4">
            <w:pPr>
              <w:pBdr>
                <w:bottom w:val="single" w:sz="4" w:space="1" w:color="auto"/>
              </w:pBdr>
              <w:tabs>
                <w:tab w:val="left" w:pos="4230"/>
              </w:tabs>
              <w:spacing w:line="340" w:lineRule="exact"/>
              <w:ind w:right="-14"/>
              <w:jc w:val="center"/>
              <w:rPr>
                <w:rFonts w:ascii="Arial" w:hAnsi="Arial" w:cs="Arial"/>
                <w:sz w:val="16"/>
                <w:szCs w:val="16"/>
                <w:cs/>
              </w:rPr>
            </w:pPr>
            <w:r w:rsidRPr="0059327F">
              <w:rPr>
                <w:rFonts w:ascii="Arial" w:hAnsi="Arial" w:cs="Arial"/>
                <w:sz w:val="16"/>
                <w:szCs w:val="16"/>
              </w:rPr>
              <w:t>Joint venture</w:t>
            </w:r>
          </w:p>
        </w:tc>
        <w:tc>
          <w:tcPr>
            <w:tcW w:w="2280" w:type="dxa"/>
            <w:gridSpan w:val="2"/>
            <w:tcBorders>
              <w:top w:val="nil"/>
              <w:left w:val="nil"/>
              <w:bottom w:val="nil"/>
              <w:right w:val="nil"/>
            </w:tcBorders>
            <w:vAlign w:val="bottom"/>
          </w:tcPr>
          <w:p w14:paraId="25320430" w14:textId="77777777" w:rsidR="000149A4" w:rsidRPr="0059327F" w:rsidRDefault="002C19BD" w:rsidP="00D17EE7">
            <w:pPr>
              <w:pBdr>
                <w:bottom w:val="single" w:sz="4" w:space="1" w:color="auto"/>
              </w:pBdr>
              <w:tabs>
                <w:tab w:val="left" w:pos="4230"/>
                <w:tab w:val="right" w:pos="7200"/>
                <w:tab w:val="right" w:pos="8540"/>
              </w:tabs>
              <w:spacing w:line="340" w:lineRule="exact"/>
              <w:ind w:left="-29" w:right="-14"/>
              <w:jc w:val="center"/>
              <w:rPr>
                <w:rFonts w:ascii="Arial" w:hAnsi="Arial" w:cs="Arial"/>
                <w:spacing w:val="0"/>
                <w:sz w:val="16"/>
                <w:szCs w:val="16"/>
                <w:cs/>
              </w:rPr>
            </w:pPr>
            <w:r w:rsidRPr="0059327F">
              <w:rPr>
                <w:rFonts w:ascii="Arial" w:hAnsi="Arial" w:cs="Arial"/>
                <w:spacing w:val="0"/>
                <w:sz w:val="16"/>
                <w:szCs w:val="16"/>
              </w:rPr>
              <w:t>Shareholding percentage</w:t>
            </w:r>
          </w:p>
        </w:tc>
        <w:tc>
          <w:tcPr>
            <w:tcW w:w="2280" w:type="dxa"/>
            <w:gridSpan w:val="2"/>
            <w:tcBorders>
              <w:top w:val="nil"/>
              <w:left w:val="nil"/>
              <w:bottom w:val="nil"/>
              <w:right w:val="nil"/>
            </w:tcBorders>
            <w:vAlign w:val="bottom"/>
          </w:tcPr>
          <w:p w14:paraId="0AD75D7D" w14:textId="77777777" w:rsidR="000149A4" w:rsidRPr="0059327F" w:rsidRDefault="00CA0899" w:rsidP="00D17EE7">
            <w:pPr>
              <w:pBdr>
                <w:bottom w:val="single" w:sz="4" w:space="1" w:color="auto"/>
              </w:pBdr>
              <w:tabs>
                <w:tab w:val="left" w:pos="4230"/>
                <w:tab w:val="right" w:pos="7200"/>
                <w:tab w:val="right" w:pos="8540"/>
              </w:tabs>
              <w:spacing w:line="340" w:lineRule="exact"/>
              <w:ind w:left="-29" w:right="-14"/>
              <w:jc w:val="center"/>
              <w:rPr>
                <w:rFonts w:ascii="Arial" w:hAnsi="Arial" w:cs="Arial"/>
                <w:spacing w:val="0"/>
                <w:sz w:val="16"/>
                <w:szCs w:val="16"/>
                <w:cs/>
              </w:rPr>
            </w:pPr>
            <w:r w:rsidRPr="0059327F">
              <w:rPr>
                <w:rFonts w:ascii="Arial" w:hAnsi="Arial" w:cs="Arial"/>
                <w:spacing w:val="0"/>
                <w:sz w:val="16"/>
                <w:szCs w:val="16"/>
              </w:rPr>
              <w:t xml:space="preserve">Cost </w:t>
            </w:r>
          </w:p>
        </w:tc>
        <w:tc>
          <w:tcPr>
            <w:tcW w:w="2280" w:type="dxa"/>
            <w:gridSpan w:val="2"/>
            <w:tcBorders>
              <w:top w:val="nil"/>
              <w:left w:val="nil"/>
              <w:right w:val="nil"/>
            </w:tcBorders>
            <w:vAlign w:val="bottom"/>
          </w:tcPr>
          <w:p w14:paraId="032A32CB" w14:textId="77777777" w:rsidR="000149A4" w:rsidRPr="0059327F" w:rsidRDefault="00CA0899" w:rsidP="00D17EE7">
            <w:pPr>
              <w:pBdr>
                <w:bottom w:val="single" w:sz="4" w:space="1" w:color="auto"/>
              </w:pBdr>
              <w:tabs>
                <w:tab w:val="left" w:pos="4230"/>
                <w:tab w:val="right" w:pos="7200"/>
                <w:tab w:val="right" w:pos="8540"/>
              </w:tabs>
              <w:spacing w:line="340" w:lineRule="exact"/>
              <w:ind w:left="-29" w:right="-14"/>
              <w:jc w:val="center"/>
              <w:rPr>
                <w:rFonts w:ascii="Arial" w:hAnsi="Arial" w:cs="Arial"/>
                <w:spacing w:val="0"/>
                <w:sz w:val="16"/>
                <w:szCs w:val="16"/>
              </w:rPr>
            </w:pPr>
            <w:r w:rsidRPr="0059327F">
              <w:rPr>
                <w:rFonts w:ascii="Arial" w:hAnsi="Arial" w:cs="Arial"/>
                <w:spacing w:val="0"/>
                <w:sz w:val="16"/>
                <w:szCs w:val="16"/>
              </w:rPr>
              <w:t xml:space="preserve">Carrying amounts based </w:t>
            </w:r>
            <w:r w:rsidR="002C19BD" w:rsidRPr="0059327F">
              <w:rPr>
                <w:rFonts w:ascii="Arial" w:hAnsi="Arial" w:cs="Arial"/>
                <w:spacing w:val="0"/>
                <w:sz w:val="16"/>
                <w:szCs w:val="16"/>
              </w:rPr>
              <w:t>on</w:t>
            </w:r>
            <w:r w:rsidR="00C304D6" w:rsidRPr="0059327F">
              <w:rPr>
                <w:rFonts w:ascii="Arial" w:hAnsi="Arial" w:cs="Arial"/>
                <w:spacing w:val="0"/>
                <w:sz w:val="16"/>
                <w:szCs w:val="16"/>
              </w:rPr>
              <w:t xml:space="preserve">           </w:t>
            </w:r>
            <w:r w:rsidRPr="0059327F">
              <w:rPr>
                <w:rFonts w:ascii="Arial" w:hAnsi="Arial" w:cs="Arial"/>
                <w:spacing w:val="0"/>
                <w:sz w:val="16"/>
                <w:szCs w:val="16"/>
              </w:rPr>
              <w:t>equity method</w:t>
            </w:r>
          </w:p>
        </w:tc>
      </w:tr>
      <w:tr w:rsidR="00D17EE7" w:rsidRPr="0059327F" w14:paraId="6FE5745D" w14:textId="77777777" w:rsidTr="00D17EE7">
        <w:trPr>
          <w:trHeight w:val="80"/>
        </w:trPr>
        <w:tc>
          <w:tcPr>
            <w:tcW w:w="2880" w:type="dxa"/>
            <w:tcBorders>
              <w:top w:val="nil"/>
              <w:left w:val="nil"/>
              <w:bottom w:val="nil"/>
              <w:right w:val="nil"/>
            </w:tcBorders>
          </w:tcPr>
          <w:p w14:paraId="53E5E48A" w14:textId="77777777" w:rsidR="00D17EE7" w:rsidRPr="0059327F" w:rsidRDefault="00D17EE7" w:rsidP="00D17EE7">
            <w:pPr>
              <w:tabs>
                <w:tab w:val="left" w:pos="4230"/>
              </w:tabs>
              <w:spacing w:line="340" w:lineRule="exact"/>
              <w:ind w:right="-14"/>
              <w:jc w:val="center"/>
              <w:rPr>
                <w:rFonts w:ascii="Arial" w:eastAsia="Times New Roman" w:hAnsi="Arial" w:cs="Arial"/>
                <w:color w:val="auto"/>
                <w:spacing w:val="0"/>
                <w:sz w:val="16"/>
                <w:szCs w:val="16"/>
                <w:cs/>
              </w:rPr>
            </w:pPr>
          </w:p>
        </w:tc>
        <w:tc>
          <w:tcPr>
            <w:tcW w:w="1140" w:type="dxa"/>
            <w:tcBorders>
              <w:top w:val="nil"/>
              <w:left w:val="nil"/>
              <w:bottom w:val="nil"/>
              <w:right w:val="nil"/>
            </w:tcBorders>
          </w:tcPr>
          <w:p w14:paraId="357D743D" w14:textId="77777777" w:rsidR="00D17EE7" w:rsidRPr="0059327F" w:rsidRDefault="00D17EE7" w:rsidP="00D17EE7">
            <w:pPr>
              <w:pBdr>
                <w:bottom w:val="single" w:sz="4" w:space="1" w:color="auto"/>
              </w:pBdr>
              <w:tabs>
                <w:tab w:val="left" w:pos="4230"/>
                <w:tab w:val="right" w:pos="7200"/>
                <w:tab w:val="right" w:pos="8540"/>
              </w:tabs>
              <w:spacing w:line="340" w:lineRule="exact"/>
              <w:ind w:left="-29" w:right="-14"/>
              <w:jc w:val="center"/>
              <w:rPr>
                <w:rFonts w:ascii="Arial" w:hAnsi="Arial" w:cs="Arial"/>
                <w:spacing w:val="-4"/>
                <w:sz w:val="16"/>
                <w:szCs w:val="16"/>
              </w:rPr>
            </w:pPr>
            <w:r w:rsidRPr="0059327F">
              <w:rPr>
                <w:rFonts w:ascii="Arial" w:hAnsi="Arial" w:cs="Arial"/>
                <w:spacing w:val="-4"/>
                <w:sz w:val="16"/>
                <w:szCs w:val="16"/>
              </w:rPr>
              <w:t>30 September   2019</w:t>
            </w:r>
          </w:p>
        </w:tc>
        <w:tc>
          <w:tcPr>
            <w:tcW w:w="1140" w:type="dxa"/>
            <w:tcBorders>
              <w:top w:val="nil"/>
              <w:left w:val="nil"/>
              <w:bottom w:val="nil"/>
              <w:right w:val="nil"/>
            </w:tcBorders>
          </w:tcPr>
          <w:p w14:paraId="28E12B38" w14:textId="77777777" w:rsidR="00D17EE7" w:rsidRPr="0059327F" w:rsidRDefault="00D17EE7" w:rsidP="00D17EE7">
            <w:pPr>
              <w:pBdr>
                <w:bottom w:val="single" w:sz="4" w:space="1" w:color="auto"/>
              </w:pBdr>
              <w:tabs>
                <w:tab w:val="left" w:pos="4230"/>
                <w:tab w:val="right" w:pos="7200"/>
                <w:tab w:val="right" w:pos="8540"/>
              </w:tabs>
              <w:spacing w:line="340" w:lineRule="exact"/>
              <w:ind w:right="-14"/>
              <w:jc w:val="center"/>
              <w:rPr>
                <w:rFonts w:ascii="Arial" w:hAnsi="Arial" w:cs="Arial"/>
                <w:spacing w:val="-4"/>
                <w:sz w:val="16"/>
                <w:szCs w:val="16"/>
              </w:rPr>
            </w:pPr>
            <w:r w:rsidRPr="0059327F">
              <w:rPr>
                <w:rFonts w:ascii="Arial" w:hAnsi="Arial" w:cs="Arial"/>
                <w:spacing w:val="-4"/>
                <w:sz w:val="16"/>
                <w:szCs w:val="16"/>
              </w:rPr>
              <w:t>31 December 2018</w:t>
            </w:r>
          </w:p>
        </w:tc>
        <w:tc>
          <w:tcPr>
            <w:tcW w:w="1140" w:type="dxa"/>
            <w:tcBorders>
              <w:top w:val="nil"/>
              <w:left w:val="nil"/>
              <w:bottom w:val="nil"/>
              <w:right w:val="nil"/>
            </w:tcBorders>
          </w:tcPr>
          <w:p w14:paraId="6143BBC3" w14:textId="77777777" w:rsidR="00D17EE7" w:rsidRPr="0059327F" w:rsidRDefault="00D17EE7" w:rsidP="00D17EE7">
            <w:pPr>
              <w:pBdr>
                <w:bottom w:val="single" w:sz="4" w:space="1" w:color="auto"/>
              </w:pBdr>
              <w:tabs>
                <w:tab w:val="left" w:pos="4230"/>
                <w:tab w:val="right" w:pos="7200"/>
                <w:tab w:val="right" w:pos="8540"/>
              </w:tabs>
              <w:spacing w:line="340" w:lineRule="exact"/>
              <w:ind w:left="-29" w:right="-14"/>
              <w:jc w:val="center"/>
              <w:rPr>
                <w:rFonts w:ascii="Arial" w:hAnsi="Arial" w:cs="Arial"/>
                <w:spacing w:val="-4"/>
                <w:sz w:val="16"/>
                <w:szCs w:val="16"/>
              </w:rPr>
            </w:pPr>
            <w:r w:rsidRPr="0059327F">
              <w:rPr>
                <w:rFonts w:ascii="Arial" w:hAnsi="Arial" w:cs="Arial"/>
                <w:spacing w:val="-4"/>
                <w:sz w:val="16"/>
                <w:szCs w:val="16"/>
              </w:rPr>
              <w:t>30 September   2019</w:t>
            </w:r>
          </w:p>
        </w:tc>
        <w:tc>
          <w:tcPr>
            <w:tcW w:w="1140" w:type="dxa"/>
            <w:tcBorders>
              <w:top w:val="nil"/>
              <w:left w:val="nil"/>
              <w:bottom w:val="nil"/>
              <w:right w:val="nil"/>
            </w:tcBorders>
          </w:tcPr>
          <w:p w14:paraId="7E871F6C" w14:textId="77777777" w:rsidR="00D17EE7" w:rsidRPr="0059327F" w:rsidRDefault="00D17EE7" w:rsidP="00D17EE7">
            <w:pPr>
              <w:pBdr>
                <w:bottom w:val="single" w:sz="4" w:space="1" w:color="auto"/>
              </w:pBdr>
              <w:tabs>
                <w:tab w:val="left" w:pos="4230"/>
                <w:tab w:val="right" w:pos="7200"/>
                <w:tab w:val="right" w:pos="8540"/>
              </w:tabs>
              <w:spacing w:line="340" w:lineRule="exact"/>
              <w:ind w:right="-14"/>
              <w:jc w:val="center"/>
              <w:rPr>
                <w:rFonts w:ascii="Arial" w:hAnsi="Arial" w:cs="Arial"/>
                <w:spacing w:val="-4"/>
                <w:sz w:val="16"/>
                <w:szCs w:val="16"/>
              </w:rPr>
            </w:pPr>
            <w:r w:rsidRPr="0059327F">
              <w:rPr>
                <w:rFonts w:ascii="Arial" w:hAnsi="Arial" w:cs="Arial"/>
                <w:spacing w:val="-4"/>
                <w:sz w:val="16"/>
                <w:szCs w:val="16"/>
              </w:rPr>
              <w:t>31 December 2018</w:t>
            </w:r>
          </w:p>
        </w:tc>
        <w:tc>
          <w:tcPr>
            <w:tcW w:w="1140" w:type="dxa"/>
            <w:tcBorders>
              <w:top w:val="nil"/>
              <w:left w:val="nil"/>
              <w:bottom w:val="nil"/>
              <w:right w:val="nil"/>
            </w:tcBorders>
          </w:tcPr>
          <w:p w14:paraId="20CD6E8B" w14:textId="77777777" w:rsidR="00D17EE7" w:rsidRPr="0059327F" w:rsidRDefault="00D17EE7" w:rsidP="00D17EE7">
            <w:pPr>
              <w:pBdr>
                <w:bottom w:val="single" w:sz="4" w:space="1" w:color="auto"/>
              </w:pBdr>
              <w:tabs>
                <w:tab w:val="left" w:pos="4230"/>
                <w:tab w:val="right" w:pos="7200"/>
                <w:tab w:val="right" w:pos="8540"/>
              </w:tabs>
              <w:spacing w:line="340" w:lineRule="exact"/>
              <w:ind w:left="-29" w:right="-14"/>
              <w:jc w:val="center"/>
              <w:rPr>
                <w:rFonts w:ascii="Arial" w:hAnsi="Arial" w:cs="Arial"/>
                <w:spacing w:val="-4"/>
                <w:sz w:val="16"/>
                <w:szCs w:val="16"/>
              </w:rPr>
            </w:pPr>
            <w:r w:rsidRPr="0059327F">
              <w:rPr>
                <w:rFonts w:ascii="Arial" w:hAnsi="Arial" w:cs="Arial"/>
                <w:spacing w:val="-4"/>
                <w:sz w:val="16"/>
                <w:szCs w:val="16"/>
              </w:rPr>
              <w:t>30 September   2019</w:t>
            </w:r>
          </w:p>
        </w:tc>
        <w:tc>
          <w:tcPr>
            <w:tcW w:w="1140" w:type="dxa"/>
            <w:tcBorders>
              <w:top w:val="nil"/>
              <w:left w:val="nil"/>
              <w:bottom w:val="nil"/>
              <w:right w:val="nil"/>
            </w:tcBorders>
          </w:tcPr>
          <w:p w14:paraId="04168B2A" w14:textId="77777777" w:rsidR="00D17EE7" w:rsidRPr="0059327F" w:rsidRDefault="00D17EE7" w:rsidP="00D17EE7">
            <w:pPr>
              <w:pBdr>
                <w:bottom w:val="single" w:sz="4" w:space="1" w:color="auto"/>
              </w:pBdr>
              <w:tabs>
                <w:tab w:val="left" w:pos="4230"/>
                <w:tab w:val="right" w:pos="7200"/>
                <w:tab w:val="right" w:pos="8540"/>
              </w:tabs>
              <w:spacing w:line="340" w:lineRule="exact"/>
              <w:ind w:right="-14"/>
              <w:jc w:val="center"/>
              <w:rPr>
                <w:rFonts w:ascii="Arial" w:hAnsi="Arial" w:cs="Arial"/>
                <w:spacing w:val="-4"/>
                <w:sz w:val="16"/>
                <w:szCs w:val="16"/>
              </w:rPr>
            </w:pPr>
            <w:r w:rsidRPr="0059327F">
              <w:rPr>
                <w:rFonts w:ascii="Arial" w:hAnsi="Arial" w:cs="Arial"/>
                <w:spacing w:val="-4"/>
                <w:sz w:val="16"/>
                <w:szCs w:val="16"/>
              </w:rPr>
              <w:t>31 December 2018</w:t>
            </w:r>
          </w:p>
        </w:tc>
      </w:tr>
      <w:tr w:rsidR="006C75D2" w:rsidRPr="0059327F" w14:paraId="7F8A0315" w14:textId="77777777" w:rsidTr="00D17EE7">
        <w:trPr>
          <w:trHeight w:val="80"/>
        </w:trPr>
        <w:tc>
          <w:tcPr>
            <w:tcW w:w="2880" w:type="dxa"/>
            <w:tcBorders>
              <w:top w:val="nil"/>
              <w:left w:val="nil"/>
              <w:bottom w:val="nil"/>
              <w:right w:val="nil"/>
            </w:tcBorders>
            <w:vAlign w:val="center"/>
          </w:tcPr>
          <w:p w14:paraId="50AE1722" w14:textId="77777777" w:rsidR="006C75D2" w:rsidRPr="0059327F" w:rsidRDefault="006C75D2" w:rsidP="006C75D2">
            <w:pPr>
              <w:tabs>
                <w:tab w:val="left" w:pos="4230"/>
              </w:tabs>
              <w:spacing w:line="340" w:lineRule="exact"/>
              <w:ind w:right="-14"/>
              <w:rPr>
                <w:rFonts w:ascii="Arial" w:eastAsia="Times New Roman" w:hAnsi="Arial" w:cs="Arial"/>
                <w:color w:val="auto"/>
                <w:spacing w:val="0"/>
                <w:sz w:val="16"/>
                <w:szCs w:val="16"/>
              </w:rPr>
            </w:pPr>
          </w:p>
        </w:tc>
        <w:tc>
          <w:tcPr>
            <w:tcW w:w="1140" w:type="dxa"/>
            <w:tcBorders>
              <w:top w:val="nil"/>
              <w:left w:val="nil"/>
              <w:bottom w:val="nil"/>
              <w:right w:val="nil"/>
            </w:tcBorders>
          </w:tcPr>
          <w:p w14:paraId="41BA5D3A" w14:textId="77777777" w:rsidR="006C75D2" w:rsidRPr="0059327F" w:rsidRDefault="006C75D2" w:rsidP="006C75D2">
            <w:pPr>
              <w:tabs>
                <w:tab w:val="left" w:pos="4230"/>
                <w:tab w:val="right" w:pos="7200"/>
                <w:tab w:val="right" w:pos="8540"/>
              </w:tabs>
              <w:spacing w:line="340" w:lineRule="exact"/>
              <w:ind w:right="-14"/>
              <w:jc w:val="center"/>
              <w:rPr>
                <w:rFonts w:ascii="Arial" w:eastAsia="Times New Roman" w:hAnsi="Arial" w:cs="Arial"/>
                <w:color w:val="auto"/>
                <w:spacing w:val="0"/>
                <w:sz w:val="16"/>
                <w:szCs w:val="16"/>
              </w:rPr>
            </w:pPr>
            <w:r w:rsidRPr="0059327F">
              <w:rPr>
                <w:rFonts w:ascii="Arial" w:eastAsia="Times New Roman" w:hAnsi="Arial" w:cs="Arial"/>
                <w:color w:val="auto"/>
                <w:spacing w:val="0"/>
                <w:sz w:val="16"/>
                <w:szCs w:val="16"/>
              </w:rPr>
              <w:t>(%)</w:t>
            </w:r>
          </w:p>
        </w:tc>
        <w:tc>
          <w:tcPr>
            <w:tcW w:w="1140" w:type="dxa"/>
            <w:tcBorders>
              <w:top w:val="nil"/>
              <w:left w:val="nil"/>
              <w:bottom w:val="nil"/>
              <w:right w:val="nil"/>
            </w:tcBorders>
          </w:tcPr>
          <w:p w14:paraId="259746CC" w14:textId="77777777" w:rsidR="006C75D2" w:rsidRPr="0059327F" w:rsidRDefault="006C75D2" w:rsidP="006C75D2">
            <w:pPr>
              <w:tabs>
                <w:tab w:val="left" w:pos="4230"/>
                <w:tab w:val="right" w:pos="7200"/>
                <w:tab w:val="right" w:pos="8540"/>
              </w:tabs>
              <w:spacing w:line="340" w:lineRule="exact"/>
              <w:ind w:right="-14"/>
              <w:jc w:val="center"/>
              <w:rPr>
                <w:rFonts w:ascii="Arial" w:eastAsia="Times New Roman" w:hAnsi="Arial" w:cs="Arial"/>
                <w:color w:val="auto"/>
                <w:spacing w:val="0"/>
                <w:sz w:val="16"/>
                <w:szCs w:val="16"/>
              </w:rPr>
            </w:pPr>
            <w:r w:rsidRPr="0059327F">
              <w:rPr>
                <w:rFonts w:ascii="Arial" w:eastAsia="Times New Roman" w:hAnsi="Arial" w:cs="Arial"/>
                <w:color w:val="auto"/>
                <w:spacing w:val="0"/>
                <w:sz w:val="16"/>
                <w:szCs w:val="16"/>
              </w:rPr>
              <w:t>(%)</w:t>
            </w:r>
          </w:p>
        </w:tc>
        <w:tc>
          <w:tcPr>
            <w:tcW w:w="1140" w:type="dxa"/>
            <w:tcBorders>
              <w:top w:val="nil"/>
              <w:left w:val="nil"/>
              <w:bottom w:val="nil"/>
              <w:right w:val="nil"/>
            </w:tcBorders>
            <w:vAlign w:val="bottom"/>
          </w:tcPr>
          <w:p w14:paraId="3783D9F3" w14:textId="77777777" w:rsidR="006C75D2" w:rsidRPr="0059327F" w:rsidRDefault="006C75D2" w:rsidP="006C75D2">
            <w:pPr>
              <w:tabs>
                <w:tab w:val="decimal" w:pos="792"/>
                <w:tab w:val="left" w:pos="4230"/>
              </w:tabs>
              <w:spacing w:line="340" w:lineRule="exact"/>
              <w:ind w:right="-14" w:firstLine="18"/>
              <w:rPr>
                <w:rFonts w:ascii="Arial" w:hAnsi="Arial" w:cs="Arial"/>
                <w:sz w:val="16"/>
                <w:szCs w:val="16"/>
              </w:rPr>
            </w:pPr>
          </w:p>
        </w:tc>
        <w:tc>
          <w:tcPr>
            <w:tcW w:w="1140" w:type="dxa"/>
            <w:tcBorders>
              <w:top w:val="nil"/>
              <w:left w:val="nil"/>
              <w:bottom w:val="nil"/>
              <w:right w:val="nil"/>
            </w:tcBorders>
            <w:vAlign w:val="bottom"/>
          </w:tcPr>
          <w:p w14:paraId="584D10F3" w14:textId="77777777" w:rsidR="006C75D2" w:rsidRPr="0059327F" w:rsidRDefault="006C75D2" w:rsidP="006C75D2">
            <w:pPr>
              <w:tabs>
                <w:tab w:val="left" w:pos="4230"/>
              </w:tabs>
              <w:spacing w:line="340" w:lineRule="exact"/>
              <w:ind w:right="-14" w:firstLine="18"/>
              <w:jc w:val="center"/>
              <w:rPr>
                <w:rFonts w:ascii="Arial" w:hAnsi="Arial" w:cs="Arial"/>
                <w:sz w:val="16"/>
                <w:szCs w:val="16"/>
              </w:rPr>
            </w:pPr>
            <w:r w:rsidRPr="0059327F">
              <w:rPr>
                <w:rFonts w:ascii="Arial" w:hAnsi="Arial" w:cs="Arial"/>
                <w:sz w:val="16"/>
                <w:szCs w:val="16"/>
              </w:rPr>
              <w:t>(Audited)</w:t>
            </w:r>
          </w:p>
        </w:tc>
        <w:tc>
          <w:tcPr>
            <w:tcW w:w="1140" w:type="dxa"/>
            <w:tcBorders>
              <w:top w:val="nil"/>
              <w:left w:val="nil"/>
              <w:bottom w:val="nil"/>
              <w:right w:val="nil"/>
            </w:tcBorders>
            <w:vAlign w:val="bottom"/>
          </w:tcPr>
          <w:p w14:paraId="1F9013AB" w14:textId="77777777" w:rsidR="006C75D2" w:rsidRPr="0059327F" w:rsidRDefault="006C75D2" w:rsidP="006C75D2">
            <w:pPr>
              <w:tabs>
                <w:tab w:val="decimal" w:pos="792"/>
                <w:tab w:val="left" w:pos="4230"/>
              </w:tabs>
              <w:spacing w:line="340" w:lineRule="exact"/>
              <w:ind w:right="-14"/>
              <w:rPr>
                <w:rFonts w:ascii="Arial" w:hAnsi="Arial" w:cs="Arial"/>
                <w:sz w:val="16"/>
                <w:szCs w:val="16"/>
              </w:rPr>
            </w:pPr>
          </w:p>
        </w:tc>
        <w:tc>
          <w:tcPr>
            <w:tcW w:w="1140" w:type="dxa"/>
            <w:tcBorders>
              <w:top w:val="nil"/>
              <w:left w:val="nil"/>
              <w:bottom w:val="nil"/>
              <w:right w:val="nil"/>
            </w:tcBorders>
            <w:vAlign w:val="bottom"/>
          </w:tcPr>
          <w:p w14:paraId="754F5558" w14:textId="77777777" w:rsidR="006C75D2" w:rsidRPr="0059327F" w:rsidRDefault="006C75D2" w:rsidP="006C75D2">
            <w:pPr>
              <w:tabs>
                <w:tab w:val="left" w:pos="4230"/>
              </w:tabs>
              <w:spacing w:line="340" w:lineRule="exact"/>
              <w:ind w:right="-14"/>
              <w:jc w:val="center"/>
              <w:rPr>
                <w:rFonts w:ascii="Arial" w:hAnsi="Arial" w:cs="Arial"/>
                <w:sz w:val="16"/>
                <w:szCs w:val="16"/>
              </w:rPr>
            </w:pPr>
            <w:r w:rsidRPr="0059327F">
              <w:rPr>
                <w:rFonts w:ascii="Arial" w:hAnsi="Arial" w:cs="Arial"/>
                <w:sz w:val="16"/>
                <w:szCs w:val="16"/>
              </w:rPr>
              <w:t>(Audited)</w:t>
            </w:r>
          </w:p>
        </w:tc>
      </w:tr>
      <w:tr w:rsidR="006C75D2" w:rsidRPr="0059327F" w14:paraId="1F98FF3D" w14:textId="77777777" w:rsidTr="00D17EE7">
        <w:trPr>
          <w:trHeight w:val="80"/>
        </w:trPr>
        <w:tc>
          <w:tcPr>
            <w:tcW w:w="2880" w:type="dxa"/>
            <w:tcBorders>
              <w:top w:val="nil"/>
              <w:left w:val="nil"/>
              <w:bottom w:val="nil"/>
              <w:right w:val="nil"/>
            </w:tcBorders>
            <w:vAlign w:val="center"/>
          </w:tcPr>
          <w:p w14:paraId="6CA52F0B" w14:textId="77777777" w:rsidR="006C75D2" w:rsidRPr="0059327F" w:rsidRDefault="006C75D2" w:rsidP="006C75D2">
            <w:pPr>
              <w:tabs>
                <w:tab w:val="decimal" w:pos="882"/>
                <w:tab w:val="left" w:pos="4230"/>
              </w:tabs>
              <w:spacing w:line="340" w:lineRule="exact"/>
              <w:ind w:right="-14"/>
              <w:rPr>
                <w:rFonts w:ascii="Arial" w:hAnsi="Arial" w:cs="Arial"/>
                <w:sz w:val="16"/>
                <w:szCs w:val="16"/>
              </w:rPr>
            </w:pPr>
            <w:r w:rsidRPr="0059327F">
              <w:rPr>
                <w:rFonts w:ascii="Arial" w:eastAsia="Times New Roman" w:hAnsi="Arial" w:cs="Arial"/>
                <w:b/>
                <w:bCs/>
                <w:color w:val="auto"/>
                <w:spacing w:val="0"/>
                <w:sz w:val="16"/>
                <w:szCs w:val="16"/>
              </w:rPr>
              <w:t>Joint venture registered</w:t>
            </w:r>
            <w:r w:rsidRPr="0059327F">
              <w:rPr>
                <w:rFonts w:ascii="Arial" w:eastAsia="Times New Roman" w:hAnsi="Arial" w:cs="Arial"/>
                <w:b/>
                <w:bCs/>
                <w:color w:val="auto"/>
                <w:spacing w:val="0"/>
                <w:sz w:val="16"/>
                <w:szCs w:val="16"/>
                <w:cs/>
              </w:rPr>
              <w:t xml:space="preserve"> </w:t>
            </w:r>
            <w:r w:rsidRPr="0059327F">
              <w:rPr>
                <w:rFonts w:ascii="Arial" w:eastAsia="Times New Roman" w:hAnsi="Arial" w:cs="Arial"/>
                <w:b/>
                <w:bCs/>
                <w:color w:val="auto"/>
                <w:spacing w:val="0"/>
                <w:sz w:val="16"/>
                <w:szCs w:val="16"/>
              </w:rPr>
              <w:t>in Japan</w:t>
            </w:r>
          </w:p>
        </w:tc>
        <w:tc>
          <w:tcPr>
            <w:tcW w:w="1140" w:type="dxa"/>
            <w:tcBorders>
              <w:top w:val="nil"/>
              <w:left w:val="nil"/>
              <w:bottom w:val="nil"/>
              <w:right w:val="nil"/>
            </w:tcBorders>
            <w:vAlign w:val="center"/>
          </w:tcPr>
          <w:p w14:paraId="180AA0ED" w14:textId="77777777" w:rsidR="006C75D2" w:rsidRPr="0059327F" w:rsidRDefault="006C75D2" w:rsidP="006C75D2">
            <w:pPr>
              <w:tabs>
                <w:tab w:val="decimal" w:pos="882"/>
                <w:tab w:val="left" w:pos="4230"/>
              </w:tabs>
              <w:spacing w:line="340" w:lineRule="exact"/>
              <w:ind w:right="-14"/>
              <w:rPr>
                <w:rFonts w:ascii="Arial" w:hAnsi="Arial" w:cs="Arial"/>
                <w:sz w:val="16"/>
                <w:szCs w:val="16"/>
              </w:rPr>
            </w:pPr>
          </w:p>
        </w:tc>
        <w:tc>
          <w:tcPr>
            <w:tcW w:w="1140" w:type="dxa"/>
            <w:tcBorders>
              <w:top w:val="nil"/>
              <w:left w:val="nil"/>
              <w:bottom w:val="nil"/>
              <w:right w:val="nil"/>
            </w:tcBorders>
            <w:vAlign w:val="center"/>
          </w:tcPr>
          <w:p w14:paraId="6ACC552C" w14:textId="77777777" w:rsidR="006C75D2" w:rsidRPr="0059327F" w:rsidRDefault="006C75D2" w:rsidP="006C75D2">
            <w:pPr>
              <w:tabs>
                <w:tab w:val="decimal" w:pos="882"/>
                <w:tab w:val="left" w:pos="4230"/>
              </w:tabs>
              <w:spacing w:line="340" w:lineRule="exact"/>
              <w:ind w:right="-14"/>
              <w:rPr>
                <w:rFonts w:ascii="Arial" w:hAnsi="Arial" w:cs="Arial"/>
                <w:sz w:val="16"/>
                <w:szCs w:val="16"/>
              </w:rPr>
            </w:pPr>
          </w:p>
        </w:tc>
        <w:tc>
          <w:tcPr>
            <w:tcW w:w="1140" w:type="dxa"/>
            <w:tcBorders>
              <w:top w:val="nil"/>
              <w:left w:val="nil"/>
              <w:bottom w:val="nil"/>
              <w:right w:val="nil"/>
            </w:tcBorders>
            <w:vAlign w:val="center"/>
          </w:tcPr>
          <w:p w14:paraId="3BEC7837" w14:textId="77777777" w:rsidR="006C75D2" w:rsidRPr="0059327F" w:rsidRDefault="006C75D2" w:rsidP="006C75D2">
            <w:pPr>
              <w:tabs>
                <w:tab w:val="decimal" w:pos="882"/>
                <w:tab w:val="left" w:pos="4230"/>
              </w:tabs>
              <w:spacing w:line="340" w:lineRule="exact"/>
              <w:ind w:right="-14"/>
              <w:rPr>
                <w:rFonts w:ascii="Arial" w:hAnsi="Arial" w:cs="Arial"/>
                <w:sz w:val="16"/>
                <w:szCs w:val="16"/>
              </w:rPr>
            </w:pPr>
          </w:p>
        </w:tc>
        <w:tc>
          <w:tcPr>
            <w:tcW w:w="1140" w:type="dxa"/>
            <w:tcBorders>
              <w:top w:val="nil"/>
              <w:left w:val="nil"/>
              <w:bottom w:val="nil"/>
              <w:right w:val="nil"/>
            </w:tcBorders>
            <w:vAlign w:val="center"/>
          </w:tcPr>
          <w:p w14:paraId="79CC99F0" w14:textId="77777777" w:rsidR="006C75D2" w:rsidRPr="0059327F" w:rsidRDefault="006C75D2" w:rsidP="006C75D2">
            <w:pPr>
              <w:tabs>
                <w:tab w:val="decimal" w:pos="882"/>
                <w:tab w:val="left" w:pos="4230"/>
              </w:tabs>
              <w:spacing w:line="340" w:lineRule="exact"/>
              <w:ind w:right="-14"/>
              <w:rPr>
                <w:rFonts w:ascii="Arial" w:hAnsi="Arial" w:cs="Arial"/>
                <w:sz w:val="16"/>
                <w:szCs w:val="16"/>
              </w:rPr>
            </w:pPr>
          </w:p>
        </w:tc>
        <w:tc>
          <w:tcPr>
            <w:tcW w:w="1140" w:type="dxa"/>
            <w:tcBorders>
              <w:top w:val="nil"/>
              <w:left w:val="nil"/>
              <w:bottom w:val="nil"/>
              <w:right w:val="nil"/>
            </w:tcBorders>
            <w:vAlign w:val="center"/>
          </w:tcPr>
          <w:p w14:paraId="393A82BA" w14:textId="77777777" w:rsidR="006C75D2" w:rsidRPr="0059327F" w:rsidRDefault="006C75D2" w:rsidP="006C75D2">
            <w:pPr>
              <w:tabs>
                <w:tab w:val="decimal" w:pos="882"/>
                <w:tab w:val="left" w:pos="4230"/>
              </w:tabs>
              <w:spacing w:line="340" w:lineRule="exact"/>
              <w:ind w:right="-14"/>
              <w:rPr>
                <w:rFonts w:ascii="Arial" w:hAnsi="Arial" w:cs="Arial"/>
                <w:sz w:val="16"/>
                <w:szCs w:val="16"/>
              </w:rPr>
            </w:pPr>
          </w:p>
        </w:tc>
        <w:tc>
          <w:tcPr>
            <w:tcW w:w="1140" w:type="dxa"/>
            <w:tcBorders>
              <w:top w:val="nil"/>
              <w:left w:val="nil"/>
              <w:bottom w:val="nil"/>
              <w:right w:val="nil"/>
            </w:tcBorders>
            <w:vAlign w:val="center"/>
          </w:tcPr>
          <w:p w14:paraId="14B5DAD6" w14:textId="77777777" w:rsidR="006C75D2" w:rsidRPr="0059327F" w:rsidRDefault="006C75D2" w:rsidP="006C75D2">
            <w:pPr>
              <w:tabs>
                <w:tab w:val="decimal" w:pos="882"/>
                <w:tab w:val="left" w:pos="4230"/>
              </w:tabs>
              <w:spacing w:line="340" w:lineRule="exact"/>
              <w:ind w:right="-14"/>
              <w:rPr>
                <w:rFonts w:ascii="Arial" w:hAnsi="Arial" w:cs="Arial"/>
                <w:sz w:val="16"/>
                <w:szCs w:val="16"/>
              </w:rPr>
            </w:pPr>
          </w:p>
        </w:tc>
      </w:tr>
      <w:tr w:rsidR="006C75D2" w:rsidRPr="0059327F" w14:paraId="356AD4C6" w14:textId="77777777" w:rsidTr="00D17EE7">
        <w:trPr>
          <w:trHeight w:val="171"/>
        </w:trPr>
        <w:tc>
          <w:tcPr>
            <w:tcW w:w="2880" w:type="dxa"/>
            <w:tcBorders>
              <w:top w:val="nil"/>
              <w:left w:val="nil"/>
              <w:bottom w:val="nil"/>
              <w:right w:val="nil"/>
            </w:tcBorders>
            <w:vAlign w:val="center"/>
          </w:tcPr>
          <w:p w14:paraId="4B84832D" w14:textId="77777777" w:rsidR="006C75D2" w:rsidRPr="0059327F" w:rsidRDefault="006C75D2" w:rsidP="006C75D2">
            <w:pPr>
              <w:tabs>
                <w:tab w:val="left" w:pos="4230"/>
              </w:tabs>
              <w:spacing w:line="340" w:lineRule="exact"/>
              <w:ind w:right="-14"/>
              <w:rPr>
                <w:rFonts w:ascii="Arial" w:eastAsia="Times New Roman" w:hAnsi="Arial" w:cs="Arial"/>
                <w:color w:val="auto"/>
                <w:spacing w:val="0"/>
                <w:sz w:val="16"/>
                <w:szCs w:val="16"/>
              </w:rPr>
            </w:pPr>
            <w:r w:rsidRPr="0059327F">
              <w:rPr>
                <w:rFonts w:ascii="Arial" w:hAnsi="Arial" w:cs="Arial"/>
                <w:color w:val="auto"/>
                <w:spacing w:val="0"/>
                <w:sz w:val="16"/>
                <w:szCs w:val="16"/>
              </w:rPr>
              <w:t>Dean &amp; DeLuca Café Japan</w:t>
            </w:r>
            <w:r w:rsidRPr="0059327F">
              <w:rPr>
                <w:rFonts w:ascii="Arial" w:hAnsi="Arial" w:cs="Arial"/>
                <w:color w:val="auto"/>
                <w:spacing w:val="0"/>
                <w:sz w:val="16"/>
                <w:szCs w:val="16"/>
                <w:cs/>
              </w:rPr>
              <w:t xml:space="preserve"> </w:t>
            </w:r>
            <w:r w:rsidRPr="0059327F">
              <w:rPr>
                <w:rFonts w:ascii="Arial" w:hAnsi="Arial" w:cs="Arial"/>
                <w:color w:val="auto"/>
                <w:spacing w:val="0"/>
                <w:sz w:val="16"/>
                <w:szCs w:val="16"/>
              </w:rPr>
              <w:t>Co., Ltd.</w:t>
            </w:r>
          </w:p>
        </w:tc>
        <w:tc>
          <w:tcPr>
            <w:tcW w:w="1140" w:type="dxa"/>
            <w:tcBorders>
              <w:top w:val="nil"/>
              <w:left w:val="nil"/>
              <w:bottom w:val="nil"/>
              <w:right w:val="nil"/>
            </w:tcBorders>
            <w:vAlign w:val="bottom"/>
          </w:tcPr>
          <w:p w14:paraId="35A94225" w14:textId="43D64840" w:rsidR="006C75D2" w:rsidRPr="0059327F" w:rsidRDefault="005B6BF2" w:rsidP="006C75D2">
            <w:pPr>
              <w:tabs>
                <w:tab w:val="decimal" w:pos="792"/>
              </w:tabs>
              <w:spacing w:line="340" w:lineRule="exact"/>
              <w:ind w:right="-14"/>
              <w:rPr>
                <w:rFonts w:ascii="Arial" w:eastAsia="Times New Roman" w:hAnsi="Arial" w:cs="Arial"/>
                <w:color w:val="auto"/>
                <w:spacing w:val="0"/>
                <w:sz w:val="16"/>
                <w:szCs w:val="16"/>
              </w:rPr>
            </w:pPr>
            <w:r>
              <w:rPr>
                <w:rFonts w:ascii="Arial" w:eastAsia="Times New Roman" w:hAnsi="Arial" w:cs="Arial"/>
                <w:color w:val="auto"/>
                <w:spacing w:val="0"/>
                <w:sz w:val="16"/>
                <w:szCs w:val="16"/>
              </w:rPr>
              <w:t>-</w:t>
            </w:r>
          </w:p>
        </w:tc>
        <w:tc>
          <w:tcPr>
            <w:tcW w:w="1140" w:type="dxa"/>
            <w:tcBorders>
              <w:top w:val="nil"/>
              <w:left w:val="nil"/>
              <w:bottom w:val="nil"/>
              <w:right w:val="nil"/>
            </w:tcBorders>
            <w:vAlign w:val="bottom"/>
          </w:tcPr>
          <w:p w14:paraId="395B5564" w14:textId="77777777" w:rsidR="006C75D2" w:rsidRPr="0059327F" w:rsidRDefault="006C75D2" w:rsidP="006C75D2">
            <w:pPr>
              <w:tabs>
                <w:tab w:val="decimal" w:pos="792"/>
              </w:tabs>
              <w:spacing w:line="340" w:lineRule="exact"/>
              <w:ind w:right="-14"/>
              <w:rPr>
                <w:rFonts w:ascii="Arial" w:eastAsia="Times New Roman" w:hAnsi="Arial" w:cs="Arial"/>
                <w:color w:val="auto"/>
                <w:spacing w:val="0"/>
                <w:sz w:val="16"/>
                <w:szCs w:val="16"/>
              </w:rPr>
            </w:pPr>
            <w:r w:rsidRPr="0059327F">
              <w:rPr>
                <w:rFonts w:ascii="Arial" w:eastAsia="Times New Roman" w:hAnsi="Arial" w:cs="Arial"/>
                <w:color w:val="auto"/>
                <w:spacing w:val="0"/>
                <w:sz w:val="16"/>
                <w:szCs w:val="16"/>
              </w:rPr>
              <w:t>50</w:t>
            </w:r>
          </w:p>
        </w:tc>
        <w:tc>
          <w:tcPr>
            <w:tcW w:w="1140" w:type="dxa"/>
            <w:tcBorders>
              <w:top w:val="nil"/>
              <w:left w:val="nil"/>
              <w:bottom w:val="nil"/>
              <w:right w:val="nil"/>
            </w:tcBorders>
            <w:vAlign w:val="bottom"/>
          </w:tcPr>
          <w:p w14:paraId="7FE7AFE5" w14:textId="18F17906" w:rsidR="006C75D2" w:rsidRPr="0059327F" w:rsidRDefault="000C5EC1" w:rsidP="006C75D2">
            <w:pPr>
              <w:tabs>
                <w:tab w:val="decimal" w:pos="792"/>
              </w:tabs>
              <w:spacing w:line="340" w:lineRule="exact"/>
              <w:ind w:right="-14"/>
              <w:rPr>
                <w:rFonts w:ascii="Arial" w:hAnsi="Arial" w:cs="Arial"/>
                <w:sz w:val="16"/>
                <w:szCs w:val="16"/>
              </w:rPr>
            </w:pPr>
            <w:r w:rsidRPr="0059327F">
              <w:rPr>
                <w:rFonts w:ascii="Arial" w:hAnsi="Arial" w:cs="Arial"/>
                <w:sz w:val="16"/>
                <w:szCs w:val="16"/>
              </w:rPr>
              <w:t>-</w:t>
            </w:r>
          </w:p>
        </w:tc>
        <w:tc>
          <w:tcPr>
            <w:tcW w:w="1140" w:type="dxa"/>
            <w:tcBorders>
              <w:top w:val="nil"/>
              <w:left w:val="nil"/>
              <w:bottom w:val="nil"/>
              <w:right w:val="nil"/>
            </w:tcBorders>
            <w:vAlign w:val="bottom"/>
          </w:tcPr>
          <w:p w14:paraId="7653EAD6" w14:textId="77777777" w:rsidR="006C75D2" w:rsidRPr="0059327F" w:rsidRDefault="006C75D2" w:rsidP="006C75D2">
            <w:pPr>
              <w:tabs>
                <w:tab w:val="decimal" w:pos="792"/>
              </w:tabs>
              <w:spacing w:line="340" w:lineRule="exact"/>
              <w:ind w:right="-14"/>
              <w:rPr>
                <w:rFonts w:ascii="Arial" w:hAnsi="Arial" w:cs="Arial"/>
                <w:sz w:val="16"/>
                <w:szCs w:val="16"/>
              </w:rPr>
            </w:pPr>
            <w:r w:rsidRPr="0059327F">
              <w:rPr>
                <w:rFonts w:ascii="Arial" w:hAnsi="Arial" w:cs="Arial"/>
                <w:sz w:val="16"/>
                <w:szCs w:val="16"/>
              </w:rPr>
              <w:t>332,200</w:t>
            </w:r>
          </w:p>
        </w:tc>
        <w:tc>
          <w:tcPr>
            <w:tcW w:w="1140" w:type="dxa"/>
            <w:tcBorders>
              <w:left w:val="nil"/>
              <w:right w:val="nil"/>
            </w:tcBorders>
            <w:vAlign w:val="bottom"/>
          </w:tcPr>
          <w:p w14:paraId="0C64FD52" w14:textId="1F21C8C0" w:rsidR="006C75D2" w:rsidRPr="0059327F" w:rsidRDefault="000C5EC1" w:rsidP="006C75D2">
            <w:pPr>
              <w:tabs>
                <w:tab w:val="decimal" w:pos="792"/>
              </w:tabs>
              <w:spacing w:line="340" w:lineRule="exact"/>
              <w:ind w:right="-14"/>
              <w:rPr>
                <w:rFonts w:ascii="Arial" w:eastAsia="Times New Roman" w:hAnsi="Arial" w:cs="Arial"/>
                <w:color w:val="auto"/>
                <w:spacing w:val="0"/>
                <w:sz w:val="16"/>
                <w:szCs w:val="16"/>
              </w:rPr>
            </w:pPr>
            <w:r w:rsidRPr="0059327F">
              <w:rPr>
                <w:rFonts w:ascii="Arial" w:eastAsia="Times New Roman" w:hAnsi="Arial" w:cs="Arial"/>
                <w:color w:val="auto"/>
                <w:spacing w:val="0"/>
                <w:sz w:val="16"/>
                <w:szCs w:val="16"/>
              </w:rPr>
              <w:t>-</w:t>
            </w:r>
          </w:p>
        </w:tc>
        <w:tc>
          <w:tcPr>
            <w:tcW w:w="1140" w:type="dxa"/>
            <w:tcBorders>
              <w:left w:val="nil"/>
              <w:right w:val="nil"/>
            </w:tcBorders>
            <w:vAlign w:val="bottom"/>
          </w:tcPr>
          <w:p w14:paraId="1956E3B8" w14:textId="77777777" w:rsidR="006C75D2" w:rsidRPr="0059327F" w:rsidRDefault="006C75D2" w:rsidP="006C75D2">
            <w:pPr>
              <w:tabs>
                <w:tab w:val="decimal" w:pos="792"/>
              </w:tabs>
              <w:spacing w:line="340" w:lineRule="exact"/>
              <w:ind w:right="-14"/>
              <w:rPr>
                <w:rFonts w:ascii="Arial" w:eastAsia="Times New Roman" w:hAnsi="Arial" w:cs="Arial"/>
                <w:color w:val="auto"/>
                <w:spacing w:val="0"/>
                <w:sz w:val="16"/>
                <w:szCs w:val="16"/>
              </w:rPr>
            </w:pPr>
            <w:r w:rsidRPr="0059327F">
              <w:rPr>
                <w:rFonts w:ascii="Arial" w:eastAsia="Times New Roman" w:hAnsi="Arial" w:cs="Arial"/>
                <w:color w:val="auto"/>
                <w:spacing w:val="0"/>
                <w:sz w:val="16"/>
                <w:szCs w:val="16"/>
              </w:rPr>
              <w:t>262,604</w:t>
            </w:r>
          </w:p>
        </w:tc>
      </w:tr>
      <w:tr w:rsidR="006C75D2" w:rsidRPr="0059327F" w14:paraId="1EFFFBB8" w14:textId="77777777" w:rsidTr="00D17EE7">
        <w:trPr>
          <w:trHeight w:val="171"/>
        </w:trPr>
        <w:tc>
          <w:tcPr>
            <w:tcW w:w="2880" w:type="dxa"/>
            <w:tcBorders>
              <w:top w:val="nil"/>
              <w:left w:val="nil"/>
              <w:bottom w:val="nil"/>
              <w:right w:val="nil"/>
            </w:tcBorders>
            <w:vAlign w:val="center"/>
          </w:tcPr>
          <w:p w14:paraId="5E717BFB" w14:textId="7C82FD56" w:rsidR="006C75D2" w:rsidRPr="0059327F" w:rsidRDefault="006C75D2" w:rsidP="006C75D2">
            <w:pPr>
              <w:tabs>
                <w:tab w:val="left" w:pos="4230"/>
              </w:tabs>
              <w:spacing w:line="340" w:lineRule="exact"/>
              <w:ind w:right="-105"/>
              <w:rPr>
                <w:rFonts w:ascii="Arial" w:hAnsi="Arial" w:cs="Arial"/>
                <w:color w:val="auto"/>
                <w:spacing w:val="0"/>
                <w:sz w:val="16"/>
                <w:szCs w:val="16"/>
              </w:rPr>
            </w:pPr>
            <w:r w:rsidRPr="0059327F">
              <w:rPr>
                <w:rFonts w:ascii="Arial" w:hAnsi="Arial" w:cs="Arial"/>
                <w:color w:val="auto"/>
                <w:spacing w:val="0"/>
                <w:sz w:val="16"/>
                <w:szCs w:val="16"/>
              </w:rPr>
              <w:t xml:space="preserve">Less: </w:t>
            </w:r>
            <w:r w:rsidR="008968F6">
              <w:rPr>
                <w:rFonts w:ascii="Arial" w:hAnsi="Arial" w:cs="Arial"/>
                <w:color w:val="auto"/>
                <w:spacing w:val="0"/>
                <w:sz w:val="16"/>
                <w:szCs w:val="16"/>
              </w:rPr>
              <w:t>A</w:t>
            </w:r>
            <w:r w:rsidRPr="0059327F">
              <w:rPr>
                <w:rFonts w:ascii="Arial" w:hAnsi="Arial" w:cs="Arial"/>
                <w:color w:val="auto"/>
                <w:spacing w:val="0"/>
                <w:sz w:val="16"/>
                <w:szCs w:val="16"/>
              </w:rPr>
              <w:t>ssets held for sale</w:t>
            </w:r>
          </w:p>
        </w:tc>
        <w:tc>
          <w:tcPr>
            <w:tcW w:w="1140" w:type="dxa"/>
            <w:tcBorders>
              <w:top w:val="nil"/>
              <w:left w:val="nil"/>
              <w:bottom w:val="nil"/>
              <w:right w:val="nil"/>
            </w:tcBorders>
            <w:vAlign w:val="bottom"/>
          </w:tcPr>
          <w:p w14:paraId="42AE3409" w14:textId="77777777" w:rsidR="006C75D2" w:rsidRPr="0059327F" w:rsidRDefault="006C75D2" w:rsidP="006C75D2">
            <w:pPr>
              <w:tabs>
                <w:tab w:val="decimal" w:pos="792"/>
              </w:tabs>
              <w:spacing w:line="340" w:lineRule="exact"/>
              <w:ind w:right="-14"/>
              <w:rPr>
                <w:rFonts w:ascii="Arial" w:eastAsia="Times New Roman" w:hAnsi="Arial" w:cs="Arial"/>
                <w:color w:val="auto"/>
                <w:spacing w:val="0"/>
                <w:sz w:val="16"/>
                <w:szCs w:val="16"/>
              </w:rPr>
            </w:pPr>
          </w:p>
        </w:tc>
        <w:tc>
          <w:tcPr>
            <w:tcW w:w="1140" w:type="dxa"/>
            <w:tcBorders>
              <w:top w:val="nil"/>
              <w:left w:val="nil"/>
              <w:bottom w:val="nil"/>
              <w:right w:val="nil"/>
            </w:tcBorders>
            <w:vAlign w:val="bottom"/>
          </w:tcPr>
          <w:p w14:paraId="300F0DAB" w14:textId="77777777" w:rsidR="006C75D2" w:rsidRPr="0059327F" w:rsidRDefault="006C75D2" w:rsidP="006C75D2">
            <w:pPr>
              <w:tabs>
                <w:tab w:val="decimal" w:pos="792"/>
              </w:tabs>
              <w:spacing w:line="340" w:lineRule="exact"/>
              <w:ind w:right="-14"/>
              <w:rPr>
                <w:rFonts w:ascii="Arial" w:eastAsia="Times New Roman" w:hAnsi="Arial" w:cs="Arial"/>
                <w:color w:val="auto"/>
                <w:spacing w:val="0"/>
                <w:sz w:val="16"/>
                <w:szCs w:val="16"/>
              </w:rPr>
            </w:pPr>
          </w:p>
        </w:tc>
        <w:tc>
          <w:tcPr>
            <w:tcW w:w="1140" w:type="dxa"/>
            <w:tcBorders>
              <w:top w:val="nil"/>
              <w:left w:val="nil"/>
              <w:bottom w:val="nil"/>
              <w:right w:val="nil"/>
            </w:tcBorders>
            <w:vAlign w:val="bottom"/>
          </w:tcPr>
          <w:p w14:paraId="4C8C2F23" w14:textId="02BCA49D" w:rsidR="006C75D2" w:rsidRPr="0059327F" w:rsidRDefault="000C5EC1" w:rsidP="006C75D2">
            <w:pPr>
              <w:tabs>
                <w:tab w:val="decimal" w:pos="792"/>
              </w:tabs>
              <w:spacing w:line="340" w:lineRule="exact"/>
              <w:ind w:right="-14"/>
              <w:rPr>
                <w:rFonts w:ascii="Arial" w:hAnsi="Arial" w:cs="Arial"/>
                <w:sz w:val="16"/>
                <w:szCs w:val="16"/>
              </w:rPr>
            </w:pPr>
            <w:r w:rsidRPr="0059327F">
              <w:rPr>
                <w:rFonts w:ascii="Arial" w:hAnsi="Arial" w:cs="Arial"/>
                <w:sz w:val="16"/>
                <w:szCs w:val="16"/>
              </w:rPr>
              <w:t>-</w:t>
            </w:r>
          </w:p>
        </w:tc>
        <w:tc>
          <w:tcPr>
            <w:tcW w:w="1140" w:type="dxa"/>
            <w:tcBorders>
              <w:top w:val="nil"/>
              <w:left w:val="nil"/>
              <w:bottom w:val="nil"/>
              <w:right w:val="nil"/>
            </w:tcBorders>
            <w:vAlign w:val="bottom"/>
          </w:tcPr>
          <w:p w14:paraId="38F93FA3" w14:textId="77777777" w:rsidR="006C75D2" w:rsidRPr="0059327F" w:rsidRDefault="006C75D2" w:rsidP="006C75D2">
            <w:pPr>
              <w:tabs>
                <w:tab w:val="decimal" w:pos="792"/>
              </w:tabs>
              <w:spacing w:line="340" w:lineRule="exact"/>
              <w:ind w:right="-14"/>
              <w:rPr>
                <w:rFonts w:ascii="Arial" w:hAnsi="Arial" w:cs="Arial"/>
                <w:sz w:val="16"/>
                <w:szCs w:val="16"/>
              </w:rPr>
            </w:pPr>
            <w:r w:rsidRPr="0059327F">
              <w:rPr>
                <w:rFonts w:ascii="Arial" w:hAnsi="Arial" w:cs="Arial"/>
                <w:sz w:val="16"/>
                <w:szCs w:val="16"/>
              </w:rPr>
              <w:t>(332,200)</w:t>
            </w:r>
          </w:p>
        </w:tc>
        <w:tc>
          <w:tcPr>
            <w:tcW w:w="1140" w:type="dxa"/>
            <w:tcBorders>
              <w:left w:val="nil"/>
              <w:right w:val="nil"/>
            </w:tcBorders>
            <w:vAlign w:val="bottom"/>
          </w:tcPr>
          <w:p w14:paraId="4D0B1599" w14:textId="6E1F274B" w:rsidR="006C75D2" w:rsidRPr="0059327F" w:rsidRDefault="000C5EC1" w:rsidP="006C75D2">
            <w:pPr>
              <w:tabs>
                <w:tab w:val="decimal" w:pos="792"/>
              </w:tabs>
              <w:spacing w:line="340" w:lineRule="exact"/>
              <w:ind w:right="-14"/>
              <w:rPr>
                <w:rFonts w:ascii="Arial" w:eastAsia="Times New Roman" w:hAnsi="Arial" w:cs="Arial"/>
                <w:color w:val="auto"/>
                <w:spacing w:val="0"/>
                <w:sz w:val="16"/>
                <w:szCs w:val="16"/>
              </w:rPr>
            </w:pPr>
            <w:r w:rsidRPr="0059327F">
              <w:rPr>
                <w:rFonts w:ascii="Arial" w:eastAsia="Times New Roman" w:hAnsi="Arial" w:cs="Arial"/>
                <w:color w:val="auto"/>
                <w:spacing w:val="0"/>
                <w:sz w:val="16"/>
                <w:szCs w:val="16"/>
              </w:rPr>
              <w:t>-</w:t>
            </w:r>
          </w:p>
        </w:tc>
        <w:tc>
          <w:tcPr>
            <w:tcW w:w="1140" w:type="dxa"/>
            <w:tcBorders>
              <w:left w:val="nil"/>
              <w:right w:val="nil"/>
            </w:tcBorders>
            <w:vAlign w:val="bottom"/>
          </w:tcPr>
          <w:p w14:paraId="3D487010" w14:textId="77777777" w:rsidR="006C75D2" w:rsidRPr="0059327F" w:rsidRDefault="006C75D2" w:rsidP="006C75D2">
            <w:pPr>
              <w:tabs>
                <w:tab w:val="decimal" w:pos="792"/>
              </w:tabs>
              <w:spacing w:line="340" w:lineRule="exact"/>
              <w:ind w:right="-14"/>
              <w:rPr>
                <w:rFonts w:ascii="Arial" w:eastAsia="Times New Roman" w:hAnsi="Arial" w:cs="Arial"/>
                <w:color w:val="auto"/>
                <w:spacing w:val="0"/>
                <w:sz w:val="16"/>
                <w:szCs w:val="16"/>
              </w:rPr>
            </w:pPr>
            <w:r w:rsidRPr="0059327F">
              <w:rPr>
                <w:rFonts w:ascii="Arial" w:eastAsia="Times New Roman" w:hAnsi="Arial" w:cs="Arial"/>
                <w:color w:val="auto"/>
                <w:spacing w:val="0"/>
                <w:sz w:val="16"/>
                <w:szCs w:val="16"/>
              </w:rPr>
              <w:t>(262,604)</w:t>
            </w:r>
          </w:p>
        </w:tc>
      </w:tr>
      <w:tr w:rsidR="006C75D2" w:rsidRPr="0059327F" w14:paraId="3BB0E9E7" w14:textId="77777777" w:rsidTr="00D17EE7">
        <w:trPr>
          <w:trHeight w:val="80"/>
        </w:trPr>
        <w:tc>
          <w:tcPr>
            <w:tcW w:w="2880" w:type="dxa"/>
            <w:tcBorders>
              <w:top w:val="nil"/>
              <w:left w:val="nil"/>
              <w:bottom w:val="nil"/>
              <w:right w:val="nil"/>
            </w:tcBorders>
            <w:vAlign w:val="center"/>
          </w:tcPr>
          <w:p w14:paraId="5D687684" w14:textId="77777777" w:rsidR="006C75D2" w:rsidRPr="0059327F" w:rsidRDefault="006C75D2" w:rsidP="006C75D2">
            <w:pPr>
              <w:tabs>
                <w:tab w:val="left" w:pos="4230"/>
              </w:tabs>
              <w:spacing w:line="340" w:lineRule="exact"/>
              <w:ind w:right="-14"/>
              <w:rPr>
                <w:rFonts w:ascii="Arial" w:eastAsia="Times New Roman" w:hAnsi="Arial" w:cs="Arial"/>
                <w:color w:val="auto"/>
                <w:spacing w:val="0"/>
                <w:sz w:val="16"/>
                <w:szCs w:val="16"/>
              </w:rPr>
            </w:pPr>
            <w:r w:rsidRPr="0059327F">
              <w:rPr>
                <w:rFonts w:ascii="Arial" w:hAnsi="Arial" w:cs="Arial"/>
                <w:color w:val="auto"/>
                <w:spacing w:val="0"/>
                <w:sz w:val="16"/>
                <w:szCs w:val="16"/>
              </w:rPr>
              <w:t>Total</w:t>
            </w:r>
            <w:r w:rsidR="004C6C69" w:rsidRPr="0059327F">
              <w:rPr>
                <w:rFonts w:ascii="Arial" w:hAnsi="Arial" w:cs="Arial"/>
                <w:color w:val="auto"/>
                <w:spacing w:val="0"/>
                <w:sz w:val="16"/>
                <w:szCs w:val="16"/>
              </w:rPr>
              <w:t xml:space="preserve"> investment in joint venture</w:t>
            </w:r>
          </w:p>
        </w:tc>
        <w:tc>
          <w:tcPr>
            <w:tcW w:w="1140" w:type="dxa"/>
            <w:tcBorders>
              <w:top w:val="nil"/>
              <w:left w:val="nil"/>
              <w:bottom w:val="nil"/>
              <w:right w:val="nil"/>
            </w:tcBorders>
            <w:vAlign w:val="bottom"/>
          </w:tcPr>
          <w:p w14:paraId="0B979A65" w14:textId="77777777" w:rsidR="006C75D2" w:rsidRPr="0059327F" w:rsidRDefault="006C75D2" w:rsidP="006C75D2">
            <w:pPr>
              <w:tabs>
                <w:tab w:val="decimal" w:pos="792"/>
              </w:tabs>
              <w:spacing w:line="340" w:lineRule="exact"/>
              <w:ind w:right="-14"/>
              <w:rPr>
                <w:rFonts w:ascii="Arial" w:eastAsia="Times New Roman" w:hAnsi="Arial" w:cs="Arial"/>
                <w:color w:val="auto"/>
                <w:spacing w:val="0"/>
                <w:sz w:val="16"/>
                <w:szCs w:val="16"/>
              </w:rPr>
            </w:pPr>
          </w:p>
        </w:tc>
        <w:tc>
          <w:tcPr>
            <w:tcW w:w="1140" w:type="dxa"/>
            <w:tcBorders>
              <w:top w:val="nil"/>
              <w:left w:val="nil"/>
              <w:bottom w:val="nil"/>
              <w:right w:val="nil"/>
            </w:tcBorders>
            <w:vAlign w:val="bottom"/>
          </w:tcPr>
          <w:p w14:paraId="520AD282" w14:textId="77777777" w:rsidR="006C75D2" w:rsidRPr="0059327F" w:rsidRDefault="006C75D2" w:rsidP="006C75D2">
            <w:pPr>
              <w:tabs>
                <w:tab w:val="decimal" w:pos="792"/>
              </w:tabs>
              <w:spacing w:line="340" w:lineRule="exact"/>
              <w:ind w:right="-14"/>
              <w:rPr>
                <w:rFonts w:ascii="Arial" w:eastAsia="Times New Roman" w:hAnsi="Arial" w:cs="Arial"/>
                <w:color w:val="auto"/>
                <w:spacing w:val="0"/>
                <w:sz w:val="16"/>
                <w:szCs w:val="16"/>
              </w:rPr>
            </w:pPr>
          </w:p>
        </w:tc>
        <w:tc>
          <w:tcPr>
            <w:tcW w:w="1140" w:type="dxa"/>
            <w:tcBorders>
              <w:top w:val="nil"/>
              <w:left w:val="nil"/>
              <w:bottom w:val="nil"/>
              <w:right w:val="nil"/>
            </w:tcBorders>
            <w:vAlign w:val="bottom"/>
          </w:tcPr>
          <w:p w14:paraId="043A9973" w14:textId="1A03CED0" w:rsidR="006C75D2" w:rsidRPr="0059327F" w:rsidRDefault="000C5EC1" w:rsidP="006C75D2">
            <w:pPr>
              <w:pBdr>
                <w:top w:val="single" w:sz="4" w:space="1" w:color="auto"/>
                <w:bottom w:val="double" w:sz="4" w:space="1" w:color="auto"/>
              </w:pBdr>
              <w:tabs>
                <w:tab w:val="decimal" w:pos="792"/>
              </w:tabs>
              <w:spacing w:line="340" w:lineRule="exact"/>
              <w:ind w:right="-14"/>
              <w:rPr>
                <w:rFonts w:ascii="Arial" w:hAnsi="Arial" w:cs="Arial"/>
                <w:sz w:val="16"/>
                <w:szCs w:val="16"/>
              </w:rPr>
            </w:pPr>
            <w:r w:rsidRPr="0059327F">
              <w:rPr>
                <w:rFonts w:ascii="Arial" w:hAnsi="Arial" w:cs="Arial"/>
                <w:sz w:val="16"/>
                <w:szCs w:val="16"/>
              </w:rPr>
              <w:t>-</w:t>
            </w:r>
          </w:p>
        </w:tc>
        <w:tc>
          <w:tcPr>
            <w:tcW w:w="1140" w:type="dxa"/>
            <w:tcBorders>
              <w:top w:val="nil"/>
              <w:left w:val="nil"/>
              <w:bottom w:val="nil"/>
              <w:right w:val="nil"/>
            </w:tcBorders>
            <w:vAlign w:val="bottom"/>
          </w:tcPr>
          <w:p w14:paraId="571D8A8C" w14:textId="77777777" w:rsidR="006C75D2" w:rsidRPr="0059327F" w:rsidRDefault="006C75D2" w:rsidP="006C75D2">
            <w:pPr>
              <w:pBdr>
                <w:top w:val="single" w:sz="4" w:space="1" w:color="auto"/>
                <w:bottom w:val="double" w:sz="4" w:space="1" w:color="auto"/>
              </w:pBdr>
              <w:tabs>
                <w:tab w:val="decimal" w:pos="792"/>
              </w:tabs>
              <w:spacing w:line="340" w:lineRule="exact"/>
              <w:ind w:right="-14"/>
              <w:rPr>
                <w:rFonts w:ascii="Arial" w:hAnsi="Arial" w:cs="Arial"/>
                <w:sz w:val="16"/>
                <w:szCs w:val="16"/>
              </w:rPr>
            </w:pPr>
            <w:r w:rsidRPr="0059327F">
              <w:rPr>
                <w:rFonts w:ascii="Arial" w:hAnsi="Arial" w:cs="Arial"/>
                <w:sz w:val="16"/>
                <w:szCs w:val="16"/>
              </w:rPr>
              <w:t>-</w:t>
            </w:r>
          </w:p>
        </w:tc>
        <w:tc>
          <w:tcPr>
            <w:tcW w:w="1140" w:type="dxa"/>
            <w:tcBorders>
              <w:left w:val="nil"/>
              <w:right w:val="nil"/>
            </w:tcBorders>
            <w:vAlign w:val="bottom"/>
          </w:tcPr>
          <w:p w14:paraId="2358F86C" w14:textId="3C335544" w:rsidR="006C75D2" w:rsidRPr="0059327F" w:rsidRDefault="000C5EC1" w:rsidP="006C75D2">
            <w:pPr>
              <w:pBdr>
                <w:top w:val="single" w:sz="4" w:space="1" w:color="auto"/>
                <w:bottom w:val="double" w:sz="4" w:space="1" w:color="auto"/>
              </w:pBdr>
              <w:tabs>
                <w:tab w:val="decimal" w:pos="792"/>
              </w:tabs>
              <w:spacing w:line="340" w:lineRule="exact"/>
              <w:ind w:right="-14"/>
              <w:rPr>
                <w:rFonts w:ascii="Arial" w:eastAsia="Times New Roman" w:hAnsi="Arial" w:cs="Arial"/>
                <w:color w:val="auto"/>
                <w:spacing w:val="0"/>
                <w:sz w:val="16"/>
                <w:szCs w:val="16"/>
              </w:rPr>
            </w:pPr>
            <w:r w:rsidRPr="0059327F">
              <w:rPr>
                <w:rFonts w:ascii="Arial" w:eastAsia="Times New Roman" w:hAnsi="Arial" w:cs="Arial"/>
                <w:color w:val="auto"/>
                <w:spacing w:val="0"/>
                <w:sz w:val="16"/>
                <w:szCs w:val="16"/>
              </w:rPr>
              <w:t>-</w:t>
            </w:r>
          </w:p>
        </w:tc>
        <w:tc>
          <w:tcPr>
            <w:tcW w:w="1140" w:type="dxa"/>
            <w:tcBorders>
              <w:left w:val="nil"/>
              <w:right w:val="nil"/>
            </w:tcBorders>
            <w:vAlign w:val="bottom"/>
          </w:tcPr>
          <w:p w14:paraId="273F1FBA" w14:textId="77777777" w:rsidR="006C75D2" w:rsidRPr="0059327F" w:rsidRDefault="006C75D2" w:rsidP="006C75D2">
            <w:pPr>
              <w:pBdr>
                <w:top w:val="single" w:sz="4" w:space="1" w:color="auto"/>
                <w:bottom w:val="double" w:sz="4" w:space="1" w:color="auto"/>
              </w:pBdr>
              <w:tabs>
                <w:tab w:val="decimal" w:pos="792"/>
              </w:tabs>
              <w:spacing w:line="340" w:lineRule="exact"/>
              <w:ind w:right="-14"/>
              <w:rPr>
                <w:rFonts w:ascii="Arial" w:eastAsia="Times New Roman" w:hAnsi="Arial" w:cs="Arial"/>
                <w:color w:val="auto"/>
                <w:spacing w:val="0"/>
                <w:sz w:val="16"/>
                <w:szCs w:val="16"/>
              </w:rPr>
            </w:pPr>
            <w:r w:rsidRPr="0059327F">
              <w:rPr>
                <w:rFonts w:ascii="Arial" w:eastAsia="Times New Roman" w:hAnsi="Arial" w:cs="Arial"/>
                <w:color w:val="auto"/>
                <w:spacing w:val="0"/>
                <w:sz w:val="16"/>
                <w:szCs w:val="16"/>
              </w:rPr>
              <w:t>-</w:t>
            </w:r>
          </w:p>
        </w:tc>
      </w:tr>
    </w:tbl>
    <w:p w14:paraId="0D0A19C3" w14:textId="77777777" w:rsidR="00865AF4" w:rsidRPr="0059327F" w:rsidRDefault="00B91596" w:rsidP="00865AF4">
      <w:pPr>
        <w:spacing w:before="240" w:after="120" w:line="380" w:lineRule="exact"/>
        <w:ind w:left="605" w:hanging="605"/>
        <w:jc w:val="both"/>
        <w:rPr>
          <w:rFonts w:ascii="Arial" w:hAnsi="Arial" w:cs="Arial"/>
          <w:spacing w:val="-4"/>
          <w:sz w:val="22"/>
          <w:szCs w:val="22"/>
        </w:rPr>
      </w:pPr>
      <w:r w:rsidRPr="0059327F">
        <w:rPr>
          <w:rFonts w:ascii="Arial" w:hAnsi="Arial" w:cs="Arial"/>
          <w:sz w:val="22"/>
          <w:szCs w:val="22"/>
        </w:rPr>
        <w:tab/>
      </w:r>
      <w:r w:rsidRPr="0059327F">
        <w:rPr>
          <w:rFonts w:ascii="Arial" w:hAnsi="Arial" w:cs="Arial"/>
          <w:spacing w:val="-4"/>
          <w:sz w:val="22"/>
          <w:szCs w:val="22"/>
        </w:rPr>
        <w:t xml:space="preserve">On 14 February 2019, the Company’s Board of Directors’ Meeting No. 3/2019 passed a resolution to approve the sale of all </w:t>
      </w:r>
      <w:r w:rsidR="000260B9" w:rsidRPr="0059327F">
        <w:rPr>
          <w:rFonts w:ascii="Arial" w:hAnsi="Arial" w:cs="Arial"/>
          <w:spacing w:val="-4"/>
          <w:sz w:val="22"/>
          <w:szCs w:val="22"/>
        </w:rPr>
        <w:t xml:space="preserve">Dean &amp; DeLuca </w:t>
      </w:r>
      <w:r w:rsidR="00D80B69" w:rsidRPr="0059327F">
        <w:rPr>
          <w:rFonts w:ascii="Arial" w:hAnsi="Arial" w:cs="Arial"/>
          <w:spacing w:val="-4"/>
          <w:sz w:val="22"/>
          <w:szCs w:val="22"/>
        </w:rPr>
        <w:t>Caf</w:t>
      </w:r>
      <w:r w:rsidR="00D80B69" w:rsidRPr="0059327F">
        <w:rPr>
          <w:rFonts w:ascii="Arial" w:hAnsi="Arial" w:cs="Arial"/>
          <w:color w:val="auto"/>
          <w:spacing w:val="0"/>
          <w:sz w:val="22"/>
          <w:szCs w:val="22"/>
        </w:rPr>
        <w:t>é</w:t>
      </w:r>
      <w:r w:rsidR="000260B9" w:rsidRPr="0059327F">
        <w:rPr>
          <w:rFonts w:ascii="Arial" w:hAnsi="Arial" w:cs="Arial"/>
          <w:spacing w:val="-4"/>
          <w:sz w:val="22"/>
          <w:szCs w:val="22"/>
        </w:rPr>
        <w:t xml:space="preserve"> Japan Co., </w:t>
      </w:r>
      <w:r w:rsidR="00024F9A" w:rsidRPr="0059327F">
        <w:rPr>
          <w:rFonts w:ascii="Arial" w:hAnsi="Arial" w:cs="Arial"/>
          <w:spacing w:val="-4"/>
          <w:sz w:val="22"/>
          <w:szCs w:val="22"/>
        </w:rPr>
        <w:t xml:space="preserve">Ltd. </w:t>
      </w:r>
      <w:r w:rsidR="000260B9" w:rsidRPr="0059327F">
        <w:rPr>
          <w:rFonts w:ascii="Arial" w:hAnsi="Arial" w:cs="Arial"/>
          <w:spacing w:val="-4"/>
          <w:sz w:val="22"/>
          <w:szCs w:val="22"/>
        </w:rPr>
        <w:t>(“</w:t>
      </w:r>
      <w:r w:rsidR="00024F9A" w:rsidRPr="0059327F">
        <w:rPr>
          <w:rFonts w:ascii="Arial" w:hAnsi="Arial" w:cs="Arial"/>
          <w:spacing w:val="-4"/>
          <w:sz w:val="22"/>
          <w:szCs w:val="22"/>
        </w:rPr>
        <w:t>DDCJ</w:t>
      </w:r>
      <w:r w:rsidR="000260B9" w:rsidRPr="0059327F">
        <w:rPr>
          <w:rFonts w:ascii="Arial" w:hAnsi="Arial" w:cs="Arial"/>
          <w:spacing w:val="-4"/>
          <w:sz w:val="22"/>
          <w:szCs w:val="22"/>
        </w:rPr>
        <w:t>”)</w:t>
      </w:r>
      <w:r w:rsidR="00024F9A" w:rsidRPr="0059327F">
        <w:rPr>
          <w:rFonts w:ascii="Arial" w:hAnsi="Arial" w:cs="Arial"/>
          <w:spacing w:val="-4"/>
          <w:sz w:val="22"/>
          <w:szCs w:val="22"/>
        </w:rPr>
        <w:t>’s</w:t>
      </w:r>
      <w:r w:rsidRPr="0059327F">
        <w:rPr>
          <w:rFonts w:ascii="Arial" w:hAnsi="Arial" w:cs="Arial"/>
          <w:spacing w:val="-4"/>
          <w:sz w:val="22"/>
          <w:szCs w:val="22"/>
        </w:rPr>
        <w:t xml:space="preserve"> ordinary shares held by </w:t>
      </w:r>
      <w:r w:rsidR="00024F9A" w:rsidRPr="0059327F">
        <w:rPr>
          <w:rFonts w:ascii="Arial" w:hAnsi="Arial" w:cs="Arial"/>
          <w:spacing w:val="-4"/>
          <w:sz w:val="22"/>
          <w:szCs w:val="22"/>
        </w:rPr>
        <w:t>Dean &amp; DeLuca International, LLC</w:t>
      </w:r>
      <w:r w:rsidR="000260B9" w:rsidRPr="0059327F">
        <w:rPr>
          <w:rFonts w:ascii="Arial" w:hAnsi="Arial" w:cs="Arial"/>
          <w:spacing w:val="-4"/>
          <w:sz w:val="22"/>
          <w:szCs w:val="22"/>
        </w:rPr>
        <w:t>. (“DDI”)</w:t>
      </w:r>
      <w:r w:rsidRPr="0059327F">
        <w:rPr>
          <w:rFonts w:ascii="Arial" w:hAnsi="Arial" w:cs="Arial"/>
          <w:spacing w:val="-4"/>
          <w:sz w:val="22"/>
          <w:szCs w:val="22"/>
        </w:rPr>
        <w:t xml:space="preserve"> to a co-investor at a price</w:t>
      </w:r>
      <w:r w:rsidR="004C6C69" w:rsidRPr="0059327F">
        <w:rPr>
          <w:rFonts w:ascii="Arial" w:hAnsi="Arial" w:cs="Arial"/>
          <w:spacing w:val="-4"/>
          <w:sz w:val="22"/>
          <w:szCs w:val="22"/>
        </w:rPr>
        <w:t xml:space="preserve"> not less than</w:t>
      </w:r>
      <w:r w:rsidRPr="0059327F">
        <w:rPr>
          <w:rFonts w:ascii="Arial" w:hAnsi="Arial" w:cs="Arial"/>
          <w:spacing w:val="-4"/>
          <w:sz w:val="22"/>
          <w:szCs w:val="22"/>
        </w:rPr>
        <w:t xml:space="preserve"> USD 10 million, equivalent to Baht </w:t>
      </w:r>
      <w:r w:rsidR="00530A7E" w:rsidRPr="0059327F">
        <w:rPr>
          <w:rFonts w:ascii="Arial" w:hAnsi="Arial" w:cs="Arial"/>
          <w:spacing w:val="-4"/>
          <w:sz w:val="22"/>
          <w:szCs w:val="22"/>
        </w:rPr>
        <w:t xml:space="preserve">311 million. Subsequently, on </w:t>
      </w:r>
      <w:r w:rsidRPr="0059327F">
        <w:rPr>
          <w:rFonts w:ascii="Arial" w:hAnsi="Arial" w:cs="Arial"/>
          <w:spacing w:val="-4"/>
          <w:sz w:val="22"/>
          <w:szCs w:val="22"/>
        </w:rPr>
        <w:t>1</w:t>
      </w:r>
      <w:r w:rsidR="00530A7E" w:rsidRPr="0059327F">
        <w:rPr>
          <w:rFonts w:ascii="Arial" w:hAnsi="Arial" w:cs="Arial"/>
          <w:spacing w:val="-4"/>
          <w:sz w:val="22"/>
          <w:szCs w:val="22"/>
        </w:rPr>
        <w:t>5 February 2019, DDI entered in</w:t>
      </w:r>
      <w:r w:rsidRPr="0059327F">
        <w:rPr>
          <w:rFonts w:ascii="Arial" w:hAnsi="Arial" w:cs="Arial"/>
          <w:spacing w:val="-4"/>
          <w:sz w:val="22"/>
          <w:szCs w:val="22"/>
        </w:rPr>
        <w:t xml:space="preserve">to the Preliminary Share Purchase Agreement to sell shares of DDCJ to Welcome </w:t>
      </w:r>
      <w:r w:rsidR="00DE5C79" w:rsidRPr="0059327F">
        <w:rPr>
          <w:rFonts w:ascii="Arial" w:hAnsi="Arial" w:cs="Arial"/>
          <w:spacing w:val="-4"/>
          <w:sz w:val="22"/>
          <w:szCs w:val="22"/>
        </w:rPr>
        <w:br/>
      </w:r>
      <w:r w:rsidRPr="0059327F">
        <w:rPr>
          <w:rFonts w:ascii="Arial" w:hAnsi="Arial" w:cs="Arial"/>
          <w:spacing w:val="-4"/>
          <w:sz w:val="22"/>
          <w:szCs w:val="22"/>
        </w:rPr>
        <w:t>Co., Ltd. (“purchaser”) for USD 10 million, and on the same day,</w:t>
      </w:r>
      <w:r w:rsidR="007A6261" w:rsidRPr="0059327F">
        <w:rPr>
          <w:rFonts w:ascii="Arial" w:hAnsi="Arial" w:cs="Arial"/>
          <w:spacing w:val="-4"/>
          <w:sz w:val="22"/>
          <w:szCs w:val="22"/>
        </w:rPr>
        <w:t xml:space="preserve"> </w:t>
      </w:r>
      <w:r w:rsidRPr="0059327F">
        <w:rPr>
          <w:rFonts w:ascii="Arial" w:hAnsi="Arial" w:cs="Arial"/>
          <w:spacing w:val="-4"/>
          <w:sz w:val="22"/>
          <w:szCs w:val="22"/>
        </w:rPr>
        <w:t xml:space="preserve">DDI received a deposit of USD 1 million, as specified in the agreement. Subsequently, on </w:t>
      </w:r>
      <w:r w:rsidR="007A6261" w:rsidRPr="0059327F">
        <w:rPr>
          <w:rFonts w:ascii="Arial" w:hAnsi="Arial" w:cs="Arial"/>
          <w:spacing w:val="-4"/>
          <w:sz w:val="22"/>
          <w:szCs w:val="22"/>
        </w:rPr>
        <w:t>28</w:t>
      </w:r>
      <w:r w:rsidRPr="0059327F">
        <w:rPr>
          <w:rFonts w:ascii="Arial" w:hAnsi="Arial" w:cs="Arial"/>
          <w:spacing w:val="-4"/>
          <w:sz w:val="22"/>
          <w:szCs w:val="22"/>
        </w:rPr>
        <w:t xml:space="preserve"> February 2019, </w:t>
      </w:r>
      <w:r w:rsidR="001A1365" w:rsidRPr="0059327F">
        <w:rPr>
          <w:rFonts w:ascii="Arial" w:hAnsi="Arial" w:cs="Arial"/>
          <w:spacing w:val="-4"/>
          <w:sz w:val="22"/>
          <w:szCs w:val="22"/>
        </w:rPr>
        <w:t xml:space="preserve">DDI entered into the Share Purchase Agreement with </w:t>
      </w:r>
      <w:r w:rsidR="00D80B69" w:rsidRPr="0059327F">
        <w:rPr>
          <w:rFonts w:ascii="Arial" w:hAnsi="Arial" w:cs="Arial"/>
          <w:spacing w:val="-4"/>
          <w:sz w:val="22"/>
          <w:szCs w:val="22"/>
        </w:rPr>
        <w:t xml:space="preserve">the </w:t>
      </w:r>
      <w:r w:rsidR="001A1365" w:rsidRPr="0059327F">
        <w:rPr>
          <w:rFonts w:ascii="Arial" w:hAnsi="Arial" w:cs="Arial"/>
          <w:spacing w:val="-4"/>
          <w:sz w:val="22"/>
          <w:szCs w:val="22"/>
        </w:rPr>
        <w:t xml:space="preserve">purchaser, and on the same month, </w:t>
      </w:r>
      <w:r w:rsidRPr="0059327F">
        <w:rPr>
          <w:rFonts w:ascii="Arial" w:hAnsi="Arial" w:cs="Arial"/>
          <w:spacing w:val="-4"/>
          <w:sz w:val="22"/>
          <w:szCs w:val="22"/>
        </w:rPr>
        <w:t>DDI received</w:t>
      </w:r>
      <w:r w:rsidR="000E6E15" w:rsidRPr="0059327F">
        <w:rPr>
          <w:rFonts w:ascii="Arial" w:hAnsi="Arial" w:cs="Arial"/>
          <w:spacing w:val="-4"/>
          <w:sz w:val="22"/>
          <w:szCs w:val="22"/>
        </w:rPr>
        <w:t xml:space="preserve">                     </w:t>
      </w:r>
      <w:r w:rsidRPr="0059327F">
        <w:rPr>
          <w:rFonts w:ascii="Arial" w:hAnsi="Arial" w:cs="Arial"/>
          <w:spacing w:val="-4"/>
          <w:sz w:val="22"/>
          <w:szCs w:val="22"/>
        </w:rPr>
        <w:t xml:space="preserve"> the balance of the payment of USD 9 million</w:t>
      </w:r>
      <w:r w:rsidR="001B5D80" w:rsidRPr="0059327F">
        <w:rPr>
          <w:rFonts w:ascii="Arial" w:hAnsi="Arial" w:cs="Arial"/>
          <w:spacing w:val="-4"/>
          <w:sz w:val="22"/>
          <w:szCs w:val="22"/>
        </w:rPr>
        <w:t xml:space="preserve"> and transferred shares to</w:t>
      </w:r>
      <w:r w:rsidR="00D80B69" w:rsidRPr="0059327F">
        <w:rPr>
          <w:rFonts w:ascii="Arial" w:hAnsi="Arial" w:cs="Arial"/>
          <w:spacing w:val="-4"/>
          <w:sz w:val="22"/>
          <w:szCs w:val="22"/>
        </w:rPr>
        <w:t xml:space="preserve"> the </w:t>
      </w:r>
      <w:r w:rsidR="001B5D80" w:rsidRPr="0059327F">
        <w:rPr>
          <w:rFonts w:ascii="Arial" w:hAnsi="Arial" w:cs="Arial"/>
          <w:spacing w:val="-4"/>
          <w:sz w:val="22"/>
          <w:szCs w:val="22"/>
        </w:rPr>
        <w:t>purchaser</w:t>
      </w:r>
      <w:r w:rsidR="009B341E" w:rsidRPr="0059327F">
        <w:rPr>
          <w:rFonts w:ascii="Arial" w:hAnsi="Arial" w:cs="Arial"/>
          <w:spacing w:val="-4"/>
          <w:sz w:val="22"/>
          <w:szCs w:val="22"/>
        </w:rPr>
        <w:t>.</w:t>
      </w:r>
    </w:p>
    <w:p w14:paraId="578B1552" w14:textId="4C3012E7" w:rsidR="00381457" w:rsidRPr="0059327F" w:rsidRDefault="001B5D80" w:rsidP="00865AF4">
      <w:pPr>
        <w:spacing w:before="120" w:after="120" w:line="380" w:lineRule="exact"/>
        <w:ind w:left="605" w:hanging="605"/>
        <w:jc w:val="thaiDistribute"/>
        <w:rPr>
          <w:rFonts w:ascii="Arial" w:hAnsi="Arial" w:cs="Arial"/>
          <w:sz w:val="22"/>
          <w:szCs w:val="22"/>
        </w:rPr>
      </w:pPr>
      <w:r w:rsidRPr="0059327F">
        <w:rPr>
          <w:rFonts w:ascii="Arial" w:hAnsi="Arial" w:cs="Arial"/>
          <w:sz w:val="22"/>
          <w:szCs w:val="22"/>
        </w:rPr>
        <w:tab/>
      </w:r>
      <w:r w:rsidR="00381457" w:rsidRPr="0059327F">
        <w:rPr>
          <w:rFonts w:ascii="Arial" w:hAnsi="Arial" w:cs="Arial"/>
          <w:sz w:val="22"/>
          <w:szCs w:val="22"/>
        </w:rPr>
        <w:t xml:space="preserve">As a result of such transactions, </w:t>
      </w:r>
      <w:r w:rsidRPr="0059327F">
        <w:rPr>
          <w:rFonts w:ascii="Arial" w:hAnsi="Arial" w:cs="Arial"/>
          <w:sz w:val="22"/>
          <w:szCs w:val="22"/>
        </w:rPr>
        <w:t>the Company</w:t>
      </w:r>
      <w:r w:rsidR="00381457" w:rsidRPr="0059327F">
        <w:rPr>
          <w:rFonts w:ascii="Arial" w:hAnsi="Arial" w:cs="Arial"/>
          <w:sz w:val="22"/>
          <w:szCs w:val="22"/>
        </w:rPr>
        <w:t xml:space="preserve"> recognised gain on sales of </w:t>
      </w:r>
      <w:r w:rsidR="004A0DD0" w:rsidRPr="0059327F">
        <w:rPr>
          <w:rFonts w:ascii="Arial" w:hAnsi="Arial" w:cs="Arial"/>
          <w:sz w:val="22"/>
          <w:szCs w:val="22"/>
        </w:rPr>
        <w:t>investment in joint venture</w:t>
      </w:r>
      <w:r w:rsidR="00381457" w:rsidRPr="0059327F">
        <w:rPr>
          <w:rFonts w:ascii="Arial" w:hAnsi="Arial" w:cs="Arial"/>
          <w:sz w:val="22"/>
          <w:szCs w:val="22"/>
        </w:rPr>
        <w:t xml:space="preserve"> of Baht </w:t>
      </w:r>
      <w:r w:rsidR="006B77E0" w:rsidRPr="0059327F">
        <w:rPr>
          <w:rFonts w:ascii="Arial" w:hAnsi="Arial" w:cs="Arial"/>
          <w:sz w:val="22"/>
          <w:szCs w:val="22"/>
        </w:rPr>
        <w:t>36</w:t>
      </w:r>
      <w:r w:rsidR="00DF1F4E" w:rsidRPr="0059327F">
        <w:rPr>
          <w:rFonts w:ascii="Arial" w:hAnsi="Arial" w:cs="Arial"/>
          <w:sz w:val="22"/>
          <w:szCs w:val="22"/>
        </w:rPr>
        <w:t xml:space="preserve"> </w:t>
      </w:r>
      <w:r w:rsidR="00381457" w:rsidRPr="0059327F">
        <w:rPr>
          <w:rFonts w:ascii="Arial" w:hAnsi="Arial" w:cs="Arial"/>
          <w:sz w:val="22"/>
          <w:szCs w:val="22"/>
        </w:rPr>
        <w:t xml:space="preserve">million and presented </w:t>
      </w:r>
      <w:r w:rsidRPr="0059327F">
        <w:rPr>
          <w:rFonts w:ascii="Arial" w:hAnsi="Arial" w:cs="Arial"/>
          <w:sz w:val="22"/>
          <w:szCs w:val="22"/>
        </w:rPr>
        <w:t>as</w:t>
      </w:r>
      <w:r w:rsidR="00381457" w:rsidRPr="0059327F">
        <w:rPr>
          <w:rFonts w:ascii="Arial" w:hAnsi="Arial" w:cs="Arial"/>
          <w:sz w:val="22"/>
          <w:szCs w:val="22"/>
        </w:rPr>
        <w:t xml:space="preserve"> “Gain on </w:t>
      </w:r>
      <w:r w:rsidR="008968F6">
        <w:rPr>
          <w:rFonts w:ascii="Arial" w:hAnsi="Arial" w:cs="Arial"/>
          <w:sz w:val="22"/>
          <w:szCs w:val="22"/>
        </w:rPr>
        <w:t>disposal</w:t>
      </w:r>
      <w:r w:rsidR="00381457" w:rsidRPr="0059327F">
        <w:rPr>
          <w:rFonts w:ascii="Arial" w:hAnsi="Arial" w:cs="Arial"/>
          <w:sz w:val="22"/>
          <w:szCs w:val="22"/>
        </w:rPr>
        <w:t xml:space="preserve"> of </w:t>
      </w:r>
      <w:r w:rsidR="00256732" w:rsidRPr="0059327F">
        <w:rPr>
          <w:rFonts w:ascii="Arial" w:hAnsi="Arial" w:cs="Arial"/>
          <w:sz w:val="22"/>
          <w:szCs w:val="22"/>
        </w:rPr>
        <w:t>investment</w:t>
      </w:r>
      <w:r w:rsidR="00894846">
        <w:rPr>
          <w:rFonts w:ascii="Arial" w:hAnsi="Arial" w:cs="Arial"/>
          <w:sz w:val="22"/>
          <w:szCs w:val="22"/>
        </w:rPr>
        <w:t>s</w:t>
      </w:r>
      <w:r w:rsidR="00256732" w:rsidRPr="0059327F">
        <w:rPr>
          <w:rFonts w:ascii="Arial" w:hAnsi="Arial" w:cs="Arial"/>
          <w:sz w:val="22"/>
          <w:szCs w:val="22"/>
        </w:rPr>
        <w:t xml:space="preserve"> in joint venture</w:t>
      </w:r>
      <w:r w:rsidR="00381457" w:rsidRPr="0059327F">
        <w:rPr>
          <w:rFonts w:ascii="Arial" w:hAnsi="Arial" w:cs="Arial"/>
          <w:sz w:val="22"/>
          <w:szCs w:val="22"/>
        </w:rPr>
        <w:t xml:space="preserve">” in the </w:t>
      </w:r>
      <w:r w:rsidR="000E6E15" w:rsidRPr="0059327F">
        <w:rPr>
          <w:rFonts w:ascii="Arial" w:hAnsi="Arial" w:cs="Arial"/>
          <w:sz w:val="22"/>
          <w:szCs w:val="22"/>
        </w:rPr>
        <w:t xml:space="preserve">consolidated </w:t>
      </w:r>
      <w:r w:rsidR="00381457" w:rsidRPr="0059327F">
        <w:rPr>
          <w:rFonts w:ascii="Arial" w:hAnsi="Arial" w:cs="Arial"/>
          <w:sz w:val="22"/>
          <w:szCs w:val="22"/>
        </w:rPr>
        <w:t xml:space="preserve">statement of comprehensive income for the </w:t>
      </w:r>
      <w:r w:rsidR="001A4E74" w:rsidRPr="0059327F">
        <w:rPr>
          <w:rFonts w:ascii="Arial" w:hAnsi="Arial" w:cs="Arial"/>
          <w:sz w:val="22"/>
          <w:szCs w:val="22"/>
        </w:rPr>
        <w:t>nine</w:t>
      </w:r>
      <w:r w:rsidR="009F44E8" w:rsidRPr="0059327F">
        <w:rPr>
          <w:rFonts w:ascii="Arial" w:hAnsi="Arial" w:cs="Arial"/>
          <w:sz w:val="22"/>
          <w:szCs w:val="22"/>
        </w:rPr>
        <w:t xml:space="preserve">-month period ended </w:t>
      </w:r>
      <w:r w:rsidR="007656E3" w:rsidRPr="0059327F">
        <w:rPr>
          <w:rFonts w:ascii="Arial" w:hAnsi="Arial" w:cs="Arial"/>
          <w:sz w:val="22"/>
          <w:szCs w:val="22"/>
          <w:cs/>
        </w:rPr>
        <w:t xml:space="preserve">   </w:t>
      </w:r>
      <w:r w:rsidR="007656E3" w:rsidRPr="0059327F">
        <w:rPr>
          <w:rFonts w:ascii="Arial" w:hAnsi="Arial" w:cs="Arial"/>
          <w:sz w:val="22"/>
          <w:szCs w:val="22"/>
        </w:rPr>
        <w:t xml:space="preserve">                         </w:t>
      </w:r>
      <w:r w:rsidR="007656E3" w:rsidRPr="0059327F">
        <w:rPr>
          <w:rFonts w:ascii="Arial" w:hAnsi="Arial" w:cs="Arial"/>
          <w:sz w:val="22"/>
          <w:szCs w:val="22"/>
          <w:cs/>
        </w:rPr>
        <w:t xml:space="preserve">          </w:t>
      </w:r>
      <w:r w:rsidR="001A4E74" w:rsidRPr="0059327F">
        <w:rPr>
          <w:rFonts w:ascii="Arial" w:hAnsi="Arial" w:cs="Arial"/>
          <w:sz w:val="22"/>
          <w:szCs w:val="22"/>
        </w:rPr>
        <w:t>30 September 2019</w:t>
      </w:r>
      <w:r w:rsidR="00381457" w:rsidRPr="0059327F">
        <w:rPr>
          <w:rFonts w:ascii="Arial" w:hAnsi="Arial" w:cs="Arial"/>
          <w:sz w:val="22"/>
          <w:szCs w:val="22"/>
        </w:rPr>
        <w:t xml:space="preserve">. </w:t>
      </w:r>
    </w:p>
    <w:p w14:paraId="0DBDCF92" w14:textId="77777777" w:rsidR="0044262E" w:rsidRPr="0059327F" w:rsidRDefault="001B5D80" w:rsidP="00865AF4">
      <w:pPr>
        <w:tabs>
          <w:tab w:val="left" w:pos="4230"/>
        </w:tabs>
        <w:spacing w:before="120" w:after="120" w:line="380" w:lineRule="exact"/>
        <w:ind w:left="605" w:hanging="605"/>
        <w:jc w:val="both"/>
        <w:rPr>
          <w:rFonts w:ascii="Arial" w:hAnsi="Arial" w:cs="Arial"/>
          <w:b/>
          <w:bCs/>
          <w:sz w:val="26"/>
          <w:szCs w:val="26"/>
        </w:rPr>
      </w:pPr>
      <w:r w:rsidRPr="0059327F">
        <w:rPr>
          <w:rFonts w:ascii="Arial" w:hAnsi="Arial" w:cs="Arial"/>
          <w:b/>
          <w:bCs/>
          <w:sz w:val="22"/>
          <w:szCs w:val="22"/>
        </w:rPr>
        <w:t>11</w:t>
      </w:r>
      <w:r w:rsidR="0044262E" w:rsidRPr="0059327F">
        <w:rPr>
          <w:rFonts w:ascii="Arial" w:hAnsi="Arial" w:cs="Arial"/>
          <w:b/>
          <w:bCs/>
          <w:sz w:val="22"/>
          <w:szCs w:val="22"/>
          <w:cs/>
        </w:rPr>
        <w:t>.</w:t>
      </w:r>
      <w:r w:rsidR="0044262E" w:rsidRPr="0059327F">
        <w:rPr>
          <w:rFonts w:ascii="Arial" w:hAnsi="Arial" w:cs="Arial"/>
          <w:b/>
          <w:bCs/>
          <w:sz w:val="22"/>
          <w:szCs w:val="22"/>
          <w:cs/>
        </w:rPr>
        <w:tab/>
      </w:r>
      <w:r w:rsidR="00B42A06" w:rsidRPr="0059327F">
        <w:rPr>
          <w:rFonts w:ascii="Arial" w:hAnsi="Arial" w:cs="Arial"/>
          <w:b/>
          <w:bCs/>
          <w:sz w:val="22"/>
          <w:szCs w:val="22"/>
        </w:rPr>
        <w:t>Rights to use a</w:t>
      </w:r>
      <w:r w:rsidR="0044262E" w:rsidRPr="0059327F">
        <w:rPr>
          <w:rFonts w:ascii="Arial" w:hAnsi="Arial" w:cs="Arial"/>
          <w:b/>
          <w:bCs/>
          <w:sz w:val="22"/>
          <w:szCs w:val="22"/>
        </w:rPr>
        <w:t xml:space="preserve">ssets </w:t>
      </w:r>
    </w:p>
    <w:p w14:paraId="45D0D347" w14:textId="77777777" w:rsidR="0044262E" w:rsidRPr="0059327F" w:rsidRDefault="001B5D80" w:rsidP="00865AF4">
      <w:pPr>
        <w:tabs>
          <w:tab w:val="left" w:pos="1080"/>
          <w:tab w:val="left" w:pos="4230"/>
        </w:tabs>
        <w:spacing w:before="120" w:after="120" w:line="380" w:lineRule="exact"/>
        <w:ind w:left="605" w:hanging="605"/>
        <w:jc w:val="both"/>
        <w:rPr>
          <w:rFonts w:ascii="Arial" w:hAnsi="Arial" w:cs="Arial"/>
          <w:spacing w:val="0"/>
          <w:sz w:val="22"/>
          <w:szCs w:val="22"/>
        </w:rPr>
      </w:pPr>
      <w:r w:rsidRPr="0059327F">
        <w:rPr>
          <w:rFonts w:ascii="Arial" w:hAnsi="Arial" w:cs="Arial"/>
          <w:spacing w:val="0"/>
          <w:sz w:val="22"/>
          <w:szCs w:val="22"/>
        </w:rPr>
        <w:tab/>
      </w:r>
      <w:r w:rsidR="00B63F2E" w:rsidRPr="0059327F">
        <w:rPr>
          <w:rFonts w:ascii="Arial" w:hAnsi="Arial" w:cs="Arial"/>
          <w:spacing w:val="0"/>
          <w:sz w:val="22"/>
          <w:szCs w:val="22"/>
        </w:rPr>
        <w:t>M</w:t>
      </w:r>
      <w:r w:rsidR="0044262E" w:rsidRPr="0059327F">
        <w:rPr>
          <w:rFonts w:ascii="Arial" w:hAnsi="Arial" w:cs="Arial"/>
          <w:spacing w:val="0"/>
          <w:sz w:val="22"/>
          <w:szCs w:val="22"/>
        </w:rPr>
        <w:t xml:space="preserve">ovements of </w:t>
      </w:r>
      <w:r w:rsidR="00B63F2E" w:rsidRPr="0059327F">
        <w:rPr>
          <w:rFonts w:ascii="Arial" w:hAnsi="Arial" w:cs="Arial"/>
          <w:spacing w:val="0"/>
          <w:sz w:val="22"/>
          <w:szCs w:val="22"/>
        </w:rPr>
        <w:t xml:space="preserve">the </w:t>
      </w:r>
      <w:r w:rsidR="0044262E" w:rsidRPr="0059327F">
        <w:rPr>
          <w:rFonts w:ascii="Arial" w:hAnsi="Arial" w:cs="Arial"/>
          <w:spacing w:val="0"/>
          <w:sz w:val="22"/>
          <w:szCs w:val="22"/>
        </w:rPr>
        <w:t xml:space="preserve">rights to use assets </w:t>
      </w:r>
      <w:r w:rsidR="005F1653" w:rsidRPr="0059327F">
        <w:rPr>
          <w:rFonts w:ascii="Arial" w:hAnsi="Arial" w:cs="Arial"/>
          <w:spacing w:val="0"/>
          <w:sz w:val="22"/>
          <w:szCs w:val="22"/>
        </w:rPr>
        <w:t xml:space="preserve">account </w:t>
      </w:r>
      <w:r w:rsidR="0044262E" w:rsidRPr="0059327F">
        <w:rPr>
          <w:rFonts w:ascii="Arial" w:hAnsi="Arial" w:cs="Arial"/>
          <w:spacing w:val="0"/>
          <w:sz w:val="22"/>
          <w:szCs w:val="22"/>
        </w:rPr>
        <w:t xml:space="preserve">during the </w:t>
      </w:r>
      <w:r w:rsidR="001A4E74" w:rsidRPr="0059327F">
        <w:rPr>
          <w:rFonts w:ascii="Arial" w:hAnsi="Arial" w:cs="Arial"/>
          <w:spacing w:val="0"/>
          <w:sz w:val="22"/>
          <w:szCs w:val="22"/>
        </w:rPr>
        <w:t>nine</w:t>
      </w:r>
      <w:r w:rsidR="001938CE" w:rsidRPr="0059327F">
        <w:rPr>
          <w:rFonts w:ascii="Arial" w:hAnsi="Arial" w:cs="Arial"/>
          <w:spacing w:val="0"/>
          <w:sz w:val="22"/>
          <w:szCs w:val="22"/>
        </w:rPr>
        <w:t>-month period</w:t>
      </w:r>
      <w:r w:rsidR="0044262E" w:rsidRPr="0059327F">
        <w:rPr>
          <w:rFonts w:ascii="Arial" w:hAnsi="Arial" w:cs="Arial"/>
          <w:spacing w:val="0"/>
          <w:sz w:val="22"/>
          <w:szCs w:val="22"/>
        </w:rPr>
        <w:t xml:space="preserve"> ended </w:t>
      </w:r>
      <w:r w:rsidR="00BE359C" w:rsidRPr="0059327F">
        <w:rPr>
          <w:rFonts w:ascii="Arial" w:hAnsi="Arial" w:cs="Arial"/>
          <w:spacing w:val="0"/>
          <w:sz w:val="22"/>
          <w:szCs w:val="22"/>
        </w:rPr>
        <w:t xml:space="preserve">                            </w:t>
      </w:r>
      <w:r w:rsidR="001A4E74" w:rsidRPr="0059327F">
        <w:rPr>
          <w:rFonts w:ascii="Arial" w:hAnsi="Arial" w:cs="Arial"/>
          <w:spacing w:val="0"/>
          <w:sz w:val="22"/>
          <w:szCs w:val="22"/>
        </w:rPr>
        <w:t>30 September 2019</w:t>
      </w:r>
      <w:r w:rsidR="00B63F2E" w:rsidRPr="0059327F">
        <w:rPr>
          <w:rFonts w:ascii="Arial" w:hAnsi="Arial" w:cs="Arial"/>
          <w:spacing w:val="0"/>
          <w:sz w:val="22"/>
          <w:szCs w:val="22"/>
        </w:rPr>
        <w:t xml:space="preserve"> are summarised below.</w:t>
      </w:r>
    </w:p>
    <w:tbl>
      <w:tblPr>
        <w:tblW w:w="9090" w:type="dxa"/>
        <w:tblInd w:w="450" w:type="dxa"/>
        <w:tblLayout w:type="fixed"/>
        <w:tblLook w:val="01E0" w:firstRow="1" w:lastRow="1" w:firstColumn="1" w:lastColumn="1" w:noHBand="0" w:noVBand="0"/>
      </w:tblPr>
      <w:tblGrid>
        <w:gridCol w:w="6750"/>
        <w:gridCol w:w="2340"/>
      </w:tblGrid>
      <w:tr w:rsidR="0044262E" w:rsidRPr="0059327F" w14:paraId="5AB89859" w14:textId="77777777" w:rsidTr="001B5D80">
        <w:tc>
          <w:tcPr>
            <w:tcW w:w="9090" w:type="dxa"/>
            <w:gridSpan w:val="2"/>
          </w:tcPr>
          <w:p w14:paraId="77463051" w14:textId="77777777" w:rsidR="0044262E" w:rsidRPr="0059327F" w:rsidRDefault="0044262E" w:rsidP="00865AF4">
            <w:pPr>
              <w:tabs>
                <w:tab w:val="left" w:pos="720"/>
                <w:tab w:val="left" w:pos="4230"/>
              </w:tabs>
              <w:spacing w:line="380" w:lineRule="exact"/>
              <w:ind w:left="-108"/>
              <w:jc w:val="right"/>
              <w:rPr>
                <w:rFonts w:ascii="Arial" w:hAnsi="Arial" w:cs="Arial"/>
                <w:sz w:val="22"/>
                <w:szCs w:val="22"/>
              </w:rPr>
            </w:pPr>
            <w:r w:rsidRPr="0059327F">
              <w:rPr>
                <w:rFonts w:ascii="Arial" w:hAnsi="Arial" w:cs="Arial"/>
                <w:sz w:val="22"/>
                <w:szCs w:val="22"/>
              </w:rPr>
              <w:t>(Unit: Thousand Baht)</w:t>
            </w:r>
          </w:p>
        </w:tc>
      </w:tr>
      <w:tr w:rsidR="0044262E" w:rsidRPr="0059327F" w14:paraId="793DFC88" w14:textId="77777777" w:rsidTr="001B5D80">
        <w:tc>
          <w:tcPr>
            <w:tcW w:w="6750" w:type="dxa"/>
          </w:tcPr>
          <w:p w14:paraId="76B97129" w14:textId="77777777" w:rsidR="0044262E" w:rsidRPr="0059327F" w:rsidRDefault="0044262E" w:rsidP="00865AF4">
            <w:pPr>
              <w:tabs>
                <w:tab w:val="left" w:pos="270"/>
                <w:tab w:val="left" w:pos="4230"/>
              </w:tabs>
              <w:spacing w:line="380" w:lineRule="exact"/>
              <w:ind w:right="29"/>
              <w:rPr>
                <w:rFonts w:ascii="Arial" w:hAnsi="Arial" w:cs="Arial"/>
                <w:sz w:val="22"/>
                <w:szCs w:val="22"/>
              </w:rPr>
            </w:pPr>
          </w:p>
        </w:tc>
        <w:tc>
          <w:tcPr>
            <w:tcW w:w="2340" w:type="dxa"/>
            <w:tcBorders>
              <w:top w:val="nil"/>
              <w:left w:val="nil"/>
              <w:right w:val="nil"/>
            </w:tcBorders>
          </w:tcPr>
          <w:p w14:paraId="43372223" w14:textId="77777777" w:rsidR="00B42A06" w:rsidRPr="0059327F" w:rsidRDefault="00B42A06" w:rsidP="00865AF4">
            <w:pPr>
              <w:pBdr>
                <w:bottom w:val="single" w:sz="4" w:space="1" w:color="auto"/>
              </w:pBdr>
              <w:tabs>
                <w:tab w:val="left" w:pos="720"/>
                <w:tab w:val="left" w:pos="4230"/>
              </w:tabs>
              <w:spacing w:line="380" w:lineRule="exact"/>
              <w:ind w:left="-18" w:right="-18"/>
              <w:jc w:val="center"/>
              <w:rPr>
                <w:rFonts w:ascii="Arial" w:hAnsi="Arial" w:cs="Arial"/>
                <w:sz w:val="22"/>
                <w:szCs w:val="22"/>
              </w:rPr>
            </w:pPr>
            <w:r w:rsidRPr="0059327F">
              <w:rPr>
                <w:rFonts w:ascii="Arial" w:hAnsi="Arial" w:cs="Arial"/>
                <w:sz w:val="22"/>
                <w:szCs w:val="22"/>
              </w:rPr>
              <w:t xml:space="preserve">Consolidated </w:t>
            </w:r>
          </w:p>
          <w:p w14:paraId="35257673" w14:textId="77777777" w:rsidR="0044262E" w:rsidRPr="0059327F" w:rsidRDefault="00B42A06" w:rsidP="00865AF4">
            <w:pPr>
              <w:pBdr>
                <w:bottom w:val="single" w:sz="4" w:space="1" w:color="auto"/>
              </w:pBdr>
              <w:tabs>
                <w:tab w:val="left" w:pos="720"/>
                <w:tab w:val="left" w:pos="4230"/>
              </w:tabs>
              <w:spacing w:line="380" w:lineRule="exact"/>
              <w:ind w:left="-18" w:right="-18"/>
              <w:jc w:val="center"/>
              <w:rPr>
                <w:rFonts w:ascii="Arial" w:hAnsi="Arial" w:cs="Arial"/>
                <w:sz w:val="22"/>
                <w:szCs w:val="22"/>
              </w:rPr>
            </w:pPr>
            <w:r w:rsidRPr="0059327F">
              <w:rPr>
                <w:rFonts w:ascii="Arial" w:hAnsi="Arial" w:cs="Arial"/>
                <w:sz w:val="22"/>
                <w:szCs w:val="22"/>
              </w:rPr>
              <w:t>financial s</w:t>
            </w:r>
            <w:r w:rsidR="0044262E" w:rsidRPr="0059327F">
              <w:rPr>
                <w:rFonts w:ascii="Arial" w:hAnsi="Arial" w:cs="Arial"/>
                <w:sz w:val="22"/>
                <w:szCs w:val="22"/>
              </w:rPr>
              <w:t>tatements</w:t>
            </w:r>
          </w:p>
        </w:tc>
      </w:tr>
      <w:tr w:rsidR="0044262E" w:rsidRPr="0059327F" w14:paraId="566C95AF" w14:textId="77777777" w:rsidTr="001B5D80">
        <w:tc>
          <w:tcPr>
            <w:tcW w:w="6750" w:type="dxa"/>
            <w:hideMark/>
          </w:tcPr>
          <w:p w14:paraId="5A0DD6AE" w14:textId="77777777" w:rsidR="0044262E" w:rsidRPr="0059327F" w:rsidRDefault="004B0A79" w:rsidP="00865AF4">
            <w:pPr>
              <w:tabs>
                <w:tab w:val="left" w:pos="4230"/>
              </w:tabs>
              <w:spacing w:line="380" w:lineRule="exact"/>
              <w:ind w:left="43"/>
              <w:jc w:val="both"/>
              <w:rPr>
                <w:rFonts w:ascii="Arial" w:hAnsi="Arial" w:cs="Arial"/>
                <w:sz w:val="22"/>
                <w:szCs w:val="22"/>
              </w:rPr>
            </w:pPr>
            <w:r w:rsidRPr="0059327F">
              <w:rPr>
                <w:rFonts w:ascii="Arial" w:hAnsi="Arial" w:cs="Arial"/>
                <w:sz w:val="22"/>
                <w:szCs w:val="22"/>
              </w:rPr>
              <w:t xml:space="preserve">Net </w:t>
            </w:r>
            <w:r w:rsidR="0044262E" w:rsidRPr="0059327F">
              <w:rPr>
                <w:rFonts w:ascii="Arial" w:hAnsi="Arial" w:cs="Arial"/>
                <w:sz w:val="22"/>
                <w:szCs w:val="22"/>
              </w:rPr>
              <w:t xml:space="preserve">book value as at 1 January </w:t>
            </w:r>
            <w:r w:rsidR="0044262E" w:rsidRPr="0059327F">
              <w:rPr>
                <w:rFonts w:ascii="Arial" w:hAnsi="Arial" w:cs="Arial"/>
                <w:sz w:val="22"/>
                <w:szCs w:val="22"/>
                <w:cs/>
              </w:rPr>
              <w:t>201</w:t>
            </w:r>
            <w:r w:rsidR="00455E5A" w:rsidRPr="0059327F">
              <w:rPr>
                <w:rFonts w:ascii="Arial" w:hAnsi="Arial" w:cs="Arial"/>
                <w:sz w:val="22"/>
                <w:szCs w:val="22"/>
              </w:rPr>
              <w:t>9</w:t>
            </w:r>
          </w:p>
        </w:tc>
        <w:tc>
          <w:tcPr>
            <w:tcW w:w="2340" w:type="dxa"/>
            <w:vAlign w:val="center"/>
          </w:tcPr>
          <w:p w14:paraId="5FF1B2FE" w14:textId="77777777" w:rsidR="0044262E" w:rsidRPr="0059327F" w:rsidRDefault="001938CE" w:rsidP="00865AF4">
            <w:pPr>
              <w:tabs>
                <w:tab w:val="decimal" w:pos="1700"/>
              </w:tabs>
              <w:spacing w:line="380" w:lineRule="exact"/>
              <w:ind w:right="-14"/>
              <w:rPr>
                <w:rFonts w:ascii="Arial" w:eastAsia="Times New Roman" w:hAnsi="Arial" w:cs="Arial"/>
                <w:color w:val="auto"/>
                <w:spacing w:val="0"/>
                <w:sz w:val="22"/>
                <w:szCs w:val="22"/>
              </w:rPr>
            </w:pPr>
            <w:r w:rsidRPr="0059327F">
              <w:rPr>
                <w:rFonts w:ascii="Arial" w:eastAsia="Times New Roman" w:hAnsi="Arial" w:cs="Arial"/>
                <w:color w:val="auto"/>
                <w:spacing w:val="0"/>
                <w:sz w:val="22"/>
                <w:szCs w:val="22"/>
              </w:rPr>
              <w:t>10,243</w:t>
            </w:r>
          </w:p>
        </w:tc>
      </w:tr>
      <w:tr w:rsidR="002C19BD" w:rsidRPr="0059327F" w14:paraId="0F2C5C6E" w14:textId="77777777" w:rsidTr="001B5D80">
        <w:tc>
          <w:tcPr>
            <w:tcW w:w="6750" w:type="dxa"/>
          </w:tcPr>
          <w:p w14:paraId="1EB74B7E" w14:textId="77777777" w:rsidR="002C19BD" w:rsidRPr="0059327F" w:rsidRDefault="00EF15D5" w:rsidP="00865AF4">
            <w:pPr>
              <w:tabs>
                <w:tab w:val="left" w:pos="4230"/>
              </w:tabs>
              <w:spacing w:line="380" w:lineRule="exact"/>
              <w:ind w:left="43"/>
              <w:jc w:val="both"/>
              <w:rPr>
                <w:rFonts w:ascii="Arial" w:hAnsi="Arial" w:cs="Arial"/>
                <w:sz w:val="22"/>
                <w:szCs w:val="28"/>
              </w:rPr>
            </w:pPr>
            <w:r w:rsidRPr="0059327F">
              <w:rPr>
                <w:rFonts w:ascii="Arial" w:hAnsi="Arial" w:cs="Arial"/>
                <w:sz w:val="22"/>
                <w:szCs w:val="28"/>
              </w:rPr>
              <w:t>Amortis</w:t>
            </w:r>
            <w:r w:rsidR="00BE359C" w:rsidRPr="0059327F">
              <w:rPr>
                <w:rFonts w:ascii="Arial" w:hAnsi="Arial" w:cs="Arial"/>
                <w:sz w:val="22"/>
                <w:szCs w:val="28"/>
              </w:rPr>
              <w:t>ation for</w:t>
            </w:r>
            <w:r w:rsidR="002C19BD" w:rsidRPr="0059327F">
              <w:rPr>
                <w:rFonts w:ascii="Arial" w:hAnsi="Arial" w:cs="Arial"/>
                <w:sz w:val="22"/>
                <w:szCs w:val="28"/>
              </w:rPr>
              <w:t xml:space="preserve"> the perio</w:t>
            </w:r>
            <w:r w:rsidR="00BE359C" w:rsidRPr="0059327F">
              <w:rPr>
                <w:rFonts w:ascii="Arial" w:hAnsi="Arial" w:cs="Arial"/>
                <w:sz w:val="22"/>
                <w:szCs w:val="28"/>
              </w:rPr>
              <w:t>d</w:t>
            </w:r>
          </w:p>
        </w:tc>
        <w:tc>
          <w:tcPr>
            <w:tcW w:w="2340" w:type="dxa"/>
          </w:tcPr>
          <w:p w14:paraId="78D7F058" w14:textId="4716A29D" w:rsidR="002C19BD" w:rsidRPr="0059327F" w:rsidRDefault="00527EDE" w:rsidP="00865AF4">
            <w:pPr>
              <w:pBdr>
                <w:bottom w:val="single" w:sz="4" w:space="1" w:color="auto"/>
              </w:pBdr>
              <w:tabs>
                <w:tab w:val="decimal" w:pos="1700"/>
              </w:tabs>
              <w:spacing w:line="380" w:lineRule="exact"/>
              <w:ind w:right="-14"/>
              <w:rPr>
                <w:rFonts w:ascii="Arial" w:eastAsia="Times New Roman" w:hAnsi="Arial" w:cs="Arial"/>
                <w:color w:val="auto"/>
                <w:spacing w:val="0"/>
                <w:sz w:val="22"/>
                <w:szCs w:val="22"/>
              </w:rPr>
            </w:pPr>
            <w:r>
              <w:rPr>
                <w:rFonts w:ascii="Arial" w:eastAsia="Times New Roman" w:hAnsi="Arial" w:cs="Arial"/>
                <w:color w:val="auto"/>
                <w:spacing w:val="0"/>
                <w:sz w:val="22"/>
                <w:szCs w:val="22"/>
              </w:rPr>
              <w:t>(4,397)</w:t>
            </w:r>
          </w:p>
        </w:tc>
      </w:tr>
      <w:tr w:rsidR="002C19BD" w:rsidRPr="0059327F" w14:paraId="6AD03C36" w14:textId="77777777" w:rsidTr="001B5D80">
        <w:tc>
          <w:tcPr>
            <w:tcW w:w="6750" w:type="dxa"/>
            <w:hideMark/>
          </w:tcPr>
          <w:p w14:paraId="33E29033" w14:textId="77777777" w:rsidR="002C19BD" w:rsidRPr="0059327F" w:rsidRDefault="002C19BD" w:rsidP="00865AF4">
            <w:pPr>
              <w:tabs>
                <w:tab w:val="left" w:pos="4230"/>
              </w:tabs>
              <w:spacing w:line="380" w:lineRule="exact"/>
              <w:ind w:left="43"/>
              <w:jc w:val="both"/>
              <w:rPr>
                <w:rFonts w:ascii="Arial" w:hAnsi="Arial" w:cs="Arial"/>
                <w:sz w:val="22"/>
                <w:szCs w:val="22"/>
              </w:rPr>
            </w:pPr>
            <w:r w:rsidRPr="0059327F">
              <w:rPr>
                <w:rFonts w:ascii="Arial" w:hAnsi="Arial" w:cs="Arial"/>
                <w:sz w:val="22"/>
                <w:szCs w:val="22"/>
              </w:rPr>
              <w:t xml:space="preserve">Net book value as at </w:t>
            </w:r>
            <w:r w:rsidR="001A4E74" w:rsidRPr="0059327F">
              <w:rPr>
                <w:rFonts w:ascii="Arial" w:hAnsi="Arial" w:cs="Arial"/>
                <w:sz w:val="22"/>
                <w:szCs w:val="22"/>
              </w:rPr>
              <w:t>30 September 2019</w:t>
            </w:r>
          </w:p>
        </w:tc>
        <w:tc>
          <w:tcPr>
            <w:tcW w:w="2340" w:type="dxa"/>
            <w:tcBorders>
              <w:left w:val="nil"/>
              <w:right w:val="nil"/>
            </w:tcBorders>
          </w:tcPr>
          <w:p w14:paraId="15C2BCC3" w14:textId="15EE6EE1" w:rsidR="002C19BD" w:rsidRPr="0059327F" w:rsidRDefault="00527EDE" w:rsidP="00865AF4">
            <w:pPr>
              <w:pBdr>
                <w:bottom w:val="double" w:sz="4" w:space="1" w:color="auto"/>
              </w:pBdr>
              <w:tabs>
                <w:tab w:val="decimal" w:pos="1700"/>
              </w:tabs>
              <w:spacing w:line="380" w:lineRule="exact"/>
              <w:ind w:right="-14"/>
              <w:rPr>
                <w:rFonts w:ascii="Arial" w:eastAsia="Times New Roman" w:hAnsi="Arial" w:cs="Arial"/>
                <w:color w:val="auto"/>
                <w:spacing w:val="0"/>
                <w:sz w:val="22"/>
                <w:szCs w:val="22"/>
              </w:rPr>
            </w:pPr>
            <w:r>
              <w:rPr>
                <w:rFonts w:ascii="Arial" w:eastAsia="Times New Roman" w:hAnsi="Arial" w:cs="Arial"/>
                <w:color w:val="auto"/>
                <w:spacing w:val="0"/>
                <w:sz w:val="22"/>
                <w:szCs w:val="22"/>
              </w:rPr>
              <w:t>5,846</w:t>
            </w:r>
          </w:p>
        </w:tc>
      </w:tr>
    </w:tbl>
    <w:p w14:paraId="51A2C65F" w14:textId="77777777" w:rsidR="00480679" w:rsidRPr="0059327F" w:rsidRDefault="001B5D80" w:rsidP="00527EDE">
      <w:pPr>
        <w:tabs>
          <w:tab w:val="left" w:pos="4230"/>
        </w:tabs>
        <w:spacing w:before="240" w:after="120" w:line="360" w:lineRule="exact"/>
        <w:ind w:left="605" w:hanging="605"/>
        <w:jc w:val="both"/>
        <w:rPr>
          <w:rFonts w:ascii="Arial" w:hAnsi="Arial" w:cs="Arial"/>
          <w:b/>
          <w:bCs/>
          <w:sz w:val="22"/>
          <w:szCs w:val="22"/>
        </w:rPr>
      </w:pPr>
      <w:r w:rsidRPr="0059327F">
        <w:rPr>
          <w:rFonts w:ascii="Arial" w:hAnsi="Arial" w:cs="Arial"/>
          <w:b/>
          <w:bCs/>
          <w:sz w:val="22"/>
          <w:szCs w:val="22"/>
        </w:rPr>
        <w:lastRenderedPageBreak/>
        <w:t>12</w:t>
      </w:r>
      <w:r w:rsidR="00480679" w:rsidRPr="0059327F">
        <w:rPr>
          <w:rFonts w:ascii="Arial" w:hAnsi="Arial" w:cs="Arial"/>
          <w:b/>
          <w:bCs/>
          <w:sz w:val="22"/>
          <w:szCs w:val="22"/>
        </w:rPr>
        <w:t>.</w:t>
      </w:r>
      <w:r w:rsidR="00480679" w:rsidRPr="0059327F">
        <w:rPr>
          <w:rFonts w:ascii="Arial" w:hAnsi="Arial" w:cs="Arial"/>
          <w:b/>
          <w:bCs/>
          <w:sz w:val="22"/>
          <w:szCs w:val="22"/>
          <w:cs/>
        </w:rPr>
        <w:tab/>
      </w:r>
      <w:r w:rsidR="00480679" w:rsidRPr="0059327F">
        <w:rPr>
          <w:rFonts w:ascii="Arial" w:hAnsi="Arial" w:cs="Arial"/>
          <w:b/>
          <w:bCs/>
          <w:sz w:val="22"/>
          <w:szCs w:val="22"/>
        </w:rPr>
        <w:t>Properties for lease</w:t>
      </w:r>
    </w:p>
    <w:p w14:paraId="6CA113EF" w14:textId="77777777" w:rsidR="00480679" w:rsidRPr="0059327F" w:rsidRDefault="001B5D80" w:rsidP="00527EDE">
      <w:pPr>
        <w:tabs>
          <w:tab w:val="left" w:pos="1080"/>
          <w:tab w:val="left" w:pos="4230"/>
        </w:tabs>
        <w:spacing w:before="120" w:after="120" w:line="360" w:lineRule="exact"/>
        <w:ind w:left="605" w:hanging="605"/>
        <w:jc w:val="thaiDistribute"/>
        <w:rPr>
          <w:rFonts w:ascii="Arial" w:hAnsi="Arial" w:cs="Arial"/>
          <w:sz w:val="22"/>
          <w:szCs w:val="22"/>
          <w:cs/>
        </w:rPr>
      </w:pPr>
      <w:r w:rsidRPr="0059327F">
        <w:rPr>
          <w:rFonts w:ascii="Arial" w:hAnsi="Arial" w:cs="Arial"/>
          <w:sz w:val="22"/>
          <w:szCs w:val="22"/>
        </w:rPr>
        <w:tab/>
      </w:r>
      <w:r w:rsidR="00480679" w:rsidRPr="0059327F">
        <w:rPr>
          <w:rFonts w:ascii="Arial" w:hAnsi="Arial" w:cs="Arial"/>
          <w:sz w:val="22"/>
          <w:szCs w:val="22"/>
        </w:rPr>
        <w:t>Movements of the properties fo</w:t>
      </w:r>
      <w:r w:rsidR="006C75D2" w:rsidRPr="0059327F">
        <w:rPr>
          <w:rFonts w:ascii="Arial" w:hAnsi="Arial" w:cs="Arial"/>
          <w:sz w:val="22"/>
          <w:szCs w:val="22"/>
        </w:rPr>
        <w:t xml:space="preserve">r lease account during the </w:t>
      </w:r>
      <w:r w:rsidR="001A4E74" w:rsidRPr="0059327F">
        <w:rPr>
          <w:rFonts w:ascii="Arial" w:hAnsi="Arial" w:cs="Arial"/>
          <w:sz w:val="22"/>
          <w:szCs w:val="22"/>
        </w:rPr>
        <w:t>nine</w:t>
      </w:r>
      <w:r w:rsidR="00480679" w:rsidRPr="0059327F">
        <w:rPr>
          <w:rFonts w:ascii="Arial" w:hAnsi="Arial" w:cs="Arial"/>
          <w:sz w:val="22"/>
          <w:szCs w:val="22"/>
        </w:rPr>
        <w:t xml:space="preserve">-month period ended                                   </w:t>
      </w:r>
      <w:r w:rsidR="001A4E74" w:rsidRPr="0059327F">
        <w:rPr>
          <w:rFonts w:ascii="Arial" w:hAnsi="Arial" w:cs="Arial"/>
          <w:sz w:val="22"/>
          <w:szCs w:val="22"/>
        </w:rPr>
        <w:t>30 September 2019</w:t>
      </w:r>
      <w:r w:rsidR="00480679" w:rsidRPr="0059327F">
        <w:rPr>
          <w:rFonts w:ascii="Arial" w:hAnsi="Arial" w:cs="Arial"/>
          <w:sz w:val="22"/>
          <w:szCs w:val="22"/>
        </w:rPr>
        <w:t xml:space="preserve"> are summarised below.</w:t>
      </w:r>
    </w:p>
    <w:tbl>
      <w:tblPr>
        <w:tblW w:w="9090" w:type="dxa"/>
        <w:tblInd w:w="450" w:type="dxa"/>
        <w:tblLayout w:type="fixed"/>
        <w:tblLook w:val="01E0" w:firstRow="1" w:lastRow="1" w:firstColumn="1" w:lastColumn="1" w:noHBand="0" w:noVBand="0"/>
      </w:tblPr>
      <w:tblGrid>
        <w:gridCol w:w="6750"/>
        <w:gridCol w:w="2340"/>
      </w:tblGrid>
      <w:tr w:rsidR="00480679" w:rsidRPr="0059327F" w14:paraId="1AD372F3" w14:textId="77777777" w:rsidTr="001B5D80">
        <w:tc>
          <w:tcPr>
            <w:tcW w:w="9090" w:type="dxa"/>
            <w:gridSpan w:val="2"/>
          </w:tcPr>
          <w:p w14:paraId="7A86A777" w14:textId="77777777" w:rsidR="00480679" w:rsidRPr="0059327F" w:rsidRDefault="00480679" w:rsidP="00527EDE">
            <w:pPr>
              <w:tabs>
                <w:tab w:val="left" w:pos="720"/>
                <w:tab w:val="left" w:pos="4230"/>
              </w:tabs>
              <w:spacing w:line="360" w:lineRule="exact"/>
              <w:ind w:left="-108" w:right="-12"/>
              <w:jc w:val="right"/>
              <w:rPr>
                <w:rFonts w:ascii="Arial" w:hAnsi="Arial" w:cs="Arial"/>
                <w:sz w:val="22"/>
                <w:szCs w:val="22"/>
              </w:rPr>
            </w:pPr>
            <w:r w:rsidRPr="0059327F">
              <w:rPr>
                <w:rFonts w:ascii="Arial" w:hAnsi="Arial" w:cs="Arial"/>
                <w:sz w:val="22"/>
                <w:szCs w:val="22"/>
              </w:rPr>
              <w:t>(Unit: Thousand Baht)</w:t>
            </w:r>
          </w:p>
        </w:tc>
      </w:tr>
      <w:tr w:rsidR="00480679" w:rsidRPr="0059327F" w14:paraId="2741B41B" w14:textId="77777777" w:rsidTr="001B5D80">
        <w:tc>
          <w:tcPr>
            <w:tcW w:w="6750" w:type="dxa"/>
          </w:tcPr>
          <w:p w14:paraId="3CED8B5A" w14:textId="77777777" w:rsidR="00480679" w:rsidRPr="0059327F" w:rsidRDefault="00480679" w:rsidP="00527EDE">
            <w:pPr>
              <w:tabs>
                <w:tab w:val="left" w:pos="270"/>
                <w:tab w:val="left" w:pos="4230"/>
              </w:tabs>
              <w:spacing w:line="360" w:lineRule="exact"/>
              <w:ind w:right="29"/>
              <w:rPr>
                <w:rFonts w:ascii="Arial" w:hAnsi="Arial" w:cs="Arial"/>
                <w:sz w:val="22"/>
                <w:szCs w:val="22"/>
              </w:rPr>
            </w:pPr>
          </w:p>
        </w:tc>
        <w:tc>
          <w:tcPr>
            <w:tcW w:w="2340" w:type="dxa"/>
            <w:tcBorders>
              <w:top w:val="nil"/>
              <w:left w:val="nil"/>
              <w:right w:val="nil"/>
            </w:tcBorders>
          </w:tcPr>
          <w:p w14:paraId="0007C295" w14:textId="77777777" w:rsidR="00480679" w:rsidRPr="0059327F" w:rsidRDefault="00480679" w:rsidP="00527EDE">
            <w:pPr>
              <w:pBdr>
                <w:bottom w:val="single" w:sz="4" w:space="1" w:color="auto"/>
              </w:pBdr>
              <w:tabs>
                <w:tab w:val="left" w:pos="720"/>
                <w:tab w:val="left" w:pos="4230"/>
              </w:tabs>
              <w:spacing w:line="360" w:lineRule="exact"/>
              <w:ind w:left="-18" w:right="-18"/>
              <w:jc w:val="center"/>
              <w:rPr>
                <w:rFonts w:ascii="Arial" w:hAnsi="Arial" w:cs="Arial"/>
                <w:sz w:val="22"/>
                <w:szCs w:val="22"/>
              </w:rPr>
            </w:pPr>
            <w:r w:rsidRPr="0059327F">
              <w:rPr>
                <w:rFonts w:ascii="Arial" w:hAnsi="Arial" w:cs="Arial"/>
                <w:sz w:val="22"/>
                <w:szCs w:val="22"/>
              </w:rPr>
              <w:t>Separate</w:t>
            </w:r>
          </w:p>
          <w:p w14:paraId="44C07B29" w14:textId="77777777" w:rsidR="00480679" w:rsidRPr="0059327F" w:rsidRDefault="00480679" w:rsidP="00527EDE">
            <w:pPr>
              <w:pBdr>
                <w:bottom w:val="single" w:sz="4" w:space="1" w:color="auto"/>
              </w:pBdr>
              <w:tabs>
                <w:tab w:val="left" w:pos="720"/>
                <w:tab w:val="left" w:pos="4230"/>
              </w:tabs>
              <w:spacing w:line="360" w:lineRule="exact"/>
              <w:ind w:left="-18" w:right="-18"/>
              <w:jc w:val="center"/>
              <w:rPr>
                <w:rFonts w:ascii="Arial" w:hAnsi="Arial" w:cs="Arial"/>
                <w:spacing w:val="-6"/>
                <w:sz w:val="22"/>
                <w:szCs w:val="22"/>
                <w:cs/>
              </w:rPr>
            </w:pPr>
            <w:r w:rsidRPr="0059327F">
              <w:rPr>
                <w:rFonts w:ascii="Arial" w:hAnsi="Arial" w:cs="Arial"/>
                <w:spacing w:val="-6"/>
                <w:sz w:val="22"/>
                <w:szCs w:val="22"/>
              </w:rPr>
              <w:t>financial statements</w:t>
            </w:r>
          </w:p>
        </w:tc>
      </w:tr>
      <w:tr w:rsidR="00480679" w:rsidRPr="0059327F" w14:paraId="6A8A699B" w14:textId="77777777" w:rsidTr="001B5D80">
        <w:tc>
          <w:tcPr>
            <w:tcW w:w="6750" w:type="dxa"/>
            <w:hideMark/>
          </w:tcPr>
          <w:p w14:paraId="1EA7399E" w14:textId="77777777" w:rsidR="00480679" w:rsidRPr="0059327F" w:rsidRDefault="00480679" w:rsidP="00527EDE">
            <w:pPr>
              <w:tabs>
                <w:tab w:val="left" w:pos="4230"/>
              </w:tabs>
              <w:spacing w:line="360" w:lineRule="exact"/>
              <w:ind w:left="43"/>
              <w:jc w:val="both"/>
              <w:rPr>
                <w:rFonts w:ascii="Arial" w:hAnsi="Arial" w:cs="Arial"/>
                <w:sz w:val="22"/>
                <w:szCs w:val="22"/>
              </w:rPr>
            </w:pPr>
            <w:r w:rsidRPr="0059327F">
              <w:rPr>
                <w:rFonts w:ascii="Arial" w:hAnsi="Arial" w:cs="Arial"/>
                <w:sz w:val="22"/>
                <w:szCs w:val="22"/>
              </w:rPr>
              <w:t>Net book value as</w:t>
            </w:r>
            <w:r w:rsidR="00455E5A" w:rsidRPr="0059327F">
              <w:rPr>
                <w:rFonts w:ascii="Arial" w:hAnsi="Arial" w:cs="Arial"/>
                <w:sz w:val="22"/>
                <w:szCs w:val="22"/>
              </w:rPr>
              <w:t xml:space="preserve"> at 1 January 2019</w:t>
            </w:r>
          </w:p>
        </w:tc>
        <w:tc>
          <w:tcPr>
            <w:tcW w:w="2340" w:type="dxa"/>
            <w:vAlign w:val="bottom"/>
          </w:tcPr>
          <w:p w14:paraId="105A12A8" w14:textId="77777777" w:rsidR="00480679" w:rsidRPr="0059327F" w:rsidRDefault="00480679" w:rsidP="00527EDE">
            <w:pPr>
              <w:tabs>
                <w:tab w:val="decimal" w:pos="1700"/>
              </w:tabs>
              <w:spacing w:line="360" w:lineRule="exact"/>
              <w:ind w:right="-14"/>
              <w:rPr>
                <w:rFonts w:ascii="Arial" w:eastAsia="Times New Roman" w:hAnsi="Arial" w:cs="Arial"/>
                <w:color w:val="auto"/>
                <w:spacing w:val="0"/>
                <w:sz w:val="22"/>
                <w:szCs w:val="22"/>
              </w:rPr>
            </w:pPr>
            <w:r w:rsidRPr="0059327F">
              <w:rPr>
                <w:rFonts w:ascii="Arial" w:eastAsia="Times New Roman" w:hAnsi="Arial" w:cs="Arial"/>
                <w:color w:val="auto"/>
                <w:spacing w:val="0"/>
                <w:sz w:val="22"/>
                <w:szCs w:val="22"/>
              </w:rPr>
              <w:t>652,097</w:t>
            </w:r>
          </w:p>
        </w:tc>
      </w:tr>
      <w:tr w:rsidR="00480679" w:rsidRPr="0059327F" w14:paraId="47A91DB5" w14:textId="77777777" w:rsidTr="001B5D80">
        <w:tc>
          <w:tcPr>
            <w:tcW w:w="6750" w:type="dxa"/>
            <w:hideMark/>
          </w:tcPr>
          <w:p w14:paraId="5B025073" w14:textId="77777777" w:rsidR="00480679" w:rsidRPr="0059327F" w:rsidRDefault="00480679" w:rsidP="00527EDE">
            <w:pPr>
              <w:tabs>
                <w:tab w:val="left" w:pos="4230"/>
              </w:tabs>
              <w:spacing w:line="360" w:lineRule="exact"/>
              <w:ind w:left="43"/>
              <w:jc w:val="both"/>
              <w:rPr>
                <w:rFonts w:ascii="Arial" w:hAnsi="Arial" w:cs="Arial"/>
                <w:sz w:val="22"/>
                <w:szCs w:val="22"/>
              </w:rPr>
            </w:pPr>
            <w:r w:rsidRPr="0059327F">
              <w:rPr>
                <w:rFonts w:ascii="Arial" w:hAnsi="Arial" w:cs="Arial"/>
                <w:sz w:val="22"/>
                <w:szCs w:val="22"/>
              </w:rPr>
              <w:t>Depreciation for the period</w:t>
            </w:r>
          </w:p>
        </w:tc>
        <w:tc>
          <w:tcPr>
            <w:tcW w:w="2340" w:type="dxa"/>
            <w:vAlign w:val="bottom"/>
          </w:tcPr>
          <w:p w14:paraId="02D53043" w14:textId="0C644BD5" w:rsidR="00480679" w:rsidRPr="0059327F" w:rsidRDefault="000C5EC1" w:rsidP="00527EDE">
            <w:pPr>
              <w:pBdr>
                <w:bottom w:val="single" w:sz="4" w:space="1" w:color="auto"/>
              </w:pBdr>
              <w:tabs>
                <w:tab w:val="decimal" w:pos="1700"/>
              </w:tabs>
              <w:spacing w:line="360" w:lineRule="exact"/>
              <w:ind w:right="-14"/>
              <w:rPr>
                <w:rFonts w:ascii="Arial" w:eastAsia="Times New Roman" w:hAnsi="Arial" w:cs="Arial"/>
                <w:color w:val="auto"/>
                <w:spacing w:val="0"/>
                <w:sz w:val="22"/>
                <w:szCs w:val="22"/>
                <w:cs/>
              </w:rPr>
            </w:pPr>
            <w:r w:rsidRPr="0059327F">
              <w:rPr>
                <w:rFonts w:ascii="Arial" w:eastAsia="Times New Roman" w:hAnsi="Arial" w:cs="Arial"/>
                <w:color w:val="auto"/>
                <w:spacing w:val="0"/>
                <w:sz w:val="22"/>
                <w:szCs w:val="22"/>
              </w:rPr>
              <w:t>(5,772)</w:t>
            </w:r>
          </w:p>
        </w:tc>
      </w:tr>
      <w:tr w:rsidR="00480679" w:rsidRPr="0059327F" w14:paraId="35E48563" w14:textId="77777777" w:rsidTr="001B5D80">
        <w:tc>
          <w:tcPr>
            <w:tcW w:w="6750" w:type="dxa"/>
            <w:hideMark/>
          </w:tcPr>
          <w:p w14:paraId="3DE57868" w14:textId="77777777" w:rsidR="00480679" w:rsidRPr="0059327F" w:rsidRDefault="00480679" w:rsidP="00527EDE">
            <w:pPr>
              <w:tabs>
                <w:tab w:val="left" w:pos="4230"/>
              </w:tabs>
              <w:spacing w:line="360" w:lineRule="exact"/>
              <w:ind w:left="43"/>
              <w:jc w:val="both"/>
              <w:rPr>
                <w:rFonts w:ascii="Arial" w:hAnsi="Arial" w:cs="Arial"/>
                <w:sz w:val="22"/>
                <w:szCs w:val="22"/>
              </w:rPr>
            </w:pPr>
            <w:r w:rsidRPr="0059327F">
              <w:rPr>
                <w:rFonts w:ascii="Arial" w:hAnsi="Arial" w:cs="Arial"/>
                <w:sz w:val="22"/>
                <w:szCs w:val="22"/>
              </w:rPr>
              <w:t xml:space="preserve">Net book value as at </w:t>
            </w:r>
            <w:r w:rsidR="001A4E74" w:rsidRPr="0059327F">
              <w:rPr>
                <w:rFonts w:ascii="Arial" w:hAnsi="Arial" w:cs="Arial"/>
                <w:sz w:val="22"/>
                <w:szCs w:val="22"/>
              </w:rPr>
              <w:t>30 September 2019</w:t>
            </w:r>
          </w:p>
        </w:tc>
        <w:tc>
          <w:tcPr>
            <w:tcW w:w="2340" w:type="dxa"/>
            <w:tcBorders>
              <w:left w:val="nil"/>
              <w:right w:val="nil"/>
            </w:tcBorders>
            <w:vAlign w:val="bottom"/>
          </w:tcPr>
          <w:p w14:paraId="2748FB7C" w14:textId="243D212E" w:rsidR="00480679" w:rsidRPr="0059327F" w:rsidRDefault="000C5EC1" w:rsidP="00527EDE">
            <w:pPr>
              <w:pBdr>
                <w:bottom w:val="double" w:sz="4" w:space="1" w:color="auto"/>
              </w:pBdr>
              <w:tabs>
                <w:tab w:val="decimal" w:pos="1700"/>
              </w:tabs>
              <w:spacing w:line="360" w:lineRule="exact"/>
              <w:ind w:right="-14"/>
              <w:rPr>
                <w:rFonts w:ascii="Arial" w:eastAsia="Times New Roman" w:hAnsi="Arial" w:cs="Arial"/>
                <w:color w:val="auto"/>
                <w:spacing w:val="0"/>
                <w:sz w:val="22"/>
                <w:szCs w:val="22"/>
              </w:rPr>
            </w:pPr>
            <w:r w:rsidRPr="0059327F">
              <w:rPr>
                <w:rFonts w:ascii="Arial" w:eastAsia="Times New Roman" w:hAnsi="Arial" w:cs="Arial"/>
                <w:color w:val="auto"/>
                <w:spacing w:val="0"/>
                <w:sz w:val="22"/>
                <w:szCs w:val="22"/>
              </w:rPr>
              <w:t>646,325</w:t>
            </w:r>
          </w:p>
        </w:tc>
      </w:tr>
    </w:tbl>
    <w:p w14:paraId="4E50D8DB" w14:textId="4D8D29E1" w:rsidR="00DF1F4E" w:rsidRPr="0059327F" w:rsidRDefault="001B5D80" w:rsidP="00527EDE">
      <w:pPr>
        <w:tabs>
          <w:tab w:val="left" w:pos="1080"/>
          <w:tab w:val="left" w:pos="4230"/>
        </w:tabs>
        <w:spacing w:before="240" w:after="120" w:line="360" w:lineRule="exact"/>
        <w:ind w:left="605" w:hanging="605"/>
        <w:jc w:val="thaiDistribute"/>
        <w:rPr>
          <w:rFonts w:ascii="Arial" w:hAnsi="Arial" w:cs="Arial"/>
          <w:spacing w:val="0"/>
          <w:sz w:val="22"/>
          <w:szCs w:val="22"/>
        </w:rPr>
      </w:pPr>
      <w:r w:rsidRPr="0059327F">
        <w:rPr>
          <w:rFonts w:ascii="Arial" w:hAnsi="Arial" w:cs="Arial"/>
          <w:spacing w:val="0"/>
          <w:sz w:val="22"/>
          <w:szCs w:val="28"/>
        </w:rPr>
        <w:tab/>
      </w:r>
      <w:r w:rsidR="00480679" w:rsidRPr="0059327F">
        <w:rPr>
          <w:rFonts w:ascii="Arial" w:hAnsi="Arial" w:cs="Arial"/>
          <w:spacing w:val="0"/>
          <w:sz w:val="22"/>
          <w:szCs w:val="28"/>
        </w:rPr>
        <w:t>T</w:t>
      </w:r>
      <w:r w:rsidR="00480679" w:rsidRPr="0059327F">
        <w:rPr>
          <w:rFonts w:ascii="Arial" w:hAnsi="Arial" w:cs="Arial"/>
          <w:spacing w:val="0"/>
          <w:sz w:val="22"/>
          <w:szCs w:val="22"/>
        </w:rPr>
        <w:t>he Company has mort</w:t>
      </w:r>
      <w:r w:rsidR="00FF715A" w:rsidRPr="0059327F">
        <w:rPr>
          <w:rFonts w:ascii="Arial" w:hAnsi="Arial" w:cs="Arial"/>
          <w:spacing w:val="0"/>
          <w:sz w:val="22"/>
          <w:szCs w:val="22"/>
        </w:rPr>
        <w:t>g</w:t>
      </w:r>
      <w:r w:rsidR="00480679" w:rsidRPr="0059327F">
        <w:rPr>
          <w:rFonts w:ascii="Arial" w:hAnsi="Arial" w:cs="Arial"/>
          <w:spacing w:val="0"/>
          <w:sz w:val="22"/>
          <w:szCs w:val="22"/>
        </w:rPr>
        <w:t xml:space="preserve">aged properties for lease as collateral against </w:t>
      </w:r>
      <w:r w:rsidR="00AE6585" w:rsidRPr="0059327F">
        <w:rPr>
          <w:rFonts w:ascii="Arial" w:hAnsi="Arial" w:cs="Arial"/>
          <w:spacing w:val="0"/>
          <w:sz w:val="22"/>
          <w:szCs w:val="22"/>
        </w:rPr>
        <w:t>credit facilities</w:t>
      </w:r>
      <w:r w:rsidR="00480679" w:rsidRPr="0059327F">
        <w:rPr>
          <w:rFonts w:ascii="Arial" w:hAnsi="Arial" w:cs="Arial"/>
          <w:spacing w:val="0"/>
          <w:sz w:val="22"/>
          <w:szCs w:val="22"/>
        </w:rPr>
        <w:t xml:space="preserve"> from </w:t>
      </w:r>
      <w:r w:rsidR="001D330A" w:rsidRPr="0059327F">
        <w:rPr>
          <w:rFonts w:ascii="Arial" w:hAnsi="Arial" w:cs="Arial"/>
          <w:spacing w:val="0"/>
          <w:sz w:val="22"/>
          <w:szCs w:val="22"/>
        </w:rPr>
        <w:t xml:space="preserve">a </w:t>
      </w:r>
      <w:r w:rsidR="00480679" w:rsidRPr="0059327F">
        <w:rPr>
          <w:rFonts w:ascii="Arial" w:hAnsi="Arial" w:cs="Arial"/>
          <w:spacing w:val="0"/>
          <w:sz w:val="22"/>
          <w:szCs w:val="22"/>
        </w:rPr>
        <w:t xml:space="preserve">financial institution of the Company and a subsidiary with net book value of Baht </w:t>
      </w:r>
      <w:r w:rsidR="005B6BF2">
        <w:rPr>
          <w:rFonts w:ascii="Arial" w:hAnsi="Arial" w:cs="Arial"/>
          <w:spacing w:val="0"/>
          <w:sz w:val="22"/>
          <w:szCs w:val="22"/>
        </w:rPr>
        <w:t>646</w:t>
      </w:r>
      <w:r w:rsidR="00DF1F4E" w:rsidRPr="0059327F">
        <w:rPr>
          <w:rFonts w:ascii="Arial" w:hAnsi="Arial" w:cs="Arial"/>
          <w:spacing w:val="0"/>
          <w:sz w:val="22"/>
          <w:szCs w:val="22"/>
        </w:rPr>
        <w:t xml:space="preserve"> </w:t>
      </w:r>
      <w:r w:rsidR="00480679" w:rsidRPr="0059327F">
        <w:rPr>
          <w:rFonts w:ascii="Arial" w:hAnsi="Arial" w:cs="Arial"/>
          <w:spacing w:val="0"/>
          <w:sz w:val="22"/>
          <w:szCs w:val="22"/>
        </w:rPr>
        <w:t xml:space="preserve">million (31 December 2018: Baht 652 million), as described in Note </w:t>
      </w:r>
      <w:r w:rsidR="001D330A" w:rsidRPr="0059327F">
        <w:rPr>
          <w:rFonts w:ascii="Arial" w:hAnsi="Arial" w:cs="Arial"/>
          <w:spacing w:val="0"/>
          <w:sz w:val="22"/>
          <w:szCs w:val="22"/>
        </w:rPr>
        <w:t>19</w:t>
      </w:r>
      <w:r w:rsidR="00480679" w:rsidRPr="0059327F">
        <w:rPr>
          <w:rFonts w:ascii="Arial" w:hAnsi="Arial" w:cs="Arial"/>
          <w:spacing w:val="0"/>
          <w:sz w:val="22"/>
          <w:szCs w:val="22"/>
        </w:rPr>
        <w:t xml:space="preserve"> to the interim consolidated financial statements.</w:t>
      </w:r>
    </w:p>
    <w:p w14:paraId="0E9C36BC" w14:textId="77777777" w:rsidR="00DE3FE8" w:rsidRPr="0059327F" w:rsidRDefault="001F5709" w:rsidP="00527EDE">
      <w:pPr>
        <w:tabs>
          <w:tab w:val="left" w:pos="4230"/>
        </w:tabs>
        <w:spacing w:before="120" w:after="120" w:line="360" w:lineRule="exact"/>
        <w:ind w:left="605" w:hanging="605"/>
        <w:jc w:val="both"/>
        <w:rPr>
          <w:rFonts w:ascii="Arial" w:hAnsi="Arial" w:cs="Arial"/>
          <w:b/>
          <w:bCs/>
          <w:sz w:val="22"/>
          <w:szCs w:val="22"/>
        </w:rPr>
      </w:pPr>
      <w:r w:rsidRPr="0059327F">
        <w:rPr>
          <w:rFonts w:ascii="Arial" w:hAnsi="Arial" w:cs="Arial"/>
          <w:b/>
          <w:bCs/>
          <w:sz w:val="22"/>
          <w:szCs w:val="22"/>
        </w:rPr>
        <w:t>1</w:t>
      </w:r>
      <w:r w:rsidR="001B5D80" w:rsidRPr="0059327F">
        <w:rPr>
          <w:rFonts w:ascii="Arial" w:hAnsi="Arial" w:cs="Arial"/>
          <w:b/>
          <w:bCs/>
          <w:sz w:val="22"/>
          <w:szCs w:val="22"/>
        </w:rPr>
        <w:t>3</w:t>
      </w:r>
      <w:r w:rsidR="00DE3FE8" w:rsidRPr="0059327F">
        <w:rPr>
          <w:rFonts w:ascii="Arial" w:hAnsi="Arial" w:cs="Arial"/>
          <w:b/>
          <w:bCs/>
          <w:sz w:val="22"/>
          <w:szCs w:val="22"/>
        </w:rPr>
        <w:t xml:space="preserve">. </w:t>
      </w:r>
      <w:r w:rsidR="00DE3FE8" w:rsidRPr="0059327F">
        <w:rPr>
          <w:rFonts w:ascii="Arial" w:hAnsi="Arial" w:cs="Arial"/>
          <w:b/>
          <w:bCs/>
          <w:sz w:val="22"/>
          <w:szCs w:val="22"/>
        </w:rPr>
        <w:tab/>
      </w:r>
      <w:r w:rsidR="00C26FAE" w:rsidRPr="0059327F">
        <w:rPr>
          <w:rFonts w:ascii="Arial" w:hAnsi="Arial" w:cs="Arial"/>
          <w:b/>
          <w:bCs/>
          <w:sz w:val="22"/>
          <w:szCs w:val="22"/>
        </w:rPr>
        <w:t>Property, plant and equipment</w:t>
      </w:r>
    </w:p>
    <w:p w14:paraId="19EC705D" w14:textId="77777777" w:rsidR="00DE3FE8" w:rsidRPr="0059327F" w:rsidRDefault="00902195" w:rsidP="00527EDE">
      <w:pPr>
        <w:tabs>
          <w:tab w:val="left" w:pos="1080"/>
          <w:tab w:val="left" w:pos="4230"/>
        </w:tabs>
        <w:spacing w:before="120" w:after="120" w:line="360" w:lineRule="exact"/>
        <w:ind w:left="605" w:hanging="605"/>
        <w:jc w:val="thaiDistribute"/>
        <w:rPr>
          <w:rFonts w:ascii="Arial" w:hAnsi="Arial" w:cs="Arial"/>
          <w:sz w:val="22"/>
          <w:szCs w:val="22"/>
        </w:rPr>
      </w:pPr>
      <w:r w:rsidRPr="0059327F">
        <w:rPr>
          <w:rFonts w:ascii="Arial" w:hAnsi="Arial" w:cs="Arial"/>
          <w:sz w:val="22"/>
          <w:szCs w:val="22"/>
        </w:rPr>
        <w:tab/>
      </w:r>
      <w:r w:rsidR="00C26FAE" w:rsidRPr="0059327F">
        <w:rPr>
          <w:rFonts w:ascii="Arial" w:hAnsi="Arial" w:cs="Arial"/>
          <w:sz w:val="22"/>
          <w:szCs w:val="22"/>
        </w:rPr>
        <w:t xml:space="preserve">Movements of the property, plant and equipment account during the </w:t>
      </w:r>
      <w:r w:rsidR="001A4E74" w:rsidRPr="0059327F">
        <w:rPr>
          <w:rFonts w:ascii="Arial" w:hAnsi="Arial" w:cs="Arial"/>
          <w:sz w:val="22"/>
          <w:szCs w:val="22"/>
        </w:rPr>
        <w:t>nine</w:t>
      </w:r>
      <w:r w:rsidR="006C75D2" w:rsidRPr="0059327F">
        <w:rPr>
          <w:rFonts w:ascii="Arial" w:hAnsi="Arial" w:cs="Arial"/>
          <w:sz w:val="22"/>
          <w:szCs w:val="22"/>
        </w:rPr>
        <w:t>-month period</w:t>
      </w:r>
      <w:r w:rsidR="009F44E8" w:rsidRPr="0059327F">
        <w:rPr>
          <w:rFonts w:ascii="Arial" w:hAnsi="Arial" w:cs="Arial"/>
          <w:sz w:val="22"/>
          <w:szCs w:val="22"/>
        </w:rPr>
        <w:t xml:space="preserve"> ended </w:t>
      </w:r>
      <w:r w:rsidR="001A4E74" w:rsidRPr="0059327F">
        <w:rPr>
          <w:rFonts w:ascii="Arial" w:hAnsi="Arial" w:cs="Arial"/>
          <w:sz w:val="22"/>
          <w:szCs w:val="22"/>
        </w:rPr>
        <w:t>30 September 2019</w:t>
      </w:r>
      <w:r w:rsidR="00C26FAE" w:rsidRPr="0059327F">
        <w:rPr>
          <w:rFonts w:ascii="Arial" w:hAnsi="Arial" w:cs="Arial"/>
          <w:sz w:val="22"/>
          <w:szCs w:val="22"/>
        </w:rPr>
        <w:t xml:space="preserve"> are summarised below.</w:t>
      </w:r>
    </w:p>
    <w:tbl>
      <w:tblPr>
        <w:tblW w:w="9000" w:type="dxa"/>
        <w:tblInd w:w="540" w:type="dxa"/>
        <w:tblLayout w:type="fixed"/>
        <w:tblLook w:val="01E0" w:firstRow="1" w:lastRow="1" w:firstColumn="1" w:lastColumn="1" w:noHBand="0" w:noVBand="0"/>
      </w:tblPr>
      <w:tblGrid>
        <w:gridCol w:w="4770"/>
        <w:gridCol w:w="2115"/>
        <w:gridCol w:w="2115"/>
      </w:tblGrid>
      <w:tr w:rsidR="00C26FAE" w:rsidRPr="0059327F" w14:paraId="62DC70E7" w14:textId="77777777" w:rsidTr="00902195">
        <w:tc>
          <w:tcPr>
            <w:tcW w:w="9000" w:type="dxa"/>
            <w:gridSpan w:val="3"/>
          </w:tcPr>
          <w:p w14:paraId="1E9F5DC1" w14:textId="77777777" w:rsidR="00C26FAE" w:rsidRPr="0059327F" w:rsidRDefault="00C26FAE" w:rsidP="00527EDE">
            <w:pPr>
              <w:tabs>
                <w:tab w:val="left" w:pos="720"/>
                <w:tab w:val="left" w:pos="4230"/>
              </w:tabs>
              <w:spacing w:line="360" w:lineRule="exact"/>
              <w:ind w:left="-108" w:right="-21"/>
              <w:jc w:val="right"/>
              <w:rPr>
                <w:rFonts w:ascii="Arial" w:hAnsi="Arial" w:cs="Arial"/>
                <w:sz w:val="22"/>
                <w:szCs w:val="22"/>
              </w:rPr>
            </w:pPr>
            <w:r w:rsidRPr="0059327F">
              <w:rPr>
                <w:rFonts w:ascii="Arial" w:hAnsi="Arial" w:cs="Arial"/>
                <w:sz w:val="22"/>
                <w:szCs w:val="22"/>
              </w:rPr>
              <w:t>(Unit: Thousand Baht)</w:t>
            </w:r>
          </w:p>
        </w:tc>
      </w:tr>
      <w:tr w:rsidR="00C26FAE" w:rsidRPr="0059327F" w14:paraId="12338F49" w14:textId="77777777" w:rsidTr="00902195">
        <w:tc>
          <w:tcPr>
            <w:tcW w:w="4770" w:type="dxa"/>
            <w:tcBorders>
              <w:left w:val="nil"/>
              <w:right w:val="nil"/>
            </w:tcBorders>
          </w:tcPr>
          <w:p w14:paraId="3DE44C2C" w14:textId="77777777" w:rsidR="00C26FAE" w:rsidRPr="0059327F" w:rsidRDefault="00C26FAE" w:rsidP="00527EDE">
            <w:pPr>
              <w:tabs>
                <w:tab w:val="left" w:pos="360"/>
                <w:tab w:val="left" w:pos="540"/>
                <w:tab w:val="left" w:pos="720"/>
                <w:tab w:val="left" w:pos="4230"/>
              </w:tabs>
              <w:spacing w:line="360" w:lineRule="exact"/>
              <w:jc w:val="center"/>
              <w:rPr>
                <w:rFonts w:ascii="Arial" w:hAnsi="Arial" w:cs="Arial"/>
              </w:rPr>
            </w:pPr>
          </w:p>
        </w:tc>
        <w:tc>
          <w:tcPr>
            <w:tcW w:w="2115" w:type="dxa"/>
            <w:vAlign w:val="bottom"/>
          </w:tcPr>
          <w:p w14:paraId="7A4B104B" w14:textId="77777777" w:rsidR="00C26FAE" w:rsidRPr="0059327F" w:rsidRDefault="00C26FAE" w:rsidP="00527EDE">
            <w:pPr>
              <w:pBdr>
                <w:bottom w:val="single" w:sz="4" w:space="1" w:color="auto"/>
              </w:pBdr>
              <w:tabs>
                <w:tab w:val="left" w:pos="4230"/>
              </w:tabs>
              <w:spacing w:line="360" w:lineRule="exact"/>
              <w:ind w:left="-18"/>
              <w:jc w:val="center"/>
              <w:rPr>
                <w:rFonts w:ascii="Arial" w:hAnsi="Arial" w:cs="Arial"/>
                <w:sz w:val="22"/>
                <w:szCs w:val="22"/>
              </w:rPr>
            </w:pPr>
            <w:r w:rsidRPr="0059327F">
              <w:rPr>
                <w:rFonts w:ascii="Arial" w:hAnsi="Arial" w:cs="Arial"/>
                <w:sz w:val="22"/>
                <w:szCs w:val="22"/>
              </w:rPr>
              <w:t xml:space="preserve">Consolidated </w:t>
            </w:r>
            <w:r w:rsidR="00B42A06" w:rsidRPr="0059327F">
              <w:rPr>
                <w:rFonts w:ascii="Arial" w:hAnsi="Arial" w:cs="Arial"/>
                <w:spacing w:val="-8"/>
                <w:sz w:val="22"/>
                <w:szCs w:val="22"/>
              </w:rPr>
              <w:t>financial s</w:t>
            </w:r>
            <w:r w:rsidRPr="0059327F">
              <w:rPr>
                <w:rFonts w:ascii="Arial" w:hAnsi="Arial" w:cs="Arial"/>
                <w:spacing w:val="-8"/>
                <w:sz w:val="22"/>
                <w:szCs w:val="22"/>
              </w:rPr>
              <w:t>tatements</w:t>
            </w:r>
          </w:p>
        </w:tc>
        <w:tc>
          <w:tcPr>
            <w:tcW w:w="2115" w:type="dxa"/>
            <w:tcBorders>
              <w:left w:val="nil"/>
              <w:right w:val="nil"/>
            </w:tcBorders>
            <w:vAlign w:val="bottom"/>
            <w:hideMark/>
          </w:tcPr>
          <w:p w14:paraId="2CBD050F" w14:textId="77777777" w:rsidR="00B42A06" w:rsidRPr="0059327F" w:rsidRDefault="00B42A06" w:rsidP="00527EDE">
            <w:pPr>
              <w:pBdr>
                <w:bottom w:val="single" w:sz="4" w:space="1" w:color="auto"/>
              </w:pBdr>
              <w:tabs>
                <w:tab w:val="left" w:pos="4230"/>
              </w:tabs>
              <w:spacing w:line="360" w:lineRule="exact"/>
              <w:ind w:left="-18"/>
              <w:jc w:val="center"/>
              <w:rPr>
                <w:rFonts w:ascii="Arial" w:hAnsi="Arial" w:cs="Arial"/>
                <w:sz w:val="22"/>
                <w:szCs w:val="22"/>
              </w:rPr>
            </w:pPr>
            <w:r w:rsidRPr="0059327F">
              <w:rPr>
                <w:rFonts w:ascii="Arial" w:hAnsi="Arial" w:cs="Arial"/>
                <w:sz w:val="22"/>
                <w:szCs w:val="22"/>
              </w:rPr>
              <w:t xml:space="preserve">Separate </w:t>
            </w:r>
          </w:p>
          <w:p w14:paraId="6A77D502" w14:textId="77777777" w:rsidR="00C26FAE" w:rsidRPr="0059327F" w:rsidRDefault="00B42A06" w:rsidP="00527EDE">
            <w:pPr>
              <w:pBdr>
                <w:bottom w:val="single" w:sz="4" w:space="1" w:color="auto"/>
              </w:pBdr>
              <w:tabs>
                <w:tab w:val="left" w:pos="4230"/>
              </w:tabs>
              <w:spacing w:line="360" w:lineRule="exact"/>
              <w:ind w:left="-18"/>
              <w:jc w:val="center"/>
              <w:rPr>
                <w:rFonts w:ascii="Arial" w:hAnsi="Arial" w:cs="Arial"/>
                <w:spacing w:val="-6"/>
                <w:sz w:val="22"/>
                <w:szCs w:val="22"/>
              </w:rPr>
            </w:pPr>
            <w:r w:rsidRPr="0059327F">
              <w:rPr>
                <w:rFonts w:ascii="Arial" w:hAnsi="Arial" w:cs="Arial"/>
                <w:sz w:val="22"/>
                <w:szCs w:val="22"/>
              </w:rPr>
              <w:t>financial s</w:t>
            </w:r>
            <w:r w:rsidR="00C26FAE" w:rsidRPr="0059327F">
              <w:rPr>
                <w:rFonts w:ascii="Arial" w:hAnsi="Arial" w:cs="Arial"/>
                <w:sz w:val="22"/>
                <w:szCs w:val="22"/>
              </w:rPr>
              <w:t>tatements</w:t>
            </w:r>
          </w:p>
        </w:tc>
      </w:tr>
      <w:tr w:rsidR="004B0A79" w:rsidRPr="0059327F" w14:paraId="3547FA16" w14:textId="77777777" w:rsidTr="00902195">
        <w:tc>
          <w:tcPr>
            <w:tcW w:w="4770" w:type="dxa"/>
            <w:hideMark/>
          </w:tcPr>
          <w:p w14:paraId="5F0CAA07" w14:textId="77777777" w:rsidR="004B0A79" w:rsidRPr="0059327F" w:rsidRDefault="004B0A79" w:rsidP="00527EDE">
            <w:pPr>
              <w:pStyle w:val="BodyText2"/>
              <w:tabs>
                <w:tab w:val="left" w:pos="4230"/>
              </w:tabs>
              <w:spacing w:after="0" w:line="360" w:lineRule="exact"/>
              <w:ind w:left="252" w:right="-108" w:hanging="252"/>
              <w:rPr>
                <w:rFonts w:ascii="Arial" w:hAnsi="Arial" w:cs="Arial"/>
                <w:sz w:val="22"/>
                <w:szCs w:val="22"/>
              </w:rPr>
            </w:pPr>
            <w:r w:rsidRPr="0059327F">
              <w:rPr>
                <w:rFonts w:ascii="Arial" w:hAnsi="Arial" w:cs="Arial"/>
                <w:sz w:val="22"/>
                <w:szCs w:val="22"/>
              </w:rPr>
              <w:t>Net</w:t>
            </w:r>
            <w:r w:rsidR="00455E5A" w:rsidRPr="0059327F">
              <w:rPr>
                <w:rFonts w:ascii="Arial" w:hAnsi="Arial" w:cs="Arial"/>
                <w:sz w:val="22"/>
                <w:szCs w:val="22"/>
              </w:rPr>
              <w:t xml:space="preserve"> book value as at 1 January 2019</w:t>
            </w:r>
          </w:p>
        </w:tc>
        <w:tc>
          <w:tcPr>
            <w:tcW w:w="2115" w:type="dxa"/>
            <w:vAlign w:val="bottom"/>
          </w:tcPr>
          <w:p w14:paraId="03E3A577" w14:textId="77777777" w:rsidR="004B0A79" w:rsidRPr="0059327F" w:rsidRDefault="001938CE" w:rsidP="00527EDE">
            <w:pPr>
              <w:tabs>
                <w:tab w:val="decimal" w:pos="1685"/>
              </w:tabs>
              <w:spacing w:line="360" w:lineRule="exact"/>
              <w:ind w:right="-14"/>
              <w:rPr>
                <w:rFonts w:ascii="Arial" w:eastAsia="Times New Roman" w:hAnsi="Arial" w:cs="Arial"/>
                <w:color w:val="auto"/>
                <w:spacing w:val="0"/>
                <w:sz w:val="22"/>
                <w:szCs w:val="22"/>
              </w:rPr>
            </w:pPr>
            <w:r w:rsidRPr="0059327F">
              <w:rPr>
                <w:rFonts w:ascii="Arial" w:eastAsia="Times New Roman" w:hAnsi="Arial" w:cs="Arial"/>
                <w:color w:val="auto"/>
                <w:spacing w:val="0"/>
                <w:sz w:val="22"/>
                <w:szCs w:val="22"/>
              </w:rPr>
              <w:t>3,616,258</w:t>
            </w:r>
          </w:p>
        </w:tc>
        <w:tc>
          <w:tcPr>
            <w:tcW w:w="2115" w:type="dxa"/>
            <w:vAlign w:val="bottom"/>
          </w:tcPr>
          <w:p w14:paraId="4F4F6E51" w14:textId="77777777" w:rsidR="004B0A79" w:rsidRPr="0059327F" w:rsidRDefault="001938CE" w:rsidP="00527EDE">
            <w:pPr>
              <w:tabs>
                <w:tab w:val="decimal" w:pos="1685"/>
              </w:tabs>
              <w:spacing w:line="360" w:lineRule="exact"/>
              <w:ind w:right="-14"/>
              <w:rPr>
                <w:rFonts w:ascii="Arial" w:eastAsia="Times New Roman" w:hAnsi="Arial" w:cs="Arial"/>
                <w:color w:val="auto"/>
                <w:spacing w:val="0"/>
                <w:sz w:val="22"/>
                <w:szCs w:val="22"/>
              </w:rPr>
            </w:pPr>
            <w:r w:rsidRPr="0059327F">
              <w:rPr>
                <w:rFonts w:ascii="Arial" w:eastAsia="Times New Roman" w:hAnsi="Arial" w:cs="Arial"/>
                <w:color w:val="auto"/>
                <w:spacing w:val="0"/>
                <w:sz w:val="22"/>
                <w:szCs w:val="22"/>
              </w:rPr>
              <w:t>23,438</w:t>
            </w:r>
          </w:p>
        </w:tc>
      </w:tr>
      <w:tr w:rsidR="00C26FAE" w:rsidRPr="0059327F" w14:paraId="589ED3CA" w14:textId="77777777" w:rsidTr="00902195">
        <w:tc>
          <w:tcPr>
            <w:tcW w:w="4770" w:type="dxa"/>
            <w:hideMark/>
          </w:tcPr>
          <w:p w14:paraId="2551DD9C" w14:textId="77777777" w:rsidR="00C26FAE" w:rsidRPr="0059327F" w:rsidRDefault="00D80B69" w:rsidP="00527EDE">
            <w:pPr>
              <w:tabs>
                <w:tab w:val="left" w:pos="4230"/>
              </w:tabs>
              <w:spacing w:line="360" w:lineRule="exact"/>
              <w:ind w:left="162" w:hanging="162"/>
              <w:jc w:val="both"/>
              <w:rPr>
                <w:rFonts w:ascii="Arial" w:hAnsi="Arial" w:cs="Arial"/>
                <w:cs/>
              </w:rPr>
            </w:pPr>
            <w:r w:rsidRPr="0059327F">
              <w:rPr>
                <w:rFonts w:ascii="Arial" w:hAnsi="Arial" w:cs="Arial"/>
                <w:sz w:val="22"/>
                <w:szCs w:val="22"/>
              </w:rPr>
              <w:t>Addition</w:t>
            </w:r>
            <w:r w:rsidR="00EB0614" w:rsidRPr="0059327F">
              <w:rPr>
                <w:rFonts w:ascii="Arial" w:hAnsi="Arial" w:cs="Arial"/>
                <w:sz w:val="22"/>
                <w:szCs w:val="22"/>
              </w:rPr>
              <w:t xml:space="preserve"> </w:t>
            </w:r>
            <w:r w:rsidR="004B0A79" w:rsidRPr="0059327F">
              <w:rPr>
                <w:rFonts w:ascii="Arial" w:hAnsi="Arial" w:cs="Arial"/>
                <w:sz w:val="22"/>
                <w:szCs w:val="22"/>
              </w:rPr>
              <w:t>during the period</w:t>
            </w:r>
            <w:r w:rsidR="002C19BD" w:rsidRPr="0059327F">
              <w:rPr>
                <w:rFonts w:ascii="Arial" w:hAnsi="Arial" w:cs="Arial"/>
                <w:sz w:val="22"/>
                <w:szCs w:val="22"/>
              </w:rPr>
              <w:t xml:space="preserve"> - </w:t>
            </w:r>
            <w:r w:rsidR="00047216" w:rsidRPr="0059327F">
              <w:rPr>
                <w:rFonts w:ascii="Arial" w:hAnsi="Arial" w:cs="Arial"/>
                <w:sz w:val="22"/>
                <w:szCs w:val="22"/>
              </w:rPr>
              <w:t xml:space="preserve">at </w:t>
            </w:r>
            <w:r w:rsidR="002C19BD" w:rsidRPr="0059327F">
              <w:rPr>
                <w:rFonts w:ascii="Arial" w:hAnsi="Arial" w:cs="Arial"/>
                <w:sz w:val="22"/>
                <w:szCs w:val="22"/>
              </w:rPr>
              <w:t>cost</w:t>
            </w:r>
          </w:p>
        </w:tc>
        <w:tc>
          <w:tcPr>
            <w:tcW w:w="2115" w:type="dxa"/>
            <w:vAlign w:val="bottom"/>
          </w:tcPr>
          <w:p w14:paraId="50AF6550" w14:textId="2C26C771" w:rsidR="00C26FAE" w:rsidRPr="00A777BE" w:rsidRDefault="00FE2F9A" w:rsidP="00527EDE">
            <w:pPr>
              <w:tabs>
                <w:tab w:val="decimal" w:pos="1685"/>
              </w:tabs>
              <w:spacing w:line="360" w:lineRule="exact"/>
              <w:ind w:right="-14"/>
              <w:rPr>
                <w:rFonts w:ascii="Arial" w:eastAsia="Times New Roman" w:hAnsi="Arial" w:cstheme="minorBidi"/>
                <w:color w:val="auto"/>
                <w:spacing w:val="0"/>
                <w:sz w:val="22"/>
                <w:szCs w:val="22"/>
                <w:cs/>
              </w:rPr>
            </w:pPr>
            <w:r>
              <w:rPr>
                <w:rFonts w:ascii="Arial" w:eastAsia="Times New Roman" w:hAnsi="Arial" w:cs="Arial"/>
                <w:color w:val="auto"/>
                <w:spacing w:val="0"/>
                <w:sz w:val="22"/>
                <w:szCs w:val="22"/>
              </w:rPr>
              <w:t>54</w:t>
            </w:r>
            <w:r w:rsidR="00527EDE">
              <w:rPr>
                <w:rFonts w:ascii="Arial" w:eastAsia="Times New Roman" w:hAnsi="Arial" w:cs="Arial"/>
                <w:color w:val="auto"/>
                <w:spacing w:val="0"/>
                <w:sz w:val="22"/>
                <w:szCs w:val="22"/>
              </w:rPr>
              <w:t>,</w:t>
            </w:r>
            <w:r w:rsidR="00A777BE">
              <w:rPr>
                <w:rFonts w:ascii="Arial" w:eastAsia="Times New Roman" w:hAnsi="Arial" w:cs="Arial"/>
                <w:color w:val="auto"/>
                <w:spacing w:val="0"/>
                <w:sz w:val="22"/>
                <w:szCs w:val="22"/>
              </w:rPr>
              <w:t>547</w:t>
            </w:r>
          </w:p>
        </w:tc>
        <w:tc>
          <w:tcPr>
            <w:tcW w:w="2115" w:type="dxa"/>
            <w:vAlign w:val="bottom"/>
          </w:tcPr>
          <w:p w14:paraId="73CE9E61" w14:textId="24024A84" w:rsidR="00C26FAE" w:rsidRPr="0059327F" w:rsidRDefault="006C23F6" w:rsidP="00527EDE">
            <w:pPr>
              <w:tabs>
                <w:tab w:val="decimal" w:pos="1685"/>
              </w:tabs>
              <w:spacing w:line="360" w:lineRule="exact"/>
              <w:ind w:right="-14"/>
              <w:rPr>
                <w:rFonts w:ascii="Arial" w:eastAsia="Times New Roman" w:hAnsi="Arial" w:cs="Arial"/>
                <w:color w:val="auto"/>
                <w:spacing w:val="0"/>
                <w:sz w:val="22"/>
                <w:szCs w:val="22"/>
              </w:rPr>
            </w:pPr>
            <w:r>
              <w:rPr>
                <w:rFonts w:ascii="Arial" w:eastAsia="Times New Roman" w:hAnsi="Arial" w:cs="Arial"/>
                <w:color w:val="auto"/>
                <w:spacing w:val="0"/>
                <w:sz w:val="22"/>
                <w:szCs w:val="22"/>
              </w:rPr>
              <w:t>3</w:t>
            </w:r>
          </w:p>
        </w:tc>
      </w:tr>
      <w:tr w:rsidR="00A036F3" w:rsidRPr="0059327F" w14:paraId="23CE7233" w14:textId="77777777" w:rsidTr="00902195">
        <w:tc>
          <w:tcPr>
            <w:tcW w:w="4770" w:type="dxa"/>
          </w:tcPr>
          <w:p w14:paraId="602FE398" w14:textId="77777777" w:rsidR="00A036F3" w:rsidRPr="0059327F" w:rsidRDefault="000E6E15" w:rsidP="00527EDE">
            <w:pPr>
              <w:tabs>
                <w:tab w:val="left" w:pos="4230"/>
              </w:tabs>
              <w:spacing w:line="360" w:lineRule="exact"/>
              <w:ind w:left="252" w:hanging="252"/>
              <w:rPr>
                <w:rFonts w:ascii="Arial" w:hAnsi="Arial" w:cs="Arial"/>
                <w:sz w:val="22"/>
                <w:szCs w:val="22"/>
              </w:rPr>
            </w:pPr>
            <w:r w:rsidRPr="0059327F">
              <w:rPr>
                <w:rFonts w:ascii="Arial" w:hAnsi="Arial" w:cs="Arial"/>
                <w:sz w:val="22"/>
                <w:szCs w:val="22"/>
              </w:rPr>
              <w:t>Disposal/w</w:t>
            </w:r>
            <w:r w:rsidR="00502D8A" w:rsidRPr="0059327F">
              <w:rPr>
                <w:rFonts w:ascii="Arial" w:hAnsi="Arial" w:cs="Arial"/>
                <w:sz w:val="22"/>
                <w:szCs w:val="22"/>
              </w:rPr>
              <w:t xml:space="preserve">rite-off during the period </w:t>
            </w:r>
            <w:r w:rsidR="007656E3" w:rsidRPr="0059327F">
              <w:rPr>
                <w:rFonts w:ascii="Arial" w:hAnsi="Arial" w:cs="Arial"/>
                <w:sz w:val="22"/>
                <w:szCs w:val="22"/>
              </w:rPr>
              <w:t xml:space="preserve">                                    </w:t>
            </w:r>
            <w:r w:rsidR="00502D8A" w:rsidRPr="0059327F">
              <w:rPr>
                <w:rFonts w:ascii="Arial" w:hAnsi="Arial" w:cs="Arial"/>
                <w:sz w:val="22"/>
                <w:szCs w:val="22"/>
              </w:rPr>
              <w:t xml:space="preserve">- net book value at </w:t>
            </w:r>
            <w:r w:rsidRPr="0059327F">
              <w:rPr>
                <w:rFonts w:ascii="Arial" w:hAnsi="Arial" w:cs="Arial"/>
                <w:sz w:val="22"/>
                <w:szCs w:val="22"/>
              </w:rPr>
              <w:t>disposal</w:t>
            </w:r>
            <w:r w:rsidR="007656E3" w:rsidRPr="0059327F">
              <w:rPr>
                <w:rFonts w:ascii="Arial" w:hAnsi="Arial" w:cs="Arial"/>
                <w:sz w:val="22"/>
                <w:szCs w:val="22"/>
              </w:rPr>
              <w:t>/</w:t>
            </w:r>
            <w:r w:rsidR="00502D8A" w:rsidRPr="0059327F">
              <w:rPr>
                <w:rFonts w:ascii="Arial" w:hAnsi="Arial" w:cs="Arial"/>
                <w:sz w:val="22"/>
                <w:szCs w:val="22"/>
              </w:rPr>
              <w:t>write-off date</w:t>
            </w:r>
          </w:p>
        </w:tc>
        <w:tc>
          <w:tcPr>
            <w:tcW w:w="2115" w:type="dxa"/>
            <w:vAlign w:val="bottom"/>
          </w:tcPr>
          <w:p w14:paraId="283B17AF" w14:textId="5E37737C" w:rsidR="00A036F3" w:rsidRPr="0059327F" w:rsidRDefault="00527EDE" w:rsidP="00527EDE">
            <w:pPr>
              <w:tabs>
                <w:tab w:val="decimal" w:pos="1685"/>
              </w:tabs>
              <w:spacing w:line="360" w:lineRule="exact"/>
              <w:ind w:right="-14"/>
              <w:rPr>
                <w:rFonts w:ascii="Arial" w:eastAsia="Times New Roman" w:hAnsi="Arial" w:cs="Arial"/>
                <w:color w:val="auto"/>
                <w:spacing w:val="0"/>
                <w:sz w:val="22"/>
                <w:szCs w:val="22"/>
              </w:rPr>
            </w:pPr>
            <w:r>
              <w:rPr>
                <w:rFonts w:ascii="Arial" w:eastAsia="Times New Roman" w:hAnsi="Arial" w:cs="Arial"/>
                <w:color w:val="auto"/>
                <w:spacing w:val="0"/>
                <w:sz w:val="22"/>
                <w:szCs w:val="22"/>
              </w:rPr>
              <w:t>(31,935)</w:t>
            </w:r>
          </w:p>
        </w:tc>
        <w:tc>
          <w:tcPr>
            <w:tcW w:w="2115" w:type="dxa"/>
            <w:vAlign w:val="bottom"/>
          </w:tcPr>
          <w:p w14:paraId="7E0869C4" w14:textId="70D6A32E" w:rsidR="00A036F3" w:rsidRPr="0059327F" w:rsidRDefault="006C23F6" w:rsidP="00527EDE">
            <w:pPr>
              <w:tabs>
                <w:tab w:val="decimal" w:pos="1685"/>
              </w:tabs>
              <w:spacing w:line="360" w:lineRule="exact"/>
              <w:ind w:right="-14"/>
              <w:rPr>
                <w:rFonts w:ascii="Arial" w:eastAsia="Times New Roman" w:hAnsi="Arial" w:cs="Arial"/>
                <w:color w:val="auto"/>
                <w:spacing w:val="0"/>
                <w:sz w:val="22"/>
                <w:szCs w:val="22"/>
              </w:rPr>
            </w:pPr>
            <w:r>
              <w:rPr>
                <w:rFonts w:ascii="Arial" w:eastAsia="Times New Roman" w:hAnsi="Arial" w:cs="Arial"/>
                <w:color w:val="auto"/>
                <w:spacing w:val="0"/>
                <w:sz w:val="22"/>
                <w:szCs w:val="22"/>
              </w:rPr>
              <w:t>(181)</w:t>
            </w:r>
          </w:p>
        </w:tc>
      </w:tr>
      <w:tr w:rsidR="00C26FAE" w:rsidRPr="0059327F" w14:paraId="2987D0F1" w14:textId="77777777" w:rsidTr="00902195">
        <w:tc>
          <w:tcPr>
            <w:tcW w:w="4770" w:type="dxa"/>
            <w:hideMark/>
          </w:tcPr>
          <w:p w14:paraId="41FFDAE1" w14:textId="77777777" w:rsidR="00C26FAE" w:rsidRPr="0059327F" w:rsidRDefault="004B0A79" w:rsidP="00527EDE">
            <w:pPr>
              <w:tabs>
                <w:tab w:val="left" w:pos="4230"/>
              </w:tabs>
              <w:spacing w:line="360" w:lineRule="exact"/>
              <w:ind w:left="162" w:hanging="162"/>
              <w:jc w:val="both"/>
              <w:rPr>
                <w:rFonts w:ascii="Arial" w:hAnsi="Arial" w:cs="Arial"/>
              </w:rPr>
            </w:pPr>
            <w:r w:rsidRPr="0059327F">
              <w:rPr>
                <w:rFonts w:ascii="Arial" w:hAnsi="Arial" w:cs="Arial"/>
                <w:sz w:val="22"/>
                <w:szCs w:val="22"/>
              </w:rPr>
              <w:t>Depreciation for the period</w:t>
            </w:r>
          </w:p>
        </w:tc>
        <w:tc>
          <w:tcPr>
            <w:tcW w:w="2115" w:type="dxa"/>
            <w:vAlign w:val="bottom"/>
          </w:tcPr>
          <w:p w14:paraId="0F7CC71A" w14:textId="73924393" w:rsidR="00C26FAE" w:rsidRPr="0059327F" w:rsidRDefault="00527EDE" w:rsidP="00527EDE">
            <w:pPr>
              <w:tabs>
                <w:tab w:val="decimal" w:pos="1685"/>
              </w:tabs>
              <w:spacing w:line="360" w:lineRule="exact"/>
              <w:ind w:right="-14"/>
              <w:rPr>
                <w:rFonts w:ascii="Arial" w:eastAsia="Times New Roman" w:hAnsi="Arial" w:cs="Arial"/>
                <w:color w:val="auto"/>
                <w:spacing w:val="0"/>
                <w:sz w:val="22"/>
                <w:szCs w:val="22"/>
              </w:rPr>
            </w:pPr>
            <w:r>
              <w:rPr>
                <w:rFonts w:ascii="Arial" w:eastAsia="Times New Roman" w:hAnsi="Arial" w:cs="Arial"/>
                <w:color w:val="auto"/>
                <w:spacing w:val="0"/>
                <w:sz w:val="22"/>
                <w:szCs w:val="22"/>
              </w:rPr>
              <w:t>(87,993)</w:t>
            </w:r>
          </w:p>
        </w:tc>
        <w:tc>
          <w:tcPr>
            <w:tcW w:w="2115" w:type="dxa"/>
            <w:vAlign w:val="bottom"/>
          </w:tcPr>
          <w:p w14:paraId="40EEF05C" w14:textId="2207DF7B" w:rsidR="00C26FAE" w:rsidRPr="0059327F" w:rsidRDefault="006C23F6" w:rsidP="00527EDE">
            <w:pPr>
              <w:tabs>
                <w:tab w:val="decimal" w:pos="1685"/>
              </w:tabs>
              <w:spacing w:line="360" w:lineRule="exact"/>
              <w:ind w:right="-14"/>
              <w:rPr>
                <w:rFonts w:ascii="Arial" w:eastAsia="Times New Roman" w:hAnsi="Arial" w:cs="Arial"/>
                <w:color w:val="auto"/>
                <w:spacing w:val="0"/>
                <w:sz w:val="22"/>
                <w:szCs w:val="22"/>
              </w:rPr>
            </w:pPr>
            <w:r>
              <w:rPr>
                <w:rFonts w:ascii="Arial" w:eastAsia="Times New Roman" w:hAnsi="Arial" w:cs="Arial"/>
                <w:color w:val="auto"/>
                <w:spacing w:val="0"/>
                <w:sz w:val="22"/>
                <w:szCs w:val="22"/>
              </w:rPr>
              <w:t>(9,367)</w:t>
            </w:r>
          </w:p>
        </w:tc>
      </w:tr>
      <w:tr w:rsidR="00E63768" w:rsidRPr="0059327F" w14:paraId="329DA8F6" w14:textId="77777777" w:rsidTr="00902195">
        <w:tc>
          <w:tcPr>
            <w:tcW w:w="4770" w:type="dxa"/>
          </w:tcPr>
          <w:p w14:paraId="5A676705" w14:textId="77777777" w:rsidR="00E63768" w:rsidRPr="0059327F" w:rsidRDefault="00E63768" w:rsidP="00527EDE">
            <w:pPr>
              <w:tabs>
                <w:tab w:val="left" w:pos="4230"/>
              </w:tabs>
              <w:spacing w:line="360" w:lineRule="exact"/>
              <w:ind w:left="162" w:hanging="162"/>
              <w:jc w:val="both"/>
              <w:rPr>
                <w:rFonts w:ascii="Arial" w:hAnsi="Arial" w:cs="Arial"/>
                <w:sz w:val="22"/>
                <w:szCs w:val="22"/>
              </w:rPr>
            </w:pPr>
            <w:r w:rsidRPr="0059327F">
              <w:rPr>
                <w:rFonts w:ascii="Arial" w:hAnsi="Arial" w:cs="Arial"/>
                <w:sz w:val="22"/>
                <w:szCs w:val="22"/>
              </w:rPr>
              <w:t>Transfer ou</w:t>
            </w:r>
            <w:r w:rsidR="00C3416D" w:rsidRPr="0059327F">
              <w:rPr>
                <w:rFonts w:ascii="Arial" w:hAnsi="Arial" w:cs="Arial"/>
                <w:sz w:val="22"/>
                <w:szCs w:val="22"/>
              </w:rPr>
              <w:t>t</w:t>
            </w:r>
            <w:r w:rsidR="000260B9" w:rsidRPr="0059327F">
              <w:rPr>
                <w:rFonts w:ascii="Arial" w:hAnsi="Arial" w:cs="Arial"/>
                <w:sz w:val="22"/>
                <w:szCs w:val="22"/>
              </w:rPr>
              <w:t xml:space="preserve"> to c</w:t>
            </w:r>
            <w:r w:rsidR="00C37670" w:rsidRPr="0059327F">
              <w:rPr>
                <w:rFonts w:ascii="Arial" w:hAnsi="Arial" w:cs="Arial"/>
                <w:sz w:val="22"/>
                <w:szCs w:val="22"/>
              </w:rPr>
              <w:t>ost of real esta</w:t>
            </w:r>
            <w:r w:rsidR="001D330A" w:rsidRPr="0059327F">
              <w:rPr>
                <w:rFonts w:ascii="Arial" w:hAnsi="Arial" w:cs="Arial"/>
                <w:sz w:val="22"/>
                <w:szCs w:val="22"/>
              </w:rPr>
              <w:t>te development for sales (Note 8</w:t>
            </w:r>
            <w:r w:rsidR="00C37670" w:rsidRPr="0059327F">
              <w:rPr>
                <w:rFonts w:ascii="Arial" w:hAnsi="Arial" w:cs="Arial"/>
                <w:sz w:val="22"/>
                <w:szCs w:val="22"/>
              </w:rPr>
              <w:t>)</w:t>
            </w:r>
          </w:p>
        </w:tc>
        <w:tc>
          <w:tcPr>
            <w:tcW w:w="2115" w:type="dxa"/>
            <w:vAlign w:val="bottom"/>
          </w:tcPr>
          <w:p w14:paraId="4BE810DE" w14:textId="0260442B" w:rsidR="00E63768" w:rsidRPr="0059327F" w:rsidRDefault="00527EDE" w:rsidP="00527EDE">
            <w:pPr>
              <w:tabs>
                <w:tab w:val="decimal" w:pos="1685"/>
              </w:tabs>
              <w:spacing w:line="360" w:lineRule="exact"/>
              <w:ind w:right="-14"/>
              <w:rPr>
                <w:rFonts w:ascii="Arial" w:eastAsia="Times New Roman" w:hAnsi="Arial" w:cs="Arial"/>
                <w:color w:val="auto"/>
                <w:spacing w:val="0"/>
                <w:sz w:val="22"/>
                <w:szCs w:val="22"/>
              </w:rPr>
            </w:pPr>
            <w:r>
              <w:rPr>
                <w:rFonts w:ascii="Arial" w:eastAsia="Times New Roman" w:hAnsi="Arial" w:cs="Arial"/>
                <w:color w:val="auto"/>
                <w:spacing w:val="0"/>
                <w:sz w:val="22"/>
                <w:szCs w:val="22"/>
              </w:rPr>
              <w:t>(568)</w:t>
            </w:r>
          </w:p>
        </w:tc>
        <w:tc>
          <w:tcPr>
            <w:tcW w:w="2115" w:type="dxa"/>
            <w:vAlign w:val="bottom"/>
          </w:tcPr>
          <w:p w14:paraId="20DBFDA0" w14:textId="231532CC" w:rsidR="00E63768" w:rsidRPr="0059327F" w:rsidRDefault="006C23F6" w:rsidP="00527EDE">
            <w:pPr>
              <w:tabs>
                <w:tab w:val="decimal" w:pos="1685"/>
              </w:tabs>
              <w:spacing w:line="360" w:lineRule="exact"/>
              <w:ind w:right="-14"/>
              <w:rPr>
                <w:rFonts w:ascii="Arial" w:eastAsia="Times New Roman" w:hAnsi="Arial" w:cs="Arial"/>
                <w:color w:val="auto"/>
                <w:spacing w:val="0"/>
                <w:sz w:val="22"/>
                <w:szCs w:val="22"/>
              </w:rPr>
            </w:pPr>
            <w:r>
              <w:rPr>
                <w:rFonts w:ascii="Arial" w:eastAsia="Times New Roman" w:hAnsi="Arial" w:cs="Arial"/>
                <w:color w:val="auto"/>
                <w:spacing w:val="0"/>
                <w:sz w:val="22"/>
                <w:szCs w:val="22"/>
              </w:rPr>
              <w:t>-</w:t>
            </w:r>
          </w:p>
        </w:tc>
      </w:tr>
      <w:tr w:rsidR="00527EDE" w:rsidRPr="0059327F" w14:paraId="73487D97" w14:textId="77777777" w:rsidTr="00527EDE">
        <w:tc>
          <w:tcPr>
            <w:tcW w:w="4770" w:type="dxa"/>
            <w:shd w:val="clear" w:color="auto" w:fill="auto"/>
          </w:tcPr>
          <w:p w14:paraId="07FEFF2F" w14:textId="759FB229" w:rsidR="00527EDE" w:rsidRPr="0059327F" w:rsidRDefault="00527EDE" w:rsidP="00527EDE">
            <w:pPr>
              <w:tabs>
                <w:tab w:val="left" w:pos="4230"/>
              </w:tabs>
              <w:spacing w:line="360" w:lineRule="exact"/>
              <w:ind w:left="162" w:hanging="162"/>
              <w:jc w:val="both"/>
              <w:rPr>
                <w:rFonts w:ascii="Arial" w:hAnsi="Arial" w:cs="Arial"/>
                <w:sz w:val="22"/>
                <w:szCs w:val="22"/>
              </w:rPr>
            </w:pPr>
            <w:r>
              <w:rPr>
                <w:rFonts w:ascii="Arial" w:hAnsi="Arial" w:cs="Arial"/>
                <w:sz w:val="22"/>
                <w:szCs w:val="22"/>
              </w:rPr>
              <w:t>Transfer out to intangible assets (Note 15)</w:t>
            </w:r>
          </w:p>
        </w:tc>
        <w:tc>
          <w:tcPr>
            <w:tcW w:w="2115" w:type="dxa"/>
            <w:shd w:val="clear" w:color="auto" w:fill="auto"/>
            <w:vAlign w:val="bottom"/>
          </w:tcPr>
          <w:p w14:paraId="5C905D6D" w14:textId="512020BE" w:rsidR="00527EDE" w:rsidRDefault="00527EDE" w:rsidP="00527EDE">
            <w:pPr>
              <w:tabs>
                <w:tab w:val="decimal" w:pos="1685"/>
              </w:tabs>
              <w:spacing w:line="360" w:lineRule="exact"/>
              <w:ind w:right="-14"/>
              <w:rPr>
                <w:rFonts w:ascii="Arial" w:eastAsia="Times New Roman" w:hAnsi="Arial" w:cs="Arial"/>
                <w:color w:val="auto"/>
                <w:spacing w:val="0"/>
                <w:sz w:val="22"/>
                <w:szCs w:val="22"/>
              </w:rPr>
            </w:pPr>
            <w:r>
              <w:rPr>
                <w:rFonts w:ascii="Arial" w:eastAsia="Times New Roman" w:hAnsi="Arial" w:cs="Arial"/>
                <w:color w:val="auto"/>
                <w:spacing w:val="0"/>
                <w:sz w:val="22"/>
                <w:szCs w:val="22"/>
              </w:rPr>
              <w:t>(20)</w:t>
            </w:r>
          </w:p>
        </w:tc>
        <w:tc>
          <w:tcPr>
            <w:tcW w:w="2115" w:type="dxa"/>
            <w:shd w:val="clear" w:color="auto" w:fill="auto"/>
            <w:vAlign w:val="bottom"/>
          </w:tcPr>
          <w:p w14:paraId="295D1702" w14:textId="5894FBED" w:rsidR="00527EDE" w:rsidRDefault="00527EDE" w:rsidP="00527EDE">
            <w:pPr>
              <w:tabs>
                <w:tab w:val="decimal" w:pos="1685"/>
              </w:tabs>
              <w:spacing w:line="360" w:lineRule="exact"/>
              <w:ind w:right="-14"/>
              <w:rPr>
                <w:rFonts w:ascii="Arial" w:eastAsia="Times New Roman" w:hAnsi="Arial" w:cs="Arial"/>
                <w:color w:val="auto"/>
                <w:spacing w:val="0"/>
                <w:sz w:val="22"/>
                <w:szCs w:val="22"/>
              </w:rPr>
            </w:pPr>
            <w:r>
              <w:rPr>
                <w:rFonts w:ascii="Arial" w:eastAsia="Times New Roman" w:hAnsi="Arial" w:cs="Arial"/>
                <w:color w:val="auto"/>
                <w:spacing w:val="0"/>
                <w:sz w:val="22"/>
                <w:szCs w:val="22"/>
              </w:rPr>
              <w:t>-</w:t>
            </w:r>
          </w:p>
        </w:tc>
      </w:tr>
      <w:tr w:rsidR="000557D2" w:rsidRPr="0059327F" w14:paraId="42C255D4" w14:textId="77777777" w:rsidTr="00902195">
        <w:tc>
          <w:tcPr>
            <w:tcW w:w="4770" w:type="dxa"/>
          </w:tcPr>
          <w:p w14:paraId="6567A3EE" w14:textId="77777777" w:rsidR="000557D2" w:rsidRPr="0059327F" w:rsidRDefault="00252437" w:rsidP="00527EDE">
            <w:pPr>
              <w:tabs>
                <w:tab w:val="left" w:pos="4230"/>
              </w:tabs>
              <w:spacing w:line="360" w:lineRule="exact"/>
              <w:ind w:left="162" w:hanging="162"/>
              <w:rPr>
                <w:rFonts w:ascii="Arial" w:hAnsi="Arial" w:cs="Arial"/>
                <w:sz w:val="22"/>
                <w:szCs w:val="22"/>
              </w:rPr>
            </w:pPr>
            <w:r w:rsidRPr="0059327F">
              <w:rPr>
                <w:rFonts w:ascii="Arial" w:hAnsi="Arial" w:cs="Arial"/>
                <w:sz w:val="22"/>
                <w:szCs w:val="22"/>
              </w:rPr>
              <w:t xml:space="preserve">Increase </w:t>
            </w:r>
            <w:r w:rsidR="000557D2" w:rsidRPr="0059327F">
              <w:rPr>
                <w:rFonts w:ascii="Arial" w:hAnsi="Arial" w:cs="Arial"/>
                <w:sz w:val="22"/>
                <w:szCs w:val="22"/>
              </w:rPr>
              <w:t>in allowance for impairment                                     during the period</w:t>
            </w:r>
          </w:p>
        </w:tc>
        <w:tc>
          <w:tcPr>
            <w:tcW w:w="2115" w:type="dxa"/>
            <w:vAlign w:val="bottom"/>
          </w:tcPr>
          <w:p w14:paraId="5408D500" w14:textId="6056D490" w:rsidR="000557D2" w:rsidRPr="0059327F" w:rsidRDefault="00527EDE" w:rsidP="00527EDE">
            <w:pPr>
              <w:tabs>
                <w:tab w:val="decimal" w:pos="1685"/>
              </w:tabs>
              <w:spacing w:line="360" w:lineRule="exact"/>
              <w:ind w:right="-14"/>
              <w:rPr>
                <w:rFonts w:ascii="Arial" w:eastAsia="Times New Roman" w:hAnsi="Arial" w:cs="Arial"/>
                <w:color w:val="auto"/>
                <w:spacing w:val="0"/>
                <w:sz w:val="22"/>
                <w:szCs w:val="22"/>
              </w:rPr>
            </w:pPr>
            <w:r>
              <w:rPr>
                <w:rFonts w:ascii="Arial" w:eastAsia="Times New Roman" w:hAnsi="Arial" w:cs="Arial"/>
                <w:color w:val="auto"/>
                <w:spacing w:val="0"/>
                <w:sz w:val="22"/>
                <w:szCs w:val="22"/>
              </w:rPr>
              <w:t>(303,592)</w:t>
            </w:r>
          </w:p>
        </w:tc>
        <w:tc>
          <w:tcPr>
            <w:tcW w:w="2115" w:type="dxa"/>
            <w:vAlign w:val="bottom"/>
          </w:tcPr>
          <w:p w14:paraId="71E03E48" w14:textId="7F4A9007" w:rsidR="000557D2" w:rsidRPr="0059327F" w:rsidRDefault="006C23F6" w:rsidP="00527EDE">
            <w:pPr>
              <w:tabs>
                <w:tab w:val="decimal" w:pos="1685"/>
              </w:tabs>
              <w:spacing w:line="360" w:lineRule="exact"/>
              <w:ind w:right="-14"/>
              <w:rPr>
                <w:rFonts w:ascii="Arial" w:eastAsia="Times New Roman" w:hAnsi="Arial" w:cs="Arial"/>
                <w:color w:val="auto"/>
                <w:spacing w:val="0"/>
                <w:sz w:val="22"/>
                <w:szCs w:val="22"/>
              </w:rPr>
            </w:pPr>
            <w:r>
              <w:rPr>
                <w:rFonts w:ascii="Arial" w:eastAsia="Times New Roman" w:hAnsi="Arial" w:cs="Arial"/>
                <w:color w:val="auto"/>
                <w:spacing w:val="0"/>
                <w:sz w:val="22"/>
                <w:szCs w:val="22"/>
              </w:rPr>
              <w:t>-</w:t>
            </w:r>
          </w:p>
        </w:tc>
      </w:tr>
      <w:tr w:rsidR="00C26FAE" w:rsidRPr="0059327F" w14:paraId="0CAA57BF" w14:textId="77777777" w:rsidTr="00902195">
        <w:tc>
          <w:tcPr>
            <w:tcW w:w="4770" w:type="dxa"/>
          </w:tcPr>
          <w:p w14:paraId="346381A7" w14:textId="77777777" w:rsidR="00C26FAE" w:rsidRPr="0059327F" w:rsidRDefault="00B63F2E" w:rsidP="00527EDE">
            <w:pPr>
              <w:tabs>
                <w:tab w:val="left" w:pos="4230"/>
              </w:tabs>
              <w:spacing w:line="360" w:lineRule="exact"/>
              <w:ind w:left="162" w:hanging="162"/>
              <w:jc w:val="both"/>
              <w:rPr>
                <w:rFonts w:ascii="Arial" w:hAnsi="Arial" w:cs="Arial"/>
                <w:sz w:val="22"/>
                <w:szCs w:val="22"/>
                <w:cs/>
              </w:rPr>
            </w:pPr>
            <w:r w:rsidRPr="0059327F">
              <w:rPr>
                <w:rFonts w:ascii="Arial" w:hAnsi="Arial" w:cs="Arial"/>
                <w:sz w:val="22"/>
                <w:szCs w:val="22"/>
              </w:rPr>
              <w:t>Translation adjustment</w:t>
            </w:r>
            <w:r w:rsidR="004B0A79" w:rsidRPr="0059327F">
              <w:rPr>
                <w:rFonts w:ascii="Arial" w:hAnsi="Arial" w:cs="Arial"/>
                <w:sz w:val="22"/>
                <w:szCs w:val="22"/>
              </w:rPr>
              <w:t xml:space="preserve"> </w:t>
            </w:r>
          </w:p>
        </w:tc>
        <w:tc>
          <w:tcPr>
            <w:tcW w:w="2115" w:type="dxa"/>
            <w:tcBorders>
              <w:left w:val="nil"/>
              <w:right w:val="nil"/>
            </w:tcBorders>
            <w:vAlign w:val="bottom"/>
          </w:tcPr>
          <w:p w14:paraId="6871C320" w14:textId="308308CB" w:rsidR="00C26FAE" w:rsidRPr="0059327F" w:rsidRDefault="00527EDE" w:rsidP="00527EDE">
            <w:pPr>
              <w:tabs>
                <w:tab w:val="decimal" w:pos="1685"/>
              </w:tabs>
              <w:spacing w:line="360" w:lineRule="exact"/>
              <w:ind w:right="-14"/>
              <w:rPr>
                <w:rFonts w:ascii="Arial" w:eastAsia="Times New Roman" w:hAnsi="Arial" w:cs="Arial"/>
                <w:color w:val="auto"/>
                <w:spacing w:val="0"/>
                <w:sz w:val="22"/>
                <w:szCs w:val="22"/>
              </w:rPr>
            </w:pPr>
            <w:r>
              <w:rPr>
                <w:rFonts w:ascii="Arial" w:eastAsia="Times New Roman" w:hAnsi="Arial" w:cs="Arial"/>
                <w:color w:val="auto"/>
                <w:spacing w:val="0"/>
                <w:sz w:val="22"/>
                <w:szCs w:val="22"/>
              </w:rPr>
              <w:t>(50,156)</w:t>
            </w:r>
          </w:p>
        </w:tc>
        <w:tc>
          <w:tcPr>
            <w:tcW w:w="2115" w:type="dxa"/>
            <w:tcBorders>
              <w:left w:val="nil"/>
              <w:right w:val="nil"/>
            </w:tcBorders>
            <w:vAlign w:val="bottom"/>
          </w:tcPr>
          <w:p w14:paraId="6F578C32" w14:textId="6A84472A" w:rsidR="00C26FAE" w:rsidRPr="0059327F" w:rsidRDefault="006C23F6" w:rsidP="00527EDE">
            <w:pPr>
              <w:tabs>
                <w:tab w:val="decimal" w:pos="1685"/>
              </w:tabs>
              <w:spacing w:line="360" w:lineRule="exact"/>
              <w:ind w:right="-14"/>
              <w:rPr>
                <w:rFonts w:ascii="Arial" w:eastAsia="Times New Roman" w:hAnsi="Arial" w:cs="Arial"/>
                <w:color w:val="auto"/>
                <w:spacing w:val="0"/>
                <w:sz w:val="22"/>
                <w:szCs w:val="22"/>
              </w:rPr>
            </w:pPr>
            <w:r>
              <w:rPr>
                <w:rFonts w:ascii="Arial" w:eastAsia="Times New Roman" w:hAnsi="Arial" w:cs="Arial"/>
                <w:color w:val="auto"/>
                <w:spacing w:val="0"/>
                <w:sz w:val="22"/>
                <w:szCs w:val="22"/>
              </w:rPr>
              <w:t>-</w:t>
            </w:r>
          </w:p>
        </w:tc>
      </w:tr>
      <w:tr w:rsidR="00527EDE" w:rsidRPr="0059327F" w14:paraId="608962A5" w14:textId="77777777" w:rsidTr="00902195">
        <w:tc>
          <w:tcPr>
            <w:tcW w:w="4770" w:type="dxa"/>
          </w:tcPr>
          <w:p w14:paraId="0F44AD36" w14:textId="170133DA" w:rsidR="00527EDE" w:rsidRPr="00F83490" w:rsidRDefault="00F83490" w:rsidP="00F83490">
            <w:pPr>
              <w:tabs>
                <w:tab w:val="left" w:pos="4230"/>
              </w:tabs>
              <w:spacing w:line="360" w:lineRule="exact"/>
              <w:ind w:left="162" w:right="-105" w:hanging="162"/>
              <w:rPr>
                <w:rFonts w:ascii="Arial" w:hAnsi="Arial" w:cs="Arial"/>
                <w:spacing w:val="-6"/>
                <w:sz w:val="22"/>
                <w:szCs w:val="22"/>
              </w:rPr>
            </w:pPr>
            <w:r w:rsidRPr="00F83490">
              <w:rPr>
                <w:rFonts w:ascii="Arial" w:hAnsi="Arial" w:cs="Arial"/>
                <w:spacing w:val="-6"/>
                <w:sz w:val="22"/>
                <w:szCs w:val="22"/>
              </w:rPr>
              <w:t>Reclassify</w:t>
            </w:r>
            <w:r w:rsidR="00527EDE" w:rsidRPr="00F83490">
              <w:rPr>
                <w:rFonts w:ascii="Arial" w:hAnsi="Arial" w:cs="Arial"/>
                <w:spacing w:val="-6"/>
                <w:sz w:val="22"/>
                <w:szCs w:val="22"/>
              </w:rPr>
              <w:t xml:space="preserve"> to assets held for sale</w:t>
            </w:r>
            <w:r w:rsidR="00894846">
              <w:rPr>
                <w:rFonts w:ascii="Arial" w:hAnsi="Arial" w:cs="Arial"/>
                <w:spacing w:val="-6"/>
                <w:sz w:val="22"/>
                <w:szCs w:val="22"/>
              </w:rPr>
              <w:t xml:space="preserve"> </w:t>
            </w:r>
            <w:r w:rsidRPr="00F83490">
              <w:rPr>
                <w:rFonts w:ascii="Arial" w:hAnsi="Arial" w:cs="Arial"/>
                <w:spacing w:val="-6"/>
                <w:sz w:val="22"/>
                <w:szCs w:val="22"/>
              </w:rPr>
              <w:t>(Note 9.1.3)</w:t>
            </w:r>
          </w:p>
        </w:tc>
        <w:tc>
          <w:tcPr>
            <w:tcW w:w="2115" w:type="dxa"/>
            <w:tcBorders>
              <w:left w:val="nil"/>
              <w:right w:val="nil"/>
            </w:tcBorders>
            <w:vAlign w:val="bottom"/>
          </w:tcPr>
          <w:p w14:paraId="58B5B3E7" w14:textId="405E5D7E" w:rsidR="00527EDE" w:rsidRDefault="00527EDE" w:rsidP="00527EDE">
            <w:pPr>
              <w:tabs>
                <w:tab w:val="decimal" w:pos="1685"/>
              </w:tabs>
              <w:spacing w:line="360" w:lineRule="exact"/>
              <w:ind w:right="-14"/>
              <w:rPr>
                <w:rFonts w:ascii="Arial" w:eastAsia="Times New Roman" w:hAnsi="Arial" w:cs="Arial"/>
                <w:color w:val="auto"/>
                <w:spacing w:val="0"/>
                <w:sz w:val="22"/>
                <w:szCs w:val="22"/>
              </w:rPr>
            </w:pPr>
            <w:r>
              <w:rPr>
                <w:rFonts w:ascii="Arial" w:eastAsia="Times New Roman" w:hAnsi="Arial" w:cs="Arial"/>
                <w:color w:val="auto"/>
                <w:spacing w:val="0"/>
                <w:sz w:val="22"/>
                <w:szCs w:val="22"/>
              </w:rPr>
              <w:t>(2,196)</w:t>
            </w:r>
          </w:p>
        </w:tc>
        <w:tc>
          <w:tcPr>
            <w:tcW w:w="2115" w:type="dxa"/>
            <w:tcBorders>
              <w:left w:val="nil"/>
              <w:right w:val="nil"/>
            </w:tcBorders>
            <w:vAlign w:val="bottom"/>
          </w:tcPr>
          <w:p w14:paraId="4DC3831A" w14:textId="7F358A27" w:rsidR="00527EDE" w:rsidRDefault="00527EDE" w:rsidP="00527EDE">
            <w:pPr>
              <w:tabs>
                <w:tab w:val="decimal" w:pos="1685"/>
              </w:tabs>
              <w:spacing w:line="360" w:lineRule="exact"/>
              <w:ind w:right="-14"/>
              <w:rPr>
                <w:rFonts w:ascii="Arial" w:eastAsia="Times New Roman" w:hAnsi="Arial" w:cs="Arial"/>
                <w:color w:val="auto"/>
                <w:spacing w:val="0"/>
                <w:sz w:val="22"/>
                <w:szCs w:val="22"/>
              </w:rPr>
            </w:pPr>
            <w:r>
              <w:rPr>
                <w:rFonts w:ascii="Arial" w:eastAsia="Times New Roman" w:hAnsi="Arial" w:cs="Arial"/>
                <w:color w:val="auto"/>
                <w:spacing w:val="0"/>
                <w:sz w:val="22"/>
                <w:szCs w:val="22"/>
              </w:rPr>
              <w:t>-</w:t>
            </w:r>
          </w:p>
        </w:tc>
      </w:tr>
      <w:tr w:rsidR="00C26FAE" w:rsidRPr="0059327F" w14:paraId="648C3544" w14:textId="77777777" w:rsidTr="00902195">
        <w:tc>
          <w:tcPr>
            <w:tcW w:w="4770" w:type="dxa"/>
            <w:hideMark/>
          </w:tcPr>
          <w:p w14:paraId="7DF4FE58" w14:textId="77777777" w:rsidR="00C26FAE" w:rsidRPr="0059327F" w:rsidRDefault="008022D7" w:rsidP="00527EDE">
            <w:pPr>
              <w:tabs>
                <w:tab w:val="left" w:pos="4230"/>
              </w:tabs>
              <w:spacing w:line="360" w:lineRule="exact"/>
              <w:ind w:left="162" w:hanging="162"/>
              <w:jc w:val="both"/>
              <w:rPr>
                <w:rFonts w:ascii="Arial" w:hAnsi="Arial" w:cs="Arial"/>
                <w:sz w:val="22"/>
                <w:szCs w:val="22"/>
              </w:rPr>
            </w:pPr>
            <w:r w:rsidRPr="0059327F">
              <w:rPr>
                <w:rFonts w:ascii="Arial" w:hAnsi="Arial" w:cs="Arial"/>
                <w:sz w:val="22"/>
                <w:szCs w:val="22"/>
              </w:rPr>
              <w:t xml:space="preserve">Net book value as at </w:t>
            </w:r>
            <w:r w:rsidR="001A4E74" w:rsidRPr="0059327F">
              <w:rPr>
                <w:rFonts w:ascii="Arial" w:hAnsi="Arial" w:cs="Arial"/>
                <w:sz w:val="22"/>
                <w:szCs w:val="22"/>
              </w:rPr>
              <w:t>30 September 2019</w:t>
            </w:r>
          </w:p>
        </w:tc>
        <w:tc>
          <w:tcPr>
            <w:tcW w:w="2115" w:type="dxa"/>
            <w:tcBorders>
              <w:left w:val="nil"/>
              <w:right w:val="nil"/>
            </w:tcBorders>
            <w:vAlign w:val="bottom"/>
          </w:tcPr>
          <w:p w14:paraId="3ACE6C82" w14:textId="60E11D41" w:rsidR="00C26FAE" w:rsidRPr="00A777BE" w:rsidRDefault="00527EDE" w:rsidP="00527EDE">
            <w:pPr>
              <w:pBdr>
                <w:top w:val="single" w:sz="4" w:space="1" w:color="auto"/>
                <w:bottom w:val="double" w:sz="4" w:space="1" w:color="auto"/>
              </w:pBdr>
              <w:tabs>
                <w:tab w:val="decimal" w:pos="1685"/>
              </w:tabs>
              <w:spacing w:line="360" w:lineRule="exact"/>
              <w:ind w:right="-14"/>
              <w:rPr>
                <w:rFonts w:ascii="Arial" w:eastAsia="Times New Roman" w:hAnsi="Arial" w:cs="Arial"/>
                <w:color w:val="auto"/>
                <w:spacing w:val="0"/>
                <w:sz w:val="22"/>
                <w:szCs w:val="22"/>
              </w:rPr>
            </w:pPr>
            <w:r>
              <w:rPr>
                <w:rFonts w:ascii="Arial" w:eastAsia="Times New Roman" w:hAnsi="Arial" w:cs="Arial"/>
                <w:color w:val="auto"/>
                <w:spacing w:val="0"/>
                <w:sz w:val="22"/>
                <w:szCs w:val="22"/>
              </w:rPr>
              <w:t>3,</w:t>
            </w:r>
            <w:r w:rsidR="00A777BE" w:rsidRPr="00A777BE">
              <w:rPr>
                <w:rFonts w:ascii="Arial" w:eastAsia="Times New Roman" w:hAnsi="Arial" w:cs="Arial" w:hint="cs"/>
                <w:color w:val="auto"/>
                <w:spacing w:val="0"/>
                <w:sz w:val="22"/>
                <w:szCs w:val="22"/>
                <w:cs/>
              </w:rPr>
              <w:t>194</w:t>
            </w:r>
            <w:r>
              <w:rPr>
                <w:rFonts w:ascii="Arial" w:eastAsia="Times New Roman" w:hAnsi="Arial" w:cs="Arial"/>
                <w:color w:val="auto"/>
                <w:spacing w:val="0"/>
                <w:sz w:val="22"/>
                <w:szCs w:val="22"/>
              </w:rPr>
              <w:t>,</w:t>
            </w:r>
            <w:r w:rsidR="00A777BE" w:rsidRPr="00A777BE">
              <w:rPr>
                <w:rFonts w:ascii="Arial" w:eastAsia="Times New Roman" w:hAnsi="Arial" w:cs="Arial" w:hint="cs"/>
                <w:color w:val="auto"/>
                <w:spacing w:val="0"/>
                <w:sz w:val="22"/>
                <w:szCs w:val="22"/>
                <w:cs/>
              </w:rPr>
              <w:t>345</w:t>
            </w:r>
          </w:p>
        </w:tc>
        <w:tc>
          <w:tcPr>
            <w:tcW w:w="2115" w:type="dxa"/>
            <w:tcBorders>
              <w:left w:val="nil"/>
              <w:right w:val="nil"/>
            </w:tcBorders>
            <w:vAlign w:val="bottom"/>
          </w:tcPr>
          <w:p w14:paraId="1C25787E" w14:textId="5902BD77" w:rsidR="00C26FAE" w:rsidRPr="0059327F" w:rsidRDefault="006C23F6" w:rsidP="00527EDE">
            <w:pPr>
              <w:pBdr>
                <w:top w:val="single" w:sz="4" w:space="1" w:color="auto"/>
                <w:bottom w:val="double" w:sz="4" w:space="1" w:color="auto"/>
              </w:pBdr>
              <w:tabs>
                <w:tab w:val="decimal" w:pos="1685"/>
              </w:tabs>
              <w:spacing w:line="360" w:lineRule="exact"/>
              <w:ind w:right="-14"/>
              <w:rPr>
                <w:rFonts w:ascii="Arial" w:eastAsia="Times New Roman" w:hAnsi="Arial" w:cs="Arial"/>
                <w:color w:val="auto"/>
                <w:spacing w:val="0"/>
                <w:sz w:val="22"/>
                <w:szCs w:val="22"/>
              </w:rPr>
            </w:pPr>
            <w:r>
              <w:rPr>
                <w:rFonts w:ascii="Arial" w:eastAsia="Times New Roman" w:hAnsi="Arial" w:cs="Arial"/>
                <w:color w:val="auto"/>
                <w:spacing w:val="0"/>
                <w:sz w:val="22"/>
                <w:szCs w:val="22"/>
              </w:rPr>
              <w:t>13,893</w:t>
            </w:r>
          </w:p>
        </w:tc>
      </w:tr>
    </w:tbl>
    <w:p w14:paraId="71E45415" w14:textId="13BD2EDB" w:rsidR="00902195" w:rsidRPr="0059327F" w:rsidRDefault="00211AC1" w:rsidP="00527EDE">
      <w:pPr>
        <w:tabs>
          <w:tab w:val="left" w:pos="1080"/>
          <w:tab w:val="left" w:pos="4230"/>
        </w:tabs>
        <w:spacing w:before="240" w:after="120" w:line="360" w:lineRule="exact"/>
        <w:ind w:left="605" w:hanging="605"/>
        <w:jc w:val="thaiDistribute"/>
        <w:rPr>
          <w:rFonts w:ascii="Arial" w:hAnsi="Arial" w:cs="Arial"/>
          <w:b/>
          <w:bCs/>
          <w:sz w:val="22"/>
          <w:szCs w:val="22"/>
        </w:rPr>
      </w:pPr>
      <w:r w:rsidRPr="0059327F">
        <w:rPr>
          <w:rFonts w:ascii="Arial" w:hAnsi="Arial" w:cs="Arial"/>
          <w:sz w:val="22"/>
          <w:szCs w:val="22"/>
        </w:rPr>
        <w:tab/>
      </w:r>
      <w:r w:rsidR="00BE359C" w:rsidRPr="0059327F">
        <w:rPr>
          <w:rFonts w:ascii="Arial" w:hAnsi="Arial" w:cs="Arial"/>
          <w:sz w:val="22"/>
          <w:szCs w:val="22"/>
        </w:rPr>
        <w:t>The Company and a</w:t>
      </w:r>
      <w:r w:rsidR="002A0351" w:rsidRPr="0059327F">
        <w:rPr>
          <w:rFonts w:ascii="Arial" w:hAnsi="Arial" w:cs="Arial"/>
          <w:sz w:val="22"/>
          <w:szCs w:val="22"/>
        </w:rPr>
        <w:t xml:space="preserve"> subsidiary</w:t>
      </w:r>
      <w:r w:rsidR="00656BCE" w:rsidRPr="0059327F">
        <w:rPr>
          <w:rFonts w:ascii="Arial" w:hAnsi="Arial" w:cs="Arial"/>
          <w:sz w:val="22"/>
          <w:szCs w:val="22"/>
        </w:rPr>
        <w:t xml:space="preserve"> has mortgaged land and construction as collateral against the credit facilities from </w:t>
      </w:r>
      <w:r w:rsidR="00B77008" w:rsidRPr="0059327F">
        <w:rPr>
          <w:rFonts w:ascii="Arial" w:hAnsi="Arial" w:cs="Arial"/>
          <w:sz w:val="22"/>
          <w:szCs w:val="22"/>
        </w:rPr>
        <w:t xml:space="preserve">a </w:t>
      </w:r>
      <w:r w:rsidR="00656BCE" w:rsidRPr="0059327F">
        <w:rPr>
          <w:rFonts w:ascii="Arial" w:hAnsi="Arial" w:cs="Arial"/>
          <w:sz w:val="22"/>
          <w:szCs w:val="22"/>
        </w:rPr>
        <w:t>financial institution</w:t>
      </w:r>
      <w:r w:rsidR="00697952" w:rsidRPr="0059327F">
        <w:rPr>
          <w:rFonts w:ascii="Arial" w:hAnsi="Arial" w:cs="Arial"/>
          <w:sz w:val="22"/>
          <w:szCs w:val="22"/>
        </w:rPr>
        <w:t xml:space="preserve"> of the Company and the subsidiary</w:t>
      </w:r>
      <w:r w:rsidR="00656BCE" w:rsidRPr="0059327F">
        <w:rPr>
          <w:rFonts w:ascii="Arial" w:hAnsi="Arial" w:cs="Arial"/>
          <w:sz w:val="22"/>
          <w:szCs w:val="22"/>
        </w:rPr>
        <w:t xml:space="preserve"> with net book value of Baht </w:t>
      </w:r>
      <w:r w:rsidR="00E15031">
        <w:rPr>
          <w:rFonts w:ascii="Arial" w:hAnsi="Arial" w:cstheme="minorBidi"/>
          <w:sz w:val="22"/>
          <w:szCs w:val="22"/>
        </w:rPr>
        <w:t>2,391</w:t>
      </w:r>
      <w:r w:rsidR="00656BCE" w:rsidRPr="0059327F">
        <w:rPr>
          <w:rFonts w:ascii="Arial" w:hAnsi="Arial" w:cs="Arial"/>
          <w:sz w:val="22"/>
          <w:szCs w:val="22"/>
        </w:rPr>
        <w:t xml:space="preserve"> million </w:t>
      </w:r>
      <w:r w:rsidR="00656BCE" w:rsidRPr="0059327F">
        <w:rPr>
          <w:rFonts w:ascii="Arial" w:hAnsi="Arial" w:cs="Arial"/>
          <w:spacing w:val="-4"/>
          <w:sz w:val="22"/>
          <w:szCs w:val="22"/>
        </w:rPr>
        <w:t>(</w:t>
      </w:r>
      <w:r w:rsidR="00F9157D" w:rsidRPr="0059327F">
        <w:rPr>
          <w:rFonts w:ascii="Arial" w:hAnsi="Arial" w:cs="Arial"/>
          <w:spacing w:val="-4"/>
          <w:sz w:val="22"/>
          <w:szCs w:val="22"/>
        </w:rPr>
        <w:t>31 December 2018</w:t>
      </w:r>
      <w:r w:rsidR="001938CE" w:rsidRPr="0059327F">
        <w:rPr>
          <w:rFonts w:ascii="Arial" w:hAnsi="Arial" w:cs="Arial"/>
          <w:spacing w:val="-4"/>
          <w:sz w:val="22"/>
          <w:szCs w:val="22"/>
        </w:rPr>
        <w:t>: Baht 2,400</w:t>
      </w:r>
      <w:r w:rsidR="00656BCE" w:rsidRPr="0059327F">
        <w:rPr>
          <w:rFonts w:ascii="Arial" w:hAnsi="Arial" w:cs="Arial"/>
          <w:spacing w:val="-4"/>
          <w:sz w:val="22"/>
          <w:szCs w:val="22"/>
        </w:rPr>
        <w:t xml:space="preserve"> million)</w:t>
      </w:r>
      <w:r w:rsidR="002C19BD" w:rsidRPr="0059327F">
        <w:rPr>
          <w:rFonts w:ascii="Arial" w:hAnsi="Arial" w:cs="Arial"/>
          <w:spacing w:val="-4"/>
          <w:sz w:val="22"/>
          <w:szCs w:val="22"/>
        </w:rPr>
        <w:t>,</w:t>
      </w:r>
      <w:r w:rsidR="00656BCE" w:rsidRPr="0059327F">
        <w:rPr>
          <w:rFonts w:ascii="Arial" w:hAnsi="Arial" w:cs="Arial"/>
          <w:sz w:val="22"/>
          <w:szCs w:val="22"/>
        </w:rPr>
        <w:t xml:space="preserve"> as described in </w:t>
      </w:r>
      <w:r w:rsidR="001838D3" w:rsidRPr="0059327F">
        <w:rPr>
          <w:rFonts w:ascii="Arial" w:hAnsi="Arial" w:cs="Arial"/>
          <w:spacing w:val="-4"/>
          <w:sz w:val="22"/>
          <w:szCs w:val="22"/>
        </w:rPr>
        <w:t xml:space="preserve">Note </w:t>
      </w:r>
      <w:r w:rsidR="001D330A" w:rsidRPr="0059327F">
        <w:rPr>
          <w:rFonts w:ascii="Arial" w:hAnsi="Arial" w:cs="Arial"/>
          <w:spacing w:val="-4"/>
          <w:sz w:val="22"/>
          <w:szCs w:val="22"/>
        </w:rPr>
        <w:t>19</w:t>
      </w:r>
      <w:r w:rsidR="00656BCE" w:rsidRPr="0059327F">
        <w:rPr>
          <w:rFonts w:ascii="Arial" w:hAnsi="Arial" w:cs="Arial"/>
          <w:spacing w:val="-4"/>
          <w:sz w:val="22"/>
          <w:szCs w:val="22"/>
        </w:rPr>
        <w:t xml:space="preserve"> to the interim consolidated financial statements.</w:t>
      </w:r>
    </w:p>
    <w:p w14:paraId="5F7A966C" w14:textId="77777777" w:rsidR="00DE3FE8" w:rsidRPr="0059327F" w:rsidRDefault="001B5D80" w:rsidP="00656B52">
      <w:pPr>
        <w:tabs>
          <w:tab w:val="left" w:pos="4230"/>
        </w:tabs>
        <w:spacing w:before="120" w:after="120" w:line="380" w:lineRule="exact"/>
        <w:ind w:left="605" w:hanging="605"/>
        <w:jc w:val="both"/>
        <w:rPr>
          <w:rFonts w:ascii="Arial" w:hAnsi="Arial" w:cs="Arial"/>
          <w:b/>
          <w:bCs/>
          <w:sz w:val="22"/>
          <w:szCs w:val="22"/>
        </w:rPr>
      </w:pPr>
      <w:r w:rsidRPr="0059327F">
        <w:rPr>
          <w:rFonts w:ascii="Arial" w:hAnsi="Arial" w:cs="Arial"/>
          <w:b/>
          <w:bCs/>
          <w:sz w:val="22"/>
          <w:szCs w:val="22"/>
        </w:rPr>
        <w:lastRenderedPageBreak/>
        <w:t>14</w:t>
      </w:r>
      <w:r w:rsidR="00DE3FE8" w:rsidRPr="0059327F">
        <w:rPr>
          <w:rFonts w:ascii="Arial" w:hAnsi="Arial" w:cs="Arial"/>
          <w:b/>
          <w:bCs/>
          <w:sz w:val="22"/>
          <w:szCs w:val="22"/>
        </w:rPr>
        <w:t>.</w:t>
      </w:r>
      <w:r w:rsidR="00DE3FE8" w:rsidRPr="0059327F">
        <w:rPr>
          <w:rFonts w:ascii="Arial" w:hAnsi="Arial" w:cs="Arial"/>
          <w:b/>
          <w:bCs/>
          <w:sz w:val="22"/>
          <w:szCs w:val="22"/>
        </w:rPr>
        <w:tab/>
        <w:t>Goodwill</w:t>
      </w:r>
    </w:p>
    <w:p w14:paraId="7CE9A38B" w14:textId="77777777" w:rsidR="00DE3FE8" w:rsidRPr="0059327F" w:rsidRDefault="00D26654" w:rsidP="00656B52">
      <w:pPr>
        <w:tabs>
          <w:tab w:val="left" w:pos="1080"/>
          <w:tab w:val="left" w:pos="4230"/>
        </w:tabs>
        <w:spacing w:before="120" w:after="120" w:line="380" w:lineRule="exact"/>
        <w:ind w:left="605" w:hanging="605"/>
        <w:jc w:val="thaiDistribute"/>
        <w:rPr>
          <w:rFonts w:ascii="Arial" w:hAnsi="Arial" w:cs="Arial"/>
          <w:sz w:val="22"/>
          <w:szCs w:val="22"/>
        </w:rPr>
      </w:pPr>
      <w:r w:rsidRPr="0059327F">
        <w:rPr>
          <w:rFonts w:ascii="Arial" w:hAnsi="Arial" w:cs="Arial"/>
          <w:sz w:val="22"/>
          <w:szCs w:val="22"/>
          <w:cs/>
        </w:rPr>
        <w:tab/>
      </w:r>
      <w:r w:rsidR="00B63F2E" w:rsidRPr="0059327F">
        <w:rPr>
          <w:rFonts w:ascii="Arial" w:hAnsi="Arial" w:cs="Arial"/>
          <w:sz w:val="22"/>
          <w:szCs w:val="22"/>
        </w:rPr>
        <w:t>M</w:t>
      </w:r>
      <w:r w:rsidR="00FD2B50" w:rsidRPr="0059327F">
        <w:rPr>
          <w:rFonts w:ascii="Arial" w:hAnsi="Arial" w:cs="Arial"/>
          <w:sz w:val="22"/>
          <w:szCs w:val="22"/>
        </w:rPr>
        <w:t xml:space="preserve">ovements of goodwill </w:t>
      </w:r>
      <w:r w:rsidR="00C4601E" w:rsidRPr="0059327F">
        <w:rPr>
          <w:rFonts w:ascii="Arial" w:hAnsi="Arial" w:cs="Arial"/>
          <w:sz w:val="22"/>
          <w:szCs w:val="22"/>
        </w:rPr>
        <w:t xml:space="preserve">account </w:t>
      </w:r>
      <w:r w:rsidR="00DE3FE8" w:rsidRPr="0059327F">
        <w:rPr>
          <w:rFonts w:ascii="Arial" w:hAnsi="Arial" w:cs="Arial"/>
          <w:sz w:val="22"/>
          <w:szCs w:val="22"/>
        </w:rPr>
        <w:t xml:space="preserve">during the </w:t>
      </w:r>
      <w:r w:rsidR="001A4E74" w:rsidRPr="0059327F">
        <w:rPr>
          <w:rFonts w:ascii="Arial" w:hAnsi="Arial" w:cs="Arial"/>
          <w:sz w:val="22"/>
          <w:szCs w:val="22"/>
        </w:rPr>
        <w:t>nine</w:t>
      </w:r>
      <w:r w:rsidR="006C75D2" w:rsidRPr="0059327F">
        <w:rPr>
          <w:rFonts w:ascii="Arial" w:hAnsi="Arial" w:cs="Arial"/>
          <w:sz w:val="22"/>
          <w:szCs w:val="22"/>
        </w:rPr>
        <w:t>-month period</w:t>
      </w:r>
      <w:r w:rsidR="009F44E8" w:rsidRPr="0059327F">
        <w:rPr>
          <w:rFonts w:ascii="Arial" w:hAnsi="Arial" w:cs="Arial"/>
          <w:sz w:val="22"/>
          <w:szCs w:val="22"/>
        </w:rPr>
        <w:t xml:space="preserve"> ended </w:t>
      </w:r>
      <w:r w:rsidR="001A4E74" w:rsidRPr="0059327F">
        <w:rPr>
          <w:rFonts w:ascii="Arial" w:hAnsi="Arial" w:cs="Arial"/>
          <w:sz w:val="22"/>
          <w:szCs w:val="22"/>
        </w:rPr>
        <w:t>30 September 2019</w:t>
      </w:r>
      <w:r w:rsidR="00FD2B50" w:rsidRPr="0059327F">
        <w:rPr>
          <w:rFonts w:ascii="Arial" w:hAnsi="Arial" w:cs="Arial"/>
          <w:sz w:val="22"/>
          <w:szCs w:val="22"/>
        </w:rPr>
        <w:t xml:space="preserve"> </w:t>
      </w:r>
      <w:r w:rsidR="00B63F2E" w:rsidRPr="0059327F">
        <w:rPr>
          <w:rFonts w:ascii="Arial" w:hAnsi="Arial" w:cs="Arial"/>
          <w:sz w:val="22"/>
          <w:szCs w:val="22"/>
        </w:rPr>
        <w:t xml:space="preserve">are </w:t>
      </w:r>
      <w:r w:rsidR="00693CF5" w:rsidRPr="0059327F">
        <w:rPr>
          <w:rFonts w:ascii="Arial" w:hAnsi="Arial" w:cs="Arial"/>
          <w:sz w:val="22"/>
          <w:szCs w:val="22"/>
        </w:rPr>
        <w:t>summaris</w:t>
      </w:r>
      <w:r w:rsidR="00B63F2E" w:rsidRPr="0059327F">
        <w:rPr>
          <w:rFonts w:ascii="Arial" w:hAnsi="Arial" w:cs="Arial"/>
          <w:sz w:val="22"/>
          <w:szCs w:val="22"/>
        </w:rPr>
        <w:t>ed below.</w:t>
      </w:r>
    </w:p>
    <w:tbl>
      <w:tblPr>
        <w:tblW w:w="9000" w:type="dxa"/>
        <w:tblInd w:w="540" w:type="dxa"/>
        <w:tblLayout w:type="fixed"/>
        <w:tblLook w:val="01E0" w:firstRow="1" w:lastRow="1" w:firstColumn="1" w:lastColumn="1" w:noHBand="0" w:noVBand="0"/>
      </w:tblPr>
      <w:tblGrid>
        <w:gridCol w:w="6570"/>
        <w:gridCol w:w="2430"/>
      </w:tblGrid>
      <w:tr w:rsidR="00DE3FE8" w:rsidRPr="0059327F" w14:paraId="289AD065" w14:textId="77777777" w:rsidTr="00D26654">
        <w:tc>
          <w:tcPr>
            <w:tcW w:w="9000" w:type="dxa"/>
            <w:gridSpan w:val="2"/>
          </w:tcPr>
          <w:p w14:paraId="2A34046F" w14:textId="77777777" w:rsidR="00DE3FE8" w:rsidRPr="0059327F" w:rsidRDefault="00DE3FE8" w:rsidP="00656B52">
            <w:pPr>
              <w:tabs>
                <w:tab w:val="left" w:pos="720"/>
                <w:tab w:val="left" w:pos="4230"/>
              </w:tabs>
              <w:spacing w:line="380" w:lineRule="exact"/>
              <w:ind w:left="-115" w:right="-18"/>
              <w:jc w:val="right"/>
              <w:rPr>
                <w:rFonts w:ascii="Arial" w:hAnsi="Arial" w:cs="Arial"/>
                <w:sz w:val="22"/>
                <w:szCs w:val="22"/>
              </w:rPr>
            </w:pPr>
            <w:r w:rsidRPr="0059327F">
              <w:rPr>
                <w:rFonts w:ascii="Arial" w:hAnsi="Arial" w:cs="Arial"/>
                <w:sz w:val="22"/>
                <w:szCs w:val="22"/>
              </w:rPr>
              <w:t>(Unit: Thousand Baht)</w:t>
            </w:r>
          </w:p>
        </w:tc>
      </w:tr>
      <w:tr w:rsidR="00DE3FE8" w:rsidRPr="0059327F" w14:paraId="210DE673" w14:textId="77777777" w:rsidTr="00D26654">
        <w:tc>
          <w:tcPr>
            <w:tcW w:w="6570" w:type="dxa"/>
          </w:tcPr>
          <w:p w14:paraId="563983C3" w14:textId="77777777" w:rsidR="00DE3FE8" w:rsidRPr="0059327F" w:rsidRDefault="00DE3FE8" w:rsidP="00656B52">
            <w:pPr>
              <w:tabs>
                <w:tab w:val="left" w:pos="270"/>
                <w:tab w:val="left" w:pos="4230"/>
              </w:tabs>
              <w:spacing w:line="380" w:lineRule="exact"/>
              <w:ind w:left="-115" w:right="29"/>
              <w:rPr>
                <w:rFonts w:ascii="Arial" w:hAnsi="Arial" w:cs="Arial"/>
                <w:sz w:val="22"/>
                <w:szCs w:val="22"/>
              </w:rPr>
            </w:pPr>
          </w:p>
        </w:tc>
        <w:tc>
          <w:tcPr>
            <w:tcW w:w="2430" w:type="dxa"/>
            <w:tcBorders>
              <w:top w:val="nil"/>
              <w:left w:val="nil"/>
              <w:right w:val="nil"/>
            </w:tcBorders>
          </w:tcPr>
          <w:p w14:paraId="7780BE35" w14:textId="77777777" w:rsidR="00DE3FE8" w:rsidRPr="0059327F" w:rsidRDefault="00B42A06" w:rsidP="00656B52">
            <w:pPr>
              <w:pBdr>
                <w:bottom w:val="single" w:sz="4" w:space="1" w:color="auto"/>
              </w:pBdr>
              <w:tabs>
                <w:tab w:val="left" w:pos="720"/>
                <w:tab w:val="left" w:pos="4230"/>
              </w:tabs>
              <w:spacing w:line="380" w:lineRule="exact"/>
              <w:ind w:left="-18" w:right="-18"/>
              <w:jc w:val="center"/>
              <w:rPr>
                <w:rFonts w:ascii="Arial" w:hAnsi="Arial" w:cs="Arial"/>
                <w:sz w:val="22"/>
                <w:szCs w:val="22"/>
              </w:rPr>
            </w:pPr>
            <w:r w:rsidRPr="0059327F">
              <w:rPr>
                <w:rFonts w:ascii="Arial" w:hAnsi="Arial" w:cs="Arial"/>
                <w:sz w:val="22"/>
                <w:szCs w:val="22"/>
              </w:rPr>
              <w:t>Consolidated</w:t>
            </w:r>
            <w:r w:rsidR="00DF1F4E" w:rsidRPr="0059327F">
              <w:rPr>
                <w:rFonts w:ascii="Arial" w:hAnsi="Arial" w:cs="Arial"/>
                <w:sz w:val="22"/>
                <w:szCs w:val="22"/>
              </w:rPr>
              <w:t xml:space="preserve">                       </w:t>
            </w:r>
            <w:r w:rsidRPr="0059327F">
              <w:rPr>
                <w:rFonts w:ascii="Arial" w:hAnsi="Arial" w:cs="Arial"/>
                <w:sz w:val="22"/>
                <w:szCs w:val="22"/>
              </w:rPr>
              <w:t xml:space="preserve"> financial s</w:t>
            </w:r>
            <w:r w:rsidR="00DE3FE8" w:rsidRPr="0059327F">
              <w:rPr>
                <w:rFonts w:ascii="Arial" w:hAnsi="Arial" w:cs="Arial"/>
                <w:sz w:val="22"/>
                <w:szCs w:val="22"/>
              </w:rPr>
              <w:t>tatements</w:t>
            </w:r>
          </w:p>
        </w:tc>
      </w:tr>
      <w:tr w:rsidR="00DE3FE8" w:rsidRPr="0059327F" w14:paraId="698A5ADB" w14:textId="77777777" w:rsidTr="00D26654">
        <w:tc>
          <w:tcPr>
            <w:tcW w:w="6570" w:type="dxa"/>
            <w:hideMark/>
          </w:tcPr>
          <w:p w14:paraId="2D4E9289" w14:textId="77777777" w:rsidR="00DE3FE8" w:rsidRPr="0059327F" w:rsidRDefault="009F7DD4" w:rsidP="00656B52">
            <w:pPr>
              <w:tabs>
                <w:tab w:val="left" w:pos="4230"/>
              </w:tabs>
              <w:spacing w:line="380" w:lineRule="exact"/>
              <w:jc w:val="both"/>
              <w:rPr>
                <w:rFonts w:ascii="Arial" w:hAnsi="Arial" w:cs="Arial"/>
                <w:sz w:val="22"/>
                <w:szCs w:val="22"/>
              </w:rPr>
            </w:pPr>
            <w:r w:rsidRPr="0059327F">
              <w:rPr>
                <w:rFonts w:ascii="Arial" w:hAnsi="Arial" w:cs="Arial"/>
                <w:sz w:val="22"/>
                <w:szCs w:val="28"/>
              </w:rPr>
              <w:t xml:space="preserve">Net </w:t>
            </w:r>
            <w:r w:rsidR="00455E5A" w:rsidRPr="0059327F">
              <w:rPr>
                <w:rFonts w:ascii="Arial" w:hAnsi="Arial" w:cs="Arial"/>
                <w:sz w:val="22"/>
                <w:szCs w:val="22"/>
              </w:rPr>
              <w:t>book value as at 1 January 2019</w:t>
            </w:r>
          </w:p>
        </w:tc>
        <w:tc>
          <w:tcPr>
            <w:tcW w:w="2430" w:type="dxa"/>
            <w:vAlign w:val="bottom"/>
          </w:tcPr>
          <w:p w14:paraId="3A58538F" w14:textId="77777777" w:rsidR="00DE3FE8" w:rsidRPr="0059327F" w:rsidRDefault="001938CE" w:rsidP="00656B52">
            <w:pPr>
              <w:tabs>
                <w:tab w:val="decimal" w:pos="1785"/>
              </w:tabs>
              <w:spacing w:line="380" w:lineRule="exact"/>
              <w:ind w:right="-14"/>
              <w:rPr>
                <w:rFonts w:ascii="Arial" w:eastAsia="Times New Roman" w:hAnsi="Arial" w:cs="Arial"/>
                <w:color w:val="auto"/>
                <w:spacing w:val="0"/>
                <w:sz w:val="22"/>
                <w:szCs w:val="22"/>
              </w:rPr>
            </w:pPr>
            <w:r w:rsidRPr="0059327F">
              <w:rPr>
                <w:rFonts w:ascii="Arial" w:eastAsia="Times New Roman" w:hAnsi="Arial" w:cs="Arial"/>
                <w:color w:val="auto"/>
                <w:spacing w:val="0"/>
                <w:sz w:val="22"/>
                <w:szCs w:val="22"/>
              </w:rPr>
              <w:t>2,444,339</w:t>
            </w:r>
          </w:p>
        </w:tc>
      </w:tr>
      <w:tr w:rsidR="00E15031" w:rsidRPr="0059327F" w14:paraId="67A1DFAF" w14:textId="77777777" w:rsidTr="00D26654">
        <w:tc>
          <w:tcPr>
            <w:tcW w:w="6570" w:type="dxa"/>
            <w:hideMark/>
          </w:tcPr>
          <w:p w14:paraId="7BCC6F74" w14:textId="77777777" w:rsidR="00E15031" w:rsidRPr="0059327F" w:rsidRDefault="00E15031" w:rsidP="00E15031">
            <w:pPr>
              <w:tabs>
                <w:tab w:val="left" w:pos="270"/>
                <w:tab w:val="left" w:pos="4230"/>
              </w:tabs>
              <w:spacing w:line="380" w:lineRule="exact"/>
              <w:ind w:right="29"/>
              <w:rPr>
                <w:rFonts w:ascii="Arial" w:hAnsi="Arial" w:cs="Arial"/>
                <w:sz w:val="22"/>
                <w:szCs w:val="22"/>
                <w:cs/>
              </w:rPr>
            </w:pPr>
            <w:r w:rsidRPr="0059327F">
              <w:rPr>
                <w:rFonts w:ascii="Arial" w:hAnsi="Arial" w:cs="Arial"/>
                <w:sz w:val="22"/>
                <w:szCs w:val="22"/>
              </w:rPr>
              <w:t>Increase in allowance for impairment during the period</w:t>
            </w:r>
          </w:p>
        </w:tc>
        <w:tc>
          <w:tcPr>
            <w:tcW w:w="2430" w:type="dxa"/>
            <w:vAlign w:val="bottom"/>
          </w:tcPr>
          <w:p w14:paraId="6CDCA48E" w14:textId="6E40EB4F" w:rsidR="00E15031" w:rsidRPr="0059327F" w:rsidRDefault="00E15031" w:rsidP="00E15031">
            <w:pPr>
              <w:tabs>
                <w:tab w:val="decimal" w:pos="1785"/>
              </w:tabs>
              <w:spacing w:line="380" w:lineRule="exact"/>
              <w:ind w:right="-14"/>
              <w:rPr>
                <w:rFonts w:ascii="Arial" w:eastAsia="Times New Roman" w:hAnsi="Arial" w:cs="Arial"/>
                <w:color w:val="auto"/>
                <w:spacing w:val="0"/>
                <w:sz w:val="22"/>
                <w:szCs w:val="22"/>
              </w:rPr>
            </w:pPr>
            <w:r w:rsidRPr="00E15031">
              <w:rPr>
                <w:rFonts w:ascii="Arial" w:eastAsia="Times New Roman" w:hAnsi="Arial" w:cs="Arial"/>
                <w:color w:val="auto"/>
                <w:spacing w:val="0"/>
                <w:sz w:val="22"/>
                <w:szCs w:val="22"/>
              </w:rPr>
              <w:t>(918)</w:t>
            </w:r>
          </w:p>
        </w:tc>
      </w:tr>
      <w:tr w:rsidR="00E15031" w:rsidRPr="0059327F" w14:paraId="09510AFC" w14:textId="77777777" w:rsidTr="00D26654">
        <w:tc>
          <w:tcPr>
            <w:tcW w:w="6570" w:type="dxa"/>
            <w:hideMark/>
          </w:tcPr>
          <w:p w14:paraId="480F1F68" w14:textId="77777777" w:rsidR="00E15031" w:rsidRPr="0059327F" w:rsidRDefault="00E15031" w:rsidP="00E15031">
            <w:pPr>
              <w:tabs>
                <w:tab w:val="left" w:pos="4230"/>
              </w:tabs>
              <w:spacing w:line="380" w:lineRule="exact"/>
              <w:jc w:val="both"/>
              <w:rPr>
                <w:rFonts w:ascii="Arial" w:hAnsi="Arial" w:cs="Arial"/>
                <w:sz w:val="22"/>
                <w:szCs w:val="22"/>
                <w:cs/>
              </w:rPr>
            </w:pPr>
            <w:r w:rsidRPr="0059327F">
              <w:rPr>
                <w:rFonts w:ascii="Arial" w:hAnsi="Arial" w:cs="Arial"/>
                <w:sz w:val="22"/>
                <w:szCs w:val="22"/>
              </w:rPr>
              <w:t>Translation adjustment</w:t>
            </w:r>
          </w:p>
        </w:tc>
        <w:tc>
          <w:tcPr>
            <w:tcW w:w="2430" w:type="dxa"/>
            <w:vAlign w:val="bottom"/>
          </w:tcPr>
          <w:p w14:paraId="0734A2AA" w14:textId="4B9018FB" w:rsidR="00E15031" w:rsidRPr="0059327F" w:rsidRDefault="00E15031" w:rsidP="00E15031">
            <w:pPr>
              <w:pBdr>
                <w:bottom w:val="single" w:sz="4" w:space="1" w:color="auto"/>
              </w:pBdr>
              <w:tabs>
                <w:tab w:val="decimal" w:pos="1785"/>
              </w:tabs>
              <w:spacing w:line="380" w:lineRule="exact"/>
              <w:ind w:right="-14"/>
              <w:rPr>
                <w:rFonts w:ascii="Arial" w:eastAsia="Times New Roman" w:hAnsi="Arial" w:cs="Arial"/>
                <w:color w:val="auto"/>
                <w:spacing w:val="0"/>
                <w:sz w:val="22"/>
                <w:szCs w:val="22"/>
              </w:rPr>
            </w:pPr>
            <w:r w:rsidRPr="00E15031">
              <w:rPr>
                <w:rFonts w:ascii="Arial" w:eastAsia="Times New Roman" w:hAnsi="Arial" w:cs="Arial"/>
                <w:color w:val="auto"/>
                <w:spacing w:val="0"/>
                <w:sz w:val="22"/>
                <w:szCs w:val="22"/>
              </w:rPr>
              <w:t>(138,724)</w:t>
            </w:r>
          </w:p>
        </w:tc>
      </w:tr>
      <w:tr w:rsidR="00E15031" w:rsidRPr="0059327F" w14:paraId="3DC4E9E9" w14:textId="77777777" w:rsidTr="00D26654">
        <w:tc>
          <w:tcPr>
            <w:tcW w:w="6570" w:type="dxa"/>
            <w:hideMark/>
          </w:tcPr>
          <w:p w14:paraId="051F1402" w14:textId="77777777" w:rsidR="00E15031" w:rsidRPr="0059327F" w:rsidRDefault="00E15031" w:rsidP="00E15031">
            <w:pPr>
              <w:tabs>
                <w:tab w:val="left" w:pos="4230"/>
              </w:tabs>
              <w:spacing w:line="380" w:lineRule="exact"/>
              <w:jc w:val="both"/>
              <w:rPr>
                <w:rFonts w:ascii="Arial" w:hAnsi="Arial" w:cs="Arial"/>
                <w:sz w:val="22"/>
                <w:szCs w:val="22"/>
              </w:rPr>
            </w:pPr>
            <w:r w:rsidRPr="0059327F">
              <w:rPr>
                <w:rFonts w:ascii="Arial" w:hAnsi="Arial" w:cs="Arial"/>
                <w:sz w:val="22"/>
                <w:szCs w:val="22"/>
              </w:rPr>
              <w:t>Net book value as at 30 September 2019</w:t>
            </w:r>
          </w:p>
        </w:tc>
        <w:tc>
          <w:tcPr>
            <w:tcW w:w="2430" w:type="dxa"/>
            <w:tcBorders>
              <w:left w:val="nil"/>
              <w:right w:val="nil"/>
            </w:tcBorders>
            <w:vAlign w:val="bottom"/>
          </w:tcPr>
          <w:p w14:paraId="144F3585" w14:textId="721B2295" w:rsidR="00E15031" w:rsidRPr="0059327F" w:rsidRDefault="00E15031" w:rsidP="00E15031">
            <w:pPr>
              <w:pBdr>
                <w:bottom w:val="double" w:sz="4" w:space="1" w:color="auto"/>
              </w:pBdr>
              <w:tabs>
                <w:tab w:val="decimal" w:pos="1785"/>
              </w:tabs>
              <w:spacing w:line="380" w:lineRule="exact"/>
              <w:ind w:right="-14"/>
              <w:rPr>
                <w:rFonts w:ascii="Arial" w:eastAsia="Times New Roman" w:hAnsi="Arial" w:cs="Arial"/>
                <w:color w:val="auto"/>
                <w:spacing w:val="0"/>
                <w:sz w:val="22"/>
                <w:szCs w:val="22"/>
              </w:rPr>
            </w:pPr>
            <w:r w:rsidRPr="00E15031">
              <w:rPr>
                <w:rFonts w:ascii="Arial" w:eastAsia="Times New Roman" w:hAnsi="Arial" w:cs="Arial"/>
                <w:color w:val="auto"/>
                <w:spacing w:val="0"/>
                <w:sz w:val="22"/>
                <w:szCs w:val="22"/>
              </w:rPr>
              <w:t>2,304,697</w:t>
            </w:r>
          </w:p>
        </w:tc>
      </w:tr>
    </w:tbl>
    <w:p w14:paraId="464E6B22" w14:textId="77777777" w:rsidR="00DE3FE8" w:rsidRPr="0059327F" w:rsidRDefault="001F5709" w:rsidP="00656B52">
      <w:pPr>
        <w:tabs>
          <w:tab w:val="left" w:pos="4230"/>
        </w:tabs>
        <w:spacing w:before="240" w:after="120" w:line="380" w:lineRule="exact"/>
        <w:ind w:left="605" w:hanging="605"/>
        <w:jc w:val="both"/>
        <w:rPr>
          <w:rFonts w:ascii="Arial" w:hAnsi="Arial" w:cs="Arial"/>
          <w:b/>
          <w:bCs/>
          <w:sz w:val="22"/>
          <w:szCs w:val="22"/>
        </w:rPr>
      </w:pPr>
      <w:r w:rsidRPr="0059327F">
        <w:rPr>
          <w:rFonts w:ascii="Arial" w:hAnsi="Arial" w:cs="Arial"/>
          <w:b/>
          <w:bCs/>
          <w:sz w:val="22"/>
          <w:szCs w:val="22"/>
        </w:rPr>
        <w:t>1</w:t>
      </w:r>
      <w:r w:rsidR="001B5D80" w:rsidRPr="0059327F">
        <w:rPr>
          <w:rFonts w:ascii="Arial" w:hAnsi="Arial" w:cs="Arial"/>
          <w:b/>
          <w:bCs/>
          <w:sz w:val="22"/>
          <w:szCs w:val="22"/>
        </w:rPr>
        <w:t>5</w:t>
      </w:r>
      <w:r w:rsidR="00693CF5" w:rsidRPr="00B86AFF">
        <w:rPr>
          <w:rFonts w:ascii="Arial" w:hAnsi="Arial" w:cs="Arial"/>
          <w:b/>
          <w:bCs/>
          <w:sz w:val="22"/>
          <w:szCs w:val="22"/>
        </w:rPr>
        <w:t>.</w:t>
      </w:r>
      <w:r w:rsidR="00DE3FE8" w:rsidRPr="00B86AFF">
        <w:rPr>
          <w:rFonts w:ascii="Arial" w:hAnsi="Arial" w:cs="Arial"/>
          <w:b/>
          <w:bCs/>
          <w:sz w:val="22"/>
          <w:szCs w:val="22"/>
        </w:rPr>
        <w:tab/>
      </w:r>
      <w:r w:rsidR="00C304D6" w:rsidRPr="0059327F">
        <w:rPr>
          <w:rFonts w:ascii="Arial" w:hAnsi="Arial" w:cs="Arial"/>
          <w:b/>
          <w:bCs/>
          <w:sz w:val="22"/>
          <w:szCs w:val="22"/>
        </w:rPr>
        <w:t>Other i</w:t>
      </w:r>
      <w:r w:rsidR="00DE3FE8" w:rsidRPr="0059327F">
        <w:rPr>
          <w:rFonts w:ascii="Arial" w:hAnsi="Arial" w:cs="Arial"/>
          <w:b/>
          <w:bCs/>
          <w:sz w:val="22"/>
          <w:szCs w:val="22"/>
        </w:rPr>
        <w:t>ntangible assets</w:t>
      </w:r>
      <w:r w:rsidR="00DE3FE8" w:rsidRPr="0059327F">
        <w:rPr>
          <w:rFonts w:ascii="Arial" w:hAnsi="Arial" w:cs="Arial"/>
          <w:b/>
          <w:bCs/>
          <w:sz w:val="22"/>
          <w:szCs w:val="22"/>
          <w:cs/>
        </w:rPr>
        <w:t xml:space="preserve"> </w:t>
      </w:r>
    </w:p>
    <w:p w14:paraId="4970C8E0" w14:textId="44D4F78D" w:rsidR="00DE3FE8" w:rsidRPr="0059327F" w:rsidRDefault="00B86AFF" w:rsidP="00656B52">
      <w:pPr>
        <w:tabs>
          <w:tab w:val="left" w:pos="1080"/>
          <w:tab w:val="left" w:pos="4230"/>
        </w:tabs>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693CF5" w:rsidRPr="0059327F">
        <w:rPr>
          <w:rFonts w:ascii="Arial" w:hAnsi="Arial" w:cs="Arial"/>
          <w:sz w:val="22"/>
          <w:szCs w:val="22"/>
        </w:rPr>
        <w:t>M</w:t>
      </w:r>
      <w:r w:rsidR="00DE3FE8" w:rsidRPr="0059327F">
        <w:rPr>
          <w:rFonts w:ascii="Arial" w:hAnsi="Arial" w:cs="Arial"/>
          <w:sz w:val="22"/>
          <w:szCs w:val="22"/>
        </w:rPr>
        <w:t xml:space="preserve">ovements of other intangible assets </w:t>
      </w:r>
      <w:r w:rsidR="00C4601E" w:rsidRPr="0059327F">
        <w:rPr>
          <w:rFonts w:ascii="Arial" w:hAnsi="Arial" w:cs="Arial"/>
          <w:sz w:val="22"/>
          <w:szCs w:val="22"/>
        </w:rPr>
        <w:t xml:space="preserve">account </w:t>
      </w:r>
      <w:r w:rsidR="00DE3FE8" w:rsidRPr="0059327F">
        <w:rPr>
          <w:rFonts w:ascii="Arial" w:hAnsi="Arial" w:cs="Arial"/>
          <w:sz w:val="22"/>
          <w:szCs w:val="22"/>
        </w:rPr>
        <w:t xml:space="preserve">during the </w:t>
      </w:r>
      <w:r w:rsidR="001A4E74" w:rsidRPr="0059327F">
        <w:rPr>
          <w:rFonts w:ascii="Arial" w:hAnsi="Arial" w:cs="Arial"/>
          <w:sz w:val="22"/>
          <w:szCs w:val="22"/>
        </w:rPr>
        <w:t>nine</w:t>
      </w:r>
      <w:r w:rsidR="001938CE" w:rsidRPr="0059327F">
        <w:rPr>
          <w:rFonts w:ascii="Arial" w:hAnsi="Arial" w:cs="Arial"/>
          <w:sz w:val="22"/>
          <w:szCs w:val="22"/>
        </w:rPr>
        <w:t>-month period</w:t>
      </w:r>
      <w:r w:rsidR="00DE3FE8" w:rsidRPr="0059327F">
        <w:rPr>
          <w:rFonts w:ascii="Arial" w:hAnsi="Arial" w:cs="Arial"/>
          <w:sz w:val="22"/>
          <w:szCs w:val="22"/>
        </w:rPr>
        <w:t xml:space="preserve"> ended </w:t>
      </w:r>
      <w:r w:rsidR="00D17EE7" w:rsidRPr="0059327F">
        <w:rPr>
          <w:rFonts w:ascii="Arial" w:hAnsi="Arial" w:cs="Arial"/>
          <w:sz w:val="22"/>
          <w:szCs w:val="22"/>
        </w:rPr>
        <w:t xml:space="preserve">                                 </w:t>
      </w:r>
      <w:r w:rsidR="001A4E74" w:rsidRPr="0059327F">
        <w:rPr>
          <w:rFonts w:ascii="Arial" w:hAnsi="Arial" w:cs="Arial"/>
          <w:sz w:val="22"/>
          <w:szCs w:val="22"/>
        </w:rPr>
        <w:t>30 September 2019</w:t>
      </w:r>
      <w:r w:rsidR="00DE3FE8" w:rsidRPr="0059327F">
        <w:rPr>
          <w:rFonts w:ascii="Arial" w:hAnsi="Arial" w:cs="Arial"/>
          <w:sz w:val="22"/>
          <w:szCs w:val="22"/>
          <w:cs/>
        </w:rPr>
        <w:t xml:space="preserve"> </w:t>
      </w:r>
      <w:r w:rsidR="0072113F" w:rsidRPr="0059327F">
        <w:rPr>
          <w:rFonts w:ascii="Arial" w:hAnsi="Arial" w:cs="Arial"/>
          <w:sz w:val="22"/>
          <w:szCs w:val="22"/>
        </w:rPr>
        <w:t>are summaris</w:t>
      </w:r>
      <w:r w:rsidR="00693CF5" w:rsidRPr="0059327F">
        <w:rPr>
          <w:rFonts w:ascii="Arial" w:hAnsi="Arial" w:cs="Arial"/>
          <w:sz w:val="22"/>
          <w:szCs w:val="22"/>
        </w:rPr>
        <w:t>ed below.</w:t>
      </w:r>
    </w:p>
    <w:tbl>
      <w:tblPr>
        <w:tblW w:w="9090" w:type="dxa"/>
        <w:tblInd w:w="450" w:type="dxa"/>
        <w:tblLayout w:type="fixed"/>
        <w:tblLook w:val="01E0" w:firstRow="1" w:lastRow="1" w:firstColumn="1" w:lastColumn="1" w:noHBand="0" w:noVBand="0"/>
      </w:tblPr>
      <w:tblGrid>
        <w:gridCol w:w="4770"/>
        <w:gridCol w:w="2160"/>
        <w:gridCol w:w="2160"/>
      </w:tblGrid>
      <w:tr w:rsidR="00DE3FE8" w:rsidRPr="0059327F" w14:paraId="321BD30D" w14:textId="77777777" w:rsidTr="004E4921">
        <w:tc>
          <w:tcPr>
            <w:tcW w:w="4770" w:type="dxa"/>
            <w:tcBorders>
              <w:top w:val="nil"/>
              <w:left w:val="nil"/>
              <w:right w:val="nil"/>
            </w:tcBorders>
          </w:tcPr>
          <w:p w14:paraId="06D704D5" w14:textId="77777777" w:rsidR="00DE3FE8" w:rsidRPr="0059327F" w:rsidRDefault="00DE3FE8" w:rsidP="00656B52">
            <w:pPr>
              <w:tabs>
                <w:tab w:val="left" w:pos="360"/>
                <w:tab w:val="left" w:pos="540"/>
                <w:tab w:val="left" w:pos="720"/>
                <w:tab w:val="left" w:pos="4230"/>
              </w:tabs>
              <w:spacing w:line="380" w:lineRule="exact"/>
              <w:jc w:val="center"/>
              <w:rPr>
                <w:rFonts w:ascii="Arial" w:hAnsi="Arial" w:cs="Arial"/>
                <w:sz w:val="22"/>
                <w:szCs w:val="22"/>
              </w:rPr>
            </w:pPr>
          </w:p>
        </w:tc>
        <w:tc>
          <w:tcPr>
            <w:tcW w:w="4320" w:type="dxa"/>
            <w:gridSpan w:val="2"/>
          </w:tcPr>
          <w:p w14:paraId="01E10F7D" w14:textId="77777777" w:rsidR="00DE3FE8" w:rsidRPr="0059327F" w:rsidRDefault="00DE3FE8" w:rsidP="00656B52">
            <w:pPr>
              <w:tabs>
                <w:tab w:val="left" w:pos="720"/>
                <w:tab w:val="left" w:pos="4230"/>
              </w:tabs>
              <w:spacing w:line="380" w:lineRule="exact"/>
              <w:ind w:left="-115" w:right="-18"/>
              <w:jc w:val="right"/>
              <w:rPr>
                <w:rFonts w:ascii="Arial" w:hAnsi="Arial" w:cs="Arial"/>
                <w:sz w:val="22"/>
                <w:szCs w:val="22"/>
              </w:rPr>
            </w:pPr>
            <w:r w:rsidRPr="0059327F">
              <w:rPr>
                <w:rFonts w:ascii="Arial" w:hAnsi="Arial" w:cs="Arial"/>
                <w:sz w:val="22"/>
                <w:szCs w:val="22"/>
              </w:rPr>
              <w:t>(Unit: Thousand Baht)</w:t>
            </w:r>
          </w:p>
        </w:tc>
      </w:tr>
      <w:tr w:rsidR="00DE3FE8" w:rsidRPr="0059327F" w14:paraId="2CB83969" w14:textId="77777777" w:rsidTr="000C41BC">
        <w:tc>
          <w:tcPr>
            <w:tcW w:w="4770" w:type="dxa"/>
            <w:tcBorders>
              <w:left w:val="nil"/>
              <w:right w:val="nil"/>
            </w:tcBorders>
          </w:tcPr>
          <w:p w14:paraId="707C6CBE" w14:textId="77777777" w:rsidR="00DE3FE8" w:rsidRPr="0059327F" w:rsidRDefault="00DE3FE8" w:rsidP="00656B52">
            <w:pPr>
              <w:tabs>
                <w:tab w:val="left" w:pos="360"/>
                <w:tab w:val="left" w:pos="540"/>
                <w:tab w:val="left" w:pos="720"/>
                <w:tab w:val="left" w:pos="4230"/>
              </w:tabs>
              <w:spacing w:line="380" w:lineRule="exact"/>
              <w:jc w:val="center"/>
              <w:rPr>
                <w:rFonts w:ascii="Arial" w:hAnsi="Arial" w:cs="Arial"/>
                <w:sz w:val="22"/>
                <w:szCs w:val="22"/>
              </w:rPr>
            </w:pPr>
          </w:p>
        </w:tc>
        <w:tc>
          <w:tcPr>
            <w:tcW w:w="2160" w:type="dxa"/>
            <w:vAlign w:val="bottom"/>
          </w:tcPr>
          <w:p w14:paraId="7064AFC1" w14:textId="77777777" w:rsidR="00B42A06" w:rsidRPr="0059327F" w:rsidRDefault="00DE3FE8" w:rsidP="00656B52">
            <w:pPr>
              <w:pBdr>
                <w:bottom w:val="single" w:sz="4" w:space="1" w:color="auto"/>
              </w:pBdr>
              <w:tabs>
                <w:tab w:val="left" w:pos="4230"/>
              </w:tabs>
              <w:spacing w:line="380" w:lineRule="exact"/>
              <w:ind w:right="-12"/>
              <w:jc w:val="center"/>
              <w:rPr>
                <w:rFonts w:ascii="Arial" w:hAnsi="Arial" w:cs="Arial"/>
                <w:sz w:val="22"/>
                <w:szCs w:val="22"/>
              </w:rPr>
            </w:pPr>
            <w:r w:rsidRPr="0059327F">
              <w:rPr>
                <w:rFonts w:ascii="Arial" w:hAnsi="Arial" w:cs="Arial"/>
                <w:sz w:val="22"/>
                <w:szCs w:val="22"/>
              </w:rPr>
              <w:t xml:space="preserve">Consolidated </w:t>
            </w:r>
          </w:p>
          <w:p w14:paraId="61B76D55" w14:textId="77777777" w:rsidR="00DE3FE8" w:rsidRPr="0059327F" w:rsidRDefault="00B42A06" w:rsidP="00656B52">
            <w:pPr>
              <w:pBdr>
                <w:bottom w:val="single" w:sz="4" w:space="1" w:color="auto"/>
              </w:pBdr>
              <w:tabs>
                <w:tab w:val="left" w:pos="4230"/>
              </w:tabs>
              <w:spacing w:line="380" w:lineRule="exact"/>
              <w:ind w:right="-12"/>
              <w:jc w:val="center"/>
              <w:rPr>
                <w:rFonts w:ascii="Arial" w:hAnsi="Arial" w:cs="Arial"/>
                <w:sz w:val="22"/>
                <w:szCs w:val="22"/>
              </w:rPr>
            </w:pPr>
            <w:r w:rsidRPr="0059327F">
              <w:rPr>
                <w:rFonts w:ascii="Arial" w:hAnsi="Arial" w:cs="Arial"/>
                <w:sz w:val="22"/>
                <w:szCs w:val="22"/>
              </w:rPr>
              <w:t>financial statements</w:t>
            </w:r>
          </w:p>
        </w:tc>
        <w:tc>
          <w:tcPr>
            <w:tcW w:w="2160" w:type="dxa"/>
            <w:tcBorders>
              <w:left w:val="nil"/>
              <w:right w:val="nil"/>
            </w:tcBorders>
            <w:vAlign w:val="bottom"/>
            <w:hideMark/>
          </w:tcPr>
          <w:p w14:paraId="54EA3736" w14:textId="77777777" w:rsidR="00B42A06" w:rsidRPr="0059327F" w:rsidRDefault="00DE3FE8" w:rsidP="00656B52">
            <w:pPr>
              <w:pBdr>
                <w:bottom w:val="single" w:sz="4" w:space="1" w:color="auto"/>
              </w:pBdr>
              <w:tabs>
                <w:tab w:val="left" w:pos="4230"/>
              </w:tabs>
              <w:spacing w:line="380" w:lineRule="exact"/>
              <w:ind w:right="-12"/>
              <w:jc w:val="center"/>
              <w:rPr>
                <w:rFonts w:ascii="Arial" w:hAnsi="Arial" w:cs="Arial"/>
                <w:sz w:val="22"/>
                <w:szCs w:val="22"/>
              </w:rPr>
            </w:pPr>
            <w:r w:rsidRPr="0059327F">
              <w:rPr>
                <w:rFonts w:ascii="Arial" w:hAnsi="Arial" w:cs="Arial"/>
                <w:sz w:val="22"/>
                <w:szCs w:val="22"/>
              </w:rPr>
              <w:t xml:space="preserve">Separate </w:t>
            </w:r>
          </w:p>
          <w:p w14:paraId="3854EA95" w14:textId="77777777" w:rsidR="00DE3FE8" w:rsidRPr="0059327F" w:rsidRDefault="00B42A06" w:rsidP="00656B52">
            <w:pPr>
              <w:pBdr>
                <w:bottom w:val="single" w:sz="4" w:space="1" w:color="auto"/>
              </w:pBdr>
              <w:tabs>
                <w:tab w:val="left" w:pos="4230"/>
              </w:tabs>
              <w:spacing w:line="380" w:lineRule="exact"/>
              <w:ind w:right="-12"/>
              <w:jc w:val="center"/>
              <w:rPr>
                <w:rFonts w:ascii="Arial" w:hAnsi="Arial" w:cs="Arial"/>
                <w:sz w:val="22"/>
                <w:szCs w:val="22"/>
              </w:rPr>
            </w:pPr>
            <w:r w:rsidRPr="0059327F">
              <w:rPr>
                <w:rFonts w:ascii="Arial" w:hAnsi="Arial" w:cs="Arial"/>
                <w:sz w:val="22"/>
                <w:szCs w:val="22"/>
              </w:rPr>
              <w:t>financial statements</w:t>
            </w:r>
          </w:p>
        </w:tc>
      </w:tr>
      <w:tr w:rsidR="00DE3FE8" w:rsidRPr="0059327F" w14:paraId="3C2A40A9" w14:textId="77777777" w:rsidTr="000C41BC">
        <w:tc>
          <w:tcPr>
            <w:tcW w:w="4770" w:type="dxa"/>
          </w:tcPr>
          <w:p w14:paraId="327F3E79" w14:textId="77777777" w:rsidR="00DE3FE8" w:rsidRPr="0059327F" w:rsidRDefault="009F7DD4" w:rsidP="00656B52">
            <w:pPr>
              <w:tabs>
                <w:tab w:val="left" w:pos="4230"/>
              </w:tabs>
              <w:spacing w:line="380" w:lineRule="exact"/>
              <w:jc w:val="both"/>
              <w:rPr>
                <w:rFonts w:ascii="Arial" w:hAnsi="Arial" w:cs="Arial"/>
                <w:sz w:val="22"/>
                <w:szCs w:val="22"/>
              </w:rPr>
            </w:pPr>
            <w:r w:rsidRPr="0059327F">
              <w:rPr>
                <w:rFonts w:ascii="Arial" w:hAnsi="Arial" w:cs="Arial"/>
                <w:sz w:val="22"/>
                <w:szCs w:val="22"/>
              </w:rPr>
              <w:t>Ne</w:t>
            </w:r>
            <w:r w:rsidR="00DE3FE8" w:rsidRPr="0059327F">
              <w:rPr>
                <w:rFonts w:ascii="Arial" w:hAnsi="Arial" w:cs="Arial"/>
                <w:sz w:val="22"/>
                <w:szCs w:val="22"/>
              </w:rPr>
              <w:t>t</w:t>
            </w:r>
            <w:r w:rsidR="00455E5A" w:rsidRPr="0059327F">
              <w:rPr>
                <w:rFonts w:ascii="Arial" w:hAnsi="Arial" w:cs="Arial"/>
                <w:sz w:val="22"/>
                <w:szCs w:val="22"/>
              </w:rPr>
              <w:t xml:space="preserve"> book value as at 1 January 2019</w:t>
            </w:r>
          </w:p>
        </w:tc>
        <w:tc>
          <w:tcPr>
            <w:tcW w:w="2160" w:type="dxa"/>
            <w:vAlign w:val="bottom"/>
          </w:tcPr>
          <w:p w14:paraId="568C6CD1" w14:textId="77777777" w:rsidR="00DE3FE8" w:rsidRPr="0059327F" w:rsidRDefault="001938CE" w:rsidP="00656B52">
            <w:pPr>
              <w:tabs>
                <w:tab w:val="decimal" w:pos="1785"/>
              </w:tabs>
              <w:spacing w:line="380" w:lineRule="exact"/>
              <w:ind w:right="-14"/>
              <w:rPr>
                <w:rFonts w:ascii="Arial" w:eastAsia="Times New Roman" w:hAnsi="Arial" w:cs="Arial"/>
                <w:color w:val="auto"/>
                <w:spacing w:val="0"/>
                <w:sz w:val="22"/>
                <w:szCs w:val="22"/>
              </w:rPr>
            </w:pPr>
            <w:r w:rsidRPr="0059327F">
              <w:rPr>
                <w:rFonts w:ascii="Arial" w:eastAsia="Times New Roman" w:hAnsi="Arial" w:cs="Arial"/>
                <w:color w:val="auto"/>
                <w:spacing w:val="0"/>
                <w:sz w:val="22"/>
                <w:szCs w:val="22"/>
              </w:rPr>
              <w:t>1,870,43</w:t>
            </w:r>
            <w:r w:rsidR="000C41BC" w:rsidRPr="0059327F">
              <w:rPr>
                <w:rFonts w:ascii="Arial" w:eastAsia="Times New Roman" w:hAnsi="Arial" w:cs="Arial"/>
                <w:color w:val="auto"/>
                <w:spacing w:val="0"/>
                <w:sz w:val="22"/>
                <w:szCs w:val="22"/>
              </w:rPr>
              <w:t>1</w:t>
            </w:r>
          </w:p>
        </w:tc>
        <w:tc>
          <w:tcPr>
            <w:tcW w:w="2160" w:type="dxa"/>
            <w:vAlign w:val="bottom"/>
          </w:tcPr>
          <w:p w14:paraId="643764FE" w14:textId="77777777" w:rsidR="00DE3FE8" w:rsidRPr="0059327F" w:rsidRDefault="001938CE" w:rsidP="00656B52">
            <w:pPr>
              <w:tabs>
                <w:tab w:val="decimal" w:pos="1785"/>
              </w:tabs>
              <w:spacing w:line="380" w:lineRule="exact"/>
              <w:ind w:right="-14"/>
              <w:rPr>
                <w:rFonts w:ascii="Arial" w:eastAsia="Times New Roman" w:hAnsi="Arial" w:cs="Arial"/>
                <w:color w:val="auto"/>
                <w:spacing w:val="0"/>
                <w:sz w:val="22"/>
                <w:szCs w:val="22"/>
              </w:rPr>
            </w:pPr>
            <w:r w:rsidRPr="0059327F">
              <w:rPr>
                <w:rFonts w:ascii="Arial" w:eastAsia="Times New Roman" w:hAnsi="Arial" w:cs="Arial"/>
                <w:color w:val="auto"/>
                <w:spacing w:val="0"/>
                <w:sz w:val="22"/>
                <w:szCs w:val="22"/>
              </w:rPr>
              <w:t>2,631</w:t>
            </w:r>
          </w:p>
        </w:tc>
      </w:tr>
      <w:tr w:rsidR="00E15031" w:rsidRPr="0059327F" w14:paraId="294B49EC" w14:textId="77777777" w:rsidTr="000C41BC">
        <w:tc>
          <w:tcPr>
            <w:tcW w:w="4770" w:type="dxa"/>
          </w:tcPr>
          <w:p w14:paraId="3BFF6BCF" w14:textId="77777777" w:rsidR="00E15031" w:rsidRPr="0059327F" w:rsidRDefault="00E15031" w:rsidP="00E15031">
            <w:pPr>
              <w:tabs>
                <w:tab w:val="left" w:pos="4230"/>
              </w:tabs>
              <w:spacing w:line="380" w:lineRule="exact"/>
              <w:jc w:val="both"/>
              <w:rPr>
                <w:rFonts w:ascii="Arial" w:hAnsi="Arial" w:cs="Arial"/>
                <w:sz w:val="22"/>
                <w:szCs w:val="22"/>
              </w:rPr>
            </w:pPr>
            <w:r w:rsidRPr="0059327F">
              <w:rPr>
                <w:rFonts w:ascii="Arial" w:hAnsi="Arial" w:cs="Arial"/>
                <w:sz w:val="22"/>
                <w:szCs w:val="22"/>
              </w:rPr>
              <w:t>Addition during the period - at cost</w:t>
            </w:r>
          </w:p>
        </w:tc>
        <w:tc>
          <w:tcPr>
            <w:tcW w:w="2160" w:type="dxa"/>
            <w:vAlign w:val="bottom"/>
          </w:tcPr>
          <w:p w14:paraId="50D7CAED" w14:textId="49C0042F" w:rsidR="00E15031" w:rsidRPr="0059327F" w:rsidRDefault="00E15031" w:rsidP="00E15031">
            <w:pPr>
              <w:tabs>
                <w:tab w:val="decimal" w:pos="1785"/>
              </w:tabs>
              <w:spacing w:line="380" w:lineRule="exact"/>
              <w:ind w:right="-14"/>
              <w:rPr>
                <w:rFonts w:ascii="Arial" w:eastAsia="Times New Roman" w:hAnsi="Arial" w:cs="Arial"/>
                <w:color w:val="auto"/>
                <w:spacing w:val="0"/>
                <w:sz w:val="22"/>
                <w:szCs w:val="22"/>
              </w:rPr>
            </w:pPr>
            <w:r w:rsidRPr="00E15031">
              <w:rPr>
                <w:rFonts w:ascii="Arial" w:eastAsia="Times New Roman" w:hAnsi="Arial" w:cs="Arial"/>
                <w:color w:val="auto"/>
                <w:spacing w:val="0"/>
                <w:sz w:val="22"/>
                <w:szCs w:val="22"/>
              </w:rPr>
              <w:t>1,417</w:t>
            </w:r>
          </w:p>
        </w:tc>
        <w:tc>
          <w:tcPr>
            <w:tcW w:w="2160" w:type="dxa"/>
            <w:vAlign w:val="bottom"/>
          </w:tcPr>
          <w:p w14:paraId="0190C111" w14:textId="0B85DFDB" w:rsidR="00E15031" w:rsidRPr="0059327F" w:rsidRDefault="00E15031" w:rsidP="00E15031">
            <w:pPr>
              <w:tabs>
                <w:tab w:val="decimal" w:pos="1785"/>
              </w:tabs>
              <w:spacing w:line="380" w:lineRule="exact"/>
              <w:ind w:right="-14"/>
              <w:rPr>
                <w:rFonts w:ascii="Arial" w:eastAsia="Times New Roman" w:hAnsi="Arial" w:cs="Arial"/>
                <w:color w:val="auto"/>
                <w:spacing w:val="0"/>
                <w:sz w:val="22"/>
                <w:szCs w:val="22"/>
              </w:rPr>
            </w:pPr>
            <w:r w:rsidRPr="00E15031">
              <w:rPr>
                <w:rFonts w:ascii="Arial" w:eastAsia="Times New Roman" w:hAnsi="Arial" w:cs="Arial"/>
                <w:color w:val="auto"/>
                <w:spacing w:val="0"/>
                <w:sz w:val="22"/>
                <w:szCs w:val="22"/>
              </w:rPr>
              <w:t>417</w:t>
            </w:r>
          </w:p>
        </w:tc>
      </w:tr>
      <w:tr w:rsidR="00E15031" w:rsidRPr="0059327F" w14:paraId="6A430FE6" w14:textId="77777777" w:rsidTr="000C41BC">
        <w:tc>
          <w:tcPr>
            <w:tcW w:w="4770" w:type="dxa"/>
          </w:tcPr>
          <w:p w14:paraId="5E6512D4" w14:textId="77777777" w:rsidR="00E15031" w:rsidRDefault="00E15031" w:rsidP="00E15031">
            <w:pPr>
              <w:tabs>
                <w:tab w:val="left" w:pos="4230"/>
              </w:tabs>
              <w:spacing w:line="380" w:lineRule="exact"/>
              <w:jc w:val="both"/>
              <w:rPr>
                <w:rFonts w:ascii="Arial" w:hAnsi="Arial" w:cs="Arial"/>
                <w:sz w:val="22"/>
                <w:szCs w:val="22"/>
              </w:rPr>
            </w:pPr>
            <w:r>
              <w:rPr>
                <w:rFonts w:ascii="Arial" w:hAnsi="Arial" w:cs="Arial"/>
                <w:sz w:val="22"/>
                <w:szCs w:val="22"/>
              </w:rPr>
              <w:t>Transfer in from property, plant and equipment</w:t>
            </w:r>
          </w:p>
          <w:p w14:paraId="4D58E631" w14:textId="42F774FC" w:rsidR="00E15031" w:rsidRPr="0059327F" w:rsidRDefault="00E15031" w:rsidP="00E15031">
            <w:pPr>
              <w:tabs>
                <w:tab w:val="left" w:pos="4230"/>
              </w:tabs>
              <w:spacing w:line="380" w:lineRule="exact"/>
              <w:jc w:val="both"/>
              <w:rPr>
                <w:rFonts w:ascii="Arial" w:hAnsi="Arial" w:cs="Arial"/>
                <w:sz w:val="22"/>
                <w:szCs w:val="22"/>
              </w:rPr>
            </w:pPr>
            <w:r>
              <w:rPr>
                <w:rFonts w:ascii="Arial" w:hAnsi="Arial" w:cs="Arial"/>
                <w:sz w:val="22"/>
                <w:szCs w:val="22"/>
              </w:rPr>
              <w:t xml:space="preserve">   (Note 13) </w:t>
            </w:r>
          </w:p>
        </w:tc>
        <w:tc>
          <w:tcPr>
            <w:tcW w:w="2160" w:type="dxa"/>
            <w:vAlign w:val="bottom"/>
          </w:tcPr>
          <w:p w14:paraId="6683C1A9" w14:textId="29E992FA" w:rsidR="00E15031" w:rsidRDefault="00E15031" w:rsidP="00E15031">
            <w:pPr>
              <w:tabs>
                <w:tab w:val="decimal" w:pos="1785"/>
              </w:tabs>
              <w:spacing w:line="380" w:lineRule="exact"/>
              <w:ind w:right="-14"/>
              <w:rPr>
                <w:rFonts w:ascii="Arial" w:eastAsia="Times New Roman" w:hAnsi="Arial" w:cs="Arial"/>
                <w:color w:val="auto"/>
                <w:spacing w:val="0"/>
                <w:sz w:val="22"/>
                <w:szCs w:val="22"/>
              </w:rPr>
            </w:pPr>
            <w:r w:rsidRPr="00E15031">
              <w:rPr>
                <w:rFonts w:ascii="Arial" w:eastAsia="Times New Roman" w:hAnsi="Arial" w:cs="Arial"/>
                <w:color w:val="auto"/>
                <w:spacing w:val="0"/>
                <w:sz w:val="22"/>
                <w:szCs w:val="22"/>
              </w:rPr>
              <w:t>20</w:t>
            </w:r>
          </w:p>
        </w:tc>
        <w:tc>
          <w:tcPr>
            <w:tcW w:w="2160" w:type="dxa"/>
            <w:vAlign w:val="bottom"/>
          </w:tcPr>
          <w:p w14:paraId="67A97038" w14:textId="00B84010" w:rsidR="00E15031" w:rsidRPr="0059327F" w:rsidRDefault="00E15031" w:rsidP="00E15031">
            <w:pPr>
              <w:tabs>
                <w:tab w:val="decimal" w:pos="1785"/>
              </w:tabs>
              <w:spacing w:line="380" w:lineRule="exact"/>
              <w:ind w:right="-14"/>
              <w:rPr>
                <w:rFonts w:ascii="Arial" w:eastAsia="Times New Roman" w:hAnsi="Arial" w:cs="Arial"/>
                <w:color w:val="auto"/>
                <w:spacing w:val="0"/>
                <w:sz w:val="22"/>
                <w:szCs w:val="22"/>
              </w:rPr>
            </w:pPr>
            <w:r w:rsidRPr="00E15031">
              <w:rPr>
                <w:rFonts w:ascii="Arial" w:eastAsia="Times New Roman" w:hAnsi="Arial" w:cs="Arial"/>
                <w:color w:val="auto"/>
                <w:spacing w:val="0"/>
                <w:sz w:val="22"/>
                <w:szCs w:val="22"/>
              </w:rPr>
              <w:t>-</w:t>
            </w:r>
          </w:p>
        </w:tc>
      </w:tr>
      <w:tr w:rsidR="00E15031" w:rsidRPr="0059327F" w14:paraId="0E355526" w14:textId="77777777" w:rsidTr="000C41BC">
        <w:tc>
          <w:tcPr>
            <w:tcW w:w="4770" w:type="dxa"/>
          </w:tcPr>
          <w:p w14:paraId="485FA4AC" w14:textId="77777777" w:rsidR="00E15031" w:rsidRPr="0059327F" w:rsidRDefault="00E15031" w:rsidP="00E15031">
            <w:pPr>
              <w:tabs>
                <w:tab w:val="left" w:pos="4230"/>
              </w:tabs>
              <w:spacing w:line="380" w:lineRule="exact"/>
              <w:jc w:val="both"/>
              <w:rPr>
                <w:rFonts w:ascii="Arial" w:hAnsi="Arial" w:cs="Arial"/>
                <w:sz w:val="22"/>
                <w:szCs w:val="22"/>
              </w:rPr>
            </w:pPr>
            <w:r w:rsidRPr="0059327F">
              <w:rPr>
                <w:rFonts w:ascii="Arial" w:hAnsi="Arial" w:cs="Arial"/>
                <w:sz w:val="22"/>
                <w:szCs w:val="22"/>
              </w:rPr>
              <w:t xml:space="preserve">Write-off during the period - net book value </w:t>
            </w:r>
          </w:p>
          <w:p w14:paraId="183D39D5" w14:textId="77777777" w:rsidR="00E15031" w:rsidRPr="0059327F" w:rsidRDefault="00E15031" w:rsidP="00E15031">
            <w:pPr>
              <w:tabs>
                <w:tab w:val="left" w:pos="4230"/>
              </w:tabs>
              <w:spacing w:line="380" w:lineRule="exact"/>
              <w:jc w:val="both"/>
              <w:rPr>
                <w:rFonts w:ascii="Arial" w:hAnsi="Arial" w:cs="Arial"/>
                <w:sz w:val="22"/>
                <w:szCs w:val="22"/>
                <w:cs/>
              </w:rPr>
            </w:pPr>
            <w:r w:rsidRPr="0059327F">
              <w:rPr>
                <w:rFonts w:ascii="Arial" w:hAnsi="Arial" w:cs="Arial"/>
                <w:sz w:val="22"/>
                <w:szCs w:val="22"/>
              </w:rPr>
              <w:t xml:space="preserve">   at write-off date</w:t>
            </w:r>
          </w:p>
        </w:tc>
        <w:tc>
          <w:tcPr>
            <w:tcW w:w="2160" w:type="dxa"/>
            <w:vAlign w:val="bottom"/>
          </w:tcPr>
          <w:p w14:paraId="7FE06C5A" w14:textId="06F4A963" w:rsidR="00E15031" w:rsidRPr="0059327F" w:rsidRDefault="00E15031" w:rsidP="00E15031">
            <w:pPr>
              <w:tabs>
                <w:tab w:val="decimal" w:pos="1785"/>
              </w:tabs>
              <w:spacing w:line="380" w:lineRule="exact"/>
              <w:ind w:right="-14"/>
              <w:rPr>
                <w:rFonts w:ascii="Arial" w:eastAsia="Times New Roman" w:hAnsi="Arial" w:cs="Arial"/>
                <w:color w:val="auto"/>
                <w:spacing w:val="0"/>
                <w:sz w:val="22"/>
                <w:szCs w:val="22"/>
              </w:rPr>
            </w:pPr>
            <w:r w:rsidRPr="00E15031">
              <w:rPr>
                <w:rFonts w:ascii="Arial" w:eastAsia="Times New Roman" w:hAnsi="Arial" w:cs="Arial"/>
                <w:color w:val="auto"/>
                <w:spacing w:val="0"/>
                <w:sz w:val="22"/>
                <w:szCs w:val="22"/>
              </w:rPr>
              <w:t>(6)</w:t>
            </w:r>
          </w:p>
        </w:tc>
        <w:tc>
          <w:tcPr>
            <w:tcW w:w="2160" w:type="dxa"/>
            <w:vAlign w:val="bottom"/>
          </w:tcPr>
          <w:p w14:paraId="5FA9BFF0" w14:textId="359D75E4" w:rsidR="00E15031" w:rsidRPr="0059327F" w:rsidRDefault="00E15031" w:rsidP="00E15031">
            <w:pPr>
              <w:tabs>
                <w:tab w:val="decimal" w:pos="1785"/>
              </w:tabs>
              <w:spacing w:line="380" w:lineRule="exact"/>
              <w:ind w:right="-14"/>
              <w:rPr>
                <w:rFonts w:ascii="Arial" w:eastAsia="Times New Roman" w:hAnsi="Arial" w:cs="Arial"/>
                <w:color w:val="auto"/>
                <w:spacing w:val="0"/>
                <w:sz w:val="22"/>
                <w:szCs w:val="22"/>
              </w:rPr>
            </w:pPr>
            <w:r w:rsidRPr="00E15031">
              <w:rPr>
                <w:rFonts w:ascii="Arial" w:eastAsia="Times New Roman" w:hAnsi="Arial" w:cs="Arial"/>
                <w:color w:val="auto"/>
                <w:spacing w:val="0"/>
                <w:sz w:val="22"/>
                <w:szCs w:val="22"/>
              </w:rPr>
              <w:t>-</w:t>
            </w:r>
          </w:p>
        </w:tc>
      </w:tr>
      <w:tr w:rsidR="00E15031" w:rsidRPr="0059327F" w14:paraId="3FC67282" w14:textId="77777777" w:rsidTr="000C41BC">
        <w:tc>
          <w:tcPr>
            <w:tcW w:w="4770" w:type="dxa"/>
          </w:tcPr>
          <w:p w14:paraId="2F10490E" w14:textId="77777777" w:rsidR="00E15031" w:rsidRPr="0059327F" w:rsidRDefault="00E15031" w:rsidP="00E15031">
            <w:pPr>
              <w:tabs>
                <w:tab w:val="left" w:pos="270"/>
                <w:tab w:val="left" w:pos="4230"/>
              </w:tabs>
              <w:spacing w:line="380" w:lineRule="exact"/>
              <w:ind w:right="29"/>
              <w:rPr>
                <w:rFonts w:ascii="Arial" w:hAnsi="Arial" w:cs="Arial"/>
                <w:sz w:val="22"/>
                <w:szCs w:val="22"/>
                <w:cs/>
              </w:rPr>
            </w:pPr>
            <w:r w:rsidRPr="0059327F">
              <w:rPr>
                <w:rFonts w:ascii="Arial" w:hAnsi="Arial" w:cs="Arial"/>
                <w:sz w:val="22"/>
                <w:szCs w:val="22"/>
              </w:rPr>
              <w:t>Amorti</w:t>
            </w:r>
            <w:r w:rsidRPr="0059327F">
              <w:rPr>
                <w:rFonts w:ascii="Arial" w:hAnsi="Arial" w:cs="Arial"/>
                <w:sz w:val="22"/>
                <w:szCs w:val="28"/>
              </w:rPr>
              <w:t>s</w:t>
            </w:r>
            <w:r w:rsidRPr="0059327F">
              <w:rPr>
                <w:rFonts w:ascii="Arial" w:hAnsi="Arial" w:cs="Arial"/>
                <w:sz w:val="22"/>
                <w:szCs w:val="22"/>
              </w:rPr>
              <w:t>ation for the period</w:t>
            </w:r>
          </w:p>
        </w:tc>
        <w:tc>
          <w:tcPr>
            <w:tcW w:w="2160" w:type="dxa"/>
            <w:vAlign w:val="bottom"/>
          </w:tcPr>
          <w:p w14:paraId="1ECF650C" w14:textId="18228AD0" w:rsidR="00E15031" w:rsidRPr="0059327F" w:rsidRDefault="00E15031" w:rsidP="00E15031">
            <w:pPr>
              <w:tabs>
                <w:tab w:val="decimal" w:pos="1785"/>
              </w:tabs>
              <w:spacing w:line="380" w:lineRule="exact"/>
              <w:ind w:right="-14"/>
              <w:rPr>
                <w:rFonts w:ascii="Arial" w:eastAsia="Times New Roman" w:hAnsi="Arial" w:cs="Arial"/>
                <w:color w:val="auto"/>
                <w:spacing w:val="0"/>
                <w:sz w:val="22"/>
                <w:szCs w:val="22"/>
              </w:rPr>
            </w:pPr>
            <w:r w:rsidRPr="00E15031">
              <w:rPr>
                <w:rFonts w:ascii="Arial" w:eastAsia="Times New Roman" w:hAnsi="Arial" w:cs="Arial"/>
                <w:color w:val="auto"/>
                <w:spacing w:val="0"/>
                <w:sz w:val="22"/>
                <w:szCs w:val="22"/>
              </w:rPr>
              <w:t>(47,099)</w:t>
            </w:r>
          </w:p>
        </w:tc>
        <w:tc>
          <w:tcPr>
            <w:tcW w:w="2160" w:type="dxa"/>
            <w:vAlign w:val="bottom"/>
          </w:tcPr>
          <w:p w14:paraId="1564315D" w14:textId="69D3035E" w:rsidR="00E15031" w:rsidRPr="0059327F" w:rsidRDefault="00E15031" w:rsidP="00E15031">
            <w:pPr>
              <w:tabs>
                <w:tab w:val="decimal" w:pos="1785"/>
              </w:tabs>
              <w:spacing w:line="380" w:lineRule="exact"/>
              <w:ind w:right="-14"/>
              <w:rPr>
                <w:rFonts w:ascii="Arial" w:eastAsia="Times New Roman" w:hAnsi="Arial" w:cs="Arial"/>
                <w:color w:val="auto"/>
                <w:spacing w:val="0"/>
                <w:sz w:val="22"/>
                <w:szCs w:val="22"/>
              </w:rPr>
            </w:pPr>
            <w:r w:rsidRPr="00E15031">
              <w:rPr>
                <w:rFonts w:ascii="Arial" w:eastAsia="Times New Roman" w:hAnsi="Arial" w:cs="Arial"/>
                <w:color w:val="auto"/>
                <w:spacing w:val="0"/>
                <w:sz w:val="22"/>
                <w:szCs w:val="22"/>
              </w:rPr>
              <w:t>(870)</w:t>
            </w:r>
          </w:p>
        </w:tc>
      </w:tr>
      <w:tr w:rsidR="00E15031" w:rsidRPr="0059327F" w14:paraId="413A2778" w14:textId="77777777" w:rsidTr="000C41BC">
        <w:tc>
          <w:tcPr>
            <w:tcW w:w="4770" w:type="dxa"/>
          </w:tcPr>
          <w:p w14:paraId="3B23C822" w14:textId="77777777" w:rsidR="00E15031" w:rsidRPr="0059327F" w:rsidRDefault="00E15031" w:rsidP="00E15031">
            <w:pPr>
              <w:tabs>
                <w:tab w:val="left" w:pos="4230"/>
              </w:tabs>
              <w:spacing w:line="380" w:lineRule="exact"/>
              <w:jc w:val="both"/>
              <w:rPr>
                <w:rFonts w:ascii="Arial" w:hAnsi="Arial" w:cs="Arial"/>
                <w:sz w:val="22"/>
                <w:szCs w:val="22"/>
                <w:cs/>
              </w:rPr>
            </w:pPr>
            <w:r w:rsidRPr="0059327F">
              <w:rPr>
                <w:rFonts w:ascii="Arial" w:hAnsi="Arial" w:cs="Arial"/>
                <w:sz w:val="22"/>
                <w:szCs w:val="22"/>
              </w:rPr>
              <w:t>Translation adjustment</w:t>
            </w:r>
          </w:p>
        </w:tc>
        <w:tc>
          <w:tcPr>
            <w:tcW w:w="2160" w:type="dxa"/>
            <w:vAlign w:val="bottom"/>
          </w:tcPr>
          <w:p w14:paraId="66C19132" w14:textId="12372281" w:rsidR="00E15031" w:rsidRPr="0059327F" w:rsidRDefault="00E15031" w:rsidP="00E15031">
            <w:pPr>
              <w:pBdr>
                <w:bottom w:val="single" w:sz="4" w:space="1" w:color="auto"/>
              </w:pBdr>
              <w:tabs>
                <w:tab w:val="decimal" w:pos="1785"/>
              </w:tabs>
              <w:spacing w:line="380" w:lineRule="exact"/>
              <w:ind w:right="-14"/>
              <w:rPr>
                <w:rFonts w:ascii="Arial" w:eastAsia="Times New Roman" w:hAnsi="Arial" w:cs="Arial"/>
                <w:color w:val="auto"/>
                <w:spacing w:val="0"/>
                <w:sz w:val="22"/>
                <w:szCs w:val="22"/>
              </w:rPr>
            </w:pPr>
            <w:r w:rsidRPr="00E15031">
              <w:rPr>
                <w:rFonts w:ascii="Arial" w:eastAsia="Times New Roman" w:hAnsi="Arial" w:cs="Arial"/>
                <w:color w:val="auto"/>
                <w:spacing w:val="0"/>
                <w:sz w:val="22"/>
                <w:szCs w:val="22"/>
              </w:rPr>
              <w:t>(105,863)</w:t>
            </w:r>
          </w:p>
        </w:tc>
        <w:tc>
          <w:tcPr>
            <w:tcW w:w="2160" w:type="dxa"/>
            <w:vAlign w:val="bottom"/>
          </w:tcPr>
          <w:p w14:paraId="2AEC2AFE" w14:textId="167E7336" w:rsidR="00E15031" w:rsidRPr="0059327F" w:rsidRDefault="00E15031" w:rsidP="00E15031">
            <w:pPr>
              <w:pBdr>
                <w:bottom w:val="single" w:sz="4" w:space="1" w:color="auto"/>
              </w:pBdr>
              <w:tabs>
                <w:tab w:val="decimal" w:pos="1785"/>
              </w:tabs>
              <w:spacing w:line="380" w:lineRule="exact"/>
              <w:ind w:right="-14"/>
              <w:rPr>
                <w:rFonts w:ascii="Arial" w:eastAsia="Times New Roman" w:hAnsi="Arial" w:cs="Arial"/>
                <w:color w:val="auto"/>
                <w:spacing w:val="0"/>
                <w:sz w:val="22"/>
                <w:szCs w:val="22"/>
              </w:rPr>
            </w:pPr>
            <w:r w:rsidRPr="00E15031">
              <w:rPr>
                <w:rFonts w:ascii="Arial" w:eastAsia="Times New Roman" w:hAnsi="Arial" w:cs="Arial"/>
                <w:color w:val="auto"/>
                <w:spacing w:val="0"/>
                <w:sz w:val="22"/>
                <w:szCs w:val="22"/>
              </w:rPr>
              <w:t>-</w:t>
            </w:r>
          </w:p>
        </w:tc>
      </w:tr>
      <w:tr w:rsidR="00E15031" w:rsidRPr="0059327F" w14:paraId="77C0B45D" w14:textId="77777777" w:rsidTr="000C41BC">
        <w:tc>
          <w:tcPr>
            <w:tcW w:w="4770" w:type="dxa"/>
          </w:tcPr>
          <w:p w14:paraId="6F08EE39" w14:textId="77777777" w:rsidR="00E15031" w:rsidRPr="0059327F" w:rsidRDefault="00E15031" w:rsidP="00E15031">
            <w:pPr>
              <w:tabs>
                <w:tab w:val="left" w:pos="4230"/>
              </w:tabs>
              <w:spacing w:line="380" w:lineRule="exact"/>
              <w:jc w:val="both"/>
              <w:rPr>
                <w:rFonts w:ascii="Arial" w:hAnsi="Arial" w:cs="Arial"/>
                <w:sz w:val="22"/>
                <w:szCs w:val="22"/>
              </w:rPr>
            </w:pPr>
            <w:r w:rsidRPr="0059327F">
              <w:rPr>
                <w:rFonts w:ascii="Arial" w:hAnsi="Arial" w:cs="Arial"/>
                <w:sz w:val="22"/>
                <w:szCs w:val="22"/>
              </w:rPr>
              <w:t>Net book value as at 30 September 2019</w:t>
            </w:r>
          </w:p>
        </w:tc>
        <w:tc>
          <w:tcPr>
            <w:tcW w:w="2160" w:type="dxa"/>
            <w:tcBorders>
              <w:left w:val="nil"/>
              <w:right w:val="nil"/>
            </w:tcBorders>
            <w:vAlign w:val="bottom"/>
          </w:tcPr>
          <w:p w14:paraId="44A7F36C" w14:textId="5A7C228B" w:rsidR="00E15031" w:rsidRPr="0059327F" w:rsidRDefault="00E15031" w:rsidP="00E15031">
            <w:pPr>
              <w:pBdr>
                <w:bottom w:val="double" w:sz="4" w:space="1" w:color="auto"/>
              </w:pBdr>
              <w:tabs>
                <w:tab w:val="decimal" w:pos="1785"/>
              </w:tabs>
              <w:spacing w:line="380" w:lineRule="exact"/>
              <w:ind w:right="-14"/>
              <w:rPr>
                <w:rFonts w:ascii="Arial" w:eastAsia="Times New Roman" w:hAnsi="Arial" w:cs="Arial"/>
                <w:color w:val="auto"/>
                <w:spacing w:val="0"/>
                <w:sz w:val="22"/>
                <w:szCs w:val="22"/>
              </w:rPr>
            </w:pPr>
            <w:r w:rsidRPr="00E15031">
              <w:rPr>
                <w:rFonts w:ascii="Arial" w:eastAsia="Times New Roman" w:hAnsi="Arial" w:cs="Arial"/>
                <w:color w:val="auto"/>
                <w:spacing w:val="0"/>
                <w:sz w:val="22"/>
                <w:szCs w:val="22"/>
              </w:rPr>
              <w:t>1,718,900</w:t>
            </w:r>
          </w:p>
        </w:tc>
        <w:tc>
          <w:tcPr>
            <w:tcW w:w="2160" w:type="dxa"/>
            <w:tcBorders>
              <w:left w:val="nil"/>
              <w:right w:val="nil"/>
            </w:tcBorders>
            <w:vAlign w:val="bottom"/>
          </w:tcPr>
          <w:p w14:paraId="7A3253AB" w14:textId="05AC120E" w:rsidR="00E15031" w:rsidRPr="0059327F" w:rsidRDefault="00E15031" w:rsidP="00E15031">
            <w:pPr>
              <w:pBdr>
                <w:bottom w:val="double" w:sz="4" w:space="1" w:color="auto"/>
              </w:pBdr>
              <w:tabs>
                <w:tab w:val="decimal" w:pos="1785"/>
              </w:tabs>
              <w:spacing w:line="380" w:lineRule="exact"/>
              <w:ind w:right="-14"/>
              <w:rPr>
                <w:rFonts w:ascii="Arial" w:eastAsia="Times New Roman" w:hAnsi="Arial" w:cs="Arial"/>
                <w:color w:val="auto"/>
                <w:spacing w:val="0"/>
                <w:sz w:val="22"/>
                <w:szCs w:val="22"/>
              </w:rPr>
            </w:pPr>
            <w:r w:rsidRPr="00E15031">
              <w:rPr>
                <w:rFonts w:ascii="Arial" w:eastAsia="Times New Roman" w:hAnsi="Arial" w:cs="Arial"/>
                <w:color w:val="auto"/>
                <w:spacing w:val="0"/>
                <w:sz w:val="22"/>
                <w:szCs w:val="22"/>
              </w:rPr>
              <w:t>2,178</w:t>
            </w:r>
          </w:p>
        </w:tc>
      </w:tr>
    </w:tbl>
    <w:p w14:paraId="295EFE3F" w14:textId="77777777" w:rsidR="00656B52" w:rsidRDefault="00656B5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6D44DB2" w14:textId="777046F4" w:rsidR="00DC7497" w:rsidRPr="0059327F" w:rsidRDefault="001F5709" w:rsidP="00772260">
      <w:pPr>
        <w:tabs>
          <w:tab w:val="left" w:pos="540"/>
          <w:tab w:val="left" w:pos="4230"/>
        </w:tabs>
        <w:spacing w:before="120" w:line="380" w:lineRule="exact"/>
        <w:jc w:val="both"/>
        <w:rPr>
          <w:rFonts w:ascii="Arial" w:hAnsi="Arial" w:cs="Arial"/>
          <w:b/>
          <w:bCs/>
          <w:sz w:val="22"/>
          <w:szCs w:val="22"/>
        </w:rPr>
      </w:pPr>
      <w:r w:rsidRPr="0059327F">
        <w:rPr>
          <w:rFonts w:ascii="Arial" w:hAnsi="Arial" w:cs="Arial"/>
          <w:b/>
          <w:bCs/>
          <w:sz w:val="22"/>
          <w:szCs w:val="22"/>
        </w:rPr>
        <w:lastRenderedPageBreak/>
        <w:t>1</w:t>
      </w:r>
      <w:r w:rsidR="001B5D80" w:rsidRPr="0059327F">
        <w:rPr>
          <w:rFonts w:ascii="Arial" w:hAnsi="Arial" w:cs="Arial"/>
          <w:b/>
          <w:bCs/>
          <w:sz w:val="22"/>
          <w:szCs w:val="22"/>
        </w:rPr>
        <w:t>6</w:t>
      </w:r>
      <w:r w:rsidR="00DC7497" w:rsidRPr="0059327F">
        <w:rPr>
          <w:rFonts w:ascii="Arial" w:hAnsi="Arial" w:cs="Arial"/>
          <w:b/>
          <w:bCs/>
          <w:sz w:val="22"/>
          <w:szCs w:val="22"/>
          <w:cs/>
        </w:rPr>
        <w:t>.</w:t>
      </w:r>
      <w:r w:rsidR="00DC7497" w:rsidRPr="0059327F">
        <w:rPr>
          <w:rFonts w:ascii="Arial" w:hAnsi="Arial" w:cs="Arial"/>
          <w:b/>
          <w:bCs/>
          <w:sz w:val="22"/>
          <w:szCs w:val="22"/>
          <w:cs/>
        </w:rPr>
        <w:tab/>
      </w:r>
      <w:r w:rsidR="0034084F" w:rsidRPr="0059327F">
        <w:rPr>
          <w:rFonts w:ascii="Arial" w:hAnsi="Arial" w:cs="Arial"/>
          <w:b/>
          <w:bCs/>
          <w:sz w:val="22"/>
          <w:szCs w:val="22"/>
        </w:rPr>
        <w:t>Bank overdrafts and s</w:t>
      </w:r>
      <w:r w:rsidR="00DC7497" w:rsidRPr="0059327F">
        <w:rPr>
          <w:rFonts w:ascii="Arial" w:hAnsi="Arial" w:cs="Arial"/>
          <w:b/>
          <w:bCs/>
          <w:sz w:val="22"/>
          <w:szCs w:val="22"/>
        </w:rPr>
        <w:t xml:space="preserve">hort-term </w:t>
      </w:r>
      <w:r w:rsidR="0034084F" w:rsidRPr="0059327F">
        <w:rPr>
          <w:rFonts w:ascii="Arial" w:hAnsi="Arial" w:cs="Arial"/>
          <w:b/>
          <w:bCs/>
          <w:sz w:val="22"/>
          <w:szCs w:val="22"/>
        </w:rPr>
        <w:t>loans</w:t>
      </w:r>
      <w:r w:rsidR="0076074B" w:rsidRPr="0059327F">
        <w:rPr>
          <w:rFonts w:ascii="Arial" w:hAnsi="Arial" w:cs="Arial"/>
          <w:b/>
          <w:bCs/>
          <w:sz w:val="22"/>
          <w:szCs w:val="22"/>
        </w:rPr>
        <w:t xml:space="preserve"> </w:t>
      </w:r>
      <w:r w:rsidR="0034084F" w:rsidRPr="0059327F">
        <w:rPr>
          <w:rFonts w:ascii="Arial" w:hAnsi="Arial" w:cs="Arial"/>
          <w:b/>
          <w:bCs/>
          <w:sz w:val="22"/>
          <w:szCs w:val="22"/>
        </w:rPr>
        <w:t>from financial i</w:t>
      </w:r>
      <w:r w:rsidR="00DC7497" w:rsidRPr="0059327F">
        <w:rPr>
          <w:rFonts w:ascii="Arial" w:hAnsi="Arial" w:cs="Arial"/>
          <w:b/>
          <w:bCs/>
          <w:sz w:val="22"/>
          <w:szCs w:val="22"/>
        </w:rPr>
        <w:t>nstitutions</w:t>
      </w:r>
    </w:p>
    <w:tbl>
      <w:tblPr>
        <w:tblW w:w="9566" w:type="dxa"/>
        <w:tblInd w:w="450" w:type="dxa"/>
        <w:tblLayout w:type="fixed"/>
        <w:tblLook w:val="0000" w:firstRow="0" w:lastRow="0" w:firstColumn="0" w:lastColumn="0" w:noHBand="0" w:noVBand="0"/>
      </w:tblPr>
      <w:tblGrid>
        <w:gridCol w:w="1887"/>
        <w:gridCol w:w="633"/>
        <w:gridCol w:w="645"/>
        <w:gridCol w:w="1280"/>
        <w:gridCol w:w="1279"/>
        <w:gridCol w:w="1280"/>
        <w:gridCol w:w="1282"/>
        <w:gridCol w:w="1280"/>
      </w:tblGrid>
      <w:tr w:rsidR="00435F46" w:rsidRPr="0059327F" w14:paraId="38B3A067" w14:textId="77777777" w:rsidTr="00435F46">
        <w:trPr>
          <w:tblHeader/>
        </w:trPr>
        <w:tc>
          <w:tcPr>
            <w:tcW w:w="1887" w:type="dxa"/>
          </w:tcPr>
          <w:p w14:paraId="09B56D86" w14:textId="77777777" w:rsidR="00435F46" w:rsidRPr="0059327F" w:rsidRDefault="00435F46" w:rsidP="00772260">
            <w:pPr>
              <w:tabs>
                <w:tab w:val="left" w:pos="4230"/>
              </w:tabs>
              <w:spacing w:line="320" w:lineRule="exact"/>
              <w:ind w:right="-108"/>
              <w:jc w:val="both"/>
              <w:rPr>
                <w:rFonts w:ascii="Arial" w:hAnsi="Arial" w:cs="Arial"/>
                <w:sz w:val="18"/>
                <w:szCs w:val="18"/>
              </w:rPr>
            </w:pPr>
          </w:p>
        </w:tc>
        <w:tc>
          <w:tcPr>
            <w:tcW w:w="7679" w:type="dxa"/>
            <w:gridSpan w:val="7"/>
          </w:tcPr>
          <w:p w14:paraId="10376894" w14:textId="77777777" w:rsidR="00435F46" w:rsidRPr="0059327F" w:rsidRDefault="00435F46" w:rsidP="00772260">
            <w:pPr>
              <w:tabs>
                <w:tab w:val="left" w:pos="4230"/>
              </w:tabs>
              <w:spacing w:line="320" w:lineRule="exact"/>
              <w:ind w:right="4"/>
              <w:jc w:val="right"/>
              <w:rPr>
                <w:rFonts w:ascii="Arial" w:hAnsi="Arial" w:cs="Arial"/>
                <w:sz w:val="18"/>
                <w:szCs w:val="18"/>
              </w:rPr>
            </w:pPr>
            <w:r w:rsidRPr="0059327F">
              <w:rPr>
                <w:rFonts w:ascii="Arial" w:hAnsi="Arial" w:cs="Arial"/>
                <w:sz w:val="18"/>
                <w:szCs w:val="18"/>
              </w:rPr>
              <w:t>(Unit: Thousand Baht)</w:t>
            </w:r>
          </w:p>
        </w:tc>
      </w:tr>
      <w:tr w:rsidR="00435F46" w:rsidRPr="0059327F" w14:paraId="48865D13" w14:textId="77777777" w:rsidTr="00435F46">
        <w:trPr>
          <w:tblHeader/>
        </w:trPr>
        <w:tc>
          <w:tcPr>
            <w:tcW w:w="1887" w:type="dxa"/>
          </w:tcPr>
          <w:p w14:paraId="5E1D5074" w14:textId="77777777" w:rsidR="00435F46" w:rsidRPr="0059327F" w:rsidRDefault="00435F46" w:rsidP="00772260">
            <w:pPr>
              <w:tabs>
                <w:tab w:val="left" w:pos="4230"/>
              </w:tabs>
              <w:spacing w:line="320" w:lineRule="exact"/>
              <w:ind w:right="-108"/>
              <w:jc w:val="both"/>
              <w:rPr>
                <w:rFonts w:ascii="Arial" w:hAnsi="Arial" w:cs="Arial"/>
                <w:sz w:val="18"/>
                <w:szCs w:val="18"/>
              </w:rPr>
            </w:pPr>
          </w:p>
        </w:tc>
        <w:tc>
          <w:tcPr>
            <w:tcW w:w="2558" w:type="dxa"/>
            <w:gridSpan w:val="3"/>
          </w:tcPr>
          <w:p w14:paraId="25A46575" w14:textId="77777777" w:rsidR="00435F46" w:rsidRPr="0059327F" w:rsidRDefault="00435F46" w:rsidP="00772260">
            <w:pPr>
              <w:pBdr>
                <w:bottom w:val="single" w:sz="4" w:space="1" w:color="auto"/>
              </w:pBdr>
              <w:tabs>
                <w:tab w:val="left" w:pos="4230"/>
              </w:tabs>
              <w:spacing w:line="320" w:lineRule="exact"/>
              <w:jc w:val="center"/>
              <w:rPr>
                <w:rFonts w:ascii="Arial" w:hAnsi="Arial" w:cs="Arial"/>
                <w:spacing w:val="0"/>
                <w:sz w:val="18"/>
                <w:szCs w:val="18"/>
                <w:cs/>
                <w:lang w:val="th-TH"/>
              </w:rPr>
            </w:pPr>
            <w:r w:rsidRPr="0059327F">
              <w:rPr>
                <w:rFonts w:ascii="Arial" w:hAnsi="Arial" w:cs="Arial"/>
                <w:spacing w:val="0"/>
                <w:sz w:val="18"/>
                <w:szCs w:val="18"/>
                <w:cs/>
                <w:lang w:val="th-TH"/>
              </w:rPr>
              <w:t>Interest rate</w:t>
            </w:r>
          </w:p>
          <w:p w14:paraId="2ED501E3" w14:textId="77777777" w:rsidR="00435F46" w:rsidRPr="0059327F" w:rsidRDefault="00435F46" w:rsidP="00772260">
            <w:pPr>
              <w:pBdr>
                <w:bottom w:val="single" w:sz="4" w:space="1" w:color="auto"/>
              </w:pBdr>
              <w:tabs>
                <w:tab w:val="left" w:pos="4230"/>
              </w:tabs>
              <w:spacing w:line="320" w:lineRule="exact"/>
              <w:jc w:val="center"/>
              <w:rPr>
                <w:rFonts w:ascii="Arial" w:hAnsi="Arial" w:cs="Arial"/>
                <w:spacing w:val="0"/>
                <w:sz w:val="18"/>
                <w:szCs w:val="18"/>
                <w:cs/>
                <w:lang w:val="th-TH"/>
              </w:rPr>
            </w:pPr>
            <w:r w:rsidRPr="0059327F">
              <w:rPr>
                <w:rFonts w:ascii="Arial" w:hAnsi="Arial" w:cs="Arial"/>
                <w:spacing w:val="0"/>
                <w:sz w:val="18"/>
                <w:szCs w:val="18"/>
                <w:cs/>
                <w:lang w:val="th-TH"/>
              </w:rPr>
              <w:t>(percent per annum)</w:t>
            </w:r>
          </w:p>
        </w:tc>
        <w:tc>
          <w:tcPr>
            <w:tcW w:w="2559" w:type="dxa"/>
            <w:gridSpan w:val="2"/>
          </w:tcPr>
          <w:p w14:paraId="3CB626C6" w14:textId="77777777" w:rsidR="00435F46" w:rsidRPr="0059327F" w:rsidRDefault="00435F46" w:rsidP="00772260">
            <w:pPr>
              <w:pBdr>
                <w:bottom w:val="single" w:sz="4" w:space="1" w:color="auto"/>
              </w:pBdr>
              <w:tabs>
                <w:tab w:val="left" w:pos="4230"/>
              </w:tabs>
              <w:spacing w:line="320" w:lineRule="exact"/>
              <w:jc w:val="center"/>
              <w:rPr>
                <w:rFonts w:ascii="Arial" w:hAnsi="Arial" w:cs="Arial"/>
                <w:spacing w:val="0"/>
                <w:sz w:val="18"/>
                <w:szCs w:val="18"/>
                <w:cs/>
                <w:lang w:val="th-TH"/>
              </w:rPr>
            </w:pPr>
            <w:r w:rsidRPr="0059327F">
              <w:rPr>
                <w:rFonts w:ascii="Arial" w:hAnsi="Arial" w:cs="Arial"/>
                <w:spacing w:val="0"/>
                <w:sz w:val="18"/>
                <w:szCs w:val="18"/>
                <w:cs/>
                <w:lang w:val="th-TH"/>
              </w:rPr>
              <w:t>Consolidated                           financial statements</w:t>
            </w:r>
          </w:p>
        </w:tc>
        <w:tc>
          <w:tcPr>
            <w:tcW w:w="2562" w:type="dxa"/>
            <w:gridSpan w:val="2"/>
          </w:tcPr>
          <w:p w14:paraId="32FA5472" w14:textId="77777777" w:rsidR="00435F46" w:rsidRPr="0059327F" w:rsidRDefault="00435F46" w:rsidP="00772260">
            <w:pPr>
              <w:pBdr>
                <w:bottom w:val="single" w:sz="4" w:space="1" w:color="auto"/>
              </w:pBdr>
              <w:tabs>
                <w:tab w:val="left" w:pos="4230"/>
              </w:tabs>
              <w:spacing w:line="320" w:lineRule="exact"/>
              <w:jc w:val="center"/>
              <w:rPr>
                <w:rFonts w:ascii="Arial" w:hAnsi="Arial" w:cs="Arial"/>
                <w:spacing w:val="0"/>
                <w:sz w:val="18"/>
                <w:szCs w:val="18"/>
                <w:cs/>
                <w:lang w:val="th-TH"/>
              </w:rPr>
            </w:pPr>
            <w:r w:rsidRPr="0059327F">
              <w:rPr>
                <w:rFonts w:ascii="Arial" w:hAnsi="Arial" w:cs="Arial"/>
                <w:spacing w:val="0"/>
                <w:sz w:val="18"/>
                <w:szCs w:val="18"/>
                <w:cs/>
                <w:lang w:val="th-TH"/>
              </w:rPr>
              <w:t>Separate                                 financial statements</w:t>
            </w:r>
          </w:p>
        </w:tc>
      </w:tr>
      <w:tr w:rsidR="00435F46" w:rsidRPr="0059327F" w14:paraId="41076425" w14:textId="77777777" w:rsidTr="00435F46">
        <w:trPr>
          <w:tblHeader/>
        </w:trPr>
        <w:tc>
          <w:tcPr>
            <w:tcW w:w="1887" w:type="dxa"/>
          </w:tcPr>
          <w:p w14:paraId="65AD7C90" w14:textId="77777777" w:rsidR="00435F46" w:rsidRPr="0059327F" w:rsidRDefault="00435F46" w:rsidP="00772260">
            <w:pPr>
              <w:tabs>
                <w:tab w:val="left" w:pos="4230"/>
              </w:tabs>
              <w:spacing w:line="320" w:lineRule="exact"/>
              <w:ind w:right="-108"/>
              <w:jc w:val="both"/>
              <w:rPr>
                <w:rFonts w:ascii="Arial" w:hAnsi="Arial" w:cs="Arial"/>
                <w:sz w:val="18"/>
                <w:szCs w:val="18"/>
              </w:rPr>
            </w:pPr>
          </w:p>
        </w:tc>
        <w:tc>
          <w:tcPr>
            <w:tcW w:w="1278" w:type="dxa"/>
            <w:gridSpan w:val="2"/>
          </w:tcPr>
          <w:p w14:paraId="4B909846" w14:textId="77777777" w:rsidR="00435F46" w:rsidRPr="0059327F" w:rsidRDefault="00435F46" w:rsidP="00772260">
            <w:pPr>
              <w:pBdr>
                <w:bottom w:val="single" w:sz="4" w:space="1" w:color="auto"/>
              </w:pBdr>
              <w:tabs>
                <w:tab w:val="left" w:pos="4230"/>
              </w:tabs>
              <w:spacing w:line="320" w:lineRule="exact"/>
              <w:jc w:val="center"/>
              <w:rPr>
                <w:rFonts w:ascii="Arial" w:hAnsi="Arial" w:cs="Arial"/>
                <w:sz w:val="18"/>
                <w:szCs w:val="18"/>
                <w:cs/>
              </w:rPr>
            </w:pPr>
            <w:r w:rsidRPr="0059327F">
              <w:rPr>
                <w:rFonts w:ascii="Arial" w:hAnsi="Arial" w:cs="Arial"/>
                <w:spacing w:val="-6"/>
                <w:sz w:val="18"/>
                <w:szCs w:val="18"/>
              </w:rPr>
              <w:t>30 September             2019</w:t>
            </w:r>
          </w:p>
        </w:tc>
        <w:tc>
          <w:tcPr>
            <w:tcW w:w="1280" w:type="dxa"/>
          </w:tcPr>
          <w:p w14:paraId="052E87DB" w14:textId="77777777" w:rsidR="00435F46" w:rsidRPr="0059327F" w:rsidRDefault="00435F46" w:rsidP="00772260">
            <w:pPr>
              <w:pBdr>
                <w:bottom w:val="single" w:sz="4" w:space="1" w:color="auto"/>
              </w:pBdr>
              <w:tabs>
                <w:tab w:val="left" w:pos="4230"/>
              </w:tabs>
              <w:spacing w:line="320" w:lineRule="exact"/>
              <w:jc w:val="center"/>
              <w:rPr>
                <w:rFonts w:ascii="Arial" w:hAnsi="Arial" w:cs="Arial"/>
                <w:sz w:val="18"/>
                <w:szCs w:val="18"/>
                <w:cs/>
              </w:rPr>
            </w:pPr>
            <w:r w:rsidRPr="0059327F">
              <w:rPr>
                <w:rFonts w:ascii="Arial" w:hAnsi="Arial" w:cs="Arial"/>
                <w:spacing w:val="-6"/>
                <w:sz w:val="18"/>
                <w:szCs w:val="18"/>
              </w:rPr>
              <w:t>31 December 2018</w:t>
            </w:r>
          </w:p>
        </w:tc>
        <w:tc>
          <w:tcPr>
            <w:tcW w:w="1279" w:type="dxa"/>
          </w:tcPr>
          <w:p w14:paraId="651E888A" w14:textId="77777777" w:rsidR="00435F46" w:rsidRPr="0059327F" w:rsidRDefault="00435F46" w:rsidP="00772260">
            <w:pPr>
              <w:pBdr>
                <w:bottom w:val="single" w:sz="4" w:space="1" w:color="auto"/>
              </w:pBdr>
              <w:tabs>
                <w:tab w:val="left" w:pos="4230"/>
              </w:tabs>
              <w:spacing w:line="320" w:lineRule="exact"/>
              <w:jc w:val="center"/>
              <w:rPr>
                <w:rFonts w:ascii="Arial" w:hAnsi="Arial" w:cs="Arial"/>
                <w:sz w:val="18"/>
                <w:szCs w:val="18"/>
                <w:cs/>
              </w:rPr>
            </w:pPr>
            <w:r w:rsidRPr="0059327F">
              <w:rPr>
                <w:rFonts w:ascii="Arial" w:hAnsi="Arial" w:cs="Arial"/>
                <w:spacing w:val="-6"/>
                <w:sz w:val="18"/>
                <w:szCs w:val="18"/>
              </w:rPr>
              <w:t>30 September        2019</w:t>
            </w:r>
          </w:p>
        </w:tc>
        <w:tc>
          <w:tcPr>
            <w:tcW w:w="1280" w:type="dxa"/>
          </w:tcPr>
          <w:p w14:paraId="5F6907DF" w14:textId="77777777" w:rsidR="00435F46" w:rsidRPr="0059327F" w:rsidRDefault="00435F46" w:rsidP="00772260">
            <w:pPr>
              <w:pBdr>
                <w:bottom w:val="single" w:sz="4" w:space="1" w:color="auto"/>
              </w:pBdr>
              <w:tabs>
                <w:tab w:val="left" w:pos="4230"/>
              </w:tabs>
              <w:spacing w:line="320" w:lineRule="exact"/>
              <w:jc w:val="center"/>
              <w:rPr>
                <w:rFonts w:ascii="Arial" w:hAnsi="Arial" w:cs="Arial"/>
                <w:sz w:val="18"/>
                <w:szCs w:val="18"/>
                <w:cs/>
              </w:rPr>
            </w:pPr>
            <w:r w:rsidRPr="0059327F">
              <w:rPr>
                <w:rFonts w:ascii="Arial" w:hAnsi="Arial" w:cs="Arial"/>
                <w:spacing w:val="-6"/>
                <w:sz w:val="18"/>
                <w:szCs w:val="18"/>
              </w:rPr>
              <w:t>31 December 2018</w:t>
            </w:r>
          </w:p>
        </w:tc>
        <w:tc>
          <w:tcPr>
            <w:tcW w:w="1282" w:type="dxa"/>
          </w:tcPr>
          <w:p w14:paraId="5B5FEBDF" w14:textId="77777777" w:rsidR="00435F46" w:rsidRPr="0059327F" w:rsidRDefault="00435F46" w:rsidP="00772260">
            <w:pPr>
              <w:pBdr>
                <w:bottom w:val="single" w:sz="4" w:space="1" w:color="auto"/>
              </w:pBdr>
              <w:tabs>
                <w:tab w:val="left" w:pos="4230"/>
              </w:tabs>
              <w:spacing w:line="320" w:lineRule="exact"/>
              <w:jc w:val="center"/>
              <w:rPr>
                <w:rFonts w:ascii="Arial" w:hAnsi="Arial" w:cs="Arial"/>
                <w:sz w:val="18"/>
                <w:szCs w:val="18"/>
                <w:cs/>
              </w:rPr>
            </w:pPr>
            <w:r w:rsidRPr="0059327F">
              <w:rPr>
                <w:rFonts w:ascii="Arial" w:hAnsi="Arial" w:cs="Arial"/>
                <w:spacing w:val="-6"/>
                <w:sz w:val="18"/>
                <w:szCs w:val="18"/>
              </w:rPr>
              <w:t>30 September           2019</w:t>
            </w:r>
          </w:p>
        </w:tc>
        <w:tc>
          <w:tcPr>
            <w:tcW w:w="1280" w:type="dxa"/>
          </w:tcPr>
          <w:p w14:paraId="09E8BF81" w14:textId="77777777" w:rsidR="00435F46" w:rsidRPr="0059327F" w:rsidRDefault="00435F46" w:rsidP="00772260">
            <w:pPr>
              <w:pBdr>
                <w:bottom w:val="single" w:sz="4" w:space="1" w:color="auto"/>
              </w:pBdr>
              <w:tabs>
                <w:tab w:val="left" w:pos="4230"/>
              </w:tabs>
              <w:spacing w:line="320" w:lineRule="exact"/>
              <w:jc w:val="center"/>
              <w:rPr>
                <w:rFonts w:ascii="Arial" w:hAnsi="Arial" w:cs="Arial"/>
                <w:sz w:val="18"/>
                <w:szCs w:val="18"/>
                <w:cs/>
              </w:rPr>
            </w:pPr>
            <w:r w:rsidRPr="0059327F">
              <w:rPr>
                <w:rFonts w:ascii="Arial" w:hAnsi="Arial" w:cs="Arial"/>
                <w:spacing w:val="-6"/>
                <w:sz w:val="18"/>
                <w:szCs w:val="18"/>
              </w:rPr>
              <w:t>31 December 2018</w:t>
            </w:r>
          </w:p>
        </w:tc>
      </w:tr>
      <w:tr w:rsidR="00435F46" w:rsidRPr="0059327F" w14:paraId="2A3C557B" w14:textId="77777777" w:rsidTr="00435F46">
        <w:trPr>
          <w:trHeight w:val="74"/>
          <w:tblHeader/>
        </w:trPr>
        <w:tc>
          <w:tcPr>
            <w:tcW w:w="1887" w:type="dxa"/>
          </w:tcPr>
          <w:p w14:paraId="5399C6B1" w14:textId="77777777" w:rsidR="00435F46" w:rsidRPr="0059327F" w:rsidRDefault="00435F46" w:rsidP="00772260">
            <w:pPr>
              <w:tabs>
                <w:tab w:val="left" w:pos="4230"/>
              </w:tabs>
              <w:spacing w:line="320" w:lineRule="exact"/>
              <w:ind w:right="-108"/>
              <w:jc w:val="both"/>
              <w:rPr>
                <w:rFonts w:ascii="Arial" w:hAnsi="Arial" w:cs="Arial"/>
                <w:sz w:val="18"/>
                <w:szCs w:val="18"/>
              </w:rPr>
            </w:pPr>
          </w:p>
        </w:tc>
        <w:tc>
          <w:tcPr>
            <w:tcW w:w="1278" w:type="dxa"/>
            <w:gridSpan w:val="2"/>
          </w:tcPr>
          <w:p w14:paraId="4D6859AE" w14:textId="77777777" w:rsidR="00435F46" w:rsidRPr="0059327F" w:rsidRDefault="00435F46" w:rsidP="00772260">
            <w:pPr>
              <w:tabs>
                <w:tab w:val="left" w:pos="4230"/>
              </w:tabs>
              <w:spacing w:line="320" w:lineRule="exact"/>
              <w:jc w:val="center"/>
              <w:rPr>
                <w:rFonts w:ascii="Arial" w:hAnsi="Arial" w:cs="Arial"/>
                <w:sz w:val="18"/>
                <w:szCs w:val="18"/>
              </w:rPr>
            </w:pPr>
          </w:p>
        </w:tc>
        <w:tc>
          <w:tcPr>
            <w:tcW w:w="1280" w:type="dxa"/>
          </w:tcPr>
          <w:p w14:paraId="374538D6" w14:textId="77777777" w:rsidR="00435F46" w:rsidRPr="0059327F" w:rsidRDefault="00435F46" w:rsidP="00772260">
            <w:pPr>
              <w:tabs>
                <w:tab w:val="left" w:pos="4230"/>
              </w:tabs>
              <w:spacing w:line="320" w:lineRule="exact"/>
              <w:jc w:val="center"/>
              <w:rPr>
                <w:rFonts w:ascii="Arial" w:hAnsi="Arial" w:cs="Arial"/>
                <w:sz w:val="18"/>
                <w:szCs w:val="18"/>
              </w:rPr>
            </w:pPr>
          </w:p>
        </w:tc>
        <w:tc>
          <w:tcPr>
            <w:tcW w:w="1279" w:type="dxa"/>
          </w:tcPr>
          <w:p w14:paraId="75A22E4C" w14:textId="77777777" w:rsidR="00435F46" w:rsidRPr="0059327F" w:rsidRDefault="00435F46" w:rsidP="00772260">
            <w:pPr>
              <w:tabs>
                <w:tab w:val="left" w:pos="4230"/>
              </w:tabs>
              <w:spacing w:line="320" w:lineRule="exact"/>
              <w:jc w:val="center"/>
              <w:rPr>
                <w:rFonts w:ascii="Arial" w:hAnsi="Arial" w:cs="Arial"/>
                <w:sz w:val="18"/>
                <w:szCs w:val="18"/>
              </w:rPr>
            </w:pPr>
          </w:p>
        </w:tc>
        <w:tc>
          <w:tcPr>
            <w:tcW w:w="1280" w:type="dxa"/>
          </w:tcPr>
          <w:p w14:paraId="69D72187" w14:textId="77777777" w:rsidR="00435F46" w:rsidRPr="0059327F" w:rsidRDefault="00435F46" w:rsidP="00772260">
            <w:pPr>
              <w:tabs>
                <w:tab w:val="left" w:pos="4230"/>
              </w:tabs>
              <w:spacing w:line="320" w:lineRule="exact"/>
              <w:jc w:val="center"/>
              <w:rPr>
                <w:rFonts w:ascii="Arial" w:hAnsi="Arial" w:cs="Arial"/>
                <w:sz w:val="18"/>
                <w:szCs w:val="18"/>
              </w:rPr>
            </w:pPr>
            <w:r w:rsidRPr="0059327F">
              <w:rPr>
                <w:rFonts w:ascii="Arial" w:hAnsi="Arial" w:cs="Arial"/>
                <w:sz w:val="18"/>
                <w:szCs w:val="18"/>
              </w:rPr>
              <w:t>(Audited)</w:t>
            </w:r>
          </w:p>
        </w:tc>
        <w:tc>
          <w:tcPr>
            <w:tcW w:w="1282" w:type="dxa"/>
          </w:tcPr>
          <w:p w14:paraId="7D2E250F" w14:textId="77777777" w:rsidR="00435F46" w:rsidRPr="0059327F" w:rsidRDefault="00435F46" w:rsidP="00772260">
            <w:pPr>
              <w:tabs>
                <w:tab w:val="left" w:pos="4230"/>
              </w:tabs>
              <w:spacing w:line="320" w:lineRule="exact"/>
              <w:jc w:val="center"/>
              <w:rPr>
                <w:rFonts w:ascii="Arial" w:hAnsi="Arial" w:cs="Arial"/>
                <w:sz w:val="18"/>
                <w:szCs w:val="18"/>
              </w:rPr>
            </w:pPr>
          </w:p>
        </w:tc>
        <w:tc>
          <w:tcPr>
            <w:tcW w:w="1280" w:type="dxa"/>
          </w:tcPr>
          <w:p w14:paraId="6E50BBAA" w14:textId="77777777" w:rsidR="00435F46" w:rsidRPr="0059327F" w:rsidRDefault="00435F46" w:rsidP="00772260">
            <w:pPr>
              <w:tabs>
                <w:tab w:val="left" w:pos="4230"/>
              </w:tabs>
              <w:spacing w:line="320" w:lineRule="exact"/>
              <w:ind w:right="-108"/>
              <w:jc w:val="center"/>
              <w:rPr>
                <w:rFonts w:ascii="Arial" w:hAnsi="Arial" w:cs="Arial"/>
                <w:sz w:val="18"/>
                <w:szCs w:val="18"/>
                <w:cs/>
              </w:rPr>
            </w:pPr>
            <w:r w:rsidRPr="0059327F">
              <w:rPr>
                <w:rFonts w:ascii="Arial" w:hAnsi="Arial" w:cs="Arial"/>
                <w:sz w:val="18"/>
                <w:szCs w:val="18"/>
              </w:rPr>
              <w:t>(Audited)</w:t>
            </w:r>
          </w:p>
        </w:tc>
      </w:tr>
      <w:tr w:rsidR="005B6BF2" w:rsidRPr="0059327F" w14:paraId="4AD4A09F" w14:textId="77777777" w:rsidTr="00435F46">
        <w:tc>
          <w:tcPr>
            <w:tcW w:w="1887" w:type="dxa"/>
          </w:tcPr>
          <w:p w14:paraId="67A818BD" w14:textId="77777777" w:rsidR="005B6BF2" w:rsidRPr="0059327F" w:rsidRDefault="005B6BF2" w:rsidP="00772260">
            <w:pPr>
              <w:tabs>
                <w:tab w:val="left" w:pos="4230"/>
              </w:tabs>
              <w:spacing w:line="320" w:lineRule="exact"/>
              <w:ind w:right="-108"/>
              <w:jc w:val="both"/>
              <w:rPr>
                <w:rFonts w:ascii="Arial" w:hAnsi="Arial" w:cs="Arial"/>
                <w:sz w:val="18"/>
                <w:szCs w:val="18"/>
              </w:rPr>
            </w:pPr>
            <w:r w:rsidRPr="0059327F">
              <w:rPr>
                <w:rFonts w:ascii="Arial" w:hAnsi="Arial" w:cs="Arial"/>
                <w:sz w:val="18"/>
                <w:szCs w:val="18"/>
              </w:rPr>
              <w:t>Bank overdrafts</w:t>
            </w:r>
          </w:p>
        </w:tc>
        <w:tc>
          <w:tcPr>
            <w:tcW w:w="1278" w:type="dxa"/>
            <w:gridSpan w:val="2"/>
          </w:tcPr>
          <w:p w14:paraId="36C9E852" w14:textId="3E3E5C66" w:rsidR="005B6BF2" w:rsidRPr="0059327F" w:rsidRDefault="005B6BF2" w:rsidP="00772260">
            <w:pPr>
              <w:tabs>
                <w:tab w:val="left" w:pos="4230"/>
              </w:tabs>
              <w:spacing w:line="320" w:lineRule="exact"/>
              <w:jc w:val="center"/>
              <w:rPr>
                <w:rFonts w:ascii="Arial" w:hAnsi="Arial" w:cs="Arial"/>
                <w:sz w:val="18"/>
                <w:szCs w:val="18"/>
              </w:rPr>
            </w:pPr>
            <w:r w:rsidRPr="0059327F">
              <w:rPr>
                <w:rFonts w:ascii="Arial" w:hAnsi="Arial" w:cs="Arial"/>
                <w:sz w:val="18"/>
                <w:szCs w:val="18"/>
              </w:rPr>
              <w:t>6.87 (MOR)</w:t>
            </w:r>
          </w:p>
        </w:tc>
        <w:tc>
          <w:tcPr>
            <w:tcW w:w="1280" w:type="dxa"/>
          </w:tcPr>
          <w:p w14:paraId="7AE26D93" w14:textId="77777777" w:rsidR="005B6BF2" w:rsidRPr="0059327F" w:rsidRDefault="005B6BF2" w:rsidP="00772260">
            <w:pPr>
              <w:tabs>
                <w:tab w:val="left" w:pos="4230"/>
              </w:tabs>
              <w:spacing w:line="320" w:lineRule="exact"/>
              <w:jc w:val="center"/>
              <w:rPr>
                <w:rFonts w:ascii="Arial" w:hAnsi="Arial" w:cs="Arial"/>
                <w:sz w:val="18"/>
                <w:szCs w:val="18"/>
              </w:rPr>
            </w:pPr>
            <w:r w:rsidRPr="0059327F">
              <w:rPr>
                <w:rFonts w:ascii="Arial" w:hAnsi="Arial" w:cs="Arial"/>
                <w:sz w:val="18"/>
                <w:szCs w:val="18"/>
              </w:rPr>
              <w:t>6.87 (MOR)</w:t>
            </w:r>
          </w:p>
        </w:tc>
        <w:tc>
          <w:tcPr>
            <w:tcW w:w="1279" w:type="dxa"/>
            <w:vAlign w:val="bottom"/>
          </w:tcPr>
          <w:p w14:paraId="5B928DCC" w14:textId="75390ED5" w:rsidR="005B6BF2" w:rsidRPr="0059327F" w:rsidRDefault="00480AB5" w:rsidP="00772260">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19,119</w:t>
            </w:r>
          </w:p>
        </w:tc>
        <w:tc>
          <w:tcPr>
            <w:tcW w:w="1280" w:type="dxa"/>
            <w:vAlign w:val="bottom"/>
          </w:tcPr>
          <w:p w14:paraId="2056AC72" w14:textId="77777777" w:rsidR="005B6BF2" w:rsidRPr="0059327F" w:rsidRDefault="005B6BF2" w:rsidP="00772260">
            <w:pPr>
              <w:pBdr>
                <w:bottom w:val="single" w:sz="4" w:space="1" w:color="auto"/>
              </w:pBdr>
              <w:tabs>
                <w:tab w:val="decimal" w:pos="975"/>
              </w:tabs>
              <w:spacing w:line="320" w:lineRule="exact"/>
              <w:rPr>
                <w:rFonts w:ascii="Arial" w:hAnsi="Arial" w:cs="Arial"/>
                <w:sz w:val="18"/>
                <w:szCs w:val="18"/>
              </w:rPr>
            </w:pPr>
            <w:r w:rsidRPr="0059327F">
              <w:rPr>
                <w:rFonts w:ascii="Arial" w:hAnsi="Arial" w:cs="Arial"/>
                <w:sz w:val="18"/>
                <w:szCs w:val="18"/>
              </w:rPr>
              <w:t>19,719</w:t>
            </w:r>
          </w:p>
        </w:tc>
        <w:tc>
          <w:tcPr>
            <w:tcW w:w="1282" w:type="dxa"/>
            <w:vAlign w:val="bottom"/>
          </w:tcPr>
          <w:p w14:paraId="38224304" w14:textId="3B8C8BC8" w:rsidR="005B6BF2" w:rsidRPr="0059327F" w:rsidRDefault="005B6BF2" w:rsidP="00772260">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w:t>
            </w:r>
          </w:p>
        </w:tc>
        <w:tc>
          <w:tcPr>
            <w:tcW w:w="1280" w:type="dxa"/>
            <w:vAlign w:val="bottom"/>
          </w:tcPr>
          <w:p w14:paraId="1571D3BC" w14:textId="77777777" w:rsidR="005B6BF2" w:rsidRPr="0059327F" w:rsidRDefault="005B6BF2" w:rsidP="00772260">
            <w:pPr>
              <w:pBdr>
                <w:bottom w:val="single" w:sz="4" w:space="1" w:color="auto"/>
              </w:pBdr>
              <w:tabs>
                <w:tab w:val="decimal" w:pos="975"/>
              </w:tabs>
              <w:spacing w:line="320" w:lineRule="exact"/>
              <w:rPr>
                <w:rFonts w:ascii="Arial" w:hAnsi="Arial" w:cs="Arial"/>
                <w:sz w:val="18"/>
                <w:szCs w:val="18"/>
              </w:rPr>
            </w:pPr>
            <w:r w:rsidRPr="0059327F">
              <w:rPr>
                <w:rFonts w:ascii="Arial" w:hAnsi="Arial" w:cs="Arial"/>
                <w:sz w:val="18"/>
                <w:szCs w:val="18"/>
              </w:rPr>
              <w:t>-</w:t>
            </w:r>
          </w:p>
        </w:tc>
      </w:tr>
      <w:tr w:rsidR="005B6BF2" w:rsidRPr="0059327F" w14:paraId="67B8B116" w14:textId="77777777" w:rsidTr="00435F46">
        <w:tc>
          <w:tcPr>
            <w:tcW w:w="1887" w:type="dxa"/>
          </w:tcPr>
          <w:p w14:paraId="5A22DEFC" w14:textId="77777777" w:rsidR="005B6BF2" w:rsidRPr="0059327F" w:rsidRDefault="005B6BF2" w:rsidP="00772260">
            <w:pPr>
              <w:tabs>
                <w:tab w:val="left" w:pos="4230"/>
              </w:tabs>
              <w:spacing w:line="320" w:lineRule="exact"/>
              <w:ind w:left="162" w:right="-108" w:hanging="162"/>
              <w:rPr>
                <w:rFonts w:ascii="Arial" w:hAnsi="Arial" w:cs="Arial"/>
                <w:sz w:val="18"/>
                <w:szCs w:val="18"/>
              </w:rPr>
            </w:pPr>
            <w:r w:rsidRPr="0059327F">
              <w:rPr>
                <w:rFonts w:ascii="Arial" w:hAnsi="Arial" w:cs="Arial"/>
                <w:sz w:val="18"/>
                <w:szCs w:val="18"/>
              </w:rPr>
              <w:t>Short-term loans from financial institutions</w:t>
            </w:r>
          </w:p>
        </w:tc>
        <w:tc>
          <w:tcPr>
            <w:tcW w:w="1278" w:type="dxa"/>
            <w:gridSpan w:val="2"/>
          </w:tcPr>
          <w:p w14:paraId="06D1409E" w14:textId="77777777" w:rsidR="005B6BF2" w:rsidRPr="0059327F" w:rsidRDefault="005B6BF2" w:rsidP="00772260">
            <w:pPr>
              <w:tabs>
                <w:tab w:val="left" w:pos="4230"/>
              </w:tabs>
              <w:spacing w:line="320" w:lineRule="exact"/>
              <w:jc w:val="both"/>
              <w:rPr>
                <w:rFonts w:ascii="Arial" w:hAnsi="Arial" w:cs="Arial"/>
                <w:sz w:val="18"/>
                <w:szCs w:val="18"/>
              </w:rPr>
            </w:pPr>
          </w:p>
        </w:tc>
        <w:tc>
          <w:tcPr>
            <w:tcW w:w="1280" w:type="dxa"/>
          </w:tcPr>
          <w:p w14:paraId="24A8A36C" w14:textId="77777777" w:rsidR="005B6BF2" w:rsidRPr="0059327F" w:rsidRDefault="005B6BF2" w:rsidP="00772260">
            <w:pPr>
              <w:tabs>
                <w:tab w:val="left" w:pos="4230"/>
              </w:tabs>
              <w:spacing w:line="320" w:lineRule="exact"/>
              <w:jc w:val="both"/>
              <w:rPr>
                <w:rFonts w:ascii="Arial" w:hAnsi="Arial" w:cs="Arial"/>
                <w:sz w:val="18"/>
                <w:szCs w:val="18"/>
              </w:rPr>
            </w:pPr>
          </w:p>
        </w:tc>
        <w:tc>
          <w:tcPr>
            <w:tcW w:w="1279" w:type="dxa"/>
            <w:vAlign w:val="bottom"/>
          </w:tcPr>
          <w:p w14:paraId="74923EA6" w14:textId="77777777" w:rsidR="005B6BF2" w:rsidRPr="0059327F" w:rsidRDefault="005B6BF2" w:rsidP="00772260">
            <w:pPr>
              <w:tabs>
                <w:tab w:val="decimal" w:pos="975"/>
              </w:tabs>
              <w:spacing w:line="320" w:lineRule="exact"/>
              <w:rPr>
                <w:rFonts w:ascii="Arial" w:hAnsi="Arial" w:cs="Arial"/>
                <w:sz w:val="18"/>
                <w:szCs w:val="18"/>
              </w:rPr>
            </w:pPr>
          </w:p>
        </w:tc>
        <w:tc>
          <w:tcPr>
            <w:tcW w:w="1280" w:type="dxa"/>
            <w:vAlign w:val="bottom"/>
          </w:tcPr>
          <w:p w14:paraId="297A4D08" w14:textId="77777777" w:rsidR="005B6BF2" w:rsidRPr="0059327F" w:rsidRDefault="005B6BF2" w:rsidP="00772260">
            <w:pPr>
              <w:tabs>
                <w:tab w:val="decimal" w:pos="975"/>
              </w:tabs>
              <w:spacing w:line="320" w:lineRule="exact"/>
              <w:rPr>
                <w:rFonts w:ascii="Arial" w:hAnsi="Arial" w:cs="Arial"/>
                <w:sz w:val="18"/>
                <w:szCs w:val="18"/>
              </w:rPr>
            </w:pPr>
          </w:p>
        </w:tc>
        <w:tc>
          <w:tcPr>
            <w:tcW w:w="1282" w:type="dxa"/>
            <w:vAlign w:val="bottom"/>
          </w:tcPr>
          <w:p w14:paraId="53EA06F1" w14:textId="77777777" w:rsidR="005B6BF2" w:rsidRPr="0059327F" w:rsidRDefault="005B6BF2" w:rsidP="00772260">
            <w:pPr>
              <w:tabs>
                <w:tab w:val="decimal" w:pos="975"/>
              </w:tabs>
              <w:spacing w:line="320" w:lineRule="exact"/>
              <w:rPr>
                <w:rFonts w:ascii="Arial" w:hAnsi="Arial" w:cs="Arial"/>
                <w:sz w:val="18"/>
                <w:szCs w:val="18"/>
              </w:rPr>
            </w:pPr>
          </w:p>
        </w:tc>
        <w:tc>
          <w:tcPr>
            <w:tcW w:w="1280" w:type="dxa"/>
            <w:vAlign w:val="bottom"/>
          </w:tcPr>
          <w:p w14:paraId="54193FFD" w14:textId="77777777" w:rsidR="005B6BF2" w:rsidRPr="0059327F" w:rsidRDefault="005B6BF2" w:rsidP="00772260">
            <w:pPr>
              <w:tabs>
                <w:tab w:val="decimal" w:pos="975"/>
              </w:tabs>
              <w:spacing w:line="320" w:lineRule="exact"/>
              <w:rPr>
                <w:rFonts w:ascii="Arial" w:hAnsi="Arial" w:cs="Arial"/>
                <w:sz w:val="18"/>
                <w:szCs w:val="18"/>
                <w:cs/>
              </w:rPr>
            </w:pPr>
          </w:p>
        </w:tc>
      </w:tr>
      <w:tr w:rsidR="005B6BF2" w:rsidRPr="0059327F" w14:paraId="50B18346" w14:textId="77777777" w:rsidTr="00435F46">
        <w:tc>
          <w:tcPr>
            <w:tcW w:w="1887" w:type="dxa"/>
          </w:tcPr>
          <w:p w14:paraId="336E9393" w14:textId="77777777" w:rsidR="005B6BF2" w:rsidRPr="0059327F" w:rsidRDefault="005B6BF2" w:rsidP="00772260">
            <w:pPr>
              <w:tabs>
                <w:tab w:val="left" w:pos="4230"/>
              </w:tabs>
              <w:spacing w:line="320" w:lineRule="exact"/>
              <w:ind w:right="-108"/>
              <w:rPr>
                <w:rFonts w:ascii="Arial" w:hAnsi="Arial" w:cs="Arial"/>
                <w:sz w:val="18"/>
                <w:szCs w:val="18"/>
                <w:cs/>
              </w:rPr>
            </w:pPr>
            <w:r w:rsidRPr="0059327F">
              <w:rPr>
                <w:rFonts w:ascii="Arial" w:hAnsi="Arial" w:cs="Arial"/>
                <w:sz w:val="18"/>
                <w:szCs w:val="18"/>
              </w:rPr>
              <w:t xml:space="preserve">   In Thai Baht</w:t>
            </w:r>
          </w:p>
        </w:tc>
        <w:tc>
          <w:tcPr>
            <w:tcW w:w="1278" w:type="dxa"/>
            <w:gridSpan w:val="2"/>
          </w:tcPr>
          <w:p w14:paraId="34204E89" w14:textId="796B9064" w:rsidR="005B6BF2" w:rsidRPr="0059327F" w:rsidRDefault="005B6BF2" w:rsidP="00772260">
            <w:pPr>
              <w:tabs>
                <w:tab w:val="left" w:pos="720"/>
                <w:tab w:val="left" w:pos="4230"/>
              </w:tabs>
              <w:spacing w:line="320" w:lineRule="exact"/>
              <w:jc w:val="center"/>
              <w:rPr>
                <w:rFonts w:ascii="Arial" w:hAnsi="Arial" w:cs="Arial"/>
                <w:sz w:val="18"/>
                <w:szCs w:val="18"/>
              </w:rPr>
            </w:pPr>
            <w:r w:rsidRPr="0059327F">
              <w:rPr>
                <w:rFonts w:ascii="Arial" w:hAnsi="Arial" w:cs="Arial"/>
                <w:sz w:val="18"/>
                <w:szCs w:val="18"/>
              </w:rPr>
              <w:t xml:space="preserve">5 - 5.5               </w:t>
            </w:r>
            <w:r w:rsidRPr="0059327F">
              <w:rPr>
                <w:rFonts w:ascii="Arial" w:hAnsi="Arial" w:cs="Arial"/>
                <w:sz w:val="18"/>
                <w:szCs w:val="18"/>
                <w:cs/>
              </w:rPr>
              <w:t>(</w:t>
            </w:r>
            <w:r w:rsidRPr="0059327F">
              <w:rPr>
                <w:rFonts w:ascii="Arial" w:hAnsi="Arial" w:cs="Arial"/>
                <w:sz w:val="18"/>
                <w:szCs w:val="18"/>
              </w:rPr>
              <w:t xml:space="preserve">Fixed rate </w:t>
            </w:r>
            <w:r w:rsidRPr="0059327F">
              <w:rPr>
                <w:rFonts w:ascii="Arial" w:hAnsi="Arial" w:cs="Arial"/>
                <w:spacing w:val="-10"/>
                <w:sz w:val="18"/>
                <w:szCs w:val="18"/>
              </w:rPr>
              <w:t>and MLR-0.75</w:t>
            </w:r>
            <w:r w:rsidRPr="0059327F">
              <w:rPr>
                <w:rFonts w:ascii="Arial" w:hAnsi="Arial" w:cs="Arial"/>
                <w:spacing w:val="-10"/>
                <w:sz w:val="18"/>
                <w:szCs w:val="18"/>
                <w:cs/>
              </w:rPr>
              <w:t>)</w:t>
            </w:r>
          </w:p>
        </w:tc>
        <w:tc>
          <w:tcPr>
            <w:tcW w:w="1280" w:type="dxa"/>
          </w:tcPr>
          <w:p w14:paraId="5671B955" w14:textId="77777777" w:rsidR="005B6BF2" w:rsidRPr="0059327F" w:rsidRDefault="005B6BF2" w:rsidP="00772260">
            <w:pPr>
              <w:tabs>
                <w:tab w:val="left" w:pos="720"/>
                <w:tab w:val="left" w:pos="4230"/>
              </w:tabs>
              <w:spacing w:line="320" w:lineRule="exact"/>
              <w:jc w:val="center"/>
              <w:rPr>
                <w:rFonts w:ascii="Arial" w:hAnsi="Arial" w:cs="Arial"/>
                <w:sz w:val="18"/>
                <w:szCs w:val="18"/>
              </w:rPr>
            </w:pPr>
            <w:r w:rsidRPr="0059327F">
              <w:rPr>
                <w:rFonts w:ascii="Arial" w:hAnsi="Arial" w:cs="Arial"/>
                <w:sz w:val="18"/>
                <w:szCs w:val="18"/>
              </w:rPr>
              <w:t xml:space="preserve">5 - 5.5               </w:t>
            </w:r>
            <w:r w:rsidRPr="0059327F">
              <w:rPr>
                <w:rFonts w:ascii="Arial" w:hAnsi="Arial" w:cs="Arial"/>
                <w:sz w:val="18"/>
                <w:szCs w:val="18"/>
                <w:cs/>
              </w:rPr>
              <w:t>(</w:t>
            </w:r>
            <w:r w:rsidRPr="0059327F">
              <w:rPr>
                <w:rFonts w:ascii="Arial" w:hAnsi="Arial" w:cs="Arial"/>
                <w:sz w:val="18"/>
                <w:szCs w:val="18"/>
              </w:rPr>
              <w:t xml:space="preserve">Fixed rate </w:t>
            </w:r>
            <w:r w:rsidRPr="0059327F">
              <w:rPr>
                <w:rFonts w:ascii="Arial" w:hAnsi="Arial" w:cs="Arial"/>
                <w:spacing w:val="-10"/>
                <w:sz w:val="18"/>
                <w:szCs w:val="18"/>
              </w:rPr>
              <w:t>and MLR-0.75</w:t>
            </w:r>
            <w:r w:rsidRPr="0059327F">
              <w:rPr>
                <w:rFonts w:ascii="Arial" w:hAnsi="Arial" w:cs="Arial"/>
                <w:spacing w:val="-10"/>
                <w:sz w:val="18"/>
                <w:szCs w:val="18"/>
                <w:cs/>
              </w:rPr>
              <w:t>)</w:t>
            </w:r>
          </w:p>
        </w:tc>
        <w:tc>
          <w:tcPr>
            <w:tcW w:w="1279" w:type="dxa"/>
            <w:vAlign w:val="bottom"/>
          </w:tcPr>
          <w:p w14:paraId="63DFCA5E" w14:textId="41345CA7" w:rsidR="005B6BF2" w:rsidRPr="0059327F" w:rsidRDefault="00480AB5" w:rsidP="00772260">
            <w:pPr>
              <w:tabs>
                <w:tab w:val="decimal" w:pos="975"/>
              </w:tabs>
              <w:spacing w:line="320" w:lineRule="exact"/>
              <w:rPr>
                <w:rFonts w:ascii="Arial" w:hAnsi="Arial" w:cs="Arial"/>
                <w:sz w:val="18"/>
                <w:szCs w:val="18"/>
              </w:rPr>
            </w:pPr>
            <w:r>
              <w:rPr>
                <w:rFonts w:ascii="Arial" w:hAnsi="Arial" w:cs="Arial"/>
                <w:sz w:val="18"/>
                <w:szCs w:val="18"/>
              </w:rPr>
              <w:t>2,445,532</w:t>
            </w:r>
          </w:p>
        </w:tc>
        <w:tc>
          <w:tcPr>
            <w:tcW w:w="1280" w:type="dxa"/>
            <w:vAlign w:val="bottom"/>
          </w:tcPr>
          <w:p w14:paraId="1B6365D9" w14:textId="77777777" w:rsidR="005B6BF2" w:rsidRPr="0059327F" w:rsidRDefault="005B6BF2" w:rsidP="00772260">
            <w:pPr>
              <w:tabs>
                <w:tab w:val="decimal" w:pos="975"/>
              </w:tabs>
              <w:spacing w:line="320" w:lineRule="exact"/>
              <w:rPr>
                <w:rFonts w:ascii="Arial" w:hAnsi="Arial" w:cs="Arial"/>
                <w:sz w:val="18"/>
                <w:szCs w:val="18"/>
              </w:rPr>
            </w:pPr>
            <w:r w:rsidRPr="0059327F">
              <w:rPr>
                <w:rFonts w:ascii="Arial" w:hAnsi="Arial" w:cs="Arial"/>
                <w:sz w:val="18"/>
                <w:szCs w:val="18"/>
              </w:rPr>
              <w:t>2,715,032</w:t>
            </w:r>
          </w:p>
        </w:tc>
        <w:tc>
          <w:tcPr>
            <w:tcW w:w="1282" w:type="dxa"/>
            <w:vAlign w:val="bottom"/>
          </w:tcPr>
          <w:p w14:paraId="4F46E64F" w14:textId="54E1D36E" w:rsidR="005B6BF2" w:rsidRPr="0059327F" w:rsidRDefault="005B6BF2" w:rsidP="00772260">
            <w:pPr>
              <w:tabs>
                <w:tab w:val="decimal" w:pos="975"/>
              </w:tabs>
              <w:spacing w:line="320" w:lineRule="exact"/>
              <w:rPr>
                <w:rFonts w:ascii="Arial" w:hAnsi="Arial" w:cs="Arial"/>
                <w:sz w:val="18"/>
                <w:szCs w:val="18"/>
              </w:rPr>
            </w:pPr>
            <w:r w:rsidRPr="0059327F">
              <w:rPr>
                <w:rFonts w:ascii="Arial" w:hAnsi="Arial" w:cs="Arial"/>
                <w:sz w:val="18"/>
                <w:szCs w:val="18"/>
              </w:rPr>
              <w:t>2,445,532</w:t>
            </w:r>
          </w:p>
        </w:tc>
        <w:tc>
          <w:tcPr>
            <w:tcW w:w="1280" w:type="dxa"/>
            <w:vAlign w:val="bottom"/>
          </w:tcPr>
          <w:p w14:paraId="6DFE528B" w14:textId="77777777" w:rsidR="005B6BF2" w:rsidRPr="0059327F" w:rsidRDefault="005B6BF2" w:rsidP="00772260">
            <w:pPr>
              <w:tabs>
                <w:tab w:val="decimal" w:pos="975"/>
              </w:tabs>
              <w:spacing w:line="320" w:lineRule="exact"/>
              <w:rPr>
                <w:rFonts w:ascii="Arial" w:hAnsi="Arial" w:cs="Arial"/>
                <w:sz w:val="18"/>
                <w:szCs w:val="18"/>
              </w:rPr>
            </w:pPr>
            <w:r w:rsidRPr="0059327F">
              <w:rPr>
                <w:rFonts w:ascii="Arial" w:hAnsi="Arial" w:cs="Arial"/>
                <w:sz w:val="18"/>
                <w:szCs w:val="18"/>
              </w:rPr>
              <w:t>2,445,532</w:t>
            </w:r>
          </w:p>
        </w:tc>
      </w:tr>
      <w:tr w:rsidR="005B6BF2" w:rsidRPr="0059327F" w14:paraId="496727CF" w14:textId="77777777" w:rsidTr="00435F46">
        <w:tc>
          <w:tcPr>
            <w:tcW w:w="1887" w:type="dxa"/>
          </w:tcPr>
          <w:p w14:paraId="4505FA1B" w14:textId="77777777" w:rsidR="005B6BF2" w:rsidRPr="0059327F" w:rsidRDefault="005B6BF2" w:rsidP="00772260">
            <w:pPr>
              <w:tabs>
                <w:tab w:val="left" w:pos="4230"/>
              </w:tabs>
              <w:spacing w:line="320" w:lineRule="exact"/>
              <w:ind w:right="-108"/>
              <w:rPr>
                <w:rFonts w:ascii="Arial" w:hAnsi="Arial" w:cs="Arial"/>
                <w:sz w:val="18"/>
                <w:szCs w:val="18"/>
                <w:cs/>
              </w:rPr>
            </w:pPr>
            <w:r w:rsidRPr="0059327F">
              <w:rPr>
                <w:rFonts w:ascii="Arial" w:hAnsi="Arial" w:cs="Arial"/>
                <w:sz w:val="18"/>
                <w:szCs w:val="18"/>
              </w:rPr>
              <w:t xml:space="preserve">  </w:t>
            </w:r>
            <w:r w:rsidRPr="0059327F">
              <w:rPr>
                <w:rFonts w:ascii="Arial" w:hAnsi="Arial" w:cs="Arial"/>
                <w:sz w:val="18"/>
                <w:szCs w:val="18"/>
                <w:cs/>
              </w:rPr>
              <w:t xml:space="preserve"> </w:t>
            </w:r>
            <w:r w:rsidRPr="0059327F">
              <w:rPr>
                <w:rFonts w:ascii="Arial" w:hAnsi="Arial" w:cs="Arial"/>
                <w:sz w:val="18"/>
                <w:szCs w:val="18"/>
              </w:rPr>
              <w:t>In U.S. Dollars</w:t>
            </w:r>
          </w:p>
        </w:tc>
        <w:tc>
          <w:tcPr>
            <w:tcW w:w="1278" w:type="dxa"/>
            <w:gridSpan w:val="2"/>
          </w:tcPr>
          <w:p w14:paraId="1158CA4F" w14:textId="2E8F3647" w:rsidR="005B6BF2" w:rsidRPr="0059327F" w:rsidRDefault="005B6BF2" w:rsidP="00772260">
            <w:pPr>
              <w:tabs>
                <w:tab w:val="left" w:pos="720"/>
                <w:tab w:val="left" w:pos="4230"/>
              </w:tabs>
              <w:spacing w:line="320" w:lineRule="exact"/>
              <w:jc w:val="center"/>
              <w:rPr>
                <w:rFonts w:ascii="Arial" w:hAnsi="Arial" w:cs="Arial"/>
                <w:sz w:val="18"/>
                <w:szCs w:val="18"/>
                <w:cs/>
              </w:rPr>
            </w:pPr>
            <w:r w:rsidRPr="0059327F">
              <w:rPr>
                <w:rFonts w:ascii="Arial" w:hAnsi="Arial" w:cs="Arial"/>
                <w:sz w:val="18"/>
                <w:szCs w:val="18"/>
              </w:rPr>
              <w:t>3.06375</w:t>
            </w:r>
            <w:r w:rsidRPr="0059327F">
              <w:rPr>
                <w:rFonts w:ascii="Arial" w:hAnsi="Arial" w:cs="Arial"/>
                <w:sz w:val="18"/>
                <w:szCs w:val="18"/>
                <w:cs/>
              </w:rPr>
              <w:t xml:space="preserve"> (</w:t>
            </w:r>
            <w:r w:rsidRPr="0059327F">
              <w:rPr>
                <w:rFonts w:ascii="Arial" w:hAnsi="Arial" w:cs="Arial"/>
                <w:sz w:val="18"/>
                <w:szCs w:val="18"/>
              </w:rPr>
              <w:t>LIBOR+1.5</w:t>
            </w:r>
            <w:r w:rsidRPr="0059327F">
              <w:rPr>
                <w:rFonts w:ascii="Arial" w:hAnsi="Arial" w:cs="Arial"/>
                <w:sz w:val="18"/>
                <w:szCs w:val="18"/>
                <w:cs/>
              </w:rPr>
              <w:t>)</w:t>
            </w:r>
          </w:p>
        </w:tc>
        <w:tc>
          <w:tcPr>
            <w:tcW w:w="1280" w:type="dxa"/>
          </w:tcPr>
          <w:p w14:paraId="1655ECC7" w14:textId="77777777" w:rsidR="005B6BF2" w:rsidRPr="0059327F" w:rsidRDefault="005B6BF2" w:rsidP="00772260">
            <w:pPr>
              <w:tabs>
                <w:tab w:val="left" w:pos="720"/>
                <w:tab w:val="left" w:pos="4230"/>
              </w:tabs>
              <w:spacing w:line="320" w:lineRule="exact"/>
              <w:jc w:val="center"/>
              <w:rPr>
                <w:rFonts w:ascii="Arial" w:hAnsi="Arial" w:cs="Arial"/>
                <w:sz w:val="18"/>
                <w:szCs w:val="18"/>
                <w:cs/>
              </w:rPr>
            </w:pPr>
            <w:r w:rsidRPr="0059327F">
              <w:rPr>
                <w:rFonts w:ascii="Arial" w:hAnsi="Arial" w:cs="Arial"/>
                <w:sz w:val="18"/>
                <w:szCs w:val="18"/>
              </w:rPr>
              <w:t>3.06375</w:t>
            </w:r>
            <w:r w:rsidRPr="0059327F">
              <w:rPr>
                <w:rFonts w:ascii="Arial" w:hAnsi="Arial" w:cs="Arial"/>
                <w:sz w:val="18"/>
                <w:szCs w:val="18"/>
                <w:cs/>
              </w:rPr>
              <w:t xml:space="preserve"> (</w:t>
            </w:r>
            <w:r w:rsidRPr="0059327F">
              <w:rPr>
                <w:rFonts w:ascii="Arial" w:hAnsi="Arial" w:cs="Arial"/>
                <w:sz w:val="18"/>
                <w:szCs w:val="18"/>
              </w:rPr>
              <w:t>LIBOR+1.5</w:t>
            </w:r>
            <w:r w:rsidRPr="0059327F">
              <w:rPr>
                <w:rFonts w:ascii="Arial" w:hAnsi="Arial" w:cs="Arial"/>
                <w:sz w:val="18"/>
                <w:szCs w:val="18"/>
                <w:cs/>
              </w:rPr>
              <w:t>)</w:t>
            </w:r>
          </w:p>
        </w:tc>
        <w:tc>
          <w:tcPr>
            <w:tcW w:w="1279" w:type="dxa"/>
            <w:vAlign w:val="bottom"/>
          </w:tcPr>
          <w:p w14:paraId="79694AFB" w14:textId="6EDCE442" w:rsidR="005B6BF2" w:rsidRPr="0059327F" w:rsidRDefault="00480AB5" w:rsidP="00772260">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305,919</w:t>
            </w:r>
          </w:p>
        </w:tc>
        <w:tc>
          <w:tcPr>
            <w:tcW w:w="1280" w:type="dxa"/>
            <w:vAlign w:val="bottom"/>
          </w:tcPr>
          <w:p w14:paraId="576E8454" w14:textId="77777777" w:rsidR="005B6BF2" w:rsidRPr="0059327F" w:rsidRDefault="005B6BF2" w:rsidP="00772260">
            <w:pPr>
              <w:pBdr>
                <w:bottom w:val="single" w:sz="4" w:space="1" w:color="auto"/>
              </w:pBdr>
              <w:tabs>
                <w:tab w:val="decimal" w:pos="975"/>
              </w:tabs>
              <w:spacing w:line="320" w:lineRule="exact"/>
              <w:rPr>
                <w:rFonts w:ascii="Arial" w:hAnsi="Arial" w:cs="Arial"/>
                <w:sz w:val="18"/>
                <w:szCs w:val="18"/>
              </w:rPr>
            </w:pPr>
            <w:r w:rsidRPr="0059327F">
              <w:rPr>
                <w:rFonts w:ascii="Arial" w:hAnsi="Arial" w:cs="Arial"/>
                <w:sz w:val="18"/>
                <w:szCs w:val="18"/>
              </w:rPr>
              <w:t>324,498</w:t>
            </w:r>
          </w:p>
        </w:tc>
        <w:tc>
          <w:tcPr>
            <w:tcW w:w="1282" w:type="dxa"/>
            <w:vAlign w:val="bottom"/>
          </w:tcPr>
          <w:p w14:paraId="45D7822D" w14:textId="6C71E990" w:rsidR="005B6BF2" w:rsidRPr="0059327F" w:rsidRDefault="005B6BF2" w:rsidP="00772260">
            <w:pPr>
              <w:pBdr>
                <w:bottom w:val="single" w:sz="4" w:space="1" w:color="auto"/>
              </w:pBdr>
              <w:tabs>
                <w:tab w:val="decimal" w:pos="975"/>
              </w:tabs>
              <w:spacing w:line="320" w:lineRule="exact"/>
              <w:rPr>
                <w:rFonts w:ascii="Arial" w:hAnsi="Arial" w:cs="Arial"/>
                <w:sz w:val="18"/>
                <w:szCs w:val="18"/>
              </w:rPr>
            </w:pPr>
            <w:r w:rsidRPr="0059327F">
              <w:rPr>
                <w:rFonts w:ascii="Arial" w:hAnsi="Arial" w:cs="Arial"/>
                <w:sz w:val="18"/>
                <w:szCs w:val="18"/>
              </w:rPr>
              <w:t>-</w:t>
            </w:r>
          </w:p>
        </w:tc>
        <w:tc>
          <w:tcPr>
            <w:tcW w:w="1280" w:type="dxa"/>
            <w:vAlign w:val="bottom"/>
          </w:tcPr>
          <w:p w14:paraId="77A9D541" w14:textId="77777777" w:rsidR="005B6BF2" w:rsidRPr="0059327F" w:rsidRDefault="005B6BF2" w:rsidP="00772260">
            <w:pPr>
              <w:pBdr>
                <w:bottom w:val="single" w:sz="4" w:space="1" w:color="auto"/>
              </w:pBdr>
              <w:tabs>
                <w:tab w:val="decimal" w:pos="975"/>
              </w:tabs>
              <w:spacing w:line="320" w:lineRule="exact"/>
              <w:rPr>
                <w:rFonts w:ascii="Arial" w:hAnsi="Arial" w:cs="Arial"/>
                <w:sz w:val="18"/>
                <w:szCs w:val="18"/>
              </w:rPr>
            </w:pPr>
            <w:r w:rsidRPr="0059327F">
              <w:rPr>
                <w:rFonts w:ascii="Arial" w:hAnsi="Arial" w:cs="Arial"/>
                <w:sz w:val="18"/>
                <w:szCs w:val="18"/>
              </w:rPr>
              <w:t>-</w:t>
            </w:r>
          </w:p>
        </w:tc>
      </w:tr>
      <w:tr w:rsidR="005B6BF2" w:rsidRPr="0059327F" w14:paraId="6E7DFA21" w14:textId="77777777" w:rsidTr="00435F46">
        <w:tc>
          <w:tcPr>
            <w:tcW w:w="1887" w:type="dxa"/>
          </w:tcPr>
          <w:p w14:paraId="156EFA28" w14:textId="77777777" w:rsidR="005B6BF2" w:rsidRPr="0059327F" w:rsidRDefault="005B6BF2" w:rsidP="00772260">
            <w:pPr>
              <w:tabs>
                <w:tab w:val="left" w:pos="4230"/>
              </w:tabs>
              <w:spacing w:line="320" w:lineRule="exact"/>
              <w:ind w:right="-108"/>
              <w:rPr>
                <w:rFonts w:ascii="Arial" w:hAnsi="Arial" w:cs="Arial"/>
                <w:sz w:val="18"/>
                <w:szCs w:val="18"/>
                <w:cs/>
              </w:rPr>
            </w:pPr>
            <w:r w:rsidRPr="0059327F">
              <w:rPr>
                <w:rFonts w:ascii="Arial" w:hAnsi="Arial" w:cs="Arial"/>
                <w:sz w:val="18"/>
                <w:szCs w:val="18"/>
              </w:rPr>
              <w:t>Total</w:t>
            </w:r>
          </w:p>
        </w:tc>
        <w:tc>
          <w:tcPr>
            <w:tcW w:w="1278" w:type="dxa"/>
            <w:gridSpan w:val="2"/>
          </w:tcPr>
          <w:p w14:paraId="5D7F8EB8" w14:textId="77777777" w:rsidR="005B6BF2" w:rsidRPr="0059327F" w:rsidRDefault="005B6BF2" w:rsidP="00772260">
            <w:pPr>
              <w:tabs>
                <w:tab w:val="left" w:pos="4230"/>
              </w:tabs>
              <w:spacing w:line="320" w:lineRule="exact"/>
              <w:jc w:val="center"/>
              <w:rPr>
                <w:rFonts w:ascii="Arial" w:hAnsi="Arial" w:cs="Arial"/>
                <w:sz w:val="18"/>
                <w:szCs w:val="18"/>
              </w:rPr>
            </w:pPr>
          </w:p>
        </w:tc>
        <w:tc>
          <w:tcPr>
            <w:tcW w:w="1280" w:type="dxa"/>
          </w:tcPr>
          <w:p w14:paraId="01931FE9" w14:textId="77777777" w:rsidR="005B6BF2" w:rsidRPr="0059327F" w:rsidRDefault="005B6BF2" w:rsidP="00772260">
            <w:pPr>
              <w:tabs>
                <w:tab w:val="left" w:pos="720"/>
                <w:tab w:val="left" w:pos="4230"/>
              </w:tabs>
              <w:spacing w:line="320" w:lineRule="exact"/>
              <w:jc w:val="center"/>
              <w:rPr>
                <w:rFonts w:ascii="Arial" w:hAnsi="Arial" w:cs="Arial"/>
                <w:sz w:val="18"/>
                <w:szCs w:val="18"/>
              </w:rPr>
            </w:pPr>
          </w:p>
        </w:tc>
        <w:tc>
          <w:tcPr>
            <w:tcW w:w="1279" w:type="dxa"/>
            <w:vAlign w:val="bottom"/>
          </w:tcPr>
          <w:p w14:paraId="043BD2D0" w14:textId="2AA01D11" w:rsidR="005B6BF2" w:rsidRPr="0059327F" w:rsidRDefault="00480AB5" w:rsidP="00772260">
            <w:pPr>
              <w:tabs>
                <w:tab w:val="decimal" w:pos="975"/>
              </w:tabs>
              <w:spacing w:line="320" w:lineRule="exact"/>
              <w:rPr>
                <w:rFonts w:ascii="Arial" w:hAnsi="Arial" w:cs="Arial"/>
                <w:sz w:val="18"/>
                <w:szCs w:val="18"/>
              </w:rPr>
            </w:pPr>
            <w:r>
              <w:rPr>
                <w:rFonts w:ascii="Arial" w:hAnsi="Arial" w:cs="Arial"/>
                <w:sz w:val="18"/>
                <w:szCs w:val="18"/>
              </w:rPr>
              <w:t>2,751,451</w:t>
            </w:r>
          </w:p>
        </w:tc>
        <w:tc>
          <w:tcPr>
            <w:tcW w:w="1280" w:type="dxa"/>
            <w:vAlign w:val="bottom"/>
          </w:tcPr>
          <w:p w14:paraId="06132CA4" w14:textId="77777777" w:rsidR="005B6BF2" w:rsidRPr="0059327F" w:rsidRDefault="005B6BF2" w:rsidP="00772260">
            <w:pPr>
              <w:tabs>
                <w:tab w:val="decimal" w:pos="975"/>
              </w:tabs>
              <w:spacing w:line="320" w:lineRule="exact"/>
              <w:rPr>
                <w:rFonts w:ascii="Arial" w:hAnsi="Arial" w:cs="Arial"/>
                <w:sz w:val="18"/>
                <w:szCs w:val="18"/>
              </w:rPr>
            </w:pPr>
            <w:r w:rsidRPr="0059327F">
              <w:rPr>
                <w:rFonts w:ascii="Arial" w:hAnsi="Arial" w:cs="Arial"/>
                <w:sz w:val="18"/>
                <w:szCs w:val="18"/>
              </w:rPr>
              <w:t>3,039,530</w:t>
            </w:r>
          </w:p>
        </w:tc>
        <w:tc>
          <w:tcPr>
            <w:tcW w:w="1282" w:type="dxa"/>
            <w:vAlign w:val="bottom"/>
          </w:tcPr>
          <w:p w14:paraId="28A43B98" w14:textId="2DBB9319" w:rsidR="005B6BF2" w:rsidRPr="0059327F" w:rsidRDefault="005B6BF2" w:rsidP="00772260">
            <w:pPr>
              <w:tabs>
                <w:tab w:val="decimal" w:pos="975"/>
              </w:tabs>
              <w:spacing w:line="320" w:lineRule="exact"/>
              <w:rPr>
                <w:rFonts w:ascii="Arial" w:hAnsi="Arial" w:cs="Arial"/>
                <w:sz w:val="18"/>
                <w:szCs w:val="18"/>
              </w:rPr>
            </w:pPr>
            <w:r w:rsidRPr="0059327F">
              <w:rPr>
                <w:rFonts w:ascii="Arial" w:hAnsi="Arial" w:cs="Arial"/>
                <w:sz w:val="18"/>
                <w:szCs w:val="18"/>
              </w:rPr>
              <w:t>2,445,532</w:t>
            </w:r>
          </w:p>
        </w:tc>
        <w:tc>
          <w:tcPr>
            <w:tcW w:w="1280" w:type="dxa"/>
            <w:vAlign w:val="bottom"/>
          </w:tcPr>
          <w:p w14:paraId="3F8F10A2" w14:textId="77777777" w:rsidR="005B6BF2" w:rsidRPr="0059327F" w:rsidRDefault="005B6BF2" w:rsidP="00772260">
            <w:pPr>
              <w:tabs>
                <w:tab w:val="decimal" w:pos="975"/>
              </w:tabs>
              <w:spacing w:line="320" w:lineRule="exact"/>
              <w:rPr>
                <w:rFonts w:ascii="Arial" w:hAnsi="Arial" w:cs="Arial"/>
                <w:sz w:val="18"/>
                <w:szCs w:val="18"/>
              </w:rPr>
            </w:pPr>
            <w:r w:rsidRPr="0059327F">
              <w:rPr>
                <w:rFonts w:ascii="Arial" w:hAnsi="Arial" w:cs="Arial"/>
                <w:sz w:val="18"/>
                <w:szCs w:val="18"/>
              </w:rPr>
              <w:t>2,445,532</w:t>
            </w:r>
          </w:p>
        </w:tc>
      </w:tr>
      <w:tr w:rsidR="005B6BF2" w:rsidRPr="0059327F" w14:paraId="10FCD940" w14:textId="77777777" w:rsidTr="00435F46">
        <w:tc>
          <w:tcPr>
            <w:tcW w:w="2520" w:type="dxa"/>
            <w:gridSpan w:val="2"/>
          </w:tcPr>
          <w:p w14:paraId="71F1B7AD" w14:textId="77777777" w:rsidR="005B6BF2" w:rsidRPr="0059327F" w:rsidRDefault="005B6BF2" w:rsidP="00772260">
            <w:pPr>
              <w:tabs>
                <w:tab w:val="left" w:pos="4230"/>
              </w:tabs>
              <w:spacing w:line="320" w:lineRule="exact"/>
              <w:rPr>
                <w:rFonts w:ascii="Arial" w:hAnsi="Arial" w:cs="Arial"/>
                <w:sz w:val="18"/>
                <w:szCs w:val="18"/>
              </w:rPr>
            </w:pPr>
            <w:r w:rsidRPr="0059327F">
              <w:rPr>
                <w:rFonts w:ascii="Arial" w:hAnsi="Arial" w:cs="Arial"/>
                <w:sz w:val="18"/>
                <w:szCs w:val="18"/>
              </w:rPr>
              <w:t>Less: Deferred front-end fee</w:t>
            </w:r>
          </w:p>
        </w:tc>
        <w:tc>
          <w:tcPr>
            <w:tcW w:w="645" w:type="dxa"/>
          </w:tcPr>
          <w:p w14:paraId="61205311" w14:textId="77777777" w:rsidR="005B6BF2" w:rsidRPr="0059327F" w:rsidRDefault="005B6BF2" w:rsidP="00772260">
            <w:pPr>
              <w:tabs>
                <w:tab w:val="left" w:pos="4230"/>
              </w:tabs>
              <w:spacing w:line="320" w:lineRule="exact"/>
              <w:jc w:val="center"/>
              <w:rPr>
                <w:rFonts w:ascii="Arial" w:hAnsi="Arial" w:cs="Arial"/>
                <w:sz w:val="18"/>
                <w:szCs w:val="18"/>
              </w:rPr>
            </w:pPr>
          </w:p>
        </w:tc>
        <w:tc>
          <w:tcPr>
            <w:tcW w:w="1280" w:type="dxa"/>
          </w:tcPr>
          <w:p w14:paraId="301FB0AF" w14:textId="77777777" w:rsidR="005B6BF2" w:rsidRPr="0059327F" w:rsidRDefault="005B6BF2" w:rsidP="00772260">
            <w:pPr>
              <w:tabs>
                <w:tab w:val="left" w:pos="720"/>
                <w:tab w:val="left" w:pos="4230"/>
              </w:tabs>
              <w:spacing w:line="320" w:lineRule="exact"/>
              <w:jc w:val="center"/>
              <w:rPr>
                <w:rFonts w:ascii="Arial" w:hAnsi="Arial" w:cs="Arial"/>
                <w:sz w:val="18"/>
                <w:szCs w:val="18"/>
              </w:rPr>
            </w:pPr>
          </w:p>
        </w:tc>
        <w:tc>
          <w:tcPr>
            <w:tcW w:w="1279" w:type="dxa"/>
            <w:vAlign w:val="bottom"/>
          </w:tcPr>
          <w:p w14:paraId="4AC9E691" w14:textId="5B87EBDE" w:rsidR="005B6BF2" w:rsidRPr="0059327F" w:rsidRDefault="00480AB5" w:rsidP="00772260">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w:t>
            </w:r>
          </w:p>
        </w:tc>
        <w:tc>
          <w:tcPr>
            <w:tcW w:w="1280" w:type="dxa"/>
            <w:vAlign w:val="bottom"/>
          </w:tcPr>
          <w:p w14:paraId="3E9F1CF8" w14:textId="77777777" w:rsidR="005B6BF2" w:rsidRPr="0059327F" w:rsidRDefault="005B6BF2" w:rsidP="00772260">
            <w:pPr>
              <w:pBdr>
                <w:bottom w:val="single" w:sz="4" w:space="1" w:color="auto"/>
              </w:pBdr>
              <w:tabs>
                <w:tab w:val="decimal" w:pos="975"/>
              </w:tabs>
              <w:spacing w:line="320" w:lineRule="exact"/>
              <w:rPr>
                <w:rFonts w:ascii="Arial" w:hAnsi="Arial" w:cs="Arial"/>
                <w:sz w:val="18"/>
                <w:szCs w:val="18"/>
              </w:rPr>
            </w:pPr>
            <w:r w:rsidRPr="0059327F">
              <w:rPr>
                <w:rFonts w:ascii="Arial" w:hAnsi="Arial" w:cs="Arial"/>
                <w:sz w:val="18"/>
                <w:szCs w:val="18"/>
              </w:rPr>
              <w:t>(686)</w:t>
            </w:r>
          </w:p>
        </w:tc>
        <w:tc>
          <w:tcPr>
            <w:tcW w:w="1282" w:type="dxa"/>
            <w:vAlign w:val="bottom"/>
          </w:tcPr>
          <w:p w14:paraId="79273D31" w14:textId="1006F91B" w:rsidR="005B6BF2" w:rsidRPr="0059327F" w:rsidRDefault="005B6BF2" w:rsidP="00772260">
            <w:pPr>
              <w:pBdr>
                <w:bottom w:val="single" w:sz="4" w:space="1" w:color="auto"/>
              </w:pBdr>
              <w:tabs>
                <w:tab w:val="decimal" w:pos="975"/>
              </w:tabs>
              <w:spacing w:line="320" w:lineRule="exact"/>
              <w:rPr>
                <w:rFonts w:ascii="Arial" w:hAnsi="Arial" w:cs="Arial"/>
                <w:sz w:val="18"/>
                <w:szCs w:val="18"/>
              </w:rPr>
            </w:pPr>
            <w:r w:rsidRPr="0059327F">
              <w:rPr>
                <w:rFonts w:ascii="Arial" w:hAnsi="Arial" w:cs="Arial"/>
                <w:sz w:val="18"/>
                <w:szCs w:val="18"/>
              </w:rPr>
              <w:t>-</w:t>
            </w:r>
          </w:p>
        </w:tc>
        <w:tc>
          <w:tcPr>
            <w:tcW w:w="1280" w:type="dxa"/>
            <w:vAlign w:val="bottom"/>
          </w:tcPr>
          <w:p w14:paraId="71637E9A" w14:textId="77777777" w:rsidR="005B6BF2" w:rsidRPr="0059327F" w:rsidRDefault="005B6BF2" w:rsidP="00772260">
            <w:pPr>
              <w:pBdr>
                <w:bottom w:val="single" w:sz="4" w:space="1" w:color="auto"/>
              </w:pBdr>
              <w:tabs>
                <w:tab w:val="decimal" w:pos="975"/>
              </w:tabs>
              <w:spacing w:line="320" w:lineRule="exact"/>
              <w:rPr>
                <w:rFonts w:ascii="Arial" w:hAnsi="Arial" w:cs="Arial"/>
                <w:sz w:val="18"/>
                <w:szCs w:val="18"/>
              </w:rPr>
            </w:pPr>
            <w:r w:rsidRPr="0059327F">
              <w:rPr>
                <w:rFonts w:ascii="Arial" w:hAnsi="Arial" w:cs="Arial"/>
                <w:sz w:val="18"/>
                <w:szCs w:val="18"/>
              </w:rPr>
              <w:t>-</w:t>
            </w:r>
          </w:p>
        </w:tc>
      </w:tr>
      <w:tr w:rsidR="005B6BF2" w:rsidRPr="0059327F" w14:paraId="0D0AEDAD" w14:textId="77777777" w:rsidTr="00435F46">
        <w:trPr>
          <w:trHeight w:val="87"/>
        </w:trPr>
        <w:tc>
          <w:tcPr>
            <w:tcW w:w="1887" w:type="dxa"/>
          </w:tcPr>
          <w:p w14:paraId="4F27371A" w14:textId="77777777" w:rsidR="005B6BF2" w:rsidRPr="0059327F" w:rsidRDefault="005B6BF2" w:rsidP="00772260">
            <w:pPr>
              <w:tabs>
                <w:tab w:val="left" w:pos="4230"/>
              </w:tabs>
              <w:spacing w:line="320" w:lineRule="exact"/>
              <w:ind w:right="-108"/>
              <w:rPr>
                <w:rFonts w:ascii="Arial" w:hAnsi="Arial" w:cs="Arial"/>
                <w:sz w:val="18"/>
                <w:szCs w:val="18"/>
                <w:cs/>
              </w:rPr>
            </w:pPr>
            <w:r w:rsidRPr="0059327F">
              <w:rPr>
                <w:rFonts w:ascii="Arial" w:hAnsi="Arial" w:cs="Arial"/>
                <w:sz w:val="18"/>
                <w:szCs w:val="18"/>
              </w:rPr>
              <w:t>Net</w:t>
            </w:r>
          </w:p>
        </w:tc>
        <w:tc>
          <w:tcPr>
            <w:tcW w:w="1278" w:type="dxa"/>
            <w:gridSpan w:val="2"/>
          </w:tcPr>
          <w:p w14:paraId="2E79CBE5" w14:textId="77777777" w:rsidR="005B6BF2" w:rsidRPr="0059327F" w:rsidRDefault="005B6BF2" w:rsidP="00772260">
            <w:pPr>
              <w:tabs>
                <w:tab w:val="left" w:pos="4230"/>
              </w:tabs>
              <w:spacing w:line="320" w:lineRule="exact"/>
              <w:jc w:val="both"/>
              <w:rPr>
                <w:rFonts w:ascii="Arial" w:hAnsi="Arial" w:cs="Arial"/>
                <w:sz w:val="18"/>
                <w:szCs w:val="18"/>
              </w:rPr>
            </w:pPr>
          </w:p>
        </w:tc>
        <w:tc>
          <w:tcPr>
            <w:tcW w:w="1280" w:type="dxa"/>
          </w:tcPr>
          <w:p w14:paraId="118FD5CE" w14:textId="77777777" w:rsidR="005B6BF2" w:rsidRPr="0059327F" w:rsidRDefault="005B6BF2" w:rsidP="00772260">
            <w:pPr>
              <w:tabs>
                <w:tab w:val="left" w:pos="4230"/>
              </w:tabs>
              <w:spacing w:line="320" w:lineRule="exact"/>
              <w:jc w:val="both"/>
              <w:rPr>
                <w:rFonts w:ascii="Arial" w:hAnsi="Arial" w:cs="Arial"/>
                <w:sz w:val="18"/>
                <w:szCs w:val="18"/>
              </w:rPr>
            </w:pPr>
          </w:p>
        </w:tc>
        <w:tc>
          <w:tcPr>
            <w:tcW w:w="1279" w:type="dxa"/>
            <w:vAlign w:val="bottom"/>
          </w:tcPr>
          <w:p w14:paraId="5609E97F" w14:textId="2625B508" w:rsidR="005B6BF2" w:rsidRPr="0059327F" w:rsidRDefault="00480AB5" w:rsidP="00772260">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2,751,451</w:t>
            </w:r>
          </w:p>
        </w:tc>
        <w:tc>
          <w:tcPr>
            <w:tcW w:w="1280" w:type="dxa"/>
            <w:vAlign w:val="bottom"/>
          </w:tcPr>
          <w:p w14:paraId="554F86AD" w14:textId="77777777" w:rsidR="005B6BF2" w:rsidRPr="0059327F" w:rsidRDefault="005B6BF2" w:rsidP="00772260">
            <w:pPr>
              <w:pBdr>
                <w:bottom w:val="single" w:sz="4" w:space="1" w:color="auto"/>
              </w:pBdr>
              <w:tabs>
                <w:tab w:val="decimal" w:pos="975"/>
              </w:tabs>
              <w:spacing w:line="320" w:lineRule="exact"/>
              <w:rPr>
                <w:rFonts w:ascii="Arial" w:hAnsi="Arial" w:cs="Arial"/>
                <w:sz w:val="18"/>
                <w:szCs w:val="18"/>
              </w:rPr>
            </w:pPr>
            <w:r w:rsidRPr="0059327F">
              <w:rPr>
                <w:rFonts w:ascii="Arial" w:hAnsi="Arial" w:cs="Arial"/>
                <w:sz w:val="18"/>
                <w:szCs w:val="18"/>
              </w:rPr>
              <w:t>3,038,844</w:t>
            </w:r>
          </w:p>
        </w:tc>
        <w:tc>
          <w:tcPr>
            <w:tcW w:w="1282" w:type="dxa"/>
            <w:vAlign w:val="bottom"/>
          </w:tcPr>
          <w:p w14:paraId="66EE7702" w14:textId="71A418E8" w:rsidR="005B6BF2" w:rsidRPr="0059327F" w:rsidRDefault="005B6BF2" w:rsidP="00772260">
            <w:pPr>
              <w:pBdr>
                <w:bottom w:val="single" w:sz="4" w:space="1" w:color="auto"/>
              </w:pBdr>
              <w:tabs>
                <w:tab w:val="decimal" w:pos="975"/>
              </w:tabs>
              <w:spacing w:line="320" w:lineRule="exact"/>
              <w:rPr>
                <w:rFonts w:ascii="Arial" w:hAnsi="Arial" w:cs="Arial"/>
                <w:sz w:val="18"/>
                <w:szCs w:val="18"/>
              </w:rPr>
            </w:pPr>
            <w:r w:rsidRPr="0059327F">
              <w:rPr>
                <w:rFonts w:ascii="Arial" w:hAnsi="Arial" w:cs="Arial"/>
                <w:sz w:val="18"/>
                <w:szCs w:val="18"/>
              </w:rPr>
              <w:t>2,445,532</w:t>
            </w:r>
          </w:p>
        </w:tc>
        <w:tc>
          <w:tcPr>
            <w:tcW w:w="1280" w:type="dxa"/>
            <w:vAlign w:val="bottom"/>
          </w:tcPr>
          <w:p w14:paraId="65587199" w14:textId="77777777" w:rsidR="005B6BF2" w:rsidRPr="0059327F" w:rsidRDefault="005B6BF2" w:rsidP="00772260">
            <w:pPr>
              <w:pBdr>
                <w:bottom w:val="single" w:sz="4" w:space="1" w:color="auto"/>
              </w:pBdr>
              <w:tabs>
                <w:tab w:val="decimal" w:pos="975"/>
              </w:tabs>
              <w:spacing w:line="320" w:lineRule="exact"/>
              <w:rPr>
                <w:rFonts w:ascii="Arial" w:hAnsi="Arial" w:cs="Arial"/>
                <w:sz w:val="18"/>
                <w:szCs w:val="18"/>
              </w:rPr>
            </w:pPr>
            <w:r w:rsidRPr="0059327F">
              <w:rPr>
                <w:rFonts w:ascii="Arial" w:hAnsi="Arial" w:cs="Arial"/>
                <w:sz w:val="18"/>
                <w:szCs w:val="18"/>
              </w:rPr>
              <w:t>2,445,532</w:t>
            </w:r>
          </w:p>
        </w:tc>
      </w:tr>
      <w:tr w:rsidR="005B6BF2" w:rsidRPr="0059327F" w14:paraId="55B88407" w14:textId="77777777" w:rsidTr="00435F46">
        <w:tc>
          <w:tcPr>
            <w:tcW w:w="1887" w:type="dxa"/>
          </w:tcPr>
          <w:p w14:paraId="774CB952" w14:textId="77777777" w:rsidR="005B6BF2" w:rsidRPr="0059327F" w:rsidRDefault="005B6BF2" w:rsidP="00772260">
            <w:pPr>
              <w:tabs>
                <w:tab w:val="left" w:pos="4230"/>
              </w:tabs>
              <w:spacing w:line="320" w:lineRule="exact"/>
              <w:ind w:right="-108"/>
              <w:rPr>
                <w:rFonts w:ascii="Arial" w:hAnsi="Arial" w:cs="Arial"/>
                <w:sz w:val="18"/>
                <w:szCs w:val="18"/>
                <w:cs/>
              </w:rPr>
            </w:pPr>
            <w:r w:rsidRPr="0059327F">
              <w:rPr>
                <w:rFonts w:ascii="Arial" w:hAnsi="Arial" w:cs="Arial"/>
                <w:sz w:val="18"/>
                <w:szCs w:val="18"/>
              </w:rPr>
              <w:t>Total</w:t>
            </w:r>
          </w:p>
        </w:tc>
        <w:tc>
          <w:tcPr>
            <w:tcW w:w="1278" w:type="dxa"/>
            <w:gridSpan w:val="2"/>
          </w:tcPr>
          <w:p w14:paraId="556E76D3" w14:textId="77777777" w:rsidR="005B6BF2" w:rsidRPr="0059327F" w:rsidRDefault="005B6BF2" w:rsidP="00772260">
            <w:pPr>
              <w:tabs>
                <w:tab w:val="left" w:pos="4230"/>
              </w:tabs>
              <w:spacing w:line="320" w:lineRule="exact"/>
              <w:jc w:val="both"/>
              <w:rPr>
                <w:rFonts w:ascii="Arial" w:hAnsi="Arial" w:cs="Arial"/>
                <w:sz w:val="18"/>
                <w:szCs w:val="18"/>
              </w:rPr>
            </w:pPr>
          </w:p>
        </w:tc>
        <w:tc>
          <w:tcPr>
            <w:tcW w:w="1280" w:type="dxa"/>
          </w:tcPr>
          <w:p w14:paraId="09D15632" w14:textId="77777777" w:rsidR="005B6BF2" w:rsidRPr="0059327F" w:rsidRDefault="005B6BF2" w:rsidP="00772260">
            <w:pPr>
              <w:tabs>
                <w:tab w:val="left" w:pos="4230"/>
              </w:tabs>
              <w:spacing w:line="320" w:lineRule="exact"/>
              <w:jc w:val="both"/>
              <w:rPr>
                <w:rFonts w:ascii="Arial" w:hAnsi="Arial" w:cs="Arial"/>
                <w:sz w:val="18"/>
                <w:szCs w:val="18"/>
              </w:rPr>
            </w:pPr>
          </w:p>
        </w:tc>
        <w:tc>
          <w:tcPr>
            <w:tcW w:w="1279" w:type="dxa"/>
            <w:vAlign w:val="bottom"/>
          </w:tcPr>
          <w:p w14:paraId="3EE471F7" w14:textId="43B2FEB5" w:rsidR="005B6BF2" w:rsidRPr="0059327F" w:rsidRDefault="00480AB5" w:rsidP="00772260">
            <w:pPr>
              <w:pBdr>
                <w:bottom w:val="double" w:sz="4" w:space="1" w:color="auto"/>
              </w:pBdr>
              <w:tabs>
                <w:tab w:val="decimal" w:pos="975"/>
              </w:tabs>
              <w:spacing w:line="320" w:lineRule="exact"/>
              <w:rPr>
                <w:rFonts w:ascii="Arial" w:hAnsi="Arial" w:cs="Arial"/>
                <w:sz w:val="18"/>
                <w:szCs w:val="18"/>
                <w:cs/>
              </w:rPr>
            </w:pPr>
            <w:r>
              <w:rPr>
                <w:rFonts w:ascii="Arial" w:hAnsi="Arial" w:cs="Arial"/>
                <w:sz w:val="18"/>
                <w:szCs w:val="18"/>
              </w:rPr>
              <w:t>2,770,570</w:t>
            </w:r>
          </w:p>
        </w:tc>
        <w:tc>
          <w:tcPr>
            <w:tcW w:w="1280" w:type="dxa"/>
            <w:vAlign w:val="bottom"/>
          </w:tcPr>
          <w:p w14:paraId="5CF4D43D" w14:textId="77777777" w:rsidR="005B6BF2" w:rsidRPr="0059327F" w:rsidRDefault="005B6BF2" w:rsidP="00772260">
            <w:pPr>
              <w:pBdr>
                <w:bottom w:val="double" w:sz="4" w:space="1" w:color="auto"/>
              </w:pBdr>
              <w:tabs>
                <w:tab w:val="decimal" w:pos="975"/>
              </w:tabs>
              <w:spacing w:line="320" w:lineRule="exact"/>
              <w:rPr>
                <w:rFonts w:ascii="Arial" w:hAnsi="Arial" w:cs="Arial"/>
                <w:sz w:val="18"/>
                <w:szCs w:val="18"/>
              </w:rPr>
            </w:pPr>
            <w:r w:rsidRPr="0059327F">
              <w:rPr>
                <w:rFonts w:ascii="Arial" w:hAnsi="Arial" w:cs="Arial"/>
                <w:sz w:val="18"/>
                <w:szCs w:val="18"/>
              </w:rPr>
              <w:t>3,058,563</w:t>
            </w:r>
          </w:p>
        </w:tc>
        <w:tc>
          <w:tcPr>
            <w:tcW w:w="1282" w:type="dxa"/>
            <w:vAlign w:val="bottom"/>
          </w:tcPr>
          <w:p w14:paraId="377F1B40" w14:textId="4DEF5674" w:rsidR="005B6BF2" w:rsidRPr="0059327F" w:rsidRDefault="005B6BF2" w:rsidP="00772260">
            <w:pPr>
              <w:pBdr>
                <w:bottom w:val="double" w:sz="4" w:space="1" w:color="auto"/>
              </w:pBdr>
              <w:tabs>
                <w:tab w:val="decimal" w:pos="975"/>
              </w:tabs>
              <w:spacing w:line="320" w:lineRule="exact"/>
              <w:rPr>
                <w:rFonts w:ascii="Arial" w:hAnsi="Arial" w:cs="Arial"/>
                <w:sz w:val="18"/>
                <w:szCs w:val="18"/>
              </w:rPr>
            </w:pPr>
            <w:r w:rsidRPr="0059327F">
              <w:rPr>
                <w:rFonts w:ascii="Arial" w:hAnsi="Arial" w:cs="Arial"/>
                <w:sz w:val="18"/>
                <w:szCs w:val="18"/>
              </w:rPr>
              <w:t>2,445,532</w:t>
            </w:r>
          </w:p>
        </w:tc>
        <w:tc>
          <w:tcPr>
            <w:tcW w:w="1280" w:type="dxa"/>
            <w:vAlign w:val="bottom"/>
          </w:tcPr>
          <w:p w14:paraId="22454017" w14:textId="77777777" w:rsidR="005B6BF2" w:rsidRPr="0059327F" w:rsidRDefault="005B6BF2" w:rsidP="00772260">
            <w:pPr>
              <w:pBdr>
                <w:bottom w:val="double" w:sz="4" w:space="1" w:color="auto"/>
              </w:pBdr>
              <w:tabs>
                <w:tab w:val="decimal" w:pos="975"/>
              </w:tabs>
              <w:spacing w:line="320" w:lineRule="exact"/>
              <w:rPr>
                <w:rFonts w:ascii="Arial" w:hAnsi="Arial" w:cs="Arial"/>
                <w:sz w:val="18"/>
                <w:szCs w:val="18"/>
              </w:rPr>
            </w:pPr>
            <w:r w:rsidRPr="0059327F">
              <w:rPr>
                <w:rFonts w:ascii="Arial" w:hAnsi="Arial" w:cs="Arial"/>
                <w:sz w:val="18"/>
                <w:szCs w:val="18"/>
              </w:rPr>
              <w:t>2,445,532</w:t>
            </w:r>
          </w:p>
        </w:tc>
      </w:tr>
    </w:tbl>
    <w:p w14:paraId="22ADD9EF" w14:textId="36948E9B" w:rsidR="00C11672" w:rsidRPr="0059327F" w:rsidRDefault="00C11672" w:rsidP="00656B52">
      <w:pPr>
        <w:tabs>
          <w:tab w:val="left" w:pos="4230"/>
        </w:tabs>
        <w:overflowPunct/>
        <w:autoSpaceDE/>
        <w:autoSpaceDN/>
        <w:adjustRightInd/>
        <w:spacing w:before="240" w:after="120" w:line="380" w:lineRule="exact"/>
        <w:ind w:left="547"/>
        <w:jc w:val="thaiDistribute"/>
        <w:textAlignment w:val="auto"/>
        <w:rPr>
          <w:rFonts w:ascii="Arial" w:hAnsi="Arial" w:cs="Arial"/>
          <w:sz w:val="22"/>
          <w:szCs w:val="22"/>
        </w:rPr>
      </w:pPr>
      <w:r w:rsidRPr="0059327F">
        <w:rPr>
          <w:rFonts w:ascii="Arial" w:hAnsi="Arial" w:cs="Arial"/>
          <w:sz w:val="22"/>
          <w:szCs w:val="22"/>
        </w:rPr>
        <w:t xml:space="preserve">As at </w:t>
      </w:r>
      <w:r w:rsidR="001A4E74" w:rsidRPr="0059327F">
        <w:rPr>
          <w:rFonts w:ascii="Arial" w:hAnsi="Arial" w:cs="Arial"/>
          <w:sz w:val="22"/>
          <w:szCs w:val="22"/>
        </w:rPr>
        <w:t>30 September 2019</w:t>
      </w:r>
      <w:r w:rsidRPr="0059327F">
        <w:rPr>
          <w:rFonts w:ascii="Arial" w:hAnsi="Arial" w:cs="Arial"/>
          <w:sz w:val="22"/>
          <w:szCs w:val="22"/>
        </w:rPr>
        <w:t xml:space="preserve">, the Company </w:t>
      </w:r>
      <w:r w:rsidR="0072113F" w:rsidRPr="0059327F">
        <w:rPr>
          <w:rFonts w:ascii="Arial" w:hAnsi="Arial" w:cs="Arial"/>
          <w:sz w:val="22"/>
          <w:szCs w:val="22"/>
        </w:rPr>
        <w:t xml:space="preserve">and its subsidiaries </w:t>
      </w:r>
      <w:r w:rsidRPr="0059327F">
        <w:rPr>
          <w:rFonts w:ascii="Arial" w:hAnsi="Arial" w:cs="Arial"/>
          <w:sz w:val="22"/>
          <w:szCs w:val="22"/>
        </w:rPr>
        <w:t xml:space="preserve">had </w:t>
      </w:r>
      <w:r w:rsidR="001D330A" w:rsidRPr="0059327F">
        <w:rPr>
          <w:rFonts w:ascii="Arial" w:hAnsi="Arial" w:cs="Arial"/>
          <w:spacing w:val="-4"/>
          <w:sz w:val="22"/>
          <w:szCs w:val="22"/>
        </w:rPr>
        <w:t>overdraft</w:t>
      </w:r>
      <w:r w:rsidR="00C4601E" w:rsidRPr="0059327F">
        <w:rPr>
          <w:rFonts w:ascii="Arial" w:hAnsi="Arial" w:cs="Arial"/>
          <w:spacing w:val="-4"/>
          <w:sz w:val="22"/>
          <w:szCs w:val="22"/>
        </w:rPr>
        <w:t xml:space="preserve"> </w:t>
      </w:r>
      <w:r w:rsidR="00D51683" w:rsidRPr="0059327F">
        <w:rPr>
          <w:rFonts w:ascii="Arial" w:hAnsi="Arial" w:cs="Arial"/>
          <w:spacing w:val="-4"/>
          <w:sz w:val="22"/>
          <w:szCs w:val="22"/>
        </w:rPr>
        <w:t>fac</w:t>
      </w:r>
      <w:r w:rsidR="002017DC" w:rsidRPr="0059327F">
        <w:rPr>
          <w:rFonts w:ascii="Arial" w:hAnsi="Arial" w:cs="Arial"/>
          <w:spacing w:val="-4"/>
          <w:sz w:val="22"/>
          <w:szCs w:val="22"/>
        </w:rPr>
        <w:t xml:space="preserve">ilities amounting to </w:t>
      </w:r>
      <w:r w:rsidRPr="0059327F">
        <w:rPr>
          <w:rFonts w:ascii="Arial" w:hAnsi="Arial" w:cs="Arial"/>
          <w:spacing w:val="-4"/>
          <w:sz w:val="22"/>
          <w:szCs w:val="22"/>
        </w:rPr>
        <w:t xml:space="preserve">Baht </w:t>
      </w:r>
      <w:r w:rsidR="00E15031">
        <w:rPr>
          <w:rFonts w:ascii="Arial" w:hAnsi="Arial" w:cs="Arial"/>
          <w:spacing w:val="-4"/>
          <w:sz w:val="22"/>
          <w:szCs w:val="22"/>
        </w:rPr>
        <w:t>65</w:t>
      </w:r>
      <w:r w:rsidRPr="0059327F">
        <w:rPr>
          <w:rFonts w:ascii="Arial" w:hAnsi="Arial" w:cs="Arial"/>
          <w:spacing w:val="-4"/>
          <w:sz w:val="22"/>
          <w:szCs w:val="22"/>
        </w:rPr>
        <w:t xml:space="preserve"> million</w:t>
      </w:r>
      <w:r w:rsidR="00B5307D" w:rsidRPr="0059327F">
        <w:rPr>
          <w:rFonts w:ascii="Arial" w:hAnsi="Arial" w:cs="Arial"/>
          <w:spacing w:val="-4"/>
          <w:sz w:val="22"/>
          <w:szCs w:val="22"/>
        </w:rPr>
        <w:t xml:space="preserve"> (</w:t>
      </w:r>
      <w:r w:rsidR="00F9157D" w:rsidRPr="0059327F">
        <w:rPr>
          <w:rFonts w:ascii="Arial" w:hAnsi="Arial" w:cs="Arial"/>
          <w:spacing w:val="-4"/>
          <w:sz w:val="22"/>
          <w:szCs w:val="22"/>
        </w:rPr>
        <w:t>31 December 2018</w:t>
      </w:r>
      <w:r w:rsidR="00FC7930" w:rsidRPr="0059327F">
        <w:rPr>
          <w:rFonts w:ascii="Arial" w:hAnsi="Arial" w:cs="Arial"/>
          <w:spacing w:val="-4"/>
          <w:sz w:val="22"/>
          <w:szCs w:val="22"/>
        </w:rPr>
        <w:t>: Baht 7</w:t>
      </w:r>
      <w:r w:rsidR="00B5307D" w:rsidRPr="0059327F">
        <w:rPr>
          <w:rFonts w:ascii="Arial" w:hAnsi="Arial" w:cs="Arial"/>
          <w:spacing w:val="-4"/>
          <w:sz w:val="22"/>
          <w:szCs w:val="22"/>
        </w:rPr>
        <w:t xml:space="preserve">0 million) and </w:t>
      </w:r>
      <w:r w:rsidR="00500CDA" w:rsidRPr="0059327F">
        <w:rPr>
          <w:rFonts w:ascii="Arial" w:hAnsi="Arial" w:cs="Arial"/>
          <w:spacing w:val="-4"/>
          <w:sz w:val="22"/>
          <w:szCs w:val="22"/>
        </w:rPr>
        <w:t xml:space="preserve">for the separate financial statements </w:t>
      </w:r>
      <w:r w:rsidR="00B5307D" w:rsidRPr="0059327F">
        <w:rPr>
          <w:rFonts w:ascii="Arial" w:hAnsi="Arial" w:cs="Arial"/>
          <w:spacing w:val="-4"/>
          <w:sz w:val="22"/>
          <w:szCs w:val="22"/>
        </w:rPr>
        <w:t xml:space="preserve">Baht </w:t>
      </w:r>
      <w:r w:rsidR="00E15031">
        <w:rPr>
          <w:rFonts w:ascii="Arial" w:hAnsi="Arial" w:cs="Arial"/>
          <w:spacing w:val="-4"/>
          <w:sz w:val="22"/>
          <w:szCs w:val="22"/>
        </w:rPr>
        <w:t>30</w:t>
      </w:r>
      <w:r w:rsidR="00B5307D" w:rsidRPr="0059327F">
        <w:rPr>
          <w:rFonts w:ascii="Arial" w:hAnsi="Arial" w:cs="Arial"/>
          <w:spacing w:val="-4"/>
          <w:sz w:val="22"/>
          <w:szCs w:val="22"/>
        </w:rPr>
        <w:t xml:space="preserve"> million</w:t>
      </w:r>
      <w:r w:rsidR="00CA45A6" w:rsidRPr="0059327F">
        <w:rPr>
          <w:rFonts w:ascii="Arial" w:hAnsi="Arial" w:cs="Arial"/>
          <w:spacing w:val="-4"/>
          <w:sz w:val="22"/>
          <w:szCs w:val="22"/>
        </w:rPr>
        <w:t xml:space="preserve"> </w:t>
      </w:r>
      <w:r w:rsidR="00B5307D" w:rsidRPr="0059327F">
        <w:rPr>
          <w:rFonts w:ascii="Arial" w:hAnsi="Arial" w:cs="Arial"/>
          <w:spacing w:val="-4"/>
          <w:sz w:val="22"/>
          <w:szCs w:val="22"/>
        </w:rPr>
        <w:t>(</w:t>
      </w:r>
      <w:r w:rsidR="00F9157D" w:rsidRPr="0059327F">
        <w:rPr>
          <w:rFonts w:ascii="Arial" w:hAnsi="Arial" w:cs="Arial"/>
          <w:spacing w:val="-4"/>
          <w:sz w:val="22"/>
          <w:szCs w:val="22"/>
        </w:rPr>
        <w:t>31 December 2018</w:t>
      </w:r>
      <w:r w:rsidR="0037181A" w:rsidRPr="0059327F">
        <w:rPr>
          <w:rFonts w:ascii="Arial" w:hAnsi="Arial" w:cs="Arial"/>
          <w:spacing w:val="-4"/>
          <w:sz w:val="22"/>
          <w:szCs w:val="22"/>
        </w:rPr>
        <w:t>: Baht 30 million).</w:t>
      </w:r>
    </w:p>
    <w:p w14:paraId="028E740E" w14:textId="4B9EC56D" w:rsidR="00061384" w:rsidRPr="00894846" w:rsidRDefault="00A030EB" w:rsidP="00D26654">
      <w:pPr>
        <w:tabs>
          <w:tab w:val="left" w:pos="4230"/>
        </w:tabs>
        <w:overflowPunct/>
        <w:autoSpaceDE/>
        <w:autoSpaceDN/>
        <w:adjustRightInd/>
        <w:spacing w:before="120" w:after="120" w:line="380" w:lineRule="exact"/>
        <w:ind w:left="547"/>
        <w:jc w:val="thaiDistribute"/>
        <w:textAlignment w:val="auto"/>
        <w:rPr>
          <w:rFonts w:ascii="Arial" w:hAnsi="Arial" w:cs="Arial"/>
          <w:sz w:val="22"/>
          <w:szCs w:val="22"/>
        </w:rPr>
      </w:pPr>
      <w:r w:rsidRPr="00894846">
        <w:rPr>
          <w:rFonts w:ascii="Arial" w:hAnsi="Arial" w:cs="Arial"/>
          <w:sz w:val="22"/>
          <w:szCs w:val="22"/>
        </w:rPr>
        <w:t xml:space="preserve">On </w:t>
      </w:r>
      <w:r w:rsidR="0072113F" w:rsidRPr="00894846">
        <w:rPr>
          <w:rFonts w:ascii="Arial" w:hAnsi="Arial" w:cs="Arial"/>
          <w:sz w:val="22"/>
          <w:szCs w:val="22"/>
        </w:rPr>
        <w:t>8 March 2017</w:t>
      </w:r>
      <w:r w:rsidR="0037181A" w:rsidRPr="00894846">
        <w:rPr>
          <w:rFonts w:ascii="Arial" w:hAnsi="Arial" w:cs="Arial"/>
          <w:sz w:val="22"/>
          <w:szCs w:val="22"/>
        </w:rPr>
        <w:t>, the Company entered into the credit facility a</w:t>
      </w:r>
      <w:r w:rsidRPr="00894846">
        <w:rPr>
          <w:rFonts w:ascii="Arial" w:hAnsi="Arial" w:cs="Arial"/>
          <w:sz w:val="22"/>
          <w:szCs w:val="22"/>
        </w:rPr>
        <w:t xml:space="preserve">greement to obtain </w:t>
      </w:r>
      <w:r w:rsidR="0037181A" w:rsidRPr="00894846">
        <w:rPr>
          <w:rFonts w:ascii="Arial" w:hAnsi="Arial" w:cs="Arial"/>
          <w:sz w:val="22"/>
          <w:szCs w:val="22"/>
        </w:rPr>
        <w:t xml:space="preserve">Baht 500 million </w:t>
      </w:r>
      <w:r w:rsidRPr="00894846">
        <w:rPr>
          <w:rFonts w:ascii="Arial" w:hAnsi="Arial" w:cs="Arial"/>
          <w:sz w:val="22"/>
          <w:szCs w:val="22"/>
        </w:rPr>
        <w:t>short-term loan facility from a loca</w:t>
      </w:r>
      <w:r w:rsidR="0037181A" w:rsidRPr="00894846">
        <w:rPr>
          <w:rFonts w:ascii="Arial" w:hAnsi="Arial" w:cs="Arial"/>
          <w:sz w:val="22"/>
          <w:szCs w:val="22"/>
        </w:rPr>
        <w:t xml:space="preserve">l financial institution </w:t>
      </w:r>
      <w:r w:rsidR="00894846" w:rsidRPr="00894846">
        <w:rPr>
          <w:rFonts w:ascii="Arial" w:hAnsi="Arial" w:cs="Arial"/>
          <w:sz w:val="22"/>
          <w:szCs w:val="22"/>
        </w:rPr>
        <w:t xml:space="preserve">to be </w:t>
      </w:r>
      <w:r w:rsidR="0037181A" w:rsidRPr="00894846">
        <w:rPr>
          <w:rFonts w:ascii="Arial" w:hAnsi="Arial" w:cs="Arial"/>
          <w:sz w:val="22"/>
          <w:szCs w:val="22"/>
        </w:rPr>
        <w:t>used</w:t>
      </w:r>
      <w:r w:rsidRPr="00894846">
        <w:rPr>
          <w:rFonts w:ascii="Arial" w:hAnsi="Arial" w:cs="Arial"/>
          <w:sz w:val="22"/>
          <w:szCs w:val="22"/>
        </w:rPr>
        <w:t xml:space="preserve"> </w:t>
      </w:r>
      <w:r w:rsidR="00894846" w:rsidRPr="00894846">
        <w:rPr>
          <w:rFonts w:ascii="Arial" w:hAnsi="Arial" w:cs="Arial"/>
          <w:sz w:val="22"/>
          <w:szCs w:val="22"/>
        </w:rPr>
        <w:t>as</w:t>
      </w:r>
      <w:r w:rsidRPr="00894846">
        <w:rPr>
          <w:rFonts w:ascii="Arial" w:hAnsi="Arial" w:cs="Arial"/>
          <w:sz w:val="22"/>
          <w:szCs w:val="22"/>
        </w:rPr>
        <w:t xml:space="preserve"> working capital of </w:t>
      </w:r>
      <w:r w:rsidR="00AD0DF9" w:rsidRPr="00894846">
        <w:rPr>
          <w:rFonts w:ascii="Arial" w:hAnsi="Arial" w:cs="Arial"/>
          <w:sz w:val="22"/>
          <w:szCs w:val="22"/>
        </w:rPr>
        <w:t xml:space="preserve">                           </w:t>
      </w:r>
      <w:r w:rsidRPr="00894846">
        <w:rPr>
          <w:rFonts w:ascii="Arial" w:hAnsi="Arial" w:cs="Arial"/>
          <w:sz w:val="22"/>
          <w:szCs w:val="22"/>
        </w:rPr>
        <w:t xml:space="preserve">the Company. This </w:t>
      </w:r>
      <w:r w:rsidR="0072113F" w:rsidRPr="00894846">
        <w:rPr>
          <w:rFonts w:ascii="Arial" w:hAnsi="Arial" w:cs="Arial"/>
          <w:sz w:val="22"/>
          <w:szCs w:val="22"/>
        </w:rPr>
        <w:t>loan</w:t>
      </w:r>
      <w:r w:rsidRPr="00894846">
        <w:rPr>
          <w:rFonts w:ascii="Arial" w:hAnsi="Arial" w:cs="Arial"/>
          <w:sz w:val="22"/>
          <w:szCs w:val="22"/>
        </w:rPr>
        <w:t xml:space="preserve"> </w:t>
      </w:r>
      <w:r w:rsidR="00894846" w:rsidRPr="00894846">
        <w:rPr>
          <w:rFonts w:ascii="Arial" w:hAnsi="Arial" w:cs="Arial"/>
          <w:sz w:val="22"/>
          <w:szCs w:val="22"/>
        </w:rPr>
        <w:t>carries</w:t>
      </w:r>
      <w:r w:rsidRPr="00894846">
        <w:rPr>
          <w:rFonts w:ascii="Arial" w:hAnsi="Arial" w:cs="Arial"/>
          <w:sz w:val="22"/>
          <w:szCs w:val="22"/>
        </w:rPr>
        <w:t xml:space="preserve"> interest at the rate</w:t>
      </w:r>
      <w:r w:rsidR="0037181A" w:rsidRPr="00894846">
        <w:rPr>
          <w:rFonts w:ascii="Arial" w:hAnsi="Arial" w:cs="Arial"/>
          <w:sz w:val="22"/>
          <w:szCs w:val="22"/>
        </w:rPr>
        <w:t xml:space="preserve"> of 5.5 percent</w:t>
      </w:r>
      <w:r w:rsidR="00A513DE" w:rsidRPr="00894846">
        <w:rPr>
          <w:rFonts w:ascii="Arial" w:hAnsi="Arial" w:cs="Arial"/>
          <w:sz w:val="22"/>
          <w:szCs w:val="22"/>
        </w:rPr>
        <w:t xml:space="preserve"> per annum and </w:t>
      </w:r>
      <w:r w:rsidR="00047216" w:rsidRPr="00894846">
        <w:rPr>
          <w:rFonts w:ascii="Arial" w:hAnsi="Arial" w:cs="Arial"/>
          <w:sz w:val="22"/>
          <w:szCs w:val="22"/>
        </w:rPr>
        <w:t xml:space="preserve">was </w:t>
      </w:r>
      <w:r w:rsidR="00A513DE" w:rsidRPr="00894846">
        <w:rPr>
          <w:rFonts w:ascii="Arial" w:hAnsi="Arial" w:cs="Arial"/>
          <w:sz w:val="22"/>
          <w:szCs w:val="22"/>
        </w:rPr>
        <w:t>due</w:t>
      </w:r>
      <w:r w:rsidRPr="00894846">
        <w:rPr>
          <w:rFonts w:ascii="Arial" w:hAnsi="Arial" w:cs="Arial"/>
          <w:sz w:val="22"/>
          <w:szCs w:val="22"/>
        </w:rPr>
        <w:t xml:space="preserve"> within 7 March 2018</w:t>
      </w:r>
      <w:r w:rsidR="0072113F" w:rsidRPr="00894846">
        <w:rPr>
          <w:rFonts w:ascii="Arial" w:hAnsi="Arial" w:cs="Arial"/>
          <w:sz w:val="22"/>
          <w:szCs w:val="22"/>
        </w:rPr>
        <w:t xml:space="preserve">. </w:t>
      </w:r>
      <w:r w:rsidR="00894846" w:rsidRPr="00894846">
        <w:rPr>
          <w:rFonts w:ascii="Arial" w:hAnsi="Arial" w:cs="Arial"/>
          <w:sz w:val="22"/>
          <w:szCs w:val="22"/>
        </w:rPr>
        <w:t xml:space="preserve">The </w:t>
      </w:r>
      <w:r w:rsidR="008F5A2C" w:rsidRPr="00894846">
        <w:rPr>
          <w:rFonts w:ascii="Arial" w:hAnsi="Arial" w:cs="Arial"/>
          <w:sz w:val="22"/>
          <w:szCs w:val="22"/>
        </w:rPr>
        <w:t>credit facilit</w:t>
      </w:r>
      <w:r w:rsidR="002C19BD" w:rsidRPr="00894846">
        <w:rPr>
          <w:rFonts w:ascii="Arial" w:hAnsi="Arial" w:cs="Arial"/>
          <w:sz w:val="22"/>
          <w:szCs w:val="22"/>
        </w:rPr>
        <w:t>y</w:t>
      </w:r>
      <w:r w:rsidR="008F5A2C" w:rsidRPr="00894846">
        <w:rPr>
          <w:rFonts w:ascii="Arial" w:hAnsi="Arial" w:cs="Arial"/>
          <w:sz w:val="22"/>
          <w:szCs w:val="22"/>
        </w:rPr>
        <w:t xml:space="preserve"> </w:t>
      </w:r>
      <w:r w:rsidR="00894846" w:rsidRPr="00894846">
        <w:rPr>
          <w:rFonts w:ascii="Arial" w:hAnsi="Arial" w:cs="Arial"/>
          <w:sz w:val="22"/>
          <w:szCs w:val="22"/>
        </w:rPr>
        <w:t>was rolled</w:t>
      </w:r>
      <w:r w:rsidR="00B52736" w:rsidRPr="00894846">
        <w:rPr>
          <w:rFonts w:ascii="Arial" w:hAnsi="Arial" w:cs="Arial"/>
          <w:sz w:val="22"/>
          <w:szCs w:val="22"/>
        </w:rPr>
        <w:t xml:space="preserve"> </w:t>
      </w:r>
      <w:r w:rsidR="008F5A2C" w:rsidRPr="00894846">
        <w:rPr>
          <w:rFonts w:ascii="Arial" w:hAnsi="Arial" w:cs="Arial"/>
          <w:sz w:val="22"/>
          <w:szCs w:val="22"/>
        </w:rPr>
        <w:t xml:space="preserve">over </w:t>
      </w:r>
      <w:r w:rsidR="00894846" w:rsidRPr="00894846">
        <w:rPr>
          <w:rFonts w:ascii="Arial" w:hAnsi="Arial" w:cs="Arial"/>
          <w:sz w:val="22"/>
          <w:szCs w:val="22"/>
        </w:rPr>
        <w:t>a number of</w:t>
      </w:r>
      <w:r w:rsidR="008F5A2C" w:rsidRPr="00894846">
        <w:rPr>
          <w:rFonts w:ascii="Arial" w:hAnsi="Arial" w:cs="Arial"/>
          <w:sz w:val="22"/>
          <w:szCs w:val="22"/>
        </w:rPr>
        <w:t xml:space="preserve"> times</w:t>
      </w:r>
      <w:r w:rsidR="00894846" w:rsidRPr="00894846">
        <w:rPr>
          <w:rFonts w:ascii="Arial" w:hAnsi="Arial" w:cs="Arial"/>
          <w:sz w:val="22"/>
          <w:szCs w:val="22"/>
        </w:rPr>
        <w:t xml:space="preserve">. </w:t>
      </w:r>
      <w:r w:rsidR="00894846">
        <w:rPr>
          <w:rFonts w:ascii="Arial" w:hAnsi="Arial" w:cs="Arial"/>
          <w:sz w:val="22"/>
          <w:szCs w:val="22"/>
        </w:rPr>
        <w:t xml:space="preserve">Subsequently, in October 2019, the Company received </w:t>
      </w:r>
      <w:r w:rsidR="00C11541">
        <w:rPr>
          <w:rFonts w:ascii="Arial" w:hAnsi="Arial" w:cs="Arial"/>
          <w:sz w:val="22"/>
          <w:szCs w:val="22"/>
        </w:rPr>
        <w:t>N</w:t>
      </w:r>
      <w:r w:rsidR="00894846">
        <w:rPr>
          <w:rFonts w:ascii="Arial" w:hAnsi="Arial" w:cs="Arial"/>
          <w:sz w:val="22"/>
          <w:szCs w:val="22"/>
        </w:rPr>
        <w:t xml:space="preserve">otices of </w:t>
      </w:r>
      <w:r w:rsidR="00C11541">
        <w:rPr>
          <w:rFonts w:ascii="Arial" w:hAnsi="Arial" w:cs="Arial"/>
          <w:sz w:val="22"/>
          <w:szCs w:val="22"/>
        </w:rPr>
        <w:t>D</w:t>
      </w:r>
      <w:r w:rsidR="00894846">
        <w:rPr>
          <w:rFonts w:ascii="Arial" w:hAnsi="Arial" w:cs="Arial"/>
          <w:sz w:val="22"/>
          <w:szCs w:val="22"/>
        </w:rPr>
        <w:t xml:space="preserve">efault from the </w:t>
      </w:r>
      <w:r w:rsidR="00CF3157">
        <w:rPr>
          <w:rFonts w:ascii="Arial" w:hAnsi="Arial" w:cs="Arial"/>
          <w:sz w:val="22"/>
          <w:szCs w:val="22"/>
        </w:rPr>
        <w:t>B</w:t>
      </w:r>
      <w:r w:rsidR="00894846">
        <w:rPr>
          <w:rFonts w:ascii="Arial" w:hAnsi="Arial" w:cs="Arial"/>
          <w:sz w:val="22"/>
          <w:szCs w:val="22"/>
        </w:rPr>
        <w:t xml:space="preserve">ank, as </w:t>
      </w:r>
      <w:r w:rsidR="001D75AB">
        <w:rPr>
          <w:rFonts w:ascii="Arial" w:hAnsi="Arial" w:cs="Arial"/>
          <w:sz w:val="22"/>
          <w:szCs w:val="22"/>
        </w:rPr>
        <w:t xml:space="preserve">described </w:t>
      </w:r>
      <w:r w:rsidR="00894846">
        <w:rPr>
          <w:rFonts w:ascii="Arial" w:hAnsi="Arial" w:cs="Arial"/>
          <w:sz w:val="22"/>
          <w:szCs w:val="22"/>
        </w:rPr>
        <w:t>in Note 1.1 b) to the interim consolidated financial statements</w:t>
      </w:r>
      <w:r w:rsidR="001D75AB">
        <w:rPr>
          <w:rFonts w:ascii="Arial" w:hAnsi="Arial" w:cs="Arial"/>
          <w:sz w:val="22"/>
          <w:szCs w:val="22"/>
        </w:rPr>
        <w:t>.</w:t>
      </w:r>
    </w:p>
    <w:p w14:paraId="75D8D6AF" w14:textId="59E59037" w:rsidR="00772260" w:rsidRDefault="008F5A2C" w:rsidP="00772260">
      <w:pPr>
        <w:tabs>
          <w:tab w:val="left" w:pos="4230"/>
        </w:tabs>
        <w:overflowPunct/>
        <w:autoSpaceDE/>
        <w:autoSpaceDN/>
        <w:adjustRightInd/>
        <w:spacing w:before="120" w:after="120" w:line="380" w:lineRule="exact"/>
        <w:ind w:left="547"/>
        <w:jc w:val="thaiDistribute"/>
        <w:textAlignment w:val="auto"/>
        <w:rPr>
          <w:rFonts w:ascii="Arial" w:hAnsi="Arial" w:cs="Arial"/>
          <w:spacing w:val="-4"/>
          <w:sz w:val="22"/>
          <w:szCs w:val="22"/>
        </w:rPr>
      </w:pPr>
      <w:r w:rsidRPr="00894846">
        <w:rPr>
          <w:rFonts w:ascii="Arial" w:hAnsi="Arial" w:cs="Arial"/>
          <w:spacing w:val="-8"/>
          <w:sz w:val="22"/>
          <w:szCs w:val="22"/>
        </w:rPr>
        <w:t xml:space="preserve">On </w:t>
      </w:r>
      <w:r w:rsidR="0072113F" w:rsidRPr="00894846">
        <w:rPr>
          <w:rFonts w:ascii="Arial" w:hAnsi="Arial" w:cs="Arial"/>
          <w:spacing w:val="-8"/>
          <w:sz w:val="22"/>
          <w:szCs w:val="22"/>
        </w:rPr>
        <w:t>2 October</w:t>
      </w:r>
      <w:r w:rsidRPr="00894846">
        <w:rPr>
          <w:rFonts w:ascii="Arial" w:hAnsi="Arial" w:cs="Arial"/>
          <w:spacing w:val="-8"/>
          <w:sz w:val="22"/>
          <w:szCs w:val="22"/>
        </w:rPr>
        <w:t xml:space="preserve"> </w:t>
      </w:r>
      <w:r w:rsidRPr="00894846">
        <w:rPr>
          <w:rFonts w:ascii="Arial" w:hAnsi="Arial" w:cs="Arial"/>
          <w:spacing w:val="-8"/>
          <w:sz w:val="22"/>
          <w:szCs w:val="22"/>
          <w:cs/>
        </w:rPr>
        <w:t>2017</w:t>
      </w:r>
      <w:r w:rsidRPr="00894846">
        <w:rPr>
          <w:rFonts w:ascii="Arial" w:hAnsi="Arial" w:cs="Arial"/>
          <w:spacing w:val="-8"/>
          <w:sz w:val="22"/>
          <w:szCs w:val="22"/>
        </w:rPr>
        <w:t xml:space="preserve"> and </w:t>
      </w:r>
      <w:r w:rsidR="0072113F" w:rsidRPr="00894846">
        <w:rPr>
          <w:rFonts w:ascii="Arial" w:hAnsi="Arial" w:cs="Arial"/>
          <w:spacing w:val="-8"/>
          <w:sz w:val="22"/>
          <w:szCs w:val="22"/>
        </w:rPr>
        <w:t>12 October</w:t>
      </w:r>
      <w:r w:rsidRPr="00894846">
        <w:rPr>
          <w:rFonts w:ascii="Arial" w:hAnsi="Arial" w:cs="Arial"/>
          <w:spacing w:val="-8"/>
          <w:sz w:val="22"/>
          <w:szCs w:val="22"/>
        </w:rPr>
        <w:t xml:space="preserve"> </w:t>
      </w:r>
      <w:r w:rsidRPr="00894846">
        <w:rPr>
          <w:rFonts w:ascii="Arial" w:hAnsi="Arial" w:cs="Arial"/>
          <w:spacing w:val="-8"/>
          <w:sz w:val="22"/>
          <w:szCs w:val="22"/>
          <w:cs/>
        </w:rPr>
        <w:t>2017</w:t>
      </w:r>
      <w:r w:rsidRPr="00894846">
        <w:rPr>
          <w:rFonts w:ascii="Arial" w:hAnsi="Arial" w:cs="Arial"/>
          <w:spacing w:val="-8"/>
          <w:sz w:val="22"/>
          <w:szCs w:val="22"/>
        </w:rPr>
        <w:t xml:space="preserve">, the Company entered into </w:t>
      </w:r>
      <w:r w:rsidRPr="00894846">
        <w:rPr>
          <w:rFonts w:ascii="Arial" w:hAnsi="Arial" w:cs="Arial"/>
          <w:spacing w:val="-8"/>
          <w:sz w:val="22"/>
          <w:szCs w:val="22"/>
          <w:cs/>
        </w:rPr>
        <w:t>2</w:t>
      </w:r>
      <w:r w:rsidRPr="00894846">
        <w:rPr>
          <w:rFonts w:ascii="Arial" w:hAnsi="Arial" w:cs="Arial"/>
          <w:spacing w:val="-8"/>
          <w:sz w:val="22"/>
          <w:szCs w:val="22"/>
        </w:rPr>
        <w:t xml:space="preserve"> credit facility agreements</w:t>
      </w:r>
      <w:r w:rsidRPr="00894846">
        <w:rPr>
          <w:rFonts w:ascii="Arial" w:hAnsi="Arial" w:cs="Arial"/>
          <w:sz w:val="22"/>
          <w:szCs w:val="22"/>
        </w:rPr>
        <w:t xml:space="preserve"> with a </w:t>
      </w:r>
      <w:r w:rsidR="001D330A" w:rsidRPr="00894846">
        <w:rPr>
          <w:rFonts w:ascii="Arial" w:hAnsi="Arial" w:cs="Arial"/>
          <w:sz w:val="22"/>
          <w:szCs w:val="22"/>
        </w:rPr>
        <w:t xml:space="preserve">local </w:t>
      </w:r>
      <w:r w:rsidRPr="00894846">
        <w:rPr>
          <w:rFonts w:ascii="Arial" w:hAnsi="Arial" w:cs="Arial"/>
          <w:sz w:val="22"/>
          <w:szCs w:val="22"/>
        </w:rPr>
        <w:t>financial institution to obtain revolving and uncommitted credit line</w:t>
      </w:r>
      <w:r w:rsidR="00212791" w:rsidRPr="00894846">
        <w:rPr>
          <w:rFonts w:ascii="Arial" w:hAnsi="Arial" w:cs="Arial"/>
          <w:sz w:val="22"/>
          <w:szCs w:val="22"/>
        </w:rPr>
        <w:t>s</w:t>
      </w:r>
      <w:r w:rsidRPr="00894846">
        <w:rPr>
          <w:rFonts w:ascii="Arial" w:hAnsi="Arial" w:cs="Arial"/>
          <w:sz w:val="22"/>
          <w:szCs w:val="22"/>
        </w:rPr>
        <w:t xml:space="preserve"> under promissory </w:t>
      </w:r>
      <w:r w:rsidR="00212791" w:rsidRPr="00894846">
        <w:rPr>
          <w:rFonts w:ascii="Arial" w:hAnsi="Arial" w:cs="Arial"/>
          <w:spacing w:val="-4"/>
          <w:sz w:val="22"/>
          <w:szCs w:val="22"/>
        </w:rPr>
        <w:t>notes totaling</w:t>
      </w:r>
      <w:r w:rsidRPr="00894846">
        <w:rPr>
          <w:rFonts w:ascii="Arial" w:hAnsi="Arial" w:cs="Arial"/>
          <w:spacing w:val="-4"/>
          <w:sz w:val="22"/>
          <w:szCs w:val="22"/>
        </w:rPr>
        <w:t xml:space="preserve"> Baht </w:t>
      </w:r>
      <w:r w:rsidR="00073D58" w:rsidRPr="00894846">
        <w:rPr>
          <w:rFonts w:ascii="Arial" w:hAnsi="Arial" w:cs="Arial"/>
          <w:spacing w:val="-4"/>
          <w:sz w:val="22"/>
          <w:szCs w:val="22"/>
        </w:rPr>
        <w:t>3,000</w:t>
      </w:r>
      <w:r w:rsidR="007C3FD3" w:rsidRPr="00894846">
        <w:rPr>
          <w:rFonts w:ascii="Arial" w:hAnsi="Arial" w:cs="Arial"/>
          <w:spacing w:val="-4"/>
          <w:sz w:val="22"/>
          <w:szCs w:val="22"/>
        </w:rPr>
        <w:t xml:space="preserve"> million</w:t>
      </w:r>
      <w:r w:rsidR="00894846">
        <w:rPr>
          <w:rFonts w:ascii="Arial" w:hAnsi="Arial" w:cs="Arial"/>
          <w:spacing w:val="-4"/>
          <w:sz w:val="22"/>
          <w:szCs w:val="22"/>
        </w:rPr>
        <w:t xml:space="preserve">, to be </w:t>
      </w:r>
      <w:r w:rsidRPr="00894846">
        <w:rPr>
          <w:rFonts w:ascii="Arial" w:hAnsi="Arial" w:cs="Arial"/>
          <w:sz w:val="22"/>
          <w:szCs w:val="22"/>
        </w:rPr>
        <w:t>us</w:t>
      </w:r>
      <w:r w:rsidR="0037181A" w:rsidRPr="00894846">
        <w:rPr>
          <w:rFonts w:ascii="Arial" w:hAnsi="Arial" w:cs="Arial"/>
          <w:sz w:val="22"/>
          <w:szCs w:val="22"/>
        </w:rPr>
        <w:t>ed</w:t>
      </w:r>
      <w:r w:rsidR="00212791" w:rsidRPr="00894846">
        <w:rPr>
          <w:rFonts w:ascii="Arial" w:hAnsi="Arial" w:cs="Arial"/>
          <w:sz w:val="22"/>
          <w:szCs w:val="22"/>
        </w:rPr>
        <w:t xml:space="preserve"> for the repayment of maturing</w:t>
      </w:r>
      <w:r w:rsidRPr="00894846">
        <w:rPr>
          <w:rFonts w:ascii="Arial" w:hAnsi="Arial" w:cs="Arial"/>
          <w:sz w:val="22"/>
          <w:szCs w:val="22"/>
        </w:rPr>
        <w:t xml:space="preserve"> debts (bill</w:t>
      </w:r>
      <w:r w:rsidR="00212791" w:rsidRPr="00894846">
        <w:rPr>
          <w:rFonts w:ascii="Arial" w:hAnsi="Arial" w:cs="Arial"/>
          <w:sz w:val="22"/>
          <w:szCs w:val="22"/>
        </w:rPr>
        <w:t>s</w:t>
      </w:r>
      <w:r w:rsidRPr="00894846">
        <w:rPr>
          <w:rFonts w:ascii="Arial" w:hAnsi="Arial" w:cs="Arial"/>
          <w:sz w:val="22"/>
          <w:szCs w:val="22"/>
        </w:rPr>
        <w:t xml:space="preserve"> of exchange and debentures</w:t>
      </w:r>
      <w:r w:rsidR="001D75AB">
        <w:rPr>
          <w:rFonts w:ascii="Arial" w:hAnsi="Arial" w:cs="Arial"/>
          <w:sz w:val="22"/>
          <w:szCs w:val="22"/>
        </w:rPr>
        <w:t>)</w:t>
      </w:r>
      <w:r w:rsidR="00894846">
        <w:rPr>
          <w:rFonts w:ascii="Arial" w:hAnsi="Arial" w:cs="Arial"/>
          <w:sz w:val="22"/>
          <w:szCs w:val="22"/>
        </w:rPr>
        <w:t xml:space="preserve"> and</w:t>
      </w:r>
      <w:r w:rsidR="00212791" w:rsidRPr="00894846">
        <w:rPr>
          <w:rFonts w:ascii="Arial" w:hAnsi="Arial" w:cs="Arial"/>
          <w:sz w:val="22"/>
          <w:szCs w:val="22"/>
        </w:rPr>
        <w:t xml:space="preserve"> </w:t>
      </w:r>
      <w:r w:rsidRPr="00894846">
        <w:rPr>
          <w:rFonts w:ascii="Arial" w:hAnsi="Arial" w:cs="Arial"/>
          <w:sz w:val="22"/>
          <w:szCs w:val="22"/>
        </w:rPr>
        <w:t>overdue expenses</w:t>
      </w:r>
      <w:r w:rsidR="00894846">
        <w:rPr>
          <w:rFonts w:ascii="Arial" w:hAnsi="Arial" w:cs="Arial"/>
          <w:sz w:val="22"/>
          <w:szCs w:val="22"/>
        </w:rPr>
        <w:t>,</w:t>
      </w:r>
      <w:r w:rsidRPr="00894846">
        <w:rPr>
          <w:rFonts w:ascii="Arial" w:hAnsi="Arial" w:cs="Arial"/>
          <w:sz w:val="22"/>
          <w:szCs w:val="22"/>
        </w:rPr>
        <w:t xml:space="preserve"> and </w:t>
      </w:r>
      <w:r w:rsidR="00894846">
        <w:rPr>
          <w:rFonts w:ascii="Arial" w:hAnsi="Arial" w:cs="Arial"/>
          <w:sz w:val="22"/>
          <w:szCs w:val="22"/>
        </w:rPr>
        <w:t xml:space="preserve">as </w:t>
      </w:r>
      <w:r w:rsidRPr="00894846">
        <w:rPr>
          <w:rFonts w:ascii="Arial" w:hAnsi="Arial" w:cs="Arial"/>
          <w:sz w:val="22"/>
          <w:szCs w:val="22"/>
        </w:rPr>
        <w:t xml:space="preserve">working capital of the Company. </w:t>
      </w:r>
      <w:r w:rsidR="007C3FD3" w:rsidRPr="00894846">
        <w:rPr>
          <w:rFonts w:ascii="Arial" w:hAnsi="Arial" w:cs="Arial"/>
          <w:spacing w:val="-4"/>
          <w:sz w:val="22"/>
          <w:szCs w:val="22"/>
        </w:rPr>
        <w:t>Subsequently</w:t>
      </w:r>
      <w:r w:rsidR="00865AF4" w:rsidRPr="00894846">
        <w:rPr>
          <w:rFonts w:ascii="Arial" w:hAnsi="Arial" w:cs="Arial"/>
          <w:spacing w:val="-4"/>
          <w:sz w:val="22"/>
          <w:szCs w:val="22"/>
        </w:rPr>
        <w:t xml:space="preserve"> </w:t>
      </w:r>
      <w:r w:rsidR="007C3FD3" w:rsidRPr="00894846">
        <w:rPr>
          <w:rFonts w:ascii="Arial" w:hAnsi="Arial" w:cs="Arial"/>
          <w:spacing w:val="-4"/>
          <w:sz w:val="22"/>
          <w:szCs w:val="22"/>
        </w:rPr>
        <w:t xml:space="preserve">on 3 January 2018, the Company entered into </w:t>
      </w:r>
      <w:r w:rsidR="00894846">
        <w:rPr>
          <w:rFonts w:ascii="Arial" w:hAnsi="Arial" w:cs="Arial"/>
          <w:spacing w:val="-4"/>
          <w:sz w:val="22"/>
          <w:szCs w:val="22"/>
        </w:rPr>
        <w:t>an</w:t>
      </w:r>
      <w:r w:rsidR="007C3FD3" w:rsidRPr="00894846">
        <w:rPr>
          <w:rFonts w:ascii="Arial" w:hAnsi="Arial" w:cs="Arial"/>
          <w:spacing w:val="-4"/>
          <w:sz w:val="22"/>
          <w:szCs w:val="22"/>
        </w:rPr>
        <w:t xml:space="preserve"> amendment</w:t>
      </w:r>
      <w:r w:rsidR="007C3FD3" w:rsidRPr="00894846">
        <w:rPr>
          <w:rFonts w:ascii="Arial" w:hAnsi="Arial" w:cs="Arial"/>
          <w:sz w:val="22"/>
          <w:szCs w:val="22"/>
        </w:rPr>
        <w:t xml:space="preserve"> </w:t>
      </w:r>
      <w:r w:rsidR="001D330A" w:rsidRPr="00894846">
        <w:rPr>
          <w:rFonts w:ascii="Arial" w:hAnsi="Arial" w:cs="Arial"/>
          <w:sz w:val="22"/>
          <w:szCs w:val="22"/>
        </w:rPr>
        <w:t xml:space="preserve">revolving </w:t>
      </w:r>
      <w:r w:rsidR="007C3FD3" w:rsidRPr="00894846">
        <w:rPr>
          <w:rFonts w:ascii="Arial" w:hAnsi="Arial" w:cs="Arial"/>
          <w:sz w:val="22"/>
          <w:szCs w:val="22"/>
        </w:rPr>
        <w:t xml:space="preserve">credit facility agreement for additional credit facility of Baht 448.65 million. </w:t>
      </w:r>
      <w:r w:rsidRPr="00894846">
        <w:rPr>
          <w:rFonts w:ascii="Arial" w:hAnsi="Arial" w:cs="Arial"/>
          <w:sz w:val="22"/>
          <w:szCs w:val="22"/>
        </w:rPr>
        <w:t>These loan</w:t>
      </w:r>
      <w:r w:rsidR="0037181A" w:rsidRPr="00894846">
        <w:rPr>
          <w:rFonts w:ascii="Arial" w:hAnsi="Arial" w:cs="Arial"/>
          <w:sz w:val="22"/>
          <w:szCs w:val="22"/>
        </w:rPr>
        <w:t>s bear</w:t>
      </w:r>
      <w:r w:rsidRPr="00894846">
        <w:rPr>
          <w:rFonts w:ascii="Arial" w:hAnsi="Arial" w:cs="Arial"/>
          <w:sz w:val="22"/>
          <w:szCs w:val="22"/>
        </w:rPr>
        <w:t xml:space="preserve"> interest at </w:t>
      </w:r>
      <w:r w:rsidR="001D75AB">
        <w:rPr>
          <w:rFonts w:ascii="Arial" w:hAnsi="Arial" w:cs="Arial"/>
          <w:sz w:val="22"/>
          <w:szCs w:val="22"/>
        </w:rPr>
        <w:t>a</w:t>
      </w:r>
      <w:r w:rsidRPr="00894846">
        <w:rPr>
          <w:rFonts w:ascii="Arial" w:hAnsi="Arial" w:cs="Arial"/>
          <w:sz w:val="22"/>
          <w:szCs w:val="22"/>
        </w:rPr>
        <w:t xml:space="preserve"> rate of</w:t>
      </w:r>
      <w:r w:rsidR="00865AF4" w:rsidRPr="00894846">
        <w:rPr>
          <w:rFonts w:ascii="Arial" w:hAnsi="Arial" w:cs="Arial"/>
          <w:sz w:val="22"/>
          <w:szCs w:val="22"/>
        </w:rPr>
        <w:t xml:space="preserve"> </w:t>
      </w:r>
      <w:r w:rsidR="0037181A" w:rsidRPr="00894846">
        <w:rPr>
          <w:rFonts w:ascii="Arial" w:hAnsi="Arial" w:cs="Arial"/>
          <w:sz w:val="22"/>
          <w:szCs w:val="22"/>
          <w:cs/>
        </w:rPr>
        <w:t>5</w:t>
      </w:r>
      <w:r w:rsidR="0037181A" w:rsidRPr="00894846">
        <w:rPr>
          <w:rFonts w:ascii="Arial" w:hAnsi="Arial" w:cs="Arial"/>
          <w:sz w:val="22"/>
          <w:szCs w:val="22"/>
        </w:rPr>
        <w:t xml:space="preserve"> percent</w:t>
      </w:r>
      <w:r w:rsidRPr="00894846">
        <w:rPr>
          <w:rFonts w:ascii="Arial" w:hAnsi="Arial" w:cs="Arial"/>
          <w:sz w:val="22"/>
          <w:szCs w:val="22"/>
        </w:rPr>
        <w:t xml:space="preserve"> per annum and </w:t>
      </w:r>
      <w:r w:rsidR="00EF3977" w:rsidRPr="00894846">
        <w:rPr>
          <w:rFonts w:ascii="Arial" w:hAnsi="Arial" w:cs="Arial"/>
          <w:sz w:val="22"/>
          <w:szCs w:val="22"/>
        </w:rPr>
        <w:t>were to</w:t>
      </w:r>
      <w:r w:rsidRPr="00894846">
        <w:rPr>
          <w:rFonts w:ascii="Arial" w:hAnsi="Arial" w:cs="Arial"/>
          <w:sz w:val="22"/>
          <w:szCs w:val="22"/>
        </w:rPr>
        <w:t xml:space="preserve"> </w:t>
      </w:r>
      <w:r w:rsidR="00894846">
        <w:rPr>
          <w:rFonts w:ascii="Arial" w:hAnsi="Arial" w:cs="Arial"/>
          <w:sz w:val="22"/>
          <w:szCs w:val="22"/>
        </w:rPr>
        <w:t>due</w:t>
      </w:r>
      <w:r w:rsidR="00A513DE" w:rsidRPr="00894846">
        <w:rPr>
          <w:rFonts w:ascii="Arial" w:hAnsi="Arial" w:cs="Arial"/>
          <w:sz w:val="22"/>
          <w:szCs w:val="22"/>
        </w:rPr>
        <w:t xml:space="preserve"> on</w:t>
      </w:r>
      <w:r w:rsidRPr="00894846">
        <w:rPr>
          <w:rFonts w:ascii="Arial" w:hAnsi="Arial" w:cs="Arial"/>
          <w:sz w:val="22"/>
          <w:szCs w:val="22"/>
        </w:rPr>
        <w:t xml:space="preserve"> </w:t>
      </w:r>
      <w:r w:rsidR="0072113F" w:rsidRPr="00894846">
        <w:rPr>
          <w:rFonts w:ascii="Arial" w:hAnsi="Arial" w:cs="Arial"/>
          <w:sz w:val="22"/>
          <w:szCs w:val="22"/>
        </w:rPr>
        <w:t>31 May 2018</w:t>
      </w:r>
      <w:r w:rsidR="00A513DE" w:rsidRPr="00894846">
        <w:rPr>
          <w:rFonts w:ascii="Arial" w:hAnsi="Arial" w:cs="Arial"/>
          <w:sz w:val="22"/>
          <w:szCs w:val="22"/>
        </w:rPr>
        <w:t>.</w:t>
      </w:r>
      <w:r w:rsidR="00605542" w:rsidRPr="00894846">
        <w:rPr>
          <w:rFonts w:ascii="Arial" w:hAnsi="Arial" w:cs="Arial"/>
          <w:sz w:val="22"/>
          <w:szCs w:val="22"/>
        </w:rPr>
        <w:t xml:space="preserve"> </w:t>
      </w:r>
      <w:r w:rsidR="00894846">
        <w:rPr>
          <w:rFonts w:ascii="Arial" w:hAnsi="Arial" w:cs="Arial"/>
          <w:sz w:val="22"/>
          <w:szCs w:val="22"/>
        </w:rPr>
        <w:t>The</w:t>
      </w:r>
      <w:r w:rsidR="00490005" w:rsidRPr="00894846">
        <w:rPr>
          <w:rFonts w:ascii="Arial" w:hAnsi="Arial" w:cs="Arial"/>
          <w:sz w:val="22"/>
          <w:szCs w:val="22"/>
        </w:rPr>
        <w:t xml:space="preserve"> credit facilities </w:t>
      </w:r>
      <w:r w:rsidR="00894846">
        <w:rPr>
          <w:rFonts w:ascii="Arial" w:hAnsi="Arial" w:cs="Arial"/>
          <w:sz w:val="22"/>
          <w:szCs w:val="22"/>
        </w:rPr>
        <w:t>w</w:t>
      </w:r>
      <w:r w:rsidR="001D75AB">
        <w:rPr>
          <w:rFonts w:ascii="Arial" w:hAnsi="Arial" w:cs="Arial"/>
          <w:sz w:val="22"/>
          <w:szCs w:val="22"/>
        </w:rPr>
        <w:t>ere</w:t>
      </w:r>
      <w:r w:rsidR="00894846">
        <w:rPr>
          <w:rFonts w:ascii="Arial" w:hAnsi="Arial" w:cs="Arial"/>
          <w:sz w:val="22"/>
          <w:szCs w:val="22"/>
        </w:rPr>
        <w:t xml:space="preserve"> rolled</w:t>
      </w:r>
      <w:r w:rsidR="00B52736" w:rsidRPr="00894846">
        <w:rPr>
          <w:rFonts w:ascii="Arial" w:hAnsi="Arial" w:cs="Arial"/>
          <w:sz w:val="22"/>
          <w:szCs w:val="22"/>
        </w:rPr>
        <w:t xml:space="preserve"> o</w:t>
      </w:r>
      <w:r w:rsidR="00490005" w:rsidRPr="00894846">
        <w:rPr>
          <w:rFonts w:ascii="Arial" w:hAnsi="Arial" w:cs="Arial"/>
          <w:sz w:val="22"/>
          <w:szCs w:val="22"/>
        </w:rPr>
        <w:t xml:space="preserve">ver </w:t>
      </w:r>
      <w:r w:rsidR="00894846">
        <w:rPr>
          <w:rFonts w:ascii="Arial" w:hAnsi="Arial" w:cs="Arial"/>
          <w:sz w:val="22"/>
          <w:szCs w:val="22"/>
        </w:rPr>
        <w:t xml:space="preserve">a number of </w:t>
      </w:r>
      <w:r w:rsidR="001D330A" w:rsidRPr="00894846">
        <w:rPr>
          <w:rFonts w:ascii="Arial" w:hAnsi="Arial" w:cs="Arial"/>
          <w:sz w:val="22"/>
          <w:szCs w:val="22"/>
        </w:rPr>
        <w:t>times</w:t>
      </w:r>
      <w:r w:rsidR="00894846">
        <w:rPr>
          <w:rFonts w:ascii="Arial" w:hAnsi="Arial" w:cs="Arial"/>
          <w:sz w:val="22"/>
          <w:szCs w:val="22"/>
        </w:rPr>
        <w:t xml:space="preserve">. Subsequently, in October 2019, the Company received </w:t>
      </w:r>
      <w:r w:rsidR="00C11541">
        <w:rPr>
          <w:rFonts w:ascii="Arial" w:hAnsi="Arial" w:cs="Arial"/>
          <w:sz w:val="22"/>
          <w:szCs w:val="22"/>
        </w:rPr>
        <w:t>N</w:t>
      </w:r>
      <w:r w:rsidR="00894846">
        <w:rPr>
          <w:rFonts w:ascii="Arial" w:hAnsi="Arial" w:cs="Arial"/>
          <w:sz w:val="22"/>
          <w:szCs w:val="22"/>
        </w:rPr>
        <w:t xml:space="preserve">otice </w:t>
      </w:r>
      <w:r w:rsidR="00894846" w:rsidRPr="00C11541">
        <w:rPr>
          <w:rFonts w:ascii="Arial" w:hAnsi="Arial" w:cs="Arial"/>
          <w:spacing w:val="-8"/>
          <w:sz w:val="22"/>
          <w:szCs w:val="22"/>
        </w:rPr>
        <w:t xml:space="preserve">of </w:t>
      </w:r>
      <w:r w:rsidR="00C11541" w:rsidRPr="00C11541">
        <w:rPr>
          <w:rFonts w:ascii="Arial" w:hAnsi="Arial" w:cs="Arial"/>
          <w:spacing w:val="-8"/>
          <w:sz w:val="22"/>
          <w:szCs w:val="22"/>
        </w:rPr>
        <w:t>D</w:t>
      </w:r>
      <w:r w:rsidR="00894846" w:rsidRPr="00C11541">
        <w:rPr>
          <w:rFonts w:ascii="Arial" w:hAnsi="Arial" w:cs="Arial"/>
          <w:spacing w:val="-8"/>
          <w:sz w:val="22"/>
          <w:szCs w:val="22"/>
        </w:rPr>
        <w:t xml:space="preserve">efault from the </w:t>
      </w:r>
      <w:r w:rsidR="00CF3157">
        <w:rPr>
          <w:rFonts w:ascii="Arial" w:hAnsi="Arial" w:cs="Arial"/>
          <w:spacing w:val="-8"/>
          <w:sz w:val="22"/>
          <w:szCs w:val="22"/>
        </w:rPr>
        <w:t>B</w:t>
      </w:r>
      <w:r w:rsidR="00894846" w:rsidRPr="00C11541">
        <w:rPr>
          <w:rFonts w:ascii="Arial" w:hAnsi="Arial" w:cs="Arial"/>
          <w:spacing w:val="-8"/>
          <w:sz w:val="22"/>
          <w:szCs w:val="22"/>
        </w:rPr>
        <w:t>ank, as described in Note 1.1 b) to the interim consolidated financial statements.</w:t>
      </w:r>
      <w:r w:rsidR="00772260">
        <w:rPr>
          <w:rFonts w:ascii="Arial" w:hAnsi="Arial" w:cs="Arial"/>
          <w:spacing w:val="-4"/>
          <w:sz w:val="22"/>
          <w:szCs w:val="22"/>
        </w:rPr>
        <w:br w:type="page"/>
      </w:r>
    </w:p>
    <w:p w14:paraId="592B2E4C" w14:textId="77777777" w:rsidR="008F5A2C" w:rsidRPr="0059327F" w:rsidRDefault="007C3FD3" w:rsidP="00CF3157">
      <w:pPr>
        <w:tabs>
          <w:tab w:val="left" w:pos="4230"/>
        </w:tabs>
        <w:overflowPunct/>
        <w:autoSpaceDE/>
        <w:autoSpaceDN/>
        <w:adjustRightInd/>
        <w:spacing w:before="120" w:after="120" w:line="350" w:lineRule="exact"/>
        <w:ind w:left="547"/>
        <w:jc w:val="thaiDistribute"/>
        <w:textAlignment w:val="auto"/>
        <w:rPr>
          <w:rFonts w:ascii="Arial" w:hAnsi="Arial" w:cs="Arial"/>
          <w:sz w:val="22"/>
          <w:szCs w:val="22"/>
        </w:rPr>
      </w:pPr>
      <w:r w:rsidRPr="0059327F">
        <w:rPr>
          <w:rFonts w:ascii="Arial" w:hAnsi="Arial" w:cs="Arial"/>
          <w:sz w:val="22"/>
          <w:szCs w:val="22"/>
        </w:rPr>
        <w:lastRenderedPageBreak/>
        <w:t>Overdrafts facilities and c</w:t>
      </w:r>
      <w:r w:rsidR="008F5A2C" w:rsidRPr="0059327F">
        <w:rPr>
          <w:rFonts w:ascii="Arial" w:hAnsi="Arial" w:cs="Arial"/>
          <w:sz w:val="22"/>
          <w:szCs w:val="22"/>
        </w:rPr>
        <w:t xml:space="preserve">redit facility agreements </w:t>
      </w:r>
      <w:r w:rsidR="00865AF4" w:rsidRPr="0059327F">
        <w:rPr>
          <w:rFonts w:ascii="Arial" w:hAnsi="Arial" w:cs="Arial"/>
          <w:sz w:val="22"/>
          <w:szCs w:val="22"/>
        </w:rPr>
        <w:t xml:space="preserve">of the Company and its subsidiaries </w:t>
      </w:r>
      <w:r w:rsidR="008F5A2C" w:rsidRPr="0059327F">
        <w:rPr>
          <w:rFonts w:ascii="Arial" w:hAnsi="Arial" w:cs="Arial"/>
          <w:sz w:val="22"/>
          <w:szCs w:val="22"/>
        </w:rPr>
        <w:t xml:space="preserve">are secured by the mortgage of the </w:t>
      </w:r>
      <w:r w:rsidR="0072113F" w:rsidRPr="0059327F">
        <w:rPr>
          <w:rFonts w:ascii="Arial" w:hAnsi="Arial" w:cs="Arial"/>
          <w:sz w:val="22"/>
          <w:szCs w:val="22"/>
        </w:rPr>
        <w:t>Company’s land</w:t>
      </w:r>
      <w:r w:rsidR="008F5A2C" w:rsidRPr="0059327F">
        <w:rPr>
          <w:rFonts w:ascii="Arial" w:hAnsi="Arial" w:cs="Arial"/>
          <w:sz w:val="22"/>
          <w:szCs w:val="22"/>
        </w:rPr>
        <w:t xml:space="preserve"> and real estate development projects for sales</w:t>
      </w:r>
      <w:r w:rsidR="00EF3977" w:rsidRPr="0059327F">
        <w:rPr>
          <w:rFonts w:ascii="Arial" w:hAnsi="Arial" w:cs="Arial"/>
          <w:sz w:val="22"/>
          <w:szCs w:val="22"/>
        </w:rPr>
        <w:t>,</w:t>
      </w:r>
      <w:r w:rsidR="008F5A2C" w:rsidRPr="0059327F">
        <w:rPr>
          <w:rFonts w:ascii="Arial" w:hAnsi="Arial" w:cs="Arial"/>
          <w:sz w:val="22"/>
          <w:szCs w:val="22"/>
        </w:rPr>
        <w:t xml:space="preserve"> as described in Note </w:t>
      </w:r>
      <w:r w:rsidR="001D330A" w:rsidRPr="0059327F">
        <w:rPr>
          <w:rFonts w:ascii="Arial" w:hAnsi="Arial" w:cs="Arial"/>
          <w:sz w:val="22"/>
          <w:szCs w:val="22"/>
        </w:rPr>
        <w:t>8</w:t>
      </w:r>
      <w:r w:rsidR="008F5A2C" w:rsidRPr="0059327F">
        <w:rPr>
          <w:rFonts w:ascii="Arial" w:hAnsi="Arial" w:cs="Arial"/>
          <w:sz w:val="22"/>
          <w:szCs w:val="22"/>
          <w:cs/>
        </w:rPr>
        <w:t xml:space="preserve"> </w:t>
      </w:r>
      <w:r w:rsidR="008F5A2C" w:rsidRPr="0059327F">
        <w:rPr>
          <w:rFonts w:ascii="Arial" w:hAnsi="Arial" w:cs="Arial"/>
          <w:sz w:val="22"/>
          <w:szCs w:val="22"/>
        </w:rPr>
        <w:t>to the interim</w:t>
      </w:r>
      <w:r w:rsidR="0072113F" w:rsidRPr="0059327F">
        <w:rPr>
          <w:rFonts w:ascii="Arial" w:hAnsi="Arial" w:cs="Arial"/>
          <w:sz w:val="22"/>
          <w:szCs w:val="22"/>
        </w:rPr>
        <w:t xml:space="preserve"> consolidated</w:t>
      </w:r>
      <w:r w:rsidR="008F5A2C" w:rsidRPr="0059327F">
        <w:rPr>
          <w:rFonts w:ascii="Arial" w:hAnsi="Arial" w:cs="Arial"/>
          <w:sz w:val="22"/>
          <w:szCs w:val="22"/>
        </w:rPr>
        <w:t xml:space="preserve"> financial s</w:t>
      </w:r>
      <w:r w:rsidR="0072113F" w:rsidRPr="0059327F">
        <w:rPr>
          <w:rFonts w:ascii="Arial" w:hAnsi="Arial" w:cs="Arial"/>
          <w:sz w:val="22"/>
          <w:szCs w:val="22"/>
        </w:rPr>
        <w:t>tatements</w:t>
      </w:r>
      <w:r w:rsidR="00865AF4" w:rsidRPr="0059327F">
        <w:rPr>
          <w:rFonts w:ascii="Arial" w:hAnsi="Arial" w:cs="Arial"/>
          <w:sz w:val="22"/>
          <w:szCs w:val="22"/>
        </w:rPr>
        <w:t>.</w:t>
      </w:r>
    </w:p>
    <w:p w14:paraId="689C117E" w14:textId="5F85F914" w:rsidR="008F5A2C" w:rsidRPr="0059327F" w:rsidRDefault="008F5A2C" w:rsidP="00CF3157">
      <w:pPr>
        <w:tabs>
          <w:tab w:val="left" w:pos="4230"/>
        </w:tabs>
        <w:overflowPunct/>
        <w:autoSpaceDE/>
        <w:autoSpaceDN/>
        <w:adjustRightInd/>
        <w:spacing w:before="120" w:after="120" w:line="350" w:lineRule="exact"/>
        <w:ind w:left="547"/>
        <w:jc w:val="thaiDistribute"/>
        <w:textAlignment w:val="auto"/>
        <w:rPr>
          <w:rFonts w:ascii="Arial" w:hAnsi="Arial" w:cs="Arial"/>
          <w:sz w:val="22"/>
          <w:szCs w:val="22"/>
        </w:rPr>
      </w:pPr>
      <w:r w:rsidRPr="0059327F">
        <w:rPr>
          <w:rFonts w:ascii="Arial" w:hAnsi="Arial" w:cs="Arial"/>
          <w:sz w:val="22"/>
          <w:szCs w:val="22"/>
        </w:rPr>
        <w:t xml:space="preserve">On </w:t>
      </w:r>
      <w:r w:rsidR="00C304D6" w:rsidRPr="0059327F">
        <w:rPr>
          <w:rFonts w:ascii="Arial" w:hAnsi="Arial" w:cs="Arial"/>
          <w:sz w:val="22"/>
          <w:szCs w:val="22"/>
        </w:rPr>
        <w:t>31 May 2016</w:t>
      </w:r>
      <w:r w:rsidRPr="0059327F">
        <w:rPr>
          <w:rFonts w:ascii="Arial" w:hAnsi="Arial" w:cs="Arial"/>
          <w:sz w:val="22"/>
          <w:szCs w:val="22"/>
        </w:rPr>
        <w:t>, Dean &amp; DeLuca, Inc. entered into the short-term credit facilities agreement totaling U</w:t>
      </w:r>
      <w:r w:rsidR="00073D58" w:rsidRPr="0059327F">
        <w:rPr>
          <w:rFonts w:ascii="Arial" w:hAnsi="Arial" w:cs="Arial"/>
          <w:sz w:val="22"/>
          <w:szCs w:val="22"/>
        </w:rPr>
        <w:t>SD</w:t>
      </w:r>
      <w:r w:rsidRPr="0059327F">
        <w:rPr>
          <w:rFonts w:ascii="Arial" w:hAnsi="Arial" w:cs="Arial"/>
          <w:sz w:val="22"/>
          <w:szCs w:val="22"/>
        </w:rPr>
        <w:t xml:space="preserve"> 10 million with a financial institution in the United States of Amer</w:t>
      </w:r>
      <w:r w:rsidR="001D330A" w:rsidRPr="0059327F">
        <w:rPr>
          <w:rFonts w:ascii="Arial" w:hAnsi="Arial" w:cs="Arial"/>
          <w:sz w:val="22"/>
          <w:szCs w:val="22"/>
        </w:rPr>
        <w:t xml:space="preserve">ica. </w:t>
      </w:r>
      <w:r w:rsidR="00772260">
        <w:rPr>
          <w:rFonts w:ascii="Arial" w:hAnsi="Arial" w:cs="Arial"/>
          <w:sz w:val="22"/>
          <w:szCs w:val="22"/>
        </w:rPr>
        <w:t>The</w:t>
      </w:r>
      <w:r w:rsidR="001D330A" w:rsidRPr="0059327F">
        <w:rPr>
          <w:rFonts w:ascii="Arial" w:hAnsi="Arial" w:cs="Arial"/>
          <w:sz w:val="22"/>
          <w:szCs w:val="22"/>
        </w:rPr>
        <w:t xml:space="preserve"> credit facility</w:t>
      </w:r>
      <w:r w:rsidR="0037181A" w:rsidRPr="0059327F">
        <w:rPr>
          <w:rFonts w:ascii="Arial" w:hAnsi="Arial" w:cs="Arial"/>
          <w:sz w:val="22"/>
          <w:szCs w:val="22"/>
        </w:rPr>
        <w:t xml:space="preserve"> had</w:t>
      </w:r>
      <w:r w:rsidRPr="0059327F">
        <w:rPr>
          <w:rFonts w:ascii="Arial" w:hAnsi="Arial" w:cs="Arial"/>
          <w:sz w:val="22"/>
          <w:szCs w:val="22"/>
        </w:rPr>
        <w:t xml:space="preserve"> the maturity date within </w:t>
      </w:r>
      <w:r w:rsidR="0072113F" w:rsidRPr="0059327F">
        <w:rPr>
          <w:rFonts w:ascii="Arial" w:hAnsi="Arial" w:cs="Arial"/>
          <w:sz w:val="22"/>
          <w:szCs w:val="22"/>
        </w:rPr>
        <w:t>2 June 2017</w:t>
      </w:r>
      <w:r w:rsidR="0037181A" w:rsidRPr="0059327F">
        <w:rPr>
          <w:rFonts w:ascii="Arial" w:hAnsi="Arial" w:cs="Arial"/>
          <w:sz w:val="22"/>
          <w:szCs w:val="22"/>
        </w:rPr>
        <w:t xml:space="preserve"> and </w:t>
      </w:r>
      <w:r w:rsidR="00772260">
        <w:rPr>
          <w:rFonts w:ascii="Arial" w:hAnsi="Arial" w:cs="Arial"/>
          <w:sz w:val="22"/>
          <w:szCs w:val="22"/>
        </w:rPr>
        <w:t>was secured by a USD 10 million</w:t>
      </w:r>
      <w:r w:rsidR="00CF3157">
        <w:rPr>
          <w:rFonts w:ascii="Arial" w:hAnsi="Arial" w:cs="Arial"/>
          <w:sz w:val="22"/>
          <w:szCs w:val="22"/>
        </w:rPr>
        <w:t xml:space="preserve"> </w:t>
      </w:r>
      <w:r w:rsidR="00C347F4">
        <w:rPr>
          <w:rFonts w:ascii="Arial" w:hAnsi="Arial" w:cs="Arial"/>
          <w:sz w:val="22"/>
          <w:szCs w:val="22"/>
        </w:rPr>
        <w:t xml:space="preserve">Standby Letter of </w:t>
      </w:r>
      <w:r w:rsidR="001D75AB">
        <w:rPr>
          <w:rFonts w:ascii="Arial" w:hAnsi="Arial" w:cs="Arial"/>
          <w:sz w:val="22"/>
          <w:szCs w:val="22"/>
        </w:rPr>
        <w:t>C</w:t>
      </w:r>
      <w:r w:rsidR="00C347F4">
        <w:rPr>
          <w:rFonts w:ascii="Arial" w:hAnsi="Arial" w:cs="Arial"/>
          <w:sz w:val="22"/>
          <w:szCs w:val="22"/>
        </w:rPr>
        <w:t>redit issued by a financial institution in Thailand.</w:t>
      </w:r>
      <w:r w:rsidRPr="0059327F">
        <w:rPr>
          <w:rFonts w:ascii="Arial" w:hAnsi="Arial" w:cs="Arial"/>
          <w:sz w:val="22"/>
          <w:szCs w:val="22"/>
        </w:rPr>
        <w:t xml:space="preserve"> Subsequently,</w:t>
      </w:r>
      <w:r w:rsidR="00F97E9A" w:rsidRPr="0059327F">
        <w:rPr>
          <w:rFonts w:ascii="Arial" w:hAnsi="Arial" w:cs="Arial"/>
          <w:sz w:val="22"/>
          <w:szCs w:val="22"/>
        </w:rPr>
        <w:t xml:space="preserve"> </w:t>
      </w:r>
      <w:r w:rsidR="00C347F4">
        <w:rPr>
          <w:rFonts w:ascii="Arial" w:hAnsi="Arial" w:cs="Arial"/>
          <w:sz w:val="22"/>
          <w:szCs w:val="22"/>
        </w:rPr>
        <w:t xml:space="preserve">in October 2019, </w:t>
      </w:r>
      <w:r w:rsidR="00EF3977" w:rsidRPr="0059327F">
        <w:rPr>
          <w:rFonts w:ascii="Arial" w:hAnsi="Arial" w:cs="Arial"/>
          <w:sz w:val="22"/>
          <w:szCs w:val="22"/>
        </w:rPr>
        <w:t>the s</w:t>
      </w:r>
      <w:r w:rsidRPr="0059327F">
        <w:rPr>
          <w:rFonts w:ascii="Arial" w:hAnsi="Arial" w:cs="Arial"/>
          <w:sz w:val="22"/>
          <w:szCs w:val="22"/>
        </w:rPr>
        <w:t xml:space="preserve">ubsidiary </w:t>
      </w:r>
      <w:r w:rsidR="00C347F4">
        <w:rPr>
          <w:rFonts w:ascii="Arial" w:hAnsi="Arial" w:cs="Arial"/>
          <w:sz w:val="22"/>
          <w:szCs w:val="22"/>
        </w:rPr>
        <w:t xml:space="preserve">received Notice of Default from the </w:t>
      </w:r>
      <w:r w:rsidR="00CF3157">
        <w:rPr>
          <w:rFonts w:ascii="Arial" w:hAnsi="Arial" w:cs="Arial"/>
          <w:sz w:val="22"/>
          <w:szCs w:val="22"/>
        </w:rPr>
        <w:t>B</w:t>
      </w:r>
      <w:r w:rsidR="00C347F4">
        <w:rPr>
          <w:rFonts w:ascii="Arial" w:hAnsi="Arial" w:cs="Arial"/>
          <w:sz w:val="22"/>
          <w:szCs w:val="22"/>
        </w:rPr>
        <w:t>ank, as described in Note 1.1 b) to the interim consolidated financial statements.</w:t>
      </w:r>
    </w:p>
    <w:p w14:paraId="46580097" w14:textId="32522323" w:rsidR="008F5A2C" w:rsidRPr="0059327F" w:rsidRDefault="008F5A2C" w:rsidP="00CF3157">
      <w:pPr>
        <w:tabs>
          <w:tab w:val="left" w:pos="4230"/>
        </w:tabs>
        <w:overflowPunct/>
        <w:autoSpaceDE/>
        <w:autoSpaceDN/>
        <w:adjustRightInd/>
        <w:spacing w:before="120" w:after="120" w:line="350" w:lineRule="exact"/>
        <w:ind w:left="547"/>
        <w:jc w:val="thaiDistribute"/>
        <w:textAlignment w:val="auto"/>
        <w:rPr>
          <w:rFonts w:ascii="Arial" w:hAnsi="Arial" w:cs="Arial"/>
          <w:sz w:val="22"/>
          <w:szCs w:val="22"/>
        </w:rPr>
      </w:pPr>
      <w:r w:rsidRPr="0059327F">
        <w:rPr>
          <w:rFonts w:ascii="Arial" w:hAnsi="Arial" w:cs="Arial"/>
          <w:sz w:val="22"/>
          <w:szCs w:val="22"/>
        </w:rPr>
        <w:t xml:space="preserve">As at </w:t>
      </w:r>
      <w:r w:rsidR="00F9157D" w:rsidRPr="0059327F">
        <w:rPr>
          <w:rFonts w:ascii="Arial" w:hAnsi="Arial" w:cs="Arial"/>
          <w:sz w:val="22"/>
          <w:szCs w:val="22"/>
        </w:rPr>
        <w:t>31 December 2018</w:t>
      </w:r>
      <w:r w:rsidRPr="0059327F">
        <w:rPr>
          <w:rFonts w:ascii="Arial" w:hAnsi="Arial" w:cs="Arial"/>
          <w:sz w:val="22"/>
          <w:szCs w:val="22"/>
        </w:rPr>
        <w:t>, short-term loans from a financial institution of</w:t>
      </w:r>
      <w:r w:rsidR="00D95B4A" w:rsidRPr="0059327F">
        <w:rPr>
          <w:rFonts w:ascii="Arial" w:hAnsi="Arial" w:cs="Arial"/>
          <w:sz w:val="22"/>
          <w:szCs w:val="22"/>
        </w:rPr>
        <w:t xml:space="preserve"> </w:t>
      </w:r>
      <w:r w:rsidRPr="0059327F">
        <w:rPr>
          <w:rFonts w:ascii="Arial" w:hAnsi="Arial" w:cs="Arial"/>
          <w:sz w:val="22"/>
          <w:szCs w:val="22"/>
        </w:rPr>
        <w:t xml:space="preserve">YLP </w:t>
      </w:r>
      <w:r w:rsidR="0072113F" w:rsidRPr="0059327F">
        <w:rPr>
          <w:rFonts w:ascii="Arial" w:hAnsi="Arial" w:cs="Arial"/>
          <w:sz w:val="22"/>
          <w:szCs w:val="22"/>
        </w:rPr>
        <w:t>Co., Ltd.</w:t>
      </w:r>
      <w:r w:rsidRPr="0059327F">
        <w:rPr>
          <w:rFonts w:ascii="Arial" w:hAnsi="Arial" w:cs="Arial"/>
          <w:sz w:val="22"/>
          <w:szCs w:val="22"/>
        </w:rPr>
        <w:t xml:space="preserve"> amounting to Baht </w:t>
      </w:r>
      <w:r w:rsidR="005B6BF2">
        <w:rPr>
          <w:rFonts w:ascii="Arial" w:hAnsi="Arial" w:cs="Arial"/>
          <w:sz w:val="22"/>
          <w:szCs w:val="22"/>
        </w:rPr>
        <w:t>270</w:t>
      </w:r>
      <w:r w:rsidRPr="0059327F">
        <w:rPr>
          <w:rFonts w:ascii="Arial" w:hAnsi="Arial" w:cs="Arial"/>
          <w:sz w:val="22"/>
          <w:szCs w:val="22"/>
        </w:rPr>
        <w:t xml:space="preserve"> million are secured by the mortgage of the subsidiary’</w:t>
      </w:r>
      <w:r w:rsidR="00D51683" w:rsidRPr="0059327F">
        <w:rPr>
          <w:rFonts w:ascii="Arial" w:hAnsi="Arial" w:cs="Arial"/>
          <w:sz w:val="22"/>
          <w:szCs w:val="22"/>
        </w:rPr>
        <w:t>s l</w:t>
      </w:r>
      <w:r w:rsidRPr="0059327F">
        <w:rPr>
          <w:rFonts w:ascii="Arial" w:hAnsi="Arial" w:cs="Arial"/>
          <w:sz w:val="22"/>
          <w:szCs w:val="22"/>
        </w:rPr>
        <w:t xml:space="preserve">and and </w:t>
      </w:r>
      <w:r w:rsidR="00EF3977" w:rsidRPr="0059327F">
        <w:rPr>
          <w:rFonts w:ascii="Arial" w:hAnsi="Arial" w:cs="Arial"/>
          <w:sz w:val="22"/>
          <w:szCs w:val="22"/>
        </w:rPr>
        <w:t>real estate development project</w:t>
      </w:r>
      <w:r w:rsidRPr="0059327F">
        <w:rPr>
          <w:rFonts w:ascii="Arial" w:hAnsi="Arial" w:cs="Arial"/>
          <w:sz w:val="22"/>
          <w:szCs w:val="22"/>
        </w:rPr>
        <w:t xml:space="preserve"> for sales</w:t>
      </w:r>
      <w:r w:rsidR="00EF3977" w:rsidRPr="0059327F">
        <w:rPr>
          <w:rFonts w:ascii="Arial" w:hAnsi="Arial" w:cs="Arial"/>
          <w:sz w:val="22"/>
          <w:szCs w:val="22"/>
        </w:rPr>
        <w:t>,</w:t>
      </w:r>
      <w:r w:rsidR="001838D3" w:rsidRPr="0059327F">
        <w:rPr>
          <w:rFonts w:ascii="Arial" w:hAnsi="Arial" w:cs="Arial"/>
          <w:sz w:val="22"/>
          <w:szCs w:val="22"/>
        </w:rPr>
        <w:t xml:space="preserve"> as described in Note </w:t>
      </w:r>
      <w:r w:rsidR="001D330A" w:rsidRPr="0059327F">
        <w:rPr>
          <w:rFonts w:ascii="Arial" w:hAnsi="Arial" w:cs="Arial"/>
          <w:sz w:val="22"/>
          <w:szCs w:val="22"/>
        </w:rPr>
        <w:t>8</w:t>
      </w:r>
      <w:r w:rsidRPr="0059327F">
        <w:rPr>
          <w:rFonts w:ascii="Arial" w:hAnsi="Arial" w:cs="Arial"/>
          <w:sz w:val="22"/>
          <w:szCs w:val="22"/>
        </w:rPr>
        <w:t xml:space="preserve"> to the interim </w:t>
      </w:r>
      <w:r w:rsidR="0037181A" w:rsidRPr="0059327F">
        <w:rPr>
          <w:rFonts w:ascii="Arial" w:hAnsi="Arial" w:cs="Arial"/>
          <w:sz w:val="22"/>
          <w:szCs w:val="22"/>
        </w:rPr>
        <w:t xml:space="preserve">consolidated </w:t>
      </w:r>
      <w:r w:rsidRPr="0059327F">
        <w:rPr>
          <w:rFonts w:ascii="Arial" w:hAnsi="Arial" w:cs="Arial"/>
          <w:sz w:val="22"/>
          <w:szCs w:val="22"/>
        </w:rPr>
        <w:t>financial</w:t>
      </w:r>
      <w:r w:rsidR="0072113F" w:rsidRPr="0059327F">
        <w:rPr>
          <w:rFonts w:ascii="Arial" w:hAnsi="Arial" w:cs="Arial"/>
          <w:sz w:val="22"/>
          <w:szCs w:val="22"/>
        </w:rPr>
        <w:t xml:space="preserve"> </w:t>
      </w:r>
      <w:r w:rsidRPr="0059327F">
        <w:rPr>
          <w:rFonts w:ascii="Arial" w:hAnsi="Arial" w:cs="Arial"/>
          <w:sz w:val="22"/>
          <w:szCs w:val="22"/>
        </w:rPr>
        <w:t xml:space="preserve">statements. </w:t>
      </w:r>
      <w:r w:rsidR="00480AB5">
        <w:rPr>
          <w:rFonts w:ascii="Arial" w:hAnsi="Arial" w:cs="Arial"/>
          <w:sz w:val="22"/>
          <w:szCs w:val="22"/>
        </w:rPr>
        <w:t>Subsequently, in September 2019, the subsidiary fully paid the short-term loans.</w:t>
      </w:r>
    </w:p>
    <w:p w14:paraId="5B17D2B1" w14:textId="3C205C6F" w:rsidR="00176BC3" w:rsidRDefault="009C1C59" w:rsidP="00CF3157">
      <w:pPr>
        <w:tabs>
          <w:tab w:val="left" w:pos="540"/>
          <w:tab w:val="left" w:pos="1080"/>
          <w:tab w:val="left" w:pos="4230"/>
        </w:tabs>
        <w:spacing w:before="120" w:after="120" w:line="350" w:lineRule="exact"/>
        <w:ind w:left="547" w:hanging="547"/>
        <w:jc w:val="thaiDistribute"/>
        <w:rPr>
          <w:rFonts w:ascii="Arial" w:hAnsi="Arial" w:cstheme="minorBidi"/>
          <w:sz w:val="22"/>
          <w:szCs w:val="22"/>
        </w:rPr>
      </w:pPr>
      <w:r>
        <w:rPr>
          <w:rFonts w:ascii="Arial" w:hAnsi="Arial" w:cs="Arial"/>
          <w:b/>
          <w:bCs/>
          <w:sz w:val="22"/>
          <w:szCs w:val="22"/>
        </w:rPr>
        <w:tab/>
      </w:r>
      <w:r w:rsidR="00E6175E">
        <w:rPr>
          <w:rFonts w:ascii="Arial" w:hAnsi="Arial" w:cs="Arial"/>
          <w:sz w:val="22"/>
          <w:szCs w:val="22"/>
        </w:rPr>
        <w:t>As described in Note 1.1 b) to the i</w:t>
      </w:r>
      <w:r w:rsidRPr="009C1C59">
        <w:rPr>
          <w:rFonts w:ascii="Arial" w:hAnsi="Arial" w:cs="Arial"/>
          <w:sz w:val="22"/>
          <w:szCs w:val="22"/>
        </w:rPr>
        <w:t>n</w:t>
      </w:r>
      <w:r w:rsidR="00E6175E">
        <w:rPr>
          <w:rFonts w:ascii="Arial" w:hAnsi="Arial" w:cs="Arial"/>
          <w:sz w:val="22"/>
          <w:szCs w:val="22"/>
        </w:rPr>
        <w:t>terim consolidated financial statements, in</w:t>
      </w:r>
      <w:r w:rsidRPr="009C1C59">
        <w:rPr>
          <w:rFonts w:ascii="Arial" w:hAnsi="Arial" w:cs="Arial"/>
          <w:sz w:val="22"/>
          <w:szCs w:val="22"/>
        </w:rPr>
        <w:t xml:space="preserve"> October 2019 the Company received t</w:t>
      </w:r>
      <w:r w:rsidR="00E6175E">
        <w:rPr>
          <w:rFonts w:ascii="Arial" w:hAnsi="Arial" w:cs="Arial"/>
          <w:sz w:val="22"/>
          <w:szCs w:val="22"/>
        </w:rPr>
        <w:t>wo</w:t>
      </w:r>
      <w:r w:rsidRPr="009C1C59">
        <w:rPr>
          <w:rFonts w:ascii="Arial" w:hAnsi="Arial" w:cs="Arial"/>
          <w:sz w:val="22"/>
          <w:szCs w:val="22"/>
        </w:rPr>
        <w:t xml:space="preserve"> Notices of Default dated 18 October 2019 and Notice of Default </w:t>
      </w:r>
      <w:r w:rsidR="00C347F4" w:rsidRPr="009C1C59">
        <w:rPr>
          <w:rFonts w:ascii="Arial" w:hAnsi="Arial" w:cs="Arial"/>
          <w:sz w:val="22"/>
          <w:szCs w:val="22"/>
        </w:rPr>
        <w:t xml:space="preserve">dated 22 October 2019 </w:t>
      </w:r>
      <w:r w:rsidRPr="009C1C59">
        <w:rPr>
          <w:rFonts w:ascii="Arial" w:hAnsi="Arial" w:cs="Arial"/>
          <w:sz w:val="22"/>
          <w:szCs w:val="22"/>
        </w:rPr>
        <w:t xml:space="preserve">for the additional outstanding debts from </w:t>
      </w:r>
      <w:r w:rsidR="00C347F4">
        <w:rPr>
          <w:rFonts w:ascii="Arial" w:hAnsi="Arial" w:cs="Arial"/>
          <w:sz w:val="22"/>
          <w:szCs w:val="22"/>
        </w:rPr>
        <w:t>a bank</w:t>
      </w:r>
      <w:r w:rsidR="00E6175E">
        <w:rPr>
          <w:rFonts w:ascii="Arial" w:hAnsi="Arial" w:cs="Arial"/>
          <w:sz w:val="22"/>
          <w:szCs w:val="22"/>
        </w:rPr>
        <w:t xml:space="preserve"> (“</w:t>
      </w:r>
      <w:r w:rsidR="00C347F4">
        <w:rPr>
          <w:rFonts w:ascii="Arial" w:hAnsi="Arial" w:cs="Arial"/>
          <w:sz w:val="22"/>
          <w:szCs w:val="22"/>
        </w:rPr>
        <w:t>Bank</w:t>
      </w:r>
      <w:r w:rsidR="00E6175E">
        <w:rPr>
          <w:rFonts w:ascii="Arial" w:hAnsi="Arial" w:cs="Arial"/>
          <w:sz w:val="22"/>
          <w:szCs w:val="22"/>
        </w:rPr>
        <w:t>”)</w:t>
      </w:r>
      <w:r w:rsidR="00C347F4">
        <w:rPr>
          <w:rFonts w:ascii="Arial" w:hAnsi="Arial" w:cs="Arial"/>
          <w:sz w:val="22"/>
          <w:szCs w:val="22"/>
        </w:rPr>
        <w:t xml:space="preserve">, which related </w:t>
      </w:r>
      <w:r w:rsidRPr="009C1C59">
        <w:rPr>
          <w:rFonts w:ascii="Arial" w:hAnsi="Arial" w:cs="Arial"/>
          <w:sz w:val="22"/>
          <w:szCs w:val="22"/>
        </w:rPr>
        <w:t xml:space="preserve">to a number of credit facility agreements. These gave notice of the suspension of credit facilities and requested the Company to settle due outstanding debts and any obligations under such agreements, </w:t>
      </w:r>
      <w:r w:rsidR="00C347F4">
        <w:rPr>
          <w:rFonts w:ascii="Arial" w:hAnsi="Arial" w:cs="Arial"/>
          <w:sz w:val="22"/>
          <w:szCs w:val="22"/>
        </w:rPr>
        <w:t xml:space="preserve">together </w:t>
      </w:r>
      <w:r w:rsidRPr="009C1C59">
        <w:rPr>
          <w:rFonts w:ascii="Arial" w:hAnsi="Arial" w:cs="Arial"/>
          <w:sz w:val="22"/>
          <w:szCs w:val="22"/>
        </w:rPr>
        <w:t>totaling Baht 2,</w:t>
      </w:r>
      <w:r w:rsidR="00E6175E">
        <w:rPr>
          <w:rFonts w:ascii="Arial" w:hAnsi="Arial" w:cs="Arial"/>
          <w:sz w:val="22"/>
          <w:szCs w:val="22"/>
        </w:rPr>
        <w:t>451</w:t>
      </w:r>
      <w:r w:rsidRPr="009C1C59">
        <w:rPr>
          <w:rFonts w:ascii="Arial" w:hAnsi="Arial" w:cs="Arial"/>
          <w:sz w:val="22"/>
          <w:szCs w:val="22"/>
        </w:rPr>
        <w:t xml:space="preserve"> million, within 15 days of receipt of the notices, which was 4 November 2019. </w:t>
      </w:r>
      <w:r w:rsidR="00E6175E">
        <w:rPr>
          <w:rFonts w:ascii="Arial" w:hAnsi="Arial" w:cs="Arial"/>
          <w:sz w:val="22"/>
          <w:szCs w:val="22"/>
        </w:rPr>
        <w:t xml:space="preserve">Subsequently, a </w:t>
      </w:r>
      <w:r w:rsidRPr="009C1C59">
        <w:rPr>
          <w:rFonts w:ascii="Arial" w:hAnsi="Arial" w:cs="Arial"/>
          <w:sz w:val="22"/>
          <w:szCs w:val="22"/>
        </w:rPr>
        <w:t>subsidiar</w:t>
      </w:r>
      <w:r w:rsidR="00E6175E">
        <w:rPr>
          <w:rFonts w:ascii="Arial" w:hAnsi="Arial" w:cs="Arial"/>
          <w:sz w:val="22"/>
          <w:szCs w:val="22"/>
        </w:rPr>
        <w:t>y</w:t>
      </w:r>
      <w:r w:rsidRPr="009C1C59">
        <w:rPr>
          <w:rFonts w:ascii="Arial" w:hAnsi="Arial" w:cs="Arial"/>
          <w:sz w:val="22"/>
          <w:szCs w:val="22"/>
        </w:rPr>
        <w:t xml:space="preserve"> received Notice of Default dated </w:t>
      </w:r>
      <w:r w:rsidR="00C347F4">
        <w:rPr>
          <w:rFonts w:ascii="Arial" w:hAnsi="Arial" w:cs="Arial"/>
          <w:sz w:val="22"/>
          <w:szCs w:val="22"/>
        </w:rPr>
        <w:t xml:space="preserve">                              </w:t>
      </w:r>
      <w:r w:rsidRPr="009C1C59">
        <w:rPr>
          <w:rFonts w:ascii="Arial" w:hAnsi="Arial" w:cs="Arial"/>
          <w:sz w:val="22"/>
          <w:szCs w:val="22"/>
        </w:rPr>
        <w:t xml:space="preserve">21 October 2019 from </w:t>
      </w:r>
      <w:r w:rsidR="00C347F4">
        <w:rPr>
          <w:rFonts w:ascii="Arial" w:hAnsi="Arial" w:cs="Arial"/>
          <w:sz w:val="22"/>
          <w:szCs w:val="22"/>
        </w:rPr>
        <w:t>the bank</w:t>
      </w:r>
      <w:r w:rsidRPr="009C1C59">
        <w:rPr>
          <w:rFonts w:ascii="Arial" w:hAnsi="Arial" w:cs="Arial"/>
          <w:sz w:val="22"/>
          <w:szCs w:val="22"/>
        </w:rPr>
        <w:t>. Th</w:t>
      </w:r>
      <w:r w:rsidR="00E6175E">
        <w:rPr>
          <w:rFonts w:ascii="Arial" w:hAnsi="Arial" w:cs="Arial"/>
          <w:sz w:val="22"/>
          <w:szCs w:val="22"/>
        </w:rPr>
        <w:t>is</w:t>
      </w:r>
      <w:r w:rsidRPr="009C1C59">
        <w:rPr>
          <w:rFonts w:ascii="Arial" w:hAnsi="Arial" w:cs="Arial"/>
          <w:sz w:val="22"/>
          <w:szCs w:val="22"/>
        </w:rPr>
        <w:t xml:space="preserve"> stated that since the amounts of </w:t>
      </w:r>
      <w:r w:rsidR="00C347F4">
        <w:rPr>
          <w:rFonts w:ascii="Arial" w:hAnsi="Arial" w:cs="Arial"/>
          <w:sz w:val="22"/>
          <w:szCs w:val="22"/>
        </w:rPr>
        <w:t>the above</w:t>
      </w:r>
      <w:r w:rsidRPr="009C1C59">
        <w:rPr>
          <w:rFonts w:ascii="Arial" w:hAnsi="Arial" w:cs="Arial"/>
          <w:sz w:val="22"/>
          <w:szCs w:val="22"/>
        </w:rPr>
        <w:t xml:space="preserve"> defaulted debts were significant and the defaults constituted events of default under the cross default clauses of several credit facility agreements, </w:t>
      </w:r>
      <w:r w:rsidR="00C347F4">
        <w:rPr>
          <w:rFonts w:ascii="Arial" w:hAnsi="Arial" w:cs="Arial"/>
          <w:sz w:val="22"/>
          <w:szCs w:val="22"/>
        </w:rPr>
        <w:t xml:space="preserve">the </w:t>
      </w:r>
      <w:r w:rsidR="001D75AB">
        <w:rPr>
          <w:rFonts w:ascii="Arial" w:hAnsi="Arial" w:cs="Arial"/>
          <w:sz w:val="22"/>
          <w:szCs w:val="22"/>
        </w:rPr>
        <w:t>B</w:t>
      </w:r>
      <w:r w:rsidR="00C347F4">
        <w:rPr>
          <w:rFonts w:ascii="Arial" w:hAnsi="Arial" w:cs="Arial"/>
          <w:sz w:val="22"/>
          <w:szCs w:val="22"/>
        </w:rPr>
        <w:t>ank</w:t>
      </w:r>
      <w:r w:rsidRPr="009C1C59">
        <w:rPr>
          <w:rFonts w:ascii="Arial" w:hAnsi="Arial" w:cs="Arial"/>
          <w:sz w:val="22"/>
          <w:szCs w:val="22"/>
        </w:rPr>
        <w:t xml:space="preserve"> therefore requested the subsidiar</w:t>
      </w:r>
      <w:r w:rsidR="00E6175E">
        <w:rPr>
          <w:rFonts w:ascii="Arial" w:hAnsi="Arial" w:cs="Arial"/>
          <w:sz w:val="22"/>
          <w:szCs w:val="22"/>
        </w:rPr>
        <w:t>y</w:t>
      </w:r>
      <w:r w:rsidRPr="009C1C59">
        <w:rPr>
          <w:rFonts w:ascii="Arial" w:hAnsi="Arial" w:cs="Arial"/>
          <w:sz w:val="22"/>
          <w:szCs w:val="22"/>
        </w:rPr>
        <w:t xml:space="preserve"> to make early repayment of the outstanding amounts </w:t>
      </w:r>
      <w:r w:rsidR="00E6175E">
        <w:rPr>
          <w:rFonts w:ascii="Arial" w:hAnsi="Arial" w:cs="Arial"/>
          <w:sz w:val="22"/>
          <w:szCs w:val="22"/>
        </w:rPr>
        <w:t xml:space="preserve">of Baht 19 million </w:t>
      </w:r>
      <w:r w:rsidRPr="009C1C59">
        <w:rPr>
          <w:rFonts w:ascii="Arial" w:hAnsi="Arial" w:cs="Arial"/>
          <w:sz w:val="22"/>
          <w:szCs w:val="22"/>
        </w:rPr>
        <w:t xml:space="preserve">within 30 days after the date of the notice, </w:t>
      </w:r>
      <w:r w:rsidR="00C347F4">
        <w:rPr>
          <w:rFonts w:ascii="Arial" w:hAnsi="Arial" w:cs="Arial"/>
          <w:sz w:val="22"/>
          <w:szCs w:val="22"/>
        </w:rPr>
        <w:t>which was</w:t>
      </w:r>
      <w:r w:rsidRPr="009C1C59">
        <w:rPr>
          <w:rFonts w:ascii="Arial" w:hAnsi="Arial" w:cs="Arial"/>
          <w:sz w:val="22"/>
          <w:szCs w:val="22"/>
        </w:rPr>
        <w:t xml:space="preserve"> 20 November 2019. Morever, on 28 October 2019, </w:t>
      </w:r>
      <w:r w:rsidR="00E6175E">
        <w:rPr>
          <w:rFonts w:ascii="Arial" w:hAnsi="Arial" w:cs="Arial"/>
          <w:sz w:val="22"/>
          <w:szCs w:val="22"/>
        </w:rPr>
        <w:t>another</w:t>
      </w:r>
      <w:r w:rsidRPr="009C1C59">
        <w:rPr>
          <w:rFonts w:ascii="Arial" w:hAnsi="Arial" w:cs="Arial"/>
          <w:sz w:val="22"/>
          <w:szCs w:val="22"/>
        </w:rPr>
        <w:t xml:space="preserve"> subsidiary received Notice of Claim under Stanby Letter of Credit </w:t>
      </w:r>
      <w:r w:rsidR="00CF3157">
        <w:rPr>
          <w:rFonts w:ascii="Arial" w:hAnsi="Arial" w:cs="Arial"/>
          <w:sz w:val="22"/>
          <w:szCs w:val="22"/>
        </w:rPr>
        <w:t xml:space="preserve">and Notice of Reimbursement under Standy Letter of Credit </w:t>
      </w:r>
      <w:r w:rsidRPr="009C1C59">
        <w:rPr>
          <w:rFonts w:ascii="Arial" w:hAnsi="Arial" w:cs="Arial"/>
          <w:sz w:val="22"/>
          <w:szCs w:val="22"/>
        </w:rPr>
        <w:t xml:space="preserve">from </w:t>
      </w:r>
      <w:r w:rsidR="00C347F4">
        <w:rPr>
          <w:rFonts w:ascii="Arial" w:hAnsi="Arial" w:cs="Arial"/>
          <w:sz w:val="22"/>
          <w:szCs w:val="22"/>
        </w:rPr>
        <w:t xml:space="preserve">the </w:t>
      </w:r>
      <w:r w:rsidR="001D75AB">
        <w:rPr>
          <w:rFonts w:ascii="Arial" w:hAnsi="Arial" w:cs="Arial"/>
          <w:sz w:val="22"/>
          <w:szCs w:val="22"/>
        </w:rPr>
        <w:t>B</w:t>
      </w:r>
      <w:r w:rsidR="00C347F4">
        <w:rPr>
          <w:rFonts w:ascii="Arial" w:hAnsi="Arial" w:cs="Arial"/>
          <w:sz w:val="22"/>
          <w:szCs w:val="22"/>
        </w:rPr>
        <w:t>ank,</w:t>
      </w:r>
      <w:r w:rsidRPr="009C1C59">
        <w:rPr>
          <w:rFonts w:ascii="Arial" w:hAnsi="Arial" w:cs="Arial"/>
          <w:sz w:val="22"/>
          <w:szCs w:val="22"/>
        </w:rPr>
        <w:t xml:space="preserve"> requesting the subsidiary to settle due outstanding debts to </w:t>
      </w:r>
      <w:r w:rsidR="001D75AB">
        <w:rPr>
          <w:rFonts w:ascii="Arial" w:hAnsi="Arial" w:cs="Arial"/>
          <w:sz w:val="22"/>
          <w:szCs w:val="22"/>
        </w:rPr>
        <w:t>the Bank</w:t>
      </w:r>
      <w:r w:rsidR="00E6175E">
        <w:rPr>
          <w:rFonts w:ascii="Arial" w:hAnsi="Arial" w:cs="Arial"/>
          <w:sz w:val="22"/>
          <w:szCs w:val="22"/>
        </w:rPr>
        <w:t xml:space="preserve"> of </w:t>
      </w:r>
      <w:r w:rsidRPr="009C1C59">
        <w:rPr>
          <w:rFonts w:ascii="Arial" w:hAnsi="Arial" w:cs="Arial"/>
          <w:sz w:val="22"/>
          <w:szCs w:val="22"/>
        </w:rPr>
        <w:t>USD 10 million, or equivalent to Baht 306 million</w:t>
      </w:r>
      <w:r w:rsidR="00176BC3">
        <w:rPr>
          <w:rFonts w:ascii="Arial" w:hAnsi="Arial" w:cs="Arial"/>
          <w:sz w:val="22"/>
          <w:szCs w:val="22"/>
        </w:rPr>
        <w:t xml:space="preserve">, </w:t>
      </w:r>
      <w:r w:rsidRPr="009C1C59">
        <w:rPr>
          <w:rFonts w:ascii="Arial" w:hAnsi="Arial" w:cs="Arial"/>
          <w:sz w:val="22"/>
          <w:szCs w:val="22"/>
        </w:rPr>
        <w:t xml:space="preserve">within </w:t>
      </w:r>
      <w:r w:rsidR="00176BC3">
        <w:rPr>
          <w:rFonts w:ascii="Arial" w:hAnsi="Arial" w:cs="Arial"/>
          <w:sz w:val="22"/>
          <w:szCs w:val="22"/>
        </w:rPr>
        <w:t xml:space="preserve">11 November </w:t>
      </w:r>
      <w:r w:rsidRPr="009C1C59">
        <w:rPr>
          <w:rFonts w:ascii="Arial" w:hAnsi="Arial" w:cs="Arial"/>
          <w:sz w:val="22"/>
          <w:szCs w:val="22"/>
        </w:rPr>
        <w:t xml:space="preserve">2019. Subsequently, </w:t>
      </w:r>
      <w:r w:rsidR="00C347F4" w:rsidRPr="00C347F4">
        <w:rPr>
          <w:rFonts w:ascii="Arial" w:hAnsi="Arial" w:cs="Arial"/>
          <w:sz w:val="22"/>
          <w:szCs w:val="22"/>
        </w:rPr>
        <w:t>on 12 November 2019, the Company and its subsidiary received Notice</w:t>
      </w:r>
      <w:r w:rsidR="00CF3157">
        <w:rPr>
          <w:rFonts w:ascii="Arial" w:hAnsi="Arial" w:cs="Arial"/>
          <w:sz w:val="22"/>
          <w:szCs w:val="22"/>
        </w:rPr>
        <w:t>s</w:t>
      </w:r>
      <w:r w:rsidR="00C347F4" w:rsidRPr="00C347F4">
        <w:rPr>
          <w:rFonts w:ascii="Arial" w:hAnsi="Arial" w:cs="Arial"/>
          <w:sz w:val="22"/>
          <w:szCs w:val="22"/>
        </w:rPr>
        <w:t xml:space="preserve"> of Default by Debtor from the Bank due to the Company and its subsidiary being guarantors for repayment of debt under agreements to guarantee the credit facilities granted in accordance with these credit facility agreements. The Bank requested the Company and the subsidiary to make repayment within 15 days after the date of notice</w:t>
      </w:r>
      <w:r w:rsidR="00C347F4">
        <w:rPr>
          <w:rFonts w:ascii="Arial" w:hAnsi="Arial" w:cs="Arial"/>
          <w:sz w:val="22"/>
          <w:szCs w:val="22"/>
        </w:rPr>
        <w:t>.</w:t>
      </w:r>
      <w:r w:rsidR="00E6175E">
        <w:rPr>
          <w:rFonts w:ascii="Arial" w:hAnsi="Arial" w:cs="Arial"/>
          <w:sz w:val="22"/>
          <w:szCs w:val="22"/>
        </w:rPr>
        <w:t xml:space="preserve"> </w:t>
      </w:r>
      <w:r w:rsidR="00C347F4">
        <w:rPr>
          <w:rFonts w:ascii="Arial" w:hAnsi="Arial" w:cs="Arial"/>
          <w:sz w:val="22"/>
          <w:szCs w:val="22"/>
        </w:rPr>
        <w:t xml:space="preserve">The Company therefore recognised loss </w:t>
      </w:r>
      <w:r w:rsidR="007D2183">
        <w:rPr>
          <w:rFonts w:ascii="Arial" w:hAnsi="Arial" w:cs="Arial"/>
          <w:sz w:val="22"/>
          <w:szCs w:val="22"/>
        </w:rPr>
        <w:t>on</w:t>
      </w:r>
      <w:r w:rsidR="00C347F4">
        <w:rPr>
          <w:rFonts w:ascii="Arial" w:hAnsi="Arial" w:cs="Arial"/>
          <w:sz w:val="22"/>
          <w:szCs w:val="22"/>
        </w:rPr>
        <w:t xml:space="preserve"> </w:t>
      </w:r>
      <w:r w:rsidR="001D75AB">
        <w:rPr>
          <w:rFonts w:ascii="Arial" w:hAnsi="Arial" w:cs="Arial"/>
          <w:sz w:val="22"/>
          <w:szCs w:val="22"/>
        </w:rPr>
        <w:t>g</w:t>
      </w:r>
      <w:r w:rsidR="00C347F4">
        <w:rPr>
          <w:rFonts w:ascii="Arial" w:hAnsi="Arial" w:cs="Arial"/>
          <w:sz w:val="22"/>
          <w:szCs w:val="22"/>
        </w:rPr>
        <w:t xml:space="preserve">uarantee of the subsidiary’s loan of Baht 306 million under the “Provision for loss </w:t>
      </w:r>
      <w:r w:rsidR="00CF3157">
        <w:rPr>
          <w:rFonts w:ascii="Arial" w:hAnsi="Arial" w:cs="Arial"/>
          <w:sz w:val="22"/>
          <w:szCs w:val="22"/>
        </w:rPr>
        <w:t>o</w:t>
      </w:r>
      <w:r w:rsidR="00C347F4">
        <w:rPr>
          <w:rFonts w:ascii="Arial" w:hAnsi="Arial" w:cs="Arial"/>
          <w:sz w:val="22"/>
          <w:szCs w:val="22"/>
        </w:rPr>
        <w:t xml:space="preserve">n </w:t>
      </w:r>
      <w:r w:rsidR="001D75AB">
        <w:rPr>
          <w:rFonts w:ascii="Arial" w:hAnsi="Arial" w:cs="Arial"/>
          <w:sz w:val="22"/>
          <w:szCs w:val="22"/>
        </w:rPr>
        <w:t>g</w:t>
      </w:r>
      <w:r w:rsidR="00C347F4">
        <w:rPr>
          <w:rFonts w:ascii="Arial" w:hAnsi="Arial" w:cs="Arial"/>
          <w:sz w:val="22"/>
          <w:szCs w:val="22"/>
        </w:rPr>
        <w:t xml:space="preserve">uarantee of subsidiary’s loans” in the statement of financial position as at 30 September 2019 and the statement </w:t>
      </w:r>
      <w:r w:rsidR="001D75AB">
        <w:rPr>
          <w:rFonts w:ascii="Arial" w:hAnsi="Arial" w:cs="Arial"/>
          <w:sz w:val="22"/>
          <w:szCs w:val="22"/>
        </w:rPr>
        <w:t xml:space="preserve">of </w:t>
      </w:r>
      <w:r w:rsidR="00C347F4">
        <w:rPr>
          <w:rFonts w:ascii="Arial" w:hAnsi="Arial" w:cs="Arial"/>
          <w:sz w:val="22"/>
          <w:szCs w:val="22"/>
        </w:rPr>
        <w:t>comprehensive income for the three-month and nine-month periods th</w:t>
      </w:r>
      <w:r w:rsidR="001D75AB">
        <w:rPr>
          <w:rFonts w:ascii="Arial" w:hAnsi="Arial" w:cs="Arial"/>
          <w:sz w:val="22"/>
          <w:szCs w:val="22"/>
        </w:rPr>
        <w:t>e</w:t>
      </w:r>
      <w:r w:rsidR="00C347F4">
        <w:rPr>
          <w:rFonts w:ascii="Arial" w:hAnsi="Arial" w:cs="Arial"/>
          <w:sz w:val="22"/>
          <w:szCs w:val="22"/>
        </w:rPr>
        <w:t xml:space="preserve">n ended. </w:t>
      </w:r>
      <w:r w:rsidR="00E6175E">
        <w:rPr>
          <w:rFonts w:ascii="Arial" w:hAnsi="Arial" w:cstheme="minorBidi"/>
          <w:sz w:val="22"/>
          <w:szCs w:val="22"/>
        </w:rPr>
        <w:t>Therefore, as at 30 September 2019</w:t>
      </w:r>
      <w:r w:rsidR="00CF3157">
        <w:rPr>
          <w:rFonts w:ascii="Arial" w:hAnsi="Arial" w:cstheme="minorBidi"/>
          <w:sz w:val="22"/>
          <w:szCs w:val="22"/>
        </w:rPr>
        <w:t xml:space="preserve"> </w:t>
      </w:r>
      <w:r w:rsidR="00E6175E">
        <w:rPr>
          <w:rFonts w:ascii="Arial" w:hAnsi="Arial" w:cstheme="minorBidi"/>
          <w:sz w:val="22"/>
          <w:szCs w:val="22"/>
        </w:rPr>
        <w:t xml:space="preserve">the Company and its subsidiaries had defaulted bank overdrafts and short-term loans from </w:t>
      </w:r>
      <w:r w:rsidR="00C347F4">
        <w:rPr>
          <w:rFonts w:ascii="Arial" w:hAnsi="Arial" w:cstheme="minorBidi"/>
          <w:sz w:val="22"/>
          <w:szCs w:val="22"/>
        </w:rPr>
        <w:t>the bank</w:t>
      </w:r>
      <w:r w:rsidR="00E6175E">
        <w:rPr>
          <w:rFonts w:ascii="Arial" w:hAnsi="Arial" w:cstheme="minorBidi"/>
          <w:sz w:val="22"/>
          <w:szCs w:val="22"/>
        </w:rPr>
        <w:t xml:space="preserve"> totaling Baht </w:t>
      </w:r>
      <w:r w:rsidR="00C444B6">
        <w:rPr>
          <w:rFonts w:ascii="Arial" w:hAnsi="Arial" w:cstheme="minorBidi"/>
          <w:sz w:val="22"/>
          <w:szCs w:val="22"/>
        </w:rPr>
        <w:t>2,771 million (Separate</w:t>
      </w:r>
      <w:r w:rsidR="00C347F4">
        <w:rPr>
          <w:rFonts w:ascii="Arial" w:hAnsi="Arial" w:cstheme="minorBidi"/>
          <w:sz w:val="22"/>
          <w:szCs w:val="22"/>
        </w:rPr>
        <w:t xml:space="preserve"> financial statements</w:t>
      </w:r>
      <w:r w:rsidR="00C444B6">
        <w:rPr>
          <w:rFonts w:ascii="Arial" w:hAnsi="Arial" w:cstheme="minorBidi"/>
          <w:sz w:val="22"/>
          <w:szCs w:val="22"/>
        </w:rPr>
        <w:t>: Baht 2,446 million).</w:t>
      </w:r>
      <w:r w:rsidR="00176BC3">
        <w:rPr>
          <w:rFonts w:ascii="Arial" w:hAnsi="Arial" w:cstheme="minorBidi"/>
          <w:sz w:val="22"/>
          <w:szCs w:val="22"/>
        </w:rPr>
        <w:br w:type="page"/>
      </w:r>
    </w:p>
    <w:p w14:paraId="6DBD7627" w14:textId="451B7EE6" w:rsidR="008E7E25" w:rsidRPr="0059327F" w:rsidRDefault="001F5709" w:rsidP="00656B52">
      <w:pPr>
        <w:tabs>
          <w:tab w:val="left" w:pos="540"/>
          <w:tab w:val="left" w:pos="1080"/>
          <w:tab w:val="left" w:pos="4230"/>
        </w:tabs>
        <w:spacing w:before="120" w:after="120" w:line="380" w:lineRule="exact"/>
        <w:ind w:left="547" w:hanging="547"/>
        <w:jc w:val="thaiDistribute"/>
        <w:rPr>
          <w:rFonts w:ascii="Arial" w:hAnsi="Arial" w:cs="Arial"/>
          <w:b/>
          <w:bCs/>
          <w:sz w:val="22"/>
          <w:szCs w:val="22"/>
        </w:rPr>
      </w:pPr>
      <w:r w:rsidRPr="0059327F">
        <w:rPr>
          <w:rFonts w:ascii="Arial" w:hAnsi="Arial" w:cs="Arial"/>
          <w:b/>
          <w:bCs/>
          <w:sz w:val="22"/>
          <w:szCs w:val="22"/>
        </w:rPr>
        <w:lastRenderedPageBreak/>
        <w:t>1</w:t>
      </w:r>
      <w:r w:rsidR="001B5D80" w:rsidRPr="0059327F">
        <w:rPr>
          <w:rFonts w:ascii="Arial" w:hAnsi="Arial" w:cs="Arial"/>
          <w:b/>
          <w:bCs/>
          <w:sz w:val="22"/>
          <w:szCs w:val="22"/>
        </w:rPr>
        <w:t>7</w:t>
      </w:r>
      <w:r w:rsidR="008E7E25" w:rsidRPr="0059327F">
        <w:rPr>
          <w:rFonts w:ascii="Arial" w:hAnsi="Arial" w:cs="Arial"/>
          <w:b/>
          <w:bCs/>
          <w:sz w:val="22"/>
          <w:szCs w:val="22"/>
          <w:cs/>
        </w:rPr>
        <w:t>.</w:t>
      </w:r>
      <w:r w:rsidR="008E7E25" w:rsidRPr="0059327F">
        <w:rPr>
          <w:rFonts w:ascii="Arial" w:hAnsi="Arial" w:cs="Arial"/>
          <w:b/>
          <w:bCs/>
          <w:sz w:val="22"/>
          <w:szCs w:val="22"/>
        </w:rPr>
        <w:tab/>
      </w:r>
      <w:r w:rsidR="006B77E0" w:rsidRPr="0059327F">
        <w:rPr>
          <w:rFonts w:ascii="Arial" w:hAnsi="Arial" w:cs="Arial"/>
          <w:b/>
          <w:bCs/>
          <w:sz w:val="22"/>
          <w:szCs w:val="22"/>
        </w:rPr>
        <w:t>Short-term loans from other persons</w:t>
      </w:r>
      <w:r w:rsidR="00D80B69" w:rsidRPr="0059327F">
        <w:rPr>
          <w:rFonts w:ascii="Arial" w:hAnsi="Arial" w:cs="Arial"/>
          <w:b/>
          <w:bCs/>
          <w:sz w:val="22"/>
          <w:szCs w:val="22"/>
        </w:rPr>
        <w:t xml:space="preserve"> and other comp</w:t>
      </w:r>
      <w:r w:rsidR="00011DF1" w:rsidRPr="0059327F">
        <w:rPr>
          <w:rFonts w:ascii="Arial" w:hAnsi="Arial" w:cs="Arial"/>
          <w:b/>
          <w:bCs/>
          <w:sz w:val="22"/>
          <w:szCs w:val="22"/>
        </w:rPr>
        <w:t>any</w:t>
      </w:r>
    </w:p>
    <w:tbl>
      <w:tblPr>
        <w:tblW w:w="9090" w:type="dxa"/>
        <w:tblInd w:w="450" w:type="dxa"/>
        <w:tblLayout w:type="fixed"/>
        <w:tblLook w:val="0000" w:firstRow="0" w:lastRow="0" w:firstColumn="0" w:lastColumn="0" w:noHBand="0" w:noVBand="0"/>
      </w:tblPr>
      <w:tblGrid>
        <w:gridCol w:w="6930"/>
        <w:gridCol w:w="2160"/>
      </w:tblGrid>
      <w:tr w:rsidR="00024F9A" w:rsidRPr="0059327F" w14:paraId="4FDD97F4" w14:textId="77777777" w:rsidTr="00024F9A">
        <w:trPr>
          <w:trHeight w:val="74"/>
        </w:trPr>
        <w:tc>
          <w:tcPr>
            <w:tcW w:w="9090" w:type="dxa"/>
            <w:gridSpan w:val="2"/>
          </w:tcPr>
          <w:p w14:paraId="186AAF8E" w14:textId="77777777" w:rsidR="00024F9A" w:rsidRPr="0059327F" w:rsidRDefault="00024F9A" w:rsidP="009C1C59">
            <w:pPr>
              <w:tabs>
                <w:tab w:val="left" w:pos="900"/>
                <w:tab w:val="left" w:pos="4230"/>
                <w:tab w:val="center" w:pos="6390"/>
                <w:tab w:val="center" w:pos="8370"/>
              </w:tabs>
              <w:spacing w:line="360" w:lineRule="exact"/>
              <w:ind w:left="360" w:right="12" w:hanging="360"/>
              <w:jc w:val="right"/>
              <w:rPr>
                <w:rFonts w:ascii="Arial" w:hAnsi="Arial" w:cs="Arial"/>
                <w:sz w:val="22"/>
                <w:szCs w:val="22"/>
                <w:u w:val="single"/>
              </w:rPr>
            </w:pPr>
            <w:r w:rsidRPr="0059327F">
              <w:rPr>
                <w:rFonts w:ascii="Arial" w:hAnsi="Arial" w:cs="Arial"/>
                <w:sz w:val="22"/>
                <w:szCs w:val="22"/>
              </w:rPr>
              <w:t xml:space="preserve"> (Unit: Thousand Baht)</w:t>
            </w:r>
          </w:p>
        </w:tc>
      </w:tr>
      <w:tr w:rsidR="00310784" w:rsidRPr="0059327F" w14:paraId="0706DCAF" w14:textId="77777777" w:rsidTr="00024F9A">
        <w:trPr>
          <w:trHeight w:val="432"/>
        </w:trPr>
        <w:tc>
          <w:tcPr>
            <w:tcW w:w="6930" w:type="dxa"/>
          </w:tcPr>
          <w:p w14:paraId="031B3C6B" w14:textId="77777777" w:rsidR="00310784" w:rsidRPr="0059327F" w:rsidRDefault="00310784" w:rsidP="009C1C59">
            <w:pPr>
              <w:tabs>
                <w:tab w:val="left" w:pos="360"/>
                <w:tab w:val="left" w:pos="4230"/>
                <w:tab w:val="center" w:pos="6390"/>
                <w:tab w:val="center" w:pos="8370"/>
              </w:tabs>
              <w:spacing w:line="360" w:lineRule="exact"/>
              <w:jc w:val="both"/>
              <w:rPr>
                <w:rFonts w:ascii="Arial" w:hAnsi="Arial" w:cs="Arial"/>
                <w:sz w:val="22"/>
                <w:szCs w:val="22"/>
                <w:u w:val="single"/>
              </w:rPr>
            </w:pPr>
          </w:p>
        </w:tc>
        <w:tc>
          <w:tcPr>
            <w:tcW w:w="2160" w:type="dxa"/>
            <w:vAlign w:val="bottom"/>
          </w:tcPr>
          <w:p w14:paraId="46E98101" w14:textId="77777777" w:rsidR="00310784" w:rsidRPr="0059327F" w:rsidRDefault="00310784" w:rsidP="009C1C59">
            <w:pPr>
              <w:pBdr>
                <w:bottom w:val="single" w:sz="4" w:space="1" w:color="auto"/>
              </w:pBdr>
              <w:tabs>
                <w:tab w:val="left" w:pos="720"/>
                <w:tab w:val="left" w:pos="4230"/>
              </w:tabs>
              <w:spacing w:line="360" w:lineRule="exact"/>
              <w:ind w:right="27"/>
              <w:jc w:val="center"/>
              <w:rPr>
                <w:rFonts w:ascii="Arial" w:hAnsi="Arial" w:cs="Arial"/>
                <w:sz w:val="22"/>
                <w:szCs w:val="22"/>
                <w:cs/>
                <w:lang w:val="th-TH"/>
              </w:rPr>
            </w:pPr>
            <w:r w:rsidRPr="0059327F">
              <w:rPr>
                <w:rFonts w:ascii="Arial" w:hAnsi="Arial" w:cs="Arial"/>
                <w:sz w:val="22"/>
                <w:szCs w:val="22"/>
              </w:rPr>
              <w:t xml:space="preserve">Consolidated </w:t>
            </w:r>
            <w:r w:rsidRPr="0059327F">
              <w:rPr>
                <w:rFonts w:ascii="Arial" w:hAnsi="Arial" w:cs="Arial"/>
                <w:spacing w:val="-8"/>
                <w:sz w:val="22"/>
                <w:szCs w:val="22"/>
              </w:rPr>
              <w:t>financial statements</w:t>
            </w:r>
          </w:p>
        </w:tc>
      </w:tr>
      <w:tr w:rsidR="00310784" w:rsidRPr="0059327F" w14:paraId="3F56F8A1" w14:textId="77777777" w:rsidTr="00024F9A">
        <w:trPr>
          <w:trHeight w:val="80"/>
        </w:trPr>
        <w:tc>
          <w:tcPr>
            <w:tcW w:w="6930" w:type="dxa"/>
          </w:tcPr>
          <w:p w14:paraId="2D4CDD79" w14:textId="77777777" w:rsidR="00310784" w:rsidRPr="0059327F" w:rsidRDefault="00310784" w:rsidP="009C1C59">
            <w:pPr>
              <w:tabs>
                <w:tab w:val="left" w:pos="360"/>
                <w:tab w:val="left" w:pos="4230"/>
              </w:tabs>
              <w:spacing w:line="360" w:lineRule="exact"/>
              <w:ind w:left="-18"/>
              <w:jc w:val="both"/>
              <w:rPr>
                <w:rFonts w:ascii="Arial" w:hAnsi="Arial" w:cs="Arial"/>
                <w:sz w:val="22"/>
                <w:szCs w:val="22"/>
              </w:rPr>
            </w:pPr>
            <w:r w:rsidRPr="0059327F">
              <w:rPr>
                <w:rFonts w:ascii="Arial" w:hAnsi="Arial" w:cs="Arial"/>
                <w:sz w:val="22"/>
                <w:szCs w:val="22"/>
              </w:rPr>
              <w:t>Balance as at 1 January 2019</w:t>
            </w:r>
          </w:p>
        </w:tc>
        <w:tc>
          <w:tcPr>
            <w:tcW w:w="2160" w:type="dxa"/>
            <w:vAlign w:val="bottom"/>
          </w:tcPr>
          <w:p w14:paraId="78D931C3" w14:textId="77777777" w:rsidR="00310784" w:rsidRPr="0059327F" w:rsidRDefault="00310784" w:rsidP="009C1C59">
            <w:pPr>
              <w:tabs>
                <w:tab w:val="decimal" w:pos="1692"/>
              </w:tabs>
              <w:spacing w:line="360" w:lineRule="exact"/>
              <w:ind w:right="27"/>
              <w:rPr>
                <w:rFonts w:ascii="Arial" w:hAnsi="Arial" w:cs="Arial"/>
                <w:sz w:val="22"/>
                <w:szCs w:val="22"/>
              </w:rPr>
            </w:pPr>
            <w:r w:rsidRPr="0059327F">
              <w:rPr>
                <w:rFonts w:ascii="Arial" w:hAnsi="Arial" w:cs="Arial"/>
                <w:sz w:val="22"/>
                <w:szCs w:val="22"/>
              </w:rPr>
              <w:t>176,873</w:t>
            </w:r>
          </w:p>
        </w:tc>
      </w:tr>
      <w:tr w:rsidR="00310784" w:rsidRPr="0059327F" w14:paraId="404DDD85" w14:textId="77777777" w:rsidTr="00024F9A">
        <w:trPr>
          <w:trHeight w:val="80"/>
        </w:trPr>
        <w:tc>
          <w:tcPr>
            <w:tcW w:w="6930" w:type="dxa"/>
          </w:tcPr>
          <w:p w14:paraId="068D1CD2" w14:textId="06C754F7" w:rsidR="00310784" w:rsidRPr="0059327F" w:rsidRDefault="00310784" w:rsidP="009C1C59">
            <w:pPr>
              <w:tabs>
                <w:tab w:val="left" w:pos="612"/>
                <w:tab w:val="left" w:pos="4230"/>
              </w:tabs>
              <w:spacing w:line="360" w:lineRule="exact"/>
              <w:ind w:left="-18"/>
              <w:jc w:val="both"/>
              <w:rPr>
                <w:rFonts w:ascii="Arial" w:hAnsi="Arial" w:cs="Arial"/>
                <w:sz w:val="22"/>
                <w:szCs w:val="22"/>
              </w:rPr>
            </w:pPr>
            <w:r w:rsidRPr="0059327F">
              <w:rPr>
                <w:rFonts w:ascii="Arial" w:hAnsi="Arial" w:cs="Arial"/>
                <w:sz w:val="22"/>
                <w:szCs w:val="22"/>
              </w:rPr>
              <w:t>Add:</w:t>
            </w:r>
            <w:r w:rsidRPr="0059327F">
              <w:rPr>
                <w:rFonts w:ascii="Arial" w:hAnsi="Arial" w:cs="Arial"/>
                <w:sz w:val="22"/>
                <w:szCs w:val="22"/>
              </w:rPr>
              <w:tab/>
            </w:r>
            <w:r w:rsidR="00C444B6">
              <w:rPr>
                <w:rFonts w:ascii="Arial" w:hAnsi="Arial" w:cs="Arial"/>
                <w:sz w:val="22"/>
                <w:szCs w:val="22"/>
              </w:rPr>
              <w:t>Additions</w:t>
            </w:r>
          </w:p>
        </w:tc>
        <w:tc>
          <w:tcPr>
            <w:tcW w:w="2160" w:type="dxa"/>
            <w:vAlign w:val="bottom"/>
          </w:tcPr>
          <w:p w14:paraId="6E976014" w14:textId="4F52FCFD" w:rsidR="00310784" w:rsidRPr="0059327F" w:rsidRDefault="00C444B6" w:rsidP="009C1C59">
            <w:pPr>
              <w:tabs>
                <w:tab w:val="decimal" w:pos="1692"/>
              </w:tabs>
              <w:spacing w:line="360" w:lineRule="exact"/>
              <w:ind w:right="27"/>
              <w:rPr>
                <w:rFonts w:ascii="Arial" w:hAnsi="Arial" w:cs="Arial"/>
                <w:sz w:val="22"/>
                <w:szCs w:val="22"/>
              </w:rPr>
            </w:pPr>
            <w:r>
              <w:rPr>
                <w:rFonts w:ascii="Arial" w:hAnsi="Arial" w:cs="Arial"/>
                <w:sz w:val="22"/>
                <w:szCs w:val="22"/>
              </w:rPr>
              <w:t>70,000</w:t>
            </w:r>
          </w:p>
        </w:tc>
      </w:tr>
      <w:tr w:rsidR="00C444B6" w:rsidRPr="0059327F" w14:paraId="0EF15FE5" w14:textId="77777777" w:rsidTr="00024F9A">
        <w:trPr>
          <w:trHeight w:val="80"/>
        </w:trPr>
        <w:tc>
          <w:tcPr>
            <w:tcW w:w="6930" w:type="dxa"/>
          </w:tcPr>
          <w:p w14:paraId="27D680F9" w14:textId="36A8DC41" w:rsidR="00C444B6" w:rsidRPr="0059327F" w:rsidRDefault="00C444B6" w:rsidP="009C1C59">
            <w:pPr>
              <w:tabs>
                <w:tab w:val="left" w:pos="612"/>
                <w:tab w:val="left" w:pos="4230"/>
              </w:tabs>
              <w:spacing w:line="360" w:lineRule="exact"/>
              <w:ind w:left="-18"/>
              <w:jc w:val="both"/>
              <w:rPr>
                <w:rFonts w:ascii="Arial" w:hAnsi="Arial" w:cs="Arial"/>
                <w:sz w:val="22"/>
                <w:szCs w:val="22"/>
              </w:rPr>
            </w:pPr>
            <w:r w:rsidRPr="0059327F">
              <w:rPr>
                <w:rFonts w:ascii="Arial" w:hAnsi="Arial" w:cs="Arial"/>
                <w:sz w:val="22"/>
                <w:szCs w:val="22"/>
              </w:rPr>
              <w:tab/>
              <w:t>Issuance of bills of exchange and promissory note</w:t>
            </w:r>
          </w:p>
        </w:tc>
        <w:tc>
          <w:tcPr>
            <w:tcW w:w="2160" w:type="dxa"/>
            <w:vAlign w:val="bottom"/>
          </w:tcPr>
          <w:p w14:paraId="6B1E92C4" w14:textId="36EB6903" w:rsidR="00C444B6" w:rsidRDefault="00C444B6" w:rsidP="009C1C59">
            <w:pPr>
              <w:tabs>
                <w:tab w:val="decimal" w:pos="1692"/>
              </w:tabs>
              <w:spacing w:line="360" w:lineRule="exact"/>
              <w:ind w:right="27"/>
              <w:rPr>
                <w:rFonts w:ascii="Arial" w:hAnsi="Arial" w:cs="Arial"/>
                <w:sz w:val="22"/>
                <w:szCs w:val="22"/>
              </w:rPr>
            </w:pPr>
            <w:r>
              <w:rPr>
                <w:rFonts w:ascii="Arial" w:hAnsi="Arial" w:cs="Arial"/>
                <w:sz w:val="22"/>
                <w:szCs w:val="22"/>
              </w:rPr>
              <w:t>1</w:t>
            </w:r>
            <w:r>
              <w:rPr>
                <w:rFonts w:ascii="Arial" w:hAnsi="Arial" w:cstheme="minorBidi"/>
                <w:sz w:val="22"/>
                <w:szCs w:val="22"/>
              </w:rPr>
              <w:t>1</w:t>
            </w:r>
            <w:r>
              <w:rPr>
                <w:rFonts w:ascii="Arial" w:hAnsi="Arial" w:cs="Arial"/>
                <w:sz w:val="22"/>
                <w:szCs w:val="22"/>
              </w:rPr>
              <w:t>0,000</w:t>
            </w:r>
          </w:p>
        </w:tc>
      </w:tr>
      <w:tr w:rsidR="00310784" w:rsidRPr="0059327F" w14:paraId="56B69D90" w14:textId="77777777" w:rsidTr="00024F9A">
        <w:trPr>
          <w:trHeight w:val="80"/>
        </w:trPr>
        <w:tc>
          <w:tcPr>
            <w:tcW w:w="6930" w:type="dxa"/>
          </w:tcPr>
          <w:p w14:paraId="063813B5" w14:textId="77777777" w:rsidR="00310784" w:rsidRPr="0059327F" w:rsidRDefault="00310784" w:rsidP="009C1C59">
            <w:pPr>
              <w:tabs>
                <w:tab w:val="left" w:pos="612"/>
                <w:tab w:val="left" w:pos="4230"/>
              </w:tabs>
              <w:spacing w:line="360" w:lineRule="exact"/>
              <w:ind w:left="-18"/>
              <w:jc w:val="both"/>
              <w:rPr>
                <w:rFonts w:ascii="Arial" w:hAnsi="Arial" w:cs="Arial"/>
                <w:sz w:val="22"/>
                <w:szCs w:val="22"/>
                <w:cs/>
              </w:rPr>
            </w:pPr>
            <w:r w:rsidRPr="0059327F">
              <w:rPr>
                <w:rFonts w:ascii="Arial" w:hAnsi="Arial" w:cs="Arial"/>
                <w:sz w:val="22"/>
                <w:szCs w:val="22"/>
              </w:rPr>
              <w:tab/>
              <w:t>Amortisation of prepaid interest expenses</w:t>
            </w:r>
          </w:p>
        </w:tc>
        <w:tc>
          <w:tcPr>
            <w:tcW w:w="2160" w:type="dxa"/>
            <w:vAlign w:val="bottom"/>
          </w:tcPr>
          <w:p w14:paraId="3058B8CF" w14:textId="59C87C32" w:rsidR="00310784" w:rsidRPr="0059327F" w:rsidRDefault="00480AB5" w:rsidP="009C1C59">
            <w:pPr>
              <w:tabs>
                <w:tab w:val="decimal" w:pos="1692"/>
              </w:tabs>
              <w:spacing w:line="360" w:lineRule="exact"/>
              <w:ind w:right="27"/>
              <w:rPr>
                <w:rFonts w:ascii="Arial" w:hAnsi="Arial" w:cs="Arial"/>
                <w:sz w:val="22"/>
                <w:szCs w:val="22"/>
              </w:rPr>
            </w:pPr>
            <w:r>
              <w:rPr>
                <w:rFonts w:ascii="Arial" w:hAnsi="Arial" w:cs="Arial"/>
                <w:sz w:val="22"/>
                <w:szCs w:val="22"/>
              </w:rPr>
              <w:t>8,396</w:t>
            </w:r>
          </w:p>
        </w:tc>
      </w:tr>
      <w:tr w:rsidR="00310784" w:rsidRPr="0059327F" w14:paraId="3AA219DB" w14:textId="77777777" w:rsidTr="00024F9A">
        <w:trPr>
          <w:trHeight w:val="80"/>
        </w:trPr>
        <w:tc>
          <w:tcPr>
            <w:tcW w:w="6930" w:type="dxa"/>
          </w:tcPr>
          <w:p w14:paraId="36C77847" w14:textId="77777777" w:rsidR="00310784" w:rsidRPr="0059327F" w:rsidRDefault="00310784" w:rsidP="009C1C59">
            <w:pPr>
              <w:tabs>
                <w:tab w:val="left" w:pos="432"/>
                <w:tab w:val="left" w:pos="612"/>
                <w:tab w:val="left" w:pos="4230"/>
              </w:tabs>
              <w:spacing w:line="360" w:lineRule="exact"/>
              <w:ind w:left="-18"/>
              <w:jc w:val="both"/>
              <w:rPr>
                <w:rFonts w:ascii="Arial" w:hAnsi="Arial" w:cs="Arial"/>
                <w:sz w:val="22"/>
                <w:szCs w:val="22"/>
                <w:cs/>
              </w:rPr>
            </w:pPr>
            <w:r w:rsidRPr="0059327F">
              <w:rPr>
                <w:rFonts w:ascii="Arial" w:hAnsi="Arial" w:cs="Arial"/>
                <w:sz w:val="22"/>
                <w:szCs w:val="22"/>
              </w:rPr>
              <w:t>Less:</w:t>
            </w:r>
            <w:r w:rsidRPr="0059327F">
              <w:rPr>
                <w:rFonts w:ascii="Arial" w:hAnsi="Arial" w:cs="Arial"/>
                <w:sz w:val="22"/>
                <w:szCs w:val="22"/>
              </w:rPr>
              <w:tab/>
              <w:t>Repayment</w:t>
            </w:r>
          </w:p>
        </w:tc>
        <w:tc>
          <w:tcPr>
            <w:tcW w:w="2160" w:type="dxa"/>
            <w:vAlign w:val="bottom"/>
          </w:tcPr>
          <w:p w14:paraId="1D5E02E7" w14:textId="1987E2D0" w:rsidR="00310784" w:rsidRPr="0059327F" w:rsidRDefault="00480AB5" w:rsidP="009C1C59">
            <w:pPr>
              <w:tabs>
                <w:tab w:val="decimal" w:pos="1692"/>
              </w:tabs>
              <w:spacing w:line="360" w:lineRule="exact"/>
              <w:ind w:right="27"/>
              <w:rPr>
                <w:rFonts w:ascii="Arial" w:hAnsi="Arial" w:cs="Arial"/>
                <w:sz w:val="22"/>
                <w:szCs w:val="22"/>
                <w:cs/>
              </w:rPr>
            </w:pPr>
            <w:r>
              <w:rPr>
                <w:rFonts w:ascii="Arial" w:hAnsi="Arial" w:cs="Arial"/>
                <w:sz w:val="22"/>
                <w:szCs w:val="22"/>
              </w:rPr>
              <w:t>(95,000)</w:t>
            </w:r>
          </w:p>
        </w:tc>
      </w:tr>
      <w:tr w:rsidR="00310784" w:rsidRPr="0059327F" w14:paraId="3105D3DC" w14:textId="77777777" w:rsidTr="00024F9A">
        <w:trPr>
          <w:trHeight w:val="80"/>
        </w:trPr>
        <w:tc>
          <w:tcPr>
            <w:tcW w:w="6930" w:type="dxa"/>
          </w:tcPr>
          <w:p w14:paraId="77C6BA66" w14:textId="77777777" w:rsidR="00310784" w:rsidRPr="0059327F" w:rsidRDefault="00310784" w:rsidP="009C1C59">
            <w:pPr>
              <w:tabs>
                <w:tab w:val="left" w:pos="612"/>
                <w:tab w:val="left" w:pos="4230"/>
              </w:tabs>
              <w:spacing w:line="360" w:lineRule="exact"/>
              <w:ind w:left="-18"/>
              <w:jc w:val="both"/>
              <w:rPr>
                <w:rFonts w:ascii="Arial" w:hAnsi="Arial" w:cs="Arial"/>
                <w:sz w:val="22"/>
                <w:szCs w:val="22"/>
                <w:cs/>
              </w:rPr>
            </w:pPr>
            <w:r w:rsidRPr="0059327F">
              <w:rPr>
                <w:rFonts w:ascii="Arial" w:hAnsi="Arial" w:cs="Arial"/>
                <w:sz w:val="22"/>
                <w:szCs w:val="22"/>
              </w:rPr>
              <w:tab/>
              <w:t>Prepaid interest expenses</w:t>
            </w:r>
          </w:p>
        </w:tc>
        <w:tc>
          <w:tcPr>
            <w:tcW w:w="2160" w:type="dxa"/>
            <w:vAlign w:val="bottom"/>
          </w:tcPr>
          <w:p w14:paraId="1DE9E513" w14:textId="5375DE85" w:rsidR="00310784" w:rsidRPr="0059327F" w:rsidRDefault="00480AB5" w:rsidP="00C444B6">
            <w:pPr>
              <w:tabs>
                <w:tab w:val="decimal" w:pos="1692"/>
              </w:tabs>
              <w:spacing w:line="360" w:lineRule="exact"/>
              <w:ind w:right="27"/>
              <w:rPr>
                <w:rFonts w:ascii="Arial" w:hAnsi="Arial" w:cs="Arial"/>
                <w:sz w:val="22"/>
                <w:szCs w:val="22"/>
                <w:cs/>
              </w:rPr>
            </w:pPr>
            <w:r>
              <w:rPr>
                <w:rFonts w:ascii="Arial" w:hAnsi="Arial" w:cs="Arial"/>
                <w:sz w:val="22"/>
                <w:szCs w:val="22"/>
              </w:rPr>
              <w:t>(7,930)</w:t>
            </w:r>
          </w:p>
        </w:tc>
      </w:tr>
      <w:tr w:rsidR="00C444B6" w:rsidRPr="0059327F" w14:paraId="5CEF07EC" w14:textId="77777777" w:rsidTr="00024F9A">
        <w:trPr>
          <w:trHeight w:val="80"/>
        </w:trPr>
        <w:tc>
          <w:tcPr>
            <w:tcW w:w="6930" w:type="dxa"/>
          </w:tcPr>
          <w:p w14:paraId="460D9230" w14:textId="3DF9080B" w:rsidR="00C444B6" w:rsidRPr="0059327F" w:rsidRDefault="00C444B6" w:rsidP="00C444B6">
            <w:pPr>
              <w:tabs>
                <w:tab w:val="left" w:pos="612"/>
                <w:tab w:val="left" w:pos="4230"/>
              </w:tabs>
              <w:spacing w:line="360" w:lineRule="exact"/>
              <w:ind w:left="786" w:hanging="810"/>
              <w:rPr>
                <w:rFonts w:ascii="Arial" w:hAnsi="Arial" w:cs="Arial"/>
                <w:sz w:val="22"/>
                <w:szCs w:val="22"/>
              </w:rPr>
            </w:pPr>
            <w:r w:rsidRPr="0059327F">
              <w:rPr>
                <w:rFonts w:ascii="Arial" w:hAnsi="Arial" w:cs="Arial"/>
                <w:sz w:val="22"/>
                <w:szCs w:val="22"/>
              </w:rPr>
              <w:tab/>
            </w:r>
            <w:r>
              <w:rPr>
                <w:rFonts w:ascii="Arial" w:hAnsi="Arial" w:cs="Arial"/>
                <w:sz w:val="22"/>
                <w:szCs w:val="22"/>
              </w:rPr>
              <w:t>Reclassify to liabilities directly associated with                                  assets held for sale (Note 9.1.3)</w:t>
            </w:r>
          </w:p>
        </w:tc>
        <w:tc>
          <w:tcPr>
            <w:tcW w:w="2160" w:type="dxa"/>
            <w:vAlign w:val="bottom"/>
          </w:tcPr>
          <w:p w14:paraId="11AE0B2A" w14:textId="0EEBE547" w:rsidR="00C444B6" w:rsidRDefault="00C444B6" w:rsidP="009C1C59">
            <w:pPr>
              <w:pBdr>
                <w:bottom w:val="single" w:sz="4" w:space="1" w:color="auto"/>
              </w:pBdr>
              <w:tabs>
                <w:tab w:val="decimal" w:pos="1692"/>
              </w:tabs>
              <w:spacing w:line="360" w:lineRule="exact"/>
              <w:ind w:right="27"/>
              <w:rPr>
                <w:rFonts w:ascii="Arial" w:hAnsi="Arial" w:cs="Arial"/>
                <w:sz w:val="22"/>
                <w:szCs w:val="22"/>
              </w:rPr>
            </w:pPr>
            <w:r>
              <w:rPr>
                <w:rFonts w:ascii="Arial" w:hAnsi="Arial" w:cs="Arial"/>
                <w:sz w:val="22"/>
                <w:szCs w:val="22"/>
              </w:rPr>
              <w:t>(70,000)</w:t>
            </w:r>
          </w:p>
        </w:tc>
      </w:tr>
      <w:tr w:rsidR="00310784" w:rsidRPr="0059327F" w14:paraId="479EB353" w14:textId="77777777" w:rsidTr="00024F9A">
        <w:trPr>
          <w:trHeight w:val="80"/>
        </w:trPr>
        <w:tc>
          <w:tcPr>
            <w:tcW w:w="6930" w:type="dxa"/>
          </w:tcPr>
          <w:p w14:paraId="479D5D1D" w14:textId="77777777" w:rsidR="00310784" w:rsidRPr="0059327F" w:rsidRDefault="00310784" w:rsidP="009C1C59">
            <w:pPr>
              <w:tabs>
                <w:tab w:val="left" w:pos="360"/>
                <w:tab w:val="left" w:pos="4230"/>
              </w:tabs>
              <w:spacing w:line="360" w:lineRule="exact"/>
              <w:ind w:left="-18"/>
              <w:jc w:val="both"/>
              <w:rPr>
                <w:rFonts w:ascii="Arial" w:hAnsi="Arial" w:cs="Arial"/>
                <w:sz w:val="22"/>
                <w:szCs w:val="22"/>
              </w:rPr>
            </w:pPr>
            <w:r w:rsidRPr="0059327F">
              <w:rPr>
                <w:rFonts w:ascii="Arial" w:hAnsi="Arial" w:cs="Arial"/>
                <w:sz w:val="22"/>
                <w:szCs w:val="22"/>
              </w:rPr>
              <w:t xml:space="preserve">Balance as at </w:t>
            </w:r>
            <w:r w:rsidR="001A4E74" w:rsidRPr="0059327F">
              <w:rPr>
                <w:rFonts w:ascii="Arial" w:hAnsi="Arial" w:cs="Arial"/>
                <w:sz w:val="22"/>
                <w:szCs w:val="22"/>
              </w:rPr>
              <w:t>30 September 2019</w:t>
            </w:r>
          </w:p>
        </w:tc>
        <w:tc>
          <w:tcPr>
            <w:tcW w:w="2160" w:type="dxa"/>
            <w:vAlign w:val="bottom"/>
          </w:tcPr>
          <w:p w14:paraId="7B09F23B" w14:textId="494F2BAF" w:rsidR="00310784" w:rsidRPr="0059327F" w:rsidRDefault="00480AB5" w:rsidP="009C1C59">
            <w:pPr>
              <w:pBdr>
                <w:bottom w:val="double" w:sz="4" w:space="1" w:color="auto"/>
              </w:pBdr>
              <w:tabs>
                <w:tab w:val="decimal" w:pos="1692"/>
              </w:tabs>
              <w:spacing w:line="360" w:lineRule="exact"/>
              <w:ind w:right="27"/>
              <w:rPr>
                <w:rFonts w:ascii="Arial" w:hAnsi="Arial" w:cs="Arial"/>
                <w:sz w:val="22"/>
                <w:szCs w:val="22"/>
                <w:cs/>
              </w:rPr>
            </w:pPr>
            <w:r>
              <w:rPr>
                <w:rFonts w:ascii="Arial" w:hAnsi="Arial" w:cs="Arial"/>
                <w:sz w:val="22"/>
                <w:szCs w:val="22"/>
              </w:rPr>
              <w:t>1</w:t>
            </w:r>
            <w:r w:rsidR="00E15031">
              <w:rPr>
                <w:rFonts w:ascii="Arial" w:hAnsi="Arial" w:cs="Arial"/>
                <w:sz w:val="22"/>
                <w:szCs w:val="22"/>
              </w:rPr>
              <w:t>9</w:t>
            </w:r>
            <w:r>
              <w:rPr>
                <w:rFonts w:ascii="Arial" w:hAnsi="Arial" w:cs="Arial"/>
                <w:sz w:val="22"/>
                <w:szCs w:val="22"/>
              </w:rPr>
              <w:t>2,339</w:t>
            </w:r>
          </w:p>
        </w:tc>
      </w:tr>
    </w:tbl>
    <w:p w14:paraId="2E525497" w14:textId="75157532" w:rsidR="001838D3" w:rsidRPr="0059327F" w:rsidRDefault="008E7E25" w:rsidP="009C1C59">
      <w:pPr>
        <w:tabs>
          <w:tab w:val="left" w:pos="540"/>
          <w:tab w:val="left" w:pos="1080"/>
          <w:tab w:val="left" w:pos="4230"/>
        </w:tabs>
        <w:spacing w:before="240" w:after="120" w:line="380" w:lineRule="exact"/>
        <w:ind w:left="547" w:hanging="547"/>
        <w:jc w:val="thaiDistribute"/>
        <w:rPr>
          <w:rFonts w:ascii="Arial" w:hAnsi="Arial" w:cs="Arial"/>
          <w:spacing w:val="0"/>
          <w:sz w:val="22"/>
          <w:szCs w:val="22"/>
        </w:rPr>
      </w:pPr>
      <w:r w:rsidRPr="0059327F">
        <w:rPr>
          <w:rFonts w:ascii="Arial" w:hAnsi="Arial" w:cs="Arial"/>
          <w:spacing w:val="-5"/>
        </w:rPr>
        <w:tab/>
      </w:r>
      <w:r w:rsidR="00E32C03" w:rsidRPr="0059327F">
        <w:rPr>
          <w:rFonts w:ascii="Arial" w:hAnsi="Arial" w:cs="Arial"/>
          <w:spacing w:val="0"/>
          <w:sz w:val="22"/>
          <w:szCs w:val="22"/>
        </w:rPr>
        <w:t xml:space="preserve">Short-term loans from other persons </w:t>
      </w:r>
      <w:r w:rsidR="00D80B69" w:rsidRPr="0059327F">
        <w:rPr>
          <w:rFonts w:ascii="Arial" w:hAnsi="Arial" w:cs="Arial"/>
          <w:spacing w:val="0"/>
          <w:sz w:val="22"/>
          <w:szCs w:val="22"/>
        </w:rPr>
        <w:t xml:space="preserve">and other company </w:t>
      </w:r>
      <w:r w:rsidR="00E32C03" w:rsidRPr="0059327F">
        <w:rPr>
          <w:rFonts w:ascii="Arial" w:hAnsi="Arial" w:cs="Arial"/>
          <w:spacing w:val="0"/>
          <w:sz w:val="22"/>
          <w:szCs w:val="22"/>
        </w:rPr>
        <w:t>consist of</w:t>
      </w:r>
      <w:r w:rsidR="001838D3" w:rsidRPr="0059327F">
        <w:rPr>
          <w:rFonts w:ascii="Arial" w:hAnsi="Arial" w:cs="Arial"/>
          <w:spacing w:val="0"/>
          <w:sz w:val="22"/>
          <w:szCs w:val="22"/>
        </w:rPr>
        <w:t xml:space="preserve"> </w:t>
      </w:r>
      <w:r w:rsidR="00176BC3" w:rsidRPr="0059327F">
        <w:rPr>
          <w:rFonts w:ascii="Arial" w:hAnsi="Arial" w:cs="Arial"/>
          <w:spacing w:val="0"/>
          <w:sz w:val="22"/>
          <w:szCs w:val="22"/>
        </w:rPr>
        <w:t xml:space="preserve">unsecured </w:t>
      </w:r>
      <w:r w:rsidR="001838D3" w:rsidRPr="0059327F">
        <w:rPr>
          <w:rFonts w:ascii="Arial" w:hAnsi="Arial" w:cs="Arial"/>
          <w:spacing w:val="0"/>
          <w:sz w:val="22"/>
          <w:szCs w:val="22"/>
        </w:rPr>
        <w:t>bill</w:t>
      </w:r>
      <w:r w:rsidR="001D330A" w:rsidRPr="0059327F">
        <w:rPr>
          <w:rFonts w:ascii="Arial" w:hAnsi="Arial" w:cs="Arial"/>
          <w:spacing w:val="0"/>
          <w:sz w:val="22"/>
          <w:szCs w:val="22"/>
        </w:rPr>
        <w:t>s</w:t>
      </w:r>
      <w:r w:rsidR="001838D3" w:rsidRPr="0059327F">
        <w:rPr>
          <w:rFonts w:ascii="Arial" w:hAnsi="Arial" w:cs="Arial"/>
          <w:spacing w:val="0"/>
          <w:sz w:val="22"/>
          <w:szCs w:val="22"/>
        </w:rPr>
        <w:t xml:space="preserve"> of e</w:t>
      </w:r>
      <w:r w:rsidR="0037739A" w:rsidRPr="0059327F">
        <w:rPr>
          <w:rFonts w:ascii="Arial" w:hAnsi="Arial" w:cs="Arial"/>
          <w:spacing w:val="0"/>
          <w:sz w:val="22"/>
          <w:szCs w:val="22"/>
        </w:rPr>
        <w:t>x</w:t>
      </w:r>
      <w:r w:rsidR="001838D3" w:rsidRPr="0059327F">
        <w:rPr>
          <w:rFonts w:ascii="Arial" w:hAnsi="Arial" w:cs="Arial"/>
          <w:spacing w:val="0"/>
          <w:sz w:val="22"/>
          <w:szCs w:val="22"/>
        </w:rPr>
        <w:t>change</w:t>
      </w:r>
      <w:r w:rsidR="00176BC3">
        <w:rPr>
          <w:rFonts w:ascii="Arial" w:hAnsi="Arial" w:cs="Arial"/>
          <w:spacing w:val="0"/>
          <w:sz w:val="22"/>
          <w:szCs w:val="22"/>
        </w:rPr>
        <w:t xml:space="preserve"> maturing between</w:t>
      </w:r>
      <w:r w:rsidR="00176BC3" w:rsidRPr="00176BC3">
        <w:rPr>
          <w:rFonts w:ascii="Arial" w:hAnsi="Arial" w:cs="Arial"/>
          <w:spacing w:val="0"/>
          <w:sz w:val="22"/>
          <w:szCs w:val="22"/>
        </w:rPr>
        <w:t xml:space="preserve"> </w:t>
      </w:r>
      <w:r w:rsidR="00176BC3">
        <w:rPr>
          <w:rFonts w:ascii="Arial" w:hAnsi="Arial" w:cs="Arial"/>
          <w:spacing w:val="0"/>
          <w:sz w:val="22"/>
          <w:szCs w:val="22"/>
        </w:rPr>
        <w:t>October</w:t>
      </w:r>
      <w:r w:rsidR="00176BC3" w:rsidRPr="0059327F">
        <w:rPr>
          <w:rFonts w:ascii="Arial" w:hAnsi="Arial" w:cs="Arial"/>
          <w:spacing w:val="0"/>
          <w:sz w:val="22"/>
          <w:szCs w:val="22"/>
        </w:rPr>
        <w:t xml:space="preserve"> 2019 to </w:t>
      </w:r>
      <w:r w:rsidR="00176BC3">
        <w:rPr>
          <w:rFonts w:ascii="Arial" w:hAnsi="Arial" w:cs="Arial"/>
          <w:spacing w:val="0"/>
          <w:sz w:val="22"/>
          <w:szCs w:val="22"/>
        </w:rPr>
        <w:t>March</w:t>
      </w:r>
      <w:r w:rsidR="00176BC3" w:rsidRPr="0059327F">
        <w:rPr>
          <w:rFonts w:ascii="Arial" w:hAnsi="Arial" w:cs="Arial"/>
          <w:spacing w:val="0"/>
          <w:sz w:val="22"/>
          <w:szCs w:val="22"/>
        </w:rPr>
        <w:t xml:space="preserve"> 2020</w:t>
      </w:r>
      <w:r w:rsidR="00D80B69" w:rsidRPr="0059327F">
        <w:rPr>
          <w:rFonts w:ascii="Arial" w:hAnsi="Arial" w:cs="Arial"/>
          <w:spacing w:val="0"/>
          <w:sz w:val="22"/>
          <w:szCs w:val="22"/>
        </w:rPr>
        <w:t xml:space="preserve">, which </w:t>
      </w:r>
      <w:r w:rsidR="001D330A" w:rsidRPr="0059327F">
        <w:rPr>
          <w:rFonts w:ascii="Arial" w:hAnsi="Arial" w:cs="Arial"/>
          <w:spacing w:val="0"/>
          <w:sz w:val="22"/>
          <w:szCs w:val="22"/>
        </w:rPr>
        <w:t>are</w:t>
      </w:r>
      <w:r w:rsidR="001838D3" w:rsidRPr="0059327F">
        <w:rPr>
          <w:rFonts w:ascii="Arial" w:hAnsi="Arial" w:cs="Arial"/>
          <w:spacing w:val="0"/>
          <w:sz w:val="22"/>
          <w:szCs w:val="22"/>
        </w:rPr>
        <w:t xml:space="preserve"> s</w:t>
      </w:r>
      <w:r w:rsidR="004C5D41" w:rsidRPr="0059327F">
        <w:rPr>
          <w:rFonts w:ascii="Arial" w:hAnsi="Arial" w:cs="Arial"/>
          <w:spacing w:val="0"/>
          <w:sz w:val="22"/>
          <w:szCs w:val="22"/>
        </w:rPr>
        <w:t>ubject to interest at rate</w:t>
      </w:r>
      <w:r w:rsidR="00176BC3">
        <w:rPr>
          <w:rFonts w:ascii="Arial" w:hAnsi="Arial" w:cs="Arial"/>
          <w:spacing w:val="0"/>
          <w:sz w:val="22"/>
          <w:szCs w:val="22"/>
        </w:rPr>
        <w:t>s</w:t>
      </w:r>
      <w:r w:rsidR="004C5D41" w:rsidRPr="0059327F">
        <w:rPr>
          <w:rFonts w:ascii="Arial" w:hAnsi="Arial" w:cs="Arial"/>
          <w:spacing w:val="0"/>
          <w:sz w:val="22"/>
          <w:szCs w:val="22"/>
        </w:rPr>
        <w:t xml:space="preserve"> </w:t>
      </w:r>
      <w:r w:rsidR="00E32C03" w:rsidRPr="0059327F">
        <w:rPr>
          <w:rFonts w:ascii="Arial" w:hAnsi="Arial" w:cs="Arial"/>
          <w:spacing w:val="0"/>
          <w:sz w:val="22"/>
          <w:szCs w:val="22"/>
        </w:rPr>
        <w:t>5.4</w:t>
      </w:r>
      <w:r w:rsidR="001838D3" w:rsidRPr="0059327F">
        <w:rPr>
          <w:rFonts w:ascii="Arial" w:hAnsi="Arial" w:cs="Arial"/>
          <w:spacing w:val="0"/>
          <w:sz w:val="22"/>
          <w:szCs w:val="22"/>
        </w:rPr>
        <w:t xml:space="preserve"> to</w:t>
      </w:r>
      <w:r w:rsidR="001838D3" w:rsidRPr="0059327F">
        <w:rPr>
          <w:rFonts w:ascii="Arial" w:hAnsi="Arial" w:cs="Arial"/>
          <w:spacing w:val="0"/>
          <w:sz w:val="22"/>
          <w:szCs w:val="22"/>
          <w:cs/>
        </w:rPr>
        <w:t xml:space="preserve"> </w:t>
      </w:r>
      <w:r w:rsidR="001838D3" w:rsidRPr="0059327F">
        <w:rPr>
          <w:rFonts w:ascii="Arial" w:hAnsi="Arial" w:cs="Arial"/>
          <w:spacing w:val="0"/>
          <w:sz w:val="22"/>
          <w:szCs w:val="22"/>
        </w:rPr>
        <w:t xml:space="preserve">7 percent per annum, </w:t>
      </w:r>
      <w:r w:rsidR="00D80B69" w:rsidRPr="0059327F">
        <w:rPr>
          <w:rFonts w:ascii="Arial" w:hAnsi="Arial" w:cs="Arial"/>
          <w:spacing w:val="0"/>
          <w:sz w:val="22"/>
          <w:szCs w:val="22"/>
        </w:rPr>
        <w:t>promissory note</w:t>
      </w:r>
      <w:r w:rsidR="007A4E73">
        <w:rPr>
          <w:rFonts w:ascii="Arial" w:hAnsi="Arial" w:cs="Browallia New"/>
          <w:spacing w:val="0"/>
          <w:sz w:val="22"/>
          <w:szCs w:val="28"/>
        </w:rPr>
        <w:t>s</w:t>
      </w:r>
      <w:r w:rsidR="00D80B69" w:rsidRPr="0059327F">
        <w:rPr>
          <w:rFonts w:ascii="Arial" w:hAnsi="Arial" w:cs="Arial"/>
          <w:spacing w:val="0"/>
          <w:sz w:val="22"/>
          <w:szCs w:val="22"/>
        </w:rPr>
        <w:t xml:space="preserve"> </w:t>
      </w:r>
      <w:r w:rsidR="00176BC3">
        <w:rPr>
          <w:rFonts w:ascii="Arial" w:hAnsi="Arial" w:cs="Arial"/>
          <w:spacing w:val="0"/>
          <w:sz w:val="22"/>
          <w:szCs w:val="22"/>
        </w:rPr>
        <w:t>maturing in November 2019 that</w:t>
      </w:r>
      <w:r w:rsidR="00D80B69" w:rsidRPr="0059327F">
        <w:rPr>
          <w:rFonts w:ascii="Arial" w:hAnsi="Arial" w:cs="Arial"/>
          <w:spacing w:val="0"/>
          <w:sz w:val="22"/>
          <w:szCs w:val="22"/>
        </w:rPr>
        <w:t xml:space="preserve"> </w:t>
      </w:r>
      <w:r w:rsidR="007A4E73">
        <w:rPr>
          <w:rFonts w:ascii="Arial" w:hAnsi="Arial" w:cs="Arial"/>
          <w:spacing w:val="0"/>
          <w:sz w:val="22"/>
          <w:szCs w:val="22"/>
        </w:rPr>
        <w:t>are</w:t>
      </w:r>
      <w:r w:rsidR="0037739A" w:rsidRPr="0059327F">
        <w:rPr>
          <w:rFonts w:ascii="Arial" w:hAnsi="Arial" w:cs="Arial"/>
          <w:spacing w:val="0"/>
          <w:sz w:val="22"/>
          <w:szCs w:val="22"/>
        </w:rPr>
        <w:t xml:space="preserve"> </w:t>
      </w:r>
      <w:r w:rsidR="00E32C03" w:rsidRPr="0059327F">
        <w:rPr>
          <w:rFonts w:ascii="Arial" w:hAnsi="Arial" w:cs="Arial"/>
          <w:spacing w:val="0"/>
          <w:sz w:val="22"/>
          <w:szCs w:val="22"/>
        </w:rPr>
        <w:t>subject to interest at a rate of 15 percent per annum</w:t>
      </w:r>
      <w:r w:rsidR="00D80B69" w:rsidRPr="0059327F">
        <w:rPr>
          <w:rFonts w:ascii="Arial" w:hAnsi="Arial" w:cs="Arial"/>
          <w:spacing w:val="0"/>
          <w:sz w:val="22"/>
          <w:szCs w:val="22"/>
        </w:rPr>
        <w:t xml:space="preserve">, </w:t>
      </w:r>
      <w:r w:rsidR="00176BC3">
        <w:rPr>
          <w:rFonts w:ascii="Arial" w:hAnsi="Arial" w:cs="Arial"/>
          <w:spacing w:val="0"/>
          <w:sz w:val="22"/>
          <w:szCs w:val="22"/>
        </w:rPr>
        <w:t>secured</w:t>
      </w:r>
      <w:r w:rsidR="0045222A" w:rsidRPr="0059327F">
        <w:rPr>
          <w:rFonts w:ascii="Arial" w:hAnsi="Arial" w:cs="Arial"/>
          <w:spacing w:val="0"/>
          <w:sz w:val="22"/>
          <w:szCs w:val="22"/>
        </w:rPr>
        <w:t xml:space="preserve"> by </w:t>
      </w:r>
      <w:r w:rsidR="004C6C69" w:rsidRPr="0059327F">
        <w:rPr>
          <w:rFonts w:ascii="Arial" w:hAnsi="Arial" w:cs="Arial"/>
          <w:spacing w:val="0"/>
          <w:sz w:val="22"/>
          <w:szCs w:val="22"/>
        </w:rPr>
        <w:t>asset</w:t>
      </w:r>
      <w:r w:rsidR="00DE5C79" w:rsidRPr="0059327F">
        <w:rPr>
          <w:rFonts w:ascii="Arial" w:hAnsi="Arial" w:cs="Arial"/>
          <w:spacing w:val="0"/>
          <w:sz w:val="22"/>
          <w:szCs w:val="22"/>
        </w:rPr>
        <w:t>s</w:t>
      </w:r>
      <w:r w:rsidR="0045222A" w:rsidRPr="0059327F">
        <w:rPr>
          <w:rFonts w:ascii="Arial" w:hAnsi="Arial" w:cs="Arial"/>
          <w:spacing w:val="0"/>
          <w:sz w:val="22"/>
          <w:szCs w:val="22"/>
        </w:rPr>
        <w:t xml:space="preserve"> of the Company</w:t>
      </w:r>
      <w:r w:rsidR="004C6C69" w:rsidRPr="0059327F">
        <w:rPr>
          <w:rFonts w:ascii="Arial" w:hAnsi="Arial" w:cs="Arial"/>
          <w:spacing w:val="0"/>
          <w:sz w:val="22"/>
          <w:szCs w:val="22"/>
        </w:rPr>
        <w:t>’s director</w:t>
      </w:r>
      <w:r w:rsidR="00176BC3">
        <w:rPr>
          <w:rFonts w:ascii="Arial" w:hAnsi="Arial" w:cs="Arial"/>
          <w:spacing w:val="0"/>
          <w:sz w:val="22"/>
          <w:szCs w:val="22"/>
        </w:rPr>
        <w:t xml:space="preserve"> </w:t>
      </w:r>
      <w:r w:rsidR="00C444B6">
        <w:rPr>
          <w:rFonts w:ascii="Arial" w:hAnsi="Arial" w:cs="Arial"/>
          <w:spacing w:val="0"/>
          <w:sz w:val="22"/>
          <w:szCs w:val="22"/>
        </w:rPr>
        <w:t xml:space="preserve">and short-term loan from other company which is subject to interest at a rate of </w:t>
      </w:r>
      <w:r w:rsidR="00176BC3">
        <w:rPr>
          <w:rFonts w:ascii="Arial" w:hAnsi="Arial" w:cs="Arial"/>
          <w:spacing w:val="0"/>
          <w:sz w:val="22"/>
          <w:szCs w:val="22"/>
        </w:rPr>
        <w:t xml:space="preserve">                               </w:t>
      </w:r>
      <w:r w:rsidR="00C444B6">
        <w:rPr>
          <w:rFonts w:ascii="Arial" w:hAnsi="Arial" w:cs="Arial"/>
          <w:spacing w:val="0"/>
          <w:sz w:val="22"/>
          <w:szCs w:val="22"/>
        </w:rPr>
        <w:t>15 percent per annum,</w:t>
      </w:r>
      <w:r w:rsidR="00176BC3">
        <w:rPr>
          <w:rFonts w:ascii="Arial" w:hAnsi="Arial" w:cs="Arial"/>
          <w:spacing w:val="0"/>
          <w:sz w:val="22"/>
          <w:szCs w:val="22"/>
        </w:rPr>
        <w:t xml:space="preserve"> </w:t>
      </w:r>
      <w:r w:rsidR="00C444B6">
        <w:rPr>
          <w:rFonts w:ascii="Arial" w:hAnsi="Arial" w:cs="Arial"/>
          <w:spacing w:val="0"/>
          <w:sz w:val="22"/>
          <w:szCs w:val="22"/>
        </w:rPr>
        <w:t xml:space="preserve">and will mature within December 2019. Subsequently, the Company reclassified the short-term loan </w:t>
      </w:r>
      <w:r w:rsidR="00176BC3">
        <w:rPr>
          <w:rFonts w:ascii="Arial" w:hAnsi="Arial" w:cs="Arial"/>
          <w:spacing w:val="0"/>
          <w:sz w:val="22"/>
          <w:szCs w:val="22"/>
        </w:rPr>
        <w:t>as</w:t>
      </w:r>
      <w:r w:rsidR="00C444B6">
        <w:rPr>
          <w:rFonts w:ascii="Arial" w:hAnsi="Arial" w:cs="Arial"/>
          <w:spacing w:val="0"/>
          <w:sz w:val="22"/>
          <w:szCs w:val="22"/>
        </w:rPr>
        <w:t xml:space="preserve"> liabilities directly associated with assets held for sale</w:t>
      </w:r>
      <w:r w:rsidR="00176BC3">
        <w:rPr>
          <w:rFonts w:ascii="Arial" w:hAnsi="Arial" w:cs="Arial"/>
          <w:spacing w:val="0"/>
          <w:sz w:val="22"/>
          <w:szCs w:val="22"/>
        </w:rPr>
        <w:t>,</w:t>
      </w:r>
      <w:r w:rsidR="00C444B6">
        <w:rPr>
          <w:rFonts w:ascii="Arial" w:hAnsi="Arial" w:cs="Arial"/>
          <w:spacing w:val="0"/>
          <w:sz w:val="22"/>
          <w:szCs w:val="22"/>
        </w:rPr>
        <w:t xml:space="preserve"> as described in Note 9.1.3 to the interim consolidated financial statements.</w:t>
      </w:r>
    </w:p>
    <w:p w14:paraId="2783EBBD" w14:textId="726A923F" w:rsidR="00404F56" w:rsidRPr="0059327F" w:rsidRDefault="001B5D80" w:rsidP="00656B52">
      <w:pPr>
        <w:tabs>
          <w:tab w:val="left" w:pos="1440"/>
          <w:tab w:val="left" w:pos="2880"/>
          <w:tab w:val="left" w:pos="4230"/>
        </w:tabs>
        <w:spacing w:before="120" w:after="120" w:line="380" w:lineRule="exact"/>
        <w:ind w:left="547" w:hanging="547"/>
        <w:jc w:val="thaiDistribute"/>
        <w:rPr>
          <w:rFonts w:ascii="Arial" w:hAnsi="Arial" w:cs="Arial"/>
          <w:b/>
          <w:bCs/>
          <w:spacing w:val="-5"/>
          <w:sz w:val="22"/>
          <w:szCs w:val="22"/>
        </w:rPr>
      </w:pPr>
      <w:r w:rsidRPr="0059327F">
        <w:rPr>
          <w:rFonts w:ascii="Arial" w:hAnsi="Arial" w:cs="Arial"/>
          <w:b/>
          <w:bCs/>
          <w:spacing w:val="-5"/>
          <w:sz w:val="22"/>
          <w:szCs w:val="22"/>
        </w:rPr>
        <w:t>18</w:t>
      </w:r>
      <w:r w:rsidR="00404F56" w:rsidRPr="0059327F">
        <w:rPr>
          <w:rFonts w:ascii="Arial" w:hAnsi="Arial" w:cs="Arial"/>
          <w:b/>
          <w:bCs/>
          <w:spacing w:val="-5"/>
          <w:sz w:val="22"/>
          <w:szCs w:val="22"/>
        </w:rPr>
        <w:t>.</w:t>
      </w:r>
      <w:r w:rsidR="00404F56" w:rsidRPr="0059327F">
        <w:rPr>
          <w:rFonts w:ascii="Arial" w:hAnsi="Arial" w:cs="Arial"/>
          <w:b/>
          <w:bCs/>
          <w:spacing w:val="-5"/>
          <w:sz w:val="22"/>
          <w:szCs w:val="22"/>
        </w:rPr>
        <w:tab/>
      </w:r>
      <w:r w:rsidR="00404F56" w:rsidRPr="0059327F">
        <w:rPr>
          <w:rFonts w:ascii="Arial" w:hAnsi="Arial" w:cs="Arial"/>
          <w:b/>
          <w:bCs/>
          <w:sz w:val="22"/>
          <w:szCs w:val="22"/>
          <w:cs/>
        </w:rPr>
        <w:t>Trade and other payables</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4E4921" w:rsidRPr="0059327F" w14:paraId="54B84A4B" w14:textId="77777777" w:rsidTr="004E4921">
        <w:tc>
          <w:tcPr>
            <w:tcW w:w="9180" w:type="dxa"/>
            <w:gridSpan w:val="5"/>
          </w:tcPr>
          <w:p w14:paraId="0AF7850F" w14:textId="77777777" w:rsidR="004E4921" w:rsidRPr="0059327F" w:rsidRDefault="004E4921" w:rsidP="009C1C59">
            <w:pPr>
              <w:tabs>
                <w:tab w:val="left" w:pos="600"/>
                <w:tab w:val="left" w:pos="900"/>
                <w:tab w:val="left" w:pos="4230"/>
                <w:tab w:val="right" w:pos="7280"/>
                <w:tab w:val="right" w:pos="8540"/>
              </w:tabs>
              <w:spacing w:line="360" w:lineRule="exact"/>
              <w:ind w:right="-45"/>
              <w:jc w:val="right"/>
              <w:rPr>
                <w:rFonts w:ascii="Arial" w:hAnsi="Arial" w:cs="Arial"/>
                <w:sz w:val="20"/>
                <w:szCs w:val="20"/>
                <w:cs/>
              </w:rPr>
            </w:pPr>
            <w:r w:rsidRPr="0059327F">
              <w:rPr>
                <w:rFonts w:ascii="Arial" w:hAnsi="Arial" w:cs="Arial"/>
                <w:sz w:val="20"/>
                <w:szCs w:val="20"/>
                <w:cs/>
              </w:rPr>
              <w:t>(Unit: Thousand Baht)</w:t>
            </w:r>
          </w:p>
        </w:tc>
      </w:tr>
      <w:tr w:rsidR="00404F56" w:rsidRPr="0059327F" w14:paraId="4D9FA08D" w14:textId="77777777" w:rsidTr="00435F46">
        <w:tc>
          <w:tcPr>
            <w:tcW w:w="3510" w:type="dxa"/>
          </w:tcPr>
          <w:p w14:paraId="3D0701C7" w14:textId="77777777" w:rsidR="00404F56" w:rsidRPr="0059327F" w:rsidRDefault="00404F56" w:rsidP="009C1C59">
            <w:pPr>
              <w:tabs>
                <w:tab w:val="left" w:pos="4230"/>
              </w:tabs>
              <w:spacing w:line="360" w:lineRule="exact"/>
              <w:ind w:right="-18"/>
              <w:jc w:val="thaiDistribute"/>
              <w:rPr>
                <w:rFonts w:ascii="Arial" w:hAnsi="Arial" w:cs="Arial"/>
                <w:sz w:val="20"/>
                <w:szCs w:val="20"/>
              </w:rPr>
            </w:pPr>
          </w:p>
        </w:tc>
        <w:tc>
          <w:tcPr>
            <w:tcW w:w="2835" w:type="dxa"/>
            <w:gridSpan w:val="2"/>
          </w:tcPr>
          <w:p w14:paraId="50DC03A9" w14:textId="77777777" w:rsidR="00404F56" w:rsidRPr="0059327F" w:rsidRDefault="00404F56" w:rsidP="009C1C59">
            <w:pPr>
              <w:pBdr>
                <w:bottom w:val="single" w:sz="4" w:space="1" w:color="auto"/>
              </w:pBdr>
              <w:tabs>
                <w:tab w:val="left" w:pos="4230"/>
              </w:tabs>
              <w:spacing w:line="360" w:lineRule="exact"/>
              <w:ind w:right="-18"/>
              <w:jc w:val="center"/>
              <w:rPr>
                <w:rFonts w:ascii="Arial" w:eastAsia="Times New Roman" w:hAnsi="Arial" w:cs="Arial"/>
                <w:spacing w:val="0"/>
                <w:sz w:val="20"/>
                <w:szCs w:val="20"/>
                <w:cs/>
                <w:lang w:val="th-TH"/>
              </w:rPr>
            </w:pPr>
            <w:r w:rsidRPr="0059327F">
              <w:rPr>
                <w:rFonts w:ascii="Arial" w:eastAsia="Times New Roman" w:hAnsi="Arial" w:cs="Arial"/>
                <w:spacing w:val="0"/>
                <w:sz w:val="20"/>
                <w:szCs w:val="20"/>
                <w:cs/>
                <w:lang w:val="th-TH"/>
              </w:rPr>
              <w:t xml:space="preserve">Consolidated                      financial </w:t>
            </w:r>
            <w:r w:rsidRPr="0059327F">
              <w:rPr>
                <w:rFonts w:ascii="Arial" w:hAnsi="Arial" w:cs="Arial"/>
                <w:spacing w:val="0"/>
                <w:sz w:val="20"/>
                <w:szCs w:val="20"/>
                <w:cs/>
              </w:rPr>
              <w:t>statements</w:t>
            </w:r>
          </w:p>
        </w:tc>
        <w:tc>
          <w:tcPr>
            <w:tcW w:w="2835" w:type="dxa"/>
            <w:gridSpan w:val="2"/>
          </w:tcPr>
          <w:p w14:paraId="23855877" w14:textId="77777777" w:rsidR="00404F56" w:rsidRPr="0059327F" w:rsidRDefault="00404F56" w:rsidP="009C1C59">
            <w:pPr>
              <w:pBdr>
                <w:bottom w:val="single" w:sz="4" w:space="1" w:color="auto"/>
              </w:pBdr>
              <w:tabs>
                <w:tab w:val="left" w:pos="4230"/>
              </w:tabs>
              <w:spacing w:line="360" w:lineRule="exact"/>
              <w:ind w:right="-18"/>
              <w:jc w:val="center"/>
              <w:rPr>
                <w:rFonts w:ascii="Arial" w:eastAsia="Times New Roman" w:hAnsi="Arial" w:cs="Arial"/>
                <w:spacing w:val="0"/>
                <w:sz w:val="20"/>
                <w:szCs w:val="20"/>
                <w:cs/>
                <w:lang w:val="th-TH"/>
              </w:rPr>
            </w:pPr>
            <w:r w:rsidRPr="0059327F">
              <w:rPr>
                <w:rFonts w:ascii="Arial" w:hAnsi="Arial" w:cs="Arial"/>
                <w:spacing w:val="0"/>
                <w:sz w:val="20"/>
                <w:szCs w:val="20"/>
                <w:cs/>
              </w:rPr>
              <w:t>Separate</w:t>
            </w:r>
            <w:r w:rsidRPr="0059327F">
              <w:rPr>
                <w:rFonts w:ascii="Arial" w:eastAsia="Times New Roman" w:hAnsi="Arial" w:cs="Arial"/>
                <w:spacing w:val="0"/>
                <w:sz w:val="20"/>
                <w:szCs w:val="20"/>
                <w:cs/>
                <w:lang w:val="th-TH"/>
              </w:rPr>
              <w:t xml:space="preserve">                          financial statements</w:t>
            </w:r>
          </w:p>
        </w:tc>
      </w:tr>
      <w:tr w:rsidR="00FC7930" w:rsidRPr="0059327F" w14:paraId="4F0E62F9" w14:textId="77777777" w:rsidTr="00435F46">
        <w:tc>
          <w:tcPr>
            <w:tcW w:w="3510" w:type="dxa"/>
          </w:tcPr>
          <w:p w14:paraId="7FDF1A75" w14:textId="77777777" w:rsidR="00FC7930" w:rsidRPr="0059327F" w:rsidRDefault="00FC7930" w:rsidP="009C1C59">
            <w:pPr>
              <w:tabs>
                <w:tab w:val="left" w:pos="4230"/>
              </w:tabs>
              <w:spacing w:line="360" w:lineRule="exact"/>
              <w:ind w:right="-18"/>
              <w:jc w:val="thaiDistribute"/>
              <w:rPr>
                <w:rFonts w:ascii="Arial" w:hAnsi="Arial" w:cs="Arial"/>
                <w:b/>
                <w:bCs/>
                <w:sz w:val="20"/>
                <w:szCs w:val="20"/>
                <w:u w:val="single"/>
                <w:cs/>
              </w:rPr>
            </w:pPr>
          </w:p>
        </w:tc>
        <w:tc>
          <w:tcPr>
            <w:tcW w:w="1417" w:type="dxa"/>
          </w:tcPr>
          <w:p w14:paraId="2D070785" w14:textId="77777777" w:rsidR="00FC7930" w:rsidRPr="0059327F" w:rsidRDefault="001A4E74" w:rsidP="009C1C59">
            <w:pPr>
              <w:pBdr>
                <w:bottom w:val="single" w:sz="4" w:space="1" w:color="auto"/>
              </w:pBdr>
              <w:tabs>
                <w:tab w:val="left" w:pos="4230"/>
              </w:tabs>
              <w:spacing w:line="360" w:lineRule="exact"/>
              <w:ind w:right="-18"/>
              <w:jc w:val="center"/>
              <w:rPr>
                <w:rFonts w:ascii="Arial" w:hAnsi="Arial" w:cs="Arial"/>
                <w:spacing w:val="-4"/>
                <w:sz w:val="20"/>
                <w:szCs w:val="20"/>
              </w:rPr>
            </w:pPr>
            <w:r w:rsidRPr="0059327F">
              <w:rPr>
                <w:rFonts w:ascii="Arial" w:hAnsi="Arial" w:cs="Arial"/>
                <w:spacing w:val="-6"/>
                <w:sz w:val="20"/>
                <w:szCs w:val="20"/>
              </w:rPr>
              <w:t>30 September</w:t>
            </w:r>
            <w:r w:rsidR="006371A7" w:rsidRPr="0059327F">
              <w:rPr>
                <w:rFonts w:ascii="Arial" w:hAnsi="Arial" w:cs="Arial"/>
                <w:spacing w:val="-6"/>
                <w:sz w:val="20"/>
                <w:szCs w:val="20"/>
              </w:rPr>
              <w:t xml:space="preserve"> </w:t>
            </w:r>
            <w:r w:rsidR="006C75D2" w:rsidRPr="0059327F">
              <w:rPr>
                <w:rFonts w:ascii="Arial" w:hAnsi="Arial" w:cs="Arial"/>
                <w:spacing w:val="-6"/>
                <w:sz w:val="20"/>
                <w:szCs w:val="20"/>
              </w:rPr>
              <w:t xml:space="preserve">          </w:t>
            </w:r>
            <w:r w:rsidR="006371A7" w:rsidRPr="0059327F">
              <w:rPr>
                <w:rFonts w:ascii="Arial" w:hAnsi="Arial" w:cs="Arial"/>
                <w:spacing w:val="-6"/>
                <w:sz w:val="20"/>
                <w:szCs w:val="20"/>
              </w:rPr>
              <w:t>2019</w:t>
            </w:r>
          </w:p>
        </w:tc>
        <w:tc>
          <w:tcPr>
            <w:tcW w:w="1418" w:type="dxa"/>
          </w:tcPr>
          <w:p w14:paraId="01B84D77" w14:textId="77777777" w:rsidR="00FC7930" w:rsidRPr="0059327F" w:rsidRDefault="00FC7930" w:rsidP="009C1C59">
            <w:pPr>
              <w:pBdr>
                <w:bottom w:val="single" w:sz="4" w:space="1" w:color="auto"/>
              </w:pBdr>
              <w:tabs>
                <w:tab w:val="left" w:pos="4230"/>
              </w:tabs>
              <w:spacing w:line="360" w:lineRule="exact"/>
              <w:ind w:right="-18"/>
              <w:jc w:val="center"/>
              <w:rPr>
                <w:rFonts w:ascii="Arial" w:hAnsi="Arial" w:cs="Arial"/>
                <w:spacing w:val="-4"/>
                <w:sz w:val="20"/>
                <w:szCs w:val="20"/>
                <w:cs/>
              </w:rPr>
            </w:pPr>
            <w:r w:rsidRPr="0059327F">
              <w:rPr>
                <w:rFonts w:ascii="Arial" w:hAnsi="Arial" w:cs="Arial"/>
                <w:spacing w:val="-4"/>
                <w:sz w:val="20"/>
                <w:szCs w:val="20"/>
              </w:rPr>
              <w:t>31 December 2018</w:t>
            </w:r>
          </w:p>
        </w:tc>
        <w:tc>
          <w:tcPr>
            <w:tcW w:w="1417" w:type="dxa"/>
          </w:tcPr>
          <w:p w14:paraId="16808109" w14:textId="77777777" w:rsidR="00FC7930" w:rsidRPr="0059327F" w:rsidRDefault="001A4E74" w:rsidP="009C1C59">
            <w:pPr>
              <w:pBdr>
                <w:bottom w:val="single" w:sz="4" w:space="1" w:color="auto"/>
              </w:pBdr>
              <w:tabs>
                <w:tab w:val="left" w:pos="4230"/>
              </w:tabs>
              <w:spacing w:line="360" w:lineRule="exact"/>
              <w:ind w:right="-18"/>
              <w:jc w:val="center"/>
              <w:rPr>
                <w:rFonts w:ascii="Arial" w:hAnsi="Arial" w:cs="Arial"/>
                <w:spacing w:val="-4"/>
                <w:sz w:val="20"/>
                <w:szCs w:val="20"/>
              </w:rPr>
            </w:pPr>
            <w:r w:rsidRPr="0059327F">
              <w:rPr>
                <w:rFonts w:ascii="Arial" w:hAnsi="Arial" w:cs="Arial"/>
                <w:spacing w:val="-6"/>
                <w:sz w:val="20"/>
                <w:szCs w:val="20"/>
              </w:rPr>
              <w:t>30 September</w:t>
            </w:r>
            <w:r w:rsidR="006371A7" w:rsidRPr="0059327F">
              <w:rPr>
                <w:rFonts w:ascii="Arial" w:hAnsi="Arial" w:cs="Arial"/>
                <w:spacing w:val="-6"/>
                <w:sz w:val="20"/>
                <w:szCs w:val="20"/>
              </w:rPr>
              <w:t xml:space="preserve"> </w:t>
            </w:r>
            <w:r w:rsidR="006C75D2" w:rsidRPr="0059327F">
              <w:rPr>
                <w:rFonts w:ascii="Arial" w:hAnsi="Arial" w:cs="Arial"/>
                <w:spacing w:val="-6"/>
                <w:sz w:val="20"/>
                <w:szCs w:val="20"/>
              </w:rPr>
              <w:t xml:space="preserve">             </w:t>
            </w:r>
            <w:r w:rsidR="006371A7" w:rsidRPr="0059327F">
              <w:rPr>
                <w:rFonts w:ascii="Arial" w:hAnsi="Arial" w:cs="Arial"/>
                <w:spacing w:val="-6"/>
                <w:sz w:val="20"/>
                <w:szCs w:val="20"/>
              </w:rPr>
              <w:t>2019</w:t>
            </w:r>
          </w:p>
        </w:tc>
        <w:tc>
          <w:tcPr>
            <w:tcW w:w="1418" w:type="dxa"/>
          </w:tcPr>
          <w:p w14:paraId="5AE2EF97" w14:textId="77777777" w:rsidR="00FC7930" w:rsidRPr="0059327F" w:rsidRDefault="00FC7930" w:rsidP="009C1C59">
            <w:pPr>
              <w:pBdr>
                <w:bottom w:val="single" w:sz="4" w:space="1" w:color="auto"/>
              </w:pBdr>
              <w:tabs>
                <w:tab w:val="left" w:pos="4230"/>
              </w:tabs>
              <w:spacing w:line="360" w:lineRule="exact"/>
              <w:ind w:right="-18"/>
              <w:jc w:val="center"/>
              <w:rPr>
                <w:rFonts w:ascii="Arial" w:hAnsi="Arial" w:cs="Arial"/>
                <w:spacing w:val="-4"/>
                <w:sz w:val="20"/>
                <w:szCs w:val="20"/>
                <w:cs/>
              </w:rPr>
            </w:pPr>
            <w:r w:rsidRPr="0059327F">
              <w:rPr>
                <w:rFonts w:ascii="Arial" w:hAnsi="Arial" w:cs="Arial"/>
                <w:spacing w:val="-4"/>
                <w:sz w:val="20"/>
                <w:szCs w:val="20"/>
              </w:rPr>
              <w:t>31 December 2018</w:t>
            </w:r>
          </w:p>
        </w:tc>
      </w:tr>
      <w:tr w:rsidR="00FC7930" w:rsidRPr="0059327F" w14:paraId="4724BAB2" w14:textId="77777777" w:rsidTr="00435F46">
        <w:tc>
          <w:tcPr>
            <w:tcW w:w="3510" w:type="dxa"/>
          </w:tcPr>
          <w:p w14:paraId="75F7D29B" w14:textId="77777777" w:rsidR="00FC7930" w:rsidRPr="0059327F" w:rsidRDefault="00FC7930" w:rsidP="009C1C59">
            <w:pPr>
              <w:tabs>
                <w:tab w:val="left" w:pos="4230"/>
              </w:tabs>
              <w:spacing w:line="360" w:lineRule="exact"/>
              <w:ind w:right="-18"/>
              <w:jc w:val="thaiDistribute"/>
              <w:rPr>
                <w:rFonts w:ascii="Arial" w:hAnsi="Arial" w:cs="Arial"/>
                <w:b/>
                <w:bCs/>
                <w:sz w:val="20"/>
                <w:szCs w:val="20"/>
                <w:u w:val="single"/>
              </w:rPr>
            </w:pPr>
          </w:p>
        </w:tc>
        <w:tc>
          <w:tcPr>
            <w:tcW w:w="1417" w:type="dxa"/>
            <w:vAlign w:val="bottom"/>
          </w:tcPr>
          <w:p w14:paraId="3F577095" w14:textId="77777777" w:rsidR="00FC7930" w:rsidRPr="0059327F" w:rsidRDefault="00FC7930" w:rsidP="009C1C59">
            <w:pPr>
              <w:tabs>
                <w:tab w:val="left" w:pos="4230"/>
              </w:tabs>
              <w:spacing w:line="360" w:lineRule="exact"/>
              <w:ind w:left="-108" w:right="-86"/>
              <w:jc w:val="center"/>
              <w:rPr>
                <w:rFonts w:ascii="Arial" w:hAnsi="Arial" w:cs="Arial"/>
                <w:spacing w:val="0"/>
                <w:sz w:val="20"/>
                <w:szCs w:val="20"/>
                <w:cs/>
              </w:rPr>
            </w:pPr>
          </w:p>
        </w:tc>
        <w:tc>
          <w:tcPr>
            <w:tcW w:w="1418" w:type="dxa"/>
            <w:vAlign w:val="bottom"/>
          </w:tcPr>
          <w:p w14:paraId="1886C9BD" w14:textId="77777777" w:rsidR="00FC7930" w:rsidRPr="0059327F" w:rsidRDefault="00FC7930" w:rsidP="009C1C59">
            <w:pPr>
              <w:tabs>
                <w:tab w:val="left" w:pos="4230"/>
              </w:tabs>
              <w:spacing w:line="360" w:lineRule="exact"/>
              <w:jc w:val="center"/>
              <w:rPr>
                <w:rFonts w:ascii="Arial" w:hAnsi="Arial" w:cs="Arial"/>
                <w:spacing w:val="0"/>
                <w:sz w:val="20"/>
                <w:szCs w:val="20"/>
                <w:cs/>
              </w:rPr>
            </w:pPr>
            <w:r w:rsidRPr="0059327F">
              <w:rPr>
                <w:rFonts w:ascii="Arial" w:hAnsi="Arial" w:cs="Arial"/>
                <w:spacing w:val="0"/>
                <w:sz w:val="20"/>
                <w:szCs w:val="20"/>
                <w:cs/>
              </w:rPr>
              <w:t>(</w:t>
            </w:r>
            <w:r w:rsidRPr="0059327F">
              <w:rPr>
                <w:rFonts w:ascii="Arial" w:hAnsi="Arial" w:cs="Arial"/>
                <w:spacing w:val="0"/>
                <w:sz w:val="20"/>
                <w:szCs w:val="20"/>
              </w:rPr>
              <w:t>Audited</w:t>
            </w:r>
            <w:r w:rsidRPr="0059327F">
              <w:rPr>
                <w:rFonts w:ascii="Arial" w:hAnsi="Arial" w:cs="Arial"/>
                <w:spacing w:val="0"/>
                <w:sz w:val="20"/>
                <w:szCs w:val="20"/>
                <w:cs/>
              </w:rPr>
              <w:t>)</w:t>
            </w:r>
          </w:p>
        </w:tc>
        <w:tc>
          <w:tcPr>
            <w:tcW w:w="1417" w:type="dxa"/>
            <w:vAlign w:val="bottom"/>
          </w:tcPr>
          <w:p w14:paraId="05F627B0" w14:textId="77777777" w:rsidR="00FC7930" w:rsidRPr="0059327F" w:rsidRDefault="00FC7930" w:rsidP="009C1C59">
            <w:pPr>
              <w:tabs>
                <w:tab w:val="left" w:pos="4230"/>
              </w:tabs>
              <w:spacing w:line="360" w:lineRule="exact"/>
              <w:ind w:left="-108" w:right="-86"/>
              <w:jc w:val="center"/>
              <w:rPr>
                <w:rFonts w:ascii="Arial" w:hAnsi="Arial" w:cs="Arial"/>
                <w:spacing w:val="0"/>
                <w:sz w:val="20"/>
                <w:szCs w:val="20"/>
                <w:cs/>
              </w:rPr>
            </w:pPr>
          </w:p>
        </w:tc>
        <w:tc>
          <w:tcPr>
            <w:tcW w:w="1418" w:type="dxa"/>
            <w:vAlign w:val="bottom"/>
          </w:tcPr>
          <w:p w14:paraId="4F5D3E1D" w14:textId="77777777" w:rsidR="00FC7930" w:rsidRPr="0059327F" w:rsidRDefault="00FC7930" w:rsidP="009C1C59">
            <w:pPr>
              <w:tabs>
                <w:tab w:val="left" w:pos="4230"/>
              </w:tabs>
              <w:spacing w:line="360" w:lineRule="exact"/>
              <w:jc w:val="center"/>
              <w:rPr>
                <w:rFonts w:ascii="Arial" w:hAnsi="Arial" w:cs="Arial"/>
                <w:spacing w:val="0"/>
                <w:sz w:val="20"/>
                <w:szCs w:val="20"/>
                <w:cs/>
              </w:rPr>
            </w:pPr>
            <w:r w:rsidRPr="0059327F">
              <w:rPr>
                <w:rFonts w:ascii="Arial" w:hAnsi="Arial" w:cs="Arial"/>
                <w:spacing w:val="0"/>
                <w:sz w:val="20"/>
                <w:szCs w:val="20"/>
                <w:cs/>
              </w:rPr>
              <w:t>(</w:t>
            </w:r>
            <w:r w:rsidRPr="0059327F">
              <w:rPr>
                <w:rFonts w:ascii="Arial" w:hAnsi="Arial" w:cs="Arial"/>
                <w:spacing w:val="0"/>
                <w:sz w:val="20"/>
                <w:szCs w:val="20"/>
              </w:rPr>
              <w:t>Audited</w:t>
            </w:r>
            <w:r w:rsidRPr="0059327F">
              <w:rPr>
                <w:rFonts w:ascii="Arial" w:hAnsi="Arial" w:cs="Arial"/>
                <w:spacing w:val="0"/>
                <w:sz w:val="20"/>
                <w:szCs w:val="20"/>
                <w:cs/>
              </w:rPr>
              <w:t>)</w:t>
            </w:r>
          </w:p>
        </w:tc>
      </w:tr>
      <w:tr w:rsidR="00FC7930" w:rsidRPr="0059327F" w14:paraId="259A4E69" w14:textId="77777777" w:rsidTr="00435F46">
        <w:trPr>
          <w:trHeight w:val="80"/>
        </w:trPr>
        <w:tc>
          <w:tcPr>
            <w:tcW w:w="3510" w:type="dxa"/>
          </w:tcPr>
          <w:p w14:paraId="671B2889" w14:textId="77777777" w:rsidR="00FC7930" w:rsidRPr="0059327F" w:rsidRDefault="00FC7930" w:rsidP="009C1C59">
            <w:pPr>
              <w:tabs>
                <w:tab w:val="left" w:pos="4230"/>
              </w:tabs>
              <w:spacing w:line="360" w:lineRule="exact"/>
              <w:ind w:left="162" w:right="-198" w:hanging="162"/>
              <w:rPr>
                <w:rFonts w:ascii="Arial" w:hAnsi="Arial" w:cs="Arial"/>
                <w:spacing w:val="0"/>
                <w:sz w:val="20"/>
                <w:szCs w:val="20"/>
                <w:cs/>
              </w:rPr>
            </w:pPr>
            <w:r w:rsidRPr="0059327F">
              <w:rPr>
                <w:rFonts w:ascii="Arial" w:hAnsi="Arial" w:cs="Arial"/>
                <w:spacing w:val="0"/>
                <w:sz w:val="20"/>
                <w:szCs w:val="20"/>
              </w:rPr>
              <w:t>Trade payables - related</w:t>
            </w:r>
            <w:r w:rsidR="001B5D80" w:rsidRPr="0059327F">
              <w:rPr>
                <w:rFonts w:ascii="Arial" w:hAnsi="Arial" w:cs="Arial"/>
                <w:spacing w:val="0"/>
                <w:sz w:val="20"/>
                <w:szCs w:val="20"/>
              </w:rPr>
              <w:t xml:space="preserve"> part</w:t>
            </w:r>
            <w:r w:rsidR="00DB6B95" w:rsidRPr="0059327F">
              <w:rPr>
                <w:rFonts w:ascii="Arial" w:hAnsi="Arial" w:cs="Arial"/>
                <w:spacing w:val="0"/>
                <w:sz w:val="20"/>
                <w:szCs w:val="20"/>
              </w:rPr>
              <w:t>y</w:t>
            </w:r>
            <w:r w:rsidRPr="0059327F">
              <w:rPr>
                <w:rFonts w:ascii="Arial" w:hAnsi="Arial" w:cs="Arial"/>
                <w:spacing w:val="0"/>
                <w:sz w:val="20"/>
                <w:szCs w:val="20"/>
                <w:cs/>
              </w:rPr>
              <w:t xml:space="preserve"> </w:t>
            </w:r>
          </w:p>
        </w:tc>
        <w:tc>
          <w:tcPr>
            <w:tcW w:w="1417" w:type="dxa"/>
            <w:vAlign w:val="bottom"/>
          </w:tcPr>
          <w:p w14:paraId="17EF02DD" w14:textId="181BC134" w:rsidR="00FC7930" w:rsidRPr="0059327F" w:rsidRDefault="007020EE" w:rsidP="009C1C59">
            <w:pPr>
              <w:tabs>
                <w:tab w:val="decimal" w:pos="1062"/>
              </w:tabs>
              <w:spacing w:line="360" w:lineRule="exact"/>
              <w:ind w:right="-18"/>
              <w:rPr>
                <w:rFonts w:ascii="Arial" w:hAnsi="Arial" w:cs="Arial"/>
                <w:sz w:val="20"/>
                <w:szCs w:val="20"/>
              </w:rPr>
            </w:pPr>
            <w:r>
              <w:rPr>
                <w:rFonts w:ascii="Arial" w:hAnsi="Arial" w:cs="Arial"/>
                <w:sz w:val="20"/>
                <w:szCs w:val="20"/>
              </w:rPr>
              <w:t>-</w:t>
            </w:r>
          </w:p>
        </w:tc>
        <w:tc>
          <w:tcPr>
            <w:tcW w:w="1418" w:type="dxa"/>
            <w:vAlign w:val="bottom"/>
          </w:tcPr>
          <w:p w14:paraId="474D8BC3" w14:textId="77777777" w:rsidR="00FC7930" w:rsidRPr="0059327F" w:rsidRDefault="00FC7930" w:rsidP="009C1C59">
            <w:pPr>
              <w:tabs>
                <w:tab w:val="decimal" w:pos="1062"/>
              </w:tabs>
              <w:spacing w:line="360" w:lineRule="exact"/>
              <w:ind w:right="-18"/>
              <w:rPr>
                <w:rFonts w:ascii="Arial" w:hAnsi="Arial" w:cs="Arial"/>
                <w:sz w:val="20"/>
                <w:szCs w:val="20"/>
              </w:rPr>
            </w:pPr>
            <w:r w:rsidRPr="0059327F">
              <w:rPr>
                <w:rFonts w:ascii="Arial" w:hAnsi="Arial" w:cs="Arial"/>
                <w:sz w:val="20"/>
                <w:szCs w:val="20"/>
              </w:rPr>
              <w:t>-</w:t>
            </w:r>
          </w:p>
        </w:tc>
        <w:tc>
          <w:tcPr>
            <w:tcW w:w="1417" w:type="dxa"/>
            <w:vAlign w:val="bottom"/>
          </w:tcPr>
          <w:p w14:paraId="04F78984" w14:textId="6ACDBACB" w:rsidR="00FC7930" w:rsidRPr="0059327F" w:rsidRDefault="005B6BF2" w:rsidP="009C1C59">
            <w:pPr>
              <w:tabs>
                <w:tab w:val="decimal" w:pos="1062"/>
              </w:tabs>
              <w:spacing w:line="360" w:lineRule="exact"/>
              <w:ind w:right="-18"/>
              <w:rPr>
                <w:rFonts w:ascii="Arial" w:hAnsi="Arial" w:cs="Arial"/>
                <w:sz w:val="20"/>
                <w:szCs w:val="20"/>
              </w:rPr>
            </w:pPr>
            <w:r>
              <w:rPr>
                <w:rFonts w:ascii="Arial" w:hAnsi="Arial" w:cs="Arial"/>
                <w:sz w:val="20"/>
                <w:szCs w:val="20"/>
              </w:rPr>
              <w:t>15</w:t>
            </w:r>
            <w:r w:rsidR="006C23F6">
              <w:rPr>
                <w:rFonts w:ascii="Arial" w:hAnsi="Arial" w:cs="Arial"/>
                <w:sz w:val="20"/>
                <w:szCs w:val="20"/>
              </w:rPr>
              <w:t>,</w:t>
            </w:r>
            <w:r>
              <w:rPr>
                <w:rFonts w:ascii="Arial" w:hAnsi="Arial" w:cs="Arial"/>
                <w:sz w:val="20"/>
                <w:szCs w:val="20"/>
              </w:rPr>
              <w:t>166</w:t>
            </w:r>
          </w:p>
        </w:tc>
        <w:tc>
          <w:tcPr>
            <w:tcW w:w="1418" w:type="dxa"/>
            <w:vAlign w:val="bottom"/>
          </w:tcPr>
          <w:p w14:paraId="27633FFB" w14:textId="77777777" w:rsidR="00FC7930" w:rsidRPr="0059327F" w:rsidRDefault="00FC7930" w:rsidP="009C1C59">
            <w:pPr>
              <w:tabs>
                <w:tab w:val="decimal" w:pos="1062"/>
              </w:tabs>
              <w:spacing w:line="360" w:lineRule="exact"/>
              <w:ind w:right="-18"/>
              <w:rPr>
                <w:rFonts w:ascii="Arial" w:hAnsi="Arial" w:cs="Arial"/>
                <w:sz w:val="20"/>
                <w:szCs w:val="20"/>
              </w:rPr>
            </w:pPr>
            <w:r w:rsidRPr="0059327F">
              <w:rPr>
                <w:rFonts w:ascii="Arial" w:hAnsi="Arial" w:cs="Arial"/>
                <w:sz w:val="20"/>
                <w:szCs w:val="20"/>
              </w:rPr>
              <w:t>6,734</w:t>
            </w:r>
          </w:p>
        </w:tc>
      </w:tr>
      <w:tr w:rsidR="00FC7930" w:rsidRPr="0059327F" w14:paraId="48985AE4" w14:textId="77777777" w:rsidTr="00435F46">
        <w:tc>
          <w:tcPr>
            <w:tcW w:w="3510" w:type="dxa"/>
          </w:tcPr>
          <w:p w14:paraId="2BBEDDE6" w14:textId="77777777" w:rsidR="00FC7930" w:rsidRPr="0059327F" w:rsidRDefault="00FC7930" w:rsidP="009C1C59">
            <w:pPr>
              <w:tabs>
                <w:tab w:val="left" w:pos="4230"/>
              </w:tabs>
              <w:spacing w:line="360" w:lineRule="exact"/>
              <w:ind w:left="162" w:right="-18" w:hanging="162"/>
              <w:rPr>
                <w:rFonts w:ascii="Arial" w:hAnsi="Arial" w:cs="Arial"/>
                <w:spacing w:val="0"/>
                <w:sz w:val="20"/>
                <w:szCs w:val="20"/>
                <w:cs/>
              </w:rPr>
            </w:pPr>
            <w:r w:rsidRPr="0059327F">
              <w:rPr>
                <w:rFonts w:ascii="Arial" w:hAnsi="Arial" w:cs="Arial"/>
                <w:spacing w:val="0"/>
                <w:sz w:val="20"/>
                <w:szCs w:val="20"/>
              </w:rPr>
              <w:t>Trade payables - unrelated parties</w:t>
            </w:r>
          </w:p>
        </w:tc>
        <w:tc>
          <w:tcPr>
            <w:tcW w:w="1417" w:type="dxa"/>
            <w:vAlign w:val="bottom"/>
          </w:tcPr>
          <w:p w14:paraId="54538C88" w14:textId="58954C16" w:rsidR="00FC7930" w:rsidRPr="0059327F" w:rsidRDefault="007020EE" w:rsidP="009C1C59">
            <w:pPr>
              <w:tabs>
                <w:tab w:val="decimal" w:pos="1062"/>
              </w:tabs>
              <w:spacing w:line="360" w:lineRule="exact"/>
              <w:ind w:right="-18"/>
              <w:rPr>
                <w:rFonts w:ascii="Arial" w:hAnsi="Arial" w:cs="Arial"/>
                <w:sz w:val="20"/>
                <w:szCs w:val="20"/>
              </w:rPr>
            </w:pPr>
            <w:r>
              <w:rPr>
                <w:rFonts w:ascii="Arial" w:hAnsi="Arial" w:cs="Arial"/>
                <w:sz w:val="20"/>
                <w:szCs w:val="20"/>
              </w:rPr>
              <w:t>2,027,481</w:t>
            </w:r>
          </w:p>
        </w:tc>
        <w:tc>
          <w:tcPr>
            <w:tcW w:w="1418" w:type="dxa"/>
            <w:vAlign w:val="bottom"/>
          </w:tcPr>
          <w:p w14:paraId="24431E4A" w14:textId="77777777" w:rsidR="00FC7930" w:rsidRPr="0059327F" w:rsidRDefault="00FC7930" w:rsidP="009C1C59">
            <w:pPr>
              <w:tabs>
                <w:tab w:val="decimal" w:pos="1062"/>
              </w:tabs>
              <w:spacing w:line="360" w:lineRule="exact"/>
              <w:ind w:right="-18"/>
              <w:rPr>
                <w:rFonts w:ascii="Arial" w:hAnsi="Arial" w:cs="Arial"/>
                <w:sz w:val="20"/>
                <w:szCs w:val="20"/>
              </w:rPr>
            </w:pPr>
            <w:r w:rsidRPr="0059327F">
              <w:rPr>
                <w:rFonts w:ascii="Arial" w:hAnsi="Arial" w:cs="Arial"/>
                <w:sz w:val="20"/>
                <w:szCs w:val="20"/>
              </w:rPr>
              <w:t>2,050,</w:t>
            </w:r>
            <w:r w:rsidR="00DB6B95" w:rsidRPr="0059327F">
              <w:rPr>
                <w:rFonts w:ascii="Arial" w:hAnsi="Arial" w:cs="Arial"/>
                <w:sz w:val="20"/>
                <w:szCs w:val="20"/>
              </w:rPr>
              <w:t>045</w:t>
            </w:r>
          </w:p>
        </w:tc>
        <w:tc>
          <w:tcPr>
            <w:tcW w:w="1417" w:type="dxa"/>
            <w:vAlign w:val="bottom"/>
          </w:tcPr>
          <w:p w14:paraId="3DEDD167" w14:textId="3EB7F7B7" w:rsidR="00FC7930" w:rsidRPr="0059327F" w:rsidRDefault="006C23F6" w:rsidP="009C1C59">
            <w:pPr>
              <w:tabs>
                <w:tab w:val="decimal" w:pos="1062"/>
              </w:tabs>
              <w:spacing w:line="360" w:lineRule="exact"/>
              <w:ind w:right="-18"/>
              <w:rPr>
                <w:rFonts w:ascii="Arial" w:hAnsi="Arial" w:cs="Arial"/>
                <w:sz w:val="20"/>
                <w:szCs w:val="20"/>
              </w:rPr>
            </w:pPr>
            <w:r>
              <w:rPr>
                <w:rFonts w:ascii="Arial" w:hAnsi="Arial" w:cs="Arial"/>
                <w:sz w:val="20"/>
                <w:szCs w:val="20"/>
              </w:rPr>
              <w:t>460,199</w:t>
            </w:r>
          </w:p>
        </w:tc>
        <w:tc>
          <w:tcPr>
            <w:tcW w:w="1418" w:type="dxa"/>
            <w:vAlign w:val="bottom"/>
          </w:tcPr>
          <w:p w14:paraId="6787320F" w14:textId="77777777" w:rsidR="00FC7930" w:rsidRPr="0059327F" w:rsidRDefault="00FC7930" w:rsidP="009C1C59">
            <w:pPr>
              <w:tabs>
                <w:tab w:val="decimal" w:pos="1062"/>
              </w:tabs>
              <w:spacing w:line="360" w:lineRule="exact"/>
              <w:ind w:right="-18"/>
              <w:rPr>
                <w:rFonts w:ascii="Arial" w:hAnsi="Arial" w:cs="Arial"/>
                <w:sz w:val="20"/>
                <w:szCs w:val="20"/>
              </w:rPr>
            </w:pPr>
            <w:r w:rsidRPr="0059327F">
              <w:rPr>
                <w:rFonts w:ascii="Arial" w:hAnsi="Arial" w:cs="Arial"/>
                <w:sz w:val="20"/>
                <w:szCs w:val="20"/>
              </w:rPr>
              <w:t>365,280</w:t>
            </w:r>
          </w:p>
        </w:tc>
      </w:tr>
      <w:tr w:rsidR="00FC7930" w:rsidRPr="0059327F" w14:paraId="59582B20" w14:textId="77777777" w:rsidTr="00435F46">
        <w:tc>
          <w:tcPr>
            <w:tcW w:w="3510" w:type="dxa"/>
          </w:tcPr>
          <w:p w14:paraId="17E3B6D2" w14:textId="77777777" w:rsidR="00FC7930" w:rsidRPr="0059327F" w:rsidRDefault="00FC7930" w:rsidP="009C1C59">
            <w:pPr>
              <w:tabs>
                <w:tab w:val="left" w:pos="4230"/>
              </w:tabs>
              <w:spacing w:line="360" w:lineRule="exact"/>
              <w:ind w:left="162" w:right="-198" w:hanging="162"/>
              <w:rPr>
                <w:rFonts w:ascii="Arial" w:hAnsi="Arial" w:cs="Arial"/>
                <w:spacing w:val="0"/>
                <w:sz w:val="20"/>
                <w:szCs w:val="20"/>
              </w:rPr>
            </w:pPr>
            <w:r w:rsidRPr="0059327F">
              <w:rPr>
                <w:rFonts w:ascii="Arial" w:hAnsi="Arial" w:cs="Arial"/>
                <w:spacing w:val="0"/>
                <w:sz w:val="20"/>
                <w:szCs w:val="20"/>
              </w:rPr>
              <w:t>Other payables - related parties</w:t>
            </w:r>
            <w:r w:rsidRPr="0059327F">
              <w:rPr>
                <w:rFonts w:ascii="Arial" w:hAnsi="Arial" w:cs="Arial"/>
                <w:spacing w:val="0"/>
                <w:sz w:val="20"/>
                <w:szCs w:val="20"/>
                <w:cs/>
              </w:rPr>
              <w:t xml:space="preserve"> </w:t>
            </w:r>
          </w:p>
        </w:tc>
        <w:tc>
          <w:tcPr>
            <w:tcW w:w="1417" w:type="dxa"/>
            <w:vAlign w:val="bottom"/>
          </w:tcPr>
          <w:p w14:paraId="15E94F8A" w14:textId="56F277A9" w:rsidR="00FC7930" w:rsidRPr="0059327F" w:rsidRDefault="007020EE" w:rsidP="009C1C59">
            <w:pPr>
              <w:tabs>
                <w:tab w:val="decimal" w:pos="1062"/>
              </w:tabs>
              <w:spacing w:line="360" w:lineRule="exact"/>
              <w:ind w:right="-18"/>
              <w:rPr>
                <w:rFonts w:ascii="Arial" w:hAnsi="Arial" w:cs="Arial"/>
                <w:sz w:val="20"/>
                <w:szCs w:val="20"/>
              </w:rPr>
            </w:pPr>
            <w:r>
              <w:rPr>
                <w:rFonts w:ascii="Arial" w:hAnsi="Arial" w:cs="Arial"/>
                <w:sz w:val="20"/>
                <w:szCs w:val="20"/>
              </w:rPr>
              <w:t>59,969</w:t>
            </w:r>
          </w:p>
        </w:tc>
        <w:tc>
          <w:tcPr>
            <w:tcW w:w="1418" w:type="dxa"/>
            <w:vAlign w:val="bottom"/>
          </w:tcPr>
          <w:p w14:paraId="329D0BEB" w14:textId="77777777" w:rsidR="00FC7930" w:rsidRPr="0059327F" w:rsidRDefault="00FC7930" w:rsidP="009C1C59">
            <w:pPr>
              <w:tabs>
                <w:tab w:val="decimal" w:pos="1062"/>
              </w:tabs>
              <w:spacing w:line="360" w:lineRule="exact"/>
              <w:ind w:right="-18"/>
              <w:rPr>
                <w:rFonts w:ascii="Arial" w:hAnsi="Arial" w:cs="Arial"/>
                <w:sz w:val="20"/>
                <w:szCs w:val="20"/>
              </w:rPr>
            </w:pPr>
            <w:r w:rsidRPr="0059327F">
              <w:rPr>
                <w:rFonts w:ascii="Arial" w:hAnsi="Arial" w:cs="Arial"/>
                <w:sz w:val="20"/>
                <w:szCs w:val="20"/>
              </w:rPr>
              <w:t>39,768</w:t>
            </w:r>
          </w:p>
        </w:tc>
        <w:tc>
          <w:tcPr>
            <w:tcW w:w="1417" w:type="dxa"/>
            <w:vAlign w:val="bottom"/>
          </w:tcPr>
          <w:p w14:paraId="4DDF0558" w14:textId="7737477A" w:rsidR="00FC7930" w:rsidRPr="0059327F" w:rsidRDefault="007020EE" w:rsidP="009C1C59">
            <w:pPr>
              <w:tabs>
                <w:tab w:val="decimal" w:pos="1062"/>
              </w:tabs>
              <w:spacing w:line="360" w:lineRule="exact"/>
              <w:ind w:right="-18"/>
              <w:rPr>
                <w:rFonts w:ascii="Arial" w:hAnsi="Arial" w:cs="Arial"/>
                <w:sz w:val="20"/>
                <w:szCs w:val="20"/>
              </w:rPr>
            </w:pPr>
            <w:r>
              <w:rPr>
                <w:rFonts w:ascii="Arial" w:hAnsi="Arial" w:cs="Arial"/>
                <w:sz w:val="20"/>
                <w:szCs w:val="20"/>
              </w:rPr>
              <w:t>20,896</w:t>
            </w:r>
          </w:p>
        </w:tc>
        <w:tc>
          <w:tcPr>
            <w:tcW w:w="1418" w:type="dxa"/>
            <w:vAlign w:val="bottom"/>
          </w:tcPr>
          <w:p w14:paraId="7FDCEC0A" w14:textId="77777777" w:rsidR="00FC7930" w:rsidRPr="0059327F" w:rsidRDefault="00FC7930" w:rsidP="009C1C59">
            <w:pPr>
              <w:tabs>
                <w:tab w:val="decimal" w:pos="1062"/>
              </w:tabs>
              <w:spacing w:line="360" w:lineRule="exact"/>
              <w:ind w:right="-18"/>
              <w:rPr>
                <w:rFonts w:ascii="Arial" w:hAnsi="Arial" w:cs="Arial"/>
                <w:sz w:val="20"/>
                <w:szCs w:val="20"/>
              </w:rPr>
            </w:pPr>
            <w:r w:rsidRPr="0059327F">
              <w:rPr>
                <w:rFonts w:ascii="Arial" w:hAnsi="Arial" w:cs="Arial"/>
                <w:sz w:val="20"/>
                <w:szCs w:val="20"/>
              </w:rPr>
              <w:t>19,355</w:t>
            </w:r>
          </w:p>
        </w:tc>
      </w:tr>
      <w:tr w:rsidR="00FC7930" w:rsidRPr="0059327F" w14:paraId="7D295DB2" w14:textId="77777777" w:rsidTr="00435F46">
        <w:tc>
          <w:tcPr>
            <w:tcW w:w="3510" w:type="dxa"/>
          </w:tcPr>
          <w:p w14:paraId="267B4F41" w14:textId="77777777" w:rsidR="00FC7930" w:rsidRPr="0059327F" w:rsidRDefault="00FC7930" w:rsidP="009C1C59">
            <w:pPr>
              <w:tabs>
                <w:tab w:val="left" w:pos="4230"/>
              </w:tabs>
              <w:spacing w:line="360" w:lineRule="exact"/>
              <w:ind w:left="162" w:right="-18" w:hanging="162"/>
              <w:rPr>
                <w:rFonts w:ascii="Arial" w:hAnsi="Arial" w:cs="Arial"/>
                <w:spacing w:val="0"/>
                <w:sz w:val="20"/>
                <w:szCs w:val="20"/>
              </w:rPr>
            </w:pPr>
            <w:r w:rsidRPr="0059327F">
              <w:rPr>
                <w:rFonts w:ascii="Arial" w:hAnsi="Arial" w:cs="Arial"/>
                <w:spacing w:val="0"/>
                <w:sz w:val="20"/>
                <w:szCs w:val="20"/>
              </w:rPr>
              <w:t>Other payables - unrelated parties</w:t>
            </w:r>
          </w:p>
        </w:tc>
        <w:tc>
          <w:tcPr>
            <w:tcW w:w="1417" w:type="dxa"/>
            <w:vAlign w:val="bottom"/>
          </w:tcPr>
          <w:p w14:paraId="639C4847" w14:textId="25ED75CC" w:rsidR="00FC7930" w:rsidRPr="0059327F" w:rsidRDefault="007020EE" w:rsidP="009C1C59">
            <w:pPr>
              <w:tabs>
                <w:tab w:val="decimal" w:pos="1062"/>
              </w:tabs>
              <w:spacing w:line="360" w:lineRule="exact"/>
              <w:ind w:right="-18"/>
              <w:rPr>
                <w:rFonts w:ascii="Arial" w:hAnsi="Arial" w:cs="Arial"/>
                <w:sz w:val="20"/>
                <w:szCs w:val="20"/>
              </w:rPr>
            </w:pPr>
            <w:r>
              <w:rPr>
                <w:rFonts w:ascii="Arial" w:hAnsi="Arial" w:cs="Arial"/>
                <w:sz w:val="20"/>
                <w:szCs w:val="20"/>
              </w:rPr>
              <w:t>179,456</w:t>
            </w:r>
          </w:p>
        </w:tc>
        <w:tc>
          <w:tcPr>
            <w:tcW w:w="1418" w:type="dxa"/>
            <w:vAlign w:val="bottom"/>
          </w:tcPr>
          <w:p w14:paraId="7D8DB98F" w14:textId="77777777" w:rsidR="00FC7930" w:rsidRPr="0059327F" w:rsidRDefault="00FC7930" w:rsidP="009C1C59">
            <w:pPr>
              <w:tabs>
                <w:tab w:val="decimal" w:pos="1062"/>
              </w:tabs>
              <w:spacing w:line="360" w:lineRule="exact"/>
              <w:ind w:right="-18"/>
              <w:rPr>
                <w:rFonts w:ascii="Arial" w:hAnsi="Arial" w:cs="Arial"/>
                <w:sz w:val="20"/>
                <w:szCs w:val="20"/>
              </w:rPr>
            </w:pPr>
            <w:r w:rsidRPr="0059327F">
              <w:rPr>
                <w:rFonts w:ascii="Arial" w:hAnsi="Arial" w:cs="Arial"/>
                <w:sz w:val="20"/>
                <w:szCs w:val="20"/>
              </w:rPr>
              <w:t>181,596</w:t>
            </w:r>
          </w:p>
        </w:tc>
        <w:tc>
          <w:tcPr>
            <w:tcW w:w="1417" w:type="dxa"/>
            <w:vAlign w:val="bottom"/>
          </w:tcPr>
          <w:p w14:paraId="4114A71F" w14:textId="55C9DC21" w:rsidR="00FC7930" w:rsidRPr="0059327F" w:rsidRDefault="006C23F6" w:rsidP="009C1C59">
            <w:pPr>
              <w:tabs>
                <w:tab w:val="decimal" w:pos="1062"/>
              </w:tabs>
              <w:spacing w:line="360" w:lineRule="exact"/>
              <w:ind w:right="-18"/>
              <w:rPr>
                <w:rFonts w:ascii="Arial" w:hAnsi="Arial" w:cs="Arial"/>
                <w:sz w:val="20"/>
                <w:szCs w:val="20"/>
              </w:rPr>
            </w:pPr>
            <w:r>
              <w:rPr>
                <w:rFonts w:ascii="Arial" w:hAnsi="Arial" w:cs="Arial"/>
                <w:sz w:val="20"/>
                <w:szCs w:val="20"/>
              </w:rPr>
              <w:t>89,778</w:t>
            </w:r>
          </w:p>
        </w:tc>
        <w:tc>
          <w:tcPr>
            <w:tcW w:w="1418" w:type="dxa"/>
            <w:vAlign w:val="bottom"/>
          </w:tcPr>
          <w:p w14:paraId="505C39FC" w14:textId="77777777" w:rsidR="00FC7930" w:rsidRPr="0059327F" w:rsidRDefault="00FC7930" w:rsidP="009C1C59">
            <w:pPr>
              <w:tabs>
                <w:tab w:val="decimal" w:pos="1062"/>
              </w:tabs>
              <w:spacing w:line="360" w:lineRule="exact"/>
              <w:ind w:right="-18"/>
              <w:rPr>
                <w:rFonts w:ascii="Arial" w:hAnsi="Arial" w:cs="Arial"/>
                <w:sz w:val="20"/>
                <w:szCs w:val="20"/>
              </w:rPr>
            </w:pPr>
            <w:r w:rsidRPr="0059327F">
              <w:rPr>
                <w:rFonts w:ascii="Arial" w:hAnsi="Arial" w:cs="Arial"/>
                <w:sz w:val="20"/>
                <w:szCs w:val="20"/>
              </w:rPr>
              <w:t>101,334</w:t>
            </w:r>
          </w:p>
        </w:tc>
      </w:tr>
      <w:tr w:rsidR="006C23F6" w:rsidRPr="0059327F" w14:paraId="4919B29B" w14:textId="77777777" w:rsidTr="00435F46">
        <w:tc>
          <w:tcPr>
            <w:tcW w:w="3510" w:type="dxa"/>
          </w:tcPr>
          <w:p w14:paraId="36FC7E1C" w14:textId="77777777" w:rsidR="006C23F6" w:rsidRPr="0059327F" w:rsidRDefault="006C23F6" w:rsidP="009C1C59">
            <w:pPr>
              <w:tabs>
                <w:tab w:val="left" w:pos="162"/>
                <w:tab w:val="left" w:pos="4230"/>
              </w:tabs>
              <w:spacing w:line="360" w:lineRule="exact"/>
              <w:ind w:left="162" w:right="-18" w:hanging="162"/>
              <w:rPr>
                <w:rFonts w:ascii="Arial" w:hAnsi="Arial" w:cs="Arial"/>
                <w:spacing w:val="-4"/>
                <w:sz w:val="20"/>
                <w:szCs w:val="20"/>
                <w:cs/>
              </w:rPr>
            </w:pPr>
            <w:r w:rsidRPr="0059327F">
              <w:rPr>
                <w:rFonts w:ascii="Arial" w:hAnsi="Arial" w:cs="Arial"/>
                <w:spacing w:val="-4"/>
                <w:sz w:val="20"/>
                <w:szCs w:val="20"/>
                <w:cs/>
              </w:rPr>
              <w:t xml:space="preserve">Accrued </w:t>
            </w:r>
            <w:r w:rsidRPr="0059327F">
              <w:rPr>
                <w:rFonts w:ascii="Arial" w:hAnsi="Arial" w:cs="Arial"/>
                <w:spacing w:val="-4"/>
                <w:sz w:val="20"/>
                <w:szCs w:val="20"/>
              </w:rPr>
              <w:t xml:space="preserve">interest </w:t>
            </w:r>
            <w:r w:rsidRPr="0059327F">
              <w:rPr>
                <w:rFonts w:ascii="Arial" w:hAnsi="Arial" w:cs="Arial"/>
                <w:spacing w:val="-4"/>
                <w:sz w:val="20"/>
                <w:szCs w:val="20"/>
                <w:cs/>
              </w:rPr>
              <w:t>expenses</w:t>
            </w:r>
          </w:p>
        </w:tc>
        <w:tc>
          <w:tcPr>
            <w:tcW w:w="1417" w:type="dxa"/>
            <w:vAlign w:val="bottom"/>
          </w:tcPr>
          <w:p w14:paraId="0F7EC92C" w14:textId="711C3D8A" w:rsidR="006C23F6" w:rsidRPr="0059327F" w:rsidRDefault="007020EE" w:rsidP="009C1C59">
            <w:pPr>
              <w:tabs>
                <w:tab w:val="decimal" w:pos="1062"/>
              </w:tabs>
              <w:spacing w:line="360" w:lineRule="exact"/>
              <w:ind w:right="-18"/>
              <w:rPr>
                <w:rFonts w:ascii="Arial" w:hAnsi="Arial" w:cs="Arial"/>
                <w:sz w:val="20"/>
                <w:szCs w:val="20"/>
              </w:rPr>
            </w:pPr>
            <w:r>
              <w:rPr>
                <w:rFonts w:ascii="Arial" w:hAnsi="Arial" w:cs="Arial"/>
                <w:sz w:val="20"/>
                <w:szCs w:val="20"/>
              </w:rPr>
              <w:t>47,216</w:t>
            </w:r>
          </w:p>
        </w:tc>
        <w:tc>
          <w:tcPr>
            <w:tcW w:w="1418" w:type="dxa"/>
            <w:vAlign w:val="bottom"/>
          </w:tcPr>
          <w:p w14:paraId="0DF85E07" w14:textId="77777777" w:rsidR="006C23F6" w:rsidRPr="0059327F" w:rsidRDefault="006C23F6" w:rsidP="009C1C59">
            <w:pPr>
              <w:tabs>
                <w:tab w:val="decimal" w:pos="1062"/>
              </w:tabs>
              <w:spacing w:line="360" w:lineRule="exact"/>
              <w:ind w:right="-18"/>
              <w:rPr>
                <w:rFonts w:ascii="Arial" w:hAnsi="Arial" w:cs="Arial"/>
                <w:sz w:val="20"/>
                <w:szCs w:val="20"/>
              </w:rPr>
            </w:pPr>
            <w:r w:rsidRPr="0059327F">
              <w:rPr>
                <w:rFonts w:ascii="Arial" w:hAnsi="Arial" w:cs="Arial"/>
                <w:sz w:val="20"/>
                <w:szCs w:val="20"/>
              </w:rPr>
              <w:t>40,707</w:t>
            </w:r>
          </w:p>
        </w:tc>
        <w:tc>
          <w:tcPr>
            <w:tcW w:w="1417" w:type="dxa"/>
            <w:vAlign w:val="bottom"/>
          </w:tcPr>
          <w:p w14:paraId="0C3BD922" w14:textId="72A22D8D" w:rsidR="006C23F6" w:rsidRPr="0059327F" w:rsidRDefault="006C23F6" w:rsidP="009C1C59">
            <w:pPr>
              <w:tabs>
                <w:tab w:val="decimal" w:pos="1062"/>
              </w:tabs>
              <w:spacing w:line="360" w:lineRule="exact"/>
              <w:ind w:right="-18"/>
              <w:rPr>
                <w:rFonts w:ascii="Arial" w:hAnsi="Arial" w:cs="Arial"/>
                <w:sz w:val="20"/>
                <w:szCs w:val="20"/>
              </w:rPr>
            </w:pPr>
            <w:r>
              <w:rPr>
                <w:rFonts w:ascii="Arial" w:hAnsi="Arial" w:cs="Arial"/>
                <w:sz w:val="20"/>
                <w:szCs w:val="20"/>
              </w:rPr>
              <w:t>9,692</w:t>
            </w:r>
          </w:p>
        </w:tc>
        <w:tc>
          <w:tcPr>
            <w:tcW w:w="1418" w:type="dxa"/>
            <w:vAlign w:val="bottom"/>
          </w:tcPr>
          <w:p w14:paraId="6F05B5BB" w14:textId="77777777" w:rsidR="006C23F6" w:rsidRPr="0059327F" w:rsidRDefault="006C23F6" w:rsidP="009C1C59">
            <w:pPr>
              <w:tabs>
                <w:tab w:val="decimal" w:pos="1062"/>
              </w:tabs>
              <w:spacing w:line="360" w:lineRule="exact"/>
              <w:ind w:right="-18"/>
              <w:rPr>
                <w:rFonts w:ascii="Arial" w:hAnsi="Arial" w:cs="Arial"/>
                <w:sz w:val="20"/>
                <w:szCs w:val="20"/>
              </w:rPr>
            </w:pPr>
            <w:r w:rsidRPr="0059327F">
              <w:rPr>
                <w:rFonts w:ascii="Arial" w:hAnsi="Arial" w:cs="Arial"/>
                <w:sz w:val="20"/>
                <w:szCs w:val="20"/>
              </w:rPr>
              <w:t>13,322</w:t>
            </w:r>
          </w:p>
        </w:tc>
      </w:tr>
      <w:tr w:rsidR="006C23F6" w:rsidRPr="0059327F" w14:paraId="14C9ED24" w14:textId="77777777" w:rsidTr="00435F46">
        <w:tc>
          <w:tcPr>
            <w:tcW w:w="3510" w:type="dxa"/>
          </w:tcPr>
          <w:p w14:paraId="79E5BEE5" w14:textId="77777777" w:rsidR="006C23F6" w:rsidRPr="0059327F" w:rsidRDefault="006C23F6" w:rsidP="009C1C59">
            <w:pPr>
              <w:tabs>
                <w:tab w:val="left" w:pos="4230"/>
              </w:tabs>
              <w:spacing w:line="360" w:lineRule="exact"/>
              <w:ind w:left="162" w:right="-18" w:hanging="162"/>
              <w:jc w:val="thaiDistribute"/>
              <w:rPr>
                <w:rFonts w:ascii="Arial" w:hAnsi="Arial" w:cs="Arial"/>
                <w:spacing w:val="0"/>
                <w:sz w:val="20"/>
                <w:szCs w:val="20"/>
              </w:rPr>
            </w:pPr>
            <w:r w:rsidRPr="0059327F">
              <w:rPr>
                <w:rFonts w:ascii="Arial" w:hAnsi="Arial" w:cs="Arial"/>
                <w:spacing w:val="0"/>
                <w:sz w:val="20"/>
                <w:szCs w:val="20"/>
                <w:cs/>
              </w:rPr>
              <w:t>Accrued expenses</w:t>
            </w:r>
          </w:p>
        </w:tc>
        <w:tc>
          <w:tcPr>
            <w:tcW w:w="1417" w:type="dxa"/>
            <w:vAlign w:val="bottom"/>
          </w:tcPr>
          <w:p w14:paraId="7DD9482E" w14:textId="11B8953C" w:rsidR="006C23F6" w:rsidRPr="0059327F" w:rsidRDefault="007020EE" w:rsidP="009C1C59">
            <w:pPr>
              <w:tabs>
                <w:tab w:val="decimal" w:pos="1062"/>
              </w:tabs>
              <w:spacing w:line="360" w:lineRule="exact"/>
              <w:ind w:right="-18"/>
              <w:rPr>
                <w:rFonts w:ascii="Arial" w:hAnsi="Arial" w:cs="Arial"/>
                <w:sz w:val="20"/>
                <w:szCs w:val="20"/>
              </w:rPr>
            </w:pPr>
            <w:r>
              <w:rPr>
                <w:rFonts w:ascii="Arial" w:hAnsi="Arial" w:cs="Arial"/>
                <w:sz w:val="20"/>
                <w:szCs w:val="20"/>
              </w:rPr>
              <w:t>280,984</w:t>
            </w:r>
          </w:p>
        </w:tc>
        <w:tc>
          <w:tcPr>
            <w:tcW w:w="1418" w:type="dxa"/>
            <w:vAlign w:val="bottom"/>
          </w:tcPr>
          <w:p w14:paraId="13B3099F" w14:textId="77777777" w:rsidR="006C23F6" w:rsidRPr="0059327F" w:rsidRDefault="006C23F6" w:rsidP="009C1C59">
            <w:pPr>
              <w:tabs>
                <w:tab w:val="decimal" w:pos="1062"/>
              </w:tabs>
              <w:spacing w:line="360" w:lineRule="exact"/>
              <w:ind w:right="-18"/>
              <w:rPr>
                <w:rFonts w:ascii="Arial" w:hAnsi="Arial" w:cs="Arial"/>
                <w:sz w:val="20"/>
                <w:szCs w:val="20"/>
              </w:rPr>
            </w:pPr>
            <w:r w:rsidRPr="0059327F">
              <w:rPr>
                <w:rFonts w:ascii="Arial" w:hAnsi="Arial" w:cs="Arial"/>
                <w:sz w:val="20"/>
                <w:szCs w:val="20"/>
              </w:rPr>
              <w:t>305,407</w:t>
            </w:r>
          </w:p>
        </w:tc>
        <w:tc>
          <w:tcPr>
            <w:tcW w:w="1417" w:type="dxa"/>
            <w:vAlign w:val="bottom"/>
          </w:tcPr>
          <w:p w14:paraId="5684C472" w14:textId="7BCBF028" w:rsidR="006C23F6" w:rsidRPr="0059327F" w:rsidRDefault="006C23F6" w:rsidP="009C1C59">
            <w:pPr>
              <w:tabs>
                <w:tab w:val="decimal" w:pos="1062"/>
              </w:tabs>
              <w:spacing w:line="360" w:lineRule="exact"/>
              <w:ind w:right="-18"/>
              <w:rPr>
                <w:rFonts w:ascii="Arial" w:hAnsi="Arial" w:cs="Arial"/>
                <w:sz w:val="20"/>
                <w:szCs w:val="20"/>
              </w:rPr>
            </w:pPr>
            <w:r>
              <w:rPr>
                <w:rFonts w:ascii="Arial" w:hAnsi="Arial" w:cs="Arial"/>
                <w:sz w:val="20"/>
                <w:szCs w:val="20"/>
              </w:rPr>
              <w:t>99,900</w:t>
            </w:r>
          </w:p>
        </w:tc>
        <w:tc>
          <w:tcPr>
            <w:tcW w:w="1418" w:type="dxa"/>
            <w:vAlign w:val="bottom"/>
          </w:tcPr>
          <w:p w14:paraId="3E711F48" w14:textId="77777777" w:rsidR="006C23F6" w:rsidRPr="0059327F" w:rsidRDefault="006C23F6" w:rsidP="009C1C59">
            <w:pPr>
              <w:tabs>
                <w:tab w:val="decimal" w:pos="1062"/>
              </w:tabs>
              <w:spacing w:line="360" w:lineRule="exact"/>
              <w:ind w:right="-18"/>
              <w:rPr>
                <w:rFonts w:ascii="Arial" w:hAnsi="Arial" w:cs="Arial"/>
                <w:sz w:val="20"/>
                <w:szCs w:val="20"/>
              </w:rPr>
            </w:pPr>
            <w:r w:rsidRPr="0059327F">
              <w:rPr>
                <w:rFonts w:ascii="Arial" w:hAnsi="Arial" w:cs="Arial"/>
                <w:sz w:val="20"/>
                <w:szCs w:val="20"/>
              </w:rPr>
              <w:t>43,313</w:t>
            </w:r>
          </w:p>
        </w:tc>
      </w:tr>
      <w:tr w:rsidR="006C23F6" w:rsidRPr="0059327F" w14:paraId="625A53D0" w14:textId="77777777" w:rsidTr="00435F46">
        <w:tc>
          <w:tcPr>
            <w:tcW w:w="3510" w:type="dxa"/>
          </w:tcPr>
          <w:p w14:paraId="219B4BB5" w14:textId="77777777" w:rsidR="006C23F6" w:rsidRPr="0059327F" w:rsidRDefault="006C23F6" w:rsidP="009C1C59">
            <w:pPr>
              <w:tabs>
                <w:tab w:val="left" w:pos="4230"/>
              </w:tabs>
              <w:spacing w:line="360" w:lineRule="exact"/>
              <w:ind w:left="162" w:right="-18" w:hanging="162"/>
              <w:jc w:val="thaiDistribute"/>
              <w:rPr>
                <w:rFonts w:ascii="Arial" w:hAnsi="Arial" w:cs="Arial"/>
                <w:spacing w:val="0"/>
                <w:sz w:val="20"/>
                <w:szCs w:val="20"/>
                <w:cs/>
              </w:rPr>
            </w:pPr>
            <w:r w:rsidRPr="0059327F">
              <w:rPr>
                <w:rFonts w:ascii="Arial" w:hAnsi="Arial" w:cs="Arial"/>
                <w:spacing w:val="0"/>
                <w:sz w:val="20"/>
                <w:szCs w:val="20"/>
              </w:rPr>
              <w:t>Accrued construction cost</w:t>
            </w:r>
          </w:p>
        </w:tc>
        <w:tc>
          <w:tcPr>
            <w:tcW w:w="1417" w:type="dxa"/>
            <w:vAlign w:val="bottom"/>
          </w:tcPr>
          <w:p w14:paraId="5DB4191F" w14:textId="072C4216" w:rsidR="006C23F6" w:rsidRPr="0059327F" w:rsidRDefault="007020EE" w:rsidP="009C1C59">
            <w:pPr>
              <w:pBdr>
                <w:bottom w:val="single" w:sz="2" w:space="1" w:color="auto"/>
              </w:pBdr>
              <w:tabs>
                <w:tab w:val="decimal" w:pos="1062"/>
              </w:tabs>
              <w:spacing w:line="360" w:lineRule="exact"/>
              <w:ind w:right="-18"/>
              <w:rPr>
                <w:rFonts w:ascii="Arial" w:hAnsi="Arial" w:cs="Arial"/>
                <w:sz w:val="20"/>
                <w:szCs w:val="20"/>
              </w:rPr>
            </w:pPr>
            <w:r>
              <w:rPr>
                <w:rFonts w:ascii="Arial" w:hAnsi="Arial" w:cs="Arial"/>
                <w:sz w:val="20"/>
                <w:szCs w:val="20"/>
              </w:rPr>
              <w:t>80</w:t>
            </w:r>
          </w:p>
        </w:tc>
        <w:tc>
          <w:tcPr>
            <w:tcW w:w="1418" w:type="dxa"/>
            <w:vAlign w:val="bottom"/>
          </w:tcPr>
          <w:p w14:paraId="6134A735" w14:textId="77777777" w:rsidR="006C23F6" w:rsidRPr="0059327F" w:rsidRDefault="006C23F6" w:rsidP="009C1C59">
            <w:pPr>
              <w:pBdr>
                <w:bottom w:val="single" w:sz="2" w:space="1" w:color="auto"/>
              </w:pBdr>
              <w:tabs>
                <w:tab w:val="decimal" w:pos="1062"/>
              </w:tabs>
              <w:spacing w:line="360" w:lineRule="exact"/>
              <w:ind w:right="-18"/>
              <w:rPr>
                <w:rFonts w:ascii="Arial" w:hAnsi="Arial" w:cs="Arial"/>
                <w:sz w:val="20"/>
                <w:szCs w:val="20"/>
              </w:rPr>
            </w:pPr>
            <w:r w:rsidRPr="0059327F">
              <w:rPr>
                <w:rFonts w:ascii="Arial" w:hAnsi="Arial" w:cs="Arial"/>
                <w:sz w:val="20"/>
                <w:szCs w:val="20"/>
              </w:rPr>
              <w:t>80</w:t>
            </w:r>
          </w:p>
        </w:tc>
        <w:tc>
          <w:tcPr>
            <w:tcW w:w="1417" w:type="dxa"/>
            <w:vAlign w:val="bottom"/>
          </w:tcPr>
          <w:p w14:paraId="3BFF7A24" w14:textId="1363B2E1" w:rsidR="006C23F6" w:rsidRPr="0059327F" w:rsidRDefault="006C23F6" w:rsidP="009C1C59">
            <w:pPr>
              <w:pBdr>
                <w:bottom w:val="single" w:sz="2" w:space="1" w:color="auto"/>
              </w:pBdr>
              <w:tabs>
                <w:tab w:val="decimal" w:pos="1062"/>
              </w:tabs>
              <w:spacing w:line="360" w:lineRule="exact"/>
              <w:ind w:right="-18"/>
              <w:rPr>
                <w:rFonts w:ascii="Arial" w:hAnsi="Arial" w:cs="Arial"/>
                <w:sz w:val="20"/>
                <w:szCs w:val="20"/>
              </w:rPr>
            </w:pPr>
            <w:r>
              <w:rPr>
                <w:rFonts w:ascii="Arial" w:hAnsi="Arial" w:cs="Arial"/>
                <w:sz w:val="20"/>
                <w:szCs w:val="20"/>
              </w:rPr>
              <w:t>80</w:t>
            </w:r>
          </w:p>
        </w:tc>
        <w:tc>
          <w:tcPr>
            <w:tcW w:w="1418" w:type="dxa"/>
            <w:vAlign w:val="bottom"/>
          </w:tcPr>
          <w:p w14:paraId="52FD8168" w14:textId="77777777" w:rsidR="006C23F6" w:rsidRPr="0059327F" w:rsidRDefault="006C23F6" w:rsidP="009C1C59">
            <w:pPr>
              <w:pBdr>
                <w:bottom w:val="single" w:sz="2" w:space="1" w:color="auto"/>
              </w:pBdr>
              <w:tabs>
                <w:tab w:val="decimal" w:pos="1062"/>
              </w:tabs>
              <w:spacing w:line="360" w:lineRule="exact"/>
              <w:ind w:right="-18"/>
              <w:rPr>
                <w:rFonts w:ascii="Arial" w:hAnsi="Arial" w:cs="Arial"/>
                <w:sz w:val="20"/>
                <w:szCs w:val="20"/>
              </w:rPr>
            </w:pPr>
            <w:r w:rsidRPr="0059327F">
              <w:rPr>
                <w:rFonts w:ascii="Arial" w:hAnsi="Arial" w:cs="Arial"/>
                <w:sz w:val="20"/>
                <w:szCs w:val="20"/>
              </w:rPr>
              <w:t>80</w:t>
            </w:r>
          </w:p>
        </w:tc>
      </w:tr>
      <w:tr w:rsidR="006C23F6" w:rsidRPr="0059327F" w14:paraId="4F48C29A" w14:textId="77777777" w:rsidTr="00435F46">
        <w:tc>
          <w:tcPr>
            <w:tcW w:w="3510" w:type="dxa"/>
          </w:tcPr>
          <w:p w14:paraId="3E4E3505" w14:textId="77777777" w:rsidR="006C23F6" w:rsidRPr="0059327F" w:rsidRDefault="006C23F6" w:rsidP="009C1C59">
            <w:pPr>
              <w:tabs>
                <w:tab w:val="left" w:pos="4230"/>
              </w:tabs>
              <w:spacing w:line="360" w:lineRule="exact"/>
              <w:ind w:left="162" w:right="-108" w:hanging="162"/>
              <w:jc w:val="thaiDistribute"/>
              <w:rPr>
                <w:rFonts w:ascii="Arial" w:hAnsi="Arial" w:cs="Arial"/>
                <w:spacing w:val="0"/>
                <w:sz w:val="20"/>
                <w:szCs w:val="20"/>
                <w:cs/>
              </w:rPr>
            </w:pPr>
            <w:r w:rsidRPr="0059327F">
              <w:rPr>
                <w:rFonts w:ascii="Arial" w:hAnsi="Arial" w:cs="Arial"/>
                <w:spacing w:val="0"/>
                <w:sz w:val="20"/>
                <w:szCs w:val="20"/>
                <w:cs/>
              </w:rPr>
              <w:t>Total trade and other payables</w:t>
            </w:r>
          </w:p>
        </w:tc>
        <w:tc>
          <w:tcPr>
            <w:tcW w:w="1417" w:type="dxa"/>
            <w:vAlign w:val="bottom"/>
          </w:tcPr>
          <w:p w14:paraId="5954CE37" w14:textId="7081BE82" w:rsidR="006C23F6" w:rsidRPr="0059327F" w:rsidRDefault="007020EE" w:rsidP="009C1C59">
            <w:pPr>
              <w:pBdr>
                <w:bottom w:val="double" w:sz="4" w:space="1" w:color="auto"/>
              </w:pBdr>
              <w:tabs>
                <w:tab w:val="decimal" w:pos="1062"/>
              </w:tabs>
              <w:spacing w:line="360" w:lineRule="exact"/>
              <w:ind w:right="-18"/>
              <w:rPr>
                <w:rFonts w:ascii="Arial" w:hAnsi="Arial" w:cs="Arial"/>
                <w:sz w:val="20"/>
                <w:szCs w:val="20"/>
              </w:rPr>
            </w:pPr>
            <w:r>
              <w:rPr>
                <w:rFonts w:ascii="Arial" w:hAnsi="Arial" w:cs="Arial"/>
                <w:sz w:val="20"/>
                <w:szCs w:val="20"/>
              </w:rPr>
              <w:t>2,595,186</w:t>
            </w:r>
          </w:p>
        </w:tc>
        <w:tc>
          <w:tcPr>
            <w:tcW w:w="1418" w:type="dxa"/>
            <w:vAlign w:val="bottom"/>
          </w:tcPr>
          <w:p w14:paraId="2578062C" w14:textId="77777777" w:rsidR="006C23F6" w:rsidRPr="0059327F" w:rsidRDefault="006C23F6" w:rsidP="009C1C59">
            <w:pPr>
              <w:pBdr>
                <w:bottom w:val="double" w:sz="4" w:space="1" w:color="auto"/>
              </w:pBdr>
              <w:tabs>
                <w:tab w:val="decimal" w:pos="1062"/>
              </w:tabs>
              <w:spacing w:line="360" w:lineRule="exact"/>
              <w:ind w:right="-18"/>
              <w:rPr>
                <w:rFonts w:ascii="Arial" w:hAnsi="Arial" w:cs="Arial"/>
                <w:sz w:val="20"/>
                <w:szCs w:val="20"/>
              </w:rPr>
            </w:pPr>
            <w:r w:rsidRPr="0059327F">
              <w:rPr>
                <w:rFonts w:ascii="Arial" w:hAnsi="Arial" w:cs="Arial"/>
                <w:sz w:val="20"/>
                <w:szCs w:val="20"/>
              </w:rPr>
              <w:t>2,617,603</w:t>
            </w:r>
          </w:p>
        </w:tc>
        <w:tc>
          <w:tcPr>
            <w:tcW w:w="1417" w:type="dxa"/>
            <w:vAlign w:val="bottom"/>
          </w:tcPr>
          <w:p w14:paraId="089198EF" w14:textId="178BC913" w:rsidR="006C23F6" w:rsidRPr="0059327F" w:rsidRDefault="005B6BF2" w:rsidP="009C1C59">
            <w:pPr>
              <w:pBdr>
                <w:bottom w:val="double" w:sz="4" w:space="1" w:color="auto"/>
              </w:pBdr>
              <w:tabs>
                <w:tab w:val="decimal" w:pos="1062"/>
              </w:tabs>
              <w:spacing w:line="360" w:lineRule="exact"/>
              <w:ind w:right="-18"/>
              <w:rPr>
                <w:rFonts w:ascii="Arial" w:hAnsi="Arial" w:cs="Arial"/>
                <w:sz w:val="20"/>
                <w:szCs w:val="20"/>
              </w:rPr>
            </w:pPr>
            <w:r>
              <w:rPr>
                <w:rFonts w:ascii="Arial" w:hAnsi="Arial" w:cs="Arial"/>
                <w:sz w:val="20"/>
                <w:szCs w:val="20"/>
              </w:rPr>
              <w:t>695</w:t>
            </w:r>
            <w:r w:rsidR="006C23F6">
              <w:rPr>
                <w:rFonts w:ascii="Arial" w:hAnsi="Arial" w:cs="Arial"/>
                <w:sz w:val="20"/>
                <w:szCs w:val="20"/>
              </w:rPr>
              <w:t>,</w:t>
            </w:r>
            <w:r>
              <w:rPr>
                <w:rFonts w:ascii="Arial" w:hAnsi="Arial" w:cs="Arial"/>
                <w:sz w:val="20"/>
                <w:szCs w:val="20"/>
              </w:rPr>
              <w:t>711</w:t>
            </w:r>
          </w:p>
        </w:tc>
        <w:tc>
          <w:tcPr>
            <w:tcW w:w="1418" w:type="dxa"/>
            <w:vAlign w:val="bottom"/>
          </w:tcPr>
          <w:p w14:paraId="54A4BF39" w14:textId="77777777" w:rsidR="006C23F6" w:rsidRPr="0059327F" w:rsidRDefault="006C23F6" w:rsidP="009C1C59">
            <w:pPr>
              <w:pBdr>
                <w:bottom w:val="double" w:sz="4" w:space="1" w:color="auto"/>
              </w:pBdr>
              <w:tabs>
                <w:tab w:val="decimal" w:pos="1062"/>
              </w:tabs>
              <w:spacing w:line="360" w:lineRule="exact"/>
              <w:ind w:right="-18"/>
              <w:rPr>
                <w:rFonts w:ascii="Arial" w:hAnsi="Arial" w:cs="Arial"/>
                <w:sz w:val="20"/>
                <w:szCs w:val="20"/>
              </w:rPr>
            </w:pPr>
            <w:r w:rsidRPr="0059327F">
              <w:rPr>
                <w:rFonts w:ascii="Arial" w:hAnsi="Arial" w:cs="Arial"/>
                <w:sz w:val="20"/>
                <w:szCs w:val="20"/>
              </w:rPr>
              <w:t>549,418</w:t>
            </w:r>
          </w:p>
        </w:tc>
      </w:tr>
    </w:tbl>
    <w:p w14:paraId="6D35D3F3" w14:textId="77777777" w:rsidR="0022346D" w:rsidRPr="0059327F" w:rsidRDefault="007E08CE" w:rsidP="009B002B">
      <w:pPr>
        <w:tabs>
          <w:tab w:val="left" w:pos="540"/>
          <w:tab w:val="left" w:pos="1080"/>
          <w:tab w:val="left" w:pos="4230"/>
        </w:tabs>
        <w:spacing w:before="240" w:after="120" w:line="340" w:lineRule="exact"/>
        <w:ind w:left="547" w:hanging="547"/>
        <w:jc w:val="thaiDistribute"/>
        <w:rPr>
          <w:rFonts w:ascii="Arial" w:hAnsi="Arial" w:cs="Arial"/>
          <w:b/>
          <w:bCs/>
          <w:sz w:val="22"/>
          <w:szCs w:val="22"/>
        </w:rPr>
      </w:pPr>
      <w:r w:rsidRPr="0059327F">
        <w:rPr>
          <w:rFonts w:ascii="Arial" w:hAnsi="Arial" w:cs="Arial"/>
          <w:b/>
          <w:bCs/>
          <w:sz w:val="22"/>
          <w:szCs w:val="22"/>
        </w:rPr>
        <w:lastRenderedPageBreak/>
        <w:tab/>
      </w:r>
      <w:r w:rsidRPr="0059327F">
        <w:rPr>
          <w:rFonts w:ascii="Arial" w:hAnsi="Arial" w:cs="Arial"/>
          <w:sz w:val="22"/>
          <w:szCs w:val="22"/>
        </w:rPr>
        <w:t xml:space="preserve">During </w:t>
      </w:r>
      <w:r w:rsidR="00571518" w:rsidRPr="0059327F">
        <w:rPr>
          <w:rFonts w:ascii="Arial" w:hAnsi="Arial" w:cs="Arial"/>
          <w:sz w:val="22"/>
          <w:szCs w:val="22"/>
        </w:rPr>
        <w:t>the period,</w:t>
      </w:r>
      <w:r w:rsidRPr="0059327F">
        <w:rPr>
          <w:rFonts w:ascii="Arial" w:hAnsi="Arial" w:cs="Arial"/>
          <w:sz w:val="22"/>
          <w:szCs w:val="22"/>
        </w:rPr>
        <w:t xml:space="preserve"> a subsidiary </w:t>
      </w:r>
      <w:r w:rsidR="001A1365" w:rsidRPr="0059327F">
        <w:rPr>
          <w:rFonts w:ascii="Arial" w:hAnsi="Arial" w:cs="Arial"/>
          <w:sz w:val="22"/>
          <w:szCs w:val="22"/>
        </w:rPr>
        <w:t>negotiated with partner</w:t>
      </w:r>
      <w:r w:rsidR="009B341E" w:rsidRPr="0059327F">
        <w:rPr>
          <w:rFonts w:ascii="Arial" w:hAnsi="Arial" w:cs="Arial"/>
          <w:sz w:val="22"/>
          <w:szCs w:val="22"/>
        </w:rPr>
        <w:t>s</w:t>
      </w:r>
      <w:r w:rsidR="004C6C69" w:rsidRPr="0059327F">
        <w:rPr>
          <w:rFonts w:ascii="Arial" w:hAnsi="Arial" w:cs="Arial"/>
          <w:sz w:val="22"/>
          <w:szCs w:val="22"/>
        </w:rPr>
        <w:t>,</w:t>
      </w:r>
      <w:r w:rsidR="001A1365" w:rsidRPr="0059327F">
        <w:rPr>
          <w:rFonts w:ascii="Arial" w:hAnsi="Arial" w:cs="Arial"/>
          <w:sz w:val="22"/>
          <w:szCs w:val="22"/>
        </w:rPr>
        <w:t xml:space="preserve"> </w:t>
      </w:r>
      <w:r w:rsidR="000557D2" w:rsidRPr="0059327F">
        <w:rPr>
          <w:rFonts w:ascii="Arial" w:hAnsi="Arial" w:cs="Arial"/>
          <w:sz w:val="22"/>
          <w:szCs w:val="22"/>
        </w:rPr>
        <w:t xml:space="preserve">a related party payable and other payable, </w:t>
      </w:r>
      <w:r w:rsidR="001A1365" w:rsidRPr="0059327F">
        <w:rPr>
          <w:rFonts w:ascii="Arial" w:hAnsi="Arial" w:cs="Arial"/>
          <w:sz w:val="22"/>
          <w:szCs w:val="22"/>
        </w:rPr>
        <w:t>to ded</w:t>
      </w:r>
      <w:r w:rsidRPr="0059327F">
        <w:rPr>
          <w:rFonts w:ascii="Arial" w:hAnsi="Arial" w:cs="Arial"/>
          <w:sz w:val="22"/>
          <w:szCs w:val="22"/>
        </w:rPr>
        <w:t>uct the debt relat</w:t>
      </w:r>
      <w:r w:rsidR="009B341E" w:rsidRPr="0059327F">
        <w:rPr>
          <w:rFonts w:ascii="Arial" w:hAnsi="Arial" w:cs="Arial"/>
          <w:sz w:val="22"/>
          <w:szCs w:val="22"/>
        </w:rPr>
        <w:t>ed</w:t>
      </w:r>
      <w:r w:rsidRPr="0059327F">
        <w:rPr>
          <w:rFonts w:ascii="Arial" w:hAnsi="Arial" w:cs="Arial"/>
          <w:sz w:val="22"/>
          <w:szCs w:val="22"/>
        </w:rPr>
        <w:t xml:space="preserve"> to sponsorship </w:t>
      </w:r>
      <w:r w:rsidR="000557D2" w:rsidRPr="0059327F">
        <w:rPr>
          <w:rFonts w:ascii="Arial" w:hAnsi="Arial" w:cs="Arial"/>
          <w:sz w:val="22"/>
          <w:szCs w:val="22"/>
        </w:rPr>
        <w:t xml:space="preserve">of </w:t>
      </w:r>
      <w:r w:rsidR="001A1365" w:rsidRPr="0059327F">
        <w:rPr>
          <w:rFonts w:ascii="Arial" w:hAnsi="Arial" w:cs="Arial"/>
          <w:sz w:val="22"/>
          <w:szCs w:val="22"/>
        </w:rPr>
        <w:t>known events</w:t>
      </w:r>
      <w:r w:rsidR="009B341E" w:rsidRPr="0059327F">
        <w:rPr>
          <w:rFonts w:ascii="Arial" w:hAnsi="Arial" w:cs="Arial"/>
          <w:sz w:val="22"/>
          <w:szCs w:val="22"/>
        </w:rPr>
        <w:t>,</w:t>
      </w:r>
      <w:r w:rsidR="001A1365" w:rsidRPr="0059327F">
        <w:rPr>
          <w:rFonts w:ascii="Arial" w:hAnsi="Arial" w:cs="Arial"/>
          <w:sz w:val="22"/>
          <w:szCs w:val="22"/>
        </w:rPr>
        <w:t xml:space="preserve"> </w:t>
      </w:r>
      <w:r w:rsidRPr="0059327F">
        <w:rPr>
          <w:rFonts w:ascii="Arial" w:hAnsi="Arial" w:cs="Arial"/>
          <w:sz w:val="22"/>
          <w:szCs w:val="22"/>
        </w:rPr>
        <w:t xml:space="preserve">as </w:t>
      </w:r>
      <w:r w:rsidR="001A1365" w:rsidRPr="0059327F">
        <w:rPr>
          <w:rFonts w:ascii="Arial" w:hAnsi="Arial" w:cs="Arial"/>
          <w:sz w:val="22"/>
          <w:szCs w:val="22"/>
        </w:rPr>
        <w:t>described in Note</w:t>
      </w:r>
      <w:r w:rsidR="00252437" w:rsidRPr="0059327F">
        <w:rPr>
          <w:rFonts w:ascii="Arial" w:hAnsi="Arial" w:cs="Arial"/>
          <w:sz w:val="22"/>
          <w:szCs w:val="22"/>
        </w:rPr>
        <w:t xml:space="preserve">                         </w:t>
      </w:r>
      <w:r w:rsidR="001A1365" w:rsidRPr="0059327F">
        <w:rPr>
          <w:rFonts w:ascii="Arial" w:hAnsi="Arial" w:cs="Arial"/>
          <w:sz w:val="22"/>
          <w:szCs w:val="22"/>
        </w:rPr>
        <w:t xml:space="preserve"> </w:t>
      </w:r>
      <w:r w:rsidR="00A7163D" w:rsidRPr="0059327F">
        <w:rPr>
          <w:rFonts w:ascii="Arial" w:hAnsi="Arial" w:cs="Arial"/>
          <w:sz w:val="22"/>
          <w:szCs w:val="22"/>
        </w:rPr>
        <w:t>30</w:t>
      </w:r>
      <w:r w:rsidR="001A1365" w:rsidRPr="0059327F">
        <w:rPr>
          <w:rFonts w:ascii="Arial" w:hAnsi="Arial" w:cs="Arial"/>
          <w:sz w:val="22"/>
          <w:szCs w:val="22"/>
        </w:rPr>
        <w:t>.2 b) to the</w:t>
      </w:r>
      <w:r w:rsidRPr="0059327F">
        <w:rPr>
          <w:rFonts w:ascii="Arial" w:hAnsi="Arial" w:cs="Arial"/>
          <w:sz w:val="22"/>
          <w:szCs w:val="22"/>
        </w:rPr>
        <w:t xml:space="preserve"> interim consolidated financial statements</w:t>
      </w:r>
      <w:r w:rsidR="001A1365" w:rsidRPr="0059327F">
        <w:rPr>
          <w:rFonts w:ascii="Arial" w:hAnsi="Arial" w:cs="Arial"/>
          <w:sz w:val="22"/>
          <w:szCs w:val="22"/>
        </w:rPr>
        <w:t xml:space="preserve">. As a </w:t>
      </w:r>
      <w:r w:rsidR="002A275C" w:rsidRPr="0059327F">
        <w:rPr>
          <w:rFonts w:ascii="Arial" w:hAnsi="Arial" w:cs="Arial"/>
          <w:sz w:val="22"/>
          <w:szCs w:val="22"/>
        </w:rPr>
        <w:t>result of</w:t>
      </w:r>
      <w:r w:rsidR="001A1365" w:rsidRPr="0059327F">
        <w:rPr>
          <w:rFonts w:ascii="Arial" w:hAnsi="Arial" w:cs="Arial"/>
          <w:sz w:val="22"/>
          <w:szCs w:val="22"/>
        </w:rPr>
        <w:t xml:space="preserve"> </w:t>
      </w:r>
      <w:r w:rsidR="009B341E" w:rsidRPr="0059327F">
        <w:rPr>
          <w:rFonts w:ascii="Arial" w:hAnsi="Arial" w:cs="Arial"/>
          <w:sz w:val="22"/>
          <w:szCs w:val="22"/>
        </w:rPr>
        <w:t>these</w:t>
      </w:r>
      <w:r w:rsidR="001A1365" w:rsidRPr="0059327F">
        <w:rPr>
          <w:rFonts w:ascii="Arial" w:hAnsi="Arial" w:cs="Arial"/>
          <w:sz w:val="22"/>
          <w:szCs w:val="22"/>
        </w:rPr>
        <w:t xml:space="preserve"> negotiation</w:t>
      </w:r>
      <w:r w:rsidR="009B341E" w:rsidRPr="0059327F">
        <w:rPr>
          <w:rFonts w:ascii="Arial" w:hAnsi="Arial" w:cs="Arial"/>
          <w:sz w:val="22"/>
          <w:szCs w:val="22"/>
        </w:rPr>
        <w:t>s</w:t>
      </w:r>
      <w:r w:rsidR="002A275C" w:rsidRPr="0059327F">
        <w:rPr>
          <w:rFonts w:ascii="Arial" w:hAnsi="Arial" w:cs="Arial"/>
          <w:sz w:val="22"/>
          <w:szCs w:val="22"/>
        </w:rPr>
        <w:t>,</w:t>
      </w:r>
      <w:r w:rsidRPr="0059327F">
        <w:rPr>
          <w:rFonts w:ascii="Arial" w:hAnsi="Arial" w:cs="Arial"/>
          <w:sz w:val="22"/>
          <w:szCs w:val="22"/>
        </w:rPr>
        <w:t xml:space="preserve"> </w:t>
      </w:r>
      <w:r w:rsidR="00571518" w:rsidRPr="0059327F">
        <w:rPr>
          <w:rFonts w:ascii="Arial" w:hAnsi="Arial" w:cs="Arial"/>
          <w:sz w:val="22"/>
          <w:szCs w:val="22"/>
        </w:rPr>
        <w:t xml:space="preserve">                                   </w:t>
      </w:r>
      <w:r w:rsidRPr="0059327F">
        <w:rPr>
          <w:rFonts w:ascii="Arial" w:hAnsi="Arial" w:cs="Arial"/>
          <w:sz w:val="22"/>
          <w:szCs w:val="22"/>
        </w:rPr>
        <w:t xml:space="preserve">the subsidiary </w:t>
      </w:r>
      <w:r w:rsidR="009B341E" w:rsidRPr="0059327F">
        <w:rPr>
          <w:rFonts w:ascii="Arial" w:hAnsi="Arial" w:cs="Arial"/>
          <w:sz w:val="22"/>
          <w:szCs w:val="22"/>
        </w:rPr>
        <w:t>was granted</w:t>
      </w:r>
      <w:r w:rsidRPr="0059327F">
        <w:rPr>
          <w:rFonts w:ascii="Arial" w:hAnsi="Arial" w:cs="Arial"/>
          <w:sz w:val="22"/>
          <w:szCs w:val="22"/>
        </w:rPr>
        <w:t xml:space="preserve"> USD </w:t>
      </w:r>
      <w:r w:rsidR="002A275C" w:rsidRPr="0059327F">
        <w:rPr>
          <w:rFonts w:ascii="Arial" w:hAnsi="Arial" w:cs="Arial"/>
          <w:sz w:val="22"/>
          <w:szCs w:val="22"/>
        </w:rPr>
        <w:t>6</w:t>
      </w:r>
      <w:r w:rsidRPr="0059327F">
        <w:rPr>
          <w:rFonts w:ascii="Arial" w:hAnsi="Arial" w:cs="Arial"/>
          <w:sz w:val="22"/>
          <w:szCs w:val="22"/>
        </w:rPr>
        <w:t xml:space="preserve"> million debt reduction (equivalent to Baht </w:t>
      </w:r>
      <w:r w:rsidR="002A275C" w:rsidRPr="0059327F">
        <w:rPr>
          <w:rFonts w:ascii="Arial" w:hAnsi="Arial" w:cs="Arial"/>
          <w:sz w:val="22"/>
          <w:szCs w:val="22"/>
        </w:rPr>
        <w:t>179</w:t>
      </w:r>
      <w:r w:rsidRPr="0059327F">
        <w:rPr>
          <w:rFonts w:ascii="Arial" w:hAnsi="Arial" w:cs="Arial"/>
          <w:sz w:val="22"/>
          <w:szCs w:val="22"/>
        </w:rPr>
        <w:t xml:space="preserve"> million) which the Company presented</w:t>
      </w:r>
      <w:r w:rsidR="001A1365" w:rsidRPr="0059327F">
        <w:rPr>
          <w:rFonts w:ascii="Arial" w:hAnsi="Arial" w:cs="Arial"/>
          <w:sz w:val="22"/>
          <w:szCs w:val="22"/>
        </w:rPr>
        <w:t xml:space="preserve"> </w:t>
      </w:r>
      <w:r w:rsidR="009B341E" w:rsidRPr="0059327F">
        <w:rPr>
          <w:rFonts w:ascii="Arial" w:hAnsi="Arial" w:cs="Arial"/>
          <w:sz w:val="22"/>
          <w:szCs w:val="22"/>
        </w:rPr>
        <w:t xml:space="preserve">as </w:t>
      </w:r>
      <w:r w:rsidRPr="0059327F">
        <w:rPr>
          <w:rFonts w:ascii="Arial" w:hAnsi="Arial" w:cs="Arial"/>
          <w:sz w:val="22"/>
          <w:szCs w:val="22"/>
        </w:rPr>
        <w:t xml:space="preserve">“Gain on debt deduction” in the </w:t>
      </w:r>
      <w:r w:rsidR="000E6E15" w:rsidRPr="0059327F">
        <w:rPr>
          <w:rFonts w:ascii="Arial" w:hAnsi="Arial" w:cs="Arial"/>
          <w:sz w:val="22"/>
          <w:szCs w:val="22"/>
        </w:rPr>
        <w:t xml:space="preserve">consolidated </w:t>
      </w:r>
      <w:r w:rsidRPr="0059327F">
        <w:rPr>
          <w:rFonts w:ascii="Arial" w:hAnsi="Arial" w:cs="Arial"/>
          <w:sz w:val="22"/>
          <w:szCs w:val="22"/>
        </w:rPr>
        <w:t xml:space="preserve">statement of comprehensive income for </w:t>
      </w:r>
      <w:r w:rsidR="00D80B69" w:rsidRPr="0059327F">
        <w:rPr>
          <w:rFonts w:ascii="Arial" w:hAnsi="Arial" w:cs="Arial"/>
          <w:sz w:val="22"/>
          <w:szCs w:val="22"/>
        </w:rPr>
        <w:t>the</w:t>
      </w:r>
      <w:r w:rsidR="009F44E8" w:rsidRPr="0059327F">
        <w:rPr>
          <w:rFonts w:ascii="Arial" w:hAnsi="Arial" w:cs="Arial"/>
          <w:sz w:val="22"/>
          <w:szCs w:val="22"/>
        </w:rPr>
        <w:t xml:space="preserve"> </w:t>
      </w:r>
      <w:r w:rsidR="001A4E74" w:rsidRPr="0059327F">
        <w:rPr>
          <w:rFonts w:ascii="Arial" w:hAnsi="Arial" w:cs="Arial"/>
          <w:sz w:val="22"/>
          <w:szCs w:val="22"/>
        </w:rPr>
        <w:t>nine</w:t>
      </w:r>
      <w:r w:rsidR="009F44E8" w:rsidRPr="0059327F">
        <w:rPr>
          <w:rFonts w:ascii="Arial" w:hAnsi="Arial" w:cs="Arial"/>
          <w:sz w:val="22"/>
          <w:szCs w:val="22"/>
        </w:rPr>
        <w:t xml:space="preserve">-month period ended </w:t>
      </w:r>
      <w:r w:rsidR="001A4E74" w:rsidRPr="0059327F">
        <w:rPr>
          <w:rFonts w:ascii="Arial" w:hAnsi="Arial" w:cs="Arial"/>
          <w:sz w:val="22"/>
          <w:szCs w:val="22"/>
        </w:rPr>
        <w:t>30 September 2019</w:t>
      </w:r>
      <w:r w:rsidRPr="0059327F">
        <w:rPr>
          <w:rFonts w:ascii="Arial" w:hAnsi="Arial" w:cs="Arial"/>
          <w:sz w:val="22"/>
          <w:szCs w:val="22"/>
        </w:rPr>
        <w:t>.</w:t>
      </w:r>
    </w:p>
    <w:p w14:paraId="451105A4" w14:textId="77777777" w:rsidR="00B808E2" w:rsidRPr="0059327F" w:rsidRDefault="00DB6B95" w:rsidP="009B002B">
      <w:pPr>
        <w:tabs>
          <w:tab w:val="left" w:pos="540"/>
          <w:tab w:val="left" w:pos="1080"/>
          <w:tab w:val="left" w:pos="4230"/>
        </w:tabs>
        <w:spacing w:before="120" w:after="40" w:line="340" w:lineRule="exact"/>
        <w:ind w:left="547" w:hanging="547"/>
        <w:jc w:val="thaiDistribute"/>
        <w:rPr>
          <w:rFonts w:ascii="Arial" w:hAnsi="Arial" w:cs="Arial"/>
          <w:b/>
          <w:bCs/>
        </w:rPr>
      </w:pPr>
      <w:r w:rsidRPr="0059327F">
        <w:rPr>
          <w:rFonts w:ascii="Arial" w:hAnsi="Arial" w:cs="Arial"/>
          <w:b/>
          <w:bCs/>
          <w:sz w:val="22"/>
          <w:szCs w:val="22"/>
        </w:rPr>
        <w:t>19</w:t>
      </w:r>
      <w:r w:rsidR="00B808E2" w:rsidRPr="0059327F">
        <w:rPr>
          <w:rFonts w:ascii="Arial" w:hAnsi="Arial" w:cs="Arial"/>
          <w:b/>
          <w:bCs/>
          <w:sz w:val="22"/>
          <w:szCs w:val="22"/>
        </w:rPr>
        <w:t>.</w:t>
      </w:r>
      <w:r w:rsidR="00B808E2" w:rsidRPr="0059327F">
        <w:rPr>
          <w:rFonts w:ascii="Arial" w:hAnsi="Arial" w:cs="Arial"/>
          <w:b/>
          <w:bCs/>
          <w:sz w:val="22"/>
          <w:szCs w:val="22"/>
        </w:rPr>
        <w:tab/>
      </w:r>
      <w:r w:rsidR="009F48E0" w:rsidRPr="0059327F">
        <w:rPr>
          <w:rFonts w:ascii="Arial" w:hAnsi="Arial" w:cs="Arial"/>
          <w:b/>
          <w:bCs/>
          <w:sz w:val="22"/>
          <w:szCs w:val="22"/>
        </w:rPr>
        <w:t>Long-term loans from financial institutions</w:t>
      </w:r>
    </w:p>
    <w:tbl>
      <w:tblPr>
        <w:tblW w:w="9270" w:type="dxa"/>
        <w:tblInd w:w="360" w:type="dxa"/>
        <w:tblLayout w:type="fixed"/>
        <w:tblLook w:val="0000" w:firstRow="0" w:lastRow="0" w:firstColumn="0" w:lastColumn="0" w:noHBand="0" w:noVBand="0"/>
      </w:tblPr>
      <w:tblGrid>
        <w:gridCol w:w="3959"/>
        <w:gridCol w:w="1327"/>
        <w:gridCol w:w="1328"/>
        <w:gridCol w:w="1328"/>
        <w:gridCol w:w="1328"/>
      </w:tblGrid>
      <w:tr w:rsidR="00632E8B" w:rsidRPr="0059327F" w14:paraId="0E3046AE" w14:textId="77777777" w:rsidTr="004E4921">
        <w:tc>
          <w:tcPr>
            <w:tcW w:w="9270" w:type="dxa"/>
            <w:gridSpan w:val="5"/>
          </w:tcPr>
          <w:p w14:paraId="39124D67" w14:textId="77777777" w:rsidR="00632E8B" w:rsidRPr="0059327F" w:rsidRDefault="00632E8B" w:rsidP="009B002B">
            <w:pPr>
              <w:tabs>
                <w:tab w:val="left" w:pos="600"/>
                <w:tab w:val="left" w:pos="900"/>
                <w:tab w:val="left" w:pos="4230"/>
                <w:tab w:val="right" w:pos="7280"/>
                <w:tab w:val="right" w:pos="8540"/>
              </w:tabs>
              <w:spacing w:line="320" w:lineRule="exact"/>
              <w:ind w:right="-45"/>
              <w:jc w:val="right"/>
              <w:rPr>
                <w:rFonts w:ascii="Arial" w:hAnsi="Arial" w:cs="Arial"/>
                <w:sz w:val="19"/>
                <w:szCs w:val="19"/>
                <w:cs/>
              </w:rPr>
            </w:pPr>
            <w:r w:rsidRPr="0059327F">
              <w:rPr>
                <w:rFonts w:ascii="Arial" w:hAnsi="Arial" w:cs="Arial"/>
                <w:sz w:val="19"/>
                <w:szCs w:val="19"/>
                <w:cs/>
              </w:rPr>
              <w:t>(Unit: Thousand Baht)</w:t>
            </w:r>
          </w:p>
        </w:tc>
      </w:tr>
      <w:tr w:rsidR="00B808E2" w:rsidRPr="0059327F" w14:paraId="40B4975A" w14:textId="77777777" w:rsidTr="00656B52">
        <w:tblPrEx>
          <w:tblLook w:val="01E0" w:firstRow="1" w:lastRow="1" w:firstColumn="1" w:lastColumn="1" w:noHBand="0" w:noVBand="0"/>
        </w:tblPrEx>
        <w:tc>
          <w:tcPr>
            <w:tcW w:w="3959" w:type="dxa"/>
            <w:vAlign w:val="bottom"/>
          </w:tcPr>
          <w:p w14:paraId="6D144804" w14:textId="77777777" w:rsidR="00B808E2" w:rsidRPr="0059327F" w:rsidRDefault="00B808E2" w:rsidP="009B002B">
            <w:pPr>
              <w:tabs>
                <w:tab w:val="left" w:pos="900"/>
                <w:tab w:val="left" w:pos="4230"/>
                <w:tab w:val="center" w:pos="4320"/>
                <w:tab w:val="right" w:pos="8640"/>
              </w:tabs>
              <w:spacing w:line="320" w:lineRule="exact"/>
              <w:jc w:val="center"/>
              <w:rPr>
                <w:rFonts w:ascii="Arial" w:hAnsi="Arial" w:cs="Arial"/>
                <w:sz w:val="19"/>
                <w:szCs w:val="19"/>
              </w:rPr>
            </w:pPr>
          </w:p>
        </w:tc>
        <w:tc>
          <w:tcPr>
            <w:tcW w:w="2655" w:type="dxa"/>
            <w:gridSpan w:val="2"/>
          </w:tcPr>
          <w:p w14:paraId="3E1BB43E" w14:textId="77777777" w:rsidR="00B808E2" w:rsidRPr="0059327F" w:rsidRDefault="00B808E2" w:rsidP="009B002B">
            <w:pPr>
              <w:pBdr>
                <w:bottom w:val="single" w:sz="4" w:space="1" w:color="auto"/>
              </w:pBdr>
              <w:tabs>
                <w:tab w:val="left" w:pos="600"/>
                <w:tab w:val="left" w:pos="900"/>
                <w:tab w:val="left" w:pos="4230"/>
                <w:tab w:val="right" w:pos="7280"/>
                <w:tab w:val="right" w:pos="8540"/>
              </w:tabs>
              <w:spacing w:line="320" w:lineRule="exact"/>
              <w:ind w:right="-45"/>
              <w:jc w:val="center"/>
              <w:rPr>
                <w:rFonts w:ascii="Arial" w:eastAsia="Times New Roman" w:hAnsi="Arial" w:cs="Arial"/>
                <w:spacing w:val="0"/>
                <w:sz w:val="19"/>
                <w:szCs w:val="19"/>
                <w:cs/>
                <w:lang w:val="th-TH"/>
              </w:rPr>
            </w:pPr>
            <w:r w:rsidRPr="0059327F">
              <w:rPr>
                <w:rFonts w:ascii="Arial" w:eastAsia="Times New Roman" w:hAnsi="Arial" w:cs="Arial"/>
                <w:spacing w:val="0"/>
                <w:sz w:val="19"/>
                <w:szCs w:val="19"/>
                <w:cs/>
                <w:lang w:val="th-TH"/>
              </w:rPr>
              <w:t>Consolidated                      financial statements</w:t>
            </w:r>
          </w:p>
        </w:tc>
        <w:tc>
          <w:tcPr>
            <w:tcW w:w="2656" w:type="dxa"/>
            <w:gridSpan w:val="2"/>
          </w:tcPr>
          <w:p w14:paraId="47DE92DA" w14:textId="77777777" w:rsidR="00B808E2" w:rsidRPr="0059327F" w:rsidRDefault="00B808E2" w:rsidP="009B002B">
            <w:pPr>
              <w:pBdr>
                <w:bottom w:val="single" w:sz="4" w:space="1" w:color="auto"/>
              </w:pBdr>
              <w:tabs>
                <w:tab w:val="left" w:pos="600"/>
                <w:tab w:val="left" w:pos="900"/>
                <w:tab w:val="left" w:pos="4230"/>
                <w:tab w:val="right" w:pos="7280"/>
                <w:tab w:val="right" w:pos="8540"/>
              </w:tabs>
              <w:spacing w:line="320" w:lineRule="exact"/>
              <w:ind w:right="-45"/>
              <w:jc w:val="center"/>
              <w:rPr>
                <w:rFonts w:ascii="Arial" w:eastAsia="Times New Roman" w:hAnsi="Arial" w:cs="Arial"/>
                <w:spacing w:val="0"/>
                <w:sz w:val="19"/>
                <w:szCs w:val="19"/>
                <w:cs/>
                <w:lang w:val="th-TH"/>
              </w:rPr>
            </w:pPr>
            <w:r w:rsidRPr="0059327F">
              <w:rPr>
                <w:rFonts w:ascii="Arial" w:eastAsia="Times New Roman" w:hAnsi="Arial" w:cs="Arial"/>
                <w:spacing w:val="0"/>
                <w:sz w:val="19"/>
                <w:szCs w:val="19"/>
                <w:cs/>
                <w:lang w:val="th-TH"/>
              </w:rPr>
              <w:t>Separate                          financial statements</w:t>
            </w:r>
          </w:p>
        </w:tc>
      </w:tr>
      <w:tr w:rsidR="00FC7930" w:rsidRPr="0059327F" w14:paraId="0B58A146" w14:textId="77777777" w:rsidTr="00656B52">
        <w:tblPrEx>
          <w:tblLook w:val="01E0" w:firstRow="1" w:lastRow="1" w:firstColumn="1" w:lastColumn="1" w:noHBand="0" w:noVBand="0"/>
        </w:tblPrEx>
        <w:tc>
          <w:tcPr>
            <w:tcW w:w="3959" w:type="dxa"/>
            <w:vAlign w:val="bottom"/>
          </w:tcPr>
          <w:p w14:paraId="6B1F2F95" w14:textId="77777777" w:rsidR="00FC7930" w:rsidRPr="0059327F" w:rsidRDefault="00FC7930" w:rsidP="009B002B">
            <w:pPr>
              <w:tabs>
                <w:tab w:val="left" w:pos="900"/>
                <w:tab w:val="left" w:pos="4230"/>
                <w:tab w:val="center" w:pos="4320"/>
                <w:tab w:val="right" w:pos="8640"/>
              </w:tabs>
              <w:spacing w:line="320" w:lineRule="exact"/>
              <w:jc w:val="center"/>
              <w:rPr>
                <w:rFonts w:ascii="Arial" w:hAnsi="Arial" w:cs="Arial"/>
                <w:sz w:val="19"/>
                <w:szCs w:val="19"/>
              </w:rPr>
            </w:pPr>
          </w:p>
        </w:tc>
        <w:tc>
          <w:tcPr>
            <w:tcW w:w="1327" w:type="dxa"/>
          </w:tcPr>
          <w:p w14:paraId="267169CE" w14:textId="77777777" w:rsidR="00FC7930" w:rsidRPr="0059327F" w:rsidRDefault="001A4E74" w:rsidP="009B002B">
            <w:pPr>
              <w:pBdr>
                <w:bottom w:val="single" w:sz="4" w:space="1" w:color="auto"/>
              </w:pBdr>
              <w:tabs>
                <w:tab w:val="left" w:pos="4230"/>
              </w:tabs>
              <w:spacing w:line="320" w:lineRule="exact"/>
              <w:ind w:right="-18"/>
              <w:jc w:val="center"/>
              <w:rPr>
                <w:rFonts w:ascii="Arial" w:hAnsi="Arial" w:cs="Arial"/>
                <w:spacing w:val="-4"/>
                <w:sz w:val="19"/>
                <w:szCs w:val="19"/>
              </w:rPr>
            </w:pPr>
            <w:r w:rsidRPr="0059327F">
              <w:rPr>
                <w:rFonts w:ascii="Arial" w:hAnsi="Arial" w:cs="Arial"/>
                <w:spacing w:val="-6"/>
                <w:sz w:val="19"/>
                <w:szCs w:val="19"/>
              </w:rPr>
              <w:t>30 September</w:t>
            </w:r>
            <w:r w:rsidR="006371A7" w:rsidRPr="0059327F">
              <w:rPr>
                <w:rFonts w:ascii="Arial" w:hAnsi="Arial" w:cs="Arial"/>
                <w:spacing w:val="-6"/>
                <w:sz w:val="19"/>
                <w:szCs w:val="19"/>
              </w:rPr>
              <w:t xml:space="preserve"> </w:t>
            </w:r>
            <w:r w:rsidR="006C75D2" w:rsidRPr="0059327F">
              <w:rPr>
                <w:rFonts w:ascii="Arial" w:hAnsi="Arial" w:cs="Arial"/>
                <w:spacing w:val="-6"/>
                <w:sz w:val="19"/>
                <w:szCs w:val="19"/>
              </w:rPr>
              <w:t xml:space="preserve">         </w:t>
            </w:r>
            <w:r w:rsidR="006371A7" w:rsidRPr="0059327F">
              <w:rPr>
                <w:rFonts w:ascii="Arial" w:hAnsi="Arial" w:cs="Arial"/>
                <w:spacing w:val="-6"/>
                <w:sz w:val="19"/>
                <w:szCs w:val="19"/>
              </w:rPr>
              <w:t>2019</w:t>
            </w:r>
          </w:p>
        </w:tc>
        <w:tc>
          <w:tcPr>
            <w:tcW w:w="1328" w:type="dxa"/>
          </w:tcPr>
          <w:p w14:paraId="67F4D548" w14:textId="77777777" w:rsidR="00FC7930" w:rsidRPr="0059327F" w:rsidRDefault="00FC7930" w:rsidP="009B002B">
            <w:pPr>
              <w:pBdr>
                <w:bottom w:val="single" w:sz="4" w:space="1" w:color="auto"/>
              </w:pBdr>
              <w:tabs>
                <w:tab w:val="left" w:pos="4230"/>
              </w:tabs>
              <w:spacing w:line="320" w:lineRule="exact"/>
              <w:ind w:right="-18"/>
              <w:jc w:val="center"/>
              <w:rPr>
                <w:rFonts w:ascii="Arial" w:hAnsi="Arial" w:cs="Arial"/>
                <w:spacing w:val="-4"/>
                <w:sz w:val="19"/>
                <w:szCs w:val="19"/>
                <w:cs/>
              </w:rPr>
            </w:pPr>
            <w:r w:rsidRPr="0059327F">
              <w:rPr>
                <w:rFonts w:ascii="Arial" w:hAnsi="Arial" w:cs="Arial"/>
                <w:spacing w:val="-4"/>
                <w:sz w:val="19"/>
                <w:szCs w:val="19"/>
              </w:rPr>
              <w:t>31 December 2018</w:t>
            </w:r>
          </w:p>
        </w:tc>
        <w:tc>
          <w:tcPr>
            <w:tcW w:w="1328" w:type="dxa"/>
          </w:tcPr>
          <w:p w14:paraId="36A71601" w14:textId="77777777" w:rsidR="00FC7930" w:rsidRPr="0059327F" w:rsidRDefault="001A4E74" w:rsidP="009B002B">
            <w:pPr>
              <w:pBdr>
                <w:bottom w:val="single" w:sz="4" w:space="1" w:color="auto"/>
              </w:pBdr>
              <w:tabs>
                <w:tab w:val="left" w:pos="4230"/>
              </w:tabs>
              <w:spacing w:line="320" w:lineRule="exact"/>
              <w:ind w:right="-18"/>
              <w:jc w:val="center"/>
              <w:rPr>
                <w:rFonts w:ascii="Arial" w:hAnsi="Arial" w:cs="Arial"/>
                <w:spacing w:val="-4"/>
                <w:sz w:val="19"/>
                <w:szCs w:val="19"/>
              </w:rPr>
            </w:pPr>
            <w:r w:rsidRPr="0059327F">
              <w:rPr>
                <w:rFonts w:ascii="Arial" w:hAnsi="Arial" w:cs="Arial"/>
                <w:spacing w:val="-6"/>
                <w:sz w:val="19"/>
                <w:szCs w:val="19"/>
              </w:rPr>
              <w:t>30 September</w:t>
            </w:r>
            <w:r w:rsidR="006371A7" w:rsidRPr="0059327F">
              <w:rPr>
                <w:rFonts w:ascii="Arial" w:hAnsi="Arial" w:cs="Arial"/>
                <w:spacing w:val="-6"/>
                <w:sz w:val="19"/>
                <w:szCs w:val="19"/>
              </w:rPr>
              <w:t xml:space="preserve"> </w:t>
            </w:r>
            <w:r w:rsidR="006C75D2" w:rsidRPr="0059327F">
              <w:rPr>
                <w:rFonts w:ascii="Arial" w:hAnsi="Arial" w:cs="Arial"/>
                <w:spacing w:val="-6"/>
                <w:sz w:val="19"/>
                <w:szCs w:val="19"/>
              </w:rPr>
              <w:t xml:space="preserve">           </w:t>
            </w:r>
            <w:r w:rsidR="006371A7" w:rsidRPr="0059327F">
              <w:rPr>
                <w:rFonts w:ascii="Arial" w:hAnsi="Arial" w:cs="Arial"/>
                <w:spacing w:val="-6"/>
                <w:sz w:val="19"/>
                <w:szCs w:val="19"/>
              </w:rPr>
              <w:t>2019</w:t>
            </w:r>
          </w:p>
        </w:tc>
        <w:tc>
          <w:tcPr>
            <w:tcW w:w="1328" w:type="dxa"/>
          </w:tcPr>
          <w:p w14:paraId="4303FEF4" w14:textId="77777777" w:rsidR="00FC7930" w:rsidRPr="0059327F" w:rsidRDefault="00FC7930" w:rsidP="009B002B">
            <w:pPr>
              <w:pBdr>
                <w:bottom w:val="single" w:sz="4" w:space="1" w:color="auto"/>
              </w:pBdr>
              <w:tabs>
                <w:tab w:val="left" w:pos="4230"/>
              </w:tabs>
              <w:spacing w:line="320" w:lineRule="exact"/>
              <w:ind w:right="-18"/>
              <w:jc w:val="center"/>
              <w:rPr>
                <w:rFonts w:ascii="Arial" w:hAnsi="Arial" w:cs="Arial"/>
                <w:spacing w:val="-4"/>
                <w:sz w:val="19"/>
                <w:szCs w:val="19"/>
                <w:cs/>
              </w:rPr>
            </w:pPr>
            <w:r w:rsidRPr="0059327F">
              <w:rPr>
                <w:rFonts w:ascii="Arial" w:hAnsi="Arial" w:cs="Arial"/>
                <w:spacing w:val="-4"/>
                <w:sz w:val="19"/>
                <w:szCs w:val="19"/>
              </w:rPr>
              <w:t>31 December 2018</w:t>
            </w:r>
          </w:p>
        </w:tc>
      </w:tr>
      <w:tr w:rsidR="00FC7930" w:rsidRPr="0059327F" w14:paraId="7152D4E6" w14:textId="77777777" w:rsidTr="00656B52">
        <w:tblPrEx>
          <w:tblLook w:val="01E0" w:firstRow="1" w:lastRow="1" w:firstColumn="1" w:lastColumn="1" w:noHBand="0" w:noVBand="0"/>
        </w:tblPrEx>
        <w:trPr>
          <w:trHeight w:val="80"/>
        </w:trPr>
        <w:tc>
          <w:tcPr>
            <w:tcW w:w="3959" w:type="dxa"/>
          </w:tcPr>
          <w:p w14:paraId="622FAA9B" w14:textId="77777777" w:rsidR="00FC7930" w:rsidRPr="0059327F" w:rsidRDefault="00FC7930" w:rsidP="009B002B">
            <w:pPr>
              <w:tabs>
                <w:tab w:val="left" w:pos="4230"/>
                <w:tab w:val="center" w:pos="4320"/>
                <w:tab w:val="right" w:pos="8640"/>
              </w:tabs>
              <w:spacing w:line="320" w:lineRule="exact"/>
              <w:ind w:right="-108"/>
              <w:jc w:val="thaiDistribute"/>
              <w:rPr>
                <w:rFonts w:ascii="Arial" w:hAnsi="Arial" w:cs="Arial"/>
                <w:sz w:val="19"/>
                <w:szCs w:val="19"/>
                <w:cs/>
              </w:rPr>
            </w:pPr>
          </w:p>
        </w:tc>
        <w:tc>
          <w:tcPr>
            <w:tcW w:w="1327" w:type="dxa"/>
            <w:vAlign w:val="bottom"/>
          </w:tcPr>
          <w:p w14:paraId="59B0F4A4" w14:textId="77777777" w:rsidR="00FC7930" w:rsidRPr="0059327F" w:rsidRDefault="00FC7930" w:rsidP="009B002B">
            <w:pPr>
              <w:tabs>
                <w:tab w:val="left" w:pos="4230"/>
              </w:tabs>
              <w:spacing w:line="320" w:lineRule="exact"/>
              <w:ind w:left="-108" w:right="-86"/>
              <w:jc w:val="center"/>
              <w:rPr>
                <w:rFonts w:ascii="Arial" w:hAnsi="Arial" w:cs="Arial"/>
                <w:spacing w:val="-5"/>
                <w:sz w:val="19"/>
                <w:szCs w:val="19"/>
                <w:cs/>
              </w:rPr>
            </w:pPr>
          </w:p>
        </w:tc>
        <w:tc>
          <w:tcPr>
            <w:tcW w:w="1328" w:type="dxa"/>
            <w:vAlign w:val="bottom"/>
          </w:tcPr>
          <w:p w14:paraId="74A62CD7" w14:textId="77777777" w:rsidR="00FC7930" w:rsidRPr="0059327F" w:rsidRDefault="00FC7930" w:rsidP="009B002B">
            <w:pPr>
              <w:tabs>
                <w:tab w:val="left" w:pos="4230"/>
              </w:tabs>
              <w:spacing w:line="320" w:lineRule="exact"/>
              <w:ind w:left="-108" w:right="-86"/>
              <w:jc w:val="center"/>
              <w:rPr>
                <w:rFonts w:ascii="Arial" w:hAnsi="Arial" w:cs="Arial"/>
                <w:spacing w:val="-5"/>
                <w:sz w:val="19"/>
                <w:szCs w:val="19"/>
                <w:cs/>
              </w:rPr>
            </w:pPr>
            <w:r w:rsidRPr="0059327F">
              <w:rPr>
                <w:rFonts w:ascii="Arial" w:hAnsi="Arial" w:cs="Arial"/>
                <w:spacing w:val="-5"/>
                <w:sz w:val="19"/>
                <w:szCs w:val="19"/>
                <w:cs/>
              </w:rPr>
              <w:t>(</w:t>
            </w:r>
            <w:r w:rsidRPr="0059327F">
              <w:rPr>
                <w:rFonts w:ascii="Arial" w:hAnsi="Arial" w:cs="Arial"/>
                <w:spacing w:val="-5"/>
                <w:sz w:val="19"/>
                <w:szCs w:val="19"/>
              </w:rPr>
              <w:t>Audited</w:t>
            </w:r>
            <w:r w:rsidRPr="0059327F">
              <w:rPr>
                <w:rFonts w:ascii="Arial" w:hAnsi="Arial" w:cs="Arial"/>
                <w:spacing w:val="-5"/>
                <w:sz w:val="19"/>
                <w:szCs w:val="19"/>
                <w:cs/>
              </w:rPr>
              <w:t>)</w:t>
            </w:r>
          </w:p>
        </w:tc>
        <w:tc>
          <w:tcPr>
            <w:tcW w:w="1328" w:type="dxa"/>
            <w:vAlign w:val="bottom"/>
          </w:tcPr>
          <w:p w14:paraId="26131836" w14:textId="77777777" w:rsidR="00FC7930" w:rsidRPr="0059327F" w:rsidRDefault="00FC7930" w:rsidP="009B002B">
            <w:pPr>
              <w:tabs>
                <w:tab w:val="left" w:pos="4230"/>
              </w:tabs>
              <w:spacing w:line="320" w:lineRule="exact"/>
              <w:ind w:left="-108" w:right="-86"/>
              <w:jc w:val="center"/>
              <w:rPr>
                <w:rFonts w:ascii="Arial" w:hAnsi="Arial" w:cs="Arial"/>
                <w:spacing w:val="-5"/>
                <w:sz w:val="19"/>
                <w:szCs w:val="19"/>
                <w:cs/>
              </w:rPr>
            </w:pPr>
          </w:p>
        </w:tc>
        <w:tc>
          <w:tcPr>
            <w:tcW w:w="1328" w:type="dxa"/>
            <w:vAlign w:val="bottom"/>
          </w:tcPr>
          <w:p w14:paraId="45949CDE" w14:textId="77777777" w:rsidR="00FC7930" w:rsidRPr="0059327F" w:rsidRDefault="00FC7930" w:rsidP="009B002B">
            <w:pPr>
              <w:tabs>
                <w:tab w:val="left" w:pos="4230"/>
              </w:tabs>
              <w:spacing w:line="320" w:lineRule="exact"/>
              <w:ind w:left="-108" w:right="-86"/>
              <w:jc w:val="center"/>
              <w:rPr>
                <w:rFonts w:ascii="Arial" w:hAnsi="Arial" w:cs="Arial"/>
                <w:spacing w:val="-5"/>
                <w:sz w:val="19"/>
                <w:szCs w:val="19"/>
                <w:cs/>
              </w:rPr>
            </w:pPr>
            <w:r w:rsidRPr="0059327F">
              <w:rPr>
                <w:rFonts w:ascii="Arial" w:hAnsi="Arial" w:cs="Arial"/>
                <w:spacing w:val="-5"/>
                <w:sz w:val="19"/>
                <w:szCs w:val="19"/>
                <w:cs/>
              </w:rPr>
              <w:t>(</w:t>
            </w:r>
            <w:r w:rsidRPr="0059327F">
              <w:rPr>
                <w:rFonts w:ascii="Arial" w:hAnsi="Arial" w:cs="Arial"/>
                <w:spacing w:val="-5"/>
                <w:sz w:val="19"/>
                <w:szCs w:val="19"/>
              </w:rPr>
              <w:t>Audited</w:t>
            </w:r>
            <w:r w:rsidRPr="0059327F">
              <w:rPr>
                <w:rFonts w:ascii="Arial" w:hAnsi="Arial" w:cs="Arial"/>
                <w:spacing w:val="-5"/>
                <w:sz w:val="19"/>
                <w:szCs w:val="19"/>
                <w:cs/>
              </w:rPr>
              <w:t>)</w:t>
            </w:r>
          </w:p>
        </w:tc>
      </w:tr>
      <w:tr w:rsidR="00FC7930" w:rsidRPr="0059327F" w14:paraId="2B448B4B" w14:textId="77777777" w:rsidTr="00656B52">
        <w:tblPrEx>
          <w:tblLook w:val="01E0" w:firstRow="1" w:lastRow="1" w:firstColumn="1" w:lastColumn="1" w:noHBand="0" w:noVBand="0"/>
        </w:tblPrEx>
        <w:tc>
          <w:tcPr>
            <w:tcW w:w="3959" w:type="dxa"/>
            <w:vAlign w:val="bottom"/>
          </w:tcPr>
          <w:p w14:paraId="11BE7D1C" w14:textId="77777777" w:rsidR="00FC7930" w:rsidRPr="0059327F" w:rsidRDefault="00FC7930" w:rsidP="009B002B">
            <w:pPr>
              <w:tabs>
                <w:tab w:val="left" w:pos="4230"/>
                <w:tab w:val="center" w:pos="4320"/>
                <w:tab w:val="right" w:pos="8640"/>
              </w:tabs>
              <w:spacing w:line="320" w:lineRule="exact"/>
              <w:ind w:left="72" w:right="-108"/>
              <w:rPr>
                <w:rFonts w:ascii="Arial" w:hAnsi="Arial" w:cs="Arial"/>
                <w:spacing w:val="0"/>
                <w:sz w:val="19"/>
                <w:szCs w:val="19"/>
                <w:cs/>
              </w:rPr>
            </w:pPr>
            <w:r w:rsidRPr="0059327F">
              <w:rPr>
                <w:rFonts w:ascii="Arial" w:hAnsi="Arial" w:cs="Arial"/>
                <w:spacing w:val="0"/>
                <w:sz w:val="19"/>
                <w:szCs w:val="19"/>
              </w:rPr>
              <w:t>Long-term loans from financial institutions</w:t>
            </w:r>
          </w:p>
        </w:tc>
        <w:tc>
          <w:tcPr>
            <w:tcW w:w="1327" w:type="dxa"/>
            <w:vAlign w:val="bottom"/>
          </w:tcPr>
          <w:p w14:paraId="53D250E5" w14:textId="4293388B" w:rsidR="00FC7930" w:rsidRPr="0059327F" w:rsidRDefault="00480AB5" w:rsidP="009B002B">
            <w:pPr>
              <w:tabs>
                <w:tab w:val="decimal" w:pos="1062"/>
              </w:tabs>
              <w:spacing w:line="320" w:lineRule="exact"/>
              <w:rPr>
                <w:rFonts w:ascii="Arial" w:hAnsi="Arial" w:cs="Arial"/>
                <w:sz w:val="19"/>
                <w:szCs w:val="19"/>
              </w:rPr>
            </w:pPr>
            <w:r>
              <w:rPr>
                <w:rFonts w:ascii="Arial" w:hAnsi="Arial" w:cs="Arial"/>
                <w:sz w:val="19"/>
                <w:szCs w:val="19"/>
              </w:rPr>
              <w:t>7,992,947</w:t>
            </w:r>
          </w:p>
        </w:tc>
        <w:tc>
          <w:tcPr>
            <w:tcW w:w="1328" w:type="dxa"/>
            <w:vAlign w:val="bottom"/>
          </w:tcPr>
          <w:p w14:paraId="46764419" w14:textId="77777777" w:rsidR="00FC7930" w:rsidRPr="0059327F" w:rsidRDefault="00FC7930" w:rsidP="009B002B">
            <w:pPr>
              <w:tabs>
                <w:tab w:val="decimal" w:pos="1062"/>
              </w:tabs>
              <w:spacing w:line="320" w:lineRule="exact"/>
              <w:rPr>
                <w:rFonts w:ascii="Arial" w:hAnsi="Arial" w:cs="Arial"/>
                <w:sz w:val="19"/>
                <w:szCs w:val="19"/>
              </w:rPr>
            </w:pPr>
            <w:r w:rsidRPr="0059327F">
              <w:rPr>
                <w:rFonts w:ascii="Arial" w:hAnsi="Arial" w:cs="Arial"/>
                <w:sz w:val="19"/>
                <w:szCs w:val="19"/>
              </w:rPr>
              <w:t>8,843,830</w:t>
            </w:r>
          </w:p>
        </w:tc>
        <w:tc>
          <w:tcPr>
            <w:tcW w:w="1328" w:type="dxa"/>
            <w:vAlign w:val="bottom"/>
          </w:tcPr>
          <w:p w14:paraId="421F43EE" w14:textId="4B9B38EE" w:rsidR="00FC7930" w:rsidRPr="0059327F" w:rsidRDefault="000C5EC1" w:rsidP="009B002B">
            <w:pPr>
              <w:tabs>
                <w:tab w:val="decimal" w:pos="1062"/>
              </w:tabs>
              <w:spacing w:line="320" w:lineRule="exact"/>
              <w:rPr>
                <w:rFonts w:ascii="Arial" w:hAnsi="Arial" w:cs="Arial"/>
                <w:sz w:val="19"/>
                <w:szCs w:val="19"/>
              </w:rPr>
            </w:pPr>
            <w:r w:rsidRPr="0059327F">
              <w:rPr>
                <w:rFonts w:ascii="Arial" w:hAnsi="Arial" w:cs="Arial"/>
                <w:sz w:val="19"/>
                <w:szCs w:val="19"/>
              </w:rPr>
              <w:t>6,036,462</w:t>
            </w:r>
          </w:p>
        </w:tc>
        <w:tc>
          <w:tcPr>
            <w:tcW w:w="1328" w:type="dxa"/>
            <w:vAlign w:val="bottom"/>
          </w:tcPr>
          <w:p w14:paraId="447DDAED" w14:textId="77777777" w:rsidR="00FC7930" w:rsidRPr="0059327F" w:rsidRDefault="00FC7930" w:rsidP="009B002B">
            <w:pPr>
              <w:tabs>
                <w:tab w:val="decimal" w:pos="1062"/>
              </w:tabs>
              <w:spacing w:line="320" w:lineRule="exact"/>
              <w:rPr>
                <w:rFonts w:ascii="Arial" w:hAnsi="Arial" w:cs="Arial"/>
                <w:sz w:val="19"/>
                <w:szCs w:val="19"/>
              </w:rPr>
            </w:pPr>
            <w:r w:rsidRPr="0059327F">
              <w:rPr>
                <w:rFonts w:ascii="Arial" w:hAnsi="Arial" w:cs="Arial"/>
                <w:sz w:val="19"/>
                <w:szCs w:val="19"/>
              </w:rPr>
              <w:t>5,997,673</w:t>
            </w:r>
          </w:p>
        </w:tc>
      </w:tr>
      <w:tr w:rsidR="00FC7930" w:rsidRPr="0059327F" w14:paraId="566DDD4F" w14:textId="77777777" w:rsidTr="00656B52">
        <w:tblPrEx>
          <w:tblLook w:val="01E0" w:firstRow="1" w:lastRow="1" w:firstColumn="1" w:lastColumn="1" w:noHBand="0" w:noVBand="0"/>
        </w:tblPrEx>
        <w:tc>
          <w:tcPr>
            <w:tcW w:w="3959" w:type="dxa"/>
            <w:vAlign w:val="bottom"/>
          </w:tcPr>
          <w:p w14:paraId="7FA083E0" w14:textId="77777777" w:rsidR="00FC7930" w:rsidRPr="0059327F" w:rsidRDefault="00FC7930" w:rsidP="009B002B">
            <w:pPr>
              <w:tabs>
                <w:tab w:val="left" w:pos="4230"/>
                <w:tab w:val="center" w:pos="4320"/>
                <w:tab w:val="right" w:pos="8640"/>
              </w:tabs>
              <w:spacing w:line="320" w:lineRule="exact"/>
              <w:ind w:left="72" w:right="-108"/>
              <w:rPr>
                <w:rFonts w:ascii="Arial" w:hAnsi="Arial" w:cs="Arial"/>
                <w:spacing w:val="0"/>
                <w:sz w:val="19"/>
                <w:szCs w:val="19"/>
                <w:cs/>
              </w:rPr>
            </w:pPr>
            <w:r w:rsidRPr="0059327F">
              <w:rPr>
                <w:rFonts w:ascii="Arial" w:hAnsi="Arial" w:cs="Arial"/>
                <w:spacing w:val="0"/>
                <w:sz w:val="19"/>
                <w:szCs w:val="19"/>
              </w:rPr>
              <w:t>Less: Current portion</w:t>
            </w:r>
          </w:p>
        </w:tc>
        <w:tc>
          <w:tcPr>
            <w:tcW w:w="1327" w:type="dxa"/>
            <w:vAlign w:val="bottom"/>
          </w:tcPr>
          <w:p w14:paraId="4BF01B17" w14:textId="4F29FE74" w:rsidR="00FC7930" w:rsidRPr="0059327F" w:rsidRDefault="00480AB5" w:rsidP="009B002B">
            <w:pPr>
              <w:tabs>
                <w:tab w:val="decimal" w:pos="1062"/>
              </w:tabs>
              <w:spacing w:line="320" w:lineRule="exact"/>
              <w:rPr>
                <w:rFonts w:ascii="Arial" w:hAnsi="Arial" w:cs="Arial"/>
                <w:sz w:val="19"/>
                <w:szCs w:val="19"/>
                <w:cs/>
              </w:rPr>
            </w:pPr>
            <w:r>
              <w:rPr>
                <w:rFonts w:ascii="Arial" w:hAnsi="Arial" w:cs="Arial"/>
                <w:sz w:val="19"/>
                <w:szCs w:val="19"/>
              </w:rPr>
              <w:t>(7,461,957)</w:t>
            </w:r>
          </w:p>
        </w:tc>
        <w:tc>
          <w:tcPr>
            <w:tcW w:w="1328" w:type="dxa"/>
            <w:vAlign w:val="bottom"/>
          </w:tcPr>
          <w:p w14:paraId="554C1ECA" w14:textId="77777777" w:rsidR="00FC7930" w:rsidRPr="0059327F" w:rsidRDefault="001838D3" w:rsidP="009B002B">
            <w:pPr>
              <w:tabs>
                <w:tab w:val="decimal" w:pos="1062"/>
              </w:tabs>
              <w:spacing w:line="320" w:lineRule="exact"/>
              <w:rPr>
                <w:rFonts w:ascii="Arial" w:hAnsi="Arial" w:cs="Arial"/>
                <w:sz w:val="19"/>
                <w:szCs w:val="19"/>
              </w:rPr>
            </w:pPr>
            <w:r w:rsidRPr="0059327F">
              <w:rPr>
                <w:rFonts w:ascii="Arial" w:hAnsi="Arial" w:cs="Arial"/>
                <w:sz w:val="19"/>
                <w:szCs w:val="19"/>
              </w:rPr>
              <w:t>(8,062,657)</w:t>
            </w:r>
          </w:p>
        </w:tc>
        <w:tc>
          <w:tcPr>
            <w:tcW w:w="1328" w:type="dxa"/>
            <w:vAlign w:val="bottom"/>
          </w:tcPr>
          <w:p w14:paraId="644618A0" w14:textId="4BF9419E" w:rsidR="00FC7930" w:rsidRPr="0059327F" w:rsidRDefault="000C5EC1" w:rsidP="009B002B">
            <w:pPr>
              <w:tabs>
                <w:tab w:val="decimal" w:pos="1062"/>
              </w:tabs>
              <w:spacing w:line="320" w:lineRule="exact"/>
              <w:rPr>
                <w:rFonts w:ascii="Arial" w:hAnsi="Arial" w:cs="Arial"/>
                <w:sz w:val="19"/>
                <w:szCs w:val="19"/>
              </w:rPr>
            </w:pPr>
            <w:r w:rsidRPr="0059327F">
              <w:rPr>
                <w:rFonts w:ascii="Arial" w:hAnsi="Arial" w:cs="Arial"/>
                <w:sz w:val="19"/>
                <w:szCs w:val="19"/>
              </w:rPr>
              <w:t>(6,036,462)</w:t>
            </w:r>
          </w:p>
        </w:tc>
        <w:tc>
          <w:tcPr>
            <w:tcW w:w="1328" w:type="dxa"/>
            <w:vAlign w:val="bottom"/>
          </w:tcPr>
          <w:p w14:paraId="702BABE1" w14:textId="77777777" w:rsidR="00FC7930" w:rsidRPr="0059327F" w:rsidRDefault="00FC7930" w:rsidP="009B002B">
            <w:pPr>
              <w:tabs>
                <w:tab w:val="decimal" w:pos="1062"/>
              </w:tabs>
              <w:spacing w:line="320" w:lineRule="exact"/>
              <w:rPr>
                <w:rFonts w:ascii="Arial" w:hAnsi="Arial" w:cs="Arial"/>
                <w:sz w:val="19"/>
                <w:szCs w:val="19"/>
                <w:cs/>
              </w:rPr>
            </w:pPr>
            <w:r w:rsidRPr="0059327F">
              <w:rPr>
                <w:rFonts w:ascii="Arial" w:hAnsi="Arial" w:cs="Arial"/>
                <w:sz w:val="19"/>
                <w:szCs w:val="19"/>
              </w:rPr>
              <w:t>(5,997,673)</w:t>
            </w:r>
          </w:p>
        </w:tc>
      </w:tr>
      <w:tr w:rsidR="005B6BF2" w:rsidRPr="0059327F" w14:paraId="48345E6D" w14:textId="77777777" w:rsidTr="00656B52">
        <w:tblPrEx>
          <w:tblLook w:val="01E0" w:firstRow="1" w:lastRow="1" w:firstColumn="1" w:lastColumn="1" w:noHBand="0" w:noVBand="0"/>
        </w:tblPrEx>
        <w:tc>
          <w:tcPr>
            <w:tcW w:w="3959" w:type="dxa"/>
            <w:vAlign w:val="bottom"/>
          </w:tcPr>
          <w:p w14:paraId="4B996CF3" w14:textId="03B2EFF2" w:rsidR="005B6BF2" w:rsidRPr="0059327F" w:rsidRDefault="00D30677" w:rsidP="009B002B">
            <w:pPr>
              <w:spacing w:line="320" w:lineRule="exact"/>
              <w:ind w:left="705" w:right="-108" w:hanging="180"/>
              <w:rPr>
                <w:rFonts w:ascii="Arial" w:hAnsi="Arial" w:cs="Arial"/>
                <w:spacing w:val="0"/>
                <w:sz w:val="19"/>
                <w:szCs w:val="19"/>
              </w:rPr>
            </w:pPr>
            <w:r>
              <w:rPr>
                <w:rFonts w:ascii="Arial" w:hAnsi="Arial" w:cs="Arial"/>
                <w:color w:val="FFFFFF" w:themeColor="background1"/>
                <w:spacing w:val="0"/>
                <w:sz w:val="19"/>
                <w:szCs w:val="19"/>
              </w:rPr>
              <w:t xml:space="preserve"> </w:t>
            </w:r>
            <w:r w:rsidR="005B6BF2" w:rsidRPr="0059327F">
              <w:rPr>
                <w:rFonts w:ascii="Arial" w:hAnsi="Arial" w:cs="Arial"/>
                <w:spacing w:val="0"/>
                <w:sz w:val="19"/>
                <w:szCs w:val="19"/>
              </w:rPr>
              <w:t>Current portion</w:t>
            </w:r>
            <w:r w:rsidR="005B6BF2">
              <w:rPr>
                <w:rFonts w:ascii="Arial" w:hAnsi="Arial" w:cs="Arial"/>
                <w:spacing w:val="0"/>
                <w:sz w:val="19"/>
                <w:szCs w:val="19"/>
              </w:rPr>
              <w:t xml:space="preserve"> </w:t>
            </w:r>
            <w:r w:rsidR="007D2183">
              <w:rPr>
                <w:rFonts w:ascii="Arial" w:hAnsi="Arial" w:cs="Arial"/>
                <w:spacing w:val="0"/>
                <w:sz w:val="19"/>
                <w:szCs w:val="19"/>
              </w:rPr>
              <w:t>due</w:t>
            </w:r>
            <w:r w:rsidR="00176BC3">
              <w:rPr>
                <w:rFonts w:ascii="Arial" w:hAnsi="Arial" w:cs="Arial"/>
                <w:spacing w:val="0"/>
                <w:sz w:val="19"/>
                <w:szCs w:val="19"/>
              </w:rPr>
              <w:t xml:space="preserve"> </w:t>
            </w:r>
            <w:r w:rsidR="005B6BF2">
              <w:rPr>
                <w:rFonts w:ascii="Arial" w:hAnsi="Arial" w:cs="Arial"/>
                <w:spacing w:val="0"/>
                <w:sz w:val="19"/>
                <w:szCs w:val="19"/>
              </w:rPr>
              <w:t>over one y</w:t>
            </w:r>
            <w:r>
              <w:rPr>
                <w:rFonts w:ascii="Arial" w:hAnsi="Arial" w:cs="Arial"/>
                <w:spacing w:val="0"/>
                <w:sz w:val="19"/>
                <w:szCs w:val="19"/>
              </w:rPr>
              <w:t>e</w:t>
            </w:r>
            <w:r w:rsidR="005B6BF2">
              <w:rPr>
                <w:rFonts w:ascii="Arial" w:hAnsi="Arial" w:cs="Arial"/>
                <w:spacing w:val="0"/>
                <w:sz w:val="19"/>
                <w:szCs w:val="19"/>
              </w:rPr>
              <w:t>ar but classified as current lia</w:t>
            </w:r>
            <w:r w:rsidR="003B0653">
              <w:rPr>
                <w:rFonts w:ascii="Arial" w:hAnsi="Arial" w:cs="Arial"/>
                <w:spacing w:val="0"/>
                <w:sz w:val="19"/>
                <w:szCs w:val="19"/>
              </w:rPr>
              <w:t>bi</w:t>
            </w:r>
            <w:r w:rsidR="005B6BF2">
              <w:rPr>
                <w:rFonts w:ascii="Arial" w:hAnsi="Arial" w:cs="Arial"/>
                <w:spacing w:val="0"/>
                <w:sz w:val="19"/>
                <w:szCs w:val="19"/>
              </w:rPr>
              <w:t>lities</w:t>
            </w:r>
          </w:p>
        </w:tc>
        <w:tc>
          <w:tcPr>
            <w:tcW w:w="1327" w:type="dxa"/>
            <w:vAlign w:val="bottom"/>
          </w:tcPr>
          <w:p w14:paraId="57F5722E" w14:textId="7341DAA8" w:rsidR="005B6BF2" w:rsidRPr="0059327F" w:rsidRDefault="00480AB5" w:rsidP="009B002B">
            <w:pPr>
              <w:pBdr>
                <w:bottom w:val="single" w:sz="4" w:space="1" w:color="auto"/>
              </w:pBdr>
              <w:tabs>
                <w:tab w:val="decimal" w:pos="1062"/>
              </w:tabs>
              <w:spacing w:line="320" w:lineRule="exact"/>
              <w:rPr>
                <w:rFonts w:ascii="Arial" w:hAnsi="Arial" w:cs="Arial"/>
                <w:sz w:val="19"/>
                <w:szCs w:val="19"/>
                <w:cs/>
              </w:rPr>
            </w:pPr>
            <w:r>
              <w:rPr>
                <w:rFonts w:ascii="Arial" w:hAnsi="Arial" w:cs="Arial"/>
                <w:sz w:val="19"/>
                <w:szCs w:val="19"/>
              </w:rPr>
              <w:t>(530,990)</w:t>
            </w:r>
          </w:p>
        </w:tc>
        <w:tc>
          <w:tcPr>
            <w:tcW w:w="1328" w:type="dxa"/>
            <w:vAlign w:val="bottom"/>
          </w:tcPr>
          <w:p w14:paraId="7E2A289F" w14:textId="3BC78DBA" w:rsidR="005B6BF2" w:rsidRPr="0059327F" w:rsidRDefault="005B6BF2" w:rsidP="009B002B">
            <w:pPr>
              <w:pBdr>
                <w:bottom w:val="single" w:sz="4" w:space="1" w:color="auto"/>
              </w:pBdr>
              <w:tabs>
                <w:tab w:val="decimal" w:pos="1062"/>
              </w:tabs>
              <w:spacing w:line="320" w:lineRule="exact"/>
              <w:rPr>
                <w:rFonts w:ascii="Arial" w:hAnsi="Arial" w:cs="Arial"/>
                <w:sz w:val="19"/>
                <w:szCs w:val="19"/>
              </w:rPr>
            </w:pPr>
            <w:r>
              <w:rPr>
                <w:rFonts w:ascii="Arial" w:hAnsi="Arial" w:cs="Arial"/>
                <w:sz w:val="19"/>
                <w:szCs w:val="19"/>
              </w:rPr>
              <w:t>-</w:t>
            </w:r>
          </w:p>
        </w:tc>
        <w:tc>
          <w:tcPr>
            <w:tcW w:w="1328" w:type="dxa"/>
            <w:vAlign w:val="bottom"/>
          </w:tcPr>
          <w:p w14:paraId="32655AC4" w14:textId="7194E1EC" w:rsidR="005B6BF2" w:rsidRPr="0059327F" w:rsidRDefault="005B6BF2" w:rsidP="009B002B">
            <w:pPr>
              <w:pBdr>
                <w:bottom w:val="single" w:sz="4" w:space="1" w:color="auto"/>
              </w:pBdr>
              <w:tabs>
                <w:tab w:val="decimal" w:pos="1062"/>
              </w:tabs>
              <w:spacing w:line="320" w:lineRule="exact"/>
              <w:rPr>
                <w:rFonts w:ascii="Arial" w:hAnsi="Arial" w:cs="Arial"/>
                <w:sz w:val="19"/>
                <w:szCs w:val="19"/>
              </w:rPr>
            </w:pPr>
            <w:r>
              <w:rPr>
                <w:rFonts w:ascii="Arial" w:hAnsi="Arial" w:cs="Arial"/>
                <w:sz w:val="19"/>
                <w:szCs w:val="19"/>
              </w:rPr>
              <w:t>-</w:t>
            </w:r>
          </w:p>
        </w:tc>
        <w:tc>
          <w:tcPr>
            <w:tcW w:w="1328" w:type="dxa"/>
            <w:vAlign w:val="bottom"/>
          </w:tcPr>
          <w:p w14:paraId="7557E68B" w14:textId="77AC1444" w:rsidR="005B6BF2" w:rsidRPr="0059327F" w:rsidRDefault="005B6BF2" w:rsidP="009B002B">
            <w:pPr>
              <w:pBdr>
                <w:bottom w:val="single" w:sz="4" w:space="1" w:color="auto"/>
              </w:pBdr>
              <w:tabs>
                <w:tab w:val="decimal" w:pos="1062"/>
              </w:tabs>
              <w:spacing w:line="320" w:lineRule="exact"/>
              <w:rPr>
                <w:rFonts w:ascii="Arial" w:hAnsi="Arial" w:cs="Arial"/>
                <w:sz w:val="19"/>
                <w:szCs w:val="19"/>
              </w:rPr>
            </w:pPr>
            <w:r>
              <w:rPr>
                <w:rFonts w:ascii="Arial" w:hAnsi="Arial" w:cs="Arial"/>
                <w:sz w:val="19"/>
                <w:szCs w:val="19"/>
              </w:rPr>
              <w:t>-</w:t>
            </w:r>
          </w:p>
        </w:tc>
      </w:tr>
      <w:tr w:rsidR="005B6BF2" w:rsidRPr="0059327F" w14:paraId="5E900CCC" w14:textId="77777777" w:rsidTr="00656B52">
        <w:tblPrEx>
          <w:tblLook w:val="01E0" w:firstRow="1" w:lastRow="1" w:firstColumn="1" w:lastColumn="1" w:noHBand="0" w:noVBand="0"/>
        </w:tblPrEx>
        <w:tc>
          <w:tcPr>
            <w:tcW w:w="3959" w:type="dxa"/>
            <w:vAlign w:val="bottom"/>
          </w:tcPr>
          <w:p w14:paraId="4FD0023B" w14:textId="1BF60BCC" w:rsidR="005B6BF2" w:rsidRPr="0059327F" w:rsidRDefault="005B6BF2" w:rsidP="009B002B">
            <w:pPr>
              <w:tabs>
                <w:tab w:val="left" w:pos="4230"/>
                <w:tab w:val="center" w:pos="4320"/>
                <w:tab w:val="right" w:pos="8640"/>
              </w:tabs>
              <w:spacing w:line="320" w:lineRule="exact"/>
              <w:ind w:left="252" w:right="-108" w:hanging="180"/>
              <w:rPr>
                <w:rFonts w:ascii="Arial" w:hAnsi="Arial" w:cs="Arial"/>
                <w:sz w:val="19"/>
                <w:szCs w:val="19"/>
              </w:rPr>
            </w:pPr>
            <w:r w:rsidRPr="0059327F">
              <w:rPr>
                <w:rFonts w:ascii="Arial" w:hAnsi="Arial" w:cs="Arial"/>
                <w:spacing w:val="-4"/>
                <w:sz w:val="19"/>
                <w:szCs w:val="19"/>
              </w:rPr>
              <w:t xml:space="preserve">Long-term loans from financial institutions - </w:t>
            </w:r>
            <w:r>
              <w:rPr>
                <w:rFonts w:ascii="Arial" w:hAnsi="Arial" w:cs="Arial"/>
                <w:spacing w:val="-4"/>
                <w:sz w:val="19"/>
                <w:szCs w:val="19"/>
              </w:rPr>
              <w:t xml:space="preserve">               </w:t>
            </w:r>
            <w:r w:rsidRPr="0059327F">
              <w:rPr>
                <w:rFonts w:ascii="Arial" w:hAnsi="Arial" w:cs="Arial"/>
                <w:spacing w:val="-4"/>
                <w:sz w:val="19"/>
                <w:szCs w:val="19"/>
              </w:rPr>
              <w:t>net of current portion</w:t>
            </w:r>
          </w:p>
        </w:tc>
        <w:tc>
          <w:tcPr>
            <w:tcW w:w="1327" w:type="dxa"/>
            <w:vAlign w:val="bottom"/>
          </w:tcPr>
          <w:p w14:paraId="79F265CD" w14:textId="3CA073FD" w:rsidR="005B6BF2" w:rsidRPr="0059327F" w:rsidRDefault="00480AB5" w:rsidP="009B002B">
            <w:pPr>
              <w:pBdr>
                <w:bottom w:val="double" w:sz="4" w:space="1" w:color="auto"/>
              </w:pBdr>
              <w:tabs>
                <w:tab w:val="decimal" w:pos="1062"/>
              </w:tabs>
              <w:spacing w:line="320" w:lineRule="exact"/>
              <w:rPr>
                <w:rFonts w:ascii="Arial" w:hAnsi="Arial" w:cs="Arial"/>
                <w:sz w:val="19"/>
                <w:szCs w:val="19"/>
              </w:rPr>
            </w:pPr>
            <w:r>
              <w:rPr>
                <w:rFonts w:ascii="Arial" w:hAnsi="Arial" w:cs="Arial"/>
                <w:sz w:val="19"/>
                <w:szCs w:val="19"/>
              </w:rPr>
              <w:t>-</w:t>
            </w:r>
          </w:p>
        </w:tc>
        <w:tc>
          <w:tcPr>
            <w:tcW w:w="1328" w:type="dxa"/>
            <w:vAlign w:val="bottom"/>
          </w:tcPr>
          <w:p w14:paraId="6338578A" w14:textId="77777777" w:rsidR="005B6BF2" w:rsidRPr="0059327F" w:rsidRDefault="005B6BF2" w:rsidP="009B002B">
            <w:pPr>
              <w:pBdr>
                <w:bottom w:val="double" w:sz="4" w:space="1" w:color="auto"/>
              </w:pBdr>
              <w:tabs>
                <w:tab w:val="decimal" w:pos="1062"/>
              </w:tabs>
              <w:spacing w:line="320" w:lineRule="exact"/>
              <w:rPr>
                <w:rFonts w:ascii="Arial" w:hAnsi="Arial" w:cs="Arial"/>
                <w:sz w:val="19"/>
                <w:szCs w:val="19"/>
              </w:rPr>
            </w:pPr>
            <w:r w:rsidRPr="0059327F">
              <w:rPr>
                <w:rFonts w:ascii="Arial" w:hAnsi="Arial" w:cs="Arial"/>
                <w:sz w:val="19"/>
                <w:szCs w:val="19"/>
              </w:rPr>
              <w:t>781,173</w:t>
            </w:r>
          </w:p>
        </w:tc>
        <w:tc>
          <w:tcPr>
            <w:tcW w:w="1328" w:type="dxa"/>
            <w:vAlign w:val="bottom"/>
          </w:tcPr>
          <w:p w14:paraId="038342E5" w14:textId="34573865" w:rsidR="005B6BF2" w:rsidRPr="0059327F" w:rsidRDefault="005B6BF2" w:rsidP="009B002B">
            <w:pPr>
              <w:pBdr>
                <w:bottom w:val="double" w:sz="4" w:space="1" w:color="auto"/>
              </w:pBdr>
              <w:tabs>
                <w:tab w:val="decimal" w:pos="1062"/>
              </w:tabs>
              <w:spacing w:line="320" w:lineRule="exact"/>
              <w:rPr>
                <w:rFonts w:ascii="Arial" w:hAnsi="Arial" w:cs="Arial"/>
                <w:sz w:val="19"/>
                <w:szCs w:val="19"/>
              </w:rPr>
            </w:pPr>
            <w:r w:rsidRPr="0059327F">
              <w:rPr>
                <w:rFonts w:ascii="Arial" w:hAnsi="Arial" w:cs="Arial"/>
                <w:sz w:val="19"/>
                <w:szCs w:val="19"/>
              </w:rPr>
              <w:t>-</w:t>
            </w:r>
          </w:p>
        </w:tc>
        <w:tc>
          <w:tcPr>
            <w:tcW w:w="1328" w:type="dxa"/>
            <w:vAlign w:val="bottom"/>
          </w:tcPr>
          <w:p w14:paraId="5DAA0509" w14:textId="77777777" w:rsidR="005B6BF2" w:rsidRPr="0059327F" w:rsidRDefault="005B6BF2" w:rsidP="009B002B">
            <w:pPr>
              <w:pBdr>
                <w:bottom w:val="double" w:sz="4" w:space="1" w:color="auto"/>
              </w:pBdr>
              <w:tabs>
                <w:tab w:val="decimal" w:pos="1062"/>
              </w:tabs>
              <w:spacing w:line="320" w:lineRule="exact"/>
              <w:rPr>
                <w:rFonts w:ascii="Arial" w:hAnsi="Arial" w:cs="Arial"/>
                <w:sz w:val="19"/>
                <w:szCs w:val="19"/>
              </w:rPr>
            </w:pPr>
            <w:r w:rsidRPr="0059327F">
              <w:rPr>
                <w:rFonts w:ascii="Arial" w:hAnsi="Arial" w:cs="Arial"/>
                <w:sz w:val="19"/>
                <w:szCs w:val="19"/>
              </w:rPr>
              <w:t>-</w:t>
            </w:r>
          </w:p>
        </w:tc>
      </w:tr>
    </w:tbl>
    <w:p w14:paraId="5747E8D7" w14:textId="43EE4793" w:rsidR="009F48E0" w:rsidRPr="0059327F" w:rsidRDefault="009F48E0" w:rsidP="009B002B">
      <w:pPr>
        <w:tabs>
          <w:tab w:val="left" w:pos="4230"/>
        </w:tabs>
        <w:overflowPunct/>
        <w:autoSpaceDE/>
        <w:autoSpaceDN/>
        <w:adjustRightInd/>
        <w:spacing w:before="200" w:after="40" w:line="360" w:lineRule="exact"/>
        <w:ind w:left="547"/>
        <w:jc w:val="thaiDistribute"/>
        <w:textAlignment w:val="auto"/>
        <w:rPr>
          <w:rFonts w:ascii="Arial" w:hAnsi="Arial" w:cs="Arial"/>
          <w:spacing w:val="-5"/>
          <w:sz w:val="22"/>
          <w:szCs w:val="22"/>
        </w:rPr>
      </w:pPr>
      <w:r w:rsidRPr="0059327F">
        <w:rPr>
          <w:rFonts w:ascii="Arial" w:hAnsi="Arial" w:cs="Arial"/>
          <w:spacing w:val="-5"/>
          <w:sz w:val="22"/>
          <w:szCs w:val="22"/>
        </w:rPr>
        <w:t xml:space="preserve">Movements of the long-term loans from financial institutions account </w:t>
      </w:r>
      <w:r w:rsidR="009664EF" w:rsidRPr="0059327F">
        <w:rPr>
          <w:rFonts w:ascii="Arial" w:hAnsi="Arial" w:cs="Arial"/>
          <w:spacing w:val="-5"/>
          <w:sz w:val="22"/>
          <w:szCs w:val="22"/>
        </w:rPr>
        <w:t xml:space="preserve">during the </w:t>
      </w:r>
      <w:r w:rsidR="001A4E74" w:rsidRPr="0059327F">
        <w:rPr>
          <w:rFonts w:ascii="Arial" w:hAnsi="Arial" w:cs="Arial"/>
          <w:spacing w:val="-5"/>
          <w:sz w:val="22"/>
          <w:szCs w:val="22"/>
        </w:rPr>
        <w:t>nine</w:t>
      </w:r>
      <w:r w:rsidR="006C75D2" w:rsidRPr="0059327F">
        <w:rPr>
          <w:rFonts w:ascii="Arial" w:hAnsi="Arial" w:cs="Arial"/>
          <w:spacing w:val="-5"/>
          <w:sz w:val="22"/>
          <w:szCs w:val="22"/>
        </w:rPr>
        <w:t>-month period</w:t>
      </w:r>
      <w:r w:rsidR="009F44E8" w:rsidRPr="0059327F">
        <w:rPr>
          <w:rFonts w:ascii="Arial" w:hAnsi="Arial" w:cs="Arial"/>
          <w:spacing w:val="-5"/>
          <w:sz w:val="22"/>
          <w:szCs w:val="22"/>
        </w:rPr>
        <w:t xml:space="preserve"> ended </w:t>
      </w:r>
      <w:r w:rsidR="001A4E74" w:rsidRPr="0059327F">
        <w:rPr>
          <w:rFonts w:ascii="Arial" w:hAnsi="Arial" w:cs="Arial"/>
          <w:spacing w:val="-5"/>
          <w:sz w:val="22"/>
          <w:szCs w:val="22"/>
        </w:rPr>
        <w:t>30 September 2019</w:t>
      </w:r>
      <w:r w:rsidRPr="0059327F">
        <w:rPr>
          <w:rFonts w:ascii="Arial" w:hAnsi="Arial" w:cs="Arial"/>
          <w:spacing w:val="-5"/>
          <w:sz w:val="22"/>
          <w:szCs w:val="22"/>
        </w:rPr>
        <w:t xml:space="preserve"> are summarised below. </w:t>
      </w:r>
    </w:p>
    <w:tbl>
      <w:tblPr>
        <w:tblW w:w="9192" w:type="dxa"/>
        <w:tblInd w:w="468" w:type="dxa"/>
        <w:tblLayout w:type="fixed"/>
        <w:tblLook w:val="0000" w:firstRow="0" w:lastRow="0" w:firstColumn="0" w:lastColumn="0" w:noHBand="0" w:noVBand="0"/>
      </w:tblPr>
      <w:tblGrid>
        <w:gridCol w:w="4572"/>
        <w:gridCol w:w="2310"/>
        <w:gridCol w:w="2310"/>
      </w:tblGrid>
      <w:tr w:rsidR="009F48E0" w:rsidRPr="0059327F" w14:paraId="77F0845C" w14:textId="77777777" w:rsidTr="004E4921">
        <w:trPr>
          <w:cantSplit/>
        </w:trPr>
        <w:tc>
          <w:tcPr>
            <w:tcW w:w="4572" w:type="dxa"/>
          </w:tcPr>
          <w:p w14:paraId="7CBC6E2C" w14:textId="77777777" w:rsidR="009F48E0" w:rsidRPr="0059327F" w:rsidRDefault="009F48E0" w:rsidP="009B002B">
            <w:pPr>
              <w:tabs>
                <w:tab w:val="left" w:pos="360"/>
                <w:tab w:val="left" w:pos="4230"/>
                <w:tab w:val="center" w:pos="6390"/>
                <w:tab w:val="center" w:pos="8370"/>
              </w:tabs>
              <w:spacing w:line="330" w:lineRule="exact"/>
              <w:jc w:val="both"/>
              <w:rPr>
                <w:rFonts w:ascii="Arial" w:hAnsi="Arial" w:cs="Arial"/>
                <w:sz w:val="20"/>
                <w:szCs w:val="20"/>
                <w:u w:val="single"/>
              </w:rPr>
            </w:pPr>
            <w:r w:rsidRPr="0059327F">
              <w:rPr>
                <w:rFonts w:ascii="Arial" w:hAnsi="Arial" w:cs="Arial"/>
                <w:sz w:val="20"/>
                <w:szCs w:val="20"/>
              </w:rPr>
              <w:tab/>
            </w:r>
          </w:p>
        </w:tc>
        <w:tc>
          <w:tcPr>
            <w:tcW w:w="4620" w:type="dxa"/>
            <w:gridSpan w:val="2"/>
          </w:tcPr>
          <w:p w14:paraId="63DB87AB" w14:textId="77777777" w:rsidR="009F48E0" w:rsidRPr="0059327F" w:rsidRDefault="009F48E0" w:rsidP="009B002B">
            <w:pPr>
              <w:tabs>
                <w:tab w:val="left" w:pos="900"/>
                <w:tab w:val="left" w:pos="4230"/>
                <w:tab w:val="center" w:pos="6390"/>
                <w:tab w:val="center" w:pos="8370"/>
              </w:tabs>
              <w:spacing w:line="330" w:lineRule="exact"/>
              <w:ind w:left="360" w:right="12" w:hanging="360"/>
              <w:jc w:val="right"/>
              <w:rPr>
                <w:rFonts w:ascii="Arial" w:hAnsi="Arial" w:cs="Arial"/>
                <w:sz w:val="20"/>
                <w:szCs w:val="20"/>
                <w:u w:val="single"/>
              </w:rPr>
            </w:pPr>
            <w:r w:rsidRPr="0059327F">
              <w:rPr>
                <w:rFonts w:ascii="Arial" w:hAnsi="Arial" w:cs="Arial"/>
                <w:sz w:val="20"/>
                <w:szCs w:val="20"/>
                <w:cs/>
              </w:rPr>
              <w:t>(Unit: Thousand Baht)</w:t>
            </w:r>
          </w:p>
        </w:tc>
      </w:tr>
      <w:tr w:rsidR="009F48E0" w:rsidRPr="0059327F" w14:paraId="2275EE5E" w14:textId="77777777" w:rsidTr="0022346D">
        <w:tc>
          <w:tcPr>
            <w:tcW w:w="4572" w:type="dxa"/>
          </w:tcPr>
          <w:p w14:paraId="6112A412" w14:textId="77777777" w:rsidR="009F48E0" w:rsidRPr="0059327F" w:rsidRDefault="009F48E0" w:rsidP="009B002B">
            <w:pPr>
              <w:tabs>
                <w:tab w:val="left" w:pos="360"/>
                <w:tab w:val="left" w:pos="4230"/>
                <w:tab w:val="center" w:pos="6390"/>
                <w:tab w:val="center" w:pos="8370"/>
              </w:tabs>
              <w:spacing w:line="330" w:lineRule="exact"/>
              <w:jc w:val="both"/>
              <w:rPr>
                <w:rFonts w:ascii="Arial" w:hAnsi="Arial" w:cs="Arial"/>
                <w:sz w:val="20"/>
                <w:szCs w:val="20"/>
                <w:u w:val="single"/>
              </w:rPr>
            </w:pPr>
          </w:p>
        </w:tc>
        <w:tc>
          <w:tcPr>
            <w:tcW w:w="2310" w:type="dxa"/>
          </w:tcPr>
          <w:p w14:paraId="232D410D" w14:textId="77777777" w:rsidR="009F48E0" w:rsidRPr="0059327F" w:rsidRDefault="009F48E0" w:rsidP="009B002B">
            <w:pPr>
              <w:pBdr>
                <w:bottom w:val="single" w:sz="2" w:space="1" w:color="auto"/>
              </w:pBdr>
              <w:tabs>
                <w:tab w:val="left" w:pos="600"/>
                <w:tab w:val="left" w:pos="900"/>
                <w:tab w:val="left" w:pos="4230"/>
                <w:tab w:val="right" w:pos="7280"/>
                <w:tab w:val="right" w:pos="8540"/>
              </w:tabs>
              <w:spacing w:line="330" w:lineRule="exact"/>
              <w:ind w:right="-45"/>
              <w:jc w:val="center"/>
              <w:rPr>
                <w:rFonts w:ascii="Arial" w:eastAsia="Times New Roman" w:hAnsi="Arial" w:cs="Arial"/>
                <w:spacing w:val="0"/>
                <w:sz w:val="20"/>
                <w:szCs w:val="20"/>
                <w:cs/>
                <w:lang w:val="th-TH"/>
              </w:rPr>
            </w:pPr>
            <w:r w:rsidRPr="0059327F">
              <w:rPr>
                <w:rFonts w:ascii="Arial" w:eastAsia="Times New Roman" w:hAnsi="Arial" w:cs="Arial"/>
                <w:spacing w:val="0"/>
                <w:sz w:val="20"/>
                <w:szCs w:val="20"/>
                <w:cs/>
                <w:lang w:val="th-TH"/>
              </w:rPr>
              <w:t>Consolidated                      financial statements</w:t>
            </w:r>
          </w:p>
        </w:tc>
        <w:tc>
          <w:tcPr>
            <w:tcW w:w="2310" w:type="dxa"/>
          </w:tcPr>
          <w:p w14:paraId="1A254287" w14:textId="77777777" w:rsidR="009F48E0" w:rsidRPr="0059327F" w:rsidRDefault="009F48E0" w:rsidP="009B002B">
            <w:pPr>
              <w:pBdr>
                <w:bottom w:val="single" w:sz="2" w:space="1" w:color="auto"/>
              </w:pBdr>
              <w:tabs>
                <w:tab w:val="left" w:pos="600"/>
                <w:tab w:val="left" w:pos="900"/>
                <w:tab w:val="left" w:pos="4230"/>
                <w:tab w:val="right" w:pos="7280"/>
                <w:tab w:val="right" w:pos="8540"/>
              </w:tabs>
              <w:spacing w:line="330" w:lineRule="exact"/>
              <w:ind w:right="-45"/>
              <w:jc w:val="center"/>
              <w:rPr>
                <w:rFonts w:ascii="Arial" w:eastAsia="Times New Roman" w:hAnsi="Arial" w:cs="Arial"/>
                <w:spacing w:val="0"/>
                <w:sz w:val="20"/>
                <w:szCs w:val="20"/>
                <w:cs/>
                <w:lang w:val="th-TH"/>
              </w:rPr>
            </w:pPr>
            <w:r w:rsidRPr="0059327F">
              <w:rPr>
                <w:rFonts w:ascii="Arial" w:eastAsia="Times New Roman" w:hAnsi="Arial" w:cs="Arial"/>
                <w:spacing w:val="0"/>
                <w:sz w:val="20"/>
                <w:szCs w:val="20"/>
                <w:cs/>
                <w:lang w:val="th-TH"/>
              </w:rPr>
              <w:t>Separate                          financial statements</w:t>
            </w:r>
          </w:p>
        </w:tc>
      </w:tr>
      <w:tr w:rsidR="009F48E0" w:rsidRPr="0059327F" w14:paraId="03464511" w14:textId="77777777" w:rsidTr="0022346D">
        <w:tc>
          <w:tcPr>
            <w:tcW w:w="4572" w:type="dxa"/>
          </w:tcPr>
          <w:p w14:paraId="21463DE7" w14:textId="77777777" w:rsidR="009F48E0" w:rsidRPr="0059327F" w:rsidRDefault="00455E5A" w:rsidP="009B002B">
            <w:pPr>
              <w:tabs>
                <w:tab w:val="left" w:pos="360"/>
                <w:tab w:val="left" w:pos="4230"/>
              </w:tabs>
              <w:spacing w:line="330" w:lineRule="exact"/>
              <w:ind w:left="-36"/>
              <w:jc w:val="both"/>
              <w:rPr>
                <w:rFonts w:ascii="Arial" w:hAnsi="Arial" w:cs="Arial"/>
                <w:spacing w:val="0"/>
                <w:sz w:val="20"/>
                <w:szCs w:val="20"/>
              </w:rPr>
            </w:pPr>
            <w:r w:rsidRPr="0059327F">
              <w:rPr>
                <w:rFonts w:ascii="Arial" w:hAnsi="Arial" w:cs="Arial"/>
                <w:spacing w:val="0"/>
                <w:sz w:val="20"/>
                <w:szCs w:val="20"/>
              </w:rPr>
              <w:t>Balance as at 1 January 2019</w:t>
            </w:r>
          </w:p>
        </w:tc>
        <w:tc>
          <w:tcPr>
            <w:tcW w:w="2310" w:type="dxa"/>
            <w:vAlign w:val="bottom"/>
          </w:tcPr>
          <w:p w14:paraId="1EC191C6" w14:textId="77777777" w:rsidR="009F48E0" w:rsidRPr="0059327F" w:rsidRDefault="00D539BF" w:rsidP="009B002B">
            <w:pPr>
              <w:tabs>
                <w:tab w:val="decimal" w:pos="1902"/>
              </w:tabs>
              <w:spacing w:line="330" w:lineRule="exact"/>
              <w:ind w:left="12" w:right="12"/>
              <w:jc w:val="both"/>
              <w:rPr>
                <w:rFonts w:ascii="Arial" w:hAnsi="Arial" w:cs="Arial"/>
                <w:sz w:val="20"/>
                <w:szCs w:val="20"/>
              </w:rPr>
            </w:pPr>
            <w:r w:rsidRPr="0059327F">
              <w:rPr>
                <w:rFonts w:ascii="Arial" w:hAnsi="Arial" w:cs="Arial"/>
                <w:sz w:val="20"/>
                <w:szCs w:val="20"/>
              </w:rPr>
              <w:t>8,843,830</w:t>
            </w:r>
          </w:p>
        </w:tc>
        <w:tc>
          <w:tcPr>
            <w:tcW w:w="2310" w:type="dxa"/>
            <w:vAlign w:val="bottom"/>
          </w:tcPr>
          <w:p w14:paraId="03021E05" w14:textId="77777777" w:rsidR="009F48E0" w:rsidRPr="0059327F" w:rsidRDefault="00D539BF" w:rsidP="009B002B">
            <w:pPr>
              <w:tabs>
                <w:tab w:val="decimal" w:pos="1902"/>
              </w:tabs>
              <w:spacing w:line="330" w:lineRule="exact"/>
              <w:ind w:left="12" w:right="12"/>
              <w:jc w:val="both"/>
              <w:rPr>
                <w:rFonts w:ascii="Arial" w:hAnsi="Arial" w:cs="Arial"/>
                <w:sz w:val="20"/>
                <w:szCs w:val="20"/>
              </w:rPr>
            </w:pPr>
            <w:r w:rsidRPr="0059327F">
              <w:rPr>
                <w:rFonts w:ascii="Arial" w:hAnsi="Arial" w:cs="Arial"/>
                <w:sz w:val="20"/>
                <w:szCs w:val="20"/>
              </w:rPr>
              <w:t>5,997,673</w:t>
            </w:r>
          </w:p>
        </w:tc>
      </w:tr>
      <w:tr w:rsidR="009F48E0" w:rsidRPr="0059327F" w14:paraId="2B794824" w14:textId="77777777" w:rsidTr="0022346D">
        <w:tc>
          <w:tcPr>
            <w:tcW w:w="4572" w:type="dxa"/>
          </w:tcPr>
          <w:p w14:paraId="39D446D7" w14:textId="77777777" w:rsidR="009F48E0" w:rsidRPr="0059327F" w:rsidRDefault="008F5A2C" w:rsidP="009B002B">
            <w:pPr>
              <w:tabs>
                <w:tab w:val="left" w:pos="504"/>
                <w:tab w:val="left" w:pos="4230"/>
              </w:tabs>
              <w:spacing w:line="330" w:lineRule="exact"/>
              <w:ind w:left="-36"/>
              <w:jc w:val="both"/>
              <w:rPr>
                <w:rFonts w:ascii="Arial" w:hAnsi="Arial" w:cs="Arial"/>
                <w:spacing w:val="0"/>
                <w:sz w:val="20"/>
                <w:szCs w:val="20"/>
                <w:cs/>
              </w:rPr>
            </w:pPr>
            <w:r w:rsidRPr="0059327F">
              <w:rPr>
                <w:rFonts w:ascii="Arial" w:hAnsi="Arial" w:cs="Arial"/>
                <w:spacing w:val="0"/>
                <w:sz w:val="20"/>
                <w:szCs w:val="20"/>
              </w:rPr>
              <w:t>Add:</w:t>
            </w:r>
            <w:r w:rsidRPr="0059327F">
              <w:rPr>
                <w:rFonts w:ascii="Arial" w:hAnsi="Arial" w:cs="Arial"/>
                <w:spacing w:val="0"/>
                <w:sz w:val="20"/>
                <w:szCs w:val="20"/>
              </w:rPr>
              <w:tab/>
            </w:r>
            <w:r w:rsidR="00632E8B" w:rsidRPr="0059327F">
              <w:rPr>
                <w:rFonts w:ascii="Arial" w:hAnsi="Arial" w:cs="Arial"/>
                <w:spacing w:val="0"/>
                <w:sz w:val="20"/>
                <w:szCs w:val="20"/>
              </w:rPr>
              <w:t>Addition</w:t>
            </w:r>
            <w:r w:rsidR="006231A7" w:rsidRPr="0059327F">
              <w:rPr>
                <w:rFonts w:ascii="Arial" w:hAnsi="Arial" w:cs="Arial"/>
                <w:spacing w:val="0"/>
                <w:sz w:val="20"/>
                <w:szCs w:val="20"/>
              </w:rPr>
              <w:t>s</w:t>
            </w:r>
          </w:p>
        </w:tc>
        <w:tc>
          <w:tcPr>
            <w:tcW w:w="2310" w:type="dxa"/>
            <w:vAlign w:val="bottom"/>
          </w:tcPr>
          <w:p w14:paraId="1FAE7048" w14:textId="7049C256" w:rsidR="009F48E0" w:rsidRPr="0059327F" w:rsidRDefault="00F83490" w:rsidP="009B002B">
            <w:pPr>
              <w:tabs>
                <w:tab w:val="decimal" w:pos="1902"/>
              </w:tabs>
              <w:spacing w:line="330" w:lineRule="exact"/>
              <w:ind w:left="12" w:right="12"/>
              <w:jc w:val="both"/>
              <w:rPr>
                <w:rFonts w:ascii="Arial" w:hAnsi="Arial" w:cs="Arial"/>
                <w:sz w:val="20"/>
                <w:szCs w:val="20"/>
              </w:rPr>
            </w:pPr>
            <w:r>
              <w:rPr>
                <w:rFonts w:ascii="Arial" w:hAnsi="Arial" w:cs="Arial"/>
                <w:sz w:val="20"/>
                <w:szCs w:val="20"/>
              </w:rPr>
              <w:t>719,914</w:t>
            </w:r>
          </w:p>
        </w:tc>
        <w:tc>
          <w:tcPr>
            <w:tcW w:w="2310" w:type="dxa"/>
            <w:vAlign w:val="bottom"/>
          </w:tcPr>
          <w:p w14:paraId="0216459D" w14:textId="5A460BC0" w:rsidR="009F48E0" w:rsidRPr="0059327F" w:rsidRDefault="000C5EC1" w:rsidP="009B002B">
            <w:pPr>
              <w:tabs>
                <w:tab w:val="decimal" w:pos="1902"/>
              </w:tabs>
              <w:spacing w:line="330" w:lineRule="exact"/>
              <w:ind w:left="12" w:right="12"/>
              <w:jc w:val="both"/>
              <w:rPr>
                <w:rFonts w:ascii="Arial" w:hAnsi="Arial" w:cs="Arial"/>
                <w:sz w:val="20"/>
                <w:szCs w:val="20"/>
              </w:rPr>
            </w:pPr>
            <w:r w:rsidRPr="0059327F">
              <w:rPr>
                <w:rFonts w:ascii="Arial" w:hAnsi="Arial" w:cs="Arial"/>
                <w:sz w:val="20"/>
                <w:szCs w:val="20"/>
              </w:rPr>
              <w:t>32,100</w:t>
            </w:r>
          </w:p>
        </w:tc>
      </w:tr>
      <w:tr w:rsidR="009F48E0" w:rsidRPr="0059327F" w14:paraId="79C7CA79" w14:textId="77777777" w:rsidTr="0022346D">
        <w:tc>
          <w:tcPr>
            <w:tcW w:w="4572" w:type="dxa"/>
          </w:tcPr>
          <w:p w14:paraId="66D15815" w14:textId="77777777" w:rsidR="009F48E0" w:rsidRPr="0059327F" w:rsidRDefault="009F48E0" w:rsidP="009B002B">
            <w:pPr>
              <w:tabs>
                <w:tab w:val="left" w:pos="504"/>
                <w:tab w:val="left" w:pos="4230"/>
              </w:tabs>
              <w:spacing w:line="330" w:lineRule="exact"/>
              <w:ind w:left="-36"/>
              <w:jc w:val="both"/>
              <w:rPr>
                <w:rFonts w:ascii="Arial" w:hAnsi="Arial" w:cs="Arial"/>
                <w:spacing w:val="0"/>
                <w:sz w:val="20"/>
                <w:szCs w:val="20"/>
                <w:cs/>
              </w:rPr>
            </w:pPr>
            <w:r w:rsidRPr="0059327F">
              <w:rPr>
                <w:rFonts w:ascii="Arial" w:hAnsi="Arial" w:cs="Arial"/>
                <w:spacing w:val="0"/>
                <w:sz w:val="20"/>
                <w:szCs w:val="20"/>
              </w:rPr>
              <w:tab/>
            </w:r>
            <w:r w:rsidR="009E4DC9" w:rsidRPr="0059327F">
              <w:rPr>
                <w:rFonts w:ascii="Arial" w:hAnsi="Arial" w:cs="Arial"/>
                <w:spacing w:val="0"/>
                <w:sz w:val="20"/>
                <w:szCs w:val="20"/>
              </w:rPr>
              <w:t>Amortisation of front-</w:t>
            </w:r>
            <w:r w:rsidR="00632E8B" w:rsidRPr="0059327F">
              <w:rPr>
                <w:rFonts w:ascii="Arial" w:hAnsi="Arial" w:cs="Arial"/>
                <w:spacing w:val="0"/>
                <w:sz w:val="20"/>
                <w:szCs w:val="20"/>
              </w:rPr>
              <w:t>end fee</w:t>
            </w:r>
          </w:p>
        </w:tc>
        <w:tc>
          <w:tcPr>
            <w:tcW w:w="2310" w:type="dxa"/>
            <w:vAlign w:val="bottom"/>
          </w:tcPr>
          <w:p w14:paraId="082D07A8" w14:textId="7D06AE3B" w:rsidR="009F48E0" w:rsidRPr="0059327F" w:rsidRDefault="00480AB5" w:rsidP="009B002B">
            <w:pPr>
              <w:tabs>
                <w:tab w:val="decimal" w:pos="1902"/>
              </w:tabs>
              <w:spacing w:line="330" w:lineRule="exact"/>
              <w:ind w:left="12" w:right="12"/>
              <w:jc w:val="both"/>
              <w:rPr>
                <w:rFonts w:ascii="Arial" w:hAnsi="Arial" w:cs="Arial"/>
                <w:sz w:val="20"/>
                <w:szCs w:val="20"/>
              </w:rPr>
            </w:pPr>
            <w:r>
              <w:rPr>
                <w:rFonts w:ascii="Arial" w:hAnsi="Arial" w:cs="Arial"/>
                <w:sz w:val="20"/>
                <w:szCs w:val="20"/>
              </w:rPr>
              <w:t>10,163</w:t>
            </w:r>
          </w:p>
        </w:tc>
        <w:tc>
          <w:tcPr>
            <w:tcW w:w="2310" w:type="dxa"/>
            <w:vAlign w:val="bottom"/>
          </w:tcPr>
          <w:p w14:paraId="428B6C55" w14:textId="1F456795" w:rsidR="009F48E0" w:rsidRPr="0059327F" w:rsidRDefault="000C5EC1" w:rsidP="009B002B">
            <w:pPr>
              <w:tabs>
                <w:tab w:val="decimal" w:pos="1902"/>
              </w:tabs>
              <w:spacing w:line="330" w:lineRule="exact"/>
              <w:ind w:left="12" w:right="12"/>
              <w:jc w:val="both"/>
              <w:rPr>
                <w:rFonts w:ascii="Arial" w:hAnsi="Arial" w:cs="Arial"/>
                <w:sz w:val="20"/>
                <w:szCs w:val="20"/>
              </w:rPr>
            </w:pPr>
            <w:r w:rsidRPr="0059327F">
              <w:rPr>
                <w:rFonts w:ascii="Arial" w:hAnsi="Arial" w:cs="Arial"/>
                <w:sz w:val="20"/>
                <w:szCs w:val="20"/>
              </w:rPr>
              <w:t>6,689</w:t>
            </w:r>
          </w:p>
        </w:tc>
      </w:tr>
      <w:tr w:rsidR="009F48E0" w:rsidRPr="0059327F" w14:paraId="0C22DFCB" w14:textId="77777777" w:rsidTr="0022346D">
        <w:tc>
          <w:tcPr>
            <w:tcW w:w="4572" w:type="dxa"/>
          </w:tcPr>
          <w:p w14:paraId="00AF7CBF" w14:textId="77777777" w:rsidR="009F48E0" w:rsidRPr="0059327F" w:rsidRDefault="009F48E0" w:rsidP="009B002B">
            <w:pPr>
              <w:tabs>
                <w:tab w:val="left" w:pos="504"/>
                <w:tab w:val="left" w:pos="4230"/>
              </w:tabs>
              <w:spacing w:line="330" w:lineRule="exact"/>
              <w:ind w:left="-36"/>
              <w:jc w:val="both"/>
              <w:rPr>
                <w:rFonts w:ascii="Arial" w:hAnsi="Arial" w:cs="Arial"/>
                <w:spacing w:val="0"/>
                <w:sz w:val="20"/>
                <w:szCs w:val="20"/>
                <w:cs/>
              </w:rPr>
            </w:pPr>
            <w:r w:rsidRPr="0059327F">
              <w:rPr>
                <w:rFonts w:ascii="Arial" w:hAnsi="Arial" w:cs="Arial"/>
                <w:spacing w:val="0"/>
                <w:sz w:val="20"/>
                <w:szCs w:val="20"/>
              </w:rPr>
              <w:t>Less</w:t>
            </w:r>
            <w:r w:rsidR="008F5A2C" w:rsidRPr="0059327F">
              <w:rPr>
                <w:rFonts w:ascii="Arial" w:hAnsi="Arial" w:cs="Arial"/>
                <w:spacing w:val="0"/>
                <w:sz w:val="20"/>
                <w:szCs w:val="20"/>
              </w:rPr>
              <w:t>:</w:t>
            </w:r>
            <w:r w:rsidR="008F5A2C" w:rsidRPr="0059327F">
              <w:rPr>
                <w:rFonts w:ascii="Arial" w:hAnsi="Arial" w:cs="Arial"/>
                <w:spacing w:val="0"/>
                <w:sz w:val="20"/>
                <w:szCs w:val="20"/>
              </w:rPr>
              <w:tab/>
            </w:r>
            <w:r w:rsidRPr="0059327F">
              <w:rPr>
                <w:rFonts w:ascii="Arial" w:hAnsi="Arial" w:cs="Arial"/>
                <w:spacing w:val="0"/>
                <w:sz w:val="20"/>
                <w:szCs w:val="20"/>
              </w:rPr>
              <w:t>Repayment</w:t>
            </w:r>
          </w:p>
        </w:tc>
        <w:tc>
          <w:tcPr>
            <w:tcW w:w="2310" w:type="dxa"/>
            <w:vAlign w:val="bottom"/>
          </w:tcPr>
          <w:p w14:paraId="6751575E" w14:textId="4ECEB361" w:rsidR="009F48E0" w:rsidRPr="0059327F" w:rsidRDefault="00480AB5" w:rsidP="009B002B">
            <w:pPr>
              <w:tabs>
                <w:tab w:val="decimal" w:pos="1902"/>
              </w:tabs>
              <w:spacing w:line="330" w:lineRule="exact"/>
              <w:ind w:left="12" w:right="12"/>
              <w:jc w:val="both"/>
              <w:rPr>
                <w:rFonts w:ascii="Arial" w:hAnsi="Arial" w:cs="Arial"/>
                <w:sz w:val="20"/>
                <w:szCs w:val="20"/>
              </w:rPr>
            </w:pPr>
            <w:r>
              <w:rPr>
                <w:rFonts w:ascii="Arial" w:hAnsi="Arial" w:cs="Arial"/>
                <w:sz w:val="20"/>
                <w:szCs w:val="20"/>
              </w:rPr>
              <w:t>(804,071)</w:t>
            </w:r>
          </w:p>
        </w:tc>
        <w:tc>
          <w:tcPr>
            <w:tcW w:w="2310" w:type="dxa"/>
            <w:vAlign w:val="bottom"/>
          </w:tcPr>
          <w:p w14:paraId="3691A2E4" w14:textId="44A36FD5" w:rsidR="009F48E0" w:rsidRPr="0059327F" w:rsidRDefault="000C5EC1" w:rsidP="009B002B">
            <w:pPr>
              <w:tabs>
                <w:tab w:val="decimal" w:pos="1902"/>
              </w:tabs>
              <w:spacing w:line="330" w:lineRule="exact"/>
              <w:ind w:left="12" w:right="12"/>
              <w:jc w:val="both"/>
              <w:rPr>
                <w:rFonts w:ascii="Arial" w:hAnsi="Arial" w:cs="Arial"/>
                <w:sz w:val="20"/>
                <w:szCs w:val="20"/>
              </w:rPr>
            </w:pPr>
            <w:r w:rsidRPr="0059327F">
              <w:rPr>
                <w:rFonts w:ascii="Arial" w:hAnsi="Arial" w:cs="Arial"/>
                <w:sz w:val="20"/>
                <w:szCs w:val="20"/>
              </w:rPr>
              <w:t>-</w:t>
            </w:r>
          </w:p>
        </w:tc>
      </w:tr>
      <w:tr w:rsidR="009F48E0" w:rsidRPr="0059327F" w14:paraId="26AF83D7" w14:textId="77777777" w:rsidTr="0022346D">
        <w:tc>
          <w:tcPr>
            <w:tcW w:w="4572" w:type="dxa"/>
          </w:tcPr>
          <w:p w14:paraId="30F035DB" w14:textId="77777777" w:rsidR="009F48E0" w:rsidRPr="0059327F" w:rsidRDefault="002F46C3" w:rsidP="009B002B">
            <w:pPr>
              <w:tabs>
                <w:tab w:val="left" w:pos="504"/>
                <w:tab w:val="left" w:pos="4230"/>
              </w:tabs>
              <w:spacing w:line="330" w:lineRule="exact"/>
              <w:ind w:left="-36"/>
              <w:jc w:val="both"/>
              <w:rPr>
                <w:rFonts w:ascii="Arial" w:hAnsi="Arial" w:cs="Arial"/>
                <w:spacing w:val="0"/>
                <w:sz w:val="20"/>
                <w:szCs w:val="20"/>
                <w:cs/>
              </w:rPr>
            </w:pPr>
            <w:r w:rsidRPr="0059327F">
              <w:rPr>
                <w:rFonts w:ascii="Arial" w:hAnsi="Arial" w:cs="Arial"/>
                <w:spacing w:val="0"/>
                <w:sz w:val="20"/>
                <w:szCs w:val="20"/>
              </w:rPr>
              <w:t>Translation adjustment</w:t>
            </w:r>
          </w:p>
        </w:tc>
        <w:tc>
          <w:tcPr>
            <w:tcW w:w="2310" w:type="dxa"/>
            <w:vAlign w:val="bottom"/>
          </w:tcPr>
          <w:p w14:paraId="0A4ED480" w14:textId="18025D0C" w:rsidR="009F48E0" w:rsidRPr="0059327F" w:rsidRDefault="00480AB5" w:rsidP="009B002B">
            <w:pPr>
              <w:tabs>
                <w:tab w:val="decimal" w:pos="1902"/>
              </w:tabs>
              <w:spacing w:line="330" w:lineRule="exact"/>
              <w:ind w:left="12" w:right="12"/>
              <w:jc w:val="both"/>
              <w:rPr>
                <w:rFonts w:ascii="Arial" w:hAnsi="Arial" w:cs="Arial"/>
                <w:sz w:val="20"/>
                <w:szCs w:val="20"/>
              </w:rPr>
            </w:pPr>
            <w:r>
              <w:rPr>
                <w:rFonts w:ascii="Arial" w:hAnsi="Arial" w:cs="Arial"/>
                <w:sz w:val="20"/>
                <w:szCs w:val="20"/>
              </w:rPr>
              <w:t>(90,710)</w:t>
            </w:r>
          </w:p>
        </w:tc>
        <w:tc>
          <w:tcPr>
            <w:tcW w:w="2310" w:type="dxa"/>
            <w:vAlign w:val="bottom"/>
          </w:tcPr>
          <w:p w14:paraId="0D3ADFFC" w14:textId="4D061AC4" w:rsidR="009F48E0" w:rsidRPr="0059327F" w:rsidRDefault="000C5EC1" w:rsidP="009B002B">
            <w:pPr>
              <w:tabs>
                <w:tab w:val="decimal" w:pos="1902"/>
              </w:tabs>
              <w:spacing w:line="330" w:lineRule="exact"/>
              <w:ind w:left="12" w:right="12"/>
              <w:jc w:val="both"/>
              <w:rPr>
                <w:rFonts w:ascii="Arial" w:hAnsi="Arial" w:cs="Arial"/>
                <w:sz w:val="20"/>
                <w:szCs w:val="20"/>
                <w:cs/>
              </w:rPr>
            </w:pPr>
            <w:r w:rsidRPr="0059327F">
              <w:rPr>
                <w:rFonts w:ascii="Arial" w:hAnsi="Arial" w:cs="Arial"/>
                <w:sz w:val="20"/>
                <w:szCs w:val="20"/>
              </w:rPr>
              <w:t>-</w:t>
            </w:r>
          </w:p>
        </w:tc>
      </w:tr>
      <w:tr w:rsidR="00480AB5" w:rsidRPr="0059327F" w14:paraId="278E8F2A" w14:textId="77777777" w:rsidTr="0022346D">
        <w:tc>
          <w:tcPr>
            <w:tcW w:w="4572" w:type="dxa"/>
          </w:tcPr>
          <w:p w14:paraId="2BB3AC27" w14:textId="7E532C63" w:rsidR="00480AB5" w:rsidRPr="0059327F" w:rsidRDefault="00F83490" w:rsidP="009B002B">
            <w:pPr>
              <w:tabs>
                <w:tab w:val="left" w:pos="504"/>
                <w:tab w:val="left" w:pos="4230"/>
              </w:tabs>
              <w:spacing w:line="330" w:lineRule="exact"/>
              <w:ind w:left="230" w:hanging="230"/>
              <w:rPr>
                <w:rFonts w:ascii="Arial" w:hAnsi="Arial" w:cs="Arial"/>
                <w:spacing w:val="0"/>
                <w:sz w:val="20"/>
                <w:szCs w:val="20"/>
              </w:rPr>
            </w:pPr>
            <w:r>
              <w:rPr>
                <w:rFonts w:ascii="Arial" w:hAnsi="Arial" w:cs="Arial"/>
                <w:spacing w:val="0"/>
                <w:sz w:val="20"/>
                <w:szCs w:val="20"/>
              </w:rPr>
              <w:t>Reclassify</w:t>
            </w:r>
            <w:r w:rsidR="00480AB5">
              <w:rPr>
                <w:rFonts w:ascii="Arial" w:hAnsi="Arial" w:cs="Arial"/>
                <w:spacing w:val="0"/>
                <w:sz w:val="20"/>
                <w:szCs w:val="20"/>
              </w:rPr>
              <w:t xml:space="preserve"> to liabilities directly associated with assets held for sale</w:t>
            </w:r>
            <w:r>
              <w:rPr>
                <w:rFonts w:ascii="Arial" w:hAnsi="Arial" w:cs="Arial"/>
                <w:spacing w:val="0"/>
                <w:sz w:val="20"/>
                <w:szCs w:val="20"/>
              </w:rPr>
              <w:t xml:space="preserve"> (Note 9.1.3)</w:t>
            </w:r>
          </w:p>
        </w:tc>
        <w:tc>
          <w:tcPr>
            <w:tcW w:w="2310" w:type="dxa"/>
            <w:vAlign w:val="bottom"/>
          </w:tcPr>
          <w:p w14:paraId="26E03042" w14:textId="1B109112" w:rsidR="00480AB5" w:rsidRDefault="00480AB5" w:rsidP="009B002B">
            <w:pPr>
              <w:tabs>
                <w:tab w:val="decimal" w:pos="1902"/>
              </w:tabs>
              <w:spacing w:line="330" w:lineRule="exact"/>
              <w:ind w:left="12" w:right="12"/>
              <w:jc w:val="both"/>
              <w:rPr>
                <w:rFonts w:ascii="Arial" w:hAnsi="Arial" w:cs="Arial"/>
                <w:sz w:val="20"/>
                <w:szCs w:val="20"/>
              </w:rPr>
            </w:pPr>
            <w:r>
              <w:rPr>
                <w:rFonts w:ascii="Arial" w:hAnsi="Arial" w:cs="Arial"/>
                <w:sz w:val="20"/>
                <w:szCs w:val="20"/>
              </w:rPr>
              <w:t>(686,</w:t>
            </w:r>
            <w:r w:rsidR="009147CE">
              <w:rPr>
                <w:rFonts w:ascii="Arial" w:hAnsi="Arial" w:cs="Arial"/>
                <w:sz w:val="20"/>
                <w:szCs w:val="20"/>
              </w:rPr>
              <w:t>179</w:t>
            </w:r>
            <w:r>
              <w:rPr>
                <w:rFonts w:ascii="Arial" w:hAnsi="Arial" w:cs="Arial"/>
                <w:sz w:val="20"/>
                <w:szCs w:val="20"/>
              </w:rPr>
              <w:t>)</w:t>
            </w:r>
          </w:p>
        </w:tc>
        <w:tc>
          <w:tcPr>
            <w:tcW w:w="2310" w:type="dxa"/>
            <w:vAlign w:val="bottom"/>
          </w:tcPr>
          <w:p w14:paraId="01A81086" w14:textId="3052788D" w:rsidR="00480AB5" w:rsidRPr="0059327F" w:rsidRDefault="00480AB5" w:rsidP="009B002B">
            <w:pPr>
              <w:tabs>
                <w:tab w:val="decimal" w:pos="1902"/>
              </w:tabs>
              <w:spacing w:line="330" w:lineRule="exact"/>
              <w:ind w:left="12" w:right="12"/>
              <w:jc w:val="both"/>
              <w:rPr>
                <w:rFonts w:ascii="Arial" w:hAnsi="Arial" w:cs="Arial"/>
                <w:sz w:val="20"/>
                <w:szCs w:val="20"/>
              </w:rPr>
            </w:pPr>
            <w:r>
              <w:rPr>
                <w:rFonts w:ascii="Arial" w:hAnsi="Arial" w:cs="Arial"/>
                <w:sz w:val="20"/>
                <w:szCs w:val="20"/>
              </w:rPr>
              <w:t>-</w:t>
            </w:r>
          </w:p>
        </w:tc>
      </w:tr>
      <w:tr w:rsidR="00FC7930" w:rsidRPr="0059327F" w14:paraId="07BD8CF0" w14:textId="77777777" w:rsidTr="0022346D">
        <w:tc>
          <w:tcPr>
            <w:tcW w:w="4572" w:type="dxa"/>
          </w:tcPr>
          <w:p w14:paraId="366198E9" w14:textId="77777777" w:rsidR="00FC7930" w:rsidRPr="0059327F" w:rsidRDefault="00FC7930" w:rsidP="009B002B">
            <w:pPr>
              <w:tabs>
                <w:tab w:val="left" w:pos="4230"/>
              </w:tabs>
              <w:spacing w:line="330" w:lineRule="exact"/>
              <w:ind w:left="-36"/>
              <w:rPr>
                <w:rFonts w:ascii="Arial" w:hAnsi="Arial" w:cs="Arial"/>
                <w:spacing w:val="0"/>
                <w:sz w:val="20"/>
                <w:szCs w:val="20"/>
                <w:cs/>
              </w:rPr>
            </w:pPr>
            <w:r w:rsidRPr="0059327F">
              <w:rPr>
                <w:rFonts w:ascii="Arial" w:hAnsi="Arial" w:cs="Arial"/>
                <w:spacing w:val="0"/>
                <w:sz w:val="20"/>
                <w:szCs w:val="20"/>
              </w:rPr>
              <w:t xml:space="preserve">Balance as at </w:t>
            </w:r>
            <w:r w:rsidR="001A4E74" w:rsidRPr="0059327F">
              <w:rPr>
                <w:rFonts w:ascii="Arial" w:hAnsi="Arial" w:cs="Arial"/>
                <w:spacing w:val="0"/>
                <w:sz w:val="20"/>
                <w:szCs w:val="20"/>
              </w:rPr>
              <w:t>30 September 2019</w:t>
            </w:r>
          </w:p>
        </w:tc>
        <w:tc>
          <w:tcPr>
            <w:tcW w:w="2310" w:type="dxa"/>
            <w:vAlign w:val="bottom"/>
          </w:tcPr>
          <w:p w14:paraId="5933F943" w14:textId="061B7BCD" w:rsidR="00FC7930" w:rsidRPr="0059327F" w:rsidRDefault="00480AB5" w:rsidP="009B002B">
            <w:pPr>
              <w:pBdr>
                <w:top w:val="single" w:sz="4" w:space="1" w:color="auto"/>
                <w:bottom w:val="double" w:sz="4" w:space="1" w:color="auto"/>
              </w:pBdr>
              <w:tabs>
                <w:tab w:val="decimal" w:pos="1902"/>
              </w:tabs>
              <w:spacing w:line="330" w:lineRule="exact"/>
              <w:ind w:left="12" w:right="12"/>
              <w:jc w:val="both"/>
              <w:rPr>
                <w:rFonts w:ascii="Arial" w:hAnsi="Arial" w:cs="Arial"/>
                <w:sz w:val="20"/>
                <w:szCs w:val="20"/>
              </w:rPr>
            </w:pPr>
            <w:r>
              <w:rPr>
                <w:rFonts w:ascii="Arial" w:hAnsi="Arial" w:cs="Arial"/>
                <w:sz w:val="20"/>
                <w:szCs w:val="20"/>
              </w:rPr>
              <w:t>7,992,947</w:t>
            </w:r>
          </w:p>
        </w:tc>
        <w:tc>
          <w:tcPr>
            <w:tcW w:w="2310" w:type="dxa"/>
            <w:vAlign w:val="bottom"/>
          </w:tcPr>
          <w:p w14:paraId="39EE5848" w14:textId="53275056" w:rsidR="00FC7930" w:rsidRPr="0059327F" w:rsidRDefault="000C5EC1" w:rsidP="009B002B">
            <w:pPr>
              <w:pBdr>
                <w:top w:val="single" w:sz="4" w:space="1" w:color="auto"/>
                <w:bottom w:val="double" w:sz="4" w:space="1" w:color="auto"/>
              </w:pBdr>
              <w:tabs>
                <w:tab w:val="decimal" w:pos="1902"/>
              </w:tabs>
              <w:spacing w:line="330" w:lineRule="exact"/>
              <w:ind w:left="12" w:right="12"/>
              <w:jc w:val="both"/>
              <w:rPr>
                <w:rFonts w:ascii="Arial" w:hAnsi="Arial" w:cs="Arial"/>
                <w:sz w:val="20"/>
                <w:szCs w:val="20"/>
              </w:rPr>
            </w:pPr>
            <w:r w:rsidRPr="0059327F">
              <w:rPr>
                <w:rFonts w:ascii="Arial" w:hAnsi="Arial" w:cs="Arial"/>
                <w:sz w:val="20"/>
                <w:szCs w:val="20"/>
              </w:rPr>
              <w:t>6,036,462</w:t>
            </w:r>
          </w:p>
        </w:tc>
      </w:tr>
    </w:tbl>
    <w:p w14:paraId="7ACB0CB7" w14:textId="5AB3CEC0" w:rsidR="00176BC3" w:rsidRDefault="009B5DF8" w:rsidP="00176BC3">
      <w:pPr>
        <w:tabs>
          <w:tab w:val="left" w:pos="540"/>
          <w:tab w:val="left" w:pos="1080"/>
          <w:tab w:val="left" w:pos="4230"/>
        </w:tabs>
        <w:spacing w:before="240" w:after="120" w:line="340" w:lineRule="exact"/>
        <w:ind w:left="547"/>
        <w:jc w:val="thaiDistribute"/>
        <w:rPr>
          <w:rFonts w:ascii="Arial" w:hAnsi="Arial" w:cs="Arial"/>
          <w:spacing w:val="-4"/>
          <w:sz w:val="22"/>
          <w:szCs w:val="22"/>
        </w:rPr>
      </w:pPr>
      <w:r w:rsidRPr="0059327F">
        <w:rPr>
          <w:rFonts w:ascii="Arial" w:hAnsi="Arial" w:cs="Arial"/>
          <w:sz w:val="22"/>
          <w:szCs w:val="22"/>
        </w:rPr>
        <w:t>The Company and its subsidiaries’ long-term loans are secured by the mortgage of land with construction</w:t>
      </w:r>
      <w:r w:rsidR="00D4240E" w:rsidRPr="0059327F">
        <w:rPr>
          <w:rFonts w:ascii="Arial" w:hAnsi="Arial" w:cs="Arial"/>
          <w:sz w:val="22"/>
          <w:szCs w:val="22"/>
        </w:rPr>
        <w:t xml:space="preserve"> </w:t>
      </w:r>
      <w:r w:rsidR="00865AF4" w:rsidRPr="0059327F">
        <w:rPr>
          <w:rFonts w:ascii="Arial" w:hAnsi="Arial" w:cs="Arial"/>
          <w:sz w:val="22"/>
          <w:szCs w:val="22"/>
        </w:rPr>
        <w:t xml:space="preserve">thereon </w:t>
      </w:r>
      <w:r w:rsidRPr="0059327F">
        <w:rPr>
          <w:rFonts w:ascii="Arial" w:hAnsi="Arial" w:cs="Arial"/>
          <w:sz w:val="22"/>
          <w:szCs w:val="22"/>
        </w:rPr>
        <w:t>and condominium</w:t>
      </w:r>
      <w:r w:rsidR="00571518" w:rsidRPr="0059327F">
        <w:rPr>
          <w:rFonts w:ascii="Arial" w:hAnsi="Arial" w:cs="Arial"/>
          <w:sz w:val="22"/>
          <w:szCs w:val="22"/>
        </w:rPr>
        <w:t xml:space="preserve"> units </w:t>
      </w:r>
      <w:r w:rsidRPr="0059327F">
        <w:rPr>
          <w:rFonts w:ascii="Arial" w:hAnsi="Arial" w:cs="Arial"/>
          <w:sz w:val="22"/>
          <w:szCs w:val="22"/>
        </w:rPr>
        <w:t>in the Company</w:t>
      </w:r>
      <w:r w:rsidR="00865AF4" w:rsidRPr="0059327F">
        <w:rPr>
          <w:rFonts w:ascii="Arial" w:hAnsi="Arial" w:cs="Arial"/>
          <w:sz w:val="22"/>
          <w:szCs w:val="22"/>
        </w:rPr>
        <w:t xml:space="preserve"> </w:t>
      </w:r>
      <w:r w:rsidRPr="0059327F">
        <w:rPr>
          <w:rFonts w:ascii="Arial" w:hAnsi="Arial" w:cs="Arial"/>
          <w:sz w:val="22"/>
          <w:szCs w:val="22"/>
        </w:rPr>
        <w:t>and its subsidiaries’</w:t>
      </w:r>
      <w:r w:rsidR="00750824" w:rsidRPr="0059327F">
        <w:rPr>
          <w:rFonts w:ascii="Arial" w:hAnsi="Arial" w:cs="Arial"/>
          <w:sz w:val="22"/>
          <w:szCs w:val="22"/>
        </w:rPr>
        <w:t xml:space="preserve"> projects as described in Note </w:t>
      </w:r>
      <w:r w:rsidR="001D330A" w:rsidRPr="0059327F">
        <w:rPr>
          <w:rFonts w:ascii="Arial" w:hAnsi="Arial" w:cs="Arial"/>
          <w:sz w:val="22"/>
          <w:szCs w:val="22"/>
        </w:rPr>
        <w:t>8</w:t>
      </w:r>
      <w:r w:rsidR="00750824" w:rsidRPr="0059327F">
        <w:rPr>
          <w:rFonts w:ascii="Arial" w:hAnsi="Arial" w:cs="Arial"/>
          <w:sz w:val="22"/>
          <w:szCs w:val="22"/>
        </w:rPr>
        <w:t xml:space="preserve">, Note </w:t>
      </w:r>
      <w:r w:rsidR="00A539C7" w:rsidRPr="0059327F">
        <w:rPr>
          <w:rFonts w:ascii="Arial" w:hAnsi="Arial" w:cs="Arial"/>
          <w:sz w:val="22"/>
          <w:szCs w:val="22"/>
        </w:rPr>
        <w:t>12</w:t>
      </w:r>
      <w:r w:rsidR="00310784" w:rsidRPr="0059327F">
        <w:rPr>
          <w:rFonts w:ascii="Arial" w:hAnsi="Arial" w:cs="Arial"/>
          <w:sz w:val="22"/>
          <w:szCs w:val="22"/>
        </w:rPr>
        <w:t xml:space="preserve"> and Note </w:t>
      </w:r>
      <w:r w:rsidR="001D330A" w:rsidRPr="0059327F">
        <w:rPr>
          <w:rFonts w:ascii="Arial" w:hAnsi="Arial" w:cs="Arial"/>
          <w:sz w:val="22"/>
          <w:szCs w:val="22"/>
        </w:rPr>
        <w:t>13</w:t>
      </w:r>
      <w:r w:rsidRPr="0059327F">
        <w:rPr>
          <w:rFonts w:ascii="Arial" w:hAnsi="Arial" w:cs="Arial"/>
          <w:sz w:val="22"/>
          <w:szCs w:val="22"/>
        </w:rPr>
        <w:t xml:space="preserve"> to the interim consolidated financial statements and all shares of Pace Project Two Co., Ltd., Pace Food Retail Co., Ltd. (excluding </w:t>
      </w:r>
      <w:r w:rsidR="004C6C69" w:rsidRPr="0059327F">
        <w:rPr>
          <w:rFonts w:ascii="Arial" w:hAnsi="Arial" w:cs="Arial"/>
          <w:sz w:val="22"/>
          <w:szCs w:val="22"/>
        </w:rPr>
        <w:t>additional</w:t>
      </w:r>
      <w:r w:rsidRPr="0059327F">
        <w:rPr>
          <w:rFonts w:ascii="Arial" w:hAnsi="Arial" w:cs="Arial"/>
          <w:sz w:val="22"/>
          <w:szCs w:val="22"/>
        </w:rPr>
        <w:t xml:space="preserve"> shares </w:t>
      </w:r>
      <w:r w:rsidR="004C6C69" w:rsidRPr="0059327F">
        <w:rPr>
          <w:rFonts w:ascii="Arial" w:hAnsi="Arial" w:cs="Arial"/>
          <w:spacing w:val="-4"/>
          <w:sz w:val="22"/>
          <w:szCs w:val="22"/>
        </w:rPr>
        <w:t xml:space="preserve">issued </w:t>
      </w:r>
      <w:r w:rsidRPr="0059327F">
        <w:rPr>
          <w:rFonts w:ascii="Arial" w:hAnsi="Arial" w:cs="Arial"/>
          <w:spacing w:val="-4"/>
          <w:sz w:val="22"/>
          <w:szCs w:val="22"/>
        </w:rPr>
        <w:t xml:space="preserve">during </w:t>
      </w:r>
      <w:r w:rsidR="00EA4656" w:rsidRPr="0059327F">
        <w:rPr>
          <w:rFonts w:ascii="Arial" w:hAnsi="Arial" w:cs="Arial"/>
          <w:spacing w:val="-4"/>
          <w:sz w:val="22"/>
          <w:szCs w:val="22"/>
        </w:rPr>
        <w:t>2018</w:t>
      </w:r>
      <w:r w:rsidRPr="0059327F">
        <w:rPr>
          <w:rFonts w:ascii="Arial" w:hAnsi="Arial" w:cs="Arial"/>
          <w:spacing w:val="-4"/>
          <w:sz w:val="22"/>
          <w:szCs w:val="22"/>
        </w:rPr>
        <w:t>)</w:t>
      </w:r>
      <w:r w:rsidR="00252437" w:rsidRPr="0059327F">
        <w:rPr>
          <w:rFonts w:ascii="Arial" w:hAnsi="Arial" w:cs="Arial"/>
          <w:spacing w:val="-4"/>
          <w:sz w:val="22"/>
          <w:szCs w:val="22"/>
        </w:rPr>
        <w:t xml:space="preserve">, </w:t>
      </w:r>
      <w:r w:rsidRPr="0059327F">
        <w:rPr>
          <w:rFonts w:ascii="Arial" w:hAnsi="Arial" w:cs="Arial"/>
          <w:spacing w:val="-4"/>
          <w:sz w:val="22"/>
          <w:szCs w:val="22"/>
        </w:rPr>
        <w:t>Pace Country Club Co., Ltd.</w:t>
      </w:r>
      <w:r w:rsidR="00252437" w:rsidRPr="0059327F">
        <w:rPr>
          <w:rFonts w:ascii="Arial" w:hAnsi="Arial" w:cs="Arial"/>
          <w:spacing w:val="-4"/>
          <w:sz w:val="22"/>
          <w:szCs w:val="22"/>
        </w:rPr>
        <w:t xml:space="preserve"> and Dean &amp; De</w:t>
      </w:r>
      <w:r w:rsidR="00D2688C" w:rsidRPr="0059327F">
        <w:rPr>
          <w:rFonts w:ascii="Arial" w:hAnsi="Arial" w:cs="Arial"/>
          <w:spacing w:val="-4"/>
          <w:sz w:val="22"/>
          <w:szCs w:val="22"/>
        </w:rPr>
        <w:t>L</w:t>
      </w:r>
      <w:r w:rsidR="00252437" w:rsidRPr="0059327F">
        <w:rPr>
          <w:rFonts w:ascii="Arial" w:hAnsi="Arial" w:cs="Arial"/>
          <w:spacing w:val="-4"/>
          <w:sz w:val="22"/>
          <w:szCs w:val="22"/>
        </w:rPr>
        <w:t xml:space="preserve">uca, Inc. </w:t>
      </w:r>
      <w:r w:rsidRPr="0059327F">
        <w:rPr>
          <w:rFonts w:ascii="Arial" w:hAnsi="Arial" w:cs="Arial"/>
          <w:spacing w:val="-4"/>
          <w:sz w:val="22"/>
          <w:szCs w:val="22"/>
        </w:rPr>
        <w:t>held by the Company</w:t>
      </w:r>
      <w:r w:rsidRPr="0059327F">
        <w:rPr>
          <w:rFonts w:ascii="Arial" w:hAnsi="Arial" w:cs="Arial"/>
          <w:sz w:val="22"/>
          <w:szCs w:val="22"/>
        </w:rPr>
        <w:t xml:space="preserve"> and its subs</w:t>
      </w:r>
      <w:r w:rsidR="001D330A" w:rsidRPr="0059327F">
        <w:rPr>
          <w:rFonts w:ascii="Arial" w:hAnsi="Arial" w:cs="Arial"/>
          <w:sz w:val="22"/>
          <w:szCs w:val="22"/>
        </w:rPr>
        <w:t>idiaries, as described in Note 9</w:t>
      </w:r>
      <w:r w:rsidRPr="0059327F">
        <w:rPr>
          <w:rFonts w:ascii="Arial" w:hAnsi="Arial" w:cs="Arial"/>
          <w:sz w:val="22"/>
          <w:szCs w:val="22"/>
        </w:rPr>
        <w:t>.1 to the interim consolidated financial statements,</w:t>
      </w:r>
      <w:r w:rsidR="00571518" w:rsidRPr="0059327F">
        <w:rPr>
          <w:rFonts w:ascii="Arial" w:hAnsi="Arial" w:cs="Arial"/>
          <w:sz w:val="22"/>
          <w:szCs w:val="22"/>
        </w:rPr>
        <w:t xml:space="preserve"> and</w:t>
      </w:r>
      <w:r w:rsidRPr="0059327F">
        <w:rPr>
          <w:rFonts w:ascii="Arial" w:hAnsi="Arial" w:cs="Arial"/>
          <w:sz w:val="22"/>
          <w:szCs w:val="22"/>
        </w:rPr>
        <w:t xml:space="preserve"> joint </w:t>
      </w:r>
      <w:r w:rsidRPr="0059327F">
        <w:rPr>
          <w:rFonts w:ascii="Arial" w:hAnsi="Arial" w:cs="Arial"/>
          <w:spacing w:val="-4"/>
          <w:sz w:val="22"/>
          <w:szCs w:val="22"/>
        </w:rPr>
        <w:t>guarantees provided by the subsidiaries and guarantee provided by a director of</w:t>
      </w:r>
      <w:r w:rsidR="000E6E15" w:rsidRPr="0059327F">
        <w:rPr>
          <w:rFonts w:ascii="Arial" w:hAnsi="Arial" w:cs="Arial"/>
          <w:spacing w:val="-4"/>
          <w:sz w:val="22"/>
          <w:szCs w:val="22"/>
        </w:rPr>
        <w:t xml:space="preserve">                       </w:t>
      </w:r>
      <w:r w:rsidRPr="0059327F">
        <w:rPr>
          <w:rFonts w:ascii="Arial" w:hAnsi="Arial" w:cs="Arial"/>
          <w:spacing w:val="-4"/>
          <w:sz w:val="22"/>
          <w:szCs w:val="22"/>
        </w:rPr>
        <w:t xml:space="preserve"> the Company.</w:t>
      </w:r>
      <w:r w:rsidR="00176BC3">
        <w:rPr>
          <w:rFonts w:ascii="Arial" w:hAnsi="Arial" w:cs="Arial"/>
          <w:spacing w:val="-4"/>
          <w:sz w:val="22"/>
          <w:szCs w:val="22"/>
        </w:rPr>
        <w:br w:type="page"/>
      </w:r>
    </w:p>
    <w:p w14:paraId="2ED72711" w14:textId="77777777" w:rsidR="00B40E82" w:rsidRPr="0059327F" w:rsidRDefault="009B5DF8" w:rsidP="002E5326">
      <w:pPr>
        <w:spacing w:before="120" w:after="120" w:line="340" w:lineRule="exact"/>
        <w:ind w:left="547"/>
        <w:jc w:val="thaiDistribute"/>
        <w:rPr>
          <w:rFonts w:ascii="Arial" w:hAnsi="Arial" w:cs="Arial"/>
          <w:sz w:val="22"/>
          <w:szCs w:val="22"/>
        </w:rPr>
      </w:pPr>
      <w:r w:rsidRPr="0059327F">
        <w:rPr>
          <w:rFonts w:ascii="Arial" w:hAnsi="Arial" w:cs="Arial"/>
          <w:sz w:val="22"/>
          <w:szCs w:val="22"/>
        </w:rPr>
        <w:lastRenderedPageBreak/>
        <w:t>The Company and its subsidiaries are committed to comply with certain conditions as stipulated in the credit facilit</w:t>
      </w:r>
      <w:r w:rsidR="00571518" w:rsidRPr="0059327F">
        <w:rPr>
          <w:rFonts w:ascii="Arial" w:hAnsi="Arial" w:cs="Arial"/>
          <w:sz w:val="22"/>
          <w:szCs w:val="22"/>
        </w:rPr>
        <w:t>y</w:t>
      </w:r>
      <w:r w:rsidRPr="0059327F">
        <w:rPr>
          <w:rFonts w:ascii="Arial" w:hAnsi="Arial" w:cs="Arial"/>
          <w:sz w:val="22"/>
          <w:szCs w:val="22"/>
        </w:rPr>
        <w:t xml:space="preserve"> agreements</w:t>
      </w:r>
      <w:r w:rsidR="00571518" w:rsidRPr="0059327F">
        <w:rPr>
          <w:rFonts w:ascii="Arial" w:hAnsi="Arial" w:cs="Arial"/>
          <w:sz w:val="22"/>
          <w:szCs w:val="22"/>
        </w:rPr>
        <w:t xml:space="preserve"> that</w:t>
      </w:r>
      <w:r w:rsidR="00011DF1" w:rsidRPr="0059327F">
        <w:rPr>
          <w:rFonts w:ascii="Arial" w:hAnsi="Arial" w:cs="Arial"/>
          <w:sz w:val="22"/>
          <w:szCs w:val="22"/>
        </w:rPr>
        <w:t>,</w:t>
      </w:r>
      <w:r w:rsidR="00571518" w:rsidRPr="0059327F">
        <w:rPr>
          <w:rFonts w:ascii="Arial" w:hAnsi="Arial" w:cs="Arial"/>
          <w:sz w:val="22"/>
          <w:szCs w:val="22"/>
        </w:rPr>
        <w:t xml:space="preserve"> a</w:t>
      </w:r>
      <w:r w:rsidRPr="0059327F">
        <w:rPr>
          <w:rFonts w:ascii="Arial" w:hAnsi="Arial" w:cs="Arial"/>
          <w:sz w:val="22"/>
          <w:szCs w:val="22"/>
        </w:rPr>
        <w:t>mong other</w:t>
      </w:r>
      <w:r w:rsidR="00571518" w:rsidRPr="0059327F">
        <w:rPr>
          <w:rFonts w:ascii="Arial" w:hAnsi="Arial" w:cs="Arial"/>
          <w:sz w:val="22"/>
          <w:szCs w:val="22"/>
        </w:rPr>
        <w:t xml:space="preserve"> things</w:t>
      </w:r>
      <w:r w:rsidRPr="0059327F">
        <w:rPr>
          <w:rFonts w:ascii="Arial" w:hAnsi="Arial" w:cs="Arial"/>
          <w:sz w:val="22"/>
          <w:szCs w:val="22"/>
        </w:rPr>
        <w:t xml:space="preserve">, </w:t>
      </w:r>
      <w:r w:rsidR="00571518" w:rsidRPr="0059327F">
        <w:rPr>
          <w:rFonts w:ascii="Arial" w:hAnsi="Arial" w:cs="Arial"/>
          <w:sz w:val="22"/>
          <w:szCs w:val="22"/>
        </w:rPr>
        <w:t>req</w:t>
      </w:r>
      <w:r w:rsidR="00011DF1" w:rsidRPr="0059327F">
        <w:rPr>
          <w:rFonts w:ascii="Arial" w:hAnsi="Arial" w:cs="Arial"/>
          <w:sz w:val="22"/>
          <w:szCs w:val="22"/>
        </w:rPr>
        <w:t>u</w:t>
      </w:r>
      <w:r w:rsidR="00571518" w:rsidRPr="0059327F">
        <w:rPr>
          <w:rFonts w:ascii="Arial" w:hAnsi="Arial" w:cs="Arial"/>
          <w:sz w:val="22"/>
          <w:szCs w:val="22"/>
        </w:rPr>
        <w:t>ire the Company and its subsidiaries to</w:t>
      </w:r>
      <w:r w:rsidRPr="0059327F">
        <w:rPr>
          <w:rFonts w:ascii="Arial" w:hAnsi="Arial" w:cs="Arial"/>
          <w:sz w:val="22"/>
          <w:szCs w:val="22"/>
        </w:rPr>
        <w:t xml:space="preserve"> maintain certain financial ratios and a total balance of </w:t>
      </w:r>
      <w:r w:rsidR="00571518" w:rsidRPr="0059327F">
        <w:rPr>
          <w:rFonts w:ascii="Arial" w:hAnsi="Arial" w:cs="Arial"/>
          <w:sz w:val="22"/>
          <w:szCs w:val="22"/>
        </w:rPr>
        <w:t>saving accounts</w:t>
      </w:r>
      <w:r w:rsidRPr="0059327F">
        <w:rPr>
          <w:rFonts w:ascii="Arial" w:hAnsi="Arial" w:cs="Arial"/>
          <w:sz w:val="22"/>
          <w:szCs w:val="22"/>
        </w:rPr>
        <w:t xml:space="preserve"> of not less than Baht 30 million at </w:t>
      </w:r>
      <w:r w:rsidR="00CE1795" w:rsidRPr="0059327F">
        <w:rPr>
          <w:rFonts w:ascii="Arial" w:hAnsi="Arial" w:cs="Arial"/>
          <w:sz w:val="22"/>
          <w:szCs w:val="22"/>
        </w:rPr>
        <w:t xml:space="preserve">the end of every month until the loan </w:t>
      </w:r>
      <w:r w:rsidR="00571518" w:rsidRPr="0059327F">
        <w:rPr>
          <w:rFonts w:ascii="Arial" w:hAnsi="Arial" w:cs="Arial"/>
          <w:sz w:val="22"/>
          <w:szCs w:val="22"/>
        </w:rPr>
        <w:t>repayment is completed</w:t>
      </w:r>
      <w:r w:rsidRPr="0059327F">
        <w:rPr>
          <w:rFonts w:ascii="Arial" w:hAnsi="Arial" w:cs="Arial"/>
          <w:sz w:val="22"/>
          <w:szCs w:val="22"/>
        </w:rPr>
        <w:t>.</w:t>
      </w:r>
    </w:p>
    <w:p w14:paraId="0F0286D4" w14:textId="22802B9F" w:rsidR="001948DC" w:rsidRPr="0059327F" w:rsidRDefault="00AE2D17" w:rsidP="002E5326">
      <w:pPr>
        <w:spacing w:before="120" w:after="120" w:line="340" w:lineRule="exact"/>
        <w:ind w:left="547"/>
        <w:jc w:val="thaiDistribute"/>
        <w:rPr>
          <w:rFonts w:ascii="Arial" w:hAnsi="Arial" w:cs="Arial"/>
          <w:sz w:val="22"/>
          <w:szCs w:val="22"/>
        </w:rPr>
      </w:pPr>
      <w:r w:rsidRPr="0059327F">
        <w:rPr>
          <w:rFonts w:ascii="Arial" w:hAnsi="Arial" w:cs="Arial"/>
          <w:sz w:val="22"/>
          <w:szCs w:val="22"/>
        </w:rPr>
        <w:t xml:space="preserve">As at </w:t>
      </w:r>
      <w:r w:rsidR="00F9157D" w:rsidRPr="0059327F">
        <w:rPr>
          <w:rFonts w:ascii="Arial" w:hAnsi="Arial" w:cs="Arial"/>
          <w:sz w:val="22"/>
          <w:szCs w:val="22"/>
        </w:rPr>
        <w:t>31 December 2018</w:t>
      </w:r>
      <w:r w:rsidRPr="0059327F">
        <w:rPr>
          <w:rFonts w:ascii="Arial" w:hAnsi="Arial" w:cs="Arial"/>
          <w:sz w:val="22"/>
          <w:szCs w:val="22"/>
        </w:rPr>
        <w:t xml:space="preserve">, a subsidiary </w:t>
      </w:r>
      <w:r w:rsidR="009B341E" w:rsidRPr="0059327F">
        <w:rPr>
          <w:rFonts w:ascii="Arial" w:hAnsi="Arial" w:cs="Arial"/>
          <w:sz w:val="22"/>
          <w:szCs w:val="22"/>
        </w:rPr>
        <w:t>was not able to</w:t>
      </w:r>
      <w:r w:rsidRPr="0059327F">
        <w:rPr>
          <w:rFonts w:ascii="Arial" w:hAnsi="Arial" w:cs="Arial"/>
          <w:sz w:val="22"/>
          <w:szCs w:val="22"/>
        </w:rPr>
        <w:t xml:space="preserve"> maintain debt to equity ratio </w:t>
      </w:r>
      <w:r w:rsidR="00571518" w:rsidRPr="0059327F">
        <w:rPr>
          <w:rFonts w:ascii="Arial" w:hAnsi="Arial" w:cs="Arial"/>
          <w:sz w:val="22"/>
          <w:szCs w:val="22"/>
        </w:rPr>
        <w:t xml:space="preserve">to be </w:t>
      </w:r>
      <w:r w:rsidRPr="0059327F">
        <w:rPr>
          <w:rFonts w:ascii="Arial" w:hAnsi="Arial" w:cs="Arial"/>
          <w:sz w:val="22"/>
          <w:szCs w:val="22"/>
        </w:rPr>
        <w:t>not exceeding 2.5 to 1</w:t>
      </w:r>
      <w:r w:rsidR="009B341E" w:rsidRPr="0059327F">
        <w:rPr>
          <w:rFonts w:ascii="Arial" w:hAnsi="Arial" w:cs="Arial"/>
          <w:sz w:val="22"/>
          <w:szCs w:val="22"/>
        </w:rPr>
        <w:t xml:space="preserve">, </w:t>
      </w:r>
      <w:r w:rsidRPr="0059327F">
        <w:rPr>
          <w:rFonts w:ascii="Arial" w:hAnsi="Arial" w:cs="Arial"/>
          <w:sz w:val="22"/>
          <w:szCs w:val="22"/>
        </w:rPr>
        <w:t xml:space="preserve">as stipulated </w:t>
      </w:r>
      <w:r w:rsidR="009B341E" w:rsidRPr="0059327F">
        <w:rPr>
          <w:rFonts w:ascii="Arial" w:hAnsi="Arial" w:cs="Arial"/>
          <w:sz w:val="22"/>
          <w:szCs w:val="22"/>
        </w:rPr>
        <w:t>in the</w:t>
      </w:r>
      <w:r w:rsidR="00571518" w:rsidRPr="0059327F">
        <w:rPr>
          <w:rFonts w:ascii="Arial" w:hAnsi="Arial" w:cs="Arial"/>
          <w:sz w:val="22"/>
          <w:szCs w:val="22"/>
        </w:rPr>
        <w:t xml:space="preserve"> credit facility</w:t>
      </w:r>
      <w:r w:rsidR="009B341E" w:rsidRPr="0059327F">
        <w:rPr>
          <w:rFonts w:ascii="Arial" w:hAnsi="Arial" w:cs="Arial"/>
          <w:sz w:val="22"/>
          <w:szCs w:val="22"/>
        </w:rPr>
        <w:t xml:space="preserve"> agreement with </w:t>
      </w:r>
      <w:r w:rsidR="00571518" w:rsidRPr="0059327F">
        <w:rPr>
          <w:rFonts w:ascii="Arial" w:hAnsi="Arial" w:cs="Arial"/>
          <w:sz w:val="22"/>
          <w:szCs w:val="22"/>
        </w:rPr>
        <w:t xml:space="preserve">a </w:t>
      </w:r>
      <w:r w:rsidR="009B341E" w:rsidRPr="0059327F">
        <w:rPr>
          <w:rFonts w:ascii="Arial" w:hAnsi="Arial" w:cs="Arial"/>
          <w:sz w:val="22"/>
          <w:szCs w:val="22"/>
        </w:rPr>
        <w:t>financial institution</w:t>
      </w:r>
      <w:r w:rsidR="00A7163D" w:rsidRPr="0059327F">
        <w:rPr>
          <w:rFonts w:ascii="Arial" w:hAnsi="Arial" w:cs="Arial"/>
          <w:sz w:val="22"/>
          <w:szCs w:val="22"/>
        </w:rPr>
        <w:t>,</w:t>
      </w:r>
      <w:r w:rsidR="009B341E" w:rsidRPr="0059327F">
        <w:rPr>
          <w:rFonts w:ascii="Arial" w:hAnsi="Arial" w:cs="Arial"/>
          <w:sz w:val="22"/>
          <w:szCs w:val="22"/>
        </w:rPr>
        <w:t xml:space="preserve"> </w:t>
      </w:r>
      <w:r w:rsidR="00DB6B95" w:rsidRPr="0059327F">
        <w:rPr>
          <w:rFonts w:ascii="Arial" w:hAnsi="Arial" w:cs="Arial"/>
          <w:sz w:val="22"/>
          <w:szCs w:val="22"/>
        </w:rPr>
        <w:t>totaling Baht 11 million</w:t>
      </w:r>
      <w:r w:rsidR="005B6BF2">
        <w:rPr>
          <w:rFonts w:ascii="Arial" w:hAnsi="Arial" w:cs="Arial"/>
          <w:sz w:val="22"/>
          <w:szCs w:val="22"/>
        </w:rPr>
        <w:t>. T</w:t>
      </w:r>
      <w:r w:rsidR="009B341E" w:rsidRPr="0059327F">
        <w:rPr>
          <w:rFonts w:ascii="Arial" w:hAnsi="Arial" w:cs="Arial"/>
          <w:sz w:val="22"/>
          <w:szCs w:val="22"/>
        </w:rPr>
        <w:t>he</w:t>
      </w:r>
      <w:r w:rsidRPr="0059327F">
        <w:rPr>
          <w:rFonts w:ascii="Arial" w:hAnsi="Arial" w:cs="Arial"/>
          <w:sz w:val="22"/>
          <w:szCs w:val="22"/>
        </w:rPr>
        <w:t xml:space="preserve"> financial institution is still </w:t>
      </w:r>
      <w:r w:rsidR="009B341E" w:rsidRPr="0059327F">
        <w:rPr>
          <w:rFonts w:ascii="Arial" w:hAnsi="Arial" w:cs="Arial"/>
          <w:sz w:val="22"/>
          <w:szCs w:val="22"/>
        </w:rPr>
        <w:t>offering</w:t>
      </w:r>
      <w:r w:rsidRPr="0059327F">
        <w:rPr>
          <w:rFonts w:ascii="Arial" w:hAnsi="Arial" w:cs="Arial"/>
          <w:sz w:val="22"/>
          <w:szCs w:val="22"/>
        </w:rPr>
        <w:t xml:space="preserve"> the credit </w:t>
      </w:r>
      <w:r w:rsidR="00571518" w:rsidRPr="0059327F">
        <w:rPr>
          <w:rFonts w:ascii="Arial" w:hAnsi="Arial" w:cs="Arial"/>
          <w:sz w:val="22"/>
          <w:szCs w:val="22"/>
        </w:rPr>
        <w:t>facility</w:t>
      </w:r>
      <w:r w:rsidRPr="0059327F">
        <w:rPr>
          <w:rFonts w:ascii="Arial" w:hAnsi="Arial" w:cs="Arial"/>
          <w:sz w:val="22"/>
          <w:szCs w:val="22"/>
        </w:rPr>
        <w:t xml:space="preserve"> to the subsidiary</w:t>
      </w:r>
      <w:r w:rsidR="004C5D41" w:rsidRPr="0059327F">
        <w:rPr>
          <w:rFonts w:ascii="Arial" w:hAnsi="Arial" w:cs="Arial"/>
          <w:sz w:val="22"/>
          <w:szCs w:val="22"/>
        </w:rPr>
        <w:t xml:space="preserve"> with the normal</w:t>
      </w:r>
      <w:r w:rsidR="00DB6B95" w:rsidRPr="0059327F">
        <w:rPr>
          <w:rFonts w:ascii="Arial" w:hAnsi="Arial" w:cs="Arial"/>
          <w:sz w:val="22"/>
          <w:szCs w:val="22"/>
        </w:rPr>
        <w:t xml:space="preserve"> interest rate.</w:t>
      </w:r>
      <w:r w:rsidR="005B6BF2">
        <w:rPr>
          <w:rFonts w:ascii="Arial" w:hAnsi="Arial" w:cs="Arial"/>
          <w:sz w:val="22"/>
          <w:szCs w:val="22"/>
        </w:rPr>
        <w:t xml:space="preserve"> Subsequently, during the period, the subsidiary fully paid the loan.</w:t>
      </w:r>
    </w:p>
    <w:p w14:paraId="6EFB29B6" w14:textId="38DE7053" w:rsidR="00DB6B95" w:rsidRDefault="009B341E" w:rsidP="002E5326">
      <w:pPr>
        <w:spacing w:before="120" w:after="120" w:line="340" w:lineRule="exact"/>
        <w:ind w:left="547"/>
        <w:jc w:val="thaiDistribute"/>
        <w:rPr>
          <w:rFonts w:ascii="Arial" w:hAnsi="Arial" w:cs="Arial"/>
          <w:spacing w:val="0"/>
          <w:sz w:val="22"/>
          <w:szCs w:val="22"/>
        </w:rPr>
      </w:pPr>
      <w:r w:rsidRPr="0059327F">
        <w:rPr>
          <w:rFonts w:ascii="Arial" w:hAnsi="Arial" w:cs="Arial"/>
          <w:spacing w:val="0"/>
          <w:sz w:val="22"/>
          <w:szCs w:val="22"/>
        </w:rPr>
        <w:t>A financial institution granted two subsidiaries extensions of the repayment</w:t>
      </w:r>
      <w:r w:rsidR="00571518" w:rsidRPr="0059327F">
        <w:rPr>
          <w:rFonts w:ascii="Arial" w:hAnsi="Arial" w:cs="Arial"/>
          <w:spacing w:val="0"/>
          <w:sz w:val="22"/>
          <w:szCs w:val="22"/>
        </w:rPr>
        <w:t xml:space="preserve"> period for two long-term loans</w:t>
      </w:r>
      <w:r w:rsidRPr="0059327F">
        <w:rPr>
          <w:rFonts w:ascii="Arial" w:hAnsi="Arial" w:cs="Arial"/>
          <w:spacing w:val="0"/>
          <w:sz w:val="22"/>
          <w:szCs w:val="22"/>
        </w:rPr>
        <w:t xml:space="preserve">, </w:t>
      </w:r>
      <w:r w:rsidR="009302FE" w:rsidRPr="0059327F">
        <w:rPr>
          <w:rFonts w:ascii="Arial" w:hAnsi="Arial" w:cs="Arial"/>
          <w:spacing w:val="0"/>
          <w:sz w:val="22"/>
          <w:szCs w:val="22"/>
        </w:rPr>
        <w:t>a</w:t>
      </w:r>
      <w:r w:rsidRPr="0059327F">
        <w:rPr>
          <w:rFonts w:ascii="Arial" w:hAnsi="Arial" w:cs="Arial"/>
          <w:spacing w:val="0"/>
          <w:sz w:val="22"/>
          <w:szCs w:val="22"/>
        </w:rPr>
        <w:t xml:space="preserve">mounting </w:t>
      </w:r>
      <w:r w:rsidR="00571518" w:rsidRPr="0059327F">
        <w:rPr>
          <w:rFonts w:ascii="Arial" w:hAnsi="Arial" w:cs="Arial"/>
          <w:spacing w:val="0"/>
          <w:sz w:val="22"/>
          <w:szCs w:val="22"/>
        </w:rPr>
        <w:t>to</w:t>
      </w:r>
      <w:r w:rsidRPr="0059327F">
        <w:rPr>
          <w:rFonts w:ascii="Arial" w:hAnsi="Arial" w:cs="Arial"/>
          <w:spacing w:val="0"/>
          <w:sz w:val="22"/>
          <w:szCs w:val="22"/>
        </w:rPr>
        <w:t xml:space="preserve"> Baht 244 million and Baht </w:t>
      </w:r>
      <w:r w:rsidR="00176BC3">
        <w:rPr>
          <w:rFonts w:ascii="Arial" w:hAnsi="Arial" w:cs="Arial"/>
          <w:spacing w:val="0"/>
          <w:sz w:val="22"/>
          <w:szCs w:val="22"/>
        </w:rPr>
        <w:t>1,036</w:t>
      </w:r>
      <w:r w:rsidRPr="0059327F">
        <w:rPr>
          <w:rFonts w:ascii="Arial" w:hAnsi="Arial" w:cs="Arial"/>
          <w:spacing w:val="0"/>
          <w:sz w:val="22"/>
          <w:szCs w:val="22"/>
        </w:rPr>
        <w:t xml:space="preserve"> million. </w:t>
      </w:r>
      <w:r w:rsidR="00176BC3">
        <w:rPr>
          <w:rFonts w:ascii="Arial" w:hAnsi="Arial" w:cs="Arial"/>
          <w:spacing w:val="0"/>
          <w:sz w:val="22"/>
          <w:szCs w:val="22"/>
        </w:rPr>
        <w:t xml:space="preserve">Subsequently, in October 2019, the subsidiaries received Notices of Default from the </w:t>
      </w:r>
      <w:r w:rsidR="0095600C">
        <w:rPr>
          <w:rFonts w:ascii="Arial" w:hAnsi="Arial" w:cs="Arial"/>
          <w:spacing w:val="0"/>
          <w:sz w:val="22"/>
          <w:szCs w:val="22"/>
        </w:rPr>
        <w:t>B</w:t>
      </w:r>
      <w:r w:rsidR="00176BC3">
        <w:rPr>
          <w:rFonts w:ascii="Arial" w:hAnsi="Arial" w:cs="Arial"/>
          <w:spacing w:val="0"/>
          <w:sz w:val="22"/>
          <w:szCs w:val="22"/>
        </w:rPr>
        <w:t>ank, as described in Note 1.1 b) to the interim consolidated financial statements.</w:t>
      </w:r>
    </w:p>
    <w:p w14:paraId="49A0F0D0" w14:textId="2D6B6BF1" w:rsidR="002E5326" w:rsidRDefault="00C444B6" w:rsidP="002E5326">
      <w:pPr>
        <w:spacing w:before="120" w:after="120" w:line="340" w:lineRule="exact"/>
        <w:ind w:left="547"/>
        <w:jc w:val="thaiDistribute"/>
        <w:rPr>
          <w:rFonts w:ascii="Arial" w:hAnsi="Arial" w:cs="Arial"/>
          <w:spacing w:val="0"/>
          <w:sz w:val="22"/>
          <w:szCs w:val="22"/>
        </w:rPr>
      </w:pPr>
      <w:r>
        <w:rPr>
          <w:rFonts w:ascii="Arial" w:hAnsi="Arial" w:cs="Arial"/>
          <w:spacing w:val="0"/>
          <w:sz w:val="22"/>
          <w:szCs w:val="22"/>
        </w:rPr>
        <w:t>As described in Note 1.1 b) to the interim consolidated financial statements, in</w:t>
      </w:r>
      <w:r w:rsidR="009C1C59" w:rsidRPr="009C1C59">
        <w:rPr>
          <w:rFonts w:ascii="Arial" w:hAnsi="Arial" w:cs="Arial"/>
          <w:spacing w:val="0"/>
          <w:sz w:val="22"/>
          <w:szCs w:val="22"/>
        </w:rPr>
        <w:t xml:space="preserve"> October 2019 </w:t>
      </w:r>
      <w:r>
        <w:rPr>
          <w:rFonts w:ascii="Arial" w:hAnsi="Arial" w:cs="Arial"/>
          <w:spacing w:val="0"/>
          <w:sz w:val="22"/>
          <w:szCs w:val="22"/>
        </w:rPr>
        <w:t>a</w:t>
      </w:r>
      <w:r w:rsidR="009C1C59" w:rsidRPr="009C1C59">
        <w:rPr>
          <w:rFonts w:ascii="Arial" w:hAnsi="Arial" w:cs="Arial"/>
          <w:spacing w:val="0"/>
          <w:sz w:val="22"/>
          <w:szCs w:val="22"/>
        </w:rPr>
        <w:t xml:space="preserve"> subsidiary received Notice of Default dated 18 October 2019 from </w:t>
      </w:r>
      <w:r w:rsidR="00176BC3">
        <w:rPr>
          <w:rFonts w:ascii="Arial" w:hAnsi="Arial" w:cs="Arial"/>
          <w:spacing w:val="0"/>
          <w:sz w:val="22"/>
          <w:szCs w:val="22"/>
        </w:rPr>
        <w:t xml:space="preserve">the </w:t>
      </w:r>
      <w:r w:rsidR="0095600C">
        <w:rPr>
          <w:rFonts w:ascii="Arial" w:hAnsi="Arial" w:cs="Arial"/>
          <w:spacing w:val="0"/>
          <w:sz w:val="22"/>
          <w:szCs w:val="22"/>
        </w:rPr>
        <w:t>B</w:t>
      </w:r>
      <w:r w:rsidR="00176BC3">
        <w:rPr>
          <w:rFonts w:ascii="Arial" w:hAnsi="Arial" w:cs="Arial"/>
          <w:spacing w:val="0"/>
          <w:sz w:val="22"/>
          <w:szCs w:val="22"/>
        </w:rPr>
        <w:t>ank</w:t>
      </w:r>
      <w:r w:rsidR="009C1C59" w:rsidRPr="009C1C59">
        <w:rPr>
          <w:rFonts w:ascii="Arial" w:hAnsi="Arial" w:cs="Arial"/>
          <w:spacing w:val="0"/>
          <w:sz w:val="22"/>
          <w:szCs w:val="22"/>
        </w:rPr>
        <w:t xml:space="preserve"> relating to</w:t>
      </w:r>
      <w:r>
        <w:rPr>
          <w:rFonts w:ascii="Arial" w:hAnsi="Arial" w:cs="Arial"/>
          <w:spacing w:val="0"/>
          <w:sz w:val="22"/>
          <w:szCs w:val="22"/>
        </w:rPr>
        <w:t xml:space="preserve">                   </w:t>
      </w:r>
      <w:r w:rsidR="009C1C59" w:rsidRPr="009C1C59">
        <w:rPr>
          <w:rFonts w:ascii="Arial" w:hAnsi="Arial" w:cs="Arial"/>
          <w:spacing w:val="0"/>
          <w:sz w:val="22"/>
          <w:szCs w:val="22"/>
        </w:rPr>
        <w:t xml:space="preserve"> </w:t>
      </w:r>
      <w:r>
        <w:rPr>
          <w:rFonts w:ascii="Arial" w:hAnsi="Arial" w:cs="Arial"/>
          <w:spacing w:val="0"/>
          <w:sz w:val="22"/>
          <w:szCs w:val="22"/>
        </w:rPr>
        <w:t xml:space="preserve">a </w:t>
      </w:r>
      <w:r w:rsidR="009C1C59" w:rsidRPr="009C1C59">
        <w:rPr>
          <w:rFonts w:ascii="Arial" w:hAnsi="Arial" w:cs="Arial"/>
          <w:spacing w:val="0"/>
          <w:sz w:val="22"/>
          <w:szCs w:val="22"/>
        </w:rPr>
        <w:t>credit facility agreement. Th</w:t>
      </w:r>
      <w:r>
        <w:rPr>
          <w:rFonts w:ascii="Arial" w:hAnsi="Arial" w:cs="Arial"/>
          <w:spacing w:val="0"/>
          <w:sz w:val="22"/>
          <w:szCs w:val="22"/>
        </w:rPr>
        <w:t>is</w:t>
      </w:r>
      <w:r w:rsidR="009C1C59" w:rsidRPr="009C1C59">
        <w:rPr>
          <w:rFonts w:ascii="Arial" w:hAnsi="Arial" w:cs="Arial"/>
          <w:spacing w:val="0"/>
          <w:sz w:val="22"/>
          <w:szCs w:val="22"/>
        </w:rPr>
        <w:t xml:space="preserve"> gave notice of the suspension of credit facilit</w:t>
      </w:r>
      <w:r>
        <w:rPr>
          <w:rFonts w:ascii="Arial" w:hAnsi="Arial" w:cs="Arial"/>
          <w:spacing w:val="0"/>
          <w:sz w:val="22"/>
          <w:szCs w:val="22"/>
        </w:rPr>
        <w:t>y</w:t>
      </w:r>
      <w:r w:rsidR="009C1C59" w:rsidRPr="009C1C59">
        <w:rPr>
          <w:rFonts w:ascii="Arial" w:hAnsi="Arial" w:cs="Arial"/>
          <w:spacing w:val="0"/>
          <w:sz w:val="22"/>
          <w:szCs w:val="22"/>
        </w:rPr>
        <w:t xml:space="preserve"> and requested </w:t>
      </w:r>
      <w:r>
        <w:rPr>
          <w:rFonts w:ascii="Arial" w:hAnsi="Arial" w:cs="Arial"/>
          <w:spacing w:val="0"/>
          <w:sz w:val="22"/>
          <w:szCs w:val="22"/>
        </w:rPr>
        <w:t xml:space="preserve">the </w:t>
      </w:r>
      <w:r w:rsidR="009C1C59" w:rsidRPr="009C1C59">
        <w:rPr>
          <w:rFonts w:ascii="Arial" w:hAnsi="Arial" w:cs="Arial"/>
          <w:spacing w:val="0"/>
          <w:sz w:val="22"/>
          <w:szCs w:val="22"/>
        </w:rPr>
        <w:t>subsidiary to settle due outstanding debts and any obligations under such agreement, totaling Baht 2</w:t>
      </w:r>
      <w:r>
        <w:rPr>
          <w:rFonts w:ascii="Arial" w:hAnsi="Arial" w:cs="Arial"/>
          <w:spacing w:val="0"/>
          <w:sz w:val="22"/>
          <w:szCs w:val="22"/>
        </w:rPr>
        <w:t>45</w:t>
      </w:r>
      <w:r w:rsidR="009C1C59" w:rsidRPr="009C1C59">
        <w:rPr>
          <w:rFonts w:ascii="Arial" w:hAnsi="Arial" w:cs="Arial"/>
          <w:spacing w:val="0"/>
          <w:sz w:val="22"/>
          <w:szCs w:val="22"/>
        </w:rPr>
        <w:t xml:space="preserve"> million, within 15 days of receipt of the notice, which was 4 November 2019. </w:t>
      </w:r>
      <w:r w:rsidR="00176BC3">
        <w:rPr>
          <w:rFonts w:ascii="Arial" w:hAnsi="Arial" w:cs="Arial"/>
          <w:spacing w:val="0"/>
          <w:sz w:val="22"/>
          <w:szCs w:val="22"/>
        </w:rPr>
        <w:t>T</w:t>
      </w:r>
      <w:r w:rsidR="009C1C59" w:rsidRPr="009C1C59">
        <w:rPr>
          <w:rFonts w:ascii="Arial" w:hAnsi="Arial" w:cs="Arial"/>
          <w:spacing w:val="0"/>
          <w:sz w:val="22"/>
          <w:szCs w:val="22"/>
        </w:rPr>
        <w:t xml:space="preserve">he Company and its subsidiaries subsequently received two Notices of Default dated </w:t>
      </w:r>
      <w:r w:rsidR="0095600C">
        <w:rPr>
          <w:rFonts w:ascii="Arial" w:hAnsi="Arial" w:cs="Arial"/>
          <w:spacing w:val="0"/>
          <w:sz w:val="22"/>
          <w:szCs w:val="22"/>
        </w:rPr>
        <w:t xml:space="preserve">                                </w:t>
      </w:r>
      <w:r w:rsidR="009C1C59" w:rsidRPr="009C1C59">
        <w:rPr>
          <w:rFonts w:ascii="Arial" w:hAnsi="Arial" w:cs="Arial"/>
          <w:spacing w:val="0"/>
          <w:sz w:val="22"/>
          <w:szCs w:val="22"/>
        </w:rPr>
        <w:t xml:space="preserve">21 October 2019 and Notice of Default dated 28 October 2019 from </w:t>
      </w:r>
      <w:r w:rsidR="00176BC3">
        <w:rPr>
          <w:rFonts w:ascii="Arial" w:hAnsi="Arial" w:cs="Arial"/>
          <w:spacing w:val="0"/>
          <w:sz w:val="22"/>
          <w:szCs w:val="22"/>
        </w:rPr>
        <w:t xml:space="preserve">the </w:t>
      </w:r>
      <w:r w:rsidR="0095600C">
        <w:rPr>
          <w:rFonts w:ascii="Arial" w:hAnsi="Arial" w:cs="Arial"/>
          <w:spacing w:val="0"/>
          <w:sz w:val="22"/>
          <w:szCs w:val="22"/>
        </w:rPr>
        <w:t>B</w:t>
      </w:r>
      <w:r w:rsidR="00176BC3">
        <w:rPr>
          <w:rFonts w:ascii="Arial" w:hAnsi="Arial" w:cs="Arial"/>
          <w:spacing w:val="0"/>
          <w:sz w:val="22"/>
          <w:szCs w:val="22"/>
        </w:rPr>
        <w:t>ank</w:t>
      </w:r>
      <w:r w:rsidR="009C1C59" w:rsidRPr="009C1C59">
        <w:rPr>
          <w:rFonts w:ascii="Arial" w:hAnsi="Arial" w:cs="Arial"/>
          <w:spacing w:val="0"/>
          <w:sz w:val="22"/>
          <w:szCs w:val="22"/>
        </w:rPr>
        <w:t xml:space="preserve">. These stated that since the amounts of the defaulted debts were significant and the defaults constituted events of default under the cross default clauses of several credit facility agreements, </w:t>
      </w:r>
      <w:r w:rsidR="00176BC3">
        <w:rPr>
          <w:rFonts w:ascii="Arial" w:hAnsi="Arial" w:cs="Arial"/>
          <w:spacing w:val="0"/>
          <w:sz w:val="22"/>
          <w:szCs w:val="22"/>
        </w:rPr>
        <w:t xml:space="preserve">the </w:t>
      </w:r>
      <w:r w:rsidR="0095600C">
        <w:rPr>
          <w:rFonts w:ascii="Arial" w:hAnsi="Arial" w:cs="Arial"/>
          <w:spacing w:val="0"/>
          <w:sz w:val="22"/>
          <w:szCs w:val="22"/>
        </w:rPr>
        <w:t>B</w:t>
      </w:r>
      <w:r w:rsidR="00176BC3">
        <w:rPr>
          <w:rFonts w:ascii="Arial" w:hAnsi="Arial" w:cs="Arial"/>
          <w:spacing w:val="0"/>
          <w:sz w:val="22"/>
          <w:szCs w:val="22"/>
        </w:rPr>
        <w:t>ank</w:t>
      </w:r>
      <w:r w:rsidR="009C1C59" w:rsidRPr="009C1C59">
        <w:rPr>
          <w:rFonts w:ascii="Arial" w:hAnsi="Arial" w:cs="Arial"/>
          <w:spacing w:val="0"/>
          <w:sz w:val="22"/>
          <w:szCs w:val="22"/>
        </w:rPr>
        <w:t xml:space="preserve"> therefore requested the Company and its subsidiaries to make early repayment of the outstanding amounts totaling USD 34 million, or equivalent to Baht 1,039 million, within 5 days after the date of the notice and outstanding amounts totaling Baht </w:t>
      </w:r>
      <w:r w:rsidR="00176BC3">
        <w:rPr>
          <w:rFonts w:ascii="Arial" w:hAnsi="Arial" w:cs="Arial"/>
          <w:spacing w:val="0"/>
          <w:sz w:val="22"/>
          <w:szCs w:val="22"/>
        </w:rPr>
        <w:t>6,762</w:t>
      </w:r>
      <w:r w:rsidR="009C1C59" w:rsidRPr="009C1C59">
        <w:rPr>
          <w:rFonts w:ascii="Arial" w:hAnsi="Arial" w:cs="Arial"/>
          <w:spacing w:val="0"/>
          <w:sz w:val="22"/>
          <w:szCs w:val="22"/>
        </w:rPr>
        <w:t xml:space="preserve"> </w:t>
      </w:r>
      <w:r w:rsidR="009C1C59" w:rsidRPr="009B002B">
        <w:rPr>
          <w:rFonts w:ascii="Arial" w:hAnsi="Arial" w:cs="Arial"/>
          <w:sz w:val="22"/>
          <w:szCs w:val="22"/>
        </w:rPr>
        <w:t>million within 30 days after the date of the notice, or within 4 November 2019 and 20 November</w:t>
      </w:r>
      <w:r w:rsidR="009C1C59" w:rsidRPr="009C1C59">
        <w:rPr>
          <w:rFonts w:ascii="Arial" w:hAnsi="Arial" w:cs="Arial"/>
          <w:spacing w:val="0"/>
          <w:sz w:val="22"/>
          <w:szCs w:val="22"/>
        </w:rPr>
        <w:t xml:space="preserve"> 2019, respectively. Subsequently, </w:t>
      </w:r>
      <w:r w:rsidR="00176BC3">
        <w:rPr>
          <w:rFonts w:ascii="Arial" w:hAnsi="Arial" w:cs="Arial"/>
          <w:spacing w:val="0"/>
          <w:sz w:val="22"/>
          <w:szCs w:val="22"/>
        </w:rPr>
        <w:t xml:space="preserve">on 12 November 2019, the Company received Notice of Default by Debtor from the </w:t>
      </w:r>
      <w:r w:rsidR="0095600C">
        <w:rPr>
          <w:rFonts w:ascii="Arial" w:hAnsi="Arial" w:cs="Arial"/>
          <w:spacing w:val="0"/>
          <w:sz w:val="22"/>
          <w:szCs w:val="22"/>
        </w:rPr>
        <w:t>B</w:t>
      </w:r>
      <w:r w:rsidR="00176BC3">
        <w:rPr>
          <w:rFonts w:ascii="Arial" w:hAnsi="Arial" w:cs="Arial"/>
          <w:spacing w:val="0"/>
          <w:sz w:val="22"/>
          <w:szCs w:val="22"/>
        </w:rPr>
        <w:t xml:space="preserve">ank due to the Company being </w:t>
      </w:r>
      <w:r w:rsidR="001D75AB">
        <w:rPr>
          <w:rFonts w:ascii="Arial" w:hAnsi="Arial" w:cs="Arial"/>
          <w:spacing w:val="0"/>
          <w:sz w:val="22"/>
          <w:szCs w:val="22"/>
        </w:rPr>
        <w:t>g</w:t>
      </w:r>
      <w:r w:rsidR="00176BC3">
        <w:rPr>
          <w:rFonts w:ascii="Arial" w:hAnsi="Arial" w:cs="Arial"/>
          <w:spacing w:val="0"/>
          <w:sz w:val="22"/>
          <w:szCs w:val="22"/>
        </w:rPr>
        <w:t xml:space="preserve">uarantor for repayment of debt under agreement to </w:t>
      </w:r>
      <w:r w:rsidR="001D75AB">
        <w:rPr>
          <w:rFonts w:ascii="Arial" w:hAnsi="Arial" w:cs="Arial"/>
          <w:spacing w:val="0"/>
          <w:sz w:val="22"/>
          <w:szCs w:val="22"/>
        </w:rPr>
        <w:t>g</w:t>
      </w:r>
      <w:r w:rsidR="00176BC3">
        <w:rPr>
          <w:rFonts w:ascii="Arial" w:hAnsi="Arial" w:cs="Arial"/>
          <w:spacing w:val="0"/>
          <w:sz w:val="22"/>
          <w:szCs w:val="22"/>
        </w:rPr>
        <w:t>uarantee the credit facility granted in accordance with this credit facility agreement</w:t>
      </w:r>
      <w:r w:rsidR="001D75AB">
        <w:rPr>
          <w:rFonts w:ascii="Arial" w:hAnsi="Arial" w:cs="Arial"/>
          <w:spacing w:val="0"/>
          <w:sz w:val="22"/>
          <w:szCs w:val="22"/>
        </w:rPr>
        <w:t>. T</w:t>
      </w:r>
      <w:r w:rsidR="00176BC3">
        <w:rPr>
          <w:rFonts w:ascii="Arial" w:hAnsi="Arial" w:cs="Arial"/>
          <w:spacing w:val="0"/>
          <w:sz w:val="22"/>
          <w:szCs w:val="22"/>
        </w:rPr>
        <w:t xml:space="preserve">he </w:t>
      </w:r>
      <w:r w:rsidR="0095600C">
        <w:rPr>
          <w:rFonts w:ascii="Arial" w:hAnsi="Arial" w:cs="Arial"/>
          <w:spacing w:val="0"/>
          <w:sz w:val="22"/>
          <w:szCs w:val="22"/>
        </w:rPr>
        <w:t>B</w:t>
      </w:r>
      <w:r w:rsidR="00176BC3">
        <w:rPr>
          <w:rFonts w:ascii="Arial" w:hAnsi="Arial" w:cs="Arial"/>
          <w:spacing w:val="0"/>
          <w:sz w:val="22"/>
          <w:szCs w:val="22"/>
        </w:rPr>
        <w:t xml:space="preserve">ank requested the Company to </w:t>
      </w:r>
      <w:r w:rsidR="002E5326">
        <w:rPr>
          <w:rFonts w:ascii="Arial" w:hAnsi="Arial" w:cs="Arial"/>
          <w:spacing w:val="0"/>
          <w:sz w:val="22"/>
          <w:szCs w:val="22"/>
        </w:rPr>
        <w:t>make</w:t>
      </w:r>
      <w:r w:rsidR="00176BC3">
        <w:rPr>
          <w:rFonts w:ascii="Arial" w:hAnsi="Arial" w:cs="Arial"/>
          <w:spacing w:val="0"/>
          <w:sz w:val="22"/>
          <w:szCs w:val="22"/>
        </w:rPr>
        <w:t xml:space="preserve"> repayment within 15 days after the date of notice. The Company therefore recognised loss </w:t>
      </w:r>
      <w:r w:rsidR="007D2183">
        <w:rPr>
          <w:rFonts w:ascii="Arial" w:hAnsi="Arial" w:cs="Arial"/>
          <w:spacing w:val="0"/>
          <w:sz w:val="22"/>
          <w:szCs w:val="22"/>
        </w:rPr>
        <w:t xml:space="preserve">on </w:t>
      </w:r>
      <w:r w:rsidR="001D75AB">
        <w:rPr>
          <w:rFonts w:ascii="Arial" w:hAnsi="Arial" w:cs="Arial"/>
          <w:spacing w:val="0"/>
          <w:sz w:val="22"/>
          <w:szCs w:val="22"/>
        </w:rPr>
        <w:t>g</w:t>
      </w:r>
      <w:r w:rsidR="002E5326">
        <w:rPr>
          <w:rFonts w:ascii="Arial" w:hAnsi="Arial" w:cs="Arial"/>
          <w:spacing w:val="0"/>
          <w:sz w:val="22"/>
          <w:szCs w:val="22"/>
        </w:rPr>
        <w:t xml:space="preserve">uarantee of subsidiary’s loan of Baht 1,036 million under the “Provision for loss </w:t>
      </w:r>
      <w:r w:rsidR="007D2183">
        <w:rPr>
          <w:rFonts w:ascii="Arial" w:hAnsi="Arial" w:cs="Arial"/>
          <w:spacing w:val="0"/>
          <w:sz w:val="22"/>
          <w:szCs w:val="22"/>
        </w:rPr>
        <w:t>on</w:t>
      </w:r>
      <w:r w:rsidR="002E5326">
        <w:rPr>
          <w:rFonts w:ascii="Arial" w:hAnsi="Arial" w:cs="Arial"/>
          <w:spacing w:val="0"/>
          <w:sz w:val="22"/>
          <w:szCs w:val="22"/>
        </w:rPr>
        <w:t xml:space="preserve"> guarantee of subsidiary’s loans” in</w:t>
      </w:r>
      <w:r w:rsidR="001D75AB">
        <w:rPr>
          <w:rFonts w:ascii="Arial" w:hAnsi="Arial" w:cs="Arial"/>
          <w:spacing w:val="0"/>
          <w:sz w:val="22"/>
          <w:szCs w:val="22"/>
        </w:rPr>
        <w:t xml:space="preserve"> </w:t>
      </w:r>
      <w:r w:rsidR="002E5326">
        <w:rPr>
          <w:rFonts w:ascii="Arial" w:hAnsi="Arial" w:cs="Arial"/>
          <w:spacing w:val="0"/>
          <w:sz w:val="22"/>
          <w:szCs w:val="22"/>
        </w:rPr>
        <w:t>the statement of financial position as at 30 September 2019 and the statement of comprehensive income for the three-month and nine-month periods then ended.</w:t>
      </w:r>
      <w:r w:rsidR="009B002B">
        <w:rPr>
          <w:rFonts w:ascii="Arial" w:hAnsi="Arial" w:cs="Arial"/>
          <w:spacing w:val="0"/>
          <w:sz w:val="22"/>
          <w:szCs w:val="22"/>
        </w:rPr>
        <w:t xml:space="preserve"> Therefore, as at</w:t>
      </w:r>
      <w:r w:rsidR="001D75AB">
        <w:rPr>
          <w:rFonts w:ascii="Arial" w:hAnsi="Arial" w:cs="Arial"/>
          <w:spacing w:val="0"/>
          <w:sz w:val="22"/>
          <w:szCs w:val="22"/>
        </w:rPr>
        <w:t xml:space="preserve"> </w:t>
      </w:r>
      <w:r w:rsidR="009B002B">
        <w:rPr>
          <w:rFonts w:ascii="Arial" w:hAnsi="Arial" w:cs="Arial"/>
          <w:spacing w:val="0"/>
          <w:sz w:val="22"/>
          <w:szCs w:val="22"/>
        </w:rPr>
        <w:t>30 September 2019, the Company and its subsidiaries had defaulted</w:t>
      </w:r>
      <w:r w:rsidR="00176BC3">
        <w:rPr>
          <w:rFonts w:ascii="Arial" w:hAnsi="Arial" w:cs="Arial"/>
          <w:spacing w:val="0"/>
          <w:sz w:val="22"/>
          <w:szCs w:val="22"/>
        </w:rPr>
        <w:t xml:space="preserve"> </w:t>
      </w:r>
      <w:r w:rsidR="009B002B">
        <w:rPr>
          <w:rFonts w:ascii="Arial" w:hAnsi="Arial" w:cs="Arial"/>
          <w:spacing w:val="0"/>
          <w:sz w:val="22"/>
          <w:szCs w:val="22"/>
        </w:rPr>
        <w:t xml:space="preserve">long-term loans from </w:t>
      </w:r>
      <w:r w:rsidR="002E5326">
        <w:rPr>
          <w:rFonts w:ascii="Arial" w:hAnsi="Arial" w:cs="Arial"/>
          <w:spacing w:val="0"/>
          <w:sz w:val="22"/>
          <w:szCs w:val="22"/>
        </w:rPr>
        <w:t xml:space="preserve">the </w:t>
      </w:r>
      <w:r w:rsidR="0095600C">
        <w:rPr>
          <w:rFonts w:ascii="Arial" w:hAnsi="Arial" w:cs="Arial"/>
          <w:spacing w:val="0"/>
          <w:sz w:val="22"/>
          <w:szCs w:val="22"/>
        </w:rPr>
        <w:t>B</w:t>
      </w:r>
      <w:r w:rsidR="002E5326">
        <w:rPr>
          <w:rFonts w:ascii="Arial" w:hAnsi="Arial" w:cs="Arial"/>
          <w:spacing w:val="0"/>
          <w:sz w:val="22"/>
          <w:szCs w:val="22"/>
        </w:rPr>
        <w:t>ank</w:t>
      </w:r>
      <w:r w:rsidR="009B002B">
        <w:rPr>
          <w:rFonts w:ascii="Arial" w:hAnsi="Arial" w:cs="Arial"/>
          <w:spacing w:val="0"/>
          <w:sz w:val="22"/>
          <w:szCs w:val="22"/>
        </w:rPr>
        <w:t xml:space="preserve"> totaling Baht 7,462 million (Separate</w:t>
      </w:r>
      <w:r w:rsidR="002E5326">
        <w:rPr>
          <w:rFonts w:ascii="Arial" w:hAnsi="Arial" w:cs="Arial"/>
          <w:spacing w:val="0"/>
          <w:sz w:val="22"/>
          <w:szCs w:val="22"/>
        </w:rPr>
        <w:t xml:space="preserve"> financial statements</w:t>
      </w:r>
      <w:r w:rsidR="009B002B">
        <w:rPr>
          <w:rFonts w:ascii="Arial" w:hAnsi="Arial" w:cs="Arial"/>
          <w:spacing w:val="0"/>
          <w:sz w:val="22"/>
          <w:szCs w:val="22"/>
        </w:rPr>
        <w:t xml:space="preserve">: Baht 6,036 million) and Baht 531 million presented as part of the “current portion” and the “current portion </w:t>
      </w:r>
      <w:r w:rsidR="007D2183">
        <w:rPr>
          <w:rFonts w:ascii="Arial" w:hAnsi="Arial" w:cs="Arial"/>
          <w:spacing w:val="0"/>
          <w:sz w:val="22"/>
          <w:szCs w:val="22"/>
        </w:rPr>
        <w:t>due</w:t>
      </w:r>
      <w:r w:rsidR="002E5326">
        <w:rPr>
          <w:rFonts w:ascii="Arial" w:hAnsi="Arial" w:cs="Arial"/>
          <w:spacing w:val="0"/>
          <w:sz w:val="22"/>
          <w:szCs w:val="22"/>
        </w:rPr>
        <w:t xml:space="preserve"> </w:t>
      </w:r>
      <w:r w:rsidR="009B002B">
        <w:rPr>
          <w:rFonts w:ascii="Arial" w:hAnsi="Arial" w:cs="Arial"/>
          <w:spacing w:val="0"/>
          <w:sz w:val="22"/>
          <w:szCs w:val="22"/>
        </w:rPr>
        <w:t>over one year but classified as current liabilities”, respectively. And the Company and its subsidiaries presented the total amount of Baht 7,993 million under the “current portion of long-term loans from financial institutions” in the consolidated statement of financial position (</w:t>
      </w:r>
      <w:r w:rsidR="002E5326">
        <w:rPr>
          <w:rFonts w:ascii="Arial" w:hAnsi="Arial" w:cs="Arial"/>
          <w:spacing w:val="0"/>
          <w:sz w:val="22"/>
          <w:szCs w:val="22"/>
        </w:rPr>
        <w:t>S</w:t>
      </w:r>
      <w:r w:rsidR="009B002B">
        <w:rPr>
          <w:rFonts w:ascii="Arial" w:hAnsi="Arial" w:cs="Arial"/>
          <w:spacing w:val="0"/>
          <w:sz w:val="22"/>
          <w:szCs w:val="22"/>
        </w:rPr>
        <w:t>eparate</w:t>
      </w:r>
      <w:r w:rsidR="002E5326">
        <w:rPr>
          <w:rFonts w:ascii="Arial" w:hAnsi="Arial" w:cs="Arial"/>
          <w:spacing w:val="0"/>
          <w:sz w:val="22"/>
          <w:szCs w:val="22"/>
        </w:rPr>
        <w:t xml:space="preserve"> financial statements</w:t>
      </w:r>
      <w:r w:rsidR="009B002B">
        <w:rPr>
          <w:rFonts w:ascii="Arial" w:hAnsi="Arial" w:cs="Arial"/>
          <w:spacing w:val="0"/>
          <w:sz w:val="22"/>
          <w:szCs w:val="22"/>
        </w:rPr>
        <w:t>: Baht 6,036 million).</w:t>
      </w:r>
      <w:r w:rsidR="002E5326">
        <w:rPr>
          <w:rFonts w:ascii="Arial" w:hAnsi="Arial" w:cs="Arial"/>
          <w:spacing w:val="0"/>
          <w:sz w:val="22"/>
          <w:szCs w:val="22"/>
        </w:rPr>
        <w:br w:type="page"/>
      </w:r>
    </w:p>
    <w:p w14:paraId="347C1BE3" w14:textId="16780D76" w:rsidR="00551CF4" w:rsidRPr="0059327F" w:rsidRDefault="001F5709" w:rsidP="00480AB5">
      <w:pPr>
        <w:tabs>
          <w:tab w:val="left" w:pos="4230"/>
        </w:tabs>
        <w:spacing w:before="120" w:after="40" w:line="380" w:lineRule="exact"/>
        <w:ind w:left="547" w:hanging="547"/>
        <w:jc w:val="thaiDistribute"/>
        <w:rPr>
          <w:rFonts w:ascii="Arial" w:hAnsi="Arial" w:cs="Arial"/>
          <w:b/>
          <w:bCs/>
          <w:sz w:val="22"/>
          <w:szCs w:val="22"/>
        </w:rPr>
      </w:pPr>
      <w:r w:rsidRPr="0059327F">
        <w:rPr>
          <w:rFonts w:ascii="Arial" w:hAnsi="Arial" w:cs="Arial"/>
          <w:b/>
          <w:bCs/>
          <w:sz w:val="22"/>
          <w:szCs w:val="22"/>
        </w:rPr>
        <w:lastRenderedPageBreak/>
        <w:t>2</w:t>
      </w:r>
      <w:r w:rsidR="00DB6B95" w:rsidRPr="0059327F">
        <w:rPr>
          <w:rFonts w:ascii="Arial" w:hAnsi="Arial" w:cs="Arial"/>
          <w:b/>
          <w:bCs/>
          <w:sz w:val="22"/>
          <w:szCs w:val="22"/>
        </w:rPr>
        <w:t>0</w:t>
      </w:r>
      <w:r w:rsidR="00551CF4" w:rsidRPr="0059327F">
        <w:rPr>
          <w:rFonts w:ascii="Arial" w:hAnsi="Arial" w:cs="Arial"/>
          <w:b/>
          <w:bCs/>
          <w:sz w:val="22"/>
          <w:szCs w:val="22"/>
        </w:rPr>
        <w:t>.</w:t>
      </w:r>
      <w:r w:rsidR="00551CF4" w:rsidRPr="0059327F">
        <w:rPr>
          <w:rFonts w:ascii="Arial" w:hAnsi="Arial" w:cs="Arial"/>
          <w:b/>
          <w:bCs/>
          <w:sz w:val="22"/>
          <w:szCs w:val="22"/>
        </w:rPr>
        <w:tab/>
        <w:t>Debentures</w:t>
      </w:r>
    </w:p>
    <w:tbl>
      <w:tblPr>
        <w:tblW w:w="9450" w:type="dxa"/>
        <w:tblInd w:w="450" w:type="dxa"/>
        <w:tblLayout w:type="fixed"/>
        <w:tblLook w:val="01E0" w:firstRow="1" w:lastRow="1" w:firstColumn="1" w:lastColumn="1" w:noHBand="0" w:noVBand="0"/>
      </w:tblPr>
      <w:tblGrid>
        <w:gridCol w:w="3780"/>
        <w:gridCol w:w="1417"/>
        <w:gridCol w:w="1418"/>
        <w:gridCol w:w="1417"/>
        <w:gridCol w:w="1418"/>
      </w:tblGrid>
      <w:tr w:rsidR="007B3EFE" w:rsidRPr="0059327F" w14:paraId="66D5C4A6" w14:textId="77777777" w:rsidTr="0037059B">
        <w:trPr>
          <w:trHeight w:val="70"/>
          <w:tblHeader/>
        </w:trPr>
        <w:tc>
          <w:tcPr>
            <w:tcW w:w="9450" w:type="dxa"/>
            <w:gridSpan w:val="5"/>
          </w:tcPr>
          <w:p w14:paraId="1846952E" w14:textId="77777777" w:rsidR="007B3EFE" w:rsidRPr="0059327F" w:rsidRDefault="007B3EFE" w:rsidP="009C1C59">
            <w:pPr>
              <w:tabs>
                <w:tab w:val="left" w:pos="900"/>
                <w:tab w:val="left" w:pos="4230"/>
              </w:tabs>
              <w:spacing w:line="360" w:lineRule="exact"/>
              <w:ind w:right="-15"/>
              <w:jc w:val="right"/>
              <w:rPr>
                <w:rFonts w:ascii="Arial" w:hAnsi="Arial" w:cs="Arial"/>
                <w:sz w:val="18"/>
                <w:szCs w:val="18"/>
              </w:rPr>
            </w:pPr>
            <w:r w:rsidRPr="0059327F">
              <w:rPr>
                <w:rFonts w:ascii="Arial" w:hAnsi="Arial" w:cs="Arial"/>
                <w:sz w:val="18"/>
                <w:szCs w:val="18"/>
              </w:rPr>
              <w:t>(Unit: Thousand Baht)</w:t>
            </w:r>
          </w:p>
        </w:tc>
      </w:tr>
      <w:tr w:rsidR="007B3EFE" w:rsidRPr="0059327F" w14:paraId="627FF590" w14:textId="77777777" w:rsidTr="00656B52">
        <w:trPr>
          <w:trHeight w:val="70"/>
          <w:tblHeader/>
        </w:trPr>
        <w:tc>
          <w:tcPr>
            <w:tcW w:w="3780" w:type="dxa"/>
          </w:tcPr>
          <w:p w14:paraId="31E60453" w14:textId="77777777" w:rsidR="007B3EFE" w:rsidRPr="0059327F" w:rsidRDefault="007B3EFE" w:rsidP="009C1C59">
            <w:pPr>
              <w:tabs>
                <w:tab w:val="left" w:pos="900"/>
                <w:tab w:val="left" w:pos="4230"/>
              </w:tabs>
              <w:spacing w:line="360" w:lineRule="exact"/>
              <w:ind w:right="-378"/>
              <w:jc w:val="thaiDistribute"/>
              <w:rPr>
                <w:rFonts w:ascii="Arial" w:hAnsi="Arial" w:cs="Arial"/>
                <w:sz w:val="18"/>
                <w:szCs w:val="18"/>
              </w:rPr>
            </w:pPr>
          </w:p>
        </w:tc>
        <w:tc>
          <w:tcPr>
            <w:tcW w:w="2835" w:type="dxa"/>
            <w:gridSpan w:val="2"/>
          </w:tcPr>
          <w:p w14:paraId="6040ACD5" w14:textId="77777777" w:rsidR="007B3EFE" w:rsidRPr="0059327F" w:rsidRDefault="007B3EFE" w:rsidP="009C1C59">
            <w:pPr>
              <w:pBdr>
                <w:bottom w:val="single" w:sz="4" w:space="1" w:color="auto"/>
              </w:pBdr>
              <w:tabs>
                <w:tab w:val="left" w:pos="900"/>
                <w:tab w:val="left" w:pos="4230"/>
              </w:tabs>
              <w:spacing w:line="360" w:lineRule="exact"/>
              <w:jc w:val="center"/>
              <w:rPr>
                <w:rFonts w:ascii="Arial" w:hAnsi="Arial" w:cs="Arial"/>
                <w:sz w:val="18"/>
                <w:szCs w:val="18"/>
              </w:rPr>
            </w:pPr>
            <w:r w:rsidRPr="0059327F">
              <w:rPr>
                <w:rFonts w:ascii="Arial" w:hAnsi="Arial" w:cs="Arial"/>
                <w:sz w:val="18"/>
                <w:szCs w:val="18"/>
              </w:rPr>
              <w:t xml:space="preserve">Consolidated     </w:t>
            </w:r>
          </w:p>
          <w:p w14:paraId="2C334890" w14:textId="77777777" w:rsidR="007B3EFE" w:rsidRPr="0059327F" w:rsidRDefault="007B3EFE" w:rsidP="009C1C59">
            <w:pPr>
              <w:pBdr>
                <w:bottom w:val="single" w:sz="4" w:space="1" w:color="auto"/>
              </w:pBdr>
              <w:tabs>
                <w:tab w:val="left" w:pos="900"/>
                <w:tab w:val="left" w:pos="4230"/>
              </w:tabs>
              <w:spacing w:line="360" w:lineRule="exact"/>
              <w:jc w:val="center"/>
              <w:rPr>
                <w:rFonts w:ascii="Arial" w:hAnsi="Arial" w:cs="Arial"/>
                <w:sz w:val="18"/>
                <w:szCs w:val="18"/>
              </w:rPr>
            </w:pPr>
            <w:r w:rsidRPr="0059327F">
              <w:rPr>
                <w:rFonts w:ascii="Arial" w:hAnsi="Arial" w:cs="Arial"/>
                <w:sz w:val="18"/>
                <w:szCs w:val="18"/>
              </w:rPr>
              <w:t>financial statements</w:t>
            </w:r>
          </w:p>
        </w:tc>
        <w:tc>
          <w:tcPr>
            <w:tcW w:w="2835" w:type="dxa"/>
            <w:gridSpan w:val="2"/>
          </w:tcPr>
          <w:p w14:paraId="46738657" w14:textId="77777777" w:rsidR="007B3EFE" w:rsidRPr="0059327F" w:rsidRDefault="007B3EFE" w:rsidP="009C1C59">
            <w:pPr>
              <w:pBdr>
                <w:bottom w:val="single" w:sz="4" w:space="1" w:color="auto"/>
              </w:pBdr>
              <w:tabs>
                <w:tab w:val="left" w:pos="900"/>
                <w:tab w:val="left" w:pos="4230"/>
              </w:tabs>
              <w:spacing w:line="360" w:lineRule="exact"/>
              <w:jc w:val="center"/>
              <w:rPr>
                <w:rFonts w:ascii="Arial" w:hAnsi="Arial" w:cs="Arial"/>
                <w:sz w:val="18"/>
                <w:szCs w:val="18"/>
              </w:rPr>
            </w:pPr>
            <w:r w:rsidRPr="0059327F">
              <w:rPr>
                <w:rFonts w:ascii="Arial" w:hAnsi="Arial" w:cs="Arial"/>
                <w:sz w:val="18"/>
                <w:szCs w:val="18"/>
              </w:rPr>
              <w:t xml:space="preserve">Separate </w:t>
            </w:r>
          </w:p>
          <w:p w14:paraId="58F5A320" w14:textId="77777777" w:rsidR="007B3EFE" w:rsidRPr="0059327F" w:rsidRDefault="007B3EFE" w:rsidP="009C1C59">
            <w:pPr>
              <w:pBdr>
                <w:bottom w:val="single" w:sz="4" w:space="1" w:color="auto"/>
              </w:pBdr>
              <w:tabs>
                <w:tab w:val="left" w:pos="900"/>
                <w:tab w:val="left" w:pos="4230"/>
              </w:tabs>
              <w:spacing w:line="360" w:lineRule="exact"/>
              <w:jc w:val="center"/>
              <w:rPr>
                <w:rFonts w:ascii="Arial" w:hAnsi="Arial" w:cs="Arial"/>
                <w:sz w:val="18"/>
                <w:szCs w:val="18"/>
              </w:rPr>
            </w:pPr>
            <w:r w:rsidRPr="0059327F">
              <w:rPr>
                <w:rFonts w:ascii="Arial" w:hAnsi="Arial" w:cs="Arial"/>
                <w:sz w:val="18"/>
                <w:szCs w:val="18"/>
              </w:rPr>
              <w:t>financial statements</w:t>
            </w:r>
          </w:p>
        </w:tc>
      </w:tr>
      <w:tr w:rsidR="00D46E62" w:rsidRPr="0059327F" w14:paraId="1B6AB39D" w14:textId="77777777" w:rsidTr="00656B52">
        <w:trPr>
          <w:trHeight w:val="70"/>
          <w:tblHeader/>
        </w:trPr>
        <w:tc>
          <w:tcPr>
            <w:tcW w:w="3780" w:type="dxa"/>
          </w:tcPr>
          <w:p w14:paraId="61FC8794" w14:textId="77777777" w:rsidR="00D46E62" w:rsidRPr="0059327F" w:rsidRDefault="00D46E62" w:rsidP="009C1C59">
            <w:pPr>
              <w:tabs>
                <w:tab w:val="left" w:pos="900"/>
                <w:tab w:val="left" w:pos="4230"/>
              </w:tabs>
              <w:spacing w:line="360" w:lineRule="exact"/>
              <w:jc w:val="thaiDistribute"/>
              <w:rPr>
                <w:rFonts w:ascii="Arial" w:hAnsi="Arial" w:cs="Arial"/>
                <w:sz w:val="18"/>
                <w:szCs w:val="18"/>
              </w:rPr>
            </w:pPr>
          </w:p>
        </w:tc>
        <w:tc>
          <w:tcPr>
            <w:tcW w:w="1417" w:type="dxa"/>
          </w:tcPr>
          <w:p w14:paraId="2FEA12AE" w14:textId="77777777" w:rsidR="00D46E62" w:rsidRPr="0059327F" w:rsidRDefault="001A4E74" w:rsidP="009C1C59">
            <w:pPr>
              <w:pBdr>
                <w:bottom w:val="single" w:sz="4" w:space="1" w:color="auto"/>
              </w:pBdr>
              <w:tabs>
                <w:tab w:val="left" w:pos="4230"/>
              </w:tabs>
              <w:spacing w:line="360" w:lineRule="exact"/>
              <w:ind w:right="12"/>
              <w:jc w:val="center"/>
              <w:rPr>
                <w:rFonts w:ascii="Arial" w:hAnsi="Arial" w:cs="Arial"/>
                <w:spacing w:val="-6"/>
                <w:sz w:val="18"/>
                <w:szCs w:val="18"/>
              </w:rPr>
            </w:pPr>
            <w:r w:rsidRPr="0059327F">
              <w:rPr>
                <w:rFonts w:ascii="Arial" w:hAnsi="Arial" w:cs="Arial"/>
                <w:spacing w:val="-6"/>
                <w:sz w:val="18"/>
                <w:szCs w:val="18"/>
              </w:rPr>
              <w:t>30 September</w:t>
            </w:r>
            <w:r w:rsidR="00435F46" w:rsidRPr="0059327F">
              <w:rPr>
                <w:rFonts w:ascii="Arial" w:hAnsi="Arial" w:cs="Arial"/>
                <w:spacing w:val="-6"/>
                <w:sz w:val="18"/>
                <w:szCs w:val="18"/>
              </w:rPr>
              <w:t xml:space="preserve"> </w:t>
            </w:r>
            <w:r w:rsidR="00D46E62" w:rsidRPr="0059327F">
              <w:rPr>
                <w:rFonts w:ascii="Arial" w:hAnsi="Arial" w:cs="Arial"/>
                <w:spacing w:val="-6"/>
                <w:sz w:val="18"/>
                <w:szCs w:val="18"/>
              </w:rPr>
              <w:t xml:space="preserve">2019 </w:t>
            </w:r>
          </w:p>
        </w:tc>
        <w:tc>
          <w:tcPr>
            <w:tcW w:w="1418" w:type="dxa"/>
          </w:tcPr>
          <w:p w14:paraId="41DB75DA" w14:textId="77777777" w:rsidR="00D46E62" w:rsidRPr="0059327F" w:rsidRDefault="00D46E62" w:rsidP="009C1C59">
            <w:pPr>
              <w:pBdr>
                <w:bottom w:val="single" w:sz="4" w:space="1" w:color="auto"/>
              </w:pBdr>
              <w:tabs>
                <w:tab w:val="left" w:pos="4230"/>
              </w:tabs>
              <w:spacing w:line="360" w:lineRule="exact"/>
              <w:ind w:right="12"/>
              <w:jc w:val="center"/>
              <w:rPr>
                <w:rFonts w:ascii="Arial" w:hAnsi="Arial" w:cs="Arial"/>
                <w:spacing w:val="-6"/>
                <w:sz w:val="18"/>
                <w:szCs w:val="18"/>
              </w:rPr>
            </w:pPr>
            <w:r w:rsidRPr="0059327F">
              <w:rPr>
                <w:rFonts w:ascii="Arial" w:hAnsi="Arial" w:cs="Arial"/>
                <w:spacing w:val="-6"/>
                <w:sz w:val="18"/>
                <w:szCs w:val="18"/>
              </w:rPr>
              <w:t>31 December 2018</w:t>
            </w:r>
          </w:p>
        </w:tc>
        <w:tc>
          <w:tcPr>
            <w:tcW w:w="1417" w:type="dxa"/>
          </w:tcPr>
          <w:p w14:paraId="1B450177" w14:textId="77777777" w:rsidR="00D46E62" w:rsidRPr="0059327F" w:rsidRDefault="001A4E74" w:rsidP="009C1C59">
            <w:pPr>
              <w:pBdr>
                <w:bottom w:val="single" w:sz="4" w:space="1" w:color="auto"/>
              </w:pBdr>
              <w:tabs>
                <w:tab w:val="left" w:pos="4230"/>
              </w:tabs>
              <w:spacing w:line="360" w:lineRule="exact"/>
              <w:ind w:right="12"/>
              <w:jc w:val="center"/>
              <w:rPr>
                <w:rFonts w:ascii="Arial" w:hAnsi="Arial" w:cs="Arial"/>
                <w:spacing w:val="-6"/>
                <w:sz w:val="18"/>
                <w:szCs w:val="18"/>
              </w:rPr>
            </w:pPr>
            <w:r w:rsidRPr="0059327F">
              <w:rPr>
                <w:rFonts w:ascii="Arial" w:hAnsi="Arial" w:cs="Arial"/>
                <w:spacing w:val="-6"/>
                <w:sz w:val="18"/>
                <w:szCs w:val="18"/>
              </w:rPr>
              <w:t>30 September</w:t>
            </w:r>
            <w:r w:rsidR="00435F46" w:rsidRPr="0059327F">
              <w:rPr>
                <w:rFonts w:ascii="Arial" w:hAnsi="Arial" w:cs="Arial"/>
                <w:spacing w:val="-6"/>
                <w:sz w:val="18"/>
                <w:szCs w:val="18"/>
              </w:rPr>
              <w:t xml:space="preserve"> </w:t>
            </w:r>
            <w:r w:rsidR="00D46E62" w:rsidRPr="0059327F">
              <w:rPr>
                <w:rFonts w:ascii="Arial" w:hAnsi="Arial" w:cs="Arial"/>
                <w:spacing w:val="-6"/>
                <w:sz w:val="18"/>
                <w:szCs w:val="18"/>
              </w:rPr>
              <w:t xml:space="preserve">2019 </w:t>
            </w:r>
          </w:p>
        </w:tc>
        <w:tc>
          <w:tcPr>
            <w:tcW w:w="1418" w:type="dxa"/>
          </w:tcPr>
          <w:p w14:paraId="415600D5" w14:textId="77777777" w:rsidR="00D46E62" w:rsidRPr="0059327F" w:rsidRDefault="00D46E62" w:rsidP="009C1C59">
            <w:pPr>
              <w:pBdr>
                <w:bottom w:val="single" w:sz="4" w:space="1" w:color="auto"/>
              </w:pBdr>
              <w:tabs>
                <w:tab w:val="left" w:pos="4230"/>
              </w:tabs>
              <w:spacing w:line="360" w:lineRule="exact"/>
              <w:ind w:right="12"/>
              <w:jc w:val="center"/>
              <w:rPr>
                <w:rFonts w:ascii="Arial" w:hAnsi="Arial" w:cs="Arial"/>
                <w:spacing w:val="-6"/>
                <w:sz w:val="18"/>
                <w:szCs w:val="18"/>
              </w:rPr>
            </w:pPr>
            <w:r w:rsidRPr="0059327F">
              <w:rPr>
                <w:rFonts w:ascii="Arial" w:hAnsi="Arial" w:cs="Arial"/>
                <w:spacing w:val="-6"/>
                <w:sz w:val="18"/>
                <w:szCs w:val="18"/>
              </w:rPr>
              <w:t>31 December 2018</w:t>
            </w:r>
          </w:p>
        </w:tc>
      </w:tr>
      <w:tr w:rsidR="00D46E62" w:rsidRPr="0059327F" w14:paraId="3389666B" w14:textId="77777777" w:rsidTr="00656B52">
        <w:trPr>
          <w:trHeight w:val="70"/>
          <w:tblHeader/>
        </w:trPr>
        <w:tc>
          <w:tcPr>
            <w:tcW w:w="3780" w:type="dxa"/>
          </w:tcPr>
          <w:p w14:paraId="67794568" w14:textId="77777777" w:rsidR="00D46E62" w:rsidRPr="0059327F" w:rsidRDefault="00D46E62" w:rsidP="009C1C59">
            <w:pPr>
              <w:tabs>
                <w:tab w:val="left" w:pos="900"/>
                <w:tab w:val="left" w:pos="4230"/>
              </w:tabs>
              <w:spacing w:line="360" w:lineRule="exact"/>
              <w:jc w:val="thaiDistribute"/>
              <w:rPr>
                <w:rFonts w:ascii="Arial" w:hAnsi="Arial" w:cs="Arial"/>
                <w:sz w:val="18"/>
                <w:szCs w:val="18"/>
              </w:rPr>
            </w:pPr>
          </w:p>
        </w:tc>
        <w:tc>
          <w:tcPr>
            <w:tcW w:w="1417" w:type="dxa"/>
          </w:tcPr>
          <w:p w14:paraId="3268898A" w14:textId="77777777" w:rsidR="00D46E62" w:rsidRPr="0059327F" w:rsidRDefault="00D46E62" w:rsidP="009C1C59">
            <w:pPr>
              <w:tabs>
                <w:tab w:val="left" w:pos="4230"/>
              </w:tabs>
              <w:spacing w:line="360" w:lineRule="exact"/>
              <w:ind w:right="12"/>
              <w:jc w:val="center"/>
              <w:rPr>
                <w:rFonts w:ascii="Arial" w:hAnsi="Arial" w:cs="Arial"/>
                <w:spacing w:val="-6"/>
                <w:sz w:val="18"/>
                <w:szCs w:val="18"/>
              </w:rPr>
            </w:pPr>
          </w:p>
        </w:tc>
        <w:tc>
          <w:tcPr>
            <w:tcW w:w="1418" w:type="dxa"/>
          </w:tcPr>
          <w:p w14:paraId="6F71360B" w14:textId="77777777" w:rsidR="00D46E62" w:rsidRPr="0059327F" w:rsidRDefault="00D46E62" w:rsidP="009C1C59">
            <w:pPr>
              <w:tabs>
                <w:tab w:val="left" w:pos="4230"/>
              </w:tabs>
              <w:spacing w:line="360" w:lineRule="exact"/>
              <w:ind w:right="12"/>
              <w:jc w:val="center"/>
              <w:rPr>
                <w:rFonts w:ascii="Arial" w:hAnsi="Arial" w:cs="Arial"/>
                <w:spacing w:val="-6"/>
                <w:sz w:val="18"/>
                <w:szCs w:val="22"/>
              </w:rPr>
            </w:pPr>
            <w:r w:rsidRPr="0059327F">
              <w:rPr>
                <w:rFonts w:ascii="Arial" w:hAnsi="Arial" w:cs="Arial"/>
                <w:spacing w:val="-6"/>
                <w:sz w:val="18"/>
                <w:szCs w:val="22"/>
              </w:rPr>
              <w:t>(Audited)</w:t>
            </w:r>
          </w:p>
        </w:tc>
        <w:tc>
          <w:tcPr>
            <w:tcW w:w="1417" w:type="dxa"/>
          </w:tcPr>
          <w:p w14:paraId="653325B3" w14:textId="77777777" w:rsidR="00D46E62" w:rsidRPr="0059327F" w:rsidRDefault="00D46E62" w:rsidP="009C1C59">
            <w:pPr>
              <w:tabs>
                <w:tab w:val="left" w:pos="4230"/>
              </w:tabs>
              <w:spacing w:line="360" w:lineRule="exact"/>
              <w:ind w:right="12"/>
              <w:jc w:val="center"/>
              <w:rPr>
                <w:rFonts w:ascii="Arial" w:hAnsi="Arial" w:cs="Arial"/>
                <w:spacing w:val="-6"/>
                <w:sz w:val="18"/>
                <w:szCs w:val="18"/>
              </w:rPr>
            </w:pPr>
          </w:p>
        </w:tc>
        <w:tc>
          <w:tcPr>
            <w:tcW w:w="1418" w:type="dxa"/>
          </w:tcPr>
          <w:p w14:paraId="763A3ED5" w14:textId="77777777" w:rsidR="00D46E62" w:rsidRPr="0059327F" w:rsidRDefault="00D46E62" w:rsidP="009C1C59">
            <w:pPr>
              <w:tabs>
                <w:tab w:val="left" w:pos="4230"/>
              </w:tabs>
              <w:spacing w:line="360" w:lineRule="exact"/>
              <w:ind w:right="12"/>
              <w:jc w:val="center"/>
              <w:rPr>
                <w:rFonts w:ascii="Arial" w:hAnsi="Arial" w:cs="Arial"/>
                <w:spacing w:val="-6"/>
                <w:sz w:val="18"/>
                <w:szCs w:val="18"/>
              </w:rPr>
            </w:pPr>
            <w:r w:rsidRPr="0059327F">
              <w:rPr>
                <w:rFonts w:ascii="Arial" w:hAnsi="Arial" w:cs="Arial"/>
                <w:spacing w:val="-6"/>
                <w:sz w:val="18"/>
                <w:szCs w:val="22"/>
              </w:rPr>
              <w:t>(Audited)</w:t>
            </w:r>
          </w:p>
        </w:tc>
      </w:tr>
      <w:tr w:rsidR="00D46E62" w:rsidRPr="0059327F" w14:paraId="0CA9DE99" w14:textId="77777777" w:rsidTr="00656B52">
        <w:trPr>
          <w:trHeight w:val="70"/>
        </w:trPr>
        <w:tc>
          <w:tcPr>
            <w:tcW w:w="3780" w:type="dxa"/>
          </w:tcPr>
          <w:p w14:paraId="392AE639" w14:textId="77777777" w:rsidR="00D46E62" w:rsidRPr="0059327F" w:rsidRDefault="000A7F3B" w:rsidP="009C1C59">
            <w:pPr>
              <w:spacing w:line="360" w:lineRule="exact"/>
              <w:ind w:left="257" w:right="-108" w:hanging="257"/>
              <w:rPr>
                <w:rFonts w:ascii="Arial" w:hAnsi="Arial" w:cs="Arial"/>
                <w:sz w:val="18"/>
                <w:szCs w:val="18"/>
              </w:rPr>
            </w:pPr>
            <w:r w:rsidRPr="0059327F">
              <w:rPr>
                <w:rFonts w:ascii="Arial" w:hAnsi="Arial" w:cs="Arial"/>
                <w:sz w:val="18"/>
                <w:szCs w:val="18"/>
              </w:rPr>
              <w:t>Debentures</w:t>
            </w:r>
          </w:p>
        </w:tc>
        <w:tc>
          <w:tcPr>
            <w:tcW w:w="1417" w:type="dxa"/>
            <w:vAlign w:val="bottom"/>
          </w:tcPr>
          <w:p w14:paraId="3DCED9E5" w14:textId="7959996D" w:rsidR="00D46E62" w:rsidRPr="0059327F" w:rsidRDefault="00480AB5" w:rsidP="009C1C59">
            <w:pPr>
              <w:tabs>
                <w:tab w:val="decimal" w:pos="1065"/>
              </w:tabs>
              <w:spacing w:line="360" w:lineRule="exact"/>
              <w:rPr>
                <w:rFonts w:ascii="Arial" w:hAnsi="Arial" w:cs="Arial"/>
                <w:sz w:val="18"/>
                <w:szCs w:val="18"/>
              </w:rPr>
            </w:pPr>
            <w:r>
              <w:rPr>
                <w:rFonts w:ascii="Arial" w:hAnsi="Arial" w:cs="Arial"/>
                <w:sz w:val="18"/>
                <w:szCs w:val="18"/>
              </w:rPr>
              <w:t>1,339,891</w:t>
            </w:r>
          </w:p>
        </w:tc>
        <w:tc>
          <w:tcPr>
            <w:tcW w:w="1418" w:type="dxa"/>
            <w:vAlign w:val="bottom"/>
          </w:tcPr>
          <w:p w14:paraId="438A0114" w14:textId="77777777" w:rsidR="00D46E62" w:rsidRPr="0059327F" w:rsidRDefault="00D46E62" w:rsidP="009C1C59">
            <w:pPr>
              <w:tabs>
                <w:tab w:val="decimal" w:pos="1065"/>
              </w:tabs>
              <w:spacing w:line="360" w:lineRule="exact"/>
              <w:rPr>
                <w:rFonts w:ascii="Arial" w:hAnsi="Arial" w:cs="Arial"/>
                <w:sz w:val="18"/>
                <w:szCs w:val="18"/>
              </w:rPr>
            </w:pPr>
            <w:r w:rsidRPr="0059327F">
              <w:rPr>
                <w:rFonts w:ascii="Arial" w:hAnsi="Arial" w:cs="Arial"/>
                <w:sz w:val="18"/>
                <w:szCs w:val="18"/>
              </w:rPr>
              <w:t>1,252,666</w:t>
            </w:r>
          </w:p>
        </w:tc>
        <w:tc>
          <w:tcPr>
            <w:tcW w:w="1417" w:type="dxa"/>
            <w:vAlign w:val="bottom"/>
          </w:tcPr>
          <w:p w14:paraId="205842C5" w14:textId="6A582845" w:rsidR="00D46E62" w:rsidRPr="0059327F" w:rsidRDefault="006C23F6" w:rsidP="009C1C59">
            <w:pPr>
              <w:tabs>
                <w:tab w:val="decimal" w:pos="1065"/>
              </w:tabs>
              <w:spacing w:line="360" w:lineRule="exact"/>
              <w:rPr>
                <w:rFonts w:ascii="Arial" w:hAnsi="Arial" w:cs="Arial"/>
                <w:sz w:val="18"/>
                <w:szCs w:val="18"/>
              </w:rPr>
            </w:pPr>
            <w:r>
              <w:rPr>
                <w:rFonts w:ascii="Arial" w:hAnsi="Arial" w:cs="Arial"/>
                <w:sz w:val="18"/>
                <w:szCs w:val="18"/>
              </w:rPr>
              <w:t>1,217,206</w:t>
            </w:r>
          </w:p>
        </w:tc>
        <w:tc>
          <w:tcPr>
            <w:tcW w:w="1418" w:type="dxa"/>
            <w:vAlign w:val="bottom"/>
          </w:tcPr>
          <w:p w14:paraId="7506459F" w14:textId="430B68E0" w:rsidR="00D46E62" w:rsidRPr="0059327F" w:rsidRDefault="00D46E62" w:rsidP="009C1C59">
            <w:pPr>
              <w:tabs>
                <w:tab w:val="decimal" w:pos="1065"/>
              </w:tabs>
              <w:spacing w:line="360" w:lineRule="exact"/>
              <w:rPr>
                <w:rFonts w:ascii="Arial" w:hAnsi="Arial" w:cs="Arial"/>
                <w:sz w:val="18"/>
                <w:szCs w:val="18"/>
              </w:rPr>
            </w:pPr>
            <w:r w:rsidRPr="0059327F">
              <w:rPr>
                <w:rFonts w:ascii="Arial" w:hAnsi="Arial" w:cs="Arial"/>
                <w:sz w:val="18"/>
                <w:szCs w:val="18"/>
              </w:rPr>
              <w:t>1,213,829</w:t>
            </w:r>
          </w:p>
        </w:tc>
      </w:tr>
      <w:tr w:rsidR="00D46E62" w:rsidRPr="0059327F" w14:paraId="74476D74" w14:textId="77777777" w:rsidTr="00656B52">
        <w:trPr>
          <w:trHeight w:val="70"/>
        </w:trPr>
        <w:tc>
          <w:tcPr>
            <w:tcW w:w="3780" w:type="dxa"/>
          </w:tcPr>
          <w:p w14:paraId="6BCD548B" w14:textId="77777777" w:rsidR="00D46E62" w:rsidRPr="0059327F" w:rsidRDefault="00D46E62" w:rsidP="009C1C59">
            <w:pPr>
              <w:tabs>
                <w:tab w:val="left" w:pos="4230"/>
              </w:tabs>
              <w:spacing w:line="360" w:lineRule="exact"/>
              <w:ind w:left="433" w:right="-108" w:hanging="433"/>
              <w:rPr>
                <w:rFonts w:ascii="Arial" w:hAnsi="Arial" w:cs="Arial"/>
                <w:sz w:val="18"/>
                <w:szCs w:val="18"/>
              </w:rPr>
            </w:pPr>
            <w:r w:rsidRPr="0059327F">
              <w:rPr>
                <w:rFonts w:ascii="Arial" w:hAnsi="Arial" w:cs="Arial"/>
                <w:sz w:val="18"/>
                <w:szCs w:val="18"/>
              </w:rPr>
              <w:t>Less: Current portion</w:t>
            </w:r>
          </w:p>
        </w:tc>
        <w:tc>
          <w:tcPr>
            <w:tcW w:w="1417" w:type="dxa"/>
            <w:vAlign w:val="bottom"/>
          </w:tcPr>
          <w:p w14:paraId="3F3144D8" w14:textId="6FB9FBE1" w:rsidR="00D46E62" w:rsidRPr="0059327F" w:rsidRDefault="00480AB5" w:rsidP="009C1C59">
            <w:pPr>
              <w:tabs>
                <w:tab w:val="decimal" w:pos="1065"/>
              </w:tabs>
              <w:spacing w:line="360" w:lineRule="exact"/>
              <w:rPr>
                <w:rFonts w:ascii="Arial" w:hAnsi="Arial" w:cs="Arial"/>
                <w:sz w:val="18"/>
                <w:szCs w:val="18"/>
                <w:cs/>
              </w:rPr>
            </w:pPr>
            <w:r>
              <w:rPr>
                <w:rFonts w:ascii="Arial" w:hAnsi="Arial" w:cs="Arial"/>
                <w:sz w:val="18"/>
                <w:szCs w:val="18"/>
              </w:rPr>
              <w:t>(1,339,891)</w:t>
            </w:r>
          </w:p>
        </w:tc>
        <w:tc>
          <w:tcPr>
            <w:tcW w:w="1418" w:type="dxa"/>
            <w:vAlign w:val="bottom"/>
          </w:tcPr>
          <w:p w14:paraId="602ADF1E" w14:textId="77777777" w:rsidR="00D46E62" w:rsidRPr="0059327F" w:rsidRDefault="00D46E62" w:rsidP="009C1C59">
            <w:pPr>
              <w:tabs>
                <w:tab w:val="decimal" w:pos="1065"/>
              </w:tabs>
              <w:spacing w:line="360" w:lineRule="exact"/>
              <w:rPr>
                <w:rFonts w:ascii="Arial" w:hAnsi="Arial" w:cs="Arial"/>
                <w:sz w:val="18"/>
                <w:szCs w:val="18"/>
                <w:cs/>
              </w:rPr>
            </w:pPr>
            <w:r w:rsidRPr="0059327F">
              <w:rPr>
                <w:rFonts w:ascii="Arial" w:hAnsi="Arial" w:cs="Arial"/>
                <w:sz w:val="18"/>
                <w:szCs w:val="18"/>
              </w:rPr>
              <w:t>(38,837)</w:t>
            </w:r>
          </w:p>
        </w:tc>
        <w:tc>
          <w:tcPr>
            <w:tcW w:w="1417" w:type="dxa"/>
            <w:vAlign w:val="bottom"/>
          </w:tcPr>
          <w:p w14:paraId="67BE7B21" w14:textId="1CFCADB4" w:rsidR="00D46E62" w:rsidRPr="0059327F" w:rsidRDefault="006C23F6" w:rsidP="009C1C59">
            <w:pPr>
              <w:tabs>
                <w:tab w:val="decimal" w:pos="1065"/>
              </w:tabs>
              <w:spacing w:line="360" w:lineRule="exact"/>
              <w:rPr>
                <w:rFonts w:ascii="Arial" w:hAnsi="Arial" w:cs="Arial"/>
                <w:sz w:val="18"/>
                <w:szCs w:val="18"/>
              </w:rPr>
            </w:pPr>
            <w:r>
              <w:rPr>
                <w:rFonts w:ascii="Arial" w:hAnsi="Arial" w:cs="Arial"/>
                <w:sz w:val="18"/>
                <w:szCs w:val="18"/>
              </w:rPr>
              <w:t>(1,217,206)</w:t>
            </w:r>
          </w:p>
        </w:tc>
        <w:tc>
          <w:tcPr>
            <w:tcW w:w="1418" w:type="dxa"/>
            <w:vAlign w:val="bottom"/>
          </w:tcPr>
          <w:p w14:paraId="11869D26" w14:textId="77777777" w:rsidR="00D46E62" w:rsidRPr="0059327F" w:rsidRDefault="00D46E62" w:rsidP="009C1C59">
            <w:pPr>
              <w:tabs>
                <w:tab w:val="decimal" w:pos="1065"/>
              </w:tabs>
              <w:spacing w:line="360" w:lineRule="exact"/>
              <w:rPr>
                <w:rFonts w:ascii="Arial" w:hAnsi="Arial" w:cs="Arial"/>
                <w:sz w:val="18"/>
                <w:szCs w:val="18"/>
              </w:rPr>
            </w:pPr>
            <w:r w:rsidRPr="0059327F">
              <w:rPr>
                <w:rFonts w:ascii="Arial" w:hAnsi="Arial" w:cs="Arial"/>
                <w:sz w:val="18"/>
                <w:szCs w:val="18"/>
              </w:rPr>
              <w:t>-</w:t>
            </w:r>
          </w:p>
        </w:tc>
      </w:tr>
      <w:tr w:rsidR="00D46E62" w:rsidRPr="0059327F" w14:paraId="7BD83325" w14:textId="77777777" w:rsidTr="00656B52">
        <w:trPr>
          <w:trHeight w:val="108"/>
        </w:trPr>
        <w:tc>
          <w:tcPr>
            <w:tcW w:w="3780" w:type="dxa"/>
          </w:tcPr>
          <w:p w14:paraId="733EF33F" w14:textId="51283BB4" w:rsidR="00D46E62" w:rsidRPr="0059327F" w:rsidRDefault="00D46E62" w:rsidP="009C1C59">
            <w:pPr>
              <w:tabs>
                <w:tab w:val="left" w:pos="4230"/>
              </w:tabs>
              <w:spacing w:line="360" w:lineRule="exact"/>
              <w:ind w:left="612" w:right="-108" w:hanging="612"/>
              <w:rPr>
                <w:rFonts w:ascii="Arial" w:hAnsi="Arial" w:cs="Arial"/>
                <w:sz w:val="18"/>
                <w:szCs w:val="18"/>
              </w:rPr>
            </w:pPr>
            <w:r w:rsidRPr="0059327F">
              <w:rPr>
                <w:rFonts w:ascii="Arial" w:hAnsi="Arial" w:cs="Arial"/>
                <w:sz w:val="18"/>
                <w:szCs w:val="18"/>
              </w:rPr>
              <w:t xml:space="preserve">          Current portion </w:t>
            </w:r>
            <w:r w:rsidR="007D2183">
              <w:rPr>
                <w:rFonts w:ascii="Arial" w:hAnsi="Arial" w:cs="Arial"/>
                <w:sz w:val="18"/>
                <w:szCs w:val="18"/>
              </w:rPr>
              <w:t>due</w:t>
            </w:r>
            <w:r w:rsidR="002E5326">
              <w:rPr>
                <w:rFonts w:ascii="Arial" w:hAnsi="Arial" w:cs="Arial"/>
                <w:sz w:val="18"/>
                <w:szCs w:val="18"/>
              </w:rPr>
              <w:t xml:space="preserve"> </w:t>
            </w:r>
            <w:r w:rsidRPr="0059327F">
              <w:rPr>
                <w:rFonts w:ascii="Arial" w:hAnsi="Arial" w:cs="Arial"/>
                <w:sz w:val="18"/>
                <w:szCs w:val="18"/>
              </w:rPr>
              <w:t>over one year but classified as current liabilities</w:t>
            </w:r>
          </w:p>
        </w:tc>
        <w:tc>
          <w:tcPr>
            <w:tcW w:w="1417" w:type="dxa"/>
            <w:vAlign w:val="bottom"/>
          </w:tcPr>
          <w:p w14:paraId="5106BEAF" w14:textId="4D00ECA2" w:rsidR="00D46E62" w:rsidRPr="0059327F" w:rsidRDefault="00480AB5" w:rsidP="009C1C59">
            <w:pPr>
              <w:pBdr>
                <w:bottom w:val="single" w:sz="2" w:space="1" w:color="auto"/>
              </w:pBdr>
              <w:tabs>
                <w:tab w:val="decimal" w:pos="1065"/>
              </w:tabs>
              <w:spacing w:line="360" w:lineRule="exact"/>
              <w:rPr>
                <w:rFonts w:ascii="Arial" w:hAnsi="Arial" w:cs="Arial"/>
                <w:sz w:val="18"/>
                <w:szCs w:val="18"/>
              </w:rPr>
            </w:pPr>
            <w:r>
              <w:rPr>
                <w:rFonts w:ascii="Arial" w:hAnsi="Arial" w:cs="Arial"/>
                <w:sz w:val="18"/>
                <w:szCs w:val="18"/>
              </w:rPr>
              <w:t>-</w:t>
            </w:r>
          </w:p>
        </w:tc>
        <w:tc>
          <w:tcPr>
            <w:tcW w:w="1418" w:type="dxa"/>
            <w:vAlign w:val="bottom"/>
          </w:tcPr>
          <w:p w14:paraId="0ACE10BA" w14:textId="77777777" w:rsidR="00D46E62" w:rsidRPr="0059327F" w:rsidRDefault="00D46E62" w:rsidP="009C1C59">
            <w:pPr>
              <w:pBdr>
                <w:bottom w:val="single" w:sz="2" w:space="1" w:color="auto"/>
              </w:pBdr>
              <w:tabs>
                <w:tab w:val="decimal" w:pos="1065"/>
              </w:tabs>
              <w:spacing w:line="360" w:lineRule="exact"/>
              <w:rPr>
                <w:rFonts w:ascii="Arial" w:hAnsi="Arial" w:cs="Arial"/>
                <w:sz w:val="18"/>
                <w:szCs w:val="18"/>
              </w:rPr>
            </w:pPr>
            <w:r w:rsidRPr="0059327F">
              <w:rPr>
                <w:rFonts w:ascii="Arial" w:hAnsi="Arial" w:cs="Arial"/>
                <w:sz w:val="18"/>
                <w:szCs w:val="18"/>
              </w:rPr>
              <w:t>(1,213,829)</w:t>
            </w:r>
          </w:p>
        </w:tc>
        <w:tc>
          <w:tcPr>
            <w:tcW w:w="1417" w:type="dxa"/>
            <w:vAlign w:val="bottom"/>
          </w:tcPr>
          <w:p w14:paraId="1E64582F" w14:textId="24A099F3" w:rsidR="00D46E62" w:rsidRPr="0059327F" w:rsidRDefault="006C23F6" w:rsidP="009C1C59">
            <w:pPr>
              <w:pBdr>
                <w:bottom w:val="single" w:sz="2" w:space="1" w:color="auto"/>
              </w:pBdr>
              <w:tabs>
                <w:tab w:val="decimal" w:pos="1065"/>
              </w:tabs>
              <w:spacing w:line="360" w:lineRule="exact"/>
              <w:rPr>
                <w:rFonts w:ascii="Arial" w:hAnsi="Arial" w:cs="Arial"/>
                <w:sz w:val="18"/>
                <w:szCs w:val="18"/>
              </w:rPr>
            </w:pPr>
            <w:r>
              <w:rPr>
                <w:rFonts w:ascii="Arial" w:hAnsi="Arial" w:cs="Arial"/>
                <w:sz w:val="18"/>
                <w:szCs w:val="18"/>
              </w:rPr>
              <w:t>-</w:t>
            </w:r>
          </w:p>
        </w:tc>
        <w:tc>
          <w:tcPr>
            <w:tcW w:w="1418" w:type="dxa"/>
            <w:vAlign w:val="bottom"/>
          </w:tcPr>
          <w:p w14:paraId="0A97C7C9" w14:textId="77777777" w:rsidR="00D46E62" w:rsidRPr="0059327F" w:rsidRDefault="00D46E62" w:rsidP="009C1C59">
            <w:pPr>
              <w:pBdr>
                <w:bottom w:val="single" w:sz="2" w:space="1" w:color="auto"/>
              </w:pBdr>
              <w:tabs>
                <w:tab w:val="decimal" w:pos="1065"/>
              </w:tabs>
              <w:spacing w:line="360" w:lineRule="exact"/>
              <w:rPr>
                <w:rFonts w:ascii="Arial" w:hAnsi="Arial" w:cs="Arial"/>
                <w:sz w:val="18"/>
                <w:szCs w:val="18"/>
              </w:rPr>
            </w:pPr>
            <w:r w:rsidRPr="0059327F">
              <w:rPr>
                <w:rFonts w:ascii="Arial" w:hAnsi="Arial" w:cs="Arial"/>
                <w:sz w:val="18"/>
                <w:szCs w:val="18"/>
              </w:rPr>
              <w:t>(1,213,829)</w:t>
            </w:r>
          </w:p>
        </w:tc>
      </w:tr>
      <w:tr w:rsidR="00D46E62" w:rsidRPr="0059327F" w14:paraId="5BEDDDA7" w14:textId="77777777" w:rsidTr="00656B52">
        <w:trPr>
          <w:trHeight w:val="70"/>
        </w:trPr>
        <w:tc>
          <w:tcPr>
            <w:tcW w:w="3780" w:type="dxa"/>
          </w:tcPr>
          <w:p w14:paraId="302F1D6F" w14:textId="77777777" w:rsidR="00D46E62" w:rsidRPr="0059327F" w:rsidRDefault="00D46E62" w:rsidP="009C1C59">
            <w:pPr>
              <w:tabs>
                <w:tab w:val="left" w:pos="4230"/>
              </w:tabs>
              <w:spacing w:line="360" w:lineRule="exact"/>
              <w:ind w:right="-108"/>
              <w:jc w:val="thaiDistribute"/>
              <w:rPr>
                <w:rFonts w:ascii="Arial" w:hAnsi="Arial" w:cs="Arial"/>
                <w:sz w:val="18"/>
                <w:szCs w:val="18"/>
              </w:rPr>
            </w:pPr>
            <w:r w:rsidRPr="0059327F">
              <w:rPr>
                <w:rFonts w:ascii="Arial" w:hAnsi="Arial" w:cs="Arial"/>
                <w:sz w:val="18"/>
                <w:szCs w:val="18"/>
              </w:rPr>
              <w:t>Debentures - net of current portion</w:t>
            </w:r>
          </w:p>
        </w:tc>
        <w:tc>
          <w:tcPr>
            <w:tcW w:w="1417" w:type="dxa"/>
            <w:vAlign w:val="bottom"/>
          </w:tcPr>
          <w:p w14:paraId="1A890311" w14:textId="3782F378" w:rsidR="00D46E62" w:rsidRPr="0059327F" w:rsidRDefault="00480AB5" w:rsidP="009C1C59">
            <w:pPr>
              <w:pBdr>
                <w:bottom w:val="double" w:sz="4" w:space="1" w:color="auto"/>
              </w:pBdr>
              <w:tabs>
                <w:tab w:val="decimal" w:pos="1065"/>
              </w:tabs>
              <w:spacing w:line="360" w:lineRule="exact"/>
              <w:rPr>
                <w:rFonts w:ascii="Arial" w:hAnsi="Arial" w:cs="Arial"/>
                <w:sz w:val="18"/>
                <w:szCs w:val="18"/>
                <w:cs/>
              </w:rPr>
            </w:pPr>
            <w:r>
              <w:rPr>
                <w:rFonts w:ascii="Arial" w:hAnsi="Arial" w:cs="Arial"/>
                <w:sz w:val="18"/>
                <w:szCs w:val="18"/>
              </w:rPr>
              <w:t>-</w:t>
            </w:r>
          </w:p>
        </w:tc>
        <w:tc>
          <w:tcPr>
            <w:tcW w:w="1418" w:type="dxa"/>
            <w:vAlign w:val="bottom"/>
          </w:tcPr>
          <w:p w14:paraId="1547718E" w14:textId="77777777" w:rsidR="00D46E62" w:rsidRPr="0059327F" w:rsidRDefault="00D46E62" w:rsidP="009C1C59">
            <w:pPr>
              <w:pBdr>
                <w:bottom w:val="double" w:sz="4" w:space="1" w:color="auto"/>
              </w:pBdr>
              <w:tabs>
                <w:tab w:val="decimal" w:pos="1065"/>
              </w:tabs>
              <w:spacing w:line="360" w:lineRule="exact"/>
              <w:rPr>
                <w:rFonts w:ascii="Arial" w:hAnsi="Arial" w:cs="Arial"/>
                <w:sz w:val="18"/>
                <w:szCs w:val="18"/>
              </w:rPr>
            </w:pPr>
            <w:r w:rsidRPr="0059327F">
              <w:rPr>
                <w:rFonts w:ascii="Arial" w:hAnsi="Arial" w:cs="Arial"/>
                <w:sz w:val="18"/>
                <w:szCs w:val="18"/>
              </w:rPr>
              <w:t>-</w:t>
            </w:r>
          </w:p>
        </w:tc>
        <w:tc>
          <w:tcPr>
            <w:tcW w:w="1417" w:type="dxa"/>
            <w:vAlign w:val="bottom"/>
          </w:tcPr>
          <w:p w14:paraId="70DC07E9" w14:textId="27C33F47" w:rsidR="00D46E62" w:rsidRPr="0059327F" w:rsidRDefault="006C23F6" w:rsidP="009C1C59">
            <w:pPr>
              <w:pBdr>
                <w:bottom w:val="double" w:sz="4" w:space="1" w:color="auto"/>
              </w:pBdr>
              <w:tabs>
                <w:tab w:val="decimal" w:pos="1065"/>
              </w:tabs>
              <w:spacing w:line="360" w:lineRule="exact"/>
              <w:rPr>
                <w:rFonts w:ascii="Arial" w:hAnsi="Arial" w:cs="Arial"/>
                <w:sz w:val="18"/>
                <w:szCs w:val="18"/>
              </w:rPr>
            </w:pPr>
            <w:r>
              <w:rPr>
                <w:rFonts w:ascii="Arial" w:hAnsi="Arial" w:cs="Arial"/>
                <w:sz w:val="18"/>
                <w:szCs w:val="18"/>
              </w:rPr>
              <w:t>-</w:t>
            </w:r>
          </w:p>
        </w:tc>
        <w:tc>
          <w:tcPr>
            <w:tcW w:w="1418" w:type="dxa"/>
            <w:vAlign w:val="bottom"/>
          </w:tcPr>
          <w:p w14:paraId="44285FBE" w14:textId="77777777" w:rsidR="00D46E62" w:rsidRPr="0059327F" w:rsidRDefault="00D46E62" w:rsidP="009C1C59">
            <w:pPr>
              <w:pBdr>
                <w:bottom w:val="double" w:sz="4" w:space="1" w:color="auto"/>
              </w:pBdr>
              <w:tabs>
                <w:tab w:val="decimal" w:pos="1065"/>
              </w:tabs>
              <w:spacing w:line="360" w:lineRule="exact"/>
              <w:rPr>
                <w:rFonts w:ascii="Arial" w:hAnsi="Arial" w:cs="Arial"/>
                <w:sz w:val="18"/>
                <w:szCs w:val="18"/>
              </w:rPr>
            </w:pPr>
            <w:r w:rsidRPr="0059327F">
              <w:rPr>
                <w:rFonts w:ascii="Arial" w:hAnsi="Arial" w:cs="Arial"/>
                <w:sz w:val="18"/>
                <w:szCs w:val="18"/>
              </w:rPr>
              <w:t>-</w:t>
            </w:r>
          </w:p>
        </w:tc>
      </w:tr>
    </w:tbl>
    <w:p w14:paraId="4F5D4382" w14:textId="77777777" w:rsidR="00830D19" w:rsidRPr="0059327F" w:rsidRDefault="00830D19" w:rsidP="009C1C59">
      <w:pPr>
        <w:tabs>
          <w:tab w:val="left" w:pos="4230"/>
        </w:tabs>
        <w:spacing w:before="240" w:after="60" w:line="360" w:lineRule="exact"/>
        <w:ind w:left="547"/>
        <w:jc w:val="thaiDistribute"/>
        <w:rPr>
          <w:rFonts w:ascii="Arial" w:hAnsi="Arial" w:cs="Arial"/>
        </w:rPr>
      </w:pPr>
      <w:r w:rsidRPr="0059327F">
        <w:rPr>
          <w:rFonts w:ascii="Arial" w:hAnsi="Arial" w:cs="Arial"/>
          <w:spacing w:val="-4"/>
          <w:sz w:val="22"/>
          <w:szCs w:val="22"/>
        </w:rPr>
        <w:t xml:space="preserve">Movements of the debentures account during the </w:t>
      </w:r>
      <w:r w:rsidR="001A4E74" w:rsidRPr="0059327F">
        <w:rPr>
          <w:rFonts w:ascii="Arial" w:hAnsi="Arial" w:cs="Arial"/>
          <w:spacing w:val="-4"/>
          <w:sz w:val="22"/>
          <w:szCs w:val="22"/>
        </w:rPr>
        <w:t>nine</w:t>
      </w:r>
      <w:r w:rsidR="00D46E62" w:rsidRPr="0059327F">
        <w:rPr>
          <w:rFonts w:ascii="Arial" w:hAnsi="Arial" w:cs="Arial"/>
          <w:spacing w:val="-4"/>
          <w:sz w:val="22"/>
          <w:szCs w:val="22"/>
        </w:rPr>
        <w:t>-month period</w:t>
      </w:r>
      <w:r w:rsidR="009F44E8" w:rsidRPr="0059327F">
        <w:rPr>
          <w:rFonts w:ascii="Arial" w:hAnsi="Arial" w:cs="Arial"/>
          <w:spacing w:val="-4"/>
          <w:sz w:val="22"/>
          <w:szCs w:val="22"/>
        </w:rPr>
        <w:t xml:space="preserve"> ended </w:t>
      </w:r>
      <w:r w:rsidR="001A4E74" w:rsidRPr="0059327F">
        <w:rPr>
          <w:rFonts w:ascii="Arial" w:hAnsi="Arial" w:cs="Arial"/>
          <w:spacing w:val="-4"/>
          <w:sz w:val="22"/>
          <w:szCs w:val="22"/>
        </w:rPr>
        <w:t>30 September 2019</w:t>
      </w:r>
      <w:r w:rsidR="00605542" w:rsidRPr="0059327F">
        <w:rPr>
          <w:rFonts w:ascii="Arial" w:hAnsi="Arial" w:cs="Arial"/>
          <w:spacing w:val="-4"/>
          <w:sz w:val="22"/>
          <w:szCs w:val="22"/>
        </w:rPr>
        <w:t xml:space="preserve"> are summarised below.</w:t>
      </w:r>
    </w:p>
    <w:tbl>
      <w:tblPr>
        <w:tblW w:w="9180" w:type="dxa"/>
        <w:tblInd w:w="450" w:type="dxa"/>
        <w:tblLayout w:type="fixed"/>
        <w:tblLook w:val="0000" w:firstRow="0" w:lastRow="0" w:firstColumn="0" w:lastColumn="0" w:noHBand="0" w:noVBand="0"/>
      </w:tblPr>
      <w:tblGrid>
        <w:gridCol w:w="4860"/>
        <w:gridCol w:w="2160"/>
        <w:gridCol w:w="2160"/>
      </w:tblGrid>
      <w:tr w:rsidR="003C6599" w:rsidRPr="0059327F" w14:paraId="7203517F" w14:textId="77777777" w:rsidTr="002E5326">
        <w:trPr>
          <w:cantSplit/>
          <w:trHeight w:val="356"/>
        </w:trPr>
        <w:tc>
          <w:tcPr>
            <w:tcW w:w="4860" w:type="dxa"/>
          </w:tcPr>
          <w:p w14:paraId="47F3A506" w14:textId="77777777" w:rsidR="003C6599" w:rsidRPr="0059327F" w:rsidRDefault="003C6599" w:rsidP="009C1C59">
            <w:pPr>
              <w:tabs>
                <w:tab w:val="left" w:pos="360"/>
                <w:tab w:val="left" w:pos="4230"/>
                <w:tab w:val="center" w:pos="6390"/>
                <w:tab w:val="center" w:pos="8370"/>
              </w:tabs>
              <w:spacing w:line="360" w:lineRule="exact"/>
              <w:jc w:val="both"/>
              <w:rPr>
                <w:rFonts w:ascii="Arial" w:hAnsi="Arial" w:cs="Arial"/>
                <w:spacing w:val="0"/>
                <w:sz w:val="20"/>
                <w:szCs w:val="20"/>
                <w:u w:val="single"/>
                <w:cs/>
              </w:rPr>
            </w:pPr>
          </w:p>
        </w:tc>
        <w:tc>
          <w:tcPr>
            <w:tcW w:w="4320" w:type="dxa"/>
            <w:gridSpan w:val="2"/>
          </w:tcPr>
          <w:p w14:paraId="690EA601" w14:textId="77777777" w:rsidR="003C6599" w:rsidRPr="0059327F" w:rsidRDefault="003C6599" w:rsidP="009C1C59">
            <w:pPr>
              <w:tabs>
                <w:tab w:val="left" w:pos="900"/>
                <w:tab w:val="left" w:pos="4230"/>
                <w:tab w:val="center" w:pos="6390"/>
                <w:tab w:val="center" w:pos="8370"/>
              </w:tabs>
              <w:spacing w:line="360" w:lineRule="exact"/>
              <w:ind w:left="360" w:right="12" w:hanging="360"/>
              <w:jc w:val="right"/>
              <w:rPr>
                <w:rFonts w:ascii="Arial" w:hAnsi="Arial" w:cs="Arial"/>
                <w:spacing w:val="0"/>
                <w:sz w:val="20"/>
                <w:szCs w:val="20"/>
                <w:u w:val="single"/>
                <w:cs/>
              </w:rPr>
            </w:pPr>
            <w:r w:rsidRPr="0059327F">
              <w:rPr>
                <w:rFonts w:ascii="Arial" w:hAnsi="Arial" w:cs="Arial"/>
                <w:spacing w:val="0"/>
                <w:sz w:val="20"/>
                <w:szCs w:val="20"/>
                <w:cs/>
              </w:rPr>
              <w:t>(Unit: Thousand Baht)</w:t>
            </w:r>
          </w:p>
        </w:tc>
      </w:tr>
      <w:tr w:rsidR="003C6599" w:rsidRPr="0059327F" w14:paraId="4A2FEB2B" w14:textId="77777777" w:rsidTr="002E5326">
        <w:trPr>
          <w:trHeight w:val="378"/>
        </w:trPr>
        <w:tc>
          <w:tcPr>
            <w:tcW w:w="4860" w:type="dxa"/>
          </w:tcPr>
          <w:p w14:paraId="045A6CE0" w14:textId="77777777" w:rsidR="003C6599" w:rsidRPr="0059327F" w:rsidRDefault="003C6599" w:rsidP="009C1C59">
            <w:pPr>
              <w:tabs>
                <w:tab w:val="left" w:pos="360"/>
                <w:tab w:val="left" w:pos="4230"/>
                <w:tab w:val="center" w:pos="6390"/>
                <w:tab w:val="center" w:pos="8370"/>
              </w:tabs>
              <w:spacing w:line="360" w:lineRule="exact"/>
              <w:jc w:val="both"/>
              <w:rPr>
                <w:rFonts w:ascii="Arial" w:hAnsi="Arial" w:cs="Arial"/>
                <w:spacing w:val="0"/>
                <w:sz w:val="20"/>
                <w:szCs w:val="20"/>
                <w:u w:val="single"/>
                <w:cs/>
              </w:rPr>
            </w:pPr>
          </w:p>
        </w:tc>
        <w:tc>
          <w:tcPr>
            <w:tcW w:w="2160" w:type="dxa"/>
          </w:tcPr>
          <w:p w14:paraId="1C0F8B0B" w14:textId="77777777" w:rsidR="003C6599" w:rsidRPr="0059327F" w:rsidRDefault="003C6599" w:rsidP="002E5326">
            <w:pPr>
              <w:pStyle w:val="Heading2"/>
              <w:pBdr>
                <w:bottom w:val="single" w:sz="4" w:space="1" w:color="auto"/>
              </w:pBdr>
              <w:spacing w:line="360" w:lineRule="exact"/>
              <w:ind w:left="12" w:right="12"/>
              <w:jc w:val="center"/>
              <w:rPr>
                <w:rFonts w:ascii="Arial" w:hAnsi="Arial" w:cs="Arial"/>
                <w:b w:val="0"/>
                <w:bCs w:val="0"/>
                <w:spacing w:val="0"/>
                <w:sz w:val="20"/>
                <w:u w:val="none"/>
              </w:rPr>
            </w:pPr>
            <w:r w:rsidRPr="0059327F">
              <w:rPr>
                <w:rFonts w:ascii="Arial" w:hAnsi="Arial" w:cs="Arial"/>
                <w:b w:val="0"/>
                <w:bCs w:val="0"/>
                <w:spacing w:val="0"/>
                <w:sz w:val="20"/>
                <w:u w:val="none"/>
              </w:rPr>
              <w:t>Consolidated financial statements</w:t>
            </w:r>
          </w:p>
        </w:tc>
        <w:tc>
          <w:tcPr>
            <w:tcW w:w="2160" w:type="dxa"/>
          </w:tcPr>
          <w:p w14:paraId="1B55EB48" w14:textId="77777777" w:rsidR="003C6599" w:rsidRPr="0059327F" w:rsidRDefault="003C6599" w:rsidP="009C1C59">
            <w:pPr>
              <w:pStyle w:val="Heading2"/>
              <w:pBdr>
                <w:bottom w:val="single" w:sz="4" w:space="1" w:color="auto"/>
              </w:pBdr>
              <w:tabs>
                <w:tab w:val="left" w:pos="4230"/>
              </w:tabs>
              <w:spacing w:line="360" w:lineRule="exact"/>
              <w:ind w:left="12" w:right="12"/>
              <w:jc w:val="center"/>
              <w:rPr>
                <w:rFonts w:ascii="Arial" w:hAnsi="Arial" w:cs="Arial"/>
                <w:b w:val="0"/>
                <w:bCs w:val="0"/>
                <w:spacing w:val="0"/>
                <w:sz w:val="20"/>
                <w:u w:val="none"/>
                <w:cs/>
              </w:rPr>
            </w:pPr>
            <w:r w:rsidRPr="0059327F">
              <w:rPr>
                <w:rFonts w:ascii="Arial" w:hAnsi="Arial" w:cs="Arial"/>
                <w:b w:val="0"/>
                <w:bCs w:val="0"/>
                <w:spacing w:val="0"/>
                <w:sz w:val="20"/>
                <w:u w:val="none"/>
              </w:rPr>
              <w:t>Separate</w:t>
            </w:r>
            <w:r w:rsidR="00DF1F4E" w:rsidRPr="0059327F">
              <w:rPr>
                <w:rFonts w:ascii="Arial" w:hAnsi="Arial" w:cs="Arial"/>
                <w:b w:val="0"/>
                <w:bCs w:val="0"/>
                <w:spacing w:val="0"/>
                <w:sz w:val="20"/>
                <w:u w:val="none"/>
              </w:rPr>
              <w:t xml:space="preserve">                       </w:t>
            </w:r>
            <w:r w:rsidRPr="0059327F">
              <w:rPr>
                <w:rFonts w:ascii="Arial" w:hAnsi="Arial" w:cs="Arial"/>
                <w:b w:val="0"/>
                <w:bCs w:val="0"/>
                <w:spacing w:val="0"/>
                <w:sz w:val="20"/>
                <w:u w:val="none"/>
              </w:rPr>
              <w:t>financial statements</w:t>
            </w:r>
          </w:p>
        </w:tc>
      </w:tr>
      <w:tr w:rsidR="003C6599" w:rsidRPr="0059327F" w14:paraId="0E4FD28B" w14:textId="77777777" w:rsidTr="002E5326">
        <w:trPr>
          <w:trHeight w:val="80"/>
        </w:trPr>
        <w:tc>
          <w:tcPr>
            <w:tcW w:w="4860" w:type="dxa"/>
          </w:tcPr>
          <w:p w14:paraId="2B5DAB70" w14:textId="77777777" w:rsidR="003C6599" w:rsidRPr="0059327F" w:rsidRDefault="00455E5A" w:rsidP="009C1C59">
            <w:pPr>
              <w:tabs>
                <w:tab w:val="left" w:pos="360"/>
                <w:tab w:val="left" w:pos="4230"/>
              </w:tabs>
              <w:spacing w:line="360" w:lineRule="exact"/>
              <w:ind w:left="72" w:hanging="72"/>
              <w:jc w:val="both"/>
              <w:rPr>
                <w:rFonts w:ascii="Arial" w:hAnsi="Arial" w:cs="Arial"/>
                <w:spacing w:val="0"/>
                <w:sz w:val="20"/>
                <w:szCs w:val="20"/>
                <w:cs/>
              </w:rPr>
            </w:pPr>
            <w:r w:rsidRPr="0059327F">
              <w:rPr>
                <w:rFonts w:ascii="Arial" w:hAnsi="Arial" w:cs="Arial"/>
                <w:spacing w:val="0"/>
                <w:sz w:val="20"/>
                <w:szCs w:val="20"/>
              </w:rPr>
              <w:t>Balance as at 1 January 2019</w:t>
            </w:r>
          </w:p>
        </w:tc>
        <w:tc>
          <w:tcPr>
            <w:tcW w:w="2160" w:type="dxa"/>
            <w:vAlign w:val="bottom"/>
          </w:tcPr>
          <w:p w14:paraId="4386A0DC" w14:textId="77777777" w:rsidR="003C6599" w:rsidRPr="0059327F" w:rsidRDefault="003C6599" w:rsidP="002E5326">
            <w:pPr>
              <w:tabs>
                <w:tab w:val="decimal" w:pos="1678"/>
              </w:tabs>
              <w:spacing w:line="360" w:lineRule="exact"/>
              <w:ind w:right="12"/>
              <w:rPr>
                <w:rFonts w:ascii="Arial" w:hAnsi="Arial" w:cs="Arial"/>
                <w:spacing w:val="0"/>
                <w:sz w:val="20"/>
                <w:szCs w:val="20"/>
              </w:rPr>
            </w:pPr>
            <w:r w:rsidRPr="0059327F">
              <w:rPr>
                <w:rFonts w:ascii="Arial" w:hAnsi="Arial" w:cs="Arial"/>
                <w:spacing w:val="0"/>
                <w:sz w:val="20"/>
                <w:szCs w:val="20"/>
              </w:rPr>
              <w:t>1,252,666</w:t>
            </w:r>
          </w:p>
        </w:tc>
        <w:tc>
          <w:tcPr>
            <w:tcW w:w="2160" w:type="dxa"/>
            <w:vAlign w:val="bottom"/>
          </w:tcPr>
          <w:p w14:paraId="1ED5E21A" w14:textId="77777777" w:rsidR="003C6599" w:rsidRPr="0059327F" w:rsidRDefault="003C6599" w:rsidP="002E5326">
            <w:pPr>
              <w:tabs>
                <w:tab w:val="decimal" w:pos="1678"/>
              </w:tabs>
              <w:spacing w:line="360" w:lineRule="exact"/>
              <w:ind w:left="12" w:right="12"/>
              <w:rPr>
                <w:rFonts w:ascii="Arial" w:hAnsi="Arial" w:cs="Arial"/>
                <w:spacing w:val="0"/>
                <w:sz w:val="20"/>
                <w:szCs w:val="20"/>
                <w:cs/>
              </w:rPr>
            </w:pPr>
            <w:r w:rsidRPr="0059327F">
              <w:rPr>
                <w:rFonts w:ascii="Arial" w:hAnsi="Arial" w:cs="Arial"/>
                <w:spacing w:val="0"/>
                <w:sz w:val="20"/>
                <w:szCs w:val="20"/>
              </w:rPr>
              <w:t>1,213,829</w:t>
            </w:r>
          </w:p>
        </w:tc>
      </w:tr>
      <w:tr w:rsidR="003C6599" w:rsidRPr="0059327F" w14:paraId="41055B16" w14:textId="77777777" w:rsidTr="002E5326">
        <w:trPr>
          <w:trHeight w:val="80"/>
        </w:trPr>
        <w:tc>
          <w:tcPr>
            <w:tcW w:w="4860" w:type="dxa"/>
          </w:tcPr>
          <w:p w14:paraId="274CE2D5" w14:textId="77777777" w:rsidR="003C6599" w:rsidRPr="0059327F" w:rsidRDefault="004F25DC" w:rsidP="009C1C59">
            <w:pPr>
              <w:tabs>
                <w:tab w:val="left" w:pos="606"/>
                <w:tab w:val="left" w:pos="4230"/>
              </w:tabs>
              <w:spacing w:line="360" w:lineRule="exact"/>
              <w:rPr>
                <w:rFonts w:ascii="Arial" w:hAnsi="Arial" w:cs="Arial"/>
                <w:spacing w:val="0"/>
                <w:sz w:val="20"/>
                <w:szCs w:val="20"/>
                <w:cs/>
              </w:rPr>
            </w:pPr>
            <w:r w:rsidRPr="0059327F">
              <w:rPr>
                <w:rFonts w:ascii="Arial" w:hAnsi="Arial" w:cs="Arial"/>
                <w:spacing w:val="0"/>
                <w:sz w:val="20"/>
                <w:szCs w:val="20"/>
              </w:rPr>
              <w:t>Add:</w:t>
            </w:r>
            <w:r w:rsidRPr="0059327F">
              <w:rPr>
                <w:rFonts w:ascii="Arial" w:hAnsi="Arial" w:cs="Arial"/>
                <w:spacing w:val="0"/>
                <w:sz w:val="20"/>
                <w:szCs w:val="20"/>
              </w:rPr>
              <w:tab/>
            </w:r>
            <w:r w:rsidR="009B341E" w:rsidRPr="0059327F">
              <w:rPr>
                <w:rFonts w:ascii="Arial" w:hAnsi="Arial" w:cs="Arial"/>
                <w:spacing w:val="0"/>
                <w:sz w:val="20"/>
                <w:szCs w:val="20"/>
              </w:rPr>
              <w:t>Issuance of debenture</w:t>
            </w:r>
          </w:p>
        </w:tc>
        <w:tc>
          <w:tcPr>
            <w:tcW w:w="2160" w:type="dxa"/>
            <w:vAlign w:val="bottom"/>
          </w:tcPr>
          <w:p w14:paraId="4BA6D208" w14:textId="1DE9FF4B" w:rsidR="003C6599" w:rsidRPr="0059327F" w:rsidRDefault="00480AB5" w:rsidP="002E5326">
            <w:pPr>
              <w:tabs>
                <w:tab w:val="decimal" w:pos="1678"/>
              </w:tabs>
              <w:spacing w:line="360" w:lineRule="exact"/>
              <w:ind w:left="12" w:right="12"/>
              <w:rPr>
                <w:rFonts w:ascii="Arial" w:hAnsi="Arial" w:cs="Arial"/>
                <w:spacing w:val="0"/>
                <w:sz w:val="20"/>
                <w:szCs w:val="20"/>
                <w:cs/>
              </w:rPr>
            </w:pPr>
            <w:r>
              <w:rPr>
                <w:rFonts w:ascii="Arial" w:hAnsi="Arial" w:cs="Arial"/>
                <w:spacing w:val="0"/>
                <w:sz w:val="20"/>
                <w:szCs w:val="20"/>
              </w:rPr>
              <w:t>173,500</w:t>
            </w:r>
          </w:p>
        </w:tc>
        <w:tc>
          <w:tcPr>
            <w:tcW w:w="2160" w:type="dxa"/>
            <w:vAlign w:val="bottom"/>
          </w:tcPr>
          <w:p w14:paraId="59D44FC7" w14:textId="572F20A0" w:rsidR="003C6599" w:rsidRPr="0059327F" w:rsidRDefault="00756BFB" w:rsidP="002E5326">
            <w:pPr>
              <w:tabs>
                <w:tab w:val="decimal" w:pos="1678"/>
              </w:tabs>
              <w:spacing w:line="360" w:lineRule="exact"/>
              <w:ind w:left="12" w:right="12"/>
              <w:rPr>
                <w:rFonts w:ascii="Arial" w:hAnsi="Arial" w:cs="Arial"/>
                <w:spacing w:val="0"/>
                <w:sz w:val="20"/>
                <w:szCs w:val="20"/>
                <w:cs/>
              </w:rPr>
            </w:pPr>
            <w:r w:rsidRPr="0059327F">
              <w:rPr>
                <w:rFonts w:ascii="Arial" w:hAnsi="Arial" w:cs="Arial"/>
                <w:spacing w:val="0"/>
                <w:sz w:val="20"/>
                <w:szCs w:val="20"/>
              </w:rPr>
              <w:t>-</w:t>
            </w:r>
          </w:p>
        </w:tc>
      </w:tr>
      <w:tr w:rsidR="00020E23" w:rsidRPr="0059327F" w14:paraId="1E503988" w14:textId="77777777" w:rsidTr="002E5326">
        <w:trPr>
          <w:trHeight w:val="80"/>
        </w:trPr>
        <w:tc>
          <w:tcPr>
            <w:tcW w:w="4860" w:type="dxa"/>
          </w:tcPr>
          <w:p w14:paraId="05843403" w14:textId="159BF4A2" w:rsidR="00020E23" w:rsidRPr="0059327F" w:rsidRDefault="00DF1F4E" w:rsidP="002E5326">
            <w:pPr>
              <w:tabs>
                <w:tab w:val="left" w:pos="606"/>
                <w:tab w:val="left" w:pos="826"/>
              </w:tabs>
              <w:spacing w:line="360" w:lineRule="exact"/>
              <w:ind w:right="-162"/>
              <w:rPr>
                <w:rFonts w:ascii="Arial" w:hAnsi="Arial" w:cs="Arial"/>
                <w:spacing w:val="0"/>
                <w:sz w:val="20"/>
                <w:szCs w:val="20"/>
              </w:rPr>
            </w:pPr>
            <w:r w:rsidRPr="0059327F">
              <w:rPr>
                <w:rFonts w:ascii="Arial" w:hAnsi="Arial" w:cs="Arial"/>
                <w:spacing w:val="0"/>
                <w:sz w:val="20"/>
                <w:szCs w:val="20"/>
              </w:rPr>
              <w:tab/>
            </w:r>
            <w:r w:rsidR="00020E23" w:rsidRPr="0059327F">
              <w:rPr>
                <w:rFonts w:ascii="Arial" w:hAnsi="Arial" w:cs="Arial"/>
                <w:spacing w:val="0"/>
                <w:sz w:val="20"/>
                <w:szCs w:val="20"/>
              </w:rPr>
              <w:t>Amortisation of deferred debenture</w:t>
            </w:r>
            <w:r w:rsidR="002E5326">
              <w:rPr>
                <w:rFonts w:ascii="Arial" w:hAnsi="Arial" w:cs="Arial"/>
                <w:spacing w:val="0"/>
                <w:sz w:val="20"/>
                <w:szCs w:val="20"/>
              </w:rPr>
              <w:t xml:space="preserve"> </w:t>
            </w:r>
            <w:r w:rsidR="009B341E" w:rsidRPr="0059327F">
              <w:rPr>
                <w:rFonts w:ascii="Arial" w:hAnsi="Arial" w:cs="Arial"/>
                <w:spacing w:val="0"/>
                <w:sz w:val="20"/>
                <w:szCs w:val="20"/>
              </w:rPr>
              <w:t>issuing fee</w:t>
            </w:r>
          </w:p>
        </w:tc>
        <w:tc>
          <w:tcPr>
            <w:tcW w:w="2160" w:type="dxa"/>
            <w:vAlign w:val="bottom"/>
          </w:tcPr>
          <w:p w14:paraId="3BCC0279" w14:textId="19F37C28" w:rsidR="00020E23" w:rsidRPr="0059327F" w:rsidRDefault="00480AB5" w:rsidP="002E5326">
            <w:pPr>
              <w:tabs>
                <w:tab w:val="decimal" w:pos="1678"/>
              </w:tabs>
              <w:spacing w:line="360" w:lineRule="exact"/>
              <w:ind w:left="12" w:right="12"/>
              <w:rPr>
                <w:rFonts w:ascii="Arial" w:hAnsi="Arial" w:cs="Arial"/>
                <w:spacing w:val="0"/>
                <w:sz w:val="20"/>
                <w:szCs w:val="20"/>
                <w:cs/>
              </w:rPr>
            </w:pPr>
            <w:r>
              <w:rPr>
                <w:rFonts w:ascii="Arial" w:hAnsi="Arial" w:cs="Arial"/>
                <w:spacing w:val="0"/>
                <w:sz w:val="20"/>
                <w:szCs w:val="20"/>
              </w:rPr>
              <w:t>3,377</w:t>
            </w:r>
          </w:p>
        </w:tc>
        <w:tc>
          <w:tcPr>
            <w:tcW w:w="2160" w:type="dxa"/>
            <w:vAlign w:val="bottom"/>
          </w:tcPr>
          <w:p w14:paraId="1C87BC51" w14:textId="593199EA" w:rsidR="00020E23" w:rsidRPr="0059327F" w:rsidRDefault="00756BFB" w:rsidP="002E5326">
            <w:pPr>
              <w:tabs>
                <w:tab w:val="decimal" w:pos="1678"/>
              </w:tabs>
              <w:spacing w:line="360" w:lineRule="exact"/>
              <w:ind w:left="12" w:right="12"/>
              <w:rPr>
                <w:rFonts w:ascii="Arial" w:hAnsi="Arial" w:cs="Arial"/>
                <w:spacing w:val="0"/>
                <w:sz w:val="20"/>
                <w:szCs w:val="20"/>
              </w:rPr>
            </w:pPr>
            <w:r w:rsidRPr="0059327F">
              <w:rPr>
                <w:rFonts w:ascii="Arial" w:hAnsi="Arial" w:cs="Arial"/>
                <w:spacing w:val="0"/>
                <w:sz w:val="20"/>
                <w:szCs w:val="20"/>
              </w:rPr>
              <w:t>3,377</w:t>
            </w:r>
          </w:p>
        </w:tc>
      </w:tr>
      <w:tr w:rsidR="004F25DC" w:rsidRPr="0059327F" w14:paraId="67E9CFDF" w14:textId="77777777" w:rsidTr="002E5326">
        <w:trPr>
          <w:trHeight w:val="80"/>
        </w:trPr>
        <w:tc>
          <w:tcPr>
            <w:tcW w:w="4860" w:type="dxa"/>
          </w:tcPr>
          <w:p w14:paraId="06BBE28A" w14:textId="77777777" w:rsidR="004F25DC" w:rsidRPr="0059327F" w:rsidRDefault="00DF1F4E" w:rsidP="009C1C59">
            <w:pPr>
              <w:tabs>
                <w:tab w:val="left" w:pos="606"/>
              </w:tabs>
              <w:spacing w:line="360" w:lineRule="exact"/>
              <w:ind w:right="-162"/>
              <w:rPr>
                <w:rFonts w:ascii="Arial" w:hAnsi="Arial" w:cs="Arial"/>
                <w:spacing w:val="-4"/>
                <w:sz w:val="20"/>
                <w:szCs w:val="20"/>
              </w:rPr>
            </w:pPr>
            <w:r w:rsidRPr="0059327F">
              <w:rPr>
                <w:rFonts w:ascii="Arial" w:hAnsi="Arial" w:cs="Arial"/>
                <w:spacing w:val="-4"/>
                <w:sz w:val="20"/>
                <w:szCs w:val="20"/>
              </w:rPr>
              <w:tab/>
            </w:r>
            <w:r w:rsidR="004F25DC" w:rsidRPr="0059327F">
              <w:rPr>
                <w:rFonts w:ascii="Arial" w:hAnsi="Arial" w:cs="Arial"/>
                <w:spacing w:val="-4"/>
                <w:sz w:val="20"/>
                <w:szCs w:val="20"/>
              </w:rPr>
              <w:t>Amortisation of prepaid interest expenses</w:t>
            </w:r>
          </w:p>
        </w:tc>
        <w:tc>
          <w:tcPr>
            <w:tcW w:w="2160" w:type="dxa"/>
            <w:vAlign w:val="bottom"/>
          </w:tcPr>
          <w:p w14:paraId="70EE6A39" w14:textId="4BB1CB28" w:rsidR="004F25DC" w:rsidRPr="0059327F" w:rsidRDefault="00480AB5" w:rsidP="002E5326">
            <w:pPr>
              <w:tabs>
                <w:tab w:val="decimal" w:pos="1678"/>
              </w:tabs>
              <w:spacing w:line="360" w:lineRule="exact"/>
              <w:ind w:left="12" w:right="12"/>
              <w:rPr>
                <w:rFonts w:ascii="Arial" w:hAnsi="Arial" w:cs="Arial"/>
                <w:spacing w:val="0"/>
                <w:sz w:val="20"/>
                <w:szCs w:val="20"/>
                <w:cs/>
              </w:rPr>
            </w:pPr>
            <w:r>
              <w:rPr>
                <w:rFonts w:ascii="Arial" w:hAnsi="Arial" w:cs="Arial"/>
                <w:spacing w:val="0"/>
                <w:sz w:val="20"/>
                <w:szCs w:val="20"/>
              </w:rPr>
              <w:t>5,299</w:t>
            </w:r>
          </w:p>
        </w:tc>
        <w:tc>
          <w:tcPr>
            <w:tcW w:w="2160" w:type="dxa"/>
            <w:vAlign w:val="bottom"/>
          </w:tcPr>
          <w:p w14:paraId="056DFF5A" w14:textId="5EEA7A13" w:rsidR="004F25DC" w:rsidRPr="0059327F" w:rsidRDefault="00756BFB" w:rsidP="002E5326">
            <w:pPr>
              <w:tabs>
                <w:tab w:val="decimal" w:pos="1678"/>
              </w:tabs>
              <w:spacing w:line="360" w:lineRule="exact"/>
              <w:ind w:left="12" w:right="12"/>
              <w:rPr>
                <w:rFonts w:ascii="Arial" w:hAnsi="Arial" w:cs="Arial"/>
                <w:spacing w:val="0"/>
                <w:sz w:val="20"/>
                <w:szCs w:val="20"/>
                <w:cs/>
              </w:rPr>
            </w:pPr>
            <w:r w:rsidRPr="0059327F">
              <w:rPr>
                <w:rFonts w:ascii="Arial" w:hAnsi="Arial" w:cs="Arial"/>
                <w:spacing w:val="0"/>
                <w:sz w:val="20"/>
                <w:szCs w:val="20"/>
              </w:rPr>
              <w:t>-</w:t>
            </w:r>
          </w:p>
        </w:tc>
      </w:tr>
      <w:tr w:rsidR="000A7F3B" w:rsidRPr="0059327F" w14:paraId="020B6564" w14:textId="77777777" w:rsidTr="002E5326">
        <w:trPr>
          <w:trHeight w:val="80"/>
        </w:trPr>
        <w:tc>
          <w:tcPr>
            <w:tcW w:w="4860" w:type="dxa"/>
          </w:tcPr>
          <w:p w14:paraId="0FD8965A" w14:textId="77777777" w:rsidR="000A7F3B" w:rsidRPr="0059327F" w:rsidRDefault="000A7F3B" w:rsidP="009C1C59">
            <w:pPr>
              <w:tabs>
                <w:tab w:val="left" w:pos="606"/>
              </w:tabs>
              <w:spacing w:line="360" w:lineRule="exact"/>
              <w:rPr>
                <w:rFonts w:ascii="Arial" w:hAnsi="Arial" w:cs="Arial"/>
                <w:spacing w:val="0"/>
                <w:sz w:val="20"/>
                <w:szCs w:val="20"/>
                <w:cs/>
              </w:rPr>
            </w:pPr>
            <w:r w:rsidRPr="0059327F">
              <w:rPr>
                <w:rFonts w:ascii="Arial" w:hAnsi="Arial" w:cs="Arial"/>
                <w:spacing w:val="0"/>
                <w:sz w:val="20"/>
                <w:szCs w:val="20"/>
              </w:rPr>
              <w:t>Less:</w:t>
            </w:r>
            <w:r w:rsidRPr="0059327F">
              <w:rPr>
                <w:rFonts w:ascii="Arial" w:hAnsi="Arial" w:cs="Arial"/>
                <w:spacing w:val="0"/>
                <w:sz w:val="20"/>
                <w:szCs w:val="20"/>
              </w:rPr>
              <w:tab/>
            </w:r>
            <w:r w:rsidR="00514878" w:rsidRPr="0059327F">
              <w:rPr>
                <w:rFonts w:ascii="Arial" w:hAnsi="Arial" w:cs="Arial"/>
                <w:sz w:val="20"/>
                <w:szCs w:val="20"/>
              </w:rPr>
              <w:t>Repayment</w:t>
            </w:r>
          </w:p>
        </w:tc>
        <w:tc>
          <w:tcPr>
            <w:tcW w:w="2160" w:type="dxa"/>
            <w:vAlign w:val="bottom"/>
          </w:tcPr>
          <w:p w14:paraId="030CA33C" w14:textId="56863E1F" w:rsidR="000A7F3B" w:rsidRPr="0059327F" w:rsidRDefault="00480AB5" w:rsidP="002E5326">
            <w:pPr>
              <w:tabs>
                <w:tab w:val="decimal" w:pos="1678"/>
              </w:tabs>
              <w:spacing w:line="360" w:lineRule="exact"/>
              <w:ind w:left="12" w:right="12"/>
              <w:rPr>
                <w:rFonts w:ascii="Arial" w:hAnsi="Arial" w:cs="Arial"/>
                <w:spacing w:val="0"/>
                <w:sz w:val="20"/>
                <w:szCs w:val="20"/>
                <w:cs/>
              </w:rPr>
            </w:pPr>
            <w:r>
              <w:rPr>
                <w:rFonts w:ascii="Arial" w:hAnsi="Arial" w:cs="Arial"/>
                <w:spacing w:val="0"/>
                <w:sz w:val="20"/>
                <w:szCs w:val="20"/>
              </w:rPr>
              <w:t>(90,000)</w:t>
            </w:r>
          </w:p>
        </w:tc>
        <w:tc>
          <w:tcPr>
            <w:tcW w:w="2160" w:type="dxa"/>
            <w:vAlign w:val="bottom"/>
          </w:tcPr>
          <w:p w14:paraId="16DEF28A" w14:textId="645A2376" w:rsidR="000A7F3B" w:rsidRPr="0059327F" w:rsidRDefault="00756BFB" w:rsidP="002E5326">
            <w:pPr>
              <w:tabs>
                <w:tab w:val="decimal" w:pos="1678"/>
              </w:tabs>
              <w:spacing w:line="360" w:lineRule="exact"/>
              <w:ind w:left="12" w:right="12"/>
              <w:rPr>
                <w:rFonts w:ascii="Arial" w:hAnsi="Arial" w:cs="Arial"/>
                <w:spacing w:val="0"/>
                <w:sz w:val="20"/>
                <w:szCs w:val="20"/>
                <w:cs/>
              </w:rPr>
            </w:pPr>
            <w:r w:rsidRPr="0059327F">
              <w:rPr>
                <w:rFonts w:ascii="Arial" w:hAnsi="Arial" w:cs="Arial"/>
                <w:spacing w:val="0"/>
                <w:sz w:val="20"/>
                <w:szCs w:val="20"/>
              </w:rPr>
              <w:t>-</w:t>
            </w:r>
          </w:p>
        </w:tc>
      </w:tr>
      <w:tr w:rsidR="000A7F3B" w:rsidRPr="0059327F" w14:paraId="18907EAE" w14:textId="77777777" w:rsidTr="002E5326">
        <w:trPr>
          <w:trHeight w:val="80"/>
        </w:trPr>
        <w:tc>
          <w:tcPr>
            <w:tcW w:w="4860" w:type="dxa"/>
          </w:tcPr>
          <w:p w14:paraId="0A3D5BDD" w14:textId="77777777" w:rsidR="000A7F3B" w:rsidRPr="0059327F" w:rsidRDefault="000A7F3B" w:rsidP="009C1C59">
            <w:pPr>
              <w:tabs>
                <w:tab w:val="left" w:pos="606"/>
              </w:tabs>
              <w:spacing w:line="360" w:lineRule="exact"/>
              <w:rPr>
                <w:rFonts w:ascii="Arial" w:hAnsi="Arial" w:cs="Arial"/>
                <w:spacing w:val="0"/>
                <w:sz w:val="20"/>
                <w:szCs w:val="20"/>
              </w:rPr>
            </w:pPr>
            <w:r w:rsidRPr="0059327F">
              <w:rPr>
                <w:rFonts w:ascii="Arial" w:hAnsi="Arial" w:cs="Arial"/>
                <w:spacing w:val="0"/>
                <w:sz w:val="20"/>
                <w:szCs w:val="20"/>
                <w:cs/>
              </w:rPr>
              <w:t xml:space="preserve">  </w:t>
            </w:r>
            <w:r w:rsidRPr="0059327F">
              <w:rPr>
                <w:rFonts w:ascii="Arial" w:hAnsi="Arial" w:cs="Arial"/>
                <w:spacing w:val="0"/>
                <w:sz w:val="20"/>
                <w:szCs w:val="20"/>
              </w:rPr>
              <w:t xml:space="preserve">         </w:t>
            </w:r>
            <w:r w:rsidR="00514878" w:rsidRPr="0059327F">
              <w:rPr>
                <w:rFonts w:ascii="Arial" w:hAnsi="Arial" w:cs="Arial"/>
                <w:spacing w:val="0"/>
                <w:sz w:val="20"/>
                <w:szCs w:val="20"/>
              </w:rPr>
              <w:t>Prepaid interest expenses</w:t>
            </w:r>
          </w:p>
        </w:tc>
        <w:tc>
          <w:tcPr>
            <w:tcW w:w="2160" w:type="dxa"/>
            <w:vAlign w:val="bottom"/>
          </w:tcPr>
          <w:p w14:paraId="6EF9D90B" w14:textId="62062326" w:rsidR="000A7F3B" w:rsidRPr="0059327F" w:rsidRDefault="00480AB5" w:rsidP="002E5326">
            <w:pPr>
              <w:pBdr>
                <w:bottom w:val="single" w:sz="4" w:space="1" w:color="auto"/>
              </w:pBdr>
              <w:tabs>
                <w:tab w:val="decimal" w:pos="1678"/>
              </w:tabs>
              <w:spacing w:line="360" w:lineRule="exact"/>
              <w:ind w:left="12" w:right="12"/>
              <w:rPr>
                <w:rFonts w:ascii="Arial" w:hAnsi="Arial" w:cs="Arial"/>
                <w:spacing w:val="0"/>
                <w:sz w:val="20"/>
                <w:szCs w:val="20"/>
              </w:rPr>
            </w:pPr>
            <w:r>
              <w:rPr>
                <w:rFonts w:ascii="Arial" w:hAnsi="Arial" w:cs="Arial"/>
                <w:spacing w:val="0"/>
                <w:sz w:val="20"/>
                <w:szCs w:val="20"/>
              </w:rPr>
              <w:t>(4,951)</w:t>
            </w:r>
          </w:p>
        </w:tc>
        <w:tc>
          <w:tcPr>
            <w:tcW w:w="2160" w:type="dxa"/>
            <w:vAlign w:val="bottom"/>
          </w:tcPr>
          <w:p w14:paraId="02086ED4" w14:textId="710F49AB" w:rsidR="000A7F3B" w:rsidRPr="0059327F" w:rsidRDefault="00756BFB" w:rsidP="002E5326">
            <w:pPr>
              <w:pBdr>
                <w:bottom w:val="single" w:sz="4" w:space="1" w:color="auto"/>
              </w:pBdr>
              <w:tabs>
                <w:tab w:val="decimal" w:pos="1678"/>
              </w:tabs>
              <w:spacing w:line="360" w:lineRule="exact"/>
              <w:ind w:left="12" w:right="12"/>
              <w:rPr>
                <w:rFonts w:ascii="Arial" w:hAnsi="Arial" w:cs="Arial"/>
                <w:spacing w:val="0"/>
                <w:sz w:val="20"/>
                <w:szCs w:val="20"/>
                <w:cs/>
              </w:rPr>
            </w:pPr>
            <w:r w:rsidRPr="0059327F">
              <w:rPr>
                <w:rFonts w:ascii="Arial" w:hAnsi="Arial" w:cs="Arial"/>
                <w:spacing w:val="0"/>
                <w:sz w:val="20"/>
                <w:szCs w:val="20"/>
              </w:rPr>
              <w:t>-</w:t>
            </w:r>
          </w:p>
        </w:tc>
      </w:tr>
      <w:tr w:rsidR="000A7F3B" w:rsidRPr="0059327F" w14:paraId="7F99E9B3" w14:textId="77777777" w:rsidTr="002E5326">
        <w:trPr>
          <w:trHeight w:val="80"/>
        </w:trPr>
        <w:tc>
          <w:tcPr>
            <w:tcW w:w="4860" w:type="dxa"/>
          </w:tcPr>
          <w:p w14:paraId="7A588D83" w14:textId="77777777" w:rsidR="000A7F3B" w:rsidRPr="0059327F" w:rsidRDefault="000A7F3B" w:rsidP="009C1C59">
            <w:pPr>
              <w:tabs>
                <w:tab w:val="left" w:pos="4230"/>
              </w:tabs>
              <w:spacing w:line="360" w:lineRule="exact"/>
              <w:ind w:left="72" w:hanging="72"/>
              <w:rPr>
                <w:rFonts w:ascii="Arial" w:hAnsi="Arial" w:cs="Arial"/>
                <w:spacing w:val="0"/>
                <w:sz w:val="20"/>
                <w:szCs w:val="20"/>
                <w:cs/>
              </w:rPr>
            </w:pPr>
            <w:r w:rsidRPr="0059327F">
              <w:rPr>
                <w:rFonts w:ascii="Arial" w:hAnsi="Arial" w:cs="Arial"/>
                <w:spacing w:val="0"/>
                <w:sz w:val="20"/>
                <w:szCs w:val="20"/>
              </w:rPr>
              <w:t xml:space="preserve">Balance as at </w:t>
            </w:r>
            <w:r w:rsidR="001A4E74" w:rsidRPr="0059327F">
              <w:rPr>
                <w:rFonts w:ascii="Arial" w:hAnsi="Arial" w:cs="Arial"/>
                <w:spacing w:val="0"/>
                <w:sz w:val="20"/>
                <w:szCs w:val="20"/>
              </w:rPr>
              <w:t>30 September 2019</w:t>
            </w:r>
          </w:p>
        </w:tc>
        <w:tc>
          <w:tcPr>
            <w:tcW w:w="2160" w:type="dxa"/>
            <w:vAlign w:val="bottom"/>
          </w:tcPr>
          <w:p w14:paraId="3239C331" w14:textId="28FA8691" w:rsidR="000A7F3B" w:rsidRPr="0059327F" w:rsidRDefault="00480AB5" w:rsidP="002E5326">
            <w:pPr>
              <w:pBdr>
                <w:bottom w:val="double" w:sz="4" w:space="1" w:color="auto"/>
              </w:pBdr>
              <w:tabs>
                <w:tab w:val="decimal" w:pos="1678"/>
              </w:tabs>
              <w:spacing w:line="360" w:lineRule="exact"/>
              <w:ind w:left="12" w:right="12"/>
              <w:rPr>
                <w:rFonts w:ascii="Arial" w:hAnsi="Arial" w:cs="Arial"/>
                <w:spacing w:val="0"/>
                <w:sz w:val="20"/>
                <w:szCs w:val="20"/>
                <w:cs/>
              </w:rPr>
            </w:pPr>
            <w:r>
              <w:rPr>
                <w:rFonts w:ascii="Arial" w:hAnsi="Arial" w:cs="Arial"/>
                <w:spacing w:val="0"/>
                <w:sz w:val="20"/>
                <w:szCs w:val="20"/>
              </w:rPr>
              <w:t>1,339,891</w:t>
            </w:r>
          </w:p>
        </w:tc>
        <w:tc>
          <w:tcPr>
            <w:tcW w:w="2160" w:type="dxa"/>
            <w:vAlign w:val="bottom"/>
          </w:tcPr>
          <w:p w14:paraId="6D01F827" w14:textId="2943704F" w:rsidR="000A7F3B" w:rsidRPr="0059327F" w:rsidRDefault="00756BFB" w:rsidP="002E5326">
            <w:pPr>
              <w:pBdr>
                <w:bottom w:val="double" w:sz="4" w:space="1" w:color="auto"/>
              </w:pBdr>
              <w:tabs>
                <w:tab w:val="decimal" w:pos="1678"/>
              </w:tabs>
              <w:spacing w:line="360" w:lineRule="exact"/>
              <w:ind w:left="12" w:right="12"/>
              <w:rPr>
                <w:rFonts w:ascii="Arial" w:hAnsi="Arial" w:cs="Arial"/>
                <w:spacing w:val="0"/>
                <w:sz w:val="20"/>
                <w:szCs w:val="20"/>
                <w:cs/>
              </w:rPr>
            </w:pPr>
            <w:r w:rsidRPr="0059327F">
              <w:rPr>
                <w:rFonts w:ascii="Arial" w:hAnsi="Arial" w:cs="Arial"/>
                <w:spacing w:val="0"/>
                <w:sz w:val="20"/>
                <w:szCs w:val="20"/>
              </w:rPr>
              <w:t>1,217,206</w:t>
            </w:r>
          </w:p>
        </w:tc>
      </w:tr>
    </w:tbl>
    <w:p w14:paraId="4EA769D8" w14:textId="19E67253" w:rsidR="001B77EC" w:rsidRPr="0059327F" w:rsidRDefault="001B77EC" w:rsidP="009C1C59">
      <w:pPr>
        <w:spacing w:before="240" w:after="120" w:line="360" w:lineRule="exact"/>
        <w:ind w:left="605"/>
        <w:jc w:val="thaiDistribute"/>
        <w:rPr>
          <w:rFonts w:ascii="Arial" w:hAnsi="Arial" w:cs="Arial"/>
          <w:sz w:val="22"/>
          <w:szCs w:val="22"/>
        </w:rPr>
      </w:pPr>
      <w:r w:rsidRPr="0059327F">
        <w:rPr>
          <w:rFonts w:ascii="Arial" w:hAnsi="Arial" w:cs="Arial"/>
          <w:sz w:val="22"/>
          <w:szCs w:val="22"/>
        </w:rPr>
        <w:t xml:space="preserve">During the </w:t>
      </w:r>
      <w:r w:rsidRPr="0059327F">
        <w:rPr>
          <w:rFonts w:ascii="Arial" w:hAnsi="Arial" w:cs="Arial"/>
          <w:sz w:val="22"/>
          <w:szCs w:val="28"/>
        </w:rPr>
        <w:t>period</w:t>
      </w:r>
      <w:r w:rsidRPr="0059327F">
        <w:rPr>
          <w:rFonts w:ascii="Arial" w:hAnsi="Arial" w:cs="Arial"/>
          <w:sz w:val="22"/>
          <w:szCs w:val="22"/>
        </w:rPr>
        <w:t xml:space="preserve">, </w:t>
      </w:r>
      <w:r w:rsidR="00865AF4" w:rsidRPr="0059327F">
        <w:rPr>
          <w:rFonts w:ascii="Arial" w:hAnsi="Arial" w:cs="Arial"/>
          <w:sz w:val="22"/>
          <w:szCs w:val="22"/>
        </w:rPr>
        <w:t>a</w:t>
      </w:r>
      <w:r w:rsidRPr="0059327F">
        <w:rPr>
          <w:rFonts w:ascii="Arial" w:hAnsi="Arial" w:cs="Arial"/>
          <w:sz w:val="22"/>
          <w:szCs w:val="22"/>
        </w:rPr>
        <w:t xml:space="preserve"> subsidiary issued and offered the debentures in accordance with</w:t>
      </w:r>
      <w:r w:rsidR="009B341E" w:rsidRPr="0059327F">
        <w:rPr>
          <w:rFonts w:ascii="Arial" w:hAnsi="Arial" w:cs="Arial"/>
          <w:sz w:val="22"/>
          <w:szCs w:val="22"/>
        </w:rPr>
        <w:t xml:space="preserve">                            </w:t>
      </w:r>
      <w:r w:rsidRPr="0059327F">
        <w:rPr>
          <w:rFonts w:ascii="Arial" w:hAnsi="Arial" w:cs="Arial"/>
          <w:sz w:val="22"/>
          <w:szCs w:val="22"/>
        </w:rPr>
        <w:t xml:space="preserve"> the resolution of the Extraordinary</w:t>
      </w:r>
      <w:r w:rsidR="0099738B" w:rsidRPr="0059327F">
        <w:rPr>
          <w:rFonts w:ascii="Arial" w:hAnsi="Arial" w:cs="Arial"/>
          <w:sz w:val="22"/>
          <w:szCs w:val="22"/>
        </w:rPr>
        <w:t xml:space="preserve"> General</w:t>
      </w:r>
      <w:r w:rsidRPr="0059327F">
        <w:rPr>
          <w:rFonts w:ascii="Arial" w:hAnsi="Arial" w:cs="Arial"/>
          <w:sz w:val="22"/>
          <w:szCs w:val="22"/>
        </w:rPr>
        <w:t xml:space="preserve"> Meeting of the subsidiary’s shareholders</w:t>
      </w:r>
      <w:r w:rsidR="0099738B" w:rsidRPr="0059327F">
        <w:rPr>
          <w:rFonts w:ascii="Arial" w:hAnsi="Arial" w:cs="Arial"/>
          <w:sz w:val="22"/>
          <w:szCs w:val="22"/>
        </w:rPr>
        <w:t xml:space="preserve">                          </w:t>
      </w:r>
      <w:r w:rsidRPr="0059327F">
        <w:rPr>
          <w:rFonts w:ascii="Arial" w:hAnsi="Arial" w:cs="Arial"/>
          <w:sz w:val="22"/>
          <w:szCs w:val="22"/>
        </w:rPr>
        <w:t xml:space="preserve"> No. 5/2018 on 14 December 2018, as detailed below.</w:t>
      </w:r>
    </w:p>
    <w:tbl>
      <w:tblPr>
        <w:tblW w:w="10014" w:type="dxa"/>
        <w:tblInd w:w="180" w:type="dxa"/>
        <w:tblLayout w:type="fixed"/>
        <w:tblLook w:val="04A0" w:firstRow="1" w:lastRow="0" w:firstColumn="1" w:lastColumn="0" w:noHBand="0" w:noVBand="1"/>
      </w:tblPr>
      <w:tblGrid>
        <w:gridCol w:w="1260"/>
        <w:gridCol w:w="1080"/>
        <w:gridCol w:w="990"/>
        <w:gridCol w:w="1260"/>
        <w:gridCol w:w="1440"/>
        <w:gridCol w:w="1260"/>
        <w:gridCol w:w="1443"/>
        <w:gridCol w:w="1281"/>
      </w:tblGrid>
      <w:tr w:rsidR="001B77EC" w:rsidRPr="0059327F" w14:paraId="6A757EB3" w14:textId="77777777" w:rsidTr="00480AB5">
        <w:trPr>
          <w:cantSplit/>
          <w:tblHeader/>
        </w:trPr>
        <w:tc>
          <w:tcPr>
            <w:tcW w:w="1260" w:type="dxa"/>
            <w:tcBorders>
              <w:top w:val="nil"/>
              <w:left w:val="nil"/>
              <w:bottom w:val="nil"/>
              <w:right w:val="nil"/>
            </w:tcBorders>
            <w:shd w:val="clear" w:color="000000" w:fill="auto"/>
            <w:noWrap/>
            <w:vAlign w:val="bottom"/>
            <w:hideMark/>
          </w:tcPr>
          <w:p w14:paraId="07945A04" w14:textId="77777777" w:rsidR="001B77EC" w:rsidRPr="0059327F" w:rsidRDefault="0099738B" w:rsidP="00656B52">
            <w:pPr>
              <w:pBdr>
                <w:bottom w:val="single" w:sz="4" w:space="1" w:color="auto"/>
              </w:pBdr>
              <w:spacing w:line="320" w:lineRule="exact"/>
              <w:ind w:right="-20"/>
              <w:jc w:val="center"/>
              <w:rPr>
                <w:rFonts w:ascii="Arial" w:hAnsi="Arial" w:cs="Arial"/>
                <w:sz w:val="16"/>
                <w:szCs w:val="16"/>
              </w:rPr>
            </w:pPr>
            <w:r w:rsidRPr="0059327F">
              <w:rPr>
                <w:rFonts w:ascii="Arial" w:hAnsi="Arial" w:cs="Arial"/>
                <w:sz w:val="16"/>
                <w:szCs w:val="16"/>
              </w:rPr>
              <w:t>Secured d</w:t>
            </w:r>
            <w:r w:rsidR="001B77EC" w:rsidRPr="0059327F">
              <w:rPr>
                <w:rFonts w:ascii="Arial" w:hAnsi="Arial" w:cs="Arial"/>
                <w:sz w:val="16"/>
                <w:szCs w:val="16"/>
              </w:rPr>
              <w:t>ebentures</w:t>
            </w:r>
          </w:p>
        </w:tc>
        <w:tc>
          <w:tcPr>
            <w:tcW w:w="1080" w:type="dxa"/>
            <w:tcBorders>
              <w:top w:val="nil"/>
              <w:left w:val="nil"/>
              <w:bottom w:val="nil"/>
              <w:right w:val="nil"/>
            </w:tcBorders>
            <w:shd w:val="clear" w:color="000000" w:fill="auto"/>
            <w:noWrap/>
            <w:vAlign w:val="bottom"/>
            <w:hideMark/>
          </w:tcPr>
          <w:p w14:paraId="614DF70F" w14:textId="77777777" w:rsidR="001B77EC" w:rsidRPr="0059327F" w:rsidRDefault="001B77EC" w:rsidP="00656B52">
            <w:pPr>
              <w:pBdr>
                <w:bottom w:val="single" w:sz="4" w:space="1" w:color="auto"/>
              </w:pBdr>
              <w:spacing w:line="320" w:lineRule="exact"/>
              <w:ind w:right="-20"/>
              <w:jc w:val="center"/>
              <w:rPr>
                <w:rFonts w:ascii="Arial" w:hAnsi="Arial" w:cs="Arial"/>
                <w:sz w:val="16"/>
                <w:szCs w:val="16"/>
              </w:rPr>
            </w:pPr>
            <w:r w:rsidRPr="0059327F">
              <w:rPr>
                <w:rFonts w:ascii="Arial" w:hAnsi="Arial" w:cs="Arial"/>
                <w:sz w:val="16"/>
                <w:szCs w:val="16"/>
              </w:rPr>
              <w:t>Unit</w:t>
            </w:r>
          </w:p>
        </w:tc>
        <w:tc>
          <w:tcPr>
            <w:tcW w:w="990" w:type="dxa"/>
            <w:tcBorders>
              <w:top w:val="nil"/>
              <w:left w:val="nil"/>
              <w:bottom w:val="nil"/>
              <w:right w:val="nil"/>
            </w:tcBorders>
            <w:shd w:val="clear" w:color="000000" w:fill="auto"/>
            <w:noWrap/>
            <w:vAlign w:val="bottom"/>
            <w:hideMark/>
          </w:tcPr>
          <w:p w14:paraId="070BEFB7" w14:textId="77777777" w:rsidR="001B77EC" w:rsidRPr="0059327F" w:rsidRDefault="001B77EC" w:rsidP="00656B52">
            <w:pPr>
              <w:pBdr>
                <w:bottom w:val="single" w:sz="4" w:space="1" w:color="auto"/>
              </w:pBdr>
              <w:spacing w:line="320" w:lineRule="exact"/>
              <w:ind w:right="-20"/>
              <w:jc w:val="center"/>
              <w:rPr>
                <w:rFonts w:ascii="Arial" w:hAnsi="Arial" w:cs="Arial"/>
                <w:sz w:val="16"/>
                <w:szCs w:val="16"/>
              </w:rPr>
            </w:pPr>
            <w:r w:rsidRPr="0059327F">
              <w:rPr>
                <w:rFonts w:ascii="Arial" w:hAnsi="Arial" w:cs="Arial"/>
                <w:sz w:val="16"/>
                <w:szCs w:val="16"/>
              </w:rPr>
              <w:t>Unit par (Baht)</w:t>
            </w:r>
          </w:p>
        </w:tc>
        <w:tc>
          <w:tcPr>
            <w:tcW w:w="1260" w:type="dxa"/>
            <w:tcBorders>
              <w:top w:val="nil"/>
              <w:left w:val="nil"/>
              <w:bottom w:val="nil"/>
              <w:right w:val="nil"/>
            </w:tcBorders>
            <w:shd w:val="clear" w:color="000000" w:fill="auto"/>
            <w:noWrap/>
            <w:vAlign w:val="bottom"/>
            <w:hideMark/>
          </w:tcPr>
          <w:p w14:paraId="6FF7FD38" w14:textId="77777777" w:rsidR="001B77EC" w:rsidRPr="0059327F" w:rsidRDefault="001B77EC" w:rsidP="00656B52">
            <w:pPr>
              <w:pBdr>
                <w:bottom w:val="single" w:sz="4" w:space="1" w:color="auto"/>
              </w:pBdr>
              <w:spacing w:line="320" w:lineRule="exact"/>
              <w:ind w:right="-20"/>
              <w:jc w:val="center"/>
              <w:rPr>
                <w:rFonts w:ascii="Arial" w:hAnsi="Arial" w:cs="Arial"/>
                <w:sz w:val="16"/>
                <w:szCs w:val="16"/>
              </w:rPr>
            </w:pPr>
            <w:r w:rsidRPr="0059327F">
              <w:rPr>
                <w:rFonts w:ascii="Arial" w:hAnsi="Arial" w:cs="Arial"/>
                <w:sz w:val="16"/>
                <w:szCs w:val="16"/>
              </w:rPr>
              <w:t>Total value (Baht)</w:t>
            </w:r>
          </w:p>
        </w:tc>
        <w:tc>
          <w:tcPr>
            <w:tcW w:w="1440" w:type="dxa"/>
            <w:tcBorders>
              <w:top w:val="nil"/>
              <w:left w:val="nil"/>
              <w:bottom w:val="nil"/>
              <w:right w:val="nil"/>
            </w:tcBorders>
            <w:shd w:val="clear" w:color="000000" w:fill="auto"/>
            <w:noWrap/>
            <w:vAlign w:val="bottom"/>
            <w:hideMark/>
          </w:tcPr>
          <w:p w14:paraId="17BA40F6" w14:textId="77777777" w:rsidR="001B77EC" w:rsidRPr="0059327F" w:rsidRDefault="001B77EC" w:rsidP="00656B52">
            <w:pPr>
              <w:pBdr>
                <w:bottom w:val="single" w:sz="4" w:space="1" w:color="auto"/>
              </w:pBdr>
              <w:spacing w:line="320" w:lineRule="exact"/>
              <w:ind w:right="-20"/>
              <w:jc w:val="center"/>
              <w:rPr>
                <w:rFonts w:ascii="Arial" w:hAnsi="Arial" w:cs="Arial"/>
                <w:sz w:val="16"/>
                <w:szCs w:val="16"/>
              </w:rPr>
            </w:pPr>
            <w:r w:rsidRPr="0059327F">
              <w:rPr>
                <w:rFonts w:ascii="Arial" w:hAnsi="Arial" w:cs="Arial"/>
                <w:sz w:val="16"/>
                <w:szCs w:val="16"/>
              </w:rPr>
              <w:t>Issue date</w:t>
            </w:r>
          </w:p>
        </w:tc>
        <w:tc>
          <w:tcPr>
            <w:tcW w:w="1260" w:type="dxa"/>
            <w:tcBorders>
              <w:top w:val="nil"/>
              <w:left w:val="nil"/>
              <w:bottom w:val="nil"/>
              <w:right w:val="nil"/>
            </w:tcBorders>
            <w:shd w:val="clear" w:color="000000" w:fill="auto"/>
            <w:noWrap/>
            <w:vAlign w:val="bottom"/>
            <w:hideMark/>
          </w:tcPr>
          <w:p w14:paraId="5F5ADB55" w14:textId="77777777" w:rsidR="001B77EC" w:rsidRPr="0059327F" w:rsidRDefault="001B77EC" w:rsidP="00656B52">
            <w:pPr>
              <w:pBdr>
                <w:bottom w:val="single" w:sz="4" w:space="1" w:color="auto"/>
              </w:pBdr>
              <w:spacing w:line="320" w:lineRule="exact"/>
              <w:ind w:right="-20"/>
              <w:jc w:val="center"/>
              <w:rPr>
                <w:rFonts w:ascii="Arial" w:hAnsi="Arial" w:cs="Arial"/>
                <w:sz w:val="16"/>
                <w:szCs w:val="16"/>
              </w:rPr>
            </w:pPr>
            <w:r w:rsidRPr="0059327F">
              <w:rPr>
                <w:rFonts w:ascii="Arial" w:hAnsi="Arial" w:cs="Arial"/>
                <w:sz w:val="16"/>
                <w:szCs w:val="16"/>
              </w:rPr>
              <w:t>Term</w:t>
            </w:r>
          </w:p>
        </w:tc>
        <w:tc>
          <w:tcPr>
            <w:tcW w:w="1443" w:type="dxa"/>
            <w:tcBorders>
              <w:top w:val="nil"/>
              <w:left w:val="nil"/>
              <w:bottom w:val="nil"/>
              <w:right w:val="nil"/>
            </w:tcBorders>
            <w:shd w:val="clear" w:color="000000" w:fill="auto"/>
            <w:noWrap/>
            <w:vAlign w:val="bottom"/>
            <w:hideMark/>
          </w:tcPr>
          <w:p w14:paraId="3B9D2E09" w14:textId="77777777" w:rsidR="001B77EC" w:rsidRPr="0059327F" w:rsidRDefault="001B77EC" w:rsidP="00656B52">
            <w:pPr>
              <w:pBdr>
                <w:bottom w:val="single" w:sz="4" w:space="1" w:color="auto"/>
              </w:pBdr>
              <w:spacing w:line="320" w:lineRule="exact"/>
              <w:ind w:right="-20"/>
              <w:jc w:val="center"/>
              <w:rPr>
                <w:rFonts w:ascii="Arial" w:hAnsi="Arial" w:cs="Arial"/>
                <w:sz w:val="16"/>
                <w:szCs w:val="16"/>
              </w:rPr>
            </w:pPr>
            <w:r w:rsidRPr="0059327F">
              <w:rPr>
                <w:rFonts w:ascii="Arial" w:hAnsi="Arial" w:cs="Arial"/>
                <w:sz w:val="16"/>
                <w:szCs w:val="16"/>
              </w:rPr>
              <w:t>Maturity Date</w:t>
            </w:r>
          </w:p>
        </w:tc>
        <w:tc>
          <w:tcPr>
            <w:tcW w:w="1281" w:type="dxa"/>
            <w:tcBorders>
              <w:top w:val="nil"/>
              <w:left w:val="nil"/>
              <w:bottom w:val="nil"/>
              <w:right w:val="nil"/>
            </w:tcBorders>
            <w:shd w:val="clear" w:color="000000" w:fill="auto"/>
            <w:noWrap/>
            <w:vAlign w:val="bottom"/>
            <w:hideMark/>
          </w:tcPr>
          <w:p w14:paraId="17FBE72A" w14:textId="77777777" w:rsidR="001B77EC" w:rsidRPr="0059327F" w:rsidRDefault="001B77EC" w:rsidP="00656B52">
            <w:pPr>
              <w:pBdr>
                <w:bottom w:val="single" w:sz="4" w:space="1" w:color="auto"/>
              </w:pBdr>
              <w:spacing w:line="320" w:lineRule="exact"/>
              <w:ind w:right="-20"/>
              <w:jc w:val="center"/>
              <w:rPr>
                <w:rFonts w:ascii="Arial" w:hAnsi="Arial" w:cs="Arial"/>
                <w:sz w:val="16"/>
                <w:szCs w:val="16"/>
              </w:rPr>
            </w:pPr>
            <w:r w:rsidRPr="0059327F">
              <w:rPr>
                <w:rFonts w:ascii="Arial" w:hAnsi="Arial" w:cs="Arial"/>
                <w:sz w:val="16"/>
                <w:szCs w:val="16"/>
              </w:rPr>
              <w:t xml:space="preserve">Coupon rate  </w:t>
            </w:r>
          </w:p>
          <w:p w14:paraId="35DFEC35" w14:textId="77777777" w:rsidR="001B77EC" w:rsidRPr="0059327F" w:rsidRDefault="001B77EC" w:rsidP="00656B52">
            <w:pPr>
              <w:pBdr>
                <w:bottom w:val="single" w:sz="4" w:space="1" w:color="auto"/>
              </w:pBdr>
              <w:spacing w:line="320" w:lineRule="exact"/>
              <w:ind w:right="-20"/>
              <w:jc w:val="center"/>
              <w:rPr>
                <w:rFonts w:ascii="Arial" w:hAnsi="Arial" w:cs="Arial"/>
                <w:sz w:val="16"/>
                <w:szCs w:val="16"/>
              </w:rPr>
            </w:pPr>
            <w:r w:rsidRPr="0059327F">
              <w:rPr>
                <w:rFonts w:ascii="Arial" w:hAnsi="Arial" w:cs="Arial"/>
                <w:sz w:val="16"/>
                <w:szCs w:val="16"/>
              </w:rPr>
              <w:t>(% per annum)</w:t>
            </w:r>
          </w:p>
        </w:tc>
      </w:tr>
      <w:tr w:rsidR="00E15031" w:rsidRPr="0059327F" w14:paraId="27F8C633" w14:textId="77777777" w:rsidTr="0099738B">
        <w:trPr>
          <w:cantSplit/>
        </w:trPr>
        <w:tc>
          <w:tcPr>
            <w:tcW w:w="1260" w:type="dxa"/>
            <w:tcBorders>
              <w:top w:val="nil"/>
              <w:left w:val="nil"/>
              <w:bottom w:val="nil"/>
              <w:right w:val="nil"/>
            </w:tcBorders>
            <w:shd w:val="clear" w:color="auto" w:fill="auto"/>
            <w:noWrap/>
          </w:tcPr>
          <w:p w14:paraId="42402E30" w14:textId="73E2E8D9" w:rsidR="00E15031" w:rsidRPr="0059327F" w:rsidRDefault="00E15031" w:rsidP="00E15031">
            <w:pPr>
              <w:spacing w:line="320" w:lineRule="exact"/>
              <w:ind w:right="-20"/>
              <w:jc w:val="center"/>
              <w:rPr>
                <w:rFonts w:ascii="Arial" w:hAnsi="Arial" w:cs="Arial"/>
                <w:sz w:val="16"/>
                <w:szCs w:val="16"/>
              </w:rPr>
            </w:pPr>
            <w:r w:rsidRPr="0059327F">
              <w:rPr>
                <w:rFonts w:ascii="Arial" w:hAnsi="Arial" w:cs="Arial"/>
                <w:sz w:val="16"/>
                <w:szCs w:val="16"/>
              </w:rPr>
              <w:t>No. 1</w:t>
            </w:r>
          </w:p>
        </w:tc>
        <w:tc>
          <w:tcPr>
            <w:tcW w:w="1080" w:type="dxa"/>
            <w:tcBorders>
              <w:top w:val="nil"/>
              <w:left w:val="nil"/>
              <w:bottom w:val="nil"/>
              <w:right w:val="nil"/>
            </w:tcBorders>
            <w:shd w:val="clear" w:color="auto" w:fill="auto"/>
            <w:noWrap/>
            <w:vAlign w:val="bottom"/>
          </w:tcPr>
          <w:p w14:paraId="3338BC55" w14:textId="77777777" w:rsidR="00E15031" w:rsidRPr="0059327F" w:rsidRDefault="00E15031" w:rsidP="00E15031">
            <w:pPr>
              <w:tabs>
                <w:tab w:val="decimal" w:pos="798"/>
              </w:tabs>
              <w:overflowPunct/>
              <w:autoSpaceDE/>
              <w:adjustRightInd/>
              <w:spacing w:line="320" w:lineRule="exact"/>
              <w:ind w:left="-21" w:right="-21"/>
              <w:rPr>
                <w:rFonts w:ascii="Arial" w:hAnsi="Arial" w:cs="Arial"/>
                <w:sz w:val="16"/>
                <w:szCs w:val="16"/>
                <w:cs/>
              </w:rPr>
            </w:pPr>
            <w:r w:rsidRPr="0059327F">
              <w:rPr>
                <w:rFonts w:ascii="Arial" w:hAnsi="Arial" w:cs="Arial"/>
                <w:sz w:val="16"/>
                <w:szCs w:val="16"/>
              </w:rPr>
              <w:t>10,000</w:t>
            </w:r>
          </w:p>
        </w:tc>
        <w:tc>
          <w:tcPr>
            <w:tcW w:w="990" w:type="dxa"/>
            <w:tcBorders>
              <w:top w:val="nil"/>
              <w:left w:val="nil"/>
              <w:bottom w:val="nil"/>
              <w:right w:val="nil"/>
            </w:tcBorders>
            <w:shd w:val="clear" w:color="auto" w:fill="auto"/>
            <w:noWrap/>
            <w:vAlign w:val="bottom"/>
          </w:tcPr>
          <w:p w14:paraId="229DDB01" w14:textId="77777777" w:rsidR="00E15031" w:rsidRPr="0059327F" w:rsidRDefault="00E15031" w:rsidP="00E15031">
            <w:pPr>
              <w:overflowPunct/>
              <w:autoSpaceDE/>
              <w:adjustRightInd/>
              <w:spacing w:line="320" w:lineRule="exact"/>
              <w:ind w:left="-21" w:right="-21"/>
              <w:jc w:val="center"/>
              <w:rPr>
                <w:rFonts w:ascii="Arial" w:hAnsi="Arial" w:cs="Arial"/>
                <w:sz w:val="16"/>
                <w:szCs w:val="16"/>
              </w:rPr>
            </w:pPr>
            <w:r w:rsidRPr="0059327F">
              <w:rPr>
                <w:rFonts w:ascii="Arial" w:hAnsi="Arial" w:cs="Arial"/>
                <w:sz w:val="16"/>
                <w:szCs w:val="16"/>
              </w:rPr>
              <w:t>1,000</w:t>
            </w:r>
          </w:p>
        </w:tc>
        <w:tc>
          <w:tcPr>
            <w:tcW w:w="1260" w:type="dxa"/>
            <w:tcBorders>
              <w:top w:val="nil"/>
              <w:left w:val="nil"/>
              <w:bottom w:val="nil"/>
              <w:right w:val="nil"/>
            </w:tcBorders>
            <w:shd w:val="clear" w:color="auto" w:fill="auto"/>
            <w:noWrap/>
            <w:vAlign w:val="bottom"/>
          </w:tcPr>
          <w:p w14:paraId="1CE76BD7" w14:textId="77777777" w:rsidR="00E15031" w:rsidRPr="0059327F" w:rsidRDefault="00E15031" w:rsidP="00E15031">
            <w:pPr>
              <w:tabs>
                <w:tab w:val="decimal" w:pos="787"/>
              </w:tabs>
              <w:spacing w:line="320" w:lineRule="exact"/>
              <w:ind w:right="-20"/>
              <w:jc w:val="center"/>
              <w:rPr>
                <w:rFonts w:ascii="Arial" w:hAnsi="Arial" w:cs="Arial"/>
                <w:sz w:val="16"/>
                <w:szCs w:val="16"/>
              </w:rPr>
            </w:pPr>
            <w:r w:rsidRPr="0059327F">
              <w:rPr>
                <w:rFonts w:ascii="Arial" w:hAnsi="Arial" w:cs="Arial"/>
                <w:sz w:val="16"/>
                <w:szCs w:val="16"/>
              </w:rPr>
              <w:t>10,000,000</w:t>
            </w:r>
          </w:p>
        </w:tc>
        <w:tc>
          <w:tcPr>
            <w:tcW w:w="1440" w:type="dxa"/>
            <w:tcBorders>
              <w:top w:val="nil"/>
              <w:left w:val="nil"/>
              <w:bottom w:val="nil"/>
              <w:right w:val="nil"/>
            </w:tcBorders>
            <w:shd w:val="clear" w:color="auto" w:fill="auto"/>
            <w:noWrap/>
            <w:vAlign w:val="bottom"/>
          </w:tcPr>
          <w:p w14:paraId="7520CC9A" w14:textId="77777777" w:rsidR="00E15031" w:rsidRPr="0059327F" w:rsidRDefault="00E15031" w:rsidP="00E15031">
            <w:pPr>
              <w:overflowPunct/>
              <w:autoSpaceDE/>
              <w:adjustRightInd/>
              <w:spacing w:line="320" w:lineRule="exact"/>
              <w:ind w:left="-97" w:right="-82"/>
              <w:jc w:val="center"/>
              <w:rPr>
                <w:rFonts w:ascii="Arial" w:hAnsi="Arial" w:cs="Arial"/>
                <w:sz w:val="16"/>
                <w:szCs w:val="16"/>
              </w:rPr>
            </w:pPr>
            <w:r w:rsidRPr="0059327F">
              <w:rPr>
                <w:rFonts w:ascii="Arial" w:hAnsi="Arial" w:cs="Arial"/>
                <w:sz w:val="16"/>
                <w:szCs w:val="16"/>
              </w:rPr>
              <w:t>26 June</w:t>
            </w:r>
            <w:r w:rsidRPr="0059327F">
              <w:rPr>
                <w:rFonts w:ascii="Arial" w:hAnsi="Arial" w:cs="Arial"/>
                <w:sz w:val="16"/>
                <w:szCs w:val="16"/>
                <w:cs/>
              </w:rPr>
              <w:t xml:space="preserve"> </w:t>
            </w:r>
            <w:r w:rsidRPr="0059327F">
              <w:rPr>
                <w:rFonts w:ascii="Arial" w:hAnsi="Arial" w:cs="Arial"/>
                <w:sz w:val="16"/>
                <w:szCs w:val="16"/>
              </w:rPr>
              <w:t>2019</w:t>
            </w:r>
          </w:p>
        </w:tc>
        <w:tc>
          <w:tcPr>
            <w:tcW w:w="1260" w:type="dxa"/>
            <w:tcBorders>
              <w:top w:val="nil"/>
              <w:left w:val="nil"/>
              <w:bottom w:val="nil"/>
              <w:right w:val="nil"/>
            </w:tcBorders>
            <w:shd w:val="clear" w:color="auto" w:fill="auto"/>
            <w:noWrap/>
            <w:vAlign w:val="bottom"/>
          </w:tcPr>
          <w:p w14:paraId="06562450" w14:textId="77777777" w:rsidR="00E15031" w:rsidRPr="0059327F" w:rsidRDefault="00E15031" w:rsidP="00E15031">
            <w:pPr>
              <w:spacing w:line="320" w:lineRule="exact"/>
              <w:ind w:right="143"/>
              <w:jc w:val="right"/>
              <w:rPr>
                <w:rFonts w:ascii="Arial" w:hAnsi="Arial" w:cs="Arial"/>
                <w:sz w:val="16"/>
                <w:szCs w:val="16"/>
              </w:rPr>
            </w:pPr>
            <w:r w:rsidRPr="0059327F">
              <w:rPr>
                <w:rFonts w:ascii="Arial" w:hAnsi="Arial" w:cs="Arial"/>
                <w:sz w:val="16"/>
                <w:szCs w:val="16"/>
              </w:rPr>
              <w:t>103 days</w:t>
            </w:r>
          </w:p>
        </w:tc>
        <w:tc>
          <w:tcPr>
            <w:tcW w:w="1443" w:type="dxa"/>
            <w:tcBorders>
              <w:top w:val="nil"/>
              <w:left w:val="nil"/>
              <w:bottom w:val="nil"/>
              <w:right w:val="nil"/>
            </w:tcBorders>
            <w:shd w:val="clear" w:color="auto" w:fill="auto"/>
            <w:noWrap/>
            <w:vAlign w:val="bottom"/>
          </w:tcPr>
          <w:p w14:paraId="31BBC7FC" w14:textId="77777777" w:rsidR="00E15031" w:rsidRPr="0059327F" w:rsidRDefault="00E15031" w:rsidP="00E15031">
            <w:pPr>
              <w:overflowPunct/>
              <w:autoSpaceDE/>
              <w:adjustRightInd/>
              <w:spacing w:line="320" w:lineRule="exact"/>
              <w:ind w:left="-97" w:right="-82"/>
              <w:jc w:val="center"/>
              <w:rPr>
                <w:rFonts w:ascii="Arial" w:hAnsi="Arial" w:cs="Arial"/>
                <w:sz w:val="16"/>
                <w:szCs w:val="16"/>
              </w:rPr>
            </w:pPr>
            <w:r w:rsidRPr="0059327F">
              <w:rPr>
                <w:rFonts w:ascii="Arial" w:hAnsi="Arial" w:cs="Arial"/>
                <w:sz w:val="16"/>
                <w:szCs w:val="16"/>
              </w:rPr>
              <w:t>7</w:t>
            </w:r>
            <w:r w:rsidRPr="0059327F">
              <w:rPr>
                <w:rFonts w:ascii="Arial" w:hAnsi="Arial" w:cs="Arial"/>
                <w:sz w:val="16"/>
                <w:szCs w:val="16"/>
                <w:cs/>
              </w:rPr>
              <w:t xml:space="preserve"> </w:t>
            </w:r>
            <w:r w:rsidRPr="0059327F">
              <w:rPr>
                <w:rFonts w:ascii="Arial" w:hAnsi="Arial" w:cs="Arial"/>
                <w:sz w:val="16"/>
                <w:szCs w:val="16"/>
              </w:rPr>
              <w:t>October</w:t>
            </w:r>
            <w:r w:rsidRPr="0059327F">
              <w:rPr>
                <w:rFonts w:ascii="Arial" w:hAnsi="Arial" w:cs="Arial"/>
                <w:sz w:val="16"/>
                <w:szCs w:val="16"/>
                <w:cs/>
              </w:rPr>
              <w:t xml:space="preserve"> </w:t>
            </w:r>
            <w:r w:rsidRPr="0059327F">
              <w:rPr>
                <w:rFonts w:ascii="Arial" w:hAnsi="Arial" w:cs="Arial"/>
                <w:sz w:val="16"/>
                <w:szCs w:val="16"/>
              </w:rPr>
              <w:t>2019</w:t>
            </w:r>
          </w:p>
        </w:tc>
        <w:tc>
          <w:tcPr>
            <w:tcW w:w="1281" w:type="dxa"/>
            <w:tcBorders>
              <w:top w:val="nil"/>
              <w:left w:val="nil"/>
              <w:bottom w:val="nil"/>
              <w:right w:val="nil"/>
            </w:tcBorders>
            <w:shd w:val="clear" w:color="auto" w:fill="auto"/>
            <w:noWrap/>
            <w:vAlign w:val="bottom"/>
          </w:tcPr>
          <w:p w14:paraId="0BF3EDDC" w14:textId="77777777" w:rsidR="00E15031" w:rsidRPr="0059327F" w:rsidRDefault="00E15031" w:rsidP="00E15031">
            <w:pPr>
              <w:overflowPunct/>
              <w:autoSpaceDE/>
              <w:adjustRightInd/>
              <w:spacing w:line="320" w:lineRule="exact"/>
              <w:ind w:left="-21" w:right="-21"/>
              <w:jc w:val="center"/>
              <w:rPr>
                <w:rFonts w:ascii="Arial" w:hAnsi="Arial" w:cs="Arial"/>
                <w:sz w:val="16"/>
                <w:szCs w:val="16"/>
              </w:rPr>
            </w:pPr>
            <w:r w:rsidRPr="0059327F">
              <w:rPr>
                <w:rFonts w:ascii="Arial" w:hAnsi="Arial" w:cs="Arial"/>
                <w:sz w:val="16"/>
                <w:szCs w:val="16"/>
              </w:rPr>
              <w:t>7</w:t>
            </w:r>
          </w:p>
        </w:tc>
      </w:tr>
      <w:tr w:rsidR="00E15031" w:rsidRPr="0059327F" w14:paraId="1DDD93B7" w14:textId="77777777" w:rsidTr="00F31DE1">
        <w:trPr>
          <w:cantSplit/>
        </w:trPr>
        <w:tc>
          <w:tcPr>
            <w:tcW w:w="1260" w:type="dxa"/>
            <w:tcBorders>
              <w:top w:val="nil"/>
              <w:left w:val="nil"/>
              <w:bottom w:val="nil"/>
              <w:right w:val="nil"/>
            </w:tcBorders>
            <w:shd w:val="clear" w:color="auto" w:fill="auto"/>
            <w:noWrap/>
          </w:tcPr>
          <w:p w14:paraId="4AFFE2A6" w14:textId="57891B39" w:rsidR="00E15031" w:rsidRPr="0059327F" w:rsidRDefault="00E15031" w:rsidP="00E15031">
            <w:pPr>
              <w:spacing w:line="320" w:lineRule="exact"/>
              <w:ind w:right="-20"/>
              <w:jc w:val="center"/>
              <w:rPr>
                <w:rFonts w:ascii="Arial" w:hAnsi="Arial" w:cs="Arial"/>
                <w:sz w:val="16"/>
                <w:szCs w:val="16"/>
              </w:rPr>
            </w:pPr>
            <w:r w:rsidRPr="0059327F">
              <w:rPr>
                <w:rFonts w:ascii="Arial" w:hAnsi="Arial" w:cs="Arial"/>
                <w:sz w:val="16"/>
                <w:szCs w:val="16"/>
              </w:rPr>
              <w:t>No. 2</w:t>
            </w:r>
          </w:p>
        </w:tc>
        <w:tc>
          <w:tcPr>
            <w:tcW w:w="1080" w:type="dxa"/>
            <w:tcBorders>
              <w:top w:val="nil"/>
              <w:left w:val="nil"/>
              <w:bottom w:val="nil"/>
              <w:right w:val="nil"/>
            </w:tcBorders>
            <w:shd w:val="clear" w:color="auto" w:fill="auto"/>
            <w:noWrap/>
            <w:vAlign w:val="bottom"/>
          </w:tcPr>
          <w:p w14:paraId="55A6C7EE" w14:textId="63667CA5" w:rsidR="00E15031" w:rsidRPr="0059327F" w:rsidRDefault="00E15031" w:rsidP="00E15031">
            <w:pPr>
              <w:tabs>
                <w:tab w:val="decimal" w:pos="798"/>
              </w:tabs>
              <w:overflowPunct/>
              <w:autoSpaceDE/>
              <w:adjustRightInd/>
              <w:spacing w:line="320" w:lineRule="exact"/>
              <w:ind w:left="-21" w:right="-21"/>
              <w:rPr>
                <w:rFonts w:ascii="Arial" w:hAnsi="Arial" w:cs="Arial"/>
                <w:sz w:val="16"/>
                <w:szCs w:val="16"/>
              </w:rPr>
            </w:pPr>
            <w:r>
              <w:rPr>
                <w:rFonts w:ascii="Arial" w:hAnsi="Arial" w:cs="Arial"/>
                <w:sz w:val="16"/>
                <w:szCs w:val="16"/>
              </w:rPr>
              <w:t>10,000</w:t>
            </w:r>
          </w:p>
        </w:tc>
        <w:tc>
          <w:tcPr>
            <w:tcW w:w="990" w:type="dxa"/>
            <w:tcBorders>
              <w:top w:val="nil"/>
              <w:left w:val="nil"/>
              <w:bottom w:val="nil"/>
              <w:right w:val="nil"/>
            </w:tcBorders>
            <w:shd w:val="clear" w:color="auto" w:fill="auto"/>
            <w:noWrap/>
            <w:vAlign w:val="bottom"/>
          </w:tcPr>
          <w:p w14:paraId="7A50D631" w14:textId="511E51D2" w:rsidR="00E15031" w:rsidRPr="0059327F" w:rsidRDefault="00E15031" w:rsidP="00E15031">
            <w:pPr>
              <w:overflowPunct/>
              <w:autoSpaceDE/>
              <w:adjustRightInd/>
              <w:spacing w:line="320" w:lineRule="exact"/>
              <w:ind w:left="-21" w:right="-21"/>
              <w:jc w:val="center"/>
              <w:rPr>
                <w:rFonts w:ascii="Arial" w:hAnsi="Arial" w:cs="Arial"/>
                <w:sz w:val="16"/>
                <w:szCs w:val="16"/>
              </w:rPr>
            </w:pPr>
            <w:r w:rsidRPr="0059327F">
              <w:rPr>
                <w:rFonts w:ascii="Arial" w:hAnsi="Arial" w:cs="Arial"/>
                <w:sz w:val="16"/>
                <w:szCs w:val="16"/>
              </w:rPr>
              <w:t>1,000</w:t>
            </w:r>
          </w:p>
        </w:tc>
        <w:tc>
          <w:tcPr>
            <w:tcW w:w="1260" w:type="dxa"/>
            <w:tcBorders>
              <w:top w:val="nil"/>
              <w:left w:val="nil"/>
              <w:bottom w:val="nil"/>
              <w:right w:val="nil"/>
            </w:tcBorders>
            <w:shd w:val="clear" w:color="auto" w:fill="auto"/>
            <w:noWrap/>
            <w:vAlign w:val="bottom"/>
          </w:tcPr>
          <w:p w14:paraId="0A3602C0" w14:textId="0F17AAAA" w:rsidR="00E15031" w:rsidRPr="0059327F" w:rsidRDefault="00E15031" w:rsidP="00E15031">
            <w:pPr>
              <w:tabs>
                <w:tab w:val="decimal" w:pos="787"/>
              </w:tabs>
              <w:spacing w:line="320" w:lineRule="exact"/>
              <w:ind w:right="-20"/>
              <w:jc w:val="center"/>
              <w:rPr>
                <w:rFonts w:ascii="Arial" w:hAnsi="Arial" w:cs="Arial"/>
                <w:sz w:val="16"/>
                <w:szCs w:val="16"/>
              </w:rPr>
            </w:pPr>
            <w:r>
              <w:rPr>
                <w:rFonts w:ascii="Arial" w:hAnsi="Arial" w:cs="Arial"/>
                <w:sz w:val="16"/>
                <w:szCs w:val="16"/>
              </w:rPr>
              <w:t>10,000,000</w:t>
            </w:r>
          </w:p>
        </w:tc>
        <w:tc>
          <w:tcPr>
            <w:tcW w:w="1440" w:type="dxa"/>
            <w:tcBorders>
              <w:top w:val="nil"/>
              <w:left w:val="nil"/>
              <w:bottom w:val="nil"/>
              <w:right w:val="nil"/>
            </w:tcBorders>
            <w:shd w:val="clear" w:color="auto" w:fill="auto"/>
            <w:noWrap/>
            <w:vAlign w:val="bottom"/>
          </w:tcPr>
          <w:p w14:paraId="5514376C" w14:textId="57F7C351" w:rsidR="00E15031" w:rsidRPr="0059327F" w:rsidRDefault="00E15031" w:rsidP="00E15031">
            <w:pPr>
              <w:overflowPunct/>
              <w:autoSpaceDE/>
              <w:adjustRightInd/>
              <w:spacing w:line="320" w:lineRule="exact"/>
              <w:ind w:left="-97" w:right="-82"/>
              <w:jc w:val="center"/>
              <w:rPr>
                <w:rFonts w:ascii="Arial" w:hAnsi="Arial" w:cs="Arial"/>
                <w:sz w:val="16"/>
                <w:szCs w:val="16"/>
              </w:rPr>
            </w:pPr>
            <w:r>
              <w:rPr>
                <w:rFonts w:ascii="Arial" w:hAnsi="Arial" w:cs="Arial"/>
                <w:sz w:val="16"/>
                <w:szCs w:val="16"/>
              </w:rPr>
              <w:t>3 July 2019</w:t>
            </w:r>
          </w:p>
        </w:tc>
        <w:tc>
          <w:tcPr>
            <w:tcW w:w="1260" w:type="dxa"/>
            <w:tcBorders>
              <w:top w:val="nil"/>
              <w:left w:val="nil"/>
              <w:bottom w:val="nil"/>
              <w:right w:val="nil"/>
            </w:tcBorders>
            <w:shd w:val="clear" w:color="auto" w:fill="auto"/>
            <w:noWrap/>
          </w:tcPr>
          <w:p w14:paraId="039F0281" w14:textId="14E97546" w:rsidR="00E15031" w:rsidRPr="0059327F" w:rsidRDefault="00E15031" w:rsidP="00E15031">
            <w:pPr>
              <w:spacing w:line="320" w:lineRule="exact"/>
              <w:ind w:right="143"/>
              <w:jc w:val="right"/>
              <w:rPr>
                <w:rFonts w:ascii="Arial" w:hAnsi="Arial" w:cs="Arial"/>
                <w:sz w:val="16"/>
                <w:szCs w:val="16"/>
              </w:rPr>
            </w:pPr>
            <w:r>
              <w:rPr>
                <w:rFonts w:ascii="Arial" w:hAnsi="Arial" w:cs="Arial"/>
                <w:sz w:val="16"/>
                <w:szCs w:val="16"/>
              </w:rPr>
              <w:t xml:space="preserve">98 </w:t>
            </w:r>
            <w:r w:rsidRPr="00F659F9">
              <w:rPr>
                <w:rFonts w:ascii="Arial" w:hAnsi="Arial" w:cs="Arial"/>
                <w:sz w:val="16"/>
                <w:szCs w:val="16"/>
              </w:rPr>
              <w:t>days</w:t>
            </w:r>
          </w:p>
        </w:tc>
        <w:tc>
          <w:tcPr>
            <w:tcW w:w="1443" w:type="dxa"/>
            <w:tcBorders>
              <w:top w:val="nil"/>
              <w:left w:val="nil"/>
              <w:bottom w:val="nil"/>
              <w:right w:val="nil"/>
            </w:tcBorders>
            <w:shd w:val="clear" w:color="auto" w:fill="auto"/>
            <w:noWrap/>
            <w:vAlign w:val="bottom"/>
          </w:tcPr>
          <w:p w14:paraId="062FC14B" w14:textId="346A11EF" w:rsidR="00E15031" w:rsidRPr="0059327F" w:rsidRDefault="00E15031" w:rsidP="00E15031">
            <w:pPr>
              <w:overflowPunct/>
              <w:autoSpaceDE/>
              <w:adjustRightInd/>
              <w:spacing w:line="320" w:lineRule="exact"/>
              <w:ind w:left="-97" w:right="-82"/>
              <w:jc w:val="center"/>
              <w:rPr>
                <w:rFonts w:ascii="Arial" w:hAnsi="Arial" w:cs="Arial"/>
                <w:sz w:val="16"/>
                <w:szCs w:val="16"/>
              </w:rPr>
            </w:pPr>
            <w:r>
              <w:rPr>
                <w:rFonts w:ascii="Arial" w:hAnsi="Arial" w:cs="Arial"/>
                <w:sz w:val="16"/>
                <w:szCs w:val="16"/>
              </w:rPr>
              <w:t>9 October 2019</w:t>
            </w:r>
          </w:p>
        </w:tc>
        <w:tc>
          <w:tcPr>
            <w:tcW w:w="1281" w:type="dxa"/>
            <w:tcBorders>
              <w:top w:val="nil"/>
              <w:left w:val="nil"/>
              <w:bottom w:val="nil"/>
              <w:right w:val="nil"/>
            </w:tcBorders>
            <w:shd w:val="clear" w:color="auto" w:fill="auto"/>
            <w:noWrap/>
            <w:vAlign w:val="bottom"/>
          </w:tcPr>
          <w:p w14:paraId="71171716" w14:textId="6ED98E2F" w:rsidR="00E15031" w:rsidRPr="0059327F" w:rsidRDefault="00E15031" w:rsidP="00E15031">
            <w:pPr>
              <w:overflowPunct/>
              <w:autoSpaceDE/>
              <w:adjustRightInd/>
              <w:spacing w:line="320" w:lineRule="exact"/>
              <w:ind w:left="-21" w:right="-21"/>
              <w:jc w:val="center"/>
              <w:rPr>
                <w:rFonts w:ascii="Arial" w:hAnsi="Arial" w:cs="Arial"/>
                <w:sz w:val="16"/>
                <w:szCs w:val="16"/>
              </w:rPr>
            </w:pPr>
            <w:r>
              <w:rPr>
                <w:rFonts w:ascii="Arial" w:hAnsi="Arial" w:cs="Arial"/>
                <w:sz w:val="16"/>
                <w:szCs w:val="16"/>
              </w:rPr>
              <w:t>7</w:t>
            </w:r>
          </w:p>
        </w:tc>
      </w:tr>
      <w:tr w:rsidR="00E15031" w:rsidRPr="0059327F" w14:paraId="5EA4B658" w14:textId="77777777" w:rsidTr="00F31DE1">
        <w:trPr>
          <w:cantSplit/>
        </w:trPr>
        <w:tc>
          <w:tcPr>
            <w:tcW w:w="1260" w:type="dxa"/>
            <w:tcBorders>
              <w:top w:val="nil"/>
              <w:left w:val="nil"/>
              <w:bottom w:val="nil"/>
              <w:right w:val="nil"/>
            </w:tcBorders>
            <w:shd w:val="clear" w:color="auto" w:fill="auto"/>
            <w:noWrap/>
          </w:tcPr>
          <w:p w14:paraId="51C4D3CA" w14:textId="368DFC75" w:rsidR="00E15031" w:rsidRPr="0059327F" w:rsidRDefault="00E15031" w:rsidP="00E15031">
            <w:pPr>
              <w:spacing w:line="320" w:lineRule="exact"/>
              <w:ind w:right="-20"/>
              <w:jc w:val="center"/>
              <w:rPr>
                <w:rFonts w:ascii="Arial" w:hAnsi="Arial" w:cs="Arial"/>
                <w:sz w:val="16"/>
                <w:szCs w:val="16"/>
              </w:rPr>
            </w:pPr>
            <w:r w:rsidRPr="0059327F">
              <w:rPr>
                <w:rFonts w:ascii="Arial" w:hAnsi="Arial" w:cs="Arial"/>
                <w:sz w:val="16"/>
                <w:szCs w:val="16"/>
              </w:rPr>
              <w:t>No. 3</w:t>
            </w:r>
          </w:p>
        </w:tc>
        <w:tc>
          <w:tcPr>
            <w:tcW w:w="1080" w:type="dxa"/>
            <w:tcBorders>
              <w:top w:val="nil"/>
              <w:left w:val="nil"/>
              <w:bottom w:val="nil"/>
              <w:right w:val="nil"/>
            </w:tcBorders>
            <w:shd w:val="clear" w:color="auto" w:fill="auto"/>
            <w:noWrap/>
            <w:vAlign w:val="bottom"/>
          </w:tcPr>
          <w:p w14:paraId="06FDDB48" w14:textId="21BDD8E6" w:rsidR="00E15031" w:rsidRPr="0059327F" w:rsidRDefault="00E15031" w:rsidP="00E15031">
            <w:pPr>
              <w:tabs>
                <w:tab w:val="decimal" w:pos="798"/>
              </w:tabs>
              <w:overflowPunct/>
              <w:autoSpaceDE/>
              <w:adjustRightInd/>
              <w:spacing w:line="320" w:lineRule="exact"/>
              <w:ind w:left="-21" w:right="-21"/>
              <w:rPr>
                <w:rFonts w:ascii="Arial" w:hAnsi="Arial" w:cs="Arial"/>
                <w:sz w:val="16"/>
                <w:szCs w:val="16"/>
              </w:rPr>
            </w:pPr>
            <w:r>
              <w:rPr>
                <w:rFonts w:ascii="Arial" w:hAnsi="Arial" w:cs="Arial"/>
                <w:sz w:val="16"/>
                <w:szCs w:val="16"/>
              </w:rPr>
              <w:t>5,500</w:t>
            </w:r>
          </w:p>
        </w:tc>
        <w:tc>
          <w:tcPr>
            <w:tcW w:w="990" w:type="dxa"/>
            <w:tcBorders>
              <w:top w:val="nil"/>
              <w:left w:val="nil"/>
              <w:bottom w:val="nil"/>
              <w:right w:val="nil"/>
            </w:tcBorders>
            <w:shd w:val="clear" w:color="auto" w:fill="auto"/>
            <w:noWrap/>
            <w:vAlign w:val="bottom"/>
          </w:tcPr>
          <w:p w14:paraId="53D2060A" w14:textId="1335C81F" w:rsidR="00E15031" w:rsidRPr="0059327F" w:rsidRDefault="00E15031" w:rsidP="00E15031">
            <w:pPr>
              <w:overflowPunct/>
              <w:autoSpaceDE/>
              <w:adjustRightInd/>
              <w:spacing w:line="320" w:lineRule="exact"/>
              <w:ind w:left="-21" w:right="-21"/>
              <w:jc w:val="center"/>
              <w:rPr>
                <w:rFonts w:ascii="Arial" w:hAnsi="Arial" w:cs="Arial"/>
                <w:sz w:val="16"/>
                <w:szCs w:val="16"/>
              </w:rPr>
            </w:pPr>
            <w:r w:rsidRPr="0059327F">
              <w:rPr>
                <w:rFonts w:ascii="Arial" w:hAnsi="Arial" w:cs="Arial"/>
                <w:sz w:val="16"/>
                <w:szCs w:val="16"/>
              </w:rPr>
              <w:t>1,000</w:t>
            </w:r>
          </w:p>
        </w:tc>
        <w:tc>
          <w:tcPr>
            <w:tcW w:w="1260" w:type="dxa"/>
            <w:tcBorders>
              <w:top w:val="nil"/>
              <w:left w:val="nil"/>
              <w:bottom w:val="nil"/>
              <w:right w:val="nil"/>
            </w:tcBorders>
            <w:shd w:val="clear" w:color="auto" w:fill="auto"/>
            <w:noWrap/>
            <w:vAlign w:val="bottom"/>
          </w:tcPr>
          <w:p w14:paraId="3B3E7FE8" w14:textId="1D04BF48" w:rsidR="00E15031" w:rsidRPr="0059327F" w:rsidRDefault="00E15031" w:rsidP="00E15031">
            <w:pPr>
              <w:tabs>
                <w:tab w:val="decimal" w:pos="787"/>
              </w:tabs>
              <w:spacing w:line="320" w:lineRule="exact"/>
              <w:ind w:right="-20"/>
              <w:jc w:val="center"/>
              <w:rPr>
                <w:rFonts w:ascii="Arial" w:hAnsi="Arial" w:cs="Arial"/>
                <w:sz w:val="16"/>
                <w:szCs w:val="16"/>
              </w:rPr>
            </w:pPr>
            <w:r>
              <w:rPr>
                <w:rFonts w:ascii="Arial" w:hAnsi="Arial" w:cs="Arial"/>
                <w:sz w:val="16"/>
                <w:szCs w:val="16"/>
              </w:rPr>
              <w:t>5,500,000</w:t>
            </w:r>
          </w:p>
        </w:tc>
        <w:tc>
          <w:tcPr>
            <w:tcW w:w="1440" w:type="dxa"/>
            <w:tcBorders>
              <w:top w:val="nil"/>
              <w:left w:val="nil"/>
              <w:bottom w:val="nil"/>
              <w:right w:val="nil"/>
            </w:tcBorders>
            <w:shd w:val="clear" w:color="auto" w:fill="auto"/>
            <w:noWrap/>
            <w:vAlign w:val="bottom"/>
          </w:tcPr>
          <w:p w14:paraId="67BDABB0" w14:textId="784676AF" w:rsidR="00E15031" w:rsidRPr="0059327F" w:rsidRDefault="00E15031" w:rsidP="00E15031">
            <w:pPr>
              <w:overflowPunct/>
              <w:autoSpaceDE/>
              <w:adjustRightInd/>
              <w:spacing w:line="320" w:lineRule="exact"/>
              <w:ind w:left="-97" w:right="-82"/>
              <w:jc w:val="center"/>
              <w:rPr>
                <w:rFonts w:ascii="Arial" w:hAnsi="Arial" w:cs="Arial"/>
                <w:sz w:val="16"/>
                <w:szCs w:val="16"/>
              </w:rPr>
            </w:pPr>
            <w:r>
              <w:rPr>
                <w:rFonts w:ascii="Arial" w:hAnsi="Arial" w:cs="Arial"/>
                <w:sz w:val="16"/>
                <w:szCs w:val="16"/>
              </w:rPr>
              <w:t>19 July 2019</w:t>
            </w:r>
          </w:p>
        </w:tc>
        <w:tc>
          <w:tcPr>
            <w:tcW w:w="1260" w:type="dxa"/>
            <w:tcBorders>
              <w:top w:val="nil"/>
              <w:left w:val="nil"/>
              <w:bottom w:val="nil"/>
              <w:right w:val="nil"/>
            </w:tcBorders>
            <w:shd w:val="clear" w:color="auto" w:fill="auto"/>
            <w:noWrap/>
          </w:tcPr>
          <w:p w14:paraId="727078EB" w14:textId="2887BA34" w:rsidR="00E15031" w:rsidRPr="0059327F" w:rsidRDefault="00E15031" w:rsidP="00E15031">
            <w:pPr>
              <w:spacing w:line="320" w:lineRule="exact"/>
              <w:ind w:right="143"/>
              <w:jc w:val="right"/>
              <w:rPr>
                <w:rFonts w:ascii="Arial" w:hAnsi="Arial" w:cs="Arial"/>
                <w:sz w:val="16"/>
                <w:szCs w:val="16"/>
              </w:rPr>
            </w:pPr>
            <w:r>
              <w:rPr>
                <w:rFonts w:ascii="Arial" w:hAnsi="Arial" w:cs="Arial"/>
                <w:sz w:val="16"/>
                <w:szCs w:val="16"/>
              </w:rPr>
              <w:t xml:space="preserve">185 </w:t>
            </w:r>
            <w:r w:rsidRPr="00F659F9">
              <w:rPr>
                <w:rFonts w:ascii="Arial" w:hAnsi="Arial" w:cs="Arial"/>
                <w:sz w:val="16"/>
                <w:szCs w:val="16"/>
              </w:rPr>
              <w:t>days</w:t>
            </w:r>
          </w:p>
        </w:tc>
        <w:tc>
          <w:tcPr>
            <w:tcW w:w="1443" w:type="dxa"/>
            <w:tcBorders>
              <w:top w:val="nil"/>
              <w:left w:val="nil"/>
              <w:bottom w:val="nil"/>
              <w:right w:val="nil"/>
            </w:tcBorders>
            <w:shd w:val="clear" w:color="auto" w:fill="auto"/>
            <w:noWrap/>
            <w:vAlign w:val="bottom"/>
          </w:tcPr>
          <w:p w14:paraId="5FDBC47B" w14:textId="28F06CC0" w:rsidR="00E15031" w:rsidRPr="0059327F" w:rsidRDefault="00E15031" w:rsidP="00E15031">
            <w:pPr>
              <w:overflowPunct/>
              <w:autoSpaceDE/>
              <w:adjustRightInd/>
              <w:spacing w:line="320" w:lineRule="exact"/>
              <w:ind w:left="-97" w:right="-82"/>
              <w:jc w:val="center"/>
              <w:rPr>
                <w:rFonts w:ascii="Arial" w:hAnsi="Arial" w:cs="Arial"/>
                <w:sz w:val="16"/>
                <w:szCs w:val="16"/>
              </w:rPr>
            </w:pPr>
            <w:r>
              <w:rPr>
                <w:rFonts w:ascii="Arial" w:hAnsi="Arial" w:cs="Arial"/>
                <w:sz w:val="16"/>
                <w:szCs w:val="16"/>
              </w:rPr>
              <w:t>20 January 2020</w:t>
            </w:r>
          </w:p>
        </w:tc>
        <w:tc>
          <w:tcPr>
            <w:tcW w:w="1281" w:type="dxa"/>
            <w:tcBorders>
              <w:top w:val="nil"/>
              <w:left w:val="nil"/>
              <w:bottom w:val="nil"/>
              <w:right w:val="nil"/>
            </w:tcBorders>
            <w:shd w:val="clear" w:color="auto" w:fill="auto"/>
            <w:noWrap/>
            <w:vAlign w:val="bottom"/>
          </w:tcPr>
          <w:p w14:paraId="0D0D9F4B" w14:textId="2418CDE8" w:rsidR="00E15031" w:rsidRPr="0059327F" w:rsidRDefault="00E15031" w:rsidP="00E15031">
            <w:pPr>
              <w:overflowPunct/>
              <w:autoSpaceDE/>
              <w:adjustRightInd/>
              <w:spacing w:line="320" w:lineRule="exact"/>
              <w:ind w:left="-21" w:right="-21"/>
              <w:jc w:val="center"/>
              <w:rPr>
                <w:rFonts w:ascii="Arial" w:hAnsi="Arial" w:cs="Arial"/>
                <w:sz w:val="16"/>
                <w:szCs w:val="16"/>
              </w:rPr>
            </w:pPr>
            <w:r>
              <w:rPr>
                <w:rFonts w:ascii="Arial" w:hAnsi="Arial" w:cs="Arial"/>
                <w:sz w:val="16"/>
                <w:szCs w:val="16"/>
              </w:rPr>
              <w:t>5.4</w:t>
            </w:r>
          </w:p>
        </w:tc>
      </w:tr>
      <w:tr w:rsidR="00E15031" w:rsidRPr="0059327F" w14:paraId="6CA0F65C" w14:textId="77777777" w:rsidTr="00F31DE1">
        <w:trPr>
          <w:cantSplit/>
        </w:trPr>
        <w:tc>
          <w:tcPr>
            <w:tcW w:w="1260" w:type="dxa"/>
            <w:tcBorders>
              <w:top w:val="nil"/>
              <w:left w:val="nil"/>
              <w:bottom w:val="nil"/>
              <w:right w:val="nil"/>
            </w:tcBorders>
            <w:shd w:val="clear" w:color="auto" w:fill="auto"/>
            <w:noWrap/>
          </w:tcPr>
          <w:p w14:paraId="43BF947C" w14:textId="20C3FF59" w:rsidR="00E15031" w:rsidRPr="0059327F" w:rsidRDefault="00E15031" w:rsidP="00E15031">
            <w:pPr>
              <w:spacing w:line="320" w:lineRule="exact"/>
              <w:ind w:right="-20"/>
              <w:jc w:val="center"/>
              <w:rPr>
                <w:rFonts w:ascii="Arial" w:hAnsi="Arial" w:cs="Arial"/>
                <w:sz w:val="16"/>
                <w:szCs w:val="16"/>
              </w:rPr>
            </w:pPr>
            <w:r w:rsidRPr="0059327F">
              <w:rPr>
                <w:rFonts w:ascii="Arial" w:hAnsi="Arial" w:cs="Arial"/>
                <w:sz w:val="16"/>
                <w:szCs w:val="16"/>
              </w:rPr>
              <w:t>No. 4</w:t>
            </w:r>
          </w:p>
        </w:tc>
        <w:tc>
          <w:tcPr>
            <w:tcW w:w="1080" w:type="dxa"/>
            <w:tcBorders>
              <w:top w:val="nil"/>
              <w:left w:val="nil"/>
              <w:bottom w:val="nil"/>
              <w:right w:val="nil"/>
            </w:tcBorders>
            <w:shd w:val="clear" w:color="auto" w:fill="auto"/>
            <w:noWrap/>
            <w:vAlign w:val="bottom"/>
          </w:tcPr>
          <w:p w14:paraId="27B0440C" w14:textId="28B4C827" w:rsidR="00E15031" w:rsidRPr="0059327F" w:rsidRDefault="00E15031" w:rsidP="00E15031">
            <w:pPr>
              <w:tabs>
                <w:tab w:val="decimal" w:pos="798"/>
              </w:tabs>
              <w:overflowPunct/>
              <w:autoSpaceDE/>
              <w:adjustRightInd/>
              <w:spacing w:line="320" w:lineRule="exact"/>
              <w:ind w:left="-21" w:right="-21"/>
              <w:rPr>
                <w:rFonts w:ascii="Arial" w:hAnsi="Arial" w:cs="Arial"/>
                <w:sz w:val="16"/>
                <w:szCs w:val="16"/>
              </w:rPr>
            </w:pPr>
            <w:r>
              <w:rPr>
                <w:rFonts w:ascii="Arial" w:hAnsi="Arial" w:cs="Arial"/>
                <w:sz w:val="16"/>
                <w:szCs w:val="16"/>
              </w:rPr>
              <w:t>10,000</w:t>
            </w:r>
          </w:p>
        </w:tc>
        <w:tc>
          <w:tcPr>
            <w:tcW w:w="990" w:type="dxa"/>
            <w:tcBorders>
              <w:top w:val="nil"/>
              <w:left w:val="nil"/>
              <w:bottom w:val="nil"/>
              <w:right w:val="nil"/>
            </w:tcBorders>
            <w:shd w:val="clear" w:color="auto" w:fill="auto"/>
            <w:noWrap/>
            <w:vAlign w:val="bottom"/>
          </w:tcPr>
          <w:p w14:paraId="302F4286" w14:textId="114B1725" w:rsidR="00E15031" w:rsidRPr="0059327F" w:rsidRDefault="00E15031" w:rsidP="00E15031">
            <w:pPr>
              <w:overflowPunct/>
              <w:autoSpaceDE/>
              <w:adjustRightInd/>
              <w:spacing w:line="320" w:lineRule="exact"/>
              <w:ind w:left="-21" w:right="-21"/>
              <w:jc w:val="center"/>
              <w:rPr>
                <w:rFonts w:ascii="Arial" w:hAnsi="Arial" w:cs="Arial"/>
                <w:sz w:val="16"/>
                <w:szCs w:val="16"/>
              </w:rPr>
            </w:pPr>
            <w:r w:rsidRPr="0059327F">
              <w:rPr>
                <w:rFonts w:ascii="Arial" w:hAnsi="Arial" w:cs="Arial"/>
                <w:sz w:val="16"/>
                <w:szCs w:val="16"/>
              </w:rPr>
              <w:t>1,000</w:t>
            </w:r>
          </w:p>
        </w:tc>
        <w:tc>
          <w:tcPr>
            <w:tcW w:w="1260" w:type="dxa"/>
            <w:tcBorders>
              <w:top w:val="nil"/>
              <w:left w:val="nil"/>
              <w:bottom w:val="nil"/>
              <w:right w:val="nil"/>
            </w:tcBorders>
            <w:shd w:val="clear" w:color="auto" w:fill="auto"/>
            <w:noWrap/>
            <w:vAlign w:val="bottom"/>
          </w:tcPr>
          <w:p w14:paraId="2017D112" w14:textId="5B607500" w:rsidR="00E15031" w:rsidRPr="0059327F" w:rsidRDefault="00E15031" w:rsidP="00E15031">
            <w:pPr>
              <w:tabs>
                <w:tab w:val="decimal" w:pos="787"/>
              </w:tabs>
              <w:spacing w:line="320" w:lineRule="exact"/>
              <w:ind w:right="-20"/>
              <w:jc w:val="center"/>
              <w:rPr>
                <w:rFonts w:ascii="Arial" w:hAnsi="Arial" w:cs="Arial"/>
                <w:sz w:val="16"/>
                <w:szCs w:val="16"/>
              </w:rPr>
            </w:pPr>
            <w:r>
              <w:rPr>
                <w:rFonts w:ascii="Arial" w:hAnsi="Arial" w:cs="Arial"/>
                <w:sz w:val="16"/>
                <w:szCs w:val="16"/>
              </w:rPr>
              <w:t>10,000,000</w:t>
            </w:r>
          </w:p>
        </w:tc>
        <w:tc>
          <w:tcPr>
            <w:tcW w:w="1440" w:type="dxa"/>
            <w:tcBorders>
              <w:top w:val="nil"/>
              <w:left w:val="nil"/>
              <w:bottom w:val="nil"/>
              <w:right w:val="nil"/>
            </w:tcBorders>
            <w:shd w:val="clear" w:color="auto" w:fill="auto"/>
            <w:noWrap/>
            <w:vAlign w:val="bottom"/>
          </w:tcPr>
          <w:p w14:paraId="4CBC5077" w14:textId="3A482297" w:rsidR="00E15031" w:rsidRPr="0059327F" w:rsidRDefault="00E15031" w:rsidP="00E15031">
            <w:pPr>
              <w:overflowPunct/>
              <w:autoSpaceDE/>
              <w:adjustRightInd/>
              <w:spacing w:line="320" w:lineRule="exact"/>
              <w:ind w:left="-97" w:right="-82"/>
              <w:jc w:val="center"/>
              <w:rPr>
                <w:rFonts w:ascii="Arial" w:hAnsi="Arial" w:cs="Arial"/>
                <w:sz w:val="16"/>
                <w:szCs w:val="16"/>
              </w:rPr>
            </w:pPr>
            <w:r>
              <w:rPr>
                <w:rFonts w:ascii="Arial" w:hAnsi="Arial" w:cs="Arial"/>
                <w:sz w:val="16"/>
                <w:szCs w:val="16"/>
              </w:rPr>
              <w:t>23 August 2019</w:t>
            </w:r>
          </w:p>
        </w:tc>
        <w:tc>
          <w:tcPr>
            <w:tcW w:w="1260" w:type="dxa"/>
            <w:tcBorders>
              <w:top w:val="nil"/>
              <w:left w:val="nil"/>
              <w:bottom w:val="nil"/>
              <w:right w:val="nil"/>
            </w:tcBorders>
            <w:shd w:val="clear" w:color="auto" w:fill="auto"/>
            <w:noWrap/>
          </w:tcPr>
          <w:p w14:paraId="6F67D685" w14:textId="39B938FA" w:rsidR="00E15031" w:rsidRPr="0059327F" w:rsidRDefault="00E15031" w:rsidP="00E15031">
            <w:pPr>
              <w:spacing w:line="320" w:lineRule="exact"/>
              <w:ind w:right="143"/>
              <w:jc w:val="right"/>
              <w:rPr>
                <w:rFonts w:ascii="Arial" w:hAnsi="Arial" w:cs="Arial"/>
                <w:sz w:val="16"/>
                <w:szCs w:val="16"/>
              </w:rPr>
            </w:pPr>
            <w:r>
              <w:rPr>
                <w:rFonts w:ascii="Arial" w:hAnsi="Arial" w:cs="Arial"/>
                <w:sz w:val="16"/>
                <w:szCs w:val="16"/>
              </w:rPr>
              <w:t xml:space="preserve">119 </w:t>
            </w:r>
            <w:r w:rsidRPr="00F659F9">
              <w:rPr>
                <w:rFonts w:ascii="Arial" w:hAnsi="Arial" w:cs="Arial"/>
                <w:sz w:val="16"/>
                <w:szCs w:val="16"/>
              </w:rPr>
              <w:t>days</w:t>
            </w:r>
          </w:p>
        </w:tc>
        <w:tc>
          <w:tcPr>
            <w:tcW w:w="1443" w:type="dxa"/>
            <w:tcBorders>
              <w:top w:val="nil"/>
              <w:left w:val="nil"/>
              <w:bottom w:val="nil"/>
              <w:right w:val="nil"/>
            </w:tcBorders>
            <w:shd w:val="clear" w:color="auto" w:fill="auto"/>
            <w:noWrap/>
            <w:vAlign w:val="bottom"/>
          </w:tcPr>
          <w:p w14:paraId="7D9D9EBA" w14:textId="3088AFA2" w:rsidR="00E15031" w:rsidRPr="0059327F" w:rsidRDefault="00E15031" w:rsidP="00E15031">
            <w:pPr>
              <w:overflowPunct/>
              <w:autoSpaceDE/>
              <w:adjustRightInd/>
              <w:spacing w:line="320" w:lineRule="exact"/>
              <w:ind w:left="-97" w:right="-82"/>
              <w:jc w:val="center"/>
              <w:rPr>
                <w:rFonts w:ascii="Arial" w:hAnsi="Arial" w:cs="Arial"/>
                <w:sz w:val="16"/>
                <w:szCs w:val="16"/>
              </w:rPr>
            </w:pPr>
            <w:r>
              <w:rPr>
                <w:rFonts w:ascii="Arial" w:hAnsi="Arial" w:cs="Arial"/>
                <w:sz w:val="16"/>
                <w:szCs w:val="16"/>
              </w:rPr>
              <w:t>20 December 2019</w:t>
            </w:r>
          </w:p>
        </w:tc>
        <w:tc>
          <w:tcPr>
            <w:tcW w:w="1281" w:type="dxa"/>
            <w:tcBorders>
              <w:top w:val="nil"/>
              <w:left w:val="nil"/>
              <w:bottom w:val="nil"/>
              <w:right w:val="nil"/>
            </w:tcBorders>
            <w:shd w:val="clear" w:color="auto" w:fill="auto"/>
            <w:noWrap/>
            <w:vAlign w:val="bottom"/>
          </w:tcPr>
          <w:p w14:paraId="22DF53DC" w14:textId="66A00FC7" w:rsidR="00E15031" w:rsidRPr="0059327F" w:rsidRDefault="00E15031" w:rsidP="00E15031">
            <w:pPr>
              <w:overflowPunct/>
              <w:autoSpaceDE/>
              <w:adjustRightInd/>
              <w:spacing w:line="320" w:lineRule="exact"/>
              <w:ind w:left="-21" w:right="-21"/>
              <w:jc w:val="center"/>
              <w:rPr>
                <w:rFonts w:ascii="Arial" w:hAnsi="Arial" w:cs="Arial"/>
                <w:sz w:val="16"/>
                <w:szCs w:val="16"/>
              </w:rPr>
            </w:pPr>
            <w:r>
              <w:rPr>
                <w:rFonts w:ascii="Arial" w:hAnsi="Arial" w:cs="Arial"/>
                <w:sz w:val="16"/>
                <w:szCs w:val="16"/>
              </w:rPr>
              <w:t>7</w:t>
            </w:r>
          </w:p>
        </w:tc>
      </w:tr>
      <w:tr w:rsidR="00E15031" w:rsidRPr="0059327F" w14:paraId="29EAE573" w14:textId="77777777" w:rsidTr="00F31DE1">
        <w:trPr>
          <w:cantSplit/>
        </w:trPr>
        <w:tc>
          <w:tcPr>
            <w:tcW w:w="1260" w:type="dxa"/>
            <w:tcBorders>
              <w:top w:val="nil"/>
              <w:left w:val="nil"/>
              <w:bottom w:val="nil"/>
              <w:right w:val="nil"/>
            </w:tcBorders>
            <w:shd w:val="clear" w:color="auto" w:fill="auto"/>
            <w:noWrap/>
          </w:tcPr>
          <w:p w14:paraId="61FE1C4D" w14:textId="7EEC8374" w:rsidR="00E15031" w:rsidRPr="0059327F" w:rsidRDefault="00E15031" w:rsidP="00E15031">
            <w:pPr>
              <w:spacing w:line="320" w:lineRule="exact"/>
              <w:ind w:right="-20"/>
              <w:jc w:val="center"/>
              <w:rPr>
                <w:rFonts w:ascii="Arial" w:hAnsi="Arial" w:cs="Arial"/>
                <w:sz w:val="16"/>
                <w:szCs w:val="16"/>
              </w:rPr>
            </w:pPr>
            <w:r w:rsidRPr="0059327F">
              <w:rPr>
                <w:rFonts w:ascii="Arial" w:hAnsi="Arial" w:cs="Arial"/>
                <w:sz w:val="16"/>
                <w:szCs w:val="16"/>
              </w:rPr>
              <w:t>No. 5</w:t>
            </w:r>
          </w:p>
        </w:tc>
        <w:tc>
          <w:tcPr>
            <w:tcW w:w="1080" w:type="dxa"/>
            <w:tcBorders>
              <w:top w:val="nil"/>
              <w:left w:val="nil"/>
              <w:bottom w:val="nil"/>
              <w:right w:val="nil"/>
            </w:tcBorders>
            <w:shd w:val="clear" w:color="auto" w:fill="auto"/>
            <w:noWrap/>
            <w:vAlign w:val="bottom"/>
          </w:tcPr>
          <w:p w14:paraId="6C90B0C7" w14:textId="3F56D946" w:rsidR="00E15031" w:rsidRPr="0059327F" w:rsidRDefault="00E15031" w:rsidP="00E15031">
            <w:pPr>
              <w:tabs>
                <w:tab w:val="decimal" w:pos="798"/>
              </w:tabs>
              <w:overflowPunct/>
              <w:autoSpaceDE/>
              <w:adjustRightInd/>
              <w:spacing w:line="320" w:lineRule="exact"/>
              <w:ind w:left="-21" w:right="-21"/>
              <w:rPr>
                <w:rFonts w:ascii="Arial" w:hAnsi="Arial" w:cs="Arial"/>
                <w:sz w:val="16"/>
                <w:szCs w:val="16"/>
              </w:rPr>
            </w:pPr>
            <w:r>
              <w:rPr>
                <w:rFonts w:ascii="Arial" w:hAnsi="Arial" w:cs="Arial"/>
                <w:sz w:val="16"/>
                <w:szCs w:val="16"/>
              </w:rPr>
              <w:t>18,000</w:t>
            </w:r>
          </w:p>
        </w:tc>
        <w:tc>
          <w:tcPr>
            <w:tcW w:w="990" w:type="dxa"/>
            <w:tcBorders>
              <w:top w:val="nil"/>
              <w:left w:val="nil"/>
              <w:bottom w:val="nil"/>
              <w:right w:val="nil"/>
            </w:tcBorders>
            <w:shd w:val="clear" w:color="auto" w:fill="auto"/>
            <w:noWrap/>
            <w:vAlign w:val="bottom"/>
          </w:tcPr>
          <w:p w14:paraId="05DAB756" w14:textId="08C39DAB" w:rsidR="00E15031" w:rsidRPr="0059327F" w:rsidRDefault="00E15031" w:rsidP="00E15031">
            <w:pPr>
              <w:overflowPunct/>
              <w:autoSpaceDE/>
              <w:adjustRightInd/>
              <w:spacing w:line="320" w:lineRule="exact"/>
              <w:ind w:left="-21" w:right="-21"/>
              <w:jc w:val="center"/>
              <w:rPr>
                <w:rFonts w:ascii="Arial" w:hAnsi="Arial" w:cs="Arial"/>
                <w:sz w:val="16"/>
                <w:szCs w:val="16"/>
              </w:rPr>
            </w:pPr>
            <w:r w:rsidRPr="0059327F">
              <w:rPr>
                <w:rFonts w:ascii="Arial" w:hAnsi="Arial" w:cs="Arial"/>
                <w:sz w:val="16"/>
                <w:szCs w:val="16"/>
              </w:rPr>
              <w:t>1,000</w:t>
            </w:r>
          </w:p>
        </w:tc>
        <w:tc>
          <w:tcPr>
            <w:tcW w:w="1260" w:type="dxa"/>
            <w:tcBorders>
              <w:top w:val="nil"/>
              <w:left w:val="nil"/>
              <w:bottom w:val="nil"/>
              <w:right w:val="nil"/>
            </w:tcBorders>
            <w:shd w:val="clear" w:color="auto" w:fill="auto"/>
            <w:noWrap/>
            <w:vAlign w:val="bottom"/>
          </w:tcPr>
          <w:p w14:paraId="32B8073B" w14:textId="2315D79A" w:rsidR="00E15031" w:rsidRPr="0059327F" w:rsidRDefault="00E15031" w:rsidP="00E15031">
            <w:pPr>
              <w:tabs>
                <w:tab w:val="decimal" w:pos="787"/>
              </w:tabs>
              <w:spacing w:line="320" w:lineRule="exact"/>
              <w:ind w:right="-20"/>
              <w:jc w:val="center"/>
              <w:rPr>
                <w:rFonts w:ascii="Arial" w:hAnsi="Arial" w:cs="Arial"/>
                <w:sz w:val="16"/>
                <w:szCs w:val="16"/>
              </w:rPr>
            </w:pPr>
            <w:r>
              <w:rPr>
                <w:rFonts w:ascii="Arial" w:hAnsi="Arial" w:cs="Arial"/>
                <w:sz w:val="16"/>
                <w:szCs w:val="16"/>
              </w:rPr>
              <w:t>18,000,000</w:t>
            </w:r>
          </w:p>
        </w:tc>
        <w:tc>
          <w:tcPr>
            <w:tcW w:w="1440" w:type="dxa"/>
            <w:tcBorders>
              <w:top w:val="nil"/>
              <w:left w:val="nil"/>
              <w:bottom w:val="nil"/>
              <w:right w:val="nil"/>
            </w:tcBorders>
            <w:shd w:val="clear" w:color="auto" w:fill="auto"/>
            <w:noWrap/>
            <w:vAlign w:val="bottom"/>
          </w:tcPr>
          <w:p w14:paraId="58FA239F" w14:textId="105EDD31" w:rsidR="00E15031" w:rsidRPr="0059327F" w:rsidRDefault="00E15031" w:rsidP="00E15031">
            <w:pPr>
              <w:overflowPunct/>
              <w:autoSpaceDE/>
              <w:adjustRightInd/>
              <w:spacing w:line="320" w:lineRule="exact"/>
              <w:ind w:left="-97" w:right="-82"/>
              <w:jc w:val="center"/>
              <w:rPr>
                <w:rFonts w:ascii="Arial" w:hAnsi="Arial" w:cs="Arial"/>
                <w:sz w:val="16"/>
                <w:szCs w:val="16"/>
              </w:rPr>
            </w:pPr>
            <w:r>
              <w:rPr>
                <w:rFonts w:ascii="Arial" w:hAnsi="Arial" w:cs="Arial"/>
                <w:sz w:val="16"/>
                <w:szCs w:val="16"/>
              </w:rPr>
              <w:t>2 September 2019</w:t>
            </w:r>
          </w:p>
        </w:tc>
        <w:tc>
          <w:tcPr>
            <w:tcW w:w="1260" w:type="dxa"/>
            <w:tcBorders>
              <w:top w:val="nil"/>
              <w:left w:val="nil"/>
              <w:bottom w:val="nil"/>
              <w:right w:val="nil"/>
            </w:tcBorders>
            <w:shd w:val="clear" w:color="auto" w:fill="auto"/>
            <w:noWrap/>
          </w:tcPr>
          <w:p w14:paraId="0F3565A7" w14:textId="0E896AD0" w:rsidR="00E15031" w:rsidRPr="0059327F" w:rsidRDefault="00E15031" w:rsidP="00E15031">
            <w:pPr>
              <w:spacing w:line="320" w:lineRule="exact"/>
              <w:ind w:right="143"/>
              <w:jc w:val="right"/>
              <w:rPr>
                <w:rFonts w:ascii="Arial" w:hAnsi="Arial" w:cs="Arial"/>
                <w:sz w:val="16"/>
                <w:szCs w:val="16"/>
              </w:rPr>
            </w:pPr>
            <w:r>
              <w:rPr>
                <w:rFonts w:ascii="Arial" w:hAnsi="Arial" w:cs="Arial"/>
                <w:sz w:val="16"/>
                <w:szCs w:val="16"/>
              </w:rPr>
              <w:t xml:space="preserve">92 </w:t>
            </w:r>
            <w:r w:rsidRPr="00F659F9">
              <w:rPr>
                <w:rFonts w:ascii="Arial" w:hAnsi="Arial" w:cs="Arial"/>
                <w:sz w:val="16"/>
                <w:szCs w:val="16"/>
              </w:rPr>
              <w:t>days</w:t>
            </w:r>
          </w:p>
        </w:tc>
        <w:tc>
          <w:tcPr>
            <w:tcW w:w="1443" w:type="dxa"/>
            <w:tcBorders>
              <w:top w:val="nil"/>
              <w:left w:val="nil"/>
              <w:bottom w:val="nil"/>
              <w:right w:val="nil"/>
            </w:tcBorders>
            <w:shd w:val="clear" w:color="auto" w:fill="auto"/>
            <w:noWrap/>
            <w:vAlign w:val="bottom"/>
          </w:tcPr>
          <w:p w14:paraId="0E8977CF" w14:textId="50E03A99" w:rsidR="00E15031" w:rsidRPr="0059327F" w:rsidRDefault="00E15031" w:rsidP="00E15031">
            <w:pPr>
              <w:overflowPunct/>
              <w:autoSpaceDE/>
              <w:adjustRightInd/>
              <w:spacing w:line="320" w:lineRule="exact"/>
              <w:ind w:left="-97" w:right="-82"/>
              <w:jc w:val="center"/>
              <w:rPr>
                <w:rFonts w:ascii="Arial" w:hAnsi="Arial" w:cs="Arial"/>
                <w:sz w:val="16"/>
                <w:szCs w:val="16"/>
              </w:rPr>
            </w:pPr>
            <w:r>
              <w:rPr>
                <w:rFonts w:ascii="Arial" w:hAnsi="Arial" w:cs="Arial"/>
                <w:sz w:val="16"/>
                <w:szCs w:val="16"/>
              </w:rPr>
              <w:t>3 December 2019</w:t>
            </w:r>
          </w:p>
        </w:tc>
        <w:tc>
          <w:tcPr>
            <w:tcW w:w="1281" w:type="dxa"/>
            <w:tcBorders>
              <w:top w:val="nil"/>
              <w:left w:val="nil"/>
              <w:bottom w:val="nil"/>
              <w:right w:val="nil"/>
            </w:tcBorders>
            <w:shd w:val="clear" w:color="auto" w:fill="auto"/>
            <w:noWrap/>
            <w:vAlign w:val="bottom"/>
          </w:tcPr>
          <w:p w14:paraId="4AC60642" w14:textId="67252FC4" w:rsidR="00E15031" w:rsidRPr="0059327F" w:rsidRDefault="00E15031" w:rsidP="00E15031">
            <w:pPr>
              <w:overflowPunct/>
              <w:autoSpaceDE/>
              <w:adjustRightInd/>
              <w:spacing w:line="320" w:lineRule="exact"/>
              <w:ind w:left="-21" w:right="-21"/>
              <w:jc w:val="center"/>
              <w:rPr>
                <w:rFonts w:ascii="Arial" w:hAnsi="Arial" w:cs="Arial"/>
                <w:sz w:val="16"/>
                <w:szCs w:val="16"/>
              </w:rPr>
            </w:pPr>
            <w:r>
              <w:rPr>
                <w:rFonts w:ascii="Arial" w:hAnsi="Arial" w:cs="Arial"/>
                <w:sz w:val="16"/>
                <w:szCs w:val="16"/>
              </w:rPr>
              <w:t>7.5</w:t>
            </w:r>
          </w:p>
        </w:tc>
      </w:tr>
      <w:tr w:rsidR="00E15031" w:rsidRPr="0059327F" w14:paraId="4DD88E95" w14:textId="77777777" w:rsidTr="00F31DE1">
        <w:trPr>
          <w:cantSplit/>
        </w:trPr>
        <w:tc>
          <w:tcPr>
            <w:tcW w:w="1260" w:type="dxa"/>
            <w:tcBorders>
              <w:top w:val="nil"/>
              <w:left w:val="nil"/>
              <w:bottom w:val="nil"/>
              <w:right w:val="nil"/>
            </w:tcBorders>
            <w:shd w:val="clear" w:color="auto" w:fill="auto"/>
            <w:noWrap/>
          </w:tcPr>
          <w:p w14:paraId="23B90761" w14:textId="77506B33" w:rsidR="00E15031" w:rsidRPr="0059327F" w:rsidRDefault="00E15031" w:rsidP="00E15031">
            <w:pPr>
              <w:spacing w:line="320" w:lineRule="exact"/>
              <w:ind w:right="-20"/>
              <w:jc w:val="center"/>
              <w:rPr>
                <w:rFonts w:ascii="Arial" w:hAnsi="Arial" w:cs="Arial"/>
                <w:sz w:val="16"/>
                <w:szCs w:val="16"/>
              </w:rPr>
            </w:pPr>
            <w:r w:rsidRPr="0059327F">
              <w:rPr>
                <w:rFonts w:ascii="Arial" w:hAnsi="Arial" w:cs="Arial"/>
                <w:sz w:val="16"/>
                <w:szCs w:val="16"/>
              </w:rPr>
              <w:t>No. 6</w:t>
            </w:r>
          </w:p>
        </w:tc>
        <w:tc>
          <w:tcPr>
            <w:tcW w:w="1080" w:type="dxa"/>
            <w:tcBorders>
              <w:top w:val="nil"/>
              <w:left w:val="nil"/>
              <w:bottom w:val="nil"/>
              <w:right w:val="nil"/>
            </w:tcBorders>
            <w:shd w:val="clear" w:color="auto" w:fill="auto"/>
            <w:noWrap/>
            <w:vAlign w:val="bottom"/>
          </w:tcPr>
          <w:p w14:paraId="0C5CE2D7" w14:textId="29909F04" w:rsidR="00E15031" w:rsidRPr="0059327F" w:rsidRDefault="00E15031" w:rsidP="00E15031">
            <w:pPr>
              <w:tabs>
                <w:tab w:val="decimal" w:pos="798"/>
              </w:tabs>
              <w:overflowPunct/>
              <w:autoSpaceDE/>
              <w:adjustRightInd/>
              <w:spacing w:line="320" w:lineRule="exact"/>
              <w:ind w:left="-21" w:right="-21"/>
              <w:rPr>
                <w:rFonts w:ascii="Arial" w:hAnsi="Arial" w:cs="Arial"/>
                <w:sz w:val="16"/>
                <w:szCs w:val="16"/>
              </w:rPr>
            </w:pPr>
            <w:r>
              <w:rPr>
                <w:rFonts w:ascii="Arial" w:hAnsi="Arial" w:cs="Arial"/>
                <w:sz w:val="16"/>
                <w:szCs w:val="16"/>
              </w:rPr>
              <w:t>50,000</w:t>
            </w:r>
          </w:p>
        </w:tc>
        <w:tc>
          <w:tcPr>
            <w:tcW w:w="990" w:type="dxa"/>
            <w:tcBorders>
              <w:top w:val="nil"/>
              <w:left w:val="nil"/>
              <w:bottom w:val="nil"/>
              <w:right w:val="nil"/>
            </w:tcBorders>
            <w:shd w:val="clear" w:color="auto" w:fill="auto"/>
            <w:noWrap/>
            <w:vAlign w:val="bottom"/>
          </w:tcPr>
          <w:p w14:paraId="62771A56" w14:textId="53845793" w:rsidR="00E15031" w:rsidRPr="0059327F" w:rsidRDefault="00E15031" w:rsidP="00E15031">
            <w:pPr>
              <w:overflowPunct/>
              <w:autoSpaceDE/>
              <w:adjustRightInd/>
              <w:spacing w:line="320" w:lineRule="exact"/>
              <w:ind w:left="-21" w:right="-21"/>
              <w:jc w:val="center"/>
              <w:rPr>
                <w:rFonts w:ascii="Arial" w:hAnsi="Arial" w:cs="Arial"/>
                <w:sz w:val="16"/>
                <w:szCs w:val="16"/>
              </w:rPr>
            </w:pPr>
            <w:r w:rsidRPr="0059327F">
              <w:rPr>
                <w:rFonts w:ascii="Arial" w:hAnsi="Arial" w:cs="Arial"/>
                <w:sz w:val="16"/>
                <w:szCs w:val="16"/>
              </w:rPr>
              <w:t>1,000</w:t>
            </w:r>
          </w:p>
        </w:tc>
        <w:tc>
          <w:tcPr>
            <w:tcW w:w="1260" w:type="dxa"/>
            <w:tcBorders>
              <w:top w:val="nil"/>
              <w:left w:val="nil"/>
              <w:bottom w:val="nil"/>
              <w:right w:val="nil"/>
            </w:tcBorders>
            <w:shd w:val="clear" w:color="auto" w:fill="auto"/>
            <w:noWrap/>
            <w:vAlign w:val="bottom"/>
          </w:tcPr>
          <w:p w14:paraId="0E3A32FB" w14:textId="23611830" w:rsidR="00E15031" w:rsidRPr="0059327F" w:rsidRDefault="00E15031" w:rsidP="00E15031">
            <w:pPr>
              <w:tabs>
                <w:tab w:val="decimal" w:pos="787"/>
              </w:tabs>
              <w:spacing w:line="320" w:lineRule="exact"/>
              <w:ind w:right="-20"/>
              <w:jc w:val="center"/>
              <w:rPr>
                <w:rFonts w:ascii="Arial" w:hAnsi="Arial" w:cs="Arial"/>
                <w:sz w:val="16"/>
                <w:szCs w:val="16"/>
              </w:rPr>
            </w:pPr>
            <w:r>
              <w:rPr>
                <w:rFonts w:ascii="Arial" w:hAnsi="Arial" w:cs="Arial"/>
                <w:sz w:val="16"/>
                <w:szCs w:val="16"/>
              </w:rPr>
              <w:t>50,000,000</w:t>
            </w:r>
          </w:p>
        </w:tc>
        <w:tc>
          <w:tcPr>
            <w:tcW w:w="1440" w:type="dxa"/>
            <w:tcBorders>
              <w:top w:val="nil"/>
              <w:left w:val="nil"/>
              <w:bottom w:val="nil"/>
              <w:right w:val="nil"/>
            </w:tcBorders>
            <w:shd w:val="clear" w:color="auto" w:fill="auto"/>
            <w:noWrap/>
            <w:vAlign w:val="bottom"/>
          </w:tcPr>
          <w:p w14:paraId="69C28393" w14:textId="6EA550E9" w:rsidR="00E15031" w:rsidRPr="0059327F" w:rsidRDefault="00E15031" w:rsidP="00E15031">
            <w:pPr>
              <w:overflowPunct/>
              <w:autoSpaceDE/>
              <w:adjustRightInd/>
              <w:spacing w:line="320" w:lineRule="exact"/>
              <w:ind w:left="-97" w:right="-82"/>
              <w:jc w:val="center"/>
              <w:rPr>
                <w:rFonts w:ascii="Arial" w:hAnsi="Arial" w:cs="Arial"/>
                <w:sz w:val="16"/>
                <w:szCs w:val="16"/>
              </w:rPr>
            </w:pPr>
            <w:r>
              <w:rPr>
                <w:rFonts w:ascii="Arial" w:hAnsi="Arial" w:cs="Arial"/>
                <w:sz w:val="16"/>
                <w:szCs w:val="16"/>
              </w:rPr>
              <w:t>4 September 2019</w:t>
            </w:r>
          </w:p>
        </w:tc>
        <w:tc>
          <w:tcPr>
            <w:tcW w:w="1260" w:type="dxa"/>
            <w:tcBorders>
              <w:top w:val="nil"/>
              <w:left w:val="nil"/>
              <w:bottom w:val="nil"/>
              <w:right w:val="nil"/>
            </w:tcBorders>
            <w:shd w:val="clear" w:color="auto" w:fill="auto"/>
            <w:noWrap/>
          </w:tcPr>
          <w:p w14:paraId="663E87AD" w14:textId="45E3EFF1" w:rsidR="00E15031" w:rsidRPr="0059327F" w:rsidRDefault="00E15031" w:rsidP="00E15031">
            <w:pPr>
              <w:spacing w:line="320" w:lineRule="exact"/>
              <w:ind w:right="143"/>
              <w:jc w:val="right"/>
              <w:rPr>
                <w:rFonts w:ascii="Arial" w:hAnsi="Arial" w:cs="Arial"/>
                <w:sz w:val="16"/>
                <w:szCs w:val="16"/>
              </w:rPr>
            </w:pPr>
            <w:r>
              <w:rPr>
                <w:rFonts w:ascii="Arial" w:hAnsi="Arial" w:cs="Arial"/>
                <w:sz w:val="16"/>
                <w:szCs w:val="16"/>
              </w:rPr>
              <w:t xml:space="preserve">30 </w:t>
            </w:r>
            <w:r w:rsidRPr="00F659F9">
              <w:rPr>
                <w:rFonts w:ascii="Arial" w:hAnsi="Arial" w:cs="Arial"/>
                <w:sz w:val="16"/>
                <w:szCs w:val="16"/>
              </w:rPr>
              <w:t>days</w:t>
            </w:r>
          </w:p>
        </w:tc>
        <w:tc>
          <w:tcPr>
            <w:tcW w:w="1443" w:type="dxa"/>
            <w:tcBorders>
              <w:top w:val="nil"/>
              <w:left w:val="nil"/>
              <w:bottom w:val="nil"/>
              <w:right w:val="nil"/>
            </w:tcBorders>
            <w:shd w:val="clear" w:color="auto" w:fill="auto"/>
            <w:noWrap/>
            <w:vAlign w:val="bottom"/>
          </w:tcPr>
          <w:p w14:paraId="07E7D98F" w14:textId="4BE147FA" w:rsidR="00E15031" w:rsidRPr="0059327F" w:rsidRDefault="00E15031" w:rsidP="00E15031">
            <w:pPr>
              <w:overflowPunct/>
              <w:autoSpaceDE/>
              <w:adjustRightInd/>
              <w:spacing w:line="320" w:lineRule="exact"/>
              <w:ind w:left="-97" w:right="-82"/>
              <w:jc w:val="center"/>
              <w:rPr>
                <w:rFonts w:ascii="Arial" w:hAnsi="Arial" w:cs="Arial"/>
                <w:sz w:val="16"/>
                <w:szCs w:val="16"/>
              </w:rPr>
            </w:pPr>
            <w:r>
              <w:rPr>
                <w:rFonts w:ascii="Arial" w:hAnsi="Arial" w:cs="Arial"/>
                <w:sz w:val="16"/>
                <w:szCs w:val="16"/>
              </w:rPr>
              <w:t>4 October 2019</w:t>
            </w:r>
          </w:p>
        </w:tc>
        <w:tc>
          <w:tcPr>
            <w:tcW w:w="1281" w:type="dxa"/>
            <w:tcBorders>
              <w:top w:val="nil"/>
              <w:left w:val="nil"/>
              <w:bottom w:val="nil"/>
              <w:right w:val="nil"/>
            </w:tcBorders>
            <w:shd w:val="clear" w:color="auto" w:fill="auto"/>
            <w:noWrap/>
            <w:vAlign w:val="bottom"/>
          </w:tcPr>
          <w:p w14:paraId="6491F107" w14:textId="300A276A" w:rsidR="00E15031" w:rsidRPr="0059327F" w:rsidRDefault="00E15031" w:rsidP="00E15031">
            <w:pPr>
              <w:overflowPunct/>
              <w:autoSpaceDE/>
              <w:adjustRightInd/>
              <w:spacing w:line="320" w:lineRule="exact"/>
              <w:ind w:left="-21" w:right="-21"/>
              <w:jc w:val="center"/>
              <w:rPr>
                <w:rFonts w:ascii="Arial" w:hAnsi="Arial" w:cs="Arial"/>
                <w:sz w:val="16"/>
                <w:szCs w:val="16"/>
              </w:rPr>
            </w:pPr>
            <w:r>
              <w:rPr>
                <w:rFonts w:ascii="Arial" w:hAnsi="Arial" w:cs="Arial"/>
                <w:sz w:val="16"/>
                <w:szCs w:val="16"/>
              </w:rPr>
              <w:t>8.5</w:t>
            </w:r>
          </w:p>
        </w:tc>
      </w:tr>
      <w:tr w:rsidR="00E15031" w:rsidRPr="0059327F" w14:paraId="782BFA9C" w14:textId="77777777" w:rsidTr="00F31DE1">
        <w:trPr>
          <w:cantSplit/>
        </w:trPr>
        <w:tc>
          <w:tcPr>
            <w:tcW w:w="1260" w:type="dxa"/>
            <w:tcBorders>
              <w:top w:val="nil"/>
              <w:left w:val="nil"/>
              <w:bottom w:val="nil"/>
              <w:right w:val="nil"/>
            </w:tcBorders>
            <w:shd w:val="clear" w:color="auto" w:fill="auto"/>
            <w:noWrap/>
          </w:tcPr>
          <w:p w14:paraId="4265E248" w14:textId="64880A3A" w:rsidR="00E15031" w:rsidRPr="0059327F" w:rsidRDefault="00E15031" w:rsidP="00E15031">
            <w:pPr>
              <w:spacing w:line="320" w:lineRule="exact"/>
              <w:ind w:right="-20"/>
              <w:jc w:val="center"/>
              <w:rPr>
                <w:rFonts w:ascii="Arial" w:hAnsi="Arial" w:cs="Arial"/>
                <w:sz w:val="16"/>
                <w:szCs w:val="16"/>
              </w:rPr>
            </w:pPr>
            <w:r w:rsidRPr="0059327F">
              <w:rPr>
                <w:rFonts w:ascii="Arial" w:hAnsi="Arial" w:cs="Arial"/>
                <w:sz w:val="16"/>
                <w:szCs w:val="16"/>
              </w:rPr>
              <w:t>No. 7</w:t>
            </w:r>
          </w:p>
        </w:tc>
        <w:tc>
          <w:tcPr>
            <w:tcW w:w="1080" w:type="dxa"/>
            <w:tcBorders>
              <w:top w:val="nil"/>
              <w:left w:val="nil"/>
              <w:bottom w:val="nil"/>
              <w:right w:val="nil"/>
            </w:tcBorders>
            <w:shd w:val="clear" w:color="auto" w:fill="auto"/>
            <w:noWrap/>
            <w:vAlign w:val="bottom"/>
          </w:tcPr>
          <w:p w14:paraId="59A6BB4C" w14:textId="7FB9B8D9" w:rsidR="00E15031" w:rsidRPr="0059327F" w:rsidRDefault="00E15031" w:rsidP="00E15031">
            <w:pPr>
              <w:tabs>
                <w:tab w:val="decimal" w:pos="798"/>
              </w:tabs>
              <w:overflowPunct/>
              <w:autoSpaceDE/>
              <w:adjustRightInd/>
              <w:spacing w:line="320" w:lineRule="exact"/>
              <w:ind w:left="-21" w:right="-21"/>
              <w:rPr>
                <w:rFonts w:ascii="Arial" w:hAnsi="Arial" w:cs="Arial"/>
                <w:sz w:val="16"/>
                <w:szCs w:val="16"/>
              </w:rPr>
            </w:pPr>
            <w:r>
              <w:rPr>
                <w:rFonts w:ascii="Arial" w:hAnsi="Arial" w:cs="Arial"/>
                <w:sz w:val="16"/>
                <w:szCs w:val="16"/>
              </w:rPr>
              <w:t>20,000</w:t>
            </w:r>
          </w:p>
        </w:tc>
        <w:tc>
          <w:tcPr>
            <w:tcW w:w="990" w:type="dxa"/>
            <w:tcBorders>
              <w:top w:val="nil"/>
              <w:left w:val="nil"/>
              <w:bottom w:val="nil"/>
              <w:right w:val="nil"/>
            </w:tcBorders>
            <w:shd w:val="clear" w:color="auto" w:fill="auto"/>
            <w:noWrap/>
            <w:vAlign w:val="bottom"/>
          </w:tcPr>
          <w:p w14:paraId="6C6C35F6" w14:textId="172093EC" w:rsidR="00E15031" w:rsidRPr="0059327F" w:rsidRDefault="00E15031" w:rsidP="00E15031">
            <w:pPr>
              <w:overflowPunct/>
              <w:autoSpaceDE/>
              <w:adjustRightInd/>
              <w:spacing w:line="320" w:lineRule="exact"/>
              <w:ind w:left="-21" w:right="-21"/>
              <w:jc w:val="center"/>
              <w:rPr>
                <w:rFonts w:ascii="Arial" w:hAnsi="Arial" w:cs="Arial"/>
                <w:sz w:val="16"/>
                <w:szCs w:val="16"/>
              </w:rPr>
            </w:pPr>
            <w:r w:rsidRPr="0059327F">
              <w:rPr>
                <w:rFonts w:ascii="Arial" w:hAnsi="Arial" w:cs="Arial"/>
                <w:sz w:val="16"/>
                <w:szCs w:val="16"/>
              </w:rPr>
              <w:t>1,000</w:t>
            </w:r>
          </w:p>
        </w:tc>
        <w:tc>
          <w:tcPr>
            <w:tcW w:w="1260" w:type="dxa"/>
            <w:tcBorders>
              <w:top w:val="nil"/>
              <w:left w:val="nil"/>
              <w:bottom w:val="nil"/>
              <w:right w:val="nil"/>
            </w:tcBorders>
            <w:shd w:val="clear" w:color="auto" w:fill="auto"/>
            <w:noWrap/>
            <w:vAlign w:val="bottom"/>
          </w:tcPr>
          <w:p w14:paraId="0E5F1907" w14:textId="108BD455" w:rsidR="00E15031" w:rsidRPr="0059327F" w:rsidRDefault="00E15031" w:rsidP="00E15031">
            <w:pPr>
              <w:tabs>
                <w:tab w:val="decimal" w:pos="787"/>
              </w:tabs>
              <w:spacing w:line="320" w:lineRule="exact"/>
              <w:ind w:right="-20"/>
              <w:jc w:val="center"/>
              <w:rPr>
                <w:rFonts w:ascii="Arial" w:hAnsi="Arial" w:cs="Arial"/>
                <w:sz w:val="16"/>
                <w:szCs w:val="16"/>
              </w:rPr>
            </w:pPr>
            <w:r>
              <w:rPr>
                <w:rFonts w:ascii="Arial" w:hAnsi="Arial" w:cs="Arial"/>
                <w:sz w:val="16"/>
                <w:szCs w:val="16"/>
              </w:rPr>
              <w:t>20,000,000</w:t>
            </w:r>
          </w:p>
        </w:tc>
        <w:tc>
          <w:tcPr>
            <w:tcW w:w="1440" w:type="dxa"/>
            <w:tcBorders>
              <w:top w:val="nil"/>
              <w:left w:val="nil"/>
              <w:bottom w:val="nil"/>
              <w:right w:val="nil"/>
            </w:tcBorders>
            <w:shd w:val="clear" w:color="auto" w:fill="auto"/>
            <w:noWrap/>
            <w:vAlign w:val="bottom"/>
          </w:tcPr>
          <w:p w14:paraId="714FE25A" w14:textId="0B628DAA" w:rsidR="00E15031" w:rsidRPr="0059327F" w:rsidRDefault="00E15031" w:rsidP="00E15031">
            <w:pPr>
              <w:overflowPunct/>
              <w:autoSpaceDE/>
              <w:adjustRightInd/>
              <w:spacing w:line="320" w:lineRule="exact"/>
              <w:ind w:left="-97" w:right="-82"/>
              <w:jc w:val="center"/>
              <w:rPr>
                <w:rFonts w:ascii="Arial" w:hAnsi="Arial" w:cs="Arial"/>
                <w:sz w:val="16"/>
                <w:szCs w:val="16"/>
              </w:rPr>
            </w:pPr>
            <w:r>
              <w:rPr>
                <w:rFonts w:ascii="Arial" w:hAnsi="Arial" w:cs="Arial"/>
                <w:sz w:val="16"/>
                <w:szCs w:val="16"/>
              </w:rPr>
              <w:t>4 Septemebr 2019</w:t>
            </w:r>
          </w:p>
        </w:tc>
        <w:tc>
          <w:tcPr>
            <w:tcW w:w="1260" w:type="dxa"/>
            <w:tcBorders>
              <w:top w:val="nil"/>
              <w:left w:val="nil"/>
              <w:bottom w:val="nil"/>
              <w:right w:val="nil"/>
            </w:tcBorders>
            <w:shd w:val="clear" w:color="auto" w:fill="auto"/>
            <w:noWrap/>
          </w:tcPr>
          <w:p w14:paraId="20AB9B78" w14:textId="4317B922" w:rsidR="00E15031" w:rsidRPr="0059327F" w:rsidRDefault="00E15031" w:rsidP="00E15031">
            <w:pPr>
              <w:spacing w:line="320" w:lineRule="exact"/>
              <w:ind w:right="143"/>
              <w:jc w:val="right"/>
              <w:rPr>
                <w:rFonts w:ascii="Arial" w:hAnsi="Arial" w:cs="Arial"/>
                <w:sz w:val="16"/>
                <w:szCs w:val="16"/>
              </w:rPr>
            </w:pPr>
            <w:r>
              <w:rPr>
                <w:rFonts w:ascii="Arial" w:hAnsi="Arial" w:cs="Arial"/>
                <w:sz w:val="16"/>
                <w:szCs w:val="16"/>
              </w:rPr>
              <w:t xml:space="preserve">91 </w:t>
            </w:r>
            <w:r w:rsidRPr="00F659F9">
              <w:rPr>
                <w:rFonts w:ascii="Arial" w:hAnsi="Arial" w:cs="Arial"/>
                <w:sz w:val="16"/>
                <w:szCs w:val="16"/>
              </w:rPr>
              <w:t>days</w:t>
            </w:r>
          </w:p>
        </w:tc>
        <w:tc>
          <w:tcPr>
            <w:tcW w:w="1443" w:type="dxa"/>
            <w:tcBorders>
              <w:top w:val="nil"/>
              <w:left w:val="nil"/>
              <w:bottom w:val="nil"/>
              <w:right w:val="nil"/>
            </w:tcBorders>
            <w:shd w:val="clear" w:color="auto" w:fill="auto"/>
            <w:noWrap/>
            <w:vAlign w:val="bottom"/>
          </w:tcPr>
          <w:p w14:paraId="72781F56" w14:textId="46601384" w:rsidR="00E15031" w:rsidRPr="0059327F" w:rsidRDefault="00E15031" w:rsidP="00E15031">
            <w:pPr>
              <w:overflowPunct/>
              <w:autoSpaceDE/>
              <w:adjustRightInd/>
              <w:spacing w:line="320" w:lineRule="exact"/>
              <w:ind w:left="-97" w:right="-82"/>
              <w:jc w:val="center"/>
              <w:rPr>
                <w:rFonts w:ascii="Arial" w:hAnsi="Arial" w:cs="Arial"/>
                <w:sz w:val="16"/>
                <w:szCs w:val="16"/>
              </w:rPr>
            </w:pPr>
            <w:r>
              <w:rPr>
                <w:rFonts w:ascii="Arial" w:hAnsi="Arial" w:cs="Arial"/>
                <w:sz w:val="16"/>
                <w:szCs w:val="16"/>
              </w:rPr>
              <w:t>4 December 2019</w:t>
            </w:r>
          </w:p>
        </w:tc>
        <w:tc>
          <w:tcPr>
            <w:tcW w:w="1281" w:type="dxa"/>
            <w:tcBorders>
              <w:top w:val="nil"/>
              <w:left w:val="nil"/>
              <w:bottom w:val="nil"/>
              <w:right w:val="nil"/>
            </w:tcBorders>
            <w:shd w:val="clear" w:color="auto" w:fill="auto"/>
            <w:noWrap/>
            <w:vAlign w:val="bottom"/>
          </w:tcPr>
          <w:p w14:paraId="055710CB" w14:textId="11DC5429" w:rsidR="00E15031" w:rsidRPr="0059327F" w:rsidRDefault="00E15031" w:rsidP="00E15031">
            <w:pPr>
              <w:overflowPunct/>
              <w:autoSpaceDE/>
              <w:adjustRightInd/>
              <w:spacing w:line="320" w:lineRule="exact"/>
              <w:ind w:left="-21" w:right="-21"/>
              <w:jc w:val="center"/>
              <w:rPr>
                <w:rFonts w:ascii="Arial" w:hAnsi="Arial" w:cs="Arial"/>
                <w:sz w:val="16"/>
                <w:szCs w:val="16"/>
              </w:rPr>
            </w:pPr>
            <w:r>
              <w:rPr>
                <w:rFonts w:ascii="Arial" w:hAnsi="Arial" w:cs="Arial"/>
                <w:sz w:val="16"/>
                <w:szCs w:val="16"/>
              </w:rPr>
              <w:t>7.5</w:t>
            </w:r>
          </w:p>
        </w:tc>
      </w:tr>
    </w:tbl>
    <w:p w14:paraId="0DD84BA0" w14:textId="77777777" w:rsidR="001B77EC" w:rsidRPr="0059327F" w:rsidRDefault="001B77EC" w:rsidP="009C1C59">
      <w:pPr>
        <w:spacing w:before="120" w:after="120" w:line="380" w:lineRule="exact"/>
        <w:ind w:left="605"/>
        <w:jc w:val="thaiDistribute"/>
        <w:rPr>
          <w:rFonts w:ascii="Arial" w:hAnsi="Arial" w:cs="Arial"/>
          <w:sz w:val="22"/>
          <w:szCs w:val="22"/>
        </w:rPr>
      </w:pPr>
      <w:r w:rsidRPr="0059327F">
        <w:rPr>
          <w:rFonts w:ascii="Arial" w:hAnsi="Arial" w:cs="Arial"/>
          <w:sz w:val="22"/>
          <w:szCs w:val="22"/>
        </w:rPr>
        <w:lastRenderedPageBreak/>
        <w:t xml:space="preserve">The guarantee </w:t>
      </w:r>
      <w:r w:rsidR="00011DF1" w:rsidRPr="0059327F">
        <w:rPr>
          <w:rFonts w:ascii="Arial" w:hAnsi="Arial" w:cs="Arial"/>
          <w:sz w:val="22"/>
          <w:szCs w:val="22"/>
        </w:rPr>
        <w:t xml:space="preserve">for the debentures </w:t>
      </w:r>
      <w:r w:rsidR="0013594C" w:rsidRPr="0059327F">
        <w:rPr>
          <w:rFonts w:ascii="Arial" w:hAnsi="Arial" w:cs="Arial"/>
          <w:sz w:val="22"/>
          <w:szCs w:val="22"/>
        </w:rPr>
        <w:t>is</w:t>
      </w:r>
      <w:r w:rsidR="00EA3D03" w:rsidRPr="0059327F">
        <w:rPr>
          <w:rFonts w:ascii="Arial" w:hAnsi="Arial" w:cs="Arial"/>
          <w:sz w:val="22"/>
          <w:szCs w:val="22"/>
        </w:rPr>
        <w:t xml:space="preserve"> </w:t>
      </w:r>
      <w:r w:rsidRPr="0059327F">
        <w:rPr>
          <w:rFonts w:ascii="Arial" w:hAnsi="Arial" w:cs="Arial"/>
          <w:sz w:val="22"/>
          <w:szCs w:val="22"/>
        </w:rPr>
        <w:t>provided by a director of the Company</w:t>
      </w:r>
      <w:r w:rsidR="009B341E" w:rsidRPr="0059327F">
        <w:rPr>
          <w:rFonts w:ascii="Arial" w:hAnsi="Arial" w:cs="Arial"/>
          <w:sz w:val="22"/>
          <w:szCs w:val="22"/>
        </w:rPr>
        <w:t xml:space="preserve"> and its subsidiaries</w:t>
      </w:r>
      <w:r w:rsidR="00EA3D03" w:rsidRPr="0059327F">
        <w:rPr>
          <w:rFonts w:ascii="Arial" w:hAnsi="Arial" w:cs="Arial"/>
          <w:sz w:val="22"/>
          <w:szCs w:val="22"/>
        </w:rPr>
        <w:t>. For</w:t>
      </w:r>
      <w:r w:rsidRPr="0059327F">
        <w:rPr>
          <w:rFonts w:ascii="Arial" w:hAnsi="Arial" w:cs="Arial"/>
          <w:sz w:val="22"/>
          <w:szCs w:val="22"/>
        </w:rPr>
        <w:t xml:space="preserve"> the</w:t>
      </w:r>
      <w:r w:rsidR="00EA3D03" w:rsidRPr="0059327F">
        <w:rPr>
          <w:rFonts w:ascii="Arial" w:hAnsi="Arial" w:cs="Arial"/>
          <w:sz w:val="22"/>
          <w:szCs w:val="22"/>
        </w:rPr>
        <w:t xml:space="preserve"> purpose of</w:t>
      </w:r>
      <w:r w:rsidRPr="0059327F">
        <w:rPr>
          <w:rFonts w:ascii="Arial" w:hAnsi="Arial" w:cs="Arial"/>
          <w:sz w:val="22"/>
          <w:szCs w:val="22"/>
        </w:rPr>
        <w:t xml:space="preserve"> repayment</w:t>
      </w:r>
      <w:r w:rsidR="00EA3D03" w:rsidRPr="0059327F">
        <w:rPr>
          <w:rFonts w:ascii="Arial" w:hAnsi="Arial" w:cs="Arial"/>
          <w:sz w:val="22"/>
          <w:szCs w:val="22"/>
        </w:rPr>
        <w:t>, the</w:t>
      </w:r>
      <w:r w:rsidRPr="0059327F">
        <w:rPr>
          <w:rFonts w:ascii="Arial" w:hAnsi="Arial" w:cs="Arial"/>
          <w:sz w:val="22"/>
          <w:szCs w:val="22"/>
        </w:rPr>
        <w:t xml:space="preserve"> subsidiary issued </w:t>
      </w:r>
      <w:r w:rsidR="00A7163D" w:rsidRPr="0059327F">
        <w:rPr>
          <w:rFonts w:ascii="Arial" w:hAnsi="Arial" w:cs="Arial"/>
          <w:sz w:val="22"/>
          <w:szCs w:val="22"/>
        </w:rPr>
        <w:t>post-dated</w:t>
      </w:r>
      <w:r w:rsidRPr="0059327F">
        <w:rPr>
          <w:rFonts w:ascii="Arial" w:hAnsi="Arial" w:cs="Arial"/>
          <w:sz w:val="22"/>
          <w:szCs w:val="22"/>
        </w:rPr>
        <w:t xml:space="preserve"> cheques </w:t>
      </w:r>
      <w:r w:rsidR="0013594C" w:rsidRPr="0059327F">
        <w:rPr>
          <w:rFonts w:ascii="Arial" w:hAnsi="Arial" w:cs="Arial"/>
          <w:sz w:val="22"/>
          <w:szCs w:val="22"/>
        </w:rPr>
        <w:t>to</w:t>
      </w:r>
      <w:r w:rsidRPr="0059327F">
        <w:rPr>
          <w:rFonts w:ascii="Arial" w:hAnsi="Arial" w:cs="Arial"/>
          <w:sz w:val="22"/>
          <w:szCs w:val="22"/>
        </w:rPr>
        <w:t xml:space="preserve"> investor</w:t>
      </w:r>
      <w:r w:rsidR="0013594C" w:rsidRPr="0059327F">
        <w:rPr>
          <w:rFonts w:ascii="Arial" w:hAnsi="Arial" w:cs="Arial"/>
          <w:sz w:val="22"/>
          <w:szCs w:val="22"/>
        </w:rPr>
        <w:t>s. A</w:t>
      </w:r>
      <w:r w:rsidRPr="0059327F">
        <w:rPr>
          <w:rFonts w:ascii="Arial" w:hAnsi="Arial" w:cs="Arial"/>
          <w:sz w:val="22"/>
          <w:szCs w:val="22"/>
        </w:rPr>
        <w:t>t the time of redemption, the subsidiary agree</w:t>
      </w:r>
      <w:r w:rsidR="0013594C" w:rsidRPr="0059327F">
        <w:rPr>
          <w:rFonts w:ascii="Arial" w:hAnsi="Arial" w:cs="Arial"/>
          <w:sz w:val="22"/>
          <w:szCs w:val="22"/>
        </w:rPr>
        <w:t>s</w:t>
      </w:r>
      <w:r w:rsidRPr="0059327F">
        <w:rPr>
          <w:rFonts w:ascii="Arial" w:hAnsi="Arial" w:cs="Arial"/>
          <w:sz w:val="22"/>
          <w:szCs w:val="22"/>
        </w:rPr>
        <w:t xml:space="preserve"> that the investor</w:t>
      </w:r>
      <w:r w:rsidR="0013594C" w:rsidRPr="0059327F">
        <w:rPr>
          <w:rFonts w:ascii="Arial" w:hAnsi="Arial" w:cs="Arial"/>
          <w:sz w:val="22"/>
          <w:szCs w:val="22"/>
        </w:rPr>
        <w:t>s can ca</w:t>
      </w:r>
      <w:r w:rsidR="00011DF1" w:rsidRPr="0059327F">
        <w:rPr>
          <w:rFonts w:ascii="Arial" w:hAnsi="Arial" w:cs="Arial"/>
          <w:sz w:val="22"/>
          <w:szCs w:val="22"/>
        </w:rPr>
        <w:t>s</w:t>
      </w:r>
      <w:r w:rsidR="0013594C" w:rsidRPr="0059327F">
        <w:rPr>
          <w:rFonts w:ascii="Arial" w:hAnsi="Arial" w:cs="Arial"/>
          <w:sz w:val="22"/>
          <w:szCs w:val="22"/>
        </w:rPr>
        <w:t>h such</w:t>
      </w:r>
      <w:r w:rsidRPr="0059327F">
        <w:rPr>
          <w:rFonts w:ascii="Arial" w:hAnsi="Arial" w:cs="Arial"/>
          <w:sz w:val="22"/>
          <w:szCs w:val="22"/>
        </w:rPr>
        <w:t xml:space="preserve"> cheques without having to notify or demand the subsidiary</w:t>
      </w:r>
      <w:r w:rsidR="0013594C" w:rsidRPr="0059327F">
        <w:rPr>
          <w:rFonts w:ascii="Arial" w:hAnsi="Arial" w:cs="Arial"/>
          <w:sz w:val="22"/>
          <w:szCs w:val="22"/>
        </w:rPr>
        <w:t xml:space="preserve"> to repay</w:t>
      </w:r>
      <w:r w:rsidRPr="0059327F">
        <w:rPr>
          <w:rFonts w:ascii="Arial" w:hAnsi="Arial" w:cs="Arial"/>
          <w:sz w:val="22"/>
          <w:szCs w:val="22"/>
        </w:rPr>
        <w:t>.</w:t>
      </w:r>
    </w:p>
    <w:p w14:paraId="3DD9FC56" w14:textId="2A03C78E" w:rsidR="001B77EC" w:rsidRDefault="001B77EC" w:rsidP="009C1C59">
      <w:pPr>
        <w:spacing w:before="120" w:after="120" w:line="380" w:lineRule="exact"/>
        <w:ind w:left="605"/>
        <w:jc w:val="thaiDistribute"/>
        <w:rPr>
          <w:rFonts w:ascii="Arial" w:hAnsi="Arial" w:cs="Arial"/>
          <w:spacing w:val="0"/>
          <w:sz w:val="22"/>
          <w:szCs w:val="22"/>
        </w:rPr>
      </w:pPr>
      <w:r w:rsidRPr="0059327F">
        <w:rPr>
          <w:rFonts w:ascii="Arial" w:hAnsi="Arial" w:cs="Arial"/>
          <w:sz w:val="22"/>
          <w:szCs w:val="22"/>
        </w:rPr>
        <w:t xml:space="preserve">As at </w:t>
      </w:r>
      <w:r w:rsidR="001A4E74" w:rsidRPr="0059327F">
        <w:rPr>
          <w:rFonts w:ascii="Arial" w:hAnsi="Arial" w:cs="Arial"/>
          <w:sz w:val="22"/>
          <w:szCs w:val="22"/>
        </w:rPr>
        <w:t>30 September 2019</w:t>
      </w:r>
      <w:r w:rsidR="00D54D3B" w:rsidRPr="0059327F">
        <w:rPr>
          <w:rFonts w:ascii="Arial" w:hAnsi="Arial" w:cs="Arial"/>
          <w:sz w:val="22"/>
          <w:szCs w:val="22"/>
        </w:rPr>
        <w:t xml:space="preserve"> and </w:t>
      </w:r>
      <w:r w:rsidRPr="0059327F">
        <w:rPr>
          <w:rFonts w:ascii="Arial" w:hAnsi="Arial" w:cs="Arial"/>
          <w:sz w:val="22"/>
          <w:szCs w:val="22"/>
        </w:rPr>
        <w:t xml:space="preserve">31 December 2018, the Company’s debentures are unsubordinated and unsecured debentures in registered name. The debentures are mature in February 2020 and </w:t>
      </w:r>
      <w:r w:rsidR="0013594C" w:rsidRPr="0059327F">
        <w:rPr>
          <w:rFonts w:ascii="Arial" w:hAnsi="Arial" w:cs="Arial"/>
          <w:sz w:val="22"/>
          <w:szCs w:val="22"/>
        </w:rPr>
        <w:t>bear</w:t>
      </w:r>
      <w:r w:rsidRPr="0059327F">
        <w:rPr>
          <w:rFonts w:ascii="Arial" w:hAnsi="Arial" w:cs="Arial"/>
          <w:sz w:val="22"/>
          <w:szCs w:val="22"/>
        </w:rPr>
        <w:t xml:space="preserve"> interests at the rate of 6.5 percent per annum and </w:t>
      </w:r>
      <w:r w:rsidR="0013594C" w:rsidRPr="0059327F">
        <w:rPr>
          <w:rFonts w:ascii="Arial" w:hAnsi="Arial" w:cs="Arial"/>
          <w:sz w:val="22"/>
          <w:szCs w:val="22"/>
        </w:rPr>
        <w:t xml:space="preserve">the </w:t>
      </w:r>
      <w:r w:rsidRPr="0059327F">
        <w:rPr>
          <w:rFonts w:ascii="Arial" w:hAnsi="Arial" w:cs="Arial"/>
          <w:sz w:val="22"/>
          <w:szCs w:val="22"/>
        </w:rPr>
        <w:t xml:space="preserve">interest is payable every 3 months. The debenture agreements contain several covenants </w:t>
      </w:r>
      <w:r w:rsidR="0013594C" w:rsidRPr="0059327F">
        <w:rPr>
          <w:rFonts w:ascii="Arial" w:hAnsi="Arial" w:cs="Arial"/>
          <w:sz w:val="22"/>
          <w:szCs w:val="22"/>
        </w:rPr>
        <w:t xml:space="preserve">that, among other things, </w:t>
      </w:r>
      <w:r w:rsidRPr="0059327F">
        <w:rPr>
          <w:rFonts w:ascii="Arial" w:hAnsi="Arial" w:cs="Arial"/>
          <w:sz w:val="22"/>
          <w:szCs w:val="22"/>
        </w:rPr>
        <w:t xml:space="preserve">require the Company to maintain </w:t>
      </w:r>
      <w:r w:rsidR="0013594C" w:rsidRPr="0059327F">
        <w:rPr>
          <w:rFonts w:ascii="Arial" w:hAnsi="Arial" w:cs="Arial"/>
          <w:sz w:val="22"/>
          <w:szCs w:val="22"/>
        </w:rPr>
        <w:t xml:space="preserve">certain </w:t>
      </w:r>
      <w:r w:rsidRPr="0059327F">
        <w:rPr>
          <w:rFonts w:ascii="Arial" w:hAnsi="Arial" w:cs="Arial"/>
          <w:sz w:val="22"/>
          <w:szCs w:val="22"/>
        </w:rPr>
        <w:t xml:space="preserve">financial </w:t>
      </w:r>
      <w:r w:rsidRPr="0059327F">
        <w:rPr>
          <w:rFonts w:ascii="Arial" w:hAnsi="Arial" w:cs="Arial"/>
          <w:color w:val="auto"/>
          <w:sz w:val="22"/>
          <w:szCs w:val="22"/>
        </w:rPr>
        <w:t>ratio and others</w:t>
      </w:r>
      <w:r w:rsidR="0013594C" w:rsidRPr="0059327F">
        <w:rPr>
          <w:rFonts w:ascii="Arial" w:hAnsi="Arial" w:cs="Arial"/>
          <w:color w:val="auto"/>
          <w:spacing w:val="0"/>
          <w:sz w:val="22"/>
          <w:szCs w:val="22"/>
        </w:rPr>
        <w:t xml:space="preserve"> as stipulated in the debenture agreements</w:t>
      </w:r>
      <w:r w:rsidRPr="0059327F">
        <w:rPr>
          <w:rFonts w:ascii="Arial" w:hAnsi="Arial" w:cs="Arial"/>
          <w:color w:val="auto"/>
          <w:sz w:val="22"/>
          <w:szCs w:val="22"/>
        </w:rPr>
        <w:t>. However</w:t>
      </w:r>
      <w:r w:rsidRPr="0059327F">
        <w:rPr>
          <w:rFonts w:ascii="Arial" w:hAnsi="Arial" w:cs="Arial"/>
          <w:sz w:val="22"/>
          <w:szCs w:val="22"/>
        </w:rPr>
        <w:t xml:space="preserve">, as at 31 December 2018, the Company </w:t>
      </w:r>
      <w:r w:rsidR="0013594C" w:rsidRPr="0059327F">
        <w:rPr>
          <w:rFonts w:ascii="Arial" w:hAnsi="Arial" w:cs="Arial"/>
          <w:sz w:val="22"/>
          <w:szCs w:val="22"/>
        </w:rPr>
        <w:t xml:space="preserve">was unable to </w:t>
      </w:r>
      <w:r w:rsidRPr="0059327F">
        <w:rPr>
          <w:rFonts w:ascii="Arial" w:hAnsi="Arial" w:cs="Arial"/>
          <w:spacing w:val="0"/>
          <w:sz w:val="22"/>
          <w:szCs w:val="22"/>
        </w:rPr>
        <w:t xml:space="preserve">maintain </w:t>
      </w:r>
      <w:r w:rsidR="0013594C" w:rsidRPr="0059327F">
        <w:rPr>
          <w:rFonts w:ascii="Arial" w:hAnsi="Arial" w:cs="Arial"/>
          <w:spacing w:val="0"/>
          <w:sz w:val="22"/>
          <w:szCs w:val="22"/>
        </w:rPr>
        <w:t xml:space="preserve">the </w:t>
      </w:r>
      <w:r w:rsidRPr="0059327F">
        <w:rPr>
          <w:rFonts w:ascii="Arial" w:hAnsi="Arial" w:cs="Arial"/>
          <w:spacing w:val="0"/>
          <w:sz w:val="22"/>
          <w:szCs w:val="22"/>
        </w:rPr>
        <w:t xml:space="preserve">debt to equity ratio. </w:t>
      </w:r>
      <w:r w:rsidR="007E08CE" w:rsidRPr="0059327F">
        <w:rPr>
          <w:rFonts w:ascii="Arial" w:hAnsi="Arial" w:cs="Arial"/>
          <w:spacing w:val="0"/>
          <w:sz w:val="22"/>
          <w:szCs w:val="22"/>
        </w:rPr>
        <w:t xml:space="preserve">Subsequently, on 28 March 2019, the </w:t>
      </w:r>
      <w:r w:rsidR="000E6E15" w:rsidRPr="0059327F">
        <w:rPr>
          <w:rFonts w:ascii="Arial" w:hAnsi="Arial" w:cs="Arial"/>
          <w:spacing w:val="0"/>
          <w:sz w:val="22"/>
          <w:szCs w:val="22"/>
        </w:rPr>
        <w:t>D</w:t>
      </w:r>
      <w:r w:rsidR="0013594C" w:rsidRPr="0059327F">
        <w:rPr>
          <w:rFonts w:ascii="Arial" w:hAnsi="Arial" w:cs="Arial"/>
          <w:spacing w:val="0"/>
          <w:sz w:val="22"/>
          <w:szCs w:val="22"/>
        </w:rPr>
        <w:t>ebentureholder’s</w:t>
      </w:r>
      <w:r w:rsidR="007E08CE" w:rsidRPr="0059327F">
        <w:rPr>
          <w:rFonts w:ascii="Arial" w:hAnsi="Arial" w:cs="Arial"/>
          <w:spacing w:val="0"/>
          <w:sz w:val="22"/>
          <w:szCs w:val="22"/>
        </w:rPr>
        <w:t xml:space="preserve"> Meeting No. 1/2019 </w:t>
      </w:r>
      <w:r w:rsidR="00AE6585" w:rsidRPr="0059327F">
        <w:rPr>
          <w:rFonts w:ascii="Arial" w:hAnsi="Arial" w:cs="Arial"/>
          <w:spacing w:val="0"/>
          <w:sz w:val="22"/>
          <w:szCs w:val="22"/>
        </w:rPr>
        <w:t xml:space="preserve">approved a resolution to waive </w:t>
      </w:r>
      <w:r w:rsidR="0013594C" w:rsidRPr="0059327F">
        <w:rPr>
          <w:rFonts w:ascii="Arial" w:hAnsi="Arial" w:cs="Arial"/>
          <w:spacing w:val="0"/>
          <w:sz w:val="22"/>
          <w:szCs w:val="22"/>
        </w:rPr>
        <w:t xml:space="preserve">the </w:t>
      </w:r>
      <w:r w:rsidR="00AE6585" w:rsidRPr="0059327F">
        <w:rPr>
          <w:rFonts w:ascii="Arial" w:hAnsi="Arial" w:cs="Arial"/>
          <w:spacing w:val="0"/>
          <w:sz w:val="22"/>
          <w:szCs w:val="22"/>
        </w:rPr>
        <w:t>compl</w:t>
      </w:r>
      <w:r w:rsidR="0013594C" w:rsidRPr="0059327F">
        <w:rPr>
          <w:rFonts w:ascii="Arial" w:hAnsi="Arial" w:cs="Arial"/>
          <w:spacing w:val="0"/>
          <w:sz w:val="22"/>
          <w:szCs w:val="22"/>
        </w:rPr>
        <w:t>iance with the maintenance of</w:t>
      </w:r>
      <w:r w:rsidR="00AE6585" w:rsidRPr="0059327F">
        <w:rPr>
          <w:rFonts w:ascii="Arial" w:hAnsi="Arial" w:cs="Arial"/>
          <w:spacing w:val="0"/>
          <w:sz w:val="22"/>
          <w:szCs w:val="22"/>
        </w:rPr>
        <w:t xml:space="preserve"> debt to equity ratio and </w:t>
      </w:r>
      <w:r w:rsidR="0013594C" w:rsidRPr="0059327F">
        <w:rPr>
          <w:rFonts w:ascii="Arial" w:hAnsi="Arial" w:cs="Arial"/>
          <w:spacing w:val="0"/>
          <w:sz w:val="22"/>
          <w:szCs w:val="22"/>
        </w:rPr>
        <w:t>do</w:t>
      </w:r>
      <w:r w:rsidR="00AE6585" w:rsidRPr="0059327F">
        <w:rPr>
          <w:rFonts w:ascii="Arial" w:hAnsi="Arial" w:cs="Arial"/>
          <w:spacing w:val="0"/>
          <w:sz w:val="22"/>
          <w:szCs w:val="22"/>
        </w:rPr>
        <w:t xml:space="preserve"> not </w:t>
      </w:r>
      <w:r w:rsidR="0013594C" w:rsidRPr="0059327F">
        <w:rPr>
          <w:rFonts w:ascii="Arial" w:hAnsi="Arial" w:cs="Arial"/>
          <w:spacing w:val="0"/>
          <w:sz w:val="22"/>
          <w:szCs w:val="22"/>
        </w:rPr>
        <w:t>consider such non-compliance</w:t>
      </w:r>
      <w:r w:rsidR="00AE6585" w:rsidRPr="0059327F">
        <w:rPr>
          <w:rFonts w:ascii="Arial" w:hAnsi="Arial" w:cs="Arial"/>
          <w:spacing w:val="0"/>
          <w:sz w:val="22"/>
          <w:szCs w:val="22"/>
        </w:rPr>
        <w:t xml:space="preserve"> as a default</w:t>
      </w:r>
      <w:r w:rsidR="00A7163D" w:rsidRPr="0059327F">
        <w:rPr>
          <w:rFonts w:ascii="Arial" w:hAnsi="Arial" w:cs="Arial"/>
          <w:spacing w:val="0"/>
          <w:sz w:val="22"/>
          <w:szCs w:val="22"/>
        </w:rPr>
        <w:t xml:space="preserve"> and approved an addition</w:t>
      </w:r>
      <w:r w:rsidR="00D73983" w:rsidRPr="0059327F">
        <w:rPr>
          <w:rFonts w:ascii="Arial" w:hAnsi="Arial" w:cs="Arial"/>
          <w:spacing w:val="0"/>
          <w:sz w:val="22"/>
          <w:szCs w:val="22"/>
        </w:rPr>
        <w:t>al</w:t>
      </w:r>
      <w:r w:rsidR="00A7163D" w:rsidRPr="0059327F">
        <w:rPr>
          <w:rFonts w:ascii="Arial" w:hAnsi="Arial" w:cs="Arial"/>
          <w:spacing w:val="0"/>
          <w:sz w:val="22"/>
          <w:szCs w:val="22"/>
        </w:rPr>
        <w:t xml:space="preserve"> amendment of the right by granting a right</w:t>
      </w:r>
      <w:r w:rsidR="000557D2" w:rsidRPr="0059327F">
        <w:rPr>
          <w:rFonts w:ascii="Arial" w:hAnsi="Arial" w:cs="Arial"/>
          <w:spacing w:val="0"/>
          <w:sz w:val="22"/>
          <w:szCs w:val="22"/>
        </w:rPr>
        <w:t xml:space="preserve"> </w:t>
      </w:r>
      <w:r w:rsidR="00A7163D" w:rsidRPr="0059327F">
        <w:rPr>
          <w:rFonts w:ascii="Arial" w:hAnsi="Arial" w:cs="Arial"/>
          <w:spacing w:val="0"/>
          <w:sz w:val="22"/>
          <w:szCs w:val="22"/>
        </w:rPr>
        <w:t>to the Company to redeem the debentures prior to the mat</w:t>
      </w:r>
      <w:r w:rsidR="000557D2" w:rsidRPr="0059327F">
        <w:rPr>
          <w:rFonts w:ascii="Arial" w:hAnsi="Arial" w:cs="Arial"/>
          <w:spacing w:val="0"/>
          <w:sz w:val="22"/>
          <w:szCs w:val="22"/>
        </w:rPr>
        <w:t>u</w:t>
      </w:r>
      <w:r w:rsidR="00A7163D" w:rsidRPr="0059327F">
        <w:rPr>
          <w:rFonts w:ascii="Arial" w:hAnsi="Arial" w:cs="Arial"/>
          <w:spacing w:val="0"/>
          <w:sz w:val="22"/>
          <w:szCs w:val="22"/>
        </w:rPr>
        <w:t>rity date.</w:t>
      </w:r>
    </w:p>
    <w:p w14:paraId="4175CC11" w14:textId="6C99B003" w:rsidR="009535E8" w:rsidRPr="007D2183" w:rsidRDefault="002E5326" w:rsidP="009C1C59">
      <w:pPr>
        <w:spacing w:before="120" w:after="120" w:line="380" w:lineRule="exact"/>
        <w:ind w:left="605"/>
        <w:jc w:val="thaiDistribute"/>
        <w:rPr>
          <w:rFonts w:ascii="Arial" w:hAnsi="Arial" w:cs="Arial"/>
          <w:spacing w:val="0"/>
          <w:sz w:val="22"/>
          <w:szCs w:val="22"/>
        </w:rPr>
      </w:pPr>
      <w:r>
        <w:rPr>
          <w:rFonts w:ascii="Arial" w:hAnsi="Arial" w:cs="Arial"/>
          <w:spacing w:val="0"/>
          <w:sz w:val="22"/>
          <w:szCs w:val="22"/>
        </w:rPr>
        <w:t>Since the events of de</w:t>
      </w:r>
      <w:r w:rsidR="001D75AB">
        <w:rPr>
          <w:rFonts w:ascii="Arial" w:hAnsi="Arial" w:cs="Arial"/>
          <w:spacing w:val="0"/>
          <w:sz w:val="22"/>
          <w:szCs w:val="22"/>
        </w:rPr>
        <w:t xml:space="preserve">fault </w:t>
      </w:r>
      <w:r>
        <w:rPr>
          <w:rFonts w:ascii="Arial" w:hAnsi="Arial" w:cs="Arial"/>
          <w:spacing w:val="0"/>
          <w:sz w:val="22"/>
          <w:szCs w:val="22"/>
        </w:rPr>
        <w:t>under the credit facility agreements with the bank, as described in Note 1.1 b) t</w:t>
      </w:r>
      <w:r w:rsidR="001D75AB">
        <w:rPr>
          <w:rFonts w:ascii="Arial" w:hAnsi="Arial" w:cs="Arial"/>
          <w:spacing w:val="0"/>
          <w:sz w:val="22"/>
          <w:szCs w:val="22"/>
        </w:rPr>
        <w:t xml:space="preserve">o </w:t>
      </w:r>
      <w:r>
        <w:rPr>
          <w:rFonts w:ascii="Arial" w:hAnsi="Arial" w:cs="Arial"/>
          <w:spacing w:val="0"/>
          <w:sz w:val="22"/>
          <w:szCs w:val="22"/>
        </w:rPr>
        <w:t xml:space="preserve">the interim consolidated financial statements </w:t>
      </w:r>
      <w:r w:rsidR="001D75AB">
        <w:rPr>
          <w:rFonts w:ascii="Arial" w:hAnsi="Arial" w:cs="Arial"/>
          <w:spacing w:val="0"/>
          <w:sz w:val="22"/>
          <w:szCs w:val="22"/>
        </w:rPr>
        <w:t xml:space="preserve">caused </w:t>
      </w:r>
      <w:r>
        <w:rPr>
          <w:rFonts w:ascii="Arial" w:hAnsi="Arial" w:cs="Arial"/>
          <w:spacing w:val="0"/>
          <w:sz w:val="22"/>
          <w:szCs w:val="22"/>
        </w:rPr>
        <w:t xml:space="preserve">the default under the debenture </w:t>
      </w:r>
      <w:r w:rsidR="001D75AB">
        <w:rPr>
          <w:rFonts w:ascii="Arial" w:hAnsi="Arial" w:cs="Arial"/>
          <w:spacing w:val="0"/>
          <w:sz w:val="22"/>
          <w:szCs w:val="22"/>
        </w:rPr>
        <w:t>agreement</w:t>
      </w:r>
      <w:r w:rsidR="009A4780">
        <w:rPr>
          <w:rFonts w:ascii="Arial" w:hAnsi="Arial" w:cs="Arial"/>
          <w:spacing w:val="0"/>
          <w:sz w:val="22"/>
          <w:szCs w:val="22"/>
        </w:rPr>
        <w:t>.</w:t>
      </w:r>
      <w:r w:rsidR="007D2183">
        <w:rPr>
          <w:rFonts w:ascii="Arial" w:hAnsi="Arial" w:cs="Arial"/>
          <w:spacing w:val="0"/>
          <w:sz w:val="22"/>
          <w:szCs w:val="22"/>
        </w:rPr>
        <w:t xml:space="preserve"> </w:t>
      </w:r>
      <w:r w:rsidR="009535E8" w:rsidRPr="009535E8">
        <w:rPr>
          <w:rFonts w:ascii="Arial" w:hAnsi="Arial" w:cs="Arial"/>
          <w:sz w:val="22"/>
          <w:szCs w:val="22"/>
        </w:rPr>
        <w:t xml:space="preserve">Subsequently, on 6 November 2019, the Debentureholder’s Meeting No. 2/2019 approved </w:t>
      </w:r>
      <w:r>
        <w:rPr>
          <w:rFonts w:ascii="Arial" w:hAnsi="Arial" w:cs="Arial"/>
          <w:sz w:val="22"/>
          <w:szCs w:val="22"/>
        </w:rPr>
        <w:t xml:space="preserve">certain </w:t>
      </w:r>
      <w:r w:rsidR="009535E8" w:rsidRPr="009535E8">
        <w:rPr>
          <w:rFonts w:ascii="Arial" w:hAnsi="Arial" w:cs="Arial"/>
          <w:sz w:val="22"/>
          <w:szCs w:val="22"/>
        </w:rPr>
        <w:t>resolutions as follow</w:t>
      </w:r>
      <w:r w:rsidR="00720BB1">
        <w:rPr>
          <w:rFonts w:ascii="Arial" w:hAnsi="Arial" w:cs="Arial"/>
          <w:sz w:val="22"/>
          <w:szCs w:val="22"/>
        </w:rPr>
        <w:t>:</w:t>
      </w:r>
    </w:p>
    <w:p w14:paraId="5F228862" w14:textId="01A4C1FA" w:rsidR="009535E8" w:rsidRPr="009535E8" w:rsidRDefault="009535E8" w:rsidP="009C1C59">
      <w:pPr>
        <w:spacing w:before="120" w:after="120" w:line="380" w:lineRule="exact"/>
        <w:ind w:left="965" w:hanging="360"/>
        <w:jc w:val="thaiDistribute"/>
        <w:rPr>
          <w:rFonts w:ascii="Arial" w:hAnsi="Arial" w:cs="Arial"/>
          <w:sz w:val="22"/>
          <w:szCs w:val="22"/>
        </w:rPr>
      </w:pPr>
      <w:r w:rsidRPr="009535E8">
        <w:rPr>
          <w:rFonts w:ascii="Arial" w:hAnsi="Arial" w:cs="Arial"/>
          <w:sz w:val="22"/>
          <w:szCs w:val="22"/>
        </w:rPr>
        <w:t>a)</w:t>
      </w:r>
      <w:r>
        <w:rPr>
          <w:rFonts w:ascii="Arial" w:hAnsi="Arial" w:cs="Arial"/>
          <w:sz w:val="22"/>
          <w:szCs w:val="22"/>
        </w:rPr>
        <w:tab/>
      </w:r>
      <w:r w:rsidRPr="009535E8">
        <w:rPr>
          <w:rFonts w:ascii="Arial" w:hAnsi="Arial" w:cs="Arial"/>
          <w:sz w:val="22"/>
          <w:szCs w:val="22"/>
        </w:rPr>
        <w:t xml:space="preserve">To waive the event of default </w:t>
      </w:r>
      <w:r w:rsidR="002E1A9E">
        <w:rPr>
          <w:rFonts w:ascii="Arial" w:hAnsi="Arial" w:cs="Arial"/>
          <w:sz w:val="22"/>
          <w:szCs w:val="22"/>
        </w:rPr>
        <w:t>c</w:t>
      </w:r>
      <w:r w:rsidRPr="009535E8">
        <w:rPr>
          <w:rFonts w:ascii="Arial" w:hAnsi="Arial" w:cs="Arial"/>
          <w:sz w:val="22"/>
          <w:szCs w:val="22"/>
        </w:rPr>
        <w:t>lause 11.1</w:t>
      </w:r>
      <w:r w:rsidR="00F21292">
        <w:rPr>
          <w:rFonts w:ascii="Arial" w:hAnsi="Arial" w:cs="Arial"/>
          <w:sz w:val="22"/>
          <w:szCs w:val="22"/>
        </w:rPr>
        <w:t xml:space="preserve"> (c) </w:t>
      </w:r>
      <w:r w:rsidRPr="009535E8">
        <w:rPr>
          <w:rFonts w:ascii="Arial" w:hAnsi="Arial" w:cs="Arial"/>
          <w:sz w:val="22"/>
          <w:szCs w:val="22"/>
        </w:rPr>
        <w:t xml:space="preserve">of the </w:t>
      </w:r>
      <w:r w:rsidR="002E1A9E">
        <w:rPr>
          <w:rFonts w:ascii="Arial" w:hAnsi="Arial" w:cs="Arial"/>
          <w:sz w:val="22"/>
          <w:szCs w:val="22"/>
        </w:rPr>
        <w:t>t</w:t>
      </w:r>
      <w:r w:rsidRPr="009535E8">
        <w:rPr>
          <w:rFonts w:ascii="Arial" w:hAnsi="Arial" w:cs="Arial"/>
          <w:sz w:val="22"/>
          <w:szCs w:val="22"/>
        </w:rPr>
        <w:t xml:space="preserve">erms and </w:t>
      </w:r>
      <w:r w:rsidR="002E1A9E">
        <w:rPr>
          <w:rFonts w:ascii="Arial" w:hAnsi="Arial" w:cs="Arial"/>
          <w:sz w:val="22"/>
          <w:szCs w:val="22"/>
        </w:rPr>
        <w:t>c</w:t>
      </w:r>
      <w:r w:rsidRPr="009535E8">
        <w:rPr>
          <w:rFonts w:ascii="Arial" w:hAnsi="Arial" w:cs="Arial"/>
          <w:sz w:val="22"/>
          <w:szCs w:val="22"/>
        </w:rPr>
        <w:t>onditions</w:t>
      </w:r>
      <w:r w:rsidR="002E5326">
        <w:rPr>
          <w:rFonts w:ascii="Arial" w:hAnsi="Arial" w:cs="Arial"/>
          <w:sz w:val="22"/>
          <w:szCs w:val="22"/>
        </w:rPr>
        <w:t xml:space="preserve">, </w:t>
      </w:r>
      <w:r w:rsidRPr="009535E8">
        <w:rPr>
          <w:rFonts w:ascii="Arial" w:hAnsi="Arial" w:cs="Arial"/>
          <w:sz w:val="22"/>
          <w:szCs w:val="22"/>
        </w:rPr>
        <w:t xml:space="preserve">as a result from the event of default with </w:t>
      </w:r>
      <w:r w:rsidR="0095600C">
        <w:rPr>
          <w:rFonts w:ascii="Arial" w:hAnsi="Arial" w:cs="Arial"/>
          <w:sz w:val="22"/>
          <w:szCs w:val="22"/>
        </w:rPr>
        <w:t>a</w:t>
      </w:r>
      <w:r w:rsidR="002E5326">
        <w:rPr>
          <w:rFonts w:ascii="Arial" w:hAnsi="Arial" w:cs="Arial"/>
          <w:sz w:val="22"/>
          <w:szCs w:val="22"/>
        </w:rPr>
        <w:t xml:space="preserve"> bank.</w:t>
      </w:r>
    </w:p>
    <w:p w14:paraId="4AD6FA22" w14:textId="0E4CBE4E" w:rsidR="009535E8" w:rsidRPr="009535E8" w:rsidRDefault="009535E8" w:rsidP="009C1C59">
      <w:pPr>
        <w:spacing w:before="120" w:after="120" w:line="380" w:lineRule="exact"/>
        <w:ind w:left="965" w:hanging="360"/>
        <w:jc w:val="thaiDistribute"/>
        <w:rPr>
          <w:rFonts w:ascii="Arial" w:hAnsi="Arial" w:cs="Arial"/>
          <w:sz w:val="22"/>
          <w:szCs w:val="22"/>
        </w:rPr>
      </w:pPr>
      <w:r w:rsidRPr="009535E8">
        <w:rPr>
          <w:rFonts w:ascii="Arial" w:hAnsi="Arial" w:cs="Arial"/>
          <w:sz w:val="22"/>
          <w:szCs w:val="22"/>
        </w:rPr>
        <w:t>b)</w:t>
      </w:r>
      <w:r>
        <w:rPr>
          <w:rFonts w:ascii="Arial" w:hAnsi="Arial" w:cs="Arial"/>
          <w:sz w:val="22"/>
          <w:szCs w:val="22"/>
        </w:rPr>
        <w:tab/>
      </w:r>
      <w:r w:rsidRPr="009535E8">
        <w:rPr>
          <w:rFonts w:ascii="Arial" w:hAnsi="Arial" w:cs="Arial"/>
          <w:sz w:val="22"/>
          <w:szCs w:val="22"/>
        </w:rPr>
        <w:t xml:space="preserve">To extend the maturity date of the </w:t>
      </w:r>
      <w:r w:rsidR="002E1A9E">
        <w:rPr>
          <w:rFonts w:ascii="Arial" w:hAnsi="Arial" w:cs="Arial"/>
          <w:sz w:val="22"/>
          <w:szCs w:val="22"/>
        </w:rPr>
        <w:t>d</w:t>
      </w:r>
      <w:r w:rsidRPr="009535E8">
        <w:rPr>
          <w:rFonts w:ascii="Arial" w:hAnsi="Arial" w:cs="Arial"/>
          <w:sz w:val="22"/>
          <w:szCs w:val="22"/>
        </w:rPr>
        <w:t xml:space="preserve">ebentures </w:t>
      </w:r>
      <w:r w:rsidR="002E1A9E">
        <w:rPr>
          <w:rFonts w:ascii="Arial" w:hAnsi="Arial" w:cs="Arial"/>
          <w:sz w:val="22"/>
          <w:szCs w:val="22"/>
        </w:rPr>
        <w:t>for three years</w:t>
      </w:r>
      <w:r w:rsidR="002E5326">
        <w:rPr>
          <w:rFonts w:ascii="Arial" w:hAnsi="Arial" w:cs="Arial"/>
          <w:sz w:val="22"/>
          <w:szCs w:val="22"/>
        </w:rPr>
        <w:t xml:space="preserve">, from </w:t>
      </w:r>
      <w:r w:rsidRPr="009535E8">
        <w:rPr>
          <w:rFonts w:ascii="Arial" w:hAnsi="Arial" w:cs="Arial"/>
          <w:sz w:val="22"/>
          <w:szCs w:val="22"/>
        </w:rPr>
        <w:t xml:space="preserve">23 February 2020 to </w:t>
      </w:r>
      <w:r w:rsidR="002E1A9E">
        <w:rPr>
          <w:rFonts w:ascii="Arial" w:hAnsi="Arial" w:cs="Arial"/>
          <w:sz w:val="22"/>
          <w:szCs w:val="22"/>
        </w:rPr>
        <w:t xml:space="preserve">be </w:t>
      </w:r>
      <w:r w:rsidRPr="009535E8">
        <w:rPr>
          <w:rFonts w:ascii="Arial" w:hAnsi="Arial" w:cs="Arial"/>
          <w:sz w:val="22"/>
          <w:szCs w:val="22"/>
        </w:rPr>
        <w:t>23 February 2023</w:t>
      </w:r>
      <w:r w:rsidR="002E5326">
        <w:rPr>
          <w:rFonts w:ascii="Arial" w:hAnsi="Arial" w:cs="Arial"/>
          <w:sz w:val="22"/>
          <w:szCs w:val="22"/>
        </w:rPr>
        <w:t xml:space="preserve">, with </w:t>
      </w:r>
      <w:r w:rsidRPr="009535E8">
        <w:rPr>
          <w:rFonts w:ascii="Arial" w:hAnsi="Arial" w:cs="Arial"/>
          <w:sz w:val="22"/>
          <w:szCs w:val="22"/>
        </w:rPr>
        <w:t xml:space="preserve">the Company </w:t>
      </w:r>
      <w:r w:rsidR="001D75AB">
        <w:rPr>
          <w:rFonts w:ascii="Arial" w:hAnsi="Arial" w:cs="Arial"/>
          <w:sz w:val="22"/>
          <w:szCs w:val="22"/>
        </w:rPr>
        <w:t>entitled</w:t>
      </w:r>
      <w:r w:rsidR="002E5326">
        <w:rPr>
          <w:rFonts w:ascii="Arial" w:hAnsi="Arial" w:cs="Arial"/>
          <w:sz w:val="22"/>
          <w:szCs w:val="22"/>
        </w:rPr>
        <w:t xml:space="preserve"> to </w:t>
      </w:r>
      <w:r w:rsidRPr="009535E8">
        <w:rPr>
          <w:rFonts w:ascii="Arial" w:hAnsi="Arial" w:cs="Arial"/>
          <w:sz w:val="22"/>
          <w:szCs w:val="22"/>
        </w:rPr>
        <w:t xml:space="preserve">redeem </w:t>
      </w:r>
      <w:r w:rsidR="002E5326">
        <w:rPr>
          <w:rFonts w:ascii="Arial" w:hAnsi="Arial" w:cs="Arial"/>
          <w:sz w:val="22"/>
          <w:szCs w:val="22"/>
        </w:rPr>
        <w:t xml:space="preserve">the debentures </w:t>
      </w:r>
      <w:r w:rsidRPr="009535E8">
        <w:rPr>
          <w:rFonts w:ascii="Arial" w:hAnsi="Arial" w:cs="Arial"/>
          <w:sz w:val="22"/>
          <w:szCs w:val="22"/>
        </w:rPr>
        <w:t xml:space="preserve">prior </w:t>
      </w:r>
      <w:r w:rsidR="002E5326">
        <w:rPr>
          <w:rFonts w:ascii="Arial" w:hAnsi="Arial" w:cs="Arial"/>
          <w:sz w:val="22"/>
          <w:szCs w:val="22"/>
        </w:rPr>
        <w:t xml:space="preserve">to </w:t>
      </w:r>
      <w:r w:rsidRPr="009535E8">
        <w:rPr>
          <w:rFonts w:ascii="Arial" w:hAnsi="Arial" w:cs="Arial"/>
          <w:sz w:val="22"/>
          <w:szCs w:val="22"/>
        </w:rPr>
        <w:t>the maturity date, either in whole or in part.</w:t>
      </w:r>
    </w:p>
    <w:p w14:paraId="3446BEB9" w14:textId="312D749A" w:rsidR="009535E8" w:rsidRPr="009535E8" w:rsidRDefault="009535E8" w:rsidP="009C1C59">
      <w:pPr>
        <w:spacing w:before="120" w:after="120" w:line="380" w:lineRule="exact"/>
        <w:ind w:left="965" w:hanging="360"/>
        <w:jc w:val="thaiDistribute"/>
        <w:rPr>
          <w:rFonts w:ascii="Arial" w:hAnsi="Arial" w:cs="Arial"/>
          <w:sz w:val="22"/>
          <w:szCs w:val="22"/>
        </w:rPr>
      </w:pPr>
      <w:r w:rsidRPr="009535E8">
        <w:rPr>
          <w:rFonts w:ascii="Arial" w:hAnsi="Arial" w:cs="Arial"/>
          <w:sz w:val="22"/>
          <w:szCs w:val="22"/>
        </w:rPr>
        <w:t>c)</w:t>
      </w:r>
      <w:r>
        <w:rPr>
          <w:rFonts w:ascii="Arial" w:hAnsi="Arial" w:cs="Arial"/>
          <w:sz w:val="22"/>
          <w:szCs w:val="22"/>
        </w:rPr>
        <w:tab/>
      </w:r>
      <w:r w:rsidRPr="009535E8">
        <w:rPr>
          <w:rFonts w:ascii="Arial" w:hAnsi="Arial" w:cs="Arial"/>
          <w:sz w:val="22"/>
          <w:szCs w:val="22"/>
        </w:rPr>
        <w:t>To amend the interest rate of the debentures</w:t>
      </w:r>
      <w:r w:rsidR="001D75AB">
        <w:rPr>
          <w:rFonts w:ascii="Arial" w:hAnsi="Arial" w:cs="Arial"/>
          <w:sz w:val="22"/>
          <w:szCs w:val="22"/>
        </w:rPr>
        <w:t>,</w:t>
      </w:r>
      <w:r w:rsidRPr="009535E8">
        <w:rPr>
          <w:rFonts w:ascii="Arial" w:hAnsi="Arial" w:cs="Arial"/>
          <w:sz w:val="22"/>
          <w:szCs w:val="22"/>
        </w:rPr>
        <w:t xml:space="preserve"> </w:t>
      </w:r>
      <w:r w:rsidR="002E5326">
        <w:rPr>
          <w:rFonts w:ascii="Arial" w:hAnsi="Arial" w:cs="Arial"/>
          <w:sz w:val="22"/>
          <w:szCs w:val="22"/>
        </w:rPr>
        <w:t xml:space="preserve">with the </w:t>
      </w:r>
      <w:r w:rsidRPr="009535E8">
        <w:rPr>
          <w:rFonts w:ascii="Arial" w:hAnsi="Arial" w:cs="Arial"/>
          <w:sz w:val="22"/>
          <w:szCs w:val="22"/>
        </w:rPr>
        <w:t xml:space="preserve">the fixed interest </w:t>
      </w:r>
      <w:r w:rsidR="002E1A9E">
        <w:rPr>
          <w:rFonts w:ascii="Arial" w:hAnsi="Arial" w:cs="Arial"/>
          <w:sz w:val="22"/>
          <w:szCs w:val="22"/>
        </w:rPr>
        <w:t xml:space="preserve">at the </w:t>
      </w:r>
      <w:r w:rsidRPr="009535E8">
        <w:rPr>
          <w:rFonts w:ascii="Arial" w:hAnsi="Arial" w:cs="Arial"/>
          <w:sz w:val="22"/>
          <w:szCs w:val="22"/>
        </w:rPr>
        <w:t xml:space="preserve">rate of 6.5% per annum </w:t>
      </w:r>
      <w:r w:rsidR="002E5326">
        <w:rPr>
          <w:rFonts w:ascii="Arial" w:hAnsi="Arial" w:cs="Arial"/>
          <w:sz w:val="22"/>
          <w:szCs w:val="22"/>
        </w:rPr>
        <w:t>retained and</w:t>
      </w:r>
      <w:r w:rsidRPr="009535E8">
        <w:rPr>
          <w:rFonts w:ascii="Arial" w:hAnsi="Arial" w:cs="Arial"/>
          <w:sz w:val="22"/>
          <w:szCs w:val="22"/>
        </w:rPr>
        <w:t xml:space="preserve"> the Company </w:t>
      </w:r>
      <w:r w:rsidR="002E5326">
        <w:rPr>
          <w:rFonts w:ascii="Arial" w:hAnsi="Arial" w:cs="Arial"/>
          <w:sz w:val="22"/>
          <w:szCs w:val="22"/>
        </w:rPr>
        <w:t xml:space="preserve">to </w:t>
      </w:r>
      <w:r w:rsidRPr="009535E8">
        <w:rPr>
          <w:rFonts w:ascii="Arial" w:hAnsi="Arial" w:cs="Arial"/>
          <w:sz w:val="22"/>
          <w:szCs w:val="22"/>
        </w:rPr>
        <w:t xml:space="preserve">pay interest at the rate of 3% per annum </w:t>
      </w:r>
      <w:r w:rsidR="002E5326" w:rsidRPr="009535E8">
        <w:rPr>
          <w:rFonts w:ascii="Arial" w:hAnsi="Arial" w:cs="Arial"/>
          <w:sz w:val="22"/>
          <w:szCs w:val="22"/>
        </w:rPr>
        <w:t xml:space="preserve">every quarter </w:t>
      </w:r>
      <w:r w:rsidRPr="009535E8">
        <w:rPr>
          <w:rFonts w:ascii="Arial" w:hAnsi="Arial" w:cs="Arial"/>
          <w:sz w:val="22"/>
          <w:szCs w:val="22"/>
        </w:rPr>
        <w:t xml:space="preserve">commencing from 23 May 2020 and the difference </w:t>
      </w:r>
      <w:r w:rsidR="002E5326">
        <w:rPr>
          <w:rFonts w:ascii="Arial" w:hAnsi="Arial" w:cs="Arial"/>
          <w:sz w:val="22"/>
          <w:szCs w:val="22"/>
        </w:rPr>
        <w:t>based on</w:t>
      </w:r>
      <w:r w:rsidRPr="009535E8">
        <w:rPr>
          <w:rFonts w:ascii="Arial" w:hAnsi="Arial" w:cs="Arial"/>
          <w:sz w:val="22"/>
          <w:szCs w:val="22"/>
        </w:rPr>
        <w:t xml:space="preserve"> the interest </w:t>
      </w:r>
      <w:r w:rsidR="002E1A9E">
        <w:rPr>
          <w:rFonts w:ascii="Arial" w:hAnsi="Arial" w:cs="Arial"/>
          <w:sz w:val="22"/>
          <w:szCs w:val="22"/>
        </w:rPr>
        <w:t xml:space="preserve">rate </w:t>
      </w:r>
      <w:r w:rsidR="002E5326">
        <w:rPr>
          <w:rFonts w:ascii="Arial" w:hAnsi="Arial" w:cs="Arial"/>
          <w:sz w:val="22"/>
          <w:szCs w:val="22"/>
        </w:rPr>
        <w:t>of</w:t>
      </w:r>
      <w:r w:rsidRPr="009535E8">
        <w:rPr>
          <w:rFonts w:ascii="Arial" w:hAnsi="Arial" w:cs="Arial"/>
          <w:sz w:val="22"/>
          <w:szCs w:val="22"/>
        </w:rPr>
        <w:t xml:space="preserve"> 3.5% per annum </w:t>
      </w:r>
      <w:r w:rsidR="002E5326">
        <w:rPr>
          <w:rFonts w:ascii="Arial" w:hAnsi="Arial" w:cs="Arial"/>
          <w:sz w:val="22"/>
          <w:szCs w:val="22"/>
        </w:rPr>
        <w:t xml:space="preserve">for </w:t>
      </w:r>
      <w:r w:rsidR="002E1A9E">
        <w:rPr>
          <w:rFonts w:ascii="Arial" w:hAnsi="Arial" w:cs="Arial"/>
          <w:sz w:val="22"/>
          <w:szCs w:val="22"/>
        </w:rPr>
        <w:t xml:space="preserve">every </w:t>
      </w:r>
      <w:r w:rsidR="002E5326">
        <w:rPr>
          <w:rFonts w:ascii="Arial" w:hAnsi="Arial" w:cs="Arial"/>
          <w:sz w:val="22"/>
          <w:szCs w:val="22"/>
        </w:rPr>
        <w:t>installment to</w:t>
      </w:r>
      <w:r w:rsidRPr="009535E8">
        <w:rPr>
          <w:rFonts w:ascii="Arial" w:hAnsi="Arial" w:cs="Arial"/>
          <w:sz w:val="22"/>
          <w:szCs w:val="22"/>
        </w:rPr>
        <w:t xml:space="preserve"> be paid </w:t>
      </w:r>
      <w:r w:rsidR="002E5326">
        <w:rPr>
          <w:rFonts w:ascii="Arial" w:hAnsi="Arial" w:cs="Arial"/>
          <w:sz w:val="22"/>
          <w:szCs w:val="22"/>
        </w:rPr>
        <w:t>upon</w:t>
      </w:r>
      <w:r w:rsidRPr="009535E8">
        <w:rPr>
          <w:rFonts w:ascii="Arial" w:hAnsi="Arial" w:cs="Arial"/>
          <w:sz w:val="22"/>
          <w:szCs w:val="22"/>
        </w:rPr>
        <w:t xml:space="preserve"> redemption of debentures.</w:t>
      </w:r>
    </w:p>
    <w:p w14:paraId="190F86EB" w14:textId="1817E9DD" w:rsidR="009535E8" w:rsidRPr="009535E8" w:rsidRDefault="009535E8" w:rsidP="009C1C59">
      <w:pPr>
        <w:spacing w:before="120" w:after="120" w:line="380" w:lineRule="exact"/>
        <w:ind w:left="965" w:hanging="360"/>
        <w:jc w:val="thaiDistribute"/>
        <w:rPr>
          <w:rFonts w:ascii="Arial" w:hAnsi="Arial" w:cs="Arial"/>
          <w:sz w:val="22"/>
          <w:szCs w:val="22"/>
        </w:rPr>
      </w:pPr>
      <w:r w:rsidRPr="009535E8">
        <w:rPr>
          <w:rFonts w:ascii="Arial" w:hAnsi="Arial" w:cs="Arial"/>
          <w:sz w:val="22"/>
          <w:szCs w:val="22"/>
        </w:rPr>
        <w:t>d)</w:t>
      </w:r>
      <w:r>
        <w:rPr>
          <w:rFonts w:ascii="Arial" w:hAnsi="Arial" w:cs="Arial"/>
          <w:sz w:val="22"/>
          <w:szCs w:val="22"/>
        </w:rPr>
        <w:tab/>
      </w:r>
      <w:r w:rsidR="002E1A9E">
        <w:rPr>
          <w:rFonts w:ascii="Arial" w:hAnsi="Arial" w:cs="Arial"/>
          <w:sz w:val="22"/>
          <w:szCs w:val="22"/>
        </w:rPr>
        <w:t>To exempt</w:t>
      </w:r>
      <w:r w:rsidRPr="009535E8">
        <w:rPr>
          <w:rFonts w:ascii="Arial" w:hAnsi="Arial" w:cs="Arial"/>
          <w:sz w:val="22"/>
          <w:szCs w:val="22"/>
        </w:rPr>
        <w:t xml:space="preserve"> the </w:t>
      </w:r>
      <w:r w:rsidR="002E1A9E">
        <w:rPr>
          <w:rFonts w:ascii="Arial" w:hAnsi="Arial" w:cs="Arial"/>
          <w:sz w:val="22"/>
          <w:szCs w:val="22"/>
        </w:rPr>
        <w:t>Company</w:t>
      </w:r>
      <w:r w:rsidRPr="009535E8">
        <w:rPr>
          <w:rFonts w:ascii="Arial" w:hAnsi="Arial" w:cs="Arial"/>
          <w:sz w:val="22"/>
          <w:szCs w:val="22"/>
        </w:rPr>
        <w:t xml:space="preserve"> </w:t>
      </w:r>
      <w:r w:rsidR="00255F20">
        <w:rPr>
          <w:rFonts w:ascii="Arial" w:hAnsi="Arial" w:cs="Arial"/>
          <w:sz w:val="22"/>
          <w:szCs w:val="22"/>
        </w:rPr>
        <w:t xml:space="preserve">from its obligation </w:t>
      </w:r>
      <w:r w:rsidRPr="009535E8">
        <w:rPr>
          <w:rFonts w:ascii="Arial" w:hAnsi="Arial" w:cs="Arial"/>
          <w:sz w:val="22"/>
          <w:szCs w:val="22"/>
        </w:rPr>
        <w:t xml:space="preserve">to maintain the debt to equity ratio </w:t>
      </w:r>
      <w:r w:rsidR="001D75AB">
        <w:rPr>
          <w:rFonts w:ascii="Arial" w:hAnsi="Arial" w:cs="Arial"/>
          <w:sz w:val="22"/>
          <w:szCs w:val="22"/>
        </w:rPr>
        <w:t xml:space="preserve">of </w:t>
      </w:r>
      <w:r w:rsidRPr="009535E8">
        <w:rPr>
          <w:rFonts w:ascii="Arial" w:hAnsi="Arial" w:cs="Arial"/>
          <w:sz w:val="22"/>
          <w:szCs w:val="22"/>
        </w:rPr>
        <w:t xml:space="preserve">not more than 5.5 to 1 </w:t>
      </w:r>
      <w:r w:rsidR="002E5326" w:rsidRPr="009535E8">
        <w:rPr>
          <w:rFonts w:ascii="Arial" w:hAnsi="Arial" w:cs="Arial"/>
          <w:sz w:val="22"/>
          <w:szCs w:val="22"/>
        </w:rPr>
        <w:t xml:space="preserve">at the end of fiscal year </w:t>
      </w:r>
      <w:r w:rsidR="002E5326">
        <w:rPr>
          <w:rFonts w:ascii="Arial" w:hAnsi="Arial" w:cs="Arial"/>
          <w:sz w:val="22"/>
          <w:szCs w:val="22"/>
        </w:rPr>
        <w:t>of</w:t>
      </w:r>
      <w:r w:rsidR="002E5326" w:rsidRPr="009535E8">
        <w:rPr>
          <w:rFonts w:ascii="Arial" w:hAnsi="Arial" w:cs="Arial"/>
          <w:sz w:val="22"/>
          <w:szCs w:val="22"/>
        </w:rPr>
        <w:t xml:space="preserve"> </w:t>
      </w:r>
      <w:r w:rsidRPr="009535E8">
        <w:rPr>
          <w:rFonts w:ascii="Arial" w:hAnsi="Arial" w:cs="Arial"/>
          <w:sz w:val="22"/>
          <w:szCs w:val="22"/>
        </w:rPr>
        <w:t xml:space="preserve">throughout the term of the debenture pursuant to clause 7.5 of the terms and conditions. </w:t>
      </w:r>
    </w:p>
    <w:p w14:paraId="344E789C" w14:textId="4BD73F7A" w:rsidR="009535E8" w:rsidRPr="0059327F" w:rsidRDefault="009535E8" w:rsidP="009C1C59">
      <w:pPr>
        <w:spacing w:before="120" w:after="120" w:line="380" w:lineRule="exact"/>
        <w:ind w:left="965" w:hanging="360"/>
        <w:jc w:val="thaiDistribute"/>
        <w:rPr>
          <w:rFonts w:ascii="Arial" w:hAnsi="Arial" w:cs="Arial"/>
          <w:sz w:val="22"/>
          <w:szCs w:val="22"/>
          <w:cs/>
        </w:rPr>
      </w:pPr>
      <w:r w:rsidRPr="009535E8">
        <w:rPr>
          <w:rFonts w:ascii="Arial" w:hAnsi="Arial" w:cs="Arial"/>
          <w:sz w:val="22"/>
          <w:szCs w:val="22"/>
        </w:rPr>
        <w:t>e)</w:t>
      </w:r>
      <w:r>
        <w:rPr>
          <w:rFonts w:ascii="Arial" w:hAnsi="Arial" w:cs="Arial"/>
          <w:sz w:val="22"/>
          <w:szCs w:val="22"/>
        </w:rPr>
        <w:tab/>
      </w:r>
      <w:r w:rsidRPr="009535E8">
        <w:rPr>
          <w:rFonts w:ascii="Arial" w:hAnsi="Arial" w:cs="Arial"/>
          <w:sz w:val="22"/>
          <w:szCs w:val="22"/>
        </w:rPr>
        <w:t xml:space="preserve">To postpone the payment of interest for the round of November 2019 </w:t>
      </w:r>
      <w:r w:rsidR="00255F20">
        <w:rPr>
          <w:rFonts w:ascii="Arial" w:hAnsi="Arial" w:cs="Arial"/>
          <w:sz w:val="22"/>
          <w:szCs w:val="22"/>
        </w:rPr>
        <w:t xml:space="preserve">interest installment </w:t>
      </w:r>
      <w:r w:rsidRPr="009535E8">
        <w:rPr>
          <w:rFonts w:ascii="Arial" w:hAnsi="Arial" w:cs="Arial"/>
          <w:sz w:val="22"/>
          <w:szCs w:val="22"/>
        </w:rPr>
        <w:t>to be no later than 23 February 202</w:t>
      </w:r>
      <w:r w:rsidR="00255F20">
        <w:rPr>
          <w:rFonts w:ascii="Arial" w:hAnsi="Arial" w:cs="Arial"/>
          <w:sz w:val="22"/>
          <w:szCs w:val="22"/>
        </w:rPr>
        <w:t>0</w:t>
      </w:r>
      <w:r w:rsidRPr="009535E8">
        <w:rPr>
          <w:rFonts w:ascii="Arial" w:hAnsi="Arial" w:cs="Arial"/>
          <w:sz w:val="22"/>
          <w:szCs w:val="22"/>
        </w:rPr>
        <w:t>.</w:t>
      </w:r>
    </w:p>
    <w:p w14:paraId="375FAB4A" w14:textId="77777777" w:rsidR="009C1C59" w:rsidRDefault="009C1C5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845E0D4" w14:textId="7D36B8E2" w:rsidR="00830D19" w:rsidRPr="0059327F" w:rsidRDefault="00DB6B95" w:rsidP="009C1C59">
      <w:pPr>
        <w:spacing w:before="120" w:after="120" w:line="380" w:lineRule="exact"/>
        <w:ind w:left="605" w:hanging="605"/>
        <w:jc w:val="thaiDistribute"/>
        <w:rPr>
          <w:rFonts w:ascii="Arial" w:hAnsi="Arial" w:cs="Arial"/>
          <w:b/>
          <w:bCs/>
          <w:sz w:val="22"/>
          <w:szCs w:val="22"/>
          <w:cs/>
        </w:rPr>
      </w:pPr>
      <w:r w:rsidRPr="0059327F">
        <w:rPr>
          <w:rFonts w:ascii="Arial" w:hAnsi="Arial" w:cs="Arial"/>
          <w:b/>
          <w:bCs/>
          <w:sz w:val="22"/>
          <w:szCs w:val="22"/>
        </w:rPr>
        <w:lastRenderedPageBreak/>
        <w:t>21</w:t>
      </w:r>
      <w:r w:rsidR="00830D19" w:rsidRPr="0059327F">
        <w:rPr>
          <w:rFonts w:ascii="Arial" w:hAnsi="Arial" w:cs="Arial"/>
          <w:b/>
          <w:bCs/>
          <w:sz w:val="22"/>
          <w:szCs w:val="22"/>
        </w:rPr>
        <w:t>.</w:t>
      </w:r>
      <w:r w:rsidR="00830D19" w:rsidRPr="0059327F">
        <w:rPr>
          <w:rFonts w:ascii="Arial" w:hAnsi="Arial" w:cs="Arial"/>
          <w:b/>
          <w:bCs/>
          <w:sz w:val="22"/>
          <w:szCs w:val="22"/>
        </w:rPr>
        <w:tab/>
        <w:t>Long-term loan</w:t>
      </w:r>
      <w:r w:rsidR="007F4FC2" w:rsidRPr="0059327F">
        <w:rPr>
          <w:rFonts w:ascii="Arial" w:hAnsi="Arial" w:cs="Arial"/>
          <w:b/>
          <w:bCs/>
          <w:sz w:val="22"/>
          <w:szCs w:val="22"/>
        </w:rPr>
        <w:t>s</w:t>
      </w:r>
      <w:r w:rsidR="00830D19" w:rsidRPr="0059327F">
        <w:rPr>
          <w:rFonts w:ascii="Arial" w:hAnsi="Arial" w:cs="Arial"/>
          <w:b/>
          <w:bCs/>
          <w:sz w:val="22"/>
          <w:szCs w:val="22"/>
        </w:rPr>
        <w:t xml:space="preserve"> from </w:t>
      </w:r>
      <w:r w:rsidR="007F4FC2" w:rsidRPr="0059327F">
        <w:rPr>
          <w:rFonts w:ascii="Arial" w:hAnsi="Arial" w:cs="Arial"/>
          <w:b/>
          <w:bCs/>
          <w:sz w:val="22"/>
          <w:szCs w:val="22"/>
        </w:rPr>
        <w:t xml:space="preserve">other </w:t>
      </w:r>
      <w:r w:rsidR="00697952" w:rsidRPr="0059327F">
        <w:rPr>
          <w:rFonts w:ascii="Arial" w:hAnsi="Arial" w:cs="Arial"/>
          <w:b/>
          <w:bCs/>
          <w:sz w:val="22"/>
          <w:szCs w:val="22"/>
        </w:rPr>
        <w:t>companies</w:t>
      </w:r>
    </w:p>
    <w:tbl>
      <w:tblPr>
        <w:tblW w:w="9270" w:type="dxa"/>
        <w:tblInd w:w="450" w:type="dxa"/>
        <w:tblLayout w:type="fixed"/>
        <w:tblLook w:val="01E0" w:firstRow="1" w:lastRow="1" w:firstColumn="1" w:lastColumn="1" w:noHBand="0" w:noVBand="0"/>
      </w:tblPr>
      <w:tblGrid>
        <w:gridCol w:w="4590"/>
        <w:gridCol w:w="2340"/>
        <w:gridCol w:w="2340"/>
      </w:tblGrid>
      <w:tr w:rsidR="00830D19" w:rsidRPr="0059327F" w14:paraId="66B263D1" w14:textId="77777777" w:rsidTr="00656B52">
        <w:tc>
          <w:tcPr>
            <w:tcW w:w="4590" w:type="dxa"/>
          </w:tcPr>
          <w:p w14:paraId="3BCEF544" w14:textId="77777777" w:rsidR="00830D19" w:rsidRPr="0059327F" w:rsidRDefault="00830D19" w:rsidP="009C1C59">
            <w:pPr>
              <w:tabs>
                <w:tab w:val="left" w:pos="900"/>
                <w:tab w:val="left" w:pos="4230"/>
                <w:tab w:val="center" w:pos="4320"/>
                <w:tab w:val="right" w:pos="8640"/>
              </w:tabs>
              <w:spacing w:line="380" w:lineRule="exact"/>
              <w:jc w:val="thaiDistribute"/>
              <w:rPr>
                <w:rFonts w:ascii="Arial" w:hAnsi="Arial" w:cs="Arial"/>
                <w:sz w:val="20"/>
                <w:szCs w:val="20"/>
              </w:rPr>
            </w:pPr>
          </w:p>
        </w:tc>
        <w:tc>
          <w:tcPr>
            <w:tcW w:w="4680" w:type="dxa"/>
            <w:gridSpan w:val="2"/>
          </w:tcPr>
          <w:p w14:paraId="0DA3F9CA" w14:textId="77777777" w:rsidR="00830D19" w:rsidRPr="0059327F" w:rsidRDefault="007F4FC2" w:rsidP="009C1C59">
            <w:pPr>
              <w:tabs>
                <w:tab w:val="left" w:pos="900"/>
                <w:tab w:val="left" w:pos="4230"/>
                <w:tab w:val="center" w:pos="4320"/>
                <w:tab w:val="right" w:pos="8640"/>
              </w:tabs>
              <w:spacing w:line="380" w:lineRule="exact"/>
              <w:jc w:val="right"/>
              <w:rPr>
                <w:rFonts w:ascii="Arial" w:hAnsi="Arial" w:cs="Arial"/>
                <w:sz w:val="20"/>
                <w:szCs w:val="20"/>
                <w:cs/>
              </w:rPr>
            </w:pPr>
            <w:r w:rsidRPr="0059327F">
              <w:rPr>
                <w:rFonts w:ascii="Arial" w:hAnsi="Arial" w:cs="Arial"/>
                <w:sz w:val="20"/>
                <w:szCs w:val="20"/>
                <w:cs/>
              </w:rPr>
              <w:t>(Unit: Thousand Baht)</w:t>
            </w:r>
          </w:p>
        </w:tc>
      </w:tr>
      <w:tr w:rsidR="00381457" w:rsidRPr="0059327F" w14:paraId="5FDF45BA" w14:textId="77777777" w:rsidTr="00656B52">
        <w:tc>
          <w:tcPr>
            <w:tcW w:w="4590" w:type="dxa"/>
            <w:vAlign w:val="bottom"/>
          </w:tcPr>
          <w:p w14:paraId="64AC33EC" w14:textId="77777777" w:rsidR="00381457" w:rsidRPr="0059327F" w:rsidRDefault="00381457" w:rsidP="009C1C59">
            <w:pPr>
              <w:tabs>
                <w:tab w:val="left" w:pos="900"/>
                <w:tab w:val="left" w:pos="4230"/>
                <w:tab w:val="center" w:pos="4320"/>
                <w:tab w:val="right" w:pos="8640"/>
              </w:tabs>
              <w:spacing w:line="380" w:lineRule="exact"/>
              <w:jc w:val="center"/>
              <w:rPr>
                <w:rFonts w:ascii="Arial" w:hAnsi="Arial" w:cs="Arial"/>
                <w:sz w:val="20"/>
                <w:szCs w:val="20"/>
              </w:rPr>
            </w:pPr>
          </w:p>
        </w:tc>
        <w:tc>
          <w:tcPr>
            <w:tcW w:w="4680" w:type="dxa"/>
            <w:gridSpan w:val="2"/>
            <w:vAlign w:val="bottom"/>
          </w:tcPr>
          <w:p w14:paraId="3D50CD43" w14:textId="77777777" w:rsidR="00381457" w:rsidRPr="0059327F" w:rsidRDefault="00381457" w:rsidP="009C1C59">
            <w:pPr>
              <w:pBdr>
                <w:bottom w:val="single" w:sz="4" w:space="1" w:color="auto"/>
              </w:pBdr>
              <w:tabs>
                <w:tab w:val="left" w:pos="900"/>
                <w:tab w:val="left" w:pos="4230"/>
                <w:tab w:val="center" w:pos="4320"/>
                <w:tab w:val="right" w:pos="8640"/>
              </w:tabs>
              <w:spacing w:line="380" w:lineRule="exact"/>
              <w:jc w:val="center"/>
              <w:rPr>
                <w:rFonts w:ascii="Arial" w:hAnsi="Arial" w:cs="Arial"/>
                <w:sz w:val="20"/>
                <w:szCs w:val="20"/>
                <w:cs/>
              </w:rPr>
            </w:pPr>
            <w:r w:rsidRPr="0059327F">
              <w:rPr>
                <w:rFonts w:ascii="Arial" w:eastAsia="Times New Roman" w:hAnsi="Arial" w:cs="Arial"/>
                <w:spacing w:val="0"/>
                <w:sz w:val="20"/>
                <w:szCs w:val="20"/>
                <w:cs/>
                <w:lang w:val="th-TH"/>
              </w:rPr>
              <w:t>Consolidated financial statements</w:t>
            </w:r>
          </w:p>
        </w:tc>
      </w:tr>
      <w:tr w:rsidR="00381457" w:rsidRPr="0059327F" w14:paraId="364590C2" w14:textId="77777777" w:rsidTr="00656B52">
        <w:tc>
          <w:tcPr>
            <w:tcW w:w="4590" w:type="dxa"/>
            <w:vAlign w:val="bottom"/>
          </w:tcPr>
          <w:p w14:paraId="1382C7DD" w14:textId="77777777" w:rsidR="00381457" w:rsidRPr="0059327F" w:rsidRDefault="00381457" w:rsidP="009C1C59">
            <w:pPr>
              <w:tabs>
                <w:tab w:val="left" w:pos="900"/>
                <w:tab w:val="left" w:pos="4230"/>
                <w:tab w:val="center" w:pos="4320"/>
                <w:tab w:val="right" w:pos="8640"/>
              </w:tabs>
              <w:spacing w:line="380" w:lineRule="exact"/>
              <w:jc w:val="center"/>
              <w:rPr>
                <w:rFonts w:ascii="Arial" w:hAnsi="Arial" w:cs="Arial"/>
                <w:sz w:val="20"/>
                <w:szCs w:val="20"/>
              </w:rPr>
            </w:pPr>
          </w:p>
        </w:tc>
        <w:tc>
          <w:tcPr>
            <w:tcW w:w="2340" w:type="dxa"/>
          </w:tcPr>
          <w:p w14:paraId="1B3A3437" w14:textId="77777777" w:rsidR="00381457" w:rsidRPr="0059327F" w:rsidRDefault="001A4E74" w:rsidP="009C1C59">
            <w:pPr>
              <w:pBdr>
                <w:bottom w:val="single" w:sz="4" w:space="1" w:color="auto"/>
              </w:pBdr>
              <w:tabs>
                <w:tab w:val="left" w:pos="4230"/>
              </w:tabs>
              <w:spacing w:line="380" w:lineRule="exact"/>
              <w:ind w:right="-18"/>
              <w:jc w:val="center"/>
              <w:rPr>
                <w:rFonts w:ascii="Arial" w:hAnsi="Arial" w:cs="Arial"/>
                <w:spacing w:val="-4"/>
                <w:sz w:val="20"/>
                <w:szCs w:val="20"/>
              </w:rPr>
            </w:pPr>
            <w:r w:rsidRPr="0059327F">
              <w:rPr>
                <w:rFonts w:ascii="Arial" w:hAnsi="Arial" w:cs="Arial"/>
                <w:spacing w:val="-6"/>
                <w:sz w:val="20"/>
                <w:szCs w:val="20"/>
              </w:rPr>
              <w:t>30 September 2019</w:t>
            </w:r>
          </w:p>
        </w:tc>
        <w:tc>
          <w:tcPr>
            <w:tcW w:w="2340" w:type="dxa"/>
          </w:tcPr>
          <w:p w14:paraId="22F1EE09" w14:textId="77777777" w:rsidR="00381457" w:rsidRPr="0059327F" w:rsidRDefault="00381457" w:rsidP="009C1C59">
            <w:pPr>
              <w:pBdr>
                <w:bottom w:val="single" w:sz="4" w:space="1" w:color="auto"/>
              </w:pBdr>
              <w:tabs>
                <w:tab w:val="left" w:pos="4230"/>
              </w:tabs>
              <w:spacing w:line="380" w:lineRule="exact"/>
              <w:ind w:right="-18"/>
              <w:jc w:val="center"/>
              <w:rPr>
                <w:rFonts w:ascii="Arial" w:hAnsi="Arial" w:cs="Arial"/>
                <w:spacing w:val="-4"/>
                <w:sz w:val="20"/>
                <w:szCs w:val="20"/>
                <w:cs/>
              </w:rPr>
            </w:pPr>
            <w:r w:rsidRPr="0059327F">
              <w:rPr>
                <w:rFonts w:ascii="Arial" w:hAnsi="Arial" w:cs="Arial"/>
                <w:spacing w:val="-4"/>
                <w:sz w:val="20"/>
                <w:szCs w:val="20"/>
              </w:rPr>
              <w:t>31 December 2018</w:t>
            </w:r>
          </w:p>
        </w:tc>
      </w:tr>
      <w:tr w:rsidR="00381457" w:rsidRPr="0059327F" w14:paraId="5D8C37A2" w14:textId="77777777" w:rsidTr="00656B52">
        <w:tc>
          <w:tcPr>
            <w:tcW w:w="4590" w:type="dxa"/>
          </w:tcPr>
          <w:p w14:paraId="25CF32E0" w14:textId="77777777" w:rsidR="00381457" w:rsidRPr="0059327F" w:rsidRDefault="00381457" w:rsidP="009C1C59">
            <w:pPr>
              <w:tabs>
                <w:tab w:val="left" w:pos="4230"/>
                <w:tab w:val="center" w:pos="4320"/>
                <w:tab w:val="right" w:pos="8640"/>
              </w:tabs>
              <w:spacing w:line="380" w:lineRule="exact"/>
              <w:ind w:right="-108"/>
              <w:jc w:val="thaiDistribute"/>
              <w:rPr>
                <w:rFonts w:ascii="Arial" w:hAnsi="Arial" w:cs="Arial"/>
                <w:sz w:val="20"/>
                <w:szCs w:val="20"/>
                <w:cs/>
              </w:rPr>
            </w:pPr>
          </w:p>
        </w:tc>
        <w:tc>
          <w:tcPr>
            <w:tcW w:w="2340" w:type="dxa"/>
            <w:vAlign w:val="bottom"/>
          </w:tcPr>
          <w:p w14:paraId="18DF9165" w14:textId="77777777" w:rsidR="00381457" w:rsidRPr="0059327F" w:rsidRDefault="00381457" w:rsidP="009C1C59">
            <w:pPr>
              <w:tabs>
                <w:tab w:val="left" w:pos="4230"/>
              </w:tabs>
              <w:spacing w:line="380" w:lineRule="exact"/>
              <w:ind w:left="-108" w:right="-86"/>
              <w:jc w:val="center"/>
              <w:rPr>
                <w:rFonts w:ascii="Arial" w:hAnsi="Arial" w:cs="Arial"/>
                <w:spacing w:val="-5"/>
                <w:sz w:val="20"/>
                <w:szCs w:val="20"/>
                <w:cs/>
              </w:rPr>
            </w:pPr>
          </w:p>
        </w:tc>
        <w:tc>
          <w:tcPr>
            <w:tcW w:w="2340" w:type="dxa"/>
            <w:vAlign w:val="bottom"/>
          </w:tcPr>
          <w:p w14:paraId="53D9973F" w14:textId="77777777" w:rsidR="00381457" w:rsidRPr="0059327F" w:rsidRDefault="00381457" w:rsidP="009C1C59">
            <w:pPr>
              <w:tabs>
                <w:tab w:val="left" w:pos="4230"/>
              </w:tabs>
              <w:spacing w:line="380" w:lineRule="exact"/>
              <w:ind w:left="-108" w:right="-86"/>
              <w:jc w:val="center"/>
              <w:rPr>
                <w:rFonts w:ascii="Arial" w:hAnsi="Arial" w:cs="Arial"/>
                <w:spacing w:val="-5"/>
                <w:sz w:val="20"/>
                <w:szCs w:val="20"/>
                <w:cs/>
              </w:rPr>
            </w:pPr>
            <w:r w:rsidRPr="0059327F">
              <w:rPr>
                <w:rFonts w:ascii="Arial" w:eastAsia="Times New Roman" w:hAnsi="Arial" w:cs="Arial"/>
                <w:spacing w:val="0"/>
                <w:sz w:val="20"/>
                <w:szCs w:val="20"/>
                <w:cs/>
                <w:lang w:val="th-TH"/>
              </w:rPr>
              <w:t>(Audited)</w:t>
            </w:r>
          </w:p>
        </w:tc>
      </w:tr>
      <w:tr w:rsidR="00381457" w:rsidRPr="0059327F" w14:paraId="175602D1" w14:textId="77777777" w:rsidTr="00656B52">
        <w:tc>
          <w:tcPr>
            <w:tcW w:w="4590" w:type="dxa"/>
            <w:vAlign w:val="bottom"/>
          </w:tcPr>
          <w:p w14:paraId="673F2355" w14:textId="781FED55" w:rsidR="00570806" w:rsidRPr="0059327F" w:rsidRDefault="00381457" w:rsidP="009C1C59">
            <w:pPr>
              <w:tabs>
                <w:tab w:val="left" w:pos="4230"/>
                <w:tab w:val="center" w:pos="4320"/>
                <w:tab w:val="right" w:pos="8640"/>
              </w:tabs>
              <w:spacing w:line="380" w:lineRule="exact"/>
              <w:ind w:left="273" w:right="-115" w:hanging="187"/>
              <w:rPr>
                <w:rFonts w:ascii="Arial" w:hAnsi="Arial" w:cs="Arial"/>
                <w:sz w:val="20"/>
                <w:szCs w:val="20"/>
              </w:rPr>
            </w:pPr>
            <w:r w:rsidRPr="0059327F">
              <w:rPr>
                <w:rFonts w:ascii="Arial" w:hAnsi="Arial" w:cs="Arial"/>
                <w:sz w:val="20"/>
                <w:szCs w:val="20"/>
              </w:rPr>
              <w:t>Long-term loans</w:t>
            </w:r>
          </w:p>
        </w:tc>
        <w:tc>
          <w:tcPr>
            <w:tcW w:w="2340" w:type="dxa"/>
            <w:vAlign w:val="bottom"/>
          </w:tcPr>
          <w:p w14:paraId="7C3B59C7" w14:textId="1FA19DCC" w:rsidR="00381457" w:rsidRPr="0059327F" w:rsidRDefault="00356A9C" w:rsidP="009C1C59">
            <w:pPr>
              <w:tabs>
                <w:tab w:val="decimal" w:pos="1686"/>
              </w:tabs>
              <w:spacing w:line="380" w:lineRule="exact"/>
              <w:rPr>
                <w:rFonts w:ascii="Arial" w:hAnsi="Arial" w:cs="Arial"/>
                <w:sz w:val="20"/>
                <w:szCs w:val="20"/>
              </w:rPr>
            </w:pPr>
            <w:r w:rsidRPr="0059327F">
              <w:rPr>
                <w:rFonts w:ascii="Arial" w:hAnsi="Arial" w:cs="Arial"/>
                <w:sz w:val="20"/>
                <w:szCs w:val="20"/>
              </w:rPr>
              <w:t>24</w:t>
            </w:r>
            <w:r w:rsidR="00720BB1">
              <w:rPr>
                <w:rFonts w:ascii="Arial" w:hAnsi="Arial" w:cs="Arial"/>
                <w:sz w:val="20"/>
                <w:szCs w:val="20"/>
              </w:rPr>
              <w:t>4</w:t>
            </w:r>
            <w:r w:rsidRPr="0059327F">
              <w:rPr>
                <w:rFonts w:ascii="Arial" w:hAnsi="Arial" w:cs="Arial"/>
                <w:sz w:val="20"/>
                <w:szCs w:val="20"/>
              </w:rPr>
              <w:t>,</w:t>
            </w:r>
            <w:r w:rsidR="00F21292">
              <w:rPr>
                <w:rFonts w:ascii="Arial" w:hAnsi="Arial" w:cs="Arial"/>
                <w:sz w:val="20"/>
                <w:szCs w:val="20"/>
              </w:rPr>
              <w:t>102</w:t>
            </w:r>
          </w:p>
        </w:tc>
        <w:tc>
          <w:tcPr>
            <w:tcW w:w="2340" w:type="dxa"/>
            <w:vAlign w:val="bottom"/>
          </w:tcPr>
          <w:p w14:paraId="0BF028B3" w14:textId="77777777" w:rsidR="00381457" w:rsidRPr="0059327F" w:rsidRDefault="00381457" w:rsidP="009C1C59">
            <w:pPr>
              <w:tabs>
                <w:tab w:val="decimal" w:pos="1686"/>
              </w:tabs>
              <w:spacing w:line="380" w:lineRule="exact"/>
              <w:rPr>
                <w:rFonts w:ascii="Arial" w:hAnsi="Arial" w:cs="Arial"/>
                <w:sz w:val="20"/>
                <w:szCs w:val="20"/>
              </w:rPr>
            </w:pPr>
            <w:r w:rsidRPr="0059327F">
              <w:rPr>
                <w:rFonts w:ascii="Arial" w:hAnsi="Arial" w:cs="Arial"/>
                <w:sz w:val="20"/>
                <w:szCs w:val="20"/>
              </w:rPr>
              <w:t>245,295</w:t>
            </w:r>
          </w:p>
        </w:tc>
      </w:tr>
      <w:tr w:rsidR="00381457" w:rsidRPr="0059327F" w14:paraId="6C08CF73" w14:textId="77777777" w:rsidTr="00656B52">
        <w:tc>
          <w:tcPr>
            <w:tcW w:w="4590" w:type="dxa"/>
            <w:vAlign w:val="bottom"/>
          </w:tcPr>
          <w:p w14:paraId="59B6D0B5" w14:textId="77777777" w:rsidR="00381457" w:rsidRPr="0059327F" w:rsidRDefault="00381457" w:rsidP="009C1C59">
            <w:pPr>
              <w:tabs>
                <w:tab w:val="left" w:pos="4230"/>
                <w:tab w:val="center" w:pos="4320"/>
                <w:tab w:val="right" w:pos="8640"/>
              </w:tabs>
              <w:spacing w:line="380" w:lineRule="exact"/>
              <w:ind w:left="273" w:right="-115" w:hanging="187"/>
              <w:rPr>
                <w:rFonts w:ascii="Arial" w:hAnsi="Arial" w:cs="Arial"/>
                <w:sz w:val="20"/>
                <w:szCs w:val="20"/>
                <w:cs/>
              </w:rPr>
            </w:pPr>
            <w:r w:rsidRPr="0059327F">
              <w:rPr>
                <w:rFonts w:ascii="Arial" w:hAnsi="Arial" w:cs="Arial"/>
                <w:sz w:val="20"/>
                <w:szCs w:val="20"/>
              </w:rPr>
              <w:t>Less: Current portion</w:t>
            </w:r>
          </w:p>
        </w:tc>
        <w:tc>
          <w:tcPr>
            <w:tcW w:w="2340" w:type="dxa"/>
            <w:vAlign w:val="bottom"/>
          </w:tcPr>
          <w:p w14:paraId="5571A637" w14:textId="33227CEB" w:rsidR="00381457" w:rsidRPr="0059327F" w:rsidRDefault="00356A9C" w:rsidP="009C1C59">
            <w:pPr>
              <w:pBdr>
                <w:bottom w:val="single" w:sz="4" w:space="1" w:color="auto"/>
              </w:pBdr>
              <w:tabs>
                <w:tab w:val="decimal" w:pos="1686"/>
              </w:tabs>
              <w:spacing w:line="380" w:lineRule="exact"/>
              <w:rPr>
                <w:rFonts w:ascii="Arial" w:hAnsi="Arial" w:cs="Arial"/>
                <w:sz w:val="20"/>
                <w:szCs w:val="20"/>
                <w:cs/>
              </w:rPr>
            </w:pPr>
            <w:r w:rsidRPr="0059327F">
              <w:rPr>
                <w:rFonts w:ascii="Arial" w:hAnsi="Arial" w:cs="Arial"/>
                <w:sz w:val="20"/>
                <w:szCs w:val="20"/>
              </w:rPr>
              <w:t>(24</w:t>
            </w:r>
            <w:r w:rsidR="00720BB1">
              <w:rPr>
                <w:rFonts w:ascii="Arial" w:hAnsi="Arial" w:cs="Arial"/>
                <w:sz w:val="20"/>
                <w:szCs w:val="20"/>
              </w:rPr>
              <w:t>4</w:t>
            </w:r>
            <w:r w:rsidRPr="0059327F">
              <w:rPr>
                <w:rFonts w:ascii="Arial" w:hAnsi="Arial" w:cs="Arial"/>
                <w:sz w:val="20"/>
                <w:szCs w:val="20"/>
              </w:rPr>
              <w:t>,</w:t>
            </w:r>
            <w:r w:rsidR="00F21292">
              <w:rPr>
                <w:rFonts w:ascii="Arial" w:hAnsi="Arial" w:cs="Arial"/>
                <w:sz w:val="20"/>
                <w:szCs w:val="20"/>
              </w:rPr>
              <w:t>102</w:t>
            </w:r>
            <w:r w:rsidRPr="0059327F">
              <w:rPr>
                <w:rFonts w:ascii="Arial" w:hAnsi="Arial" w:cs="Arial"/>
                <w:sz w:val="20"/>
                <w:szCs w:val="20"/>
              </w:rPr>
              <w:t>)</w:t>
            </w:r>
          </w:p>
        </w:tc>
        <w:tc>
          <w:tcPr>
            <w:tcW w:w="2340" w:type="dxa"/>
            <w:vAlign w:val="bottom"/>
          </w:tcPr>
          <w:p w14:paraId="04026C7E" w14:textId="77777777" w:rsidR="00381457" w:rsidRPr="0059327F" w:rsidRDefault="00381457" w:rsidP="009C1C59">
            <w:pPr>
              <w:pBdr>
                <w:bottom w:val="single" w:sz="4" w:space="1" w:color="auto"/>
              </w:pBdr>
              <w:tabs>
                <w:tab w:val="decimal" w:pos="1686"/>
              </w:tabs>
              <w:spacing w:line="380" w:lineRule="exact"/>
              <w:rPr>
                <w:rFonts w:ascii="Arial" w:hAnsi="Arial" w:cs="Arial"/>
                <w:sz w:val="20"/>
                <w:szCs w:val="20"/>
              </w:rPr>
            </w:pPr>
            <w:r w:rsidRPr="0059327F">
              <w:rPr>
                <w:rFonts w:ascii="Arial" w:hAnsi="Arial" w:cs="Arial"/>
                <w:sz w:val="20"/>
                <w:szCs w:val="20"/>
              </w:rPr>
              <w:t>(245,295)</w:t>
            </w:r>
          </w:p>
        </w:tc>
      </w:tr>
      <w:tr w:rsidR="00381457" w:rsidRPr="0059327F" w14:paraId="653086DF" w14:textId="77777777" w:rsidTr="00656B52">
        <w:tc>
          <w:tcPr>
            <w:tcW w:w="4590" w:type="dxa"/>
            <w:vAlign w:val="bottom"/>
          </w:tcPr>
          <w:p w14:paraId="290B5907" w14:textId="77777777" w:rsidR="00381457" w:rsidRPr="0059327F" w:rsidRDefault="00381457" w:rsidP="009C1C59">
            <w:pPr>
              <w:tabs>
                <w:tab w:val="left" w:pos="4230"/>
                <w:tab w:val="center" w:pos="4320"/>
                <w:tab w:val="right" w:pos="8640"/>
              </w:tabs>
              <w:spacing w:line="380" w:lineRule="exact"/>
              <w:ind w:left="273" w:right="-115" w:hanging="187"/>
              <w:rPr>
                <w:rFonts w:ascii="Arial" w:hAnsi="Arial" w:cs="Arial"/>
                <w:sz w:val="20"/>
                <w:szCs w:val="20"/>
              </w:rPr>
            </w:pPr>
            <w:r w:rsidRPr="0059327F">
              <w:rPr>
                <w:rFonts w:ascii="Arial" w:hAnsi="Arial" w:cs="Arial"/>
                <w:sz w:val="20"/>
                <w:szCs w:val="20"/>
              </w:rPr>
              <w:t>Long-term loans - net of current portion</w:t>
            </w:r>
          </w:p>
        </w:tc>
        <w:tc>
          <w:tcPr>
            <w:tcW w:w="2340" w:type="dxa"/>
            <w:vAlign w:val="bottom"/>
          </w:tcPr>
          <w:p w14:paraId="33632AE6" w14:textId="77777777" w:rsidR="00381457" w:rsidRPr="0059327F" w:rsidRDefault="00356A9C" w:rsidP="009C1C59">
            <w:pPr>
              <w:pBdr>
                <w:bottom w:val="double" w:sz="4" w:space="1" w:color="auto"/>
              </w:pBdr>
              <w:tabs>
                <w:tab w:val="decimal" w:pos="1686"/>
              </w:tabs>
              <w:spacing w:line="380" w:lineRule="exact"/>
              <w:rPr>
                <w:rFonts w:ascii="Arial" w:hAnsi="Arial" w:cs="Arial"/>
                <w:sz w:val="20"/>
                <w:szCs w:val="20"/>
              </w:rPr>
            </w:pPr>
            <w:r w:rsidRPr="0059327F">
              <w:rPr>
                <w:rFonts w:ascii="Arial" w:hAnsi="Arial" w:cs="Arial"/>
                <w:sz w:val="20"/>
                <w:szCs w:val="20"/>
              </w:rPr>
              <w:t>-</w:t>
            </w:r>
          </w:p>
        </w:tc>
        <w:tc>
          <w:tcPr>
            <w:tcW w:w="2340" w:type="dxa"/>
            <w:vAlign w:val="bottom"/>
          </w:tcPr>
          <w:p w14:paraId="7E718CB9" w14:textId="77777777" w:rsidR="00381457" w:rsidRPr="0059327F" w:rsidRDefault="00381457" w:rsidP="009C1C59">
            <w:pPr>
              <w:pBdr>
                <w:bottom w:val="double" w:sz="4" w:space="1" w:color="auto"/>
              </w:pBdr>
              <w:tabs>
                <w:tab w:val="decimal" w:pos="1686"/>
              </w:tabs>
              <w:spacing w:line="380" w:lineRule="exact"/>
              <w:rPr>
                <w:rFonts w:ascii="Arial" w:hAnsi="Arial" w:cs="Arial"/>
                <w:sz w:val="20"/>
                <w:szCs w:val="20"/>
              </w:rPr>
            </w:pPr>
            <w:r w:rsidRPr="0059327F">
              <w:rPr>
                <w:rFonts w:ascii="Arial" w:hAnsi="Arial" w:cs="Arial"/>
                <w:sz w:val="20"/>
                <w:szCs w:val="20"/>
              </w:rPr>
              <w:t>-</w:t>
            </w:r>
          </w:p>
        </w:tc>
      </w:tr>
    </w:tbl>
    <w:p w14:paraId="11B307FC" w14:textId="10190473" w:rsidR="00830D19" w:rsidRPr="0059327F" w:rsidRDefault="007F4FC2" w:rsidP="009C1C59">
      <w:pPr>
        <w:tabs>
          <w:tab w:val="left" w:pos="1080"/>
          <w:tab w:val="left" w:pos="4230"/>
        </w:tabs>
        <w:spacing w:before="240" w:after="120" w:line="380" w:lineRule="exact"/>
        <w:ind w:left="605"/>
        <w:jc w:val="thaiDistribute"/>
        <w:rPr>
          <w:rFonts w:ascii="Arial" w:hAnsi="Arial" w:cs="Arial"/>
          <w:sz w:val="22"/>
          <w:szCs w:val="22"/>
          <w:cs/>
        </w:rPr>
      </w:pPr>
      <w:r w:rsidRPr="0059327F">
        <w:rPr>
          <w:rFonts w:ascii="Arial" w:hAnsi="Arial" w:cs="Arial"/>
          <w:sz w:val="22"/>
          <w:szCs w:val="22"/>
        </w:rPr>
        <w:t xml:space="preserve">Movements of the </w:t>
      </w:r>
      <w:r w:rsidR="00E97E7A" w:rsidRPr="0059327F">
        <w:rPr>
          <w:rFonts w:ascii="Arial" w:hAnsi="Arial" w:cs="Arial"/>
          <w:sz w:val="22"/>
          <w:szCs w:val="22"/>
        </w:rPr>
        <w:t>long-term loans</w:t>
      </w:r>
      <w:r w:rsidRPr="0059327F">
        <w:rPr>
          <w:rFonts w:ascii="Arial" w:hAnsi="Arial" w:cs="Arial"/>
          <w:sz w:val="22"/>
          <w:szCs w:val="22"/>
        </w:rPr>
        <w:t xml:space="preserve"> </w:t>
      </w:r>
      <w:r w:rsidR="00CA2FF7" w:rsidRPr="0059327F">
        <w:rPr>
          <w:rFonts w:ascii="Arial" w:hAnsi="Arial" w:cs="Arial"/>
          <w:sz w:val="22"/>
          <w:szCs w:val="22"/>
        </w:rPr>
        <w:t xml:space="preserve">from </w:t>
      </w:r>
      <w:r w:rsidR="00697952" w:rsidRPr="0059327F">
        <w:rPr>
          <w:rFonts w:ascii="Arial" w:hAnsi="Arial" w:cs="Arial"/>
          <w:sz w:val="22"/>
          <w:szCs w:val="22"/>
        </w:rPr>
        <w:t>other</w:t>
      </w:r>
      <w:r w:rsidR="00CA2FF7" w:rsidRPr="0059327F">
        <w:rPr>
          <w:rFonts w:ascii="Arial" w:hAnsi="Arial" w:cs="Arial"/>
          <w:sz w:val="22"/>
          <w:szCs w:val="22"/>
        </w:rPr>
        <w:t xml:space="preserve"> </w:t>
      </w:r>
      <w:r w:rsidR="00DF1F4E" w:rsidRPr="0059327F">
        <w:rPr>
          <w:rFonts w:ascii="Arial" w:hAnsi="Arial" w:cs="Arial"/>
          <w:sz w:val="22"/>
          <w:szCs w:val="22"/>
        </w:rPr>
        <w:t>c</w:t>
      </w:r>
      <w:r w:rsidR="00CA2FF7" w:rsidRPr="0059327F">
        <w:rPr>
          <w:rFonts w:ascii="Arial" w:hAnsi="Arial" w:cs="Arial"/>
          <w:sz w:val="22"/>
          <w:szCs w:val="22"/>
        </w:rPr>
        <w:t>ompan</w:t>
      </w:r>
      <w:r w:rsidR="00697952" w:rsidRPr="0059327F">
        <w:rPr>
          <w:rFonts w:ascii="Arial" w:hAnsi="Arial" w:cs="Arial"/>
          <w:sz w:val="22"/>
          <w:szCs w:val="22"/>
        </w:rPr>
        <w:t>ies</w:t>
      </w:r>
      <w:r w:rsidR="00CA2FF7" w:rsidRPr="0059327F">
        <w:rPr>
          <w:rFonts w:ascii="Arial" w:hAnsi="Arial" w:cs="Arial"/>
          <w:sz w:val="22"/>
          <w:szCs w:val="22"/>
        </w:rPr>
        <w:t xml:space="preserve"> </w:t>
      </w:r>
      <w:r w:rsidRPr="0059327F">
        <w:rPr>
          <w:rFonts w:ascii="Arial" w:hAnsi="Arial" w:cs="Arial"/>
          <w:sz w:val="22"/>
          <w:szCs w:val="22"/>
        </w:rPr>
        <w:t>accoun</w:t>
      </w:r>
      <w:r w:rsidR="00C658DD" w:rsidRPr="0059327F">
        <w:rPr>
          <w:rFonts w:ascii="Arial" w:hAnsi="Arial" w:cs="Arial"/>
          <w:sz w:val="22"/>
          <w:szCs w:val="22"/>
        </w:rPr>
        <w:t xml:space="preserve">t during the </w:t>
      </w:r>
      <w:r w:rsidR="001A4E74" w:rsidRPr="0059327F">
        <w:rPr>
          <w:rFonts w:ascii="Arial" w:hAnsi="Arial" w:cs="Arial"/>
          <w:sz w:val="22"/>
          <w:szCs w:val="22"/>
        </w:rPr>
        <w:t>nine</w:t>
      </w:r>
      <w:r w:rsidR="00D03AF6" w:rsidRPr="0059327F">
        <w:rPr>
          <w:rFonts w:ascii="Arial" w:hAnsi="Arial" w:cs="Arial"/>
          <w:sz w:val="22"/>
          <w:szCs w:val="22"/>
        </w:rPr>
        <w:t>-month period</w:t>
      </w:r>
      <w:r w:rsidR="009F44E8" w:rsidRPr="0059327F">
        <w:rPr>
          <w:rFonts w:ascii="Arial" w:hAnsi="Arial" w:cs="Arial"/>
          <w:sz w:val="22"/>
          <w:szCs w:val="22"/>
        </w:rPr>
        <w:t xml:space="preserve"> ended </w:t>
      </w:r>
      <w:r w:rsidR="001A4E74" w:rsidRPr="0059327F">
        <w:rPr>
          <w:rFonts w:ascii="Arial" w:hAnsi="Arial" w:cs="Arial"/>
          <w:sz w:val="22"/>
          <w:szCs w:val="22"/>
        </w:rPr>
        <w:t>30 September 2019</w:t>
      </w:r>
      <w:r w:rsidR="0037181A" w:rsidRPr="0059327F">
        <w:rPr>
          <w:rFonts w:ascii="Arial" w:hAnsi="Arial" w:cs="Arial"/>
          <w:sz w:val="22"/>
          <w:szCs w:val="22"/>
        </w:rPr>
        <w:t xml:space="preserve"> are summarised below.</w:t>
      </w:r>
    </w:p>
    <w:tbl>
      <w:tblPr>
        <w:tblW w:w="9162" w:type="dxa"/>
        <w:tblInd w:w="540" w:type="dxa"/>
        <w:tblLayout w:type="fixed"/>
        <w:tblLook w:val="0000" w:firstRow="0" w:lastRow="0" w:firstColumn="0" w:lastColumn="0" w:noHBand="0" w:noVBand="0"/>
      </w:tblPr>
      <w:tblGrid>
        <w:gridCol w:w="6732"/>
        <w:gridCol w:w="2430"/>
      </w:tblGrid>
      <w:tr w:rsidR="00830D19" w:rsidRPr="0059327F" w14:paraId="0024A30B" w14:textId="77777777" w:rsidTr="00656B52">
        <w:trPr>
          <w:cantSplit/>
        </w:trPr>
        <w:tc>
          <w:tcPr>
            <w:tcW w:w="6732" w:type="dxa"/>
          </w:tcPr>
          <w:p w14:paraId="1C460266" w14:textId="77777777" w:rsidR="00830D19" w:rsidRPr="0059327F" w:rsidRDefault="00830D19" w:rsidP="009C1C59">
            <w:pPr>
              <w:tabs>
                <w:tab w:val="left" w:pos="360"/>
                <w:tab w:val="left" w:pos="4230"/>
                <w:tab w:val="center" w:pos="6390"/>
                <w:tab w:val="center" w:pos="8370"/>
              </w:tabs>
              <w:spacing w:line="380" w:lineRule="exact"/>
              <w:jc w:val="both"/>
              <w:rPr>
                <w:rFonts w:ascii="Arial" w:hAnsi="Arial" w:cs="Arial"/>
                <w:sz w:val="20"/>
                <w:szCs w:val="20"/>
                <w:u w:val="single"/>
              </w:rPr>
            </w:pPr>
            <w:r w:rsidRPr="0059327F">
              <w:rPr>
                <w:rFonts w:ascii="Arial" w:hAnsi="Arial" w:cs="Arial"/>
                <w:sz w:val="20"/>
                <w:szCs w:val="20"/>
              </w:rPr>
              <w:tab/>
            </w:r>
          </w:p>
        </w:tc>
        <w:tc>
          <w:tcPr>
            <w:tcW w:w="2430" w:type="dxa"/>
          </w:tcPr>
          <w:p w14:paraId="44D6D134" w14:textId="77777777" w:rsidR="00830D19" w:rsidRPr="0059327F" w:rsidRDefault="007F4FC2" w:rsidP="009C1C59">
            <w:pPr>
              <w:tabs>
                <w:tab w:val="left" w:pos="900"/>
                <w:tab w:val="left" w:pos="4230"/>
                <w:tab w:val="center" w:pos="6390"/>
                <w:tab w:val="center" w:pos="8370"/>
              </w:tabs>
              <w:spacing w:line="380" w:lineRule="exact"/>
              <w:ind w:left="360" w:right="12" w:hanging="360"/>
              <w:jc w:val="right"/>
              <w:rPr>
                <w:rFonts w:ascii="Arial" w:hAnsi="Arial" w:cs="Arial"/>
                <w:sz w:val="20"/>
                <w:szCs w:val="20"/>
                <w:u w:val="single"/>
              </w:rPr>
            </w:pPr>
            <w:r w:rsidRPr="0059327F">
              <w:rPr>
                <w:rFonts w:ascii="Arial" w:hAnsi="Arial" w:cs="Arial"/>
                <w:sz w:val="20"/>
                <w:szCs w:val="20"/>
                <w:cs/>
              </w:rPr>
              <w:t>(Unit: Thousand Baht)</w:t>
            </w:r>
          </w:p>
        </w:tc>
      </w:tr>
      <w:tr w:rsidR="00381457" w:rsidRPr="0059327F" w14:paraId="43BB9976" w14:textId="77777777" w:rsidTr="00656B52">
        <w:tc>
          <w:tcPr>
            <w:tcW w:w="6732" w:type="dxa"/>
          </w:tcPr>
          <w:p w14:paraId="188F86BC" w14:textId="77777777" w:rsidR="00381457" w:rsidRPr="0059327F" w:rsidRDefault="00381457" w:rsidP="009C1C59">
            <w:pPr>
              <w:tabs>
                <w:tab w:val="left" w:pos="360"/>
                <w:tab w:val="left" w:pos="4230"/>
                <w:tab w:val="center" w:pos="6390"/>
                <w:tab w:val="center" w:pos="8370"/>
              </w:tabs>
              <w:spacing w:line="380" w:lineRule="exact"/>
              <w:jc w:val="both"/>
              <w:rPr>
                <w:rFonts w:ascii="Arial" w:hAnsi="Arial" w:cs="Arial"/>
                <w:sz w:val="20"/>
                <w:szCs w:val="20"/>
                <w:u w:val="single"/>
              </w:rPr>
            </w:pPr>
          </w:p>
        </w:tc>
        <w:tc>
          <w:tcPr>
            <w:tcW w:w="2430" w:type="dxa"/>
          </w:tcPr>
          <w:p w14:paraId="55309471" w14:textId="77777777" w:rsidR="00381457" w:rsidRPr="0059327F" w:rsidRDefault="00381457" w:rsidP="009C1C59">
            <w:pPr>
              <w:pBdr>
                <w:bottom w:val="single" w:sz="4" w:space="1" w:color="auto"/>
              </w:pBdr>
              <w:tabs>
                <w:tab w:val="left" w:pos="4230"/>
                <w:tab w:val="center" w:pos="6390"/>
                <w:tab w:val="center" w:pos="8370"/>
              </w:tabs>
              <w:spacing w:line="380" w:lineRule="exact"/>
              <w:ind w:left="12" w:right="12"/>
              <w:jc w:val="center"/>
              <w:rPr>
                <w:rFonts w:ascii="Arial" w:hAnsi="Arial" w:cs="Arial"/>
                <w:sz w:val="20"/>
                <w:szCs w:val="20"/>
              </w:rPr>
            </w:pPr>
            <w:r w:rsidRPr="0059327F">
              <w:rPr>
                <w:rFonts w:ascii="Arial" w:eastAsia="Times New Roman" w:hAnsi="Arial" w:cs="Arial"/>
                <w:spacing w:val="0"/>
                <w:sz w:val="20"/>
                <w:szCs w:val="20"/>
                <w:cs/>
                <w:lang w:val="th-TH"/>
              </w:rPr>
              <w:t>Consolidated                      financial statements</w:t>
            </w:r>
          </w:p>
        </w:tc>
      </w:tr>
      <w:tr w:rsidR="00381457" w:rsidRPr="0059327F" w14:paraId="23A8448B" w14:textId="77777777" w:rsidTr="00656B52">
        <w:tc>
          <w:tcPr>
            <w:tcW w:w="6732" w:type="dxa"/>
          </w:tcPr>
          <w:p w14:paraId="0EFB0AD4" w14:textId="77777777" w:rsidR="00381457" w:rsidRPr="0059327F" w:rsidRDefault="00381457" w:rsidP="009C1C59">
            <w:pPr>
              <w:tabs>
                <w:tab w:val="left" w:pos="360"/>
                <w:tab w:val="left" w:pos="4230"/>
              </w:tabs>
              <w:spacing w:line="380" w:lineRule="exact"/>
              <w:ind w:left="72" w:hanging="72"/>
              <w:rPr>
                <w:rFonts w:ascii="Arial" w:hAnsi="Arial" w:cs="Arial"/>
                <w:sz w:val="20"/>
                <w:szCs w:val="20"/>
                <w:cs/>
              </w:rPr>
            </w:pPr>
            <w:r w:rsidRPr="0059327F">
              <w:rPr>
                <w:rFonts w:ascii="Arial" w:hAnsi="Arial" w:cs="Arial"/>
                <w:sz w:val="20"/>
                <w:szCs w:val="20"/>
              </w:rPr>
              <w:t>Balance as at 1 January 2019</w:t>
            </w:r>
          </w:p>
        </w:tc>
        <w:tc>
          <w:tcPr>
            <w:tcW w:w="2430" w:type="dxa"/>
            <w:vAlign w:val="bottom"/>
          </w:tcPr>
          <w:p w14:paraId="4FDB1B04" w14:textId="77777777" w:rsidR="00381457" w:rsidRPr="0059327F" w:rsidRDefault="00381457" w:rsidP="009C1C59">
            <w:pPr>
              <w:tabs>
                <w:tab w:val="decimal" w:pos="1875"/>
              </w:tabs>
              <w:spacing w:line="380" w:lineRule="exact"/>
              <w:ind w:left="12" w:right="12"/>
              <w:jc w:val="both"/>
              <w:rPr>
                <w:rFonts w:ascii="Arial" w:hAnsi="Arial" w:cs="Arial"/>
                <w:sz w:val="20"/>
                <w:szCs w:val="20"/>
              </w:rPr>
            </w:pPr>
            <w:r w:rsidRPr="0059327F">
              <w:rPr>
                <w:rFonts w:ascii="Arial" w:hAnsi="Arial" w:cs="Arial"/>
                <w:sz w:val="20"/>
                <w:szCs w:val="20"/>
              </w:rPr>
              <w:t>245,295</w:t>
            </w:r>
          </w:p>
        </w:tc>
      </w:tr>
      <w:tr w:rsidR="00381457" w:rsidRPr="0059327F" w14:paraId="07038527" w14:textId="77777777" w:rsidTr="00656B52">
        <w:trPr>
          <w:trHeight w:val="80"/>
        </w:trPr>
        <w:tc>
          <w:tcPr>
            <w:tcW w:w="6732" w:type="dxa"/>
          </w:tcPr>
          <w:p w14:paraId="095A450B" w14:textId="5DD8E9C3" w:rsidR="00570806" w:rsidRPr="0059327F" w:rsidRDefault="00381457" w:rsidP="009C1C59">
            <w:pPr>
              <w:tabs>
                <w:tab w:val="left" w:pos="360"/>
                <w:tab w:val="left" w:pos="4230"/>
              </w:tabs>
              <w:spacing w:line="380" w:lineRule="exact"/>
              <w:ind w:left="72" w:hanging="72"/>
              <w:rPr>
                <w:rFonts w:ascii="Arial" w:hAnsi="Arial" w:cs="Arial"/>
                <w:sz w:val="20"/>
                <w:szCs w:val="20"/>
                <w:cs/>
              </w:rPr>
            </w:pPr>
            <w:r w:rsidRPr="0059327F">
              <w:rPr>
                <w:rFonts w:ascii="Arial" w:hAnsi="Arial" w:cs="Arial"/>
                <w:sz w:val="20"/>
                <w:szCs w:val="20"/>
              </w:rPr>
              <w:t>Add:</w:t>
            </w:r>
            <w:r w:rsidR="00DB6B95" w:rsidRPr="0059327F">
              <w:rPr>
                <w:rFonts w:ascii="Arial" w:hAnsi="Arial" w:cs="Arial"/>
                <w:sz w:val="20"/>
                <w:szCs w:val="20"/>
              </w:rPr>
              <w:t xml:space="preserve"> </w:t>
            </w:r>
            <w:r w:rsidR="00D30677">
              <w:rPr>
                <w:rFonts w:ascii="Arial" w:hAnsi="Arial" w:cs="Arial"/>
                <w:sz w:val="20"/>
                <w:szCs w:val="20"/>
              </w:rPr>
              <w:t xml:space="preserve"> </w:t>
            </w:r>
            <w:r w:rsidRPr="0059327F">
              <w:rPr>
                <w:rFonts w:ascii="Arial" w:hAnsi="Arial" w:cs="Arial"/>
                <w:sz w:val="20"/>
                <w:szCs w:val="20"/>
              </w:rPr>
              <w:t>Amortisation of deferred front-end fee</w:t>
            </w:r>
          </w:p>
        </w:tc>
        <w:tc>
          <w:tcPr>
            <w:tcW w:w="2430" w:type="dxa"/>
            <w:vAlign w:val="bottom"/>
          </w:tcPr>
          <w:p w14:paraId="6717617A" w14:textId="423B4636" w:rsidR="00570806" w:rsidRPr="0059327F" w:rsidRDefault="00570806" w:rsidP="009C1C59">
            <w:pPr>
              <w:tabs>
                <w:tab w:val="decimal" w:pos="1875"/>
              </w:tabs>
              <w:spacing w:line="380" w:lineRule="exact"/>
              <w:ind w:left="12" w:right="12"/>
              <w:jc w:val="both"/>
              <w:rPr>
                <w:rFonts w:ascii="Arial" w:hAnsi="Arial" w:cs="Arial"/>
                <w:sz w:val="20"/>
                <w:szCs w:val="20"/>
              </w:rPr>
            </w:pPr>
            <w:r w:rsidRPr="0059327F">
              <w:rPr>
                <w:rFonts w:ascii="Arial" w:hAnsi="Arial" w:cs="Arial"/>
                <w:sz w:val="20"/>
                <w:szCs w:val="20"/>
              </w:rPr>
              <w:t>5,612</w:t>
            </w:r>
          </w:p>
        </w:tc>
      </w:tr>
      <w:tr w:rsidR="00656B52" w:rsidRPr="0059327F" w14:paraId="7A24D36B" w14:textId="77777777" w:rsidTr="00656B52">
        <w:trPr>
          <w:trHeight w:val="80"/>
        </w:trPr>
        <w:tc>
          <w:tcPr>
            <w:tcW w:w="6732" w:type="dxa"/>
          </w:tcPr>
          <w:p w14:paraId="2BB178A9" w14:textId="118CFE28" w:rsidR="00656B52" w:rsidRPr="0059327F" w:rsidRDefault="00B57B0C" w:rsidP="009C1C59">
            <w:pPr>
              <w:tabs>
                <w:tab w:val="left" w:pos="360"/>
                <w:tab w:val="left" w:pos="4230"/>
              </w:tabs>
              <w:spacing w:line="380" w:lineRule="exact"/>
              <w:ind w:left="72" w:hanging="72"/>
              <w:rPr>
                <w:rFonts w:ascii="Arial" w:hAnsi="Arial" w:cs="Arial"/>
                <w:sz w:val="20"/>
                <w:szCs w:val="20"/>
              </w:rPr>
            </w:pPr>
            <w:r w:rsidRPr="00B57B0C">
              <w:rPr>
                <w:rFonts w:ascii="Arial" w:hAnsi="Arial" w:cs="Arial"/>
                <w:sz w:val="20"/>
                <w:szCs w:val="20"/>
              </w:rPr>
              <w:t>Less: Prepaid deferred front-end fee</w:t>
            </w:r>
          </w:p>
        </w:tc>
        <w:tc>
          <w:tcPr>
            <w:tcW w:w="2430" w:type="dxa"/>
            <w:vAlign w:val="bottom"/>
          </w:tcPr>
          <w:p w14:paraId="526EA7B6" w14:textId="2E4F97B9" w:rsidR="00656B52" w:rsidRPr="0059327F" w:rsidRDefault="00656B52" w:rsidP="009C1C59">
            <w:pPr>
              <w:tabs>
                <w:tab w:val="decimal" w:pos="1875"/>
              </w:tabs>
              <w:spacing w:line="380" w:lineRule="exact"/>
              <w:ind w:left="12" w:right="12"/>
              <w:jc w:val="both"/>
              <w:rPr>
                <w:rFonts w:ascii="Arial" w:hAnsi="Arial" w:cs="Arial"/>
                <w:sz w:val="20"/>
                <w:szCs w:val="20"/>
              </w:rPr>
            </w:pPr>
            <w:r w:rsidRPr="00B57B0C">
              <w:rPr>
                <w:rFonts w:ascii="Arial" w:hAnsi="Arial" w:cs="Arial"/>
                <w:sz w:val="20"/>
                <w:szCs w:val="20"/>
              </w:rPr>
              <w:t>(6,805)</w:t>
            </w:r>
          </w:p>
        </w:tc>
      </w:tr>
      <w:tr w:rsidR="00381457" w:rsidRPr="0059327F" w14:paraId="7E83F633" w14:textId="77777777" w:rsidTr="00656B52">
        <w:trPr>
          <w:trHeight w:val="80"/>
        </w:trPr>
        <w:tc>
          <w:tcPr>
            <w:tcW w:w="6732" w:type="dxa"/>
          </w:tcPr>
          <w:p w14:paraId="2D17D800" w14:textId="77777777" w:rsidR="00381457" w:rsidRPr="0059327F" w:rsidRDefault="00381457" w:rsidP="009C1C59">
            <w:pPr>
              <w:tabs>
                <w:tab w:val="left" w:pos="360"/>
                <w:tab w:val="left" w:pos="4230"/>
              </w:tabs>
              <w:spacing w:line="380" w:lineRule="exact"/>
              <w:ind w:left="72" w:hanging="72"/>
              <w:rPr>
                <w:rFonts w:ascii="Arial" w:hAnsi="Arial" w:cs="Arial"/>
                <w:sz w:val="20"/>
                <w:szCs w:val="20"/>
                <w:cs/>
              </w:rPr>
            </w:pPr>
            <w:r w:rsidRPr="0059327F">
              <w:rPr>
                <w:rFonts w:ascii="Arial" w:hAnsi="Arial" w:cs="Arial"/>
                <w:sz w:val="20"/>
                <w:szCs w:val="20"/>
              </w:rPr>
              <w:t xml:space="preserve">Balance as at </w:t>
            </w:r>
            <w:r w:rsidR="001A4E74" w:rsidRPr="0059327F">
              <w:rPr>
                <w:rFonts w:ascii="Arial" w:hAnsi="Arial" w:cs="Arial"/>
                <w:sz w:val="20"/>
                <w:szCs w:val="20"/>
              </w:rPr>
              <w:t>30 September 2019</w:t>
            </w:r>
          </w:p>
        </w:tc>
        <w:tc>
          <w:tcPr>
            <w:tcW w:w="2430" w:type="dxa"/>
            <w:vAlign w:val="bottom"/>
          </w:tcPr>
          <w:p w14:paraId="06C63FA3" w14:textId="4758B83A" w:rsidR="00381457" w:rsidRPr="0059327F" w:rsidRDefault="00570806" w:rsidP="009C1C59">
            <w:pPr>
              <w:pBdr>
                <w:top w:val="single" w:sz="4" w:space="1" w:color="auto"/>
                <w:bottom w:val="double" w:sz="4" w:space="1" w:color="auto"/>
              </w:pBdr>
              <w:tabs>
                <w:tab w:val="decimal" w:pos="1875"/>
              </w:tabs>
              <w:spacing w:line="380" w:lineRule="exact"/>
              <w:ind w:left="12" w:right="12"/>
              <w:jc w:val="both"/>
              <w:rPr>
                <w:rFonts w:ascii="Arial" w:hAnsi="Arial" w:cs="Arial"/>
                <w:sz w:val="20"/>
                <w:szCs w:val="20"/>
                <w:cs/>
              </w:rPr>
            </w:pPr>
            <w:r w:rsidRPr="0059327F">
              <w:rPr>
                <w:rFonts w:ascii="Arial" w:hAnsi="Arial" w:cs="Arial"/>
                <w:sz w:val="20"/>
                <w:szCs w:val="20"/>
              </w:rPr>
              <w:t>244,102</w:t>
            </w:r>
          </w:p>
        </w:tc>
      </w:tr>
    </w:tbl>
    <w:p w14:paraId="27890641" w14:textId="5D367D42" w:rsidR="008F5A2C" w:rsidRPr="0059327F" w:rsidRDefault="00D51683" w:rsidP="009C1C59">
      <w:pPr>
        <w:spacing w:before="240" w:after="120" w:line="380" w:lineRule="exact"/>
        <w:ind w:left="605"/>
        <w:jc w:val="thaiDistribute"/>
        <w:rPr>
          <w:rFonts w:ascii="Arial" w:hAnsi="Arial" w:cs="Arial"/>
          <w:color w:val="auto"/>
          <w:sz w:val="22"/>
          <w:szCs w:val="22"/>
        </w:rPr>
      </w:pPr>
      <w:r w:rsidRPr="0059327F">
        <w:rPr>
          <w:rFonts w:ascii="Arial" w:hAnsi="Arial" w:cs="Arial"/>
          <w:color w:val="auto"/>
          <w:sz w:val="22"/>
          <w:szCs w:val="22"/>
        </w:rPr>
        <w:t>Long</w:t>
      </w:r>
      <w:r w:rsidR="008F5A2C" w:rsidRPr="0059327F">
        <w:rPr>
          <w:rFonts w:ascii="Arial" w:hAnsi="Arial" w:cs="Arial"/>
          <w:color w:val="auto"/>
          <w:sz w:val="22"/>
          <w:szCs w:val="22"/>
        </w:rPr>
        <w:t>-term</w:t>
      </w:r>
      <w:r w:rsidR="005132B3" w:rsidRPr="0059327F">
        <w:rPr>
          <w:rFonts w:ascii="Arial" w:hAnsi="Arial" w:cs="Arial"/>
          <w:color w:val="auto"/>
          <w:sz w:val="22"/>
          <w:szCs w:val="22"/>
        </w:rPr>
        <w:t xml:space="preserve"> loans from other compan</w:t>
      </w:r>
      <w:r w:rsidR="00697952" w:rsidRPr="0059327F">
        <w:rPr>
          <w:rFonts w:ascii="Arial" w:hAnsi="Arial" w:cs="Arial"/>
          <w:color w:val="auto"/>
          <w:sz w:val="22"/>
          <w:szCs w:val="22"/>
        </w:rPr>
        <w:t>ies</w:t>
      </w:r>
      <w:r w:rsidR="005132B3" w:rsidRPr="0059327F">
        <w:rPr>
          <w:rFonts w:ascii="Arial" w:hAnsi="Arial" w:cs="Arial"/>
          <w:color w:val="auto"/>
          <w:sz w:val="22"/>
          <w:szCs w:val="22"/>
        </w:rPr>
        <w:t xml:space="preserve"> of a</w:t>
      </w:r>
      <w:r w:rsidR="008F5A2C" w:rsidRPr="0059327F">
        <w:rPr>
          <w:rFonts w:ascii="Arial" w:hAnsi="Arial" w:cs="Arial"/>
          <w:color w:val="auto"/>
          <w:sz w:val="22"/>
          <w:szCs w:val="22"/>
        </w:rPr>
        <w:t xml:space="preserve"> subsidiary</w:t>
      </w:r>
      <w:r w:rsidR="0037181A" w:rsidRPr="0059327F">
        <w:rPr>
          <w:rFonts w:ascii="Arial" w:hAnsi="Arial" w:cs="Arial"/>
          <w:color w:val="auto"/>
          <w:sz w:val="22"/>
          <w:szCs w:val="22"/>
        </w:rPr>
        <w:t>,</w:t>
      </w:r>
      <w:r w:rsidR="008F5A2C" w:rsidRPr="0059327F">
        <w:rPr>
          <w:rFonts w:ascii="Arial" w:hAnsi="Arial" w:cs="Arial"/>
          <w:color w:val="auto"/>
          <w:sz w:val="22"/>
          <w:szCs w:val="22"/>
        </w:rPr>
        <w:t xml:space="preserve"> totaling Ba</w:t>
      </w:r>
      <w:r w:rsidR="0037181A" w:rsidRPr="0059327F">
        <w:rPr>
          <w:rFonts w:ascii="Arial" w:hAnsi="Arial" w:cs="Arial"/>
          <w:color w:val="auto"/>
          <w:sz w:val="22"/>
          <w:szCs w:val="22"/>
        </w:rPr>
        <w:t>ht 500 million,</w:t>
      </w:r>
      <w:r w:rsidR="005132B3" w:rsidRPr="0059327F">
        <w:rPr>
          <w:rFonts w:ascii="Arial" w:hAnsi="Arial" w:cs="Arial"/>
          <w:color w:val="auto"/>
          <w:sz w:val="22"/>
          <w:szCs w:val="22"/>
        </w:rPr>
        <w:t xml:space="preserve"> bear an</w:t>
      </w:r>
      <w:r w:rsidR="008F5A2C" w:rsidRPr="0059327F">
        <w:rPr>
          <w:rFonts w:ascii="Arial" w:hAnsi="Arial" w:cs="Arial"/>
          <w:color w:val="auto"/>
          <w:sz w:val="22"/>
          <w:szCs w:val="22"/>
        </w:rPr>
        <w:t xml:space="preserve"> interest at </w:t>
      </w:r>
      <w:r w:rsidR="0099738B" w:rsidRPr="0059327F">
        <w:rPr>
          <w:rFonts w:ascii="Arial" w:hAnsi="Arial" w:cs="Arial"/>
          <w:color w:val="auto"/>
          <w:sz w:val="22"/>
          <w:szCs w:val="22"/>
        </w:rPr>
        <w:t>a</w:t>
      </w:r>
      <w:r w:rsidR="008F5A2C" w:rsidRPr="0059327F">
        <w:rPr>
          <w:rFonts w:ascii="Arial" w:hAnsi="Arial" w:cs="Arial"/>
          <w:color w:val="auto"/>
          <w:sz w:val="22"/>
          <w:szCs w:val="22"/>
        </w:rPr>
        <w:t xml:space="preserve"> rate of 12 </w:t>
      </w:r>
      <w:r w:rsidR="005132B3" w:rsidRPr="0059327F">
        <w:rPr>
          <w:rFonts w:ascii="Arial" w:hAnsi="Arial" w:cs="Arial"/>
          <w:color w:val="auto"/>
          <w:sz w:val="22"/>
          <w:szCs w:val="22"/>
        </w:rPr>
        <w:t xml:space="preserve">percent </w:t>
      </w:r>
      <w:r w:rsidR="008F5A2C" w:rsidRPr="0059327F">
        <w:rPr>
          <w:rFonts w:ascii="Arial" w:hAnsi="Arial" w:cs="Arial"/>
          <w:color w:val="auto"/>
          <w:sz w:val="22"/>
          <w:szCs w:val="22"/>
        </w:rPr>
        <w:t xml:space="preserve">per annum and </w:t>
      </w:r>
      <w:r w:rsidR="009E4DC9" w:rsidRPr="0059327F">
        <w:rPr>
          <w:rFonts w:ascii="Arial" w:hAnsi="Arial" w:cs="Arial"/>
          <w:color w:val="auto"/>
          <w:sz w:val="22"/>
          <w:szCs w:val="22"/>
        </w:rPr>
        <w:t>front-end fee</w:t>
      </w:r>
      <w:r w:rsidR="00EF3977" w:rsidRPr="0059327F">
        <w:rPr>
          <w:rFonts w:ascii="Arial" w:hAnsi="Arial" w:cs="Arial"/>
          <w:color w:val="auto"/>
          <w:sz w:val="22"/>
          <w:szCs w:val="22"/>
        </w:rPr>
        <w:t xml:space="preserve"> </w:t>
      </w:r>
      <w:r w:rsidRPr="0059327F">
        <w:rPr>
          <w:rFonts w:ascii="Arial" w:hAnsi="Arial" w:cs="Arial"/>
          <w:color w:val="auto"/>
          <w:sz w:val="22"/>
          <w:szCs w:val="22"/>
        </w:rPr>
        <w:t>of 3 percent per annum</w:t>
      </w:r>
      <w:r w:rsidR="008F5A2C" w:rsidRPr="0059327F">
        <w:rPr>
          <w:rFonts w:ascii="Arial" w:hAnsi="Arial" w:cs="Arial"/>
          <w:color w:val="auto"/>
          <w:sz w:val="22"/>
          <w:szCs w:val="22"/>
        </w:rPr>
        <w:t>.</w:t>
      </w:r>
      <w:r w:rsidR="0037181A" w:rsidRPr="0059327F">
        <w:rPr>
          <w:rFonts w:ascii="Arial" w:hAnsi="Arial" w:cs="Arial"/>
          <w:color w:val="auto"/>
          <w:sz w:val="22"/>
          <w:szCs w:val="22"/>
        </w:rPr>
        <w:t xml:space="preserve"> </w:t>
      </w:r>
      <w:r w:rsidR="008F5A2C" w:rsidRPr="0059327F">
        <w:rPr>
          <w:rFonts w:ascii="Arial" w:hAnsi="Arial" w:cs="Arial"/>
          <w:color w:val="auto"/>
          <w:sz w:val="22"/>
          <w:szCs w:val="22"/>
        </w:rPr>
        <w:t xml:space="preserve">These loans will </w:t>
      </w:r>
      <w:r w:rsidR="004A57F4" w:rsidRPr="0059327F">
        <w:rPr>
          <w:rFonts w:ascii="Arial" w:hAnsi="Arial" w:cs="Arial"/>
          <w:color w:val="auto"/>
          <w:sz w:val="22"/>
          <w:szCs w:val="22"/>
        </w:rPr>
        <w:t>mature in</w:t>
      </w:r>
      <w:r w:rsidR="00AC2542" w:rsidRPr="0059327F">
        <w:rPr>
          <w:rFonts w:ascii="Arial" w:hAnsi="Arial" w:cs="Arial"/>
          <w:color w:val="auto"/>
          <w:sz w:val="22"/>
          <w:szCs w:val="22"/>
        </w:rPr>
        <w:t xml:space="preserve"> </w:t>
      </w:r>
      <w:r w:rsidR="00F21292">
        <w:rPr>
          <w:rFonts w:ascii="Arial" w:hAnsi="Arial" w:cs="Arial"/>
          <w:color w:val="auto"/>
          <w:sz w:val="22"/>
          <w:szCs w:val="28"/>
        </w:rPr>
        <w:t>June 2020 and August 2020</w:t>
      </w:r>
      <w:r w:rsidR="008F5A2C" w:rsidRPr="0059327F">
        <w:rPr>
          <w:rFonts w:ascii="Arial" w:hAnsi="Arial" w:cs="Arial"/>
          <w:color w:val="auto"/>
          <w:sz w:val="22"/>
          <w:szCs w:val="22"/>
        </w:rPr>
        <w:t>.</w:t>
      </w:r>
      <w:r w:rsidR="00483037" w:rsidRPr="0059327F">
        <w:rPr>
          <w:rFonts w:ascii="Arial" w:hAnsi="Arial" w:cs="Arial"/>
          <w:color w:val="auto"/>
          <w:sz w:val="22"/>
          <w:szCs w:val="22"/>
        </w:rPr>
        <w:t xml:space="preserve"> The loans are secured by the Company and the rights on memberships of </w:t>
      </w:r>
      <w:r w:rsidR="00C304D6" w:rsidRPr="0059327F">
        <w:rPr>
          <w:rFonts w:ascii="Arial" w:hAnsi="Arial" w:cs="Arial"/>
          <w:color w:val="auto"/>
          <w:sz w:val="22"/>
          <w:szCs w:val="22"/>
        </w:rPr>
        <w:t xml:space="preserve">Mahasamutr </w:t>
      </w:r>
      <w:r w:rsidR="00483037" w:rsidRPr="0059327F">
        <w:rPr>
          <w:rFonts w:ascii="Arial" w:hAnsi="Arial" w:cs="Arial"/>
          <w:color w:val="auto"/>
          <w:sz w:val="22"/>
          <w:szCs w:val="22"/>
        </w:rPr>
        <w:t xml:space="preserve">Country Club and </w:t>
      </w:r>
      <w:r w:rsidR="00697952" w:rsidRPr="0059327F">
        <w:rPr>
          <w:rFonts w:ascii="Arial" w:hAnsi="Arial" w:cs="Arial"/>
          <w:color w:val="auto"/>
          <w:sz w:val="22"/>
          <w:szCs w:val="22"/>
        </w:rPr>
        <w:t>a</w:t>
      </w:r>
      <w:r w:rsidR="00483037" w:rsidRPr="0059327F">
        <w:rPr>
          <w:rFonts w:ascii="Arial" w:hAnsi="Arial" w:cs="Arial"/>
          <w:color w:val="auto"/>
          <w:sz w:val="22"/>
          <w:szCs w:val="22"/>
        </w:rPr>
        <w:t xml:space="preserve"> subsidiary’s shares held by the Company, as de</w:t>
      </w:r>
      <w:r w:rsidR="006B476A" w:rsidRPr="0059327F">
        <w:rPr>
          <w:rFonts w:ascii="Arial" w:hAnsi="Arial" w:cs="Arial"/>
          <w:color w:val="auto"/>
          <w:sz w:val="22"/>
          <w:szCs w:val="22"/>
        </w:rPr>
        <w:t>s</w:t>
      </w:r>
      <w:r w:rsidR="006E5406" w:rsidRPr="0059327F">
        <w:rPr>
          <w:rFonts w:ascii="Arial" w:hAnsi="Arial" w:cs="Arial"/>
          <w:color w:val="auto"/>
          <w:sz w:val="22"/>
          <w:szCs w:val="22"/>
        </w:rPr>
        <w:t xml:space="preserve">cribed in Note </w:t>
      </w:r>
      <w:r w:rsidR="001D330A" w:rsidRPr="0059327F">
        <w:rPr>
          <w:rFonts w:ascii="Arial" w:hAnsi="Arial" w:cs="Arial"/>
          <w:color w:val="auto"/>
          <w:sz w:val="22"/>
          <w:szCs w:val="22"/>
        </w:rPr>
        <w:t>9</w:t>
      </w:r>
      <w:r w:rsidR="00815229" w:rsidRPr="0059327F">
        <w:rPr>
          <w:rFonts w:ascii="Arial" w:hAnsi="Arial" w:cs="Arial"/>
          <w:color w:val="auto"/>
          <w:sz w:val="22"/>
          <w:szCs w:val="22"/>
        </w:rPr>
        <w:t>.1</w:t>
      </w:r>
      <w:r w:rsidR="005132B3" w:rsidRPr="0059327F">
        <w:rPr>
          <w:rFonts w:ascii="Arial" w:hAnsi="Arial" w:cs="Arial"/>
          <w:color w:val="auto"/>
          <w:sz w:val="22"/>
          <w:szCs w:val="22"/>
        </w:rPr>
        <w:t xml:space="preserve"> and </w:t>
      </w:r>
      <w:r w:rsidR="00AC2542" w:rsidRPr="0059327F">
        <w:rPr>
          <w:rFonts w:ascii="Arial" w:hAnsi="Arial" w:cs="Arial"/>
          <w:color w:val="auto"/>
          <w:sz w:val="22"/>
          <w:szCs w:val="22"/>
        </w:rPr>
        <w:t xml:space="preserve">Note </w:t>
      </w:r>
      <w:r w:rsidR="00A7163D" w:rsidRPr="0059327F">
        <w:rPr>
          <w:rFonts w:ascii="Arial" w:hAnsi="Arial" w:cs="Arial"/>
          <w:color w:val="auto"/>
          <w:sz w:val="22"/>
          <w:szCs w:val="22"/>
        </w:rPr>
        <w:t>30</w:t>
      </w:r>
      <w:r w:rsidR="00815229" w:rsidRPr="0059327F">
        <w:rPr>
          <w:rFonts w:ascii="Arial" w:hAnsi="Arial" w:cs="Arial"/>
          <w:color w:val="auto"/>
          <w:sz w:val="22"/>
          <w:szCs w:val="22"/>
        </w:rPr>
        <w:t>.4</w:t>
      </w:r>
      <w:r w:rsidR="00483037" w:rsidRPr="0059327F">
        <w:rPr>
          <w:rFonts w:ascii="Arial" w:hAnsi="Arial" w:cs="Arial"/>
          <w:color w:val="auto"/>
          <w:sz w:val="22"/>
          <w:szCs w:val="22"/>
        </w:rPr>
        <w:t xml:space="preserve"> a) to the interim consolidated financial statements.</w:t>
      </w:r>
      <w:r w:rsidR="009535E8">
        <w:rPr>
          <w:rFonts w:ascii="Arial" w:hAnsi="Arial" w:cs="Arial"/>
          <w:color w:val="auto"/>
          <w:sz w:val="22"/>
          <w:szCs w:val="22"/>
        </w:rPr>
        <w:t xml:space="preserve"> </w:t>
      </w:r>
      <w:r w:rsidR="00EF15D5" w:rsidRPr="0059327F">
        <w:rPr>
          <w:rFonts w:ascii="Arial" w:hAnsi="Arial" w:cs="Arial"/>
          <w:color w:val="auto"/>
          <w:sz w:val="22"/>
          <w:szCs w:val="22"/>
        </w:rPr>
        <w:t>The loan agreements co</w:t>
      </w:r>
      <w:r w:rsidR="00697952" w:rsidRPr="0059327F">
        <w:rPr>
          <w:rFonts w:ascii="Arial" w:hAnsi="Arial" w:cs="Arial"/>
          <w:color w:val="auto"/>
          <w:sz w:val="22"/>
          <w:szCs w:val="22"/>
        </w:rPr>
        <w:t>ntain several convenants which require the subsidiary to maintain.</w:t>
      </w:r>
      <w:r w:rsidR="00F21292">
        <w:rPr>
          <w:rFonts w:ascii="Arial" w:hAnsi="Arial" w:cs="Arial"/>
          <w:color w:val="auto"/>
          <w:sz w:val="22"/>
          <w:szCs w:val="22"/>
        </w:rPr>
        <w:t xml:space="preserve"> Subsequently, in November 2019, the subsidiary fully paid the remaining loan</w:t>
      </w:r>
      <w:r w:rsidR="00B35B42">
        <w:rPr>
          <w:rFonts w:ascii="Arial" w:hAnsi="Arial" w:cs="Arial"/>
          <w:color w:val="auto"/>
          <w:sz w:val="22"/>
          <w:szCs w:val="22"/>
        </w:rPr>
        <w:t>s</w:t>
      </w:r>
      <w:r w:rsidR="00F21292">
        <w:rPr>
          <w:rFonts w:ascii="Arial" w:hAnsi="Arial" w:cs="Arial"/>
          <w:color w:val="auto"/>
          <w:sz w:val="22"/>
          <w:szCs w:val="22"/>
        </w:rPr>
        <w:t xml:space="preserve"> </w:t>
      </w:r>
      <w:r w:rsidR="00720BB1">
        <w:rPr>
          <w:rFonts w:ascii="Arial" w:hAnsi="Arial" w:cs="Arial"/>
          <w:color w:val="auto"/>
          <w:sz w:val="22"/>
          <w:szCs w:val="22"/>
        </w:rPr>
        <w:t xml:space="preserve">to other companies </w:t>
      </w:r>
      <w:r w:rsidR="00F21292">
        <w:rPr>
          <w:rFonts w:ascii="Arial" w:hAnsi="Arial" w:cs="Arial"/>
          <w:color w:val="auto"/>
          <w:sz w:val="22"/>
          <w:szCs w:val="22"/>
        </w:rPr>
        <w:t xml:space="preserve">as decribed in Note 9.1.3 </w:t>
      </w:r>
      <w:r w:rsidR="00720BB1">
        <w:rPr>
          <w:rFonts w:ascii="Arial" w:hAnsi="Arial" w:cs="Arial"/>
          <w:color w:val="auto"/>
          <w:sz w:val="22"/>
          <w:szCs w:val="22"/>
        </w:rPr>
        <w:t>to the interim consolidated financial statements.</w:t>
      </w:r>
    </w:p>
    <w:p w14:paraId="107F7F91" w14:textId="77777777" w:rsidR="009C1C59" w:rsidRDefault="009C1C5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C1ABAD" w14:textId="6BB16BBF" w:rsidR="00064973" w:rsidRPr="0059327F" w:rsidRDefault="001F5709" w:rsidP="009C1C59">
      <w:pPr>
        <w:spacing w:before="120" w:after="120" w:line="380" w:lineRule="exact"/>
        <w:ind w:left="540" w:hanging="540"/>
        <w:jc w:val="thaiDistribute"/>
        <w:rPr>
          <w:rFonts w:ascii="Arial" w:hAnsi="Arial" w:cs="Arial"/>
          <w:b/>
          <w:bCs/>
          <w:sz w:val="22"/>
          <w:szCs w:val="22"/>
          <w:cs/>
        </w:rPr>
      </w:pPr>
      <w:r w:rsidRPr="0059327F">
        <w:rPr>
          <w:rFonts w:ascii="Arial" w:hAnsi="Arial" w:cs="Arial"/>
          <w:b/>
          <w:bCs/>
          <w:sz w:val="22"/>
          <w:szCs w:val="22"/>
        </w:rPr>
        <w:lastRenderedPageBreak/>
        <w:t>2</w:t>
      </w:r>
      <w:r w:rsidR="00DB6B95" w:rsidRPr="0059327F">
        <w:rPr>
          <w:rFonts w:ascii="Arial" w:hAnsi="Arial" w:cs="Arial"/>
          <w:b/>
          <w:bCs/>
          <w:sz w:val="22"/>
          <w:szCs w:val="22"/>
        </w:rPr>
        <w:t>2</w:t>
      </w:r>
      <w:r w:rsidR="00064973" w:rsidRPr="0059327F">
        <w:rPr>
          <w:rFonts w:ascii="Arial" w:hAnsi="Arial" w:cs="Arial"/>
          <w:b/>
          <w:bCs/>
          <w:sz w:val="22"/>
          <w:szCs w:val="22"/>
        </w:rPr>
        <w:t>.</w:t>
      </w:r>
      <w:r w:rsidR="00064973" w:rsidRPr="0059327F">
        <w:rPr>
          <w:rFonts w:ascii="Arial" w:hAnsi="Arial" w:cs="Arial"/>
          <w:b/>
          <w:bCs/>
          <w:sz w:val="22"/>
          <w:szCs w:val="22"/>
        </w:rPr>
        <w:tab/>
        <w:t>Provision for long-term employee benefits</w:t>
      </w:r>
    </w:p>
    <w:p w14:paraId="76E3F14C" w14:textId="42DDE7B3" w:rsidR="00064973" w:rsidRPr="0059327F" w:rsidRDefault="009C1C59" w:rsidP="009C1C59">
      <w:pPr>
        <w:spacing w:before="120" w:after="120" w:line="380" w:lineRule="exact"/>
        <w:ind w:left="540" w:hanging="540"/>
        <w:jc w:val="thaiDistribute"/>
        <w:rPr>
          <w:rFonts w:ascii="Arial" w:eastAsia="Arial Unicode MS" w:hAnsi="Arial" w:cs="Arial"/>
          <w:sz w:val="22"/>
          <w:szCs w:val="22"/>
        </w:rPr>
      </w:pPr>
      <w:r>
        <w:rPr>
          <w:rFonts w:ascii="Arial" w:eastAsia="Arial Unicode MS" w:hAnsi="Arial" w:cs="Arial"/>
          <w:spacing w:val="-3"/>
          <w:sz w:val="22"/>
          <w:szCs w:val="22"/>
        </w:rPr>
        <w:tab/>
      </w:r>
      <w:r w:rsidR="004B4A85" w:rsidRPr="0059327F">
        <w:rPr>
          <w:rFonts w:ascii="Arial" w:eastAsia="Arial Unicode MS" w:hAnsi="Arial" w:cs="Arial"/>
          <w:spacing w:val="-3"/>
          <w:sz w:val="22"/>
          <w:szCs w:val="22"/>
        </w:rPr>
        <w:t xml:space="preserve">Movements in the provision for long-term employee benefits account during the </w:t>
      </w:r>
      <w:r w:rsidR="001A4E74" w:rsidRPr="0059327F">
        <w:rPr>
          <w:rFonts w:ascii="Arial" w:eastAsia="Arial Unicode MS" w:hAnsi="Arial" w:cs="Arial"/>
          <w:spacing w:val="-3"/>
          <w:sz w:val="22"/>
          <w:szCs w:val="22"/>
        </w:rPr>
        <w:t>nine</w:t>
      </w:r>
      <w:r w:rsidR="009F44E8" w:rsidRPr="0059327F">
        <w:rPr>
          <w:rFonts w:ascii="Arial" w:eastAsia="Arial Unicode MS" w:hAnsi="Arial" w:cs="Arial"/>
          <w:spacing w:val="-3"/>
          <w:sz w:val="22"/>
          <w:szCs w:val="22"/>
        </w:rPr>
        <w:t>-month perio</w:t>
      </w:r>
      <w:r w:rsidR="00D03AF6" w:rsidRPr="0059327F">
        <w:rPr>
          <w:rFonts w:ascii="Arial" w:eastAsia="Arial Unicode MS" w:hAnsi="Arial" w:cs="Arial"/>
          <w:spacing w:val="-3"/>
          <w:sz w:val="22"/>
          <w:szCs w:val="22"/>
        </w:rPr>
        <w:t>d</w:t>
      </w:r>
      <w:r w:rsidR="009F44E8" w:rsidRPr="0059327F">
        <w:rPr>
          <w:rFonts w:ascii="Arial" w:eastAsia="Arial Unicode MS" w:hAnsi="Arial" w:cs="Arial"/>
          <w:spacing w:val="-3"/>
          <w:sz w:val="22"/>
          <w:szCs w:val="22"/>
        </w:rPr>
        <w:t xml:space="preserve"> ended </w:t>
      </w:r>
      <w:r w:rsidR="001A4E74" w:rsidRPr="0059327F">
        <w:rPr>
          <w:rFonts w:ascii="Arial" w:eastAsia="Arial Unicode MS" w:hAnsi="Arial" w:cs="Arial"/>
          <w:spacing w:val="-3"/>
          <w:sz w:val="22"/>
          <w:szCs w:val="22"/>
        </w:rPr>
        <w:t>30 September 2019</w:t>
      </w:r>
      <w:r w:rsidR="004B4A85" w:rsidRPr="0059327F">
        <w:rPr>
          <w:rFonts w:ascii="Arial" w:eastAsia="Arial Unicode MS" w:hAnsi="Arial" w:cs="Arial"/>
          <w:sz w:val="22"/>
          <w:szCs w:val="22"/>
        </w:rPr>
        <w:t xml:space="preserve"> are summarised below.</w:t>
      </w:r>
    </w:p>
    <w:tbl>
      <w:tblPr>
        <w:tblW w:w="9180" w:type="dxa"/>
        <w:tblInd w:w="450" w:type="dxa"/>
        <w:tblLayout w:type="fixed"/>
        <w:tblLook w:val="0000" w:firstRow="0" w:lastRow="0" w:firstColumn="0" w:lastColumn="0" w:noHBand="0" w:noVBand="0"/>
      </w:tblPr>
      <w:tblGrid>
        <w:gridCol w:w="4410"/>
        <w:gridCol w:w="2385"/>
        <w:gridCol w:w="2385"/>
      </w:tblGrid>
      <w:tr w:rsidR="00064973" w:rsidRPr="0059327F" w14:paraId="4359A756" w14:textId="77777777" w:rsidTr="009C1C59">
        <w:trPr>
          <w:cantSplit/>
        </w:trPr>
        <w:tc>
          <w:tcPr>
            <w:tcW w:w="4410" w:type="dxa"/>
          </w:tcPr>
          <w:p w14:paraId="21ACEE91" w14:textId="77777777" w:rsidR="00064973" w:rsidRPr="0059327F" w:rsidRDefault="00064973" w:rsidP="009C1C59">
            <w:pPr>
              <w:tabs>
                <w:tab w:val="left" w:pos="360"/>
                <w:tab w:val="left" w:pos="4230"/>
                <w:tab w:val="center" w:pos="6390"/>
                <w:tab w:val="center" w:pos="8370"/>
              </w:tabs>
              <w:spacing w:line="380" w:lineRule="exact"/>
              <w:jc w:val="both"/>
              <w:rPr>
                <w:rFonts w:ascii="Arial" w:hAnsi="Arial" w:cs="Arial"/>
                <w:sz w:val="20"/>
                <w:szCs w:val="20"/>
                <w:u w:val="single"/>
              </w:rPr>
            </w:pPr>
          </w:p>
        </w:tc>
        <w:tc>
          <w:tcPr>
            <w:tcW w:w="4770" w:type="dxa"/>
            <w:gridSpan w:val="2"/>
          </w:tcPr>
          <w:p w14:paraId="0248F131" w14:textId="77777777" w:rsidR="00064973" w:rsidRPr="0059327F" w:rsidRDefault="004B4A85" w:rsidP="009C1C59">
            <w:pPr>
              <w:tabs>
                <w:tab w:val="left" w:pos="900"/>
                <w:tab w:val="left" w:pos="4230"/>
                <w:tab w:val="center" w:pos="6390"/>
                <w:tab w:val="center" w:pos="8370"/>
              </w:tabs>
              <w:spacing w:line="380" w:lineRule="exact"/>
              <w:ind w:left="360" w:right="12" w:hanging="360"/>
              <w:jc w:val="right"/>
              <w:rPr>
                <w:rFonts w:ascii="Arial" w:hAnsi="Arial" w:cs="Arial"/>
                <w:sz w:val="20"/>
                <w:szCs w:val="20"/>
                <w:u w:val="single"/>
              </w:rPr>
            </w:pPr>
            <w:r w:rsidRPr="0059327F">
              <w:rPr>
                <w:rFonts w:ascii="Arial" w:hAnsi="Arial" w:cs="Arial"/>
                <w:sz w:val="20"/>
                <w:szCs w:val="20"/>
                <w:cs/>
              </w:rPr>
              <w:t>(Unit: Thousand Baht)</w:t>
            </w:r>
          </w:p>
        </w:tc>
      </w:tr>
      <w:tr w:rsidR="00064973" w:rsidRPr="0059327F" w14:paraId="6FD84743" w14:textId="77777777" w:rsidTr="009C1C59">
        <w:tc>
          <w:tcPr>
            <w:tcW w:w="4410" w:type="dxa"/>
          </w:tcPr>
          <w:p w14:paraId="61757379" w14:textId="77777777" w:rsidR="00064973" w:rsidRPr="0059327F" w:rsidRDefault="00064973" w:rsidP="009C1C59">
            <w:pPr>
              <w:tabs>
                <w:tab w:val="left" w:pos="360"/>
                <w:tab w:val="left" w:pos="4230"/>
                <w:tab w:val="center" w:pos="6390"/>
                <w:tab w:val="center" w:pos="8370"/>
              </w:tabs>
              <w:spacing w:line="380" w:lineRule="exact"/>
              <w:jc w:val="both"/>
              <w:rPr>
                <w:rFonts w:ascii="Arial" w:hAnsi="Arial" w:cs="Arial"/>
                <w:sz w:val="20"/>
                <w:szCs w:val="20"/>
                <w:u w:val="single"/>
              </w:rPr>
            </w:pPr>
          </w:p>
        </w:tc>
        <w:tc>
          <w:tcPr>
            <w:tcW w:w="2385" w:type="dxa"/>
          </w:tcPr>
          <w:p w14:paraId="71DBC2A5" w14:textId="77777777" w:rsidR="00064973" w:rsidRPr="0059327F" w:rsidRDefault="004B4A85" w:rsidP="009C1C59">
            <w:pPr>
              <w:pBdr>
                <w:bottom w:val="single" w:sz="4" w:space="1" w:color="auto"/>
              </w:pBdr>
              <w:tabs>
                <w:tab w:val="left" w:pos="1440"/>
                <w:tab w:val="left" w:pos="4230"/>
              </w:tabs>
              <w:spacing w:line="380" w:lineRule="exact"/>
              <w:jc w:val="center"/>
              <w:rPr>
                <w:rFonts w:ascii="Arial" w:hAnsi="Arial" w:cs="Arial"/>
                <w:sz w:val="20"/>
                <w:szCs w:val="20"/>
              </w:rPr>
            </w:pPr>
            <w:r w:rsidRPr="0059327F">
              <w:rPr>
                <w:rFonts w:ascii="Arial" w:eastAsia="Times New Roman" w:hAnsi="Arial" w:cs="Arial"/>
                <w:spacing w:val="0"/>
                <w:sz w:val="20"/>
                <w:szCs w:val="20"/>
                <w:cs/>
                <w:lang w:val="th-TH"/>
              </w:rPr>
              <w:t>Consolidated                      financial statements</w:t>
            </w:r>
          </w:p>
        </w:tc>
        <w:tc>
          <w:tcPr>
            <w:tcW w:w="2385" w:type="dxa"/>
          </w:tcPr>
          <w:p w14:paraId="16C71E0B" w14:textId="77777777" w:rsidR="00064973" w:rsidRPr="0059327F" w:rsidRDefault="004B4A85" w:rsidP="009C1C59">
            <w:pPr>
              <w:pBdr>
                <w:bottom w:val="single" w:sz="4" w:space="1" w:color="auto"/>
              </w:pBdr>
              <w:tabs>
                <w:tab w:val="left" w:pos="4230"/>
              </w:tabs>
              <w:spacing w:line="380" w:lineRule="exact"/>
              <w:jc w:val="center"/>
              <w:rPr>
                <w:rFonts w:ascii="Arial" w:hAnsi="Arial" w:cs="Arial"/>
                <w:sz w:val="20"/>
                <w:szCs w:val="20"/>
              </w:rPr>
            </w:pPr>
            <w:r w:rsidRPr="0059327F">
              <w:rPr>
                <w:rFonts w:ascii="Arial" w:eastAsia="Times New Roman" w:hAnsi="Arial" w:cs="Arial"/>
                <w:spacing w:val="0"/>
                <w:sz w:val="20"/>
                <w:szCs w:val="20"/>
                <w:cs/>
                <w:lang w:val="th-TH"/>
              </w:rPr>
              <w:t>Separate                          financial statements</w:t>
            </w:r>
          </w:p>
        </w:tc>
      </w:tr>
      <w:tr w:rsidR="00064973" w:rsidRPr="0059327F" w14:paraId="02EE21A5" w14:textId="77777777" w:rsidTr="009C1C59">
        <w:tc>
          <w:tcPr>
            <w:tcW w:w="4410" w:type="dxa"/>
          </w:tcPr>
          <w:p w14:paraId="5732C92E" w14:textId="77777777" w:rsidR="00064973" w:rsidRPr="0059327F" w:rsidRDefault="00455E5A" w:rsidP="009C1C59">
            <w:pPr>
              <w:tabs>
                <w:tab w:val="left" w:pos="4230"/>
              </w:tabs>
              <w:spacing w:line="380" w:lineRule="exact"/>
              <w:ind w:left="-18"/>
              <w:jc w:val="both"/>
              <w:rPr>
                <w:rFonts w:ascii="Arial" w:hAnsi="Arial" w:cs="Arial"/>
                <w:sz w:val="20"/>
                <w:szCs w:val="20"/>
              </w:rPr>
            </w:pPr>
            <w:r w:rsidRPr="0059327F">
              <w:rPr>
                <w:rFonts w:ascii="Arial" w:hAnsi="Arial" w:cs="Arial"/>
                <w:sz w:val="20"/>
                <w:szCs w:val="20"/>
              </w:rPr>
              <w:t>Balance as at 1 January 2019</w:t>
            </w:r>
          </w:p>
        </w:tc>
        <w:tc>
          <w:tcPr>
            <w:tcW w:w="2385" w:type="dxa"/>
            <w:vAlign w:val="bottom"/>
          </w:tcPr>
          <w:p w14:paraId="525CBCA8" w14:textId="77777777" w:rsidR="00064973" w:rsidRPr="0059327F" w:rsidRDefault="006E5406" w:rsidP="009C1C59">
            <w:pPr>
              <w:tabs>
                <w:tab w:val="decimal" w:pos="1965"/>
              </w:tabs>
              <w:spacing w:line="380" w:lineRule="exact"/>
              <w:jc w:val="both"/>
              <w:rPr>
                <w:rFonts w:ascii="Arial" w:hAnsi="Arial" w:cs="Arial"/>
                <w:sz w:val="20"/>
                <w:szCs w:val="20"/>
              </w:rPr>
            </w:pPr>
            <w:r w:rsidRPr="0059327F">
              <w:rPr>
                <w:rFonts w:ascii="Arial" w:hAnsi="Arial" w:cs="Arial"/>
                <w:sz w:val="20"/>
                <w:szCs w:val="20"/>
              </w:rPr>
              <w:t>15,418</w:t>
            </w:r>
          </w:p>
        </w:tc>
        <w:tc>
          <w:tcPr>
            <w:tcW w:w="2385" w:type="dxa"/>
            <w:vAlign w:val="bottom"/>
          </w:tcPr>
          <w:p w14:paraId="4ABE55CB" w14:textId="77777777" w:rsidR="00064973" w:rsidRPr="0059327F" w:rsidRDefault="006E5406" w:rsidP="009C1C59">
            <w:pPr>
              <w:tabs>
                <w:tab w:val="decimal" w:pos="1965"/>
              </w:tabs>
              <w:spacing w:line="380" w:lineRule="exact"/>
              <w:jc w:val="both"/>
              <w:rPr>
                <w:rFonts w:ascii="Arial" w:hAnsi="Arial" w:cs="Arial"/>
                <w:sz w:val="20"/>
                <w:szCs w:val="20"/>
              </w:rPr>
            </w:pPr>
            <w:r w:rsidRPr="0059327F">
              <w:rPr>
                <w:rFonts w:ascii="Arial" w:hAnsi="Arial" w:cs="Arial"/>
                <w:sz w:val="20"/>
                <w:szCs w:val="20"/>
              </w:rPr>
              <w:t>13</w:t>
            </w:r>
            <w:r w:rsidR="00DB6B95" w:rsidRPr="0059327F">
              <w:rPr>
                <w:rFonts w:ascii="Arial" w:hAnsi="Arial" w:cs="Arial"/>
                <w:sz w:val="20"/>
                <w:szCs w:val="20"/>
              </w:rPr>
              <w:t>,082</w:t>
            </w:r>
          </w:p>
        </w:tc>
      </w:tr>
      <w:tr w:rsidR="00064973" w:rsidRPr="0059327F" w14:paraId="5202BF17" w14:textId="77777777" w:rsidTr="009C1C59">
        <w:tc>
          <w:tcPr>
            <w:tcW w:w="4410" w:type="dxa"/>
          </w:tcPr>
          <w:p w14:paraId="048D62B4" w14:textId="77777777" w:rsidR="00064973" w:rsidRPr="0059327F" w:rsidRDefault="004B4A85" w:rsidP="009C1C59">
            <w:pPr>
              <w:tabs>
                <w:tab w:val="left" w:pos="4230"/>
              </w:tabs>
              <w:spacing w:line="380" w:lineRule="exact"/>
              <w:ind w:left="-18"/>
              <w:jc w:val="both"/>
              <w:rPr>
                <w:rFonts w:ascii="Arial" w:hAnsi="Arial" w:cs="Arial"/>
                <w:sz w:val="20"/>
                <w:szCs w:val="20"/>
              </w:rPr>
            </w:pPr>
            <w:r w:rsidRPr="0059327F">
              <w:rPr>
                <w:rFonts w:ascii="Arial" w:hAnsi="Arial" w:cs="Arial"/>
                <w:sz w:val="20"/>
                <w:szCs w:val="20"/>
              </w:rPr>
              <w:t>Included in profit or loss:</w:t>
            </w:r>
          </w:p>
        </w:tc>
        <w:tc>
          <w:tcPr>
            <w:tcW w:w="2385" w:type="dxa"/>
            <w:vAlign w:val="bottom"/>
          </w:tcPr>
          <w:p w14:paraId="3F1049DE" w14:textId="77777777" w:rsidR="00064973" w:rsidRPr="0059327F" w:rsidRDefault="00064973" w:rsidP="009C1C59">
            <w:pPr>
              <w:tabs>
                <w:tab w:val="decimal" w:pos="1965"/>
              </w:tabs>
              <w:spacing w:line="380" w:lineRule="exact"/>
              <w:jc w:val="both"/>
              <w:rPr>
                <w:rFonts w:ascii="Arial" w:hAnsi="Arial" w:cs="Arial"/>
                <w:sz w:val="20"/>
                <w:szCs w:val="20"/>
              </w:rPr>
            </w:pPr>
          </w:p>
        </w:tc>
        <w:tc>
          <w:tcPr>
            <w:tcW w:w="2385" w:type="dxa"/>
            <w:vAlign w:val="bottom"/>
          </w:tcPr>
          <w:p w14:paraId="6EEE9623" w14:textId="77777777" w:rsidR="00064973" w:rsidRPr="0059327F" w:rsidRDefault="00064973" w:rsidP="009C1C59">
            <w:pPr>
              <w:tabs>
                <w:tab w:val="decimal" w:pos="1965"/>
              </w:tabs>
              <w:spacing w:line="380" w:lineRule="exact"/>
              <w:jc w:val="both"/>
              <w:rPr>
                <w:rFonts w:ascii="Arial" w:hAnsi="Arial" w:cs="Arial"/>
                <w:sz w:val="20"/>
                <w:szCs w:val="20"/>
              </w:rPr>
            </w:pPr>
          </w:p>
        </w:tc>
      </w:tr>
      <w:tr w:rsidR="00064973" w:rsidRPr="0059327F" w14:paraId="09AB7D42" w14:textId="77777777" w:rsidTr="009C1C59">
        <w:tc>
          <w:tcPr>
            <w:tcW w:w="4410" w:type="dxa"/>
          </w:tcPr>
          <w:p w14:paraId="4E69B14B" w14:textId="77777777" w:rsidR="00064973" w:rsidRPr="0059327F" w:rsidRDefault="004B4A85" w:rsidP="009C1C59">
            <w:pPr>
              <w:tabs>
                <w:tab w:val="left" w:pos="4230"/>
              </w:tabs>
              <w:spacing w:line="380" w:lineRule="exact"/>
              <w:ind w:left="162"/>
              <w:jc w:val="both"/>
              <w:rPr>
                <w:rFonts w:ascii="Arial" w:hAnsi="Arial" w:cs="Arial"/>
                <w:sz w:val="20"/>
                <w:szCs w:val="20"/>
              </w:rPr>
            </w:pPr>
            <w:r w:rsidRPr="0059327F">
              <w:rPr>
                <w:rFonts w:ascii="Arial" w:hAnsi="Arial" w:cs="Arial"/>
                <w:sz w:val="20"/>
                <w:szCs w:val="20"/>
              </w:rPr>
              <w:t>Current service cost</w:t>
            </w:r>
          </w:p>
        </w:tc>
        <w:tc>
          <w:tcPr>
            <w:tcW w:w="2385" w:type="dxa"/>
            <w:vAlign w:val="bottom"/>
          </w:tcPr>
          <w:p w14:paraId="47C35F37" w14:textId="38D29CD5" w:rsidR="00064973" w:rsidRPr="0059327F" w:rsidRDefault="009535E8" w:rsidP="009C1C59">
            <w:pPr>
              <w:tabs>
                <w:tab w:val="decimal" w:pos="1965"/>
              </w:tabs>
              <w:spacing w:line="380" w:lineRule="exact"/>
              <w:jc w:val="both"/>
              <w:rPr>
                <w:rFonts w:ascii="Arial" w:hAnsi="Arial" w:cs="Arial"/>
                <w:sz w:val="20"/>
                <w:szCs w:val="20"/>
              </w:rPr>
            </w:pPr>
            <w:r>
              <w:rPr>
                <w:rFonts w:ascii="Arial" w:hAnsi="Arial" w:cs="Arial"/>
                <w:sz w:val="20"/>
                <w:szCs w:val="20"/>
              </w:rPr>
              <w:t>4,188</w:t>
            </w:r>
          </w:p>
        </w:tc>
        <w:tc>
          <w:tcPr>
            <w:tcW w:w="2385" w:type="dxa"/>
            <w:vAlign w:val="bottom"/>
          </w:tcPr>
          <w:p w14:paraId="2D289A12" w14:textId="5560D6DC" w:rsidR="00064973" w:rsidRPr="0059327F" w:rsidRDefault="006C23F6" w:rsidP="009C1C59">
            <w:pPr>
              <w:tabs>
                <w:tab w:val="decimal" w:pos="1965"/>
              </w:tabs>
              <w:spacing w:line="380" w:lineRule="exact"/>
              <w:jc w:val="both"/>
              <w:rPr>
                <w:rFonts w:ascii="Arial" w:hAnsi="Arial" w:cs="Arial"/>
                <w:sz w:val="20"/>
                <w:szCs w:val="20"/>
              </w:rPr>
            </w:pPr>
            <w:r>
              <w:rPr>
                <w:rFonts w:ascii="Arial" w:hAnsi="Arial" w:cs="Arial"/>
                <w:sz w:val="20"/>
                <w:szCs w:val="20"/>
              </w:rPr>
              <w:t>2,979</w:t>
            </w:r>
          </w:p>
        </w:tc>
      </w:tr>
      <w:tr w:rsidR="00064973" w:rsidRPr="0059327F" w14:paraId="3662E45B" w14:textId="77777777" w:rsidTr="009C1C59">
        <w:tc>
          <w:tcPr>
            <w:tcW w:w="4410" w:type="dxa"/>
          </w:tcPr>
          <w:p w14:paraId="12F102DA" w14:textId="77777777" w:rsidR="00064973" w:rsidRPr="0059327F" w:rsidRDefault="004B4A85" w:rsidP="009C1C59">
            <w:pPr>
              <w:tabs>
                <w:tab w:val="left" w:pos="4230"/>
              </w:tabs>
              <w:spacing w:line="380" w:lineRule="exact"/>
              <w:ind w:left="162"/>
              <w:jc w:val="both"/>
              <w:rPr>
                <w:rFonts w:ascii="Arial" w:hAnsi="Arial" w:cs="Arial"/>
                <w:sz w:val="20"/>
                <w:szCs w:val="20"/>
                <w:cs/>
              </w:rPr>
            </w:pPr>
            <w:r w:rsidRPr="0059327F">
              <w:rPr>
                <w:rFonts w:ascii="Arial" w:hAnsi="Arial" w:cs="Arial"/>
                <w:sz w:val="20"/>
                <w:szCs w:val="20"/>
              </w:rPr>
              <w:t>Interest cost</w:t>
            </w:r>
          </w:p>
        </w:tc>
        <w:tc>
          <w:tcPr>
            <w:tcW w:w="2385" w:type="dxa"/>
            <w:vAlign w:val="bottom"/>
          </w:tcPr>
          <w:p w14:paraId="43072FAD" w14:textId="2E35AB92" w:rsidR="00064973" w:rsidRPr="0059327F" w:rsidRDefault="009535E8" w:rsidP="009C1C59">
            <w:pPr>
              <w:tabs>
                <w:tab w:val="decimal" w:pos="1965"/>
              </w:tabs>
              <w:spacing w:line="380" w:lineRule="exact"/>
              <w:jc w:val="both"/>
              <w:rPr>
                <w:rFonts w:ascii="Arial" w:hAnsi="Arial" w:cs="Arial"/>
                <w:sz w:val="20"/>
                <w:szCs w:val="20"/>
              </w:rPr>
            </w:pPr>
            <w:r>
              <w:rPr>
                <w:rFonts w:ascii="Arial" w:hAnsi="Arial" w:cs="Arial"/>
                <w:sz w:val="20"/>
                <w:szCs w:val="20"/>
              </w:rPr>
              <w:t>382</w:t>
            </w:r>
          </w:p>
        </w:tc>
        <w:tc>
          <w:tcPr>
            <w:tcW w:w="2385" w:type="dxa"/>
            <w:vAlign w:val="bottom"/>
          </w:tcPr>
          <w:p w14:paraId="05BCC875" w14:textId="5AD65181" w:rsidR="00064973" w:rsidRPr="0059327F" w:rsidRDefault="006C23F6" w:rsidP="009C1C59">
            <w:pPr>
              <w:tabs>
                <w:tab w:val="decimal" w:pos="1965"/>
              </w:tabs>
              <w:spacing w:line="380" w:lineRule="exact"/>
              <w:jc w:val="both"/>
              <w:rPr>
                <w:rFonts w:ascii="Arial" w:hAnsi="Arial" w:cs="Arial"/>
                <w:sz w:val="20"/>
                <w:szCs w:val="20"/>
              </w:rPr>
            </w:pPr>
            <w:r>
              <w:rPr>
                <w:rFonts w:ascii="Arial" w:hAnsi="Arial" w:cs="Arial"/>
                <w:sz w:val="20"/>
                <w:szCs w:val="20"/>
              </w:rPr>
              <w:t>303</w:t>
            </w:r>
          </w:p>
        </w:tc>
      </w:tr>
      <w:tr w:rsidR="00D95B4A" w:rsidRPr="0059327F" w14:paraId="76CEA075" w14:textId="77777777" w:rsidTr="009C1C59">
        <w:tc>
          <w:tcPr>
            <w:tcW w:w="4410" w:type="dxa"/>
          </w:tcPr>
          <w:p w14:paraId="0ADF4536" w14:textId="77777777" w:rsidR="00D95B4A" w:rsidRPr="0059327F" w:rsidRDefault="00D95B4A" w:rsidP="009C1C59">
            <w:pPr>
              <w:tabs>
                <w:tab w:val="left" w:pos="4230"/>
              </w:tabs>
              <w:spacing w:line="380" w:lineRule="exact"/>
              <w:ind w:left="162"/>
              <w:jc w:val="both"/>
              <w:rPr>
                <w:rFonts w:ascii="Arial" w:hAnsi="Arial" w:cs="Arial"/>
                <w:sz w:val="20"/>
                <w:szCs w:val="20"/>
              </w:rPr>
            </w:pPr>
            <w:r w:rsidRPr="0059327F">
              <w:rPr>
                <w:rFonts w:ascii="Arial" w:hAnsi="Arial" w:cs="Arial"/>
                <w:sz w:val="20"/>
                <w:szCs w:val="20"/>
              </w:rPr>
              <w:t>Past service cost</w:t>
            </w:r>
          </w:p>
        </w:tc>
        <w:tc>
          <w:tcPr>
            <w:tcW w:w="2385" w:type="dxa"/>
            <w:vAlign w:val="bottom"/>
          </w:tcPr>
          <w:p w14:paraId="326EED67" w14:textId="3602737D" w:rsidR="00D95B4A" w:rsidRPr="0059327F" w:rsidRDefault="009535E8" w:rsidP="009C1C59">
            <w:pPr>
              <w:tabs>
                <w:tab w:val="decimal" w:pos="1965"/>
              </w:tabs>
              <w:spacing w:line="380" w:lineRule="exact"/>
              <w:jc w:val="both"/>
              <w:rPr>
                <w:rFonts w:ascii="Arial" w:hAnsi="Arial" w:cs="Arial"/>
                <w:sz w:val="20"/>
                <w:szCs w:val="20"/>
              </w:rPr>
            </w:pPr>
            <w:r>
              <w:rPr>
                <w:rFonts w:ascii="Arial" w:hAnsi="Arial" w:cs="Arial"/>
                <w:sz w:val="20"/>
                <w:szCs w:val="20"/>
              </w:rPr>
              <w:t>864</w:t>
            </w:r>
          </w:p>
        </w:tc>
        <w:tc>
          <w:tcPr>
            <w:tcW w:w="2385" w:type="dxa"/>
            <w:vAlign w:val="bottom"/>
          </w:tcPr>
          <w:p w14:paraId="64965884" w14:textId="332690BC" w:rsidR="00D95B4A" w:rsidRPr="0059327F" w:rsidRDefault="006C23F6" w:rsidP="009C1C59">
            <w:pPr>
              <w:tabs>
                <w:tab w:val="decimal" w:pos="1965"/>
              </w:tabs>
              <w:spacing w:line="380" w:lineRule="exact"/>
              <w:jc w:val="both"/>
              <w:rPr>
                <w:rFonts w:ascii="Arial" w:hAnsi="Arial" w:cs="Arial"/>
                <w:sz w:val="20"/>
                <w:szCs w:val="20"/>
              </w:rPr>
            </w:pPr>
            <w:r>
              <w:rPr>
                <w:rFonts w:ascii="Arial" w:hAnsi="Arial" w:cs="Arial"/>
                <w:sz w:val="20"/>
                <w:szCs w:val="20"/>
              </w:rPr>
              <w:t>549</w:t>
            </w:r>
          </w:p>
        </w:tc>
      </w:tr>
      <w:tr w:rsidR="00F20061" w:rsidRPr="0059327F" w14:paraId="21F4B408" w14:textId="77777777" w:rsidTr="009C1C59">
        <w:tc>
          <w:tcPr>
            <w:tcW w:w="4410" w:type="dxa"/>
          </w:tcPr>
          <w:p w14:paraId="6FEEA6E8" w14:textId="77777777" w:rsidR="00F20061" w:rsidRPr="0059327F" w:rsidRDefault="00F20061" w:rsidP="009C1C59">
            <w:pPr>
              <w:tabs>
                <w:tab w:val="left" w:pos="4230"/>
              </w:tabs>
              <w:spacing w:line="380" w:lineRule="exact"/>
              <w:ind w:left="-18"/>
              <w:jc w:val="both"/>
              <w:rPr>
                <w:rFonts w:ascii="Arial" w:hAnsi="Arial" w:cs="Arial"/>
                <w:sz w:val="20"/>
                <w:szCs w:val="20"/>
              </w:rPr>
            </w:pPr>
            <w:r w:rsidRPr="0059327F">
              <w:rPr>
                <w:rFonts w:ascii="Arial" w:hAnsi="Arial" w:cs="Arial"/>
                <w:sz w:val="20"/>
                <w:szCs w:val="20"/>
              </w:rPr>
              <w:t>Paid during the period</w:t>
            </w:r>
          </w:p>
        </w:tc>
        <w:tc>
          <w:tcPr>
            <w:tcW w:w="2385" w:type="dxa"/>
            <w:vAlign w:val="bottom"/>
          </w:tcPr>
          <w:p w14:paraId="3185FC9B" w14:textId="315FF0C7" w:rsidR="00F20061" w:rsidRPr="0059327F" w:rsidRDefault="009535E8" w:rsidP="009C1C59">
            <w:pPr>
              <w:tabs>
                <w:tab w:val="decimal" w:pos="1965"/>
              </w:tabs>
              <w:spacing w:line="380" w:lineRule="exact"/>
              <w:jc w:val="both"/>
              <w:rPr>
                <w:rFonts w:ascii="Arial" w:hAnsi="Arial" w:cs="Arial"/>
                <w:sz w:val="20"/>
                <w:szCs w:val="20"/>
              </w:rPr>
            </w:pPr>
            <w:r>
              <w:rPr>
                <w:rFonts w:ascii="Arial" w:hAnsi="Arial" w:cs="Arial"/>
                <w:sz w:val="20"/>
                <w:szCs w:val="20"/>
              </w:rPr>
              <w:t>(275)</w:t>
            </w:r>
          </w:p>
        </w:tc>
        <w:tc>
          <w:tcPr>
            <w:tcW w:w="2385" w:type="dxa"/>
            <w:vAlign w:val="bottom"/>
          </w:tcPr>
          <w:p w14:paraId="7C38968E" w14:textId="698B44AD" w:rsidR="00F20061" w:rsidRPr="0059327F" w:rsidRDefault="006C23F6" w:rsidP="009C1C59">
            <w:pPr>
              <w:tabs>
                <w:tab w:val="decimal" w:pos="1965"/>
              </w:tabs>
              <w:spacing w:line="380" w:lineRule="exact"/>
              <w:jc w:val="both"/>
              <w:rPr>
                <w:rFonts w:ascii="Arial" w:hAnsi="Arial" w:cs="Arial"/>
                <w:sz w:val="20"/>
                <w:szCs w:val="20"/>
              </w:rPr>
            </w:pPr>
            <w:r>
              <w:rPr>
                <w:rFonts w:ascii="Arial" w:hAnsi="Arial" w:cs="Arial"/>
                <w:sz w:val="20"/>
                <w:szCs w:val="20"/>
              </w:rPr>
              <w:t>-</w:t>
            </w:r>
          </w:p>
        </w:tc>
      </w:tr>
      <w:tr w:rsidR="009535E8" w:rsidRPr="0059327F" w14:paraId="6F22D50B" w14:textId="77777777" w:rsidTr="009C1C59">
        <w:tc>
          <w:tcPr>
            <w:tcW w:w="4410" w:type="dxa"/>
          </w:tcPr>
          <w:p w14:paraId="143AFEA3" w14:textId="15DC24FA" w:rsidR="009535E8" w:rsidRPr="0059327F" w:rsidRDefault="00F83490" w:rsidP="009C1C59">
            <w:pPr>
              <w:tabs>
                <w:tab w:val="left" w:pos="4230"/>
              </w:tabs>
              <w:spacing w:line="380" w:lineRule="exact"/>
              <w:ind w:left="168" w:hanging="168"/>
              <w:rPr>
                <w:rFonts w:ascii="Arial" w:hAnsi="Arial" w:cs="Arial"/>
                <w:sz w:val="20"/>
                <w:szCs w:val="20"/>
              </w:rPr>
            </w:pPr>
            <w:r>
              <w:rPr>
                <w:rFonts w:ascii="Arial" w:hAnsi="Arial" w:cs="Arial"/>
                <w:sz w:val="20"/>
                <w:szCs w:val="20"/>
              </w:rPr>
              <w:t>Reclassify</w:t>
            </w:r>
            <w:r w:rsidR="009535E8">
              <w:rPr>
                <w:rFonts w:ascii="Arial" w:hAnsi="Arial" w:cs="Arial"/>
                <w:sz w:val="20"/>
                <w:szCs w:val="20"/>
              </w:rPr>
              <w:t xml:space="preserve"> to liabilities directly associated with assets held for sale</w:t>
            </w:r>
            <w:r>
              <w:rPr>
                <w:rFonts w:ascii="Arial" w:hAnsi="Arial" w:cs="Arial"/>
                <w:sz w:val="20"/>
                <w:szCs w:val="20"/>
              </w:rPr>
              <w:t xml:space="preserve"> (Note 9.1.3)</w:t>
            </w:r>
          </w:p>
        </w:tc>
        <w:tc>
          <w:tcPr>
            <w:tcW w:w="2385" w:type="dxa"/>
            <w:vAlign w:val="bottom"/>
          </w:tcPr>
          <w:p w14:paraId="36476112" w14:textId="2F144F05" w:rsidR="009535E8" w:rsidRDefault="009535E8" w:rsidP="009C1C59">
            <w:pPr>
              <w:tabs>
                <w:tab w:val="decimal" w:pos="1965"/>
              </w:tabs>
              <w:spacing w:line="380" w:lineRule="exact"/>
              <w:jc w:val="both"/>
              <w:rPr>
                <w:rFonts w:ascii="Arial" w:hAnsi="Arial" w:cs="Arial"/>
                <w:sz w:val="20"/>
                <w:szCs w:val="20"/>
              </w:rPr>
            </w:pPr>
            <w:r>
              <w:rPr>
                <w:rFonts w:ascii="Arial" w:hAnsi="Arial" w:cs="Arial"/>
                <w:sz w:val="20"/>
                <w:szCs w:val="20"/>
              </w:rPr>
              <w:t>(113)</w:t>
            </w:r>
          </w:p>
        </w:tc>
        <w:tc>
          <w:tcPr>
            <w:tcW w:w="2385" w:type="dxa"/>
            <w:vAlign w:val="bottom"/>
          </w:tcPr>
          <w:p w14:paraId="6B63CFAB" w14:textId="39284B62" w:rsidR="009535E8" w:rsidRDefault="009535E8" w:rsidP="009C1C59">
            <w:pPr>
              <w:tabs>
                <w:tab w:val="decimal" w:pos="1965"/>
              </w:tabs>
              <w:spacing w:line="380" w:lineRule="exact"/>
              <w:jc w:val="both"/>
              <w:rPr>
                <w:rFonts w:ascii="Arial" w:hAnsi="Arial" w:cs="Arial"/>
                <w:sz w:val="20"/>
                <w:szCs w:val="20"/>
              </w:rPr>
            </w:pPr>
            <w:r>
              <w:rPr>
                <w:rFonts w:ascii="Arial" w:hAnsi="Arial" w:cs="Arial"/>
                <w:sz w:val="20"/>
                <w:szCs w:val="20"/>
              </w:rPr>
              <w:t>-</w:t>
            </w:r>
          </w:p>
        </w:tc>
      </w:tr>
      <w:tr w:rsidR="004B4A85" w:rsidRPr="0059327F" w14:paraId="46AF4C91" w14:textId="77777777" w:rsidTr="009C1C59">
        <w:trPr>
          <w:trHeight w:val="80"/>
        </w:trPr>
        <w:tc>
          <w:tcPr>
            <w:tcW w:w="4410" w:type="dxa"/>
          </w:tcPr>
          <w:p w14:paraId="43AB66DB" w14:textId="77777777" w:rsidR="004B4A85" w:rsidRPr="0059327F" w:rsidRDefault="004B4A85" w:rsidP="009C1C59">
            <w:pPr>
              <w:pStyle w:val="Header"/>
              <w:tabs>
                <w:tab w:val="left" w:pos="4230"/>
              </w:tabs>
              <w:spacing w:line="380" w:lineRule="exact"/>
              <w:ind w:left="-18"/>
              <w:jc w:val="both"/>
              <w:rPr>
                <w:rFonts w:ascii="Arial" w:hAnsi="Arial" w:cs="Arial"/>
                <w:sz w:val="20"/>
                <w:szCs w:val="20"/>
              </w:rPr>
            </w:pPr>
            <w:r w:rsidRPr="0059327F">
              <w:rPr>
                <w:rFonts w:ascii="Arial" w:hAnsi="Arial" w:cs="Arial"/>
                <w:sz w:val="20"/>
                <w:szCs w:val="20"/>
              </w:rPr>
              <w:t xml:space="preserve">Balance as at </w:t>
            </w:r>
            <w:r w:rsidR="001A4E74" w:rsidRPr="0059327F">
              <w:rPr>
                <w:rFonts w:ascii="Arial" w:hAnsi="Arial" w:cs="Arial"/>
                <w:sz w:val="20"/>
                <w:szCs w:val="20"/>
              </w:rPr>
              <w:t>30 September 2019</w:t>
            </w:r>
          </w:p>
        </w:tc>
        <w:tc>
          <w:tcPr>
            <w:tcW w:w="2385" w:type="dxa"/>
            <w:vAlign w:val="bottom"/>
          </w:tcPr>
          <w:p w14:paraId="2195B222" w14:textId="4AD70230" w:rsidR="004B4A85" w:rsidRPr="0059327F" w:rsidRDefault="009535E8" w:rsidP="009C1C59">
            <w:pPr>
              <w:pBdr>
                <w:top w:val="single" w:sz="4" w:space="1" w:color="auto"/>
                <w:bottom w:val="double" w:sz="4" w:space="1" w:color="auto"/>
              </w:pBdr>
              <w:tabs>
                <w:tab w:val="decimal" w:pos="1965"/>
              </w:tabs>
              <w:spacing w:line="380" w:lineRule="exact"/>
              <w:jc w:val="both"/>
              <w:rPr>
                <w:rFonts w:ascii="Arial" w:hAnsi="Arial" w:cs="Arial"/>
                <w:sz w:val="20"/>
                <w:szCs w:val="20"/>
              </w:rPr>
            </w:pPr>
            <w:r>
              <w:rPr>
                <w:rFonts w:ascii="Arial" w:hAnsi="Arial" w:cs="Arial"/>
                <w:sz w:val="20"/>
                <w:szCs w:val="20"/>
              </w:rPr>
              <w:t>20,464</w:t>
            </w:r>
          </w:p>
        </w:tc>
        <w:tc>
          <w:tcPr>
            <w:tcW w:w="2385" w:type="dxa"/>
            <w:vAlign w:val="bottom"/>
          </w:tcPr>
          <w:p w14:paraId="06DF7C46" w14:textId="4EB6FDC0" w:rsidR="004B4A85" w:rsidRPr="0059327F" w:rsidRDefault="006C23F6" w:rsidP="009C1C59">
            <w:pPr>
              <w:pBdr>
                <w:top w:val="single" w:sz="4" w:space="1" w:color="auto"/>
                <w:bottom w:val="double" w:sz="4" w:space="1" w:color="auto"/>
              </w:pBdr>
              <w:tabs>
                <w:tab w:val="decimal" w:pos="1965"/>
              </w:tabs>
              <w:spacing w:line="380" w:lineRule="exact"/>
              <w:jc w:val="both"/>
              <w:rPr>
                <w:rFonts w:ascii="Arial" w:hAnsi="Arial" w:cs="Arial"/>
                <w:sz w:val="20"/>
                <w:szCs w:val="20"/>
              </w:rPr>
            </w:pPr>
            <w:r>
              <w:rPr>
                <w:rFonts w:ascii="Arial" w:hAnsi="Arial" w:cs="Arial"/>
                <w:sz w:val="20"/>
                <w:szCs w:val="20"/>
              </w:rPr>
              <w:t>16,913</w:t>
            </w:r>
          </w:p>
        </w:tc>
      </w:tr>
    </w:tbl>
    <w:p w14:paraId="4E1926EC" w14:textId="77777777" w:rsidR="00A7163D" w:rsidRPr="0059327F" w:rsidRDefault="00A7163D" w:rsidP="009C1C59">
      <w:pPr>
        <w:pStyle w:val="BodyTextIndent3"/>
        <w:tabs>
          <w:tab w:val="left" w:pos="720"/>
        </w:tabs>
        <w:spacing w:before="240" w:line="380" w:lineRule="exact"/>
        <w:ind w:left="547" w:hanging="547"/>
        <w:jc w:val="thaiDistribute"/>
        <w:rPr>
          <w:rFonts w:ascii="Arial" w:hAnsi="Arial" w:cs="Arial"/>
          <w:b/>
          <w:bCs/>
          <w:sz w:val="22"/>
          <w:szCs w:val="22"/>
        </w:rPr>
      </w:pPr>
      <w:r w:rsidRPr="0059327F">
        <w:rPr>
          <w:rFonts w:ascii="Arial" w:hAnsi="Arial" w:cs="Arial"/>
          <w:b/>
          <w:bCs/>
          <w:sz w:val="22"/>
          <w:szCs w:val="22"/>
        </w:rPr>
        <w:t>23.</w:t>
      </w:r>
      <w:r w:rsidRPr="0059327F">
        <w:rPr>
          <w:rFonts w:ascii="Arial" w:hAnsi="Arial" w:cs="Arial"/>
          <w:b/>
          <w:bCs/>
          <w:sz w:val="22"/>
          <w:szCs w:val="22"/>
        </w:rPr>
        <w:tab/>
        <w:t>Share capital</w:t>
      </w:r>
    </w:p>
    <w:p w14:paraId="35F71A2E" w14:textId="77777777" w:rsidR="00A7163D" w:rsidRPr="0059327F" w:rsidRDefault="00A7163D" w:rsidP="009C1C59">
      <w:pPr>
        <w:spacing w:before="120" w:after="120" w:line="380" w:lineRule="exact"/>
        <w:ind w:left="540"/>
        <w:jc w:val="thaiDistribute"/>
        <w:rPr>
          <w:rFonts w:ascii="Arial" w:hAnsi="Arial" w:cs="Arial"/>
          <w:sz w:val="22"/>
          <w:szCs w:val="22"/>
        </w:rPr>
      </w:pPr>
      <w:r w:rsidRPr="0059327F">
        <w:rPr>
          <w:rFonts w:ascii="Arial" w:hAnsi="Arial" w:cs="Arial"/>
          <w:sz w:val="22"/>
          <w:szCs w:val="22"/>
        </w:rPr>
        <w:t>On 29 April 2019, the Annual General Meeting of the Company’s shareholders for the year 2019 passed a resolution approving the Company to proceed with the following actions:</w:t>
      </w:r>
    </w:p>
    <w:p w14:paraId="23BDB2C2" w14:textId="3591DA6B" w:rsidR="009535E8" w:rsidRDefault="00A7163D" w:rsidP="009C1C59">
      <w:pPr>
        <w:tabs>
          <w:tab w:val="left" w:pos="2250"/>
          <w:tab w:val="left" w:pos="4230"/>
        </w:tabs>
        <w:spacing w:before="120" w:after="120" w:line="380" w:lineRule="exact"/>
        <w:ind w:left="900" w:hanging="360"/>
        <w:jc w:val="thaiDistribute"/>
        <w:rPr>
          <w:rFonts w:ascii="Arial" w:hAnsi="Arial" w:cs="Arial"/>
          <w:sz w:val="22"/>
          <w:szCs w:val="22"/>
        </w:rPr>
      </w:pPr>
      <w:r w:rsidRPr="0059327F">
        <w:rPr>
          <w:rFonts w:ascii="Arial" w:hAnsi="Arial" w:cs="Arial"/>
          <w:sz w:val="22"/>
          <w:szCs w:val="22"/>
        </w:rPr>
        <w:t>a)</w:t>
      </w:r>
      <w:r w:rsidRPr="0059327F">
        <w:rPr>
          <w:rFonts w:ascii="Arial" w:hAnsi="Arial" w:cs="Arial"/>
          <w:sz w:val="22"/>
          <w:szCs w:val="22"/>
        </w:rPr>
        <w:tab/>
      </w:r>
      <w:r w:rsidRPr="00F21292">
        <w:rPr>
          <w:rFonts w:ascii="Arial" w:hAnsi="Arial" w:cs="Arial"/>
          <w:spacing w:val="-4"/>
          <w:sz w:val="22"/>
          <w:szCs w:val="22"/>
        </w:rPr>
        <w:t>Decrease in the registered capital by Baht 2,283,736,957 (2,283,736,957 ordinary shares of Baht 1 each), from the existing registered capital of Baht 16,782,648,000 (16,782,648,000 ordinary shares of Baht 1 each), to Baht 14,498,911,043 (14,498,911,043 ordinary shares of Baht 1 each), by cancelling the unsold shares remaining from the allocation of the newly-issued ordinary shares proportionate to their respective shareholding (Rights Offering), the allocation of shares to accommodate the exercise of the warrants to purchase the newly-issued ordinary shares No. 1 (PACE-W1), which are expired, and the allocation of the newly-issued ordinary shares to specific investor(s) (Private Placement) by virtue of the resolution passed by the Extraordinary Meeting of Shareholders No. 2/2017 held on 14 December 2017 (without cancelling the shares allocated to accommodate the exercise of the warrants to purchase the newly-issued ordinary shares No. 2 (PACE-W2)). The Company registered the decrease in its registered share capital with the Ministry of Commerce on 8 May 2019.</w:t>
      </w:r>
      <w:r w:rsidR="009535E8">
        <w:rPr>
          <w:rFonts w:ascii="Arial" w:hAnsi="Arial" w:cs="Arial"/>
          <w:sz w:val="22"/>
          <w:szCs w:val="22"/>
        </w:rPr>
        <w:br w:type="page"/>
      </w:r>
    </w:p>
    <w:p w14:paraId="1136343A" w14:textId="584D2CD4" w:rsidR="00A7163D" w:rsidRPr="0059327F" w:rsidRDefault="00A7163D" w:rsidP="00656B52">
      <w:pPr>
        <w:tabs>
          <w:tab w:val="left" w:pos="2250"/>
          <w:tab w:val="left" w:pos="4230"/>
        </w:tabs>
        <w:spacing w:before="120" w:after="120" w:line="350" w:lineRule="exact"/>
        <w:ind w:left="900" w:hanging="360"/>
        <w:jc w:val="thaiDistribute"/>
        <w:rPr>
          <w:rFonts w:ascii="Arial" w:hAnsi="Arial" w:cs="Arial"/>
          <w:spacing w:val="-4"/>
          <w:sz w:val="22"/>
          <w:szCs w:val="22"/>
        </w:rPr>
      </w:pPr>
      <w:r w:rsidRPr="0059327F">
        <w:rPr>
          <w:rFonts w:ascii="Arial" w:hAnsi="Arial" w:cs="Arial"/>
          <w:sz w:val="22"/>
          <w:szCs w:val="22"/>
        </w:rPr>
        <w:lastRenderedPageBreak/>
        <w:t>b)</w:t>
      </w:r>
      <w:r w:rsidRPr="0059327F">
        <w:rPr>
          <w:rFonts w:ascii="Arial" w:hAnsi="Arial" w:cs="Arial"/>
          <w:sz w:val="22"/>
          <w:szCs w:val="22"/>
        </w:rPr>
        <w:tab/>
      </w:r>
      <w:r w:rsidRPr="0059327F">
        <w:rPr>
          <w:rFonts w:ascii="Arial" w:hAnsi="Arial" w:cs="Arial"/>
          <w:spacing w:val="-4"/>
          <w:sz w:val="22"/>
          <w:szCs w:val="22"/>
        </w:rPr>
        <w:t xml:space="preserve">Increase the registered capital from the existing registered capital of Baht 14,498,911,043 (14,498,911,043 ordinary shares of Baht 1 each), to Baht 26,783,432,556 (26,783,432,556 ordinary shares of Baht 1 each), by issuing </w:t>
      </w:r>
      <w:r w:rsidRPr="0059327F">
        <w:rPr>
          <w:rFonts w:ascii="Arial" w:hAnsi="Arial" w:cs="Arial"/>
          <w:sz w:val="22"/>
          <w:szCs w:val="22"/>
        </w:rPr>
        <w:t xml:space="preserve">up to </w:t>
      </w:r>
      <w:r w:rsidRPr="0059327F">
        <w:rPr>
          <w:rFonts w:ascii="Arial" w:hAnsi="Arial" w:cs="Arial"/>
          <w:spacing w:val="-4"/>
          <w:sz w:val="22"/>
          <w:szCs w:val="22"/>
        </w:rPr>
        <w:t xml:space="preserve">12,284,521,513 </w:t>
      </w:r>
      <w:r w:rsidRPr="0059327F">
        <w:rPr>
          <w:rFonts w:ascii="Arial" w:hAnsi="Arial" w:cs="Arial"/>
          <w:spacing w:val="0"/>
          <w:sz w:val="22"/>
          <w:szCs w:val="22"/>
        </w:rPr>
        <w:t>newly ordinary shares with a par value of Baht 1 per share, totaling Baht 12,284,521,513. The Company registered the increase of its registered share capital with the Ministry of Commerce on 10 May 2019. The approved allocations of the additional ordinary shares were as follows:</w:t>
      </w:r>
    </w:p>
    <w:p w14:paraId="677E573B" w14:textId="77777777" w:rsidR="00A7163D" w:rsidRPr="0059327F" w:rsidRDefault="00A7163D" w:rsidP="00656B52">
      <w:pPr>
        <w:pStyle w:val="ListParagraph"/>
        <w:numPr>
          <w:ilvl w:val="0"/>
          <w:numId w:val="28"/>
        </w:numPr>
        <w:tabs>
          <w:tab w:val="left" w:pos="1710"/>
          <w:tab w:val="left" w:pos="4230"/>
        </w:tabs>
        <w:spacing w:before="120" w:after="120" w:line="350" w:lineRule="exact"/>
        <w:ind w:left="1260"/>
        <w:jc w:val="thaiDistribute"/>
        <w:rPr>
          <w:rFonts w:ascii="Arial" w:hAnsi="Arial" w:cs="Arial"/>
          <w:spacing w:val="0"/>
          <w:sz w:val="22"/>
          <w:szCs w:val="22"/>
        </w:rPr>
      </w:pPr>
      <w:r w:rsidRPr="0059327F">
        <w:rPr>
          <w:rFonts w:ascii="Arial" w:hAnsi="Arial" w:cs="Arial"/>
          <w:spacing w:val="0"/>
          <w:sz w:val="22"/>
          <w:szCs w:val="22"/>
        </w:rPr>
        <w:t>The allocation of up to 8,025,793,914 newly-issued ordinary shares</w:t>
      </w:r>
      <w:r w:rsidRPr="0059327F">
        <w:rPr>
          <w:rFonts w:ascii="Arial" w:hAnsi="Arial" w:cs="Arial"/>
          <w:spacing w:val="0"/>
          <w:sz w:val="22"/>
          <w:szCs w:val="22"/>
          <w:cs/>
        </w:rPr>
        <w:t xml:space="preserve"> </w:t>
      </w:r>
      <w:r w:rsidRPr="0059327F">
        <w:rPr>
          <w:rFonts w:ascii="Arial" w:hAnsi="Arial" w:cs="Arial"/>
          <w:spacing w:val="0"/>
          <w:sz w:val="22"/>
          <w:szCs w:val="22"/>
        </w:rPr>
        <w:t>with a par value of Baht 1 per share to the existing shareholders proportion to their respective shareholdings (Rights Offering) at a ratio of 2 newly-issued ordinary shares for every 3 existing ordinary shares and at the offering price of Baht 0.25 per share.</w:t>
      </w:r>
    </w:p>
    <w:p w14:paraId="74E55B2E" w14:textId="77777777" w:rsidR="00A7163D" w:rsidRPr="0059327F" w:rsidRDefault="00A7163D" w:rsidP="00656B52">
      <w:pPr>
        <w:pStyle w:val="ListParagraph"/>
        <w:numPr>
          <w:ilvl w:val="0"/>
          <w:numId w:val="28"/>
        </w:numPr>
        <w:tabs>
          <w:tab w:val="left" w:pos="1710"/>
          <w:tab w:val="left" w:pos="4230"/>
        </w:tabs>
        <w:spacing w:before="120" w:after="120" w:line="350" w:lineRule="exact"/>
        <w:ind w:left="1260"/>
        <w:jc w:val="thaiDistribute"/>
        <w:rPr>
          <w:rFonts w:ascii="Arial" w:hAnsi="Arial" w:cs="Arial"/>
          <w:spacing w:val="0"/>
          <w:sz w:val="22"/>
          <w:szCs w:val="22"/>
        </w:rPr>
      </w:pPr>
      <w:r w:rsidRPr="0059327F">
        <w:rPr>
          <w:rFonts w:ascii="Arial" w:hAnsi="Arial" w:cs="Arial"/>
          <w:spacing w:val="0"/>
          <w:sz w:val="22"/>
          <w:szCs w:val="22"/>
        </w:rPr>
        <w:t xml:space="preserve">The allocation of up to 4,012,896,957 newly-issued ordinary shares at par value of Baht 1 per share, to accommodate the </w:t>
      </w:r>
      <w:r w:rsidRPr="0059327F">
        <w:rPr>
          <w:rFonts w:ascii="Arial" w:hAnsi="Arial" w:cs="Arial"/>
          <w:spacing w:val="0"/>
          <w:sz w:val="22"/>
          <w:szCs w:val="28"/>
        </w:rPr>
        <w:t xml:space="preserve">issuance </w:t>
      </w:r>
      <w:r w:rsidRPr="0059327F">
        <w:rPr>
          <w:rFonts w:ascii="Arial" w:hAnsi="Arial" w:cs="Arial"/>
          <w:spacing w:val="0"/>
          <w:sz w:val="22"/>
          <w:szCs w:val="22"/>
        </w:rPr>
        <w:t xml:space="preserve">of up to 4,012,896,957 </w:t>
      </w:r>
      <w:r w:rsidRPr="0059327F">
        <w:rPr>
          <w:rFonts w:ascii="Arial" w:hAnsi="Arial" w:cs="Arial"/>
          <w:spacing w:val="0"/>
          <w:sz w:val="22"/>
          <w:szCs w:val="28"/>
        </w:rPr>
        <w:t xml:space="preserve">warrants to purchase the </w:t>
      </w:r>
      <w:r w:rsidRPr="0059327F">
        <w:rPr>
          <w:rFonts w:ascii="Arial" w:hAnsi="Arial" w:cs="Arial"/>
          <w:spacing w:val="0"/>
          <w:sz w:val="22"/>
          <w:szCs w:val="22"/>
        </w:rPr>
        <w:t>newly-issued ordinary shares of the Company No. 3 (PACE-W3), which the Company allocate to the existing shareholders of the Company who have subscribed and have been allocated the newly-issued ordinary shares proportionate to their respective shareholding (Rights Offering) without cost.</w:t>
      </w:r>
    </w:p>
    <w:p w14:paraId="1DE7F15E" w14:textId="77777777" w:rsidR="00252437" w:rsidRPr="0059327F" w:rsidRDefault="00252437" w:rsidP="00656B52">
      <w:pPr>
        <w:pStyle w:val="ListParagraph"/>
        <w:numPr>
          <w:ilvl w:val="0"/>
          <w:numId w:val="28"/>
        </w:numPr>
        <w:tabs>
          <w:tab w:val="left" w:pos="1710"/>
          <w:tab w:val="left" w:pos="4230"/>
        </w:tabs>
        <w:spacing w:before="120" w:after="120" w:line="350" w:lineRule="exact"/>
        <w:ind w:left="1260"/>
        <w:jc w:val="thaiDistribute"/>
        <w:rPr>
          <w:rFonts w:ascii="Arial" w:hAnsi="Arial" w:cs="Arial"/>
          <w:spacing w:val="0"/>
          <w:sz w:val="22"/>
          <w:szCs w:val="22"/>
        </w:rPr>
      </w:pPr>
      <w:r w:rsidRPr="0059327F">
        <w:rPr>
          <w:rFonts w:ascii="Arial" w:hAnsi="Arial" w:cs="Arial"/>
          <w:spacing w:val="0"/>
          <w:sz w:val="22"/>
          <w:szCs w:val="22"/>
        </w:rPr>
        <w:t>The allocation of up to 245,830,642 newly</w:t>
      </w:r>
      <w:r w:rsidR="002509ED" w:rsidRPr="0059327F">
        <w:rPr>
          <w:rFonts w:ascii="Arial" w:hAnsi="Arial" w:cs="Arial"/>
          <w:spacing w:val="0"/>
          <w:sz w:val="22"/>
          <w:szCs w:val="22"/>
        </w:rPr>
        <w:t>-</w:t>
      </w:r>
      <w:r w:rsidRPr="0059327F">
        <w:rPr>
          <w:rFonts w:ascii="Arial" w:hAnsi="Arial" w:cs="Arial"/>
          <w:spacing w:val="0"/>
          <w:sz w:val="22"/>
          <w:szCs w:val="22"/>
        </w:rPr>
        <w:t>iss</w:t>
      </w:r>
      <w:r w:rsidR="009665EB" w:rsidRPr="0059327F">
        <w:rPr>
          <w:rFonts w:ascii="Arial" w:hAnsi="Arial" w:cs="Arial"/>
          <w:spacing w:val="0"/>
          <w:sz w:val="22"/>
          <w:szCs w:val="22"/>
        </w:rPr>
        <w:t>ued</w:t>
      </w:r>
      <w:r w:rsidR="002509ED" w:rsidRPr="0059327F">
        <w:rPr>
          <w:rFonts w:ascii="Arial" w:hAnsi="Arial" w:cs="Arial"/>
          <w:spacing w:val="0"/>
          <w:sz w:val="22"/>
          <w:szCs w:val="22"/>
        </w:rPr>
        <w:t xml:space="preserve"> ordinary shares at par value of Baht 1 per share, to accommoda</w:t>
      </w:r>
      <w:r w:rsidR="00D2688C" w:rsidRPr="0059327F">
        <w:rPr>
          <w:rFonts w:ascii="Arial" w:hAnsi="Arial" w:cs="Arial"/>
          <w:spacing w:val="0"/>
          <w:sz w:val="22"/>
          <w:szCs w:val="22"/>
        </w:rPr>
        <w:t>t</w:t>
      </w:r>
      <w:r w:rsidR="002509ED" w:rsidRPr="0059327F">
        <w:rPr>
          <w:rFonts w:ascii="Arial" w:hAnsi="Arial" w:cs="Arial"/>
          <w:spacing w:val="0"/>
          <w:sz w:val="22"/>
          <w:szCs w:val="22"/>
        </w:rPr>
        <w:t>e the rights a</w:t>
      </w:r>
      <w:r w:rsidR="00FE5485" w:rsidRPr="0059327F">
        <w:rPr>
          <w:rFonts w:ascii="Arial" w:hAnsi="Arial" w:cs="Arial"/>
          <w:spacing w:val="0"/>
          <w:sz w:val="22"/>
          <w:szCs w:val="22"/>
        </w:rPr>
        <w:t>d</w:t>
      </w:r>
      <w:r w:rsidR="002509ED" w:rsidRPr="0059327F">
        <w:rPr>
          <w:rFonts w:ascii="Arial" w:hAnsi="Arial" w:cs="Arial"/>
          <w:spacing w:val="0"/>
          <w:sz w:val="22"/>
          <w:szCs w:val="22"/>
        </w:rPr>
        <w:t>justment of 245,830,642 warrants to purchase the newly-issued ordinary shars of the Company No. 2 (PACE-W2).</w:t>
      </w:r>
    </w:p>
    <w:p w14:paraId="66236E26" w14:textId="6DF51859" w:rsidR="00A7163D" w:rsidRPr="0059327F" w:rsidRDefault="00A7163D" w:rsidP="00656B52">
      <w:pPr>
        <w:tabs>
          <w:tab w:val="left" w:pos="4230"/>
        </w:tabs>
        <w:spacing w:before="120" w:after="120" w:line="350" w:lineRule="exact"/>
        <w:ind w:left="547"/>
        <w:jc w:val="thaiDistribute"/>
        <w:rPr>
          <w:rFonts w:ascii="Arial" w:hAnsi="Arial" w:cs="Arial"/>
          <w:spacing w:val="0"/>
          <w:sz w:val="22"/>
          <w:szCs w:val="22"/>
        </w:rPr>
      </w:pPr>
      <w:r w:rsidRPr="0059327F">
        <w:rPr>
          <w:rFonts w:ascii="Arial" w:hAnsi="Arial" w:cs="Arial"/>
          <w:spacing w:val="0"/>
          <w:sz w:val="22"/>
          <w:szCs w:val="22"/>
        </w:rPr>
        <w:t xml:space="preserve">During </w:t>
      </w:r>
      <w:r w:rsidR="008968F6">
        <w:rPr>
          <w:rFonts w:ascii="Arial" w:hAnsi="Arial" w:cs="Arial"/>
          <w:spacing w:val="0"/>
          <w:sz w:val="22"/>
          <w:szCs w:val="22"/>
        </w:rPr>
        <w:t>the current period</w:t>
      </w:r>
      <w:r w:rsidRPr="0059327F">
        <w:rPr>
          <w:rFonts w:ascii="Arial" w:hAnsi="Arial" w:cs="Arial"/>
          <w:spacing w:val="0"/>
          <w:sz w:val="22"/>
          <w:szCs w:val="22"/>
        </w:rPr>
        <w:t>, the Company received the proceeds of an increase in share capital offered to the existing shareholders in proportion to their shareholding (Right</w:t>
      </w:r>
      <w:r w:rsidR="00F3662E" w:rsidRPr="0059327F">
        <w:rPr>
          <w:rFonts w:ascii="Arial" w:hAnsi="Arial" w:cs="Arial"/>
          <w:spacing w:val="0"/>
          <w:sz w:val="22"/>
          <w:szCs w:val="22"/>
        </w:rPr>
        <w:t>s</w:t>
      </w:r>
      <w:r w:rsidRPr="0059327F">
        <w:rPr>
          <w:rFonts w:ascii="Arial" w:hAnsi="Arial" w:cs="Arial"/>
          <w:spacing w:val="0"/>
          <w:sz w:val="22"/>
          <w:szCs w:val="22"/>
        </w:rPr>
        <w:t xml:space="preserve"> Offering) totaling Baht 5</w:t>
      </w:r>
      <w:r w:rsidR="005C15BB" w:rsidRPr="0059327F">
        <w:rPr>
          <w:rFonts w:ascii="Arial" w:hAnsi="Arial" w:cs="Arial"/>
          <w:spacing w:val="0"/>
          <w:sz w:val="22"/>
          <w:szCs w:val="22"/>
        </w:rPr>
        <w:t>8</w:t>
      </w:r>
      <w:r w:rsidR="000E6E15" w:rsidRPr="0059327F">
        <w:rPr>
          <w:rFonts w:ascii="Arial" w:hAnsi="Arial" w:cs="Arial"/>
          <w:spacing w:val="0"/>
          <w:sz w:val="22"/>
          <w:szCs w:val="22"/>
        </w:rPr>
        <w:t>3.</w:t>
      </w:r>
      <w:r w:rsidR="00F3662E" w:rsidRPr="0059327F">
        <w:rPr>
          <w:rFonts w:ascii="Arial" w:hAnsi="Arial" w:cs="Arial"/>
          <w:spacing w:val="0"/>
          <w:sz w:val="22"/>
          <w:szCs w:val="22"/>
        </w:rPr>
        <w:t>7</w:t>
      </w:r>
      <w:r w:rsidRPr="0059327F">
        <w:rPr>
          <w:rFonts w:ascii="Arial" w:hAnsi="Arial" w:cs="Arial"/>
          <w:spacing w:val="0"/>
          <w:sz w:val="22"/>
          <w:szCs w:val="22"/>
        </w:rPr>
        <w:t xml:space="preserve"> million (2,</w:t>
      </w:r>
      <w:r w:rsidR="005C15BB" w:rsidRPr="0059327F">
        <w:rPr>
          <w:rFonts w:ascii="Arial" w:hAnsi="Arial" w:cs="Arial"/>
          <w:spacing w:val="0"/>
          <w:sz w:val="22"/>
          <w:szCs w:val="22"/>
        </w:rPr>
        <w:t>3</w:t>
      </w:r>
      <w:r w:rsidR="000E6E15" w:rsidRPr="0059327F">
        <w:rPr>
          <w:rFonts w:ascii="Arial" w:hAnsi="Arial" w:cs="Arial"/>
          <w:spacing w:val="0"/>
          <w:sz w:val="22"/>
          <w:szCs w:val="22"/>
        </w:rPr>
        <w:t>3</w:t>
      </w:r>
      <w:r w:rsidR="00F3662E" w:rsidRPr="0059327F">
        <w:rPr>
          <w:rFonts w:ascii="Arial" w:hAnsi="Arial" w:cs="Arial"/>
          <w:spacing w:val="0"/>
          <w:sz w:val="22"/>
          <w:szCs w:val="22"/>
        </w:rPr>
        <w:t>4</w:t>
      </w:r>
      <w:r w:rsidRPr="0059327F">
        <w:rPr>
          <w:rFonts w:ascii="Arial" w:hAnsi="Arial" w:cs="Arial"/>
          <w:spacing w:val="0"/>
          <w:sz w:val="22"/>
          <w:szCs w:val="22"/>
        </w:rPr>
        <w:t>,</w:t>
      </w:r>
      <w:r w:rsidR="000E6E15" w:rsidRPr="0059327F">
        <w:rPr>
          <w:rFonts w:ascii="Arial" w:hAnsi="Arial" w:cs="Arial"/>
          <w:spacing w:val="0"/>
          <w:sz w:val="22"/>
          <w:szCs w:val="22"/>
        </w:rPr>
        <w:t>724</w:t>
      </w:r>
      <w:r w:rsidR="004C6C69" w:rsidRPr="0059327F">
        <w:rPr>
          <w:rFonts w:ascii="Arial" w:hAnsi="Arial" w:cs="Arial"/>
          <w:spacing w:val="0"/>
          <w:sz w:val="22"/>
          <w:szCs w:val="22"/>
        </w:rPr>
        <w:t>,</w:t>
      </w:r>
      <w:r w:rsidR="000E6E15" w:rsidRPr="0059327F">
        <w:rPr>
          <w:rFonts w:ascii="Arial" w:hAnsi="Arial" w:cs="Arial"/>
          <w:spacing w:val="0"/>
          <w:sz w:val="22"/>
          <w:szCs w:val="22"/>
        </w:rPr>
        <w:t>388</w:t>
      </w:r>
      <w:r w:rsidRPr="0059327F">
        <w:rPr>
          <w:rFonts w:ascii="Arial" w:hAnsi="Arial" w:cs="Arial"/>
          <w:spacing w:val="0"/>
          <w:sz w:val="22"/>
          <w:szCs w:val="22"/>
        </w:rPr>
        <w:t xml:space="preserve"> ordinary shares of Baht 0.25 each).</w:t>
      </w:r>
    </w:p>
    <w:p w14:paraId="7845A12F" w14:textId="77777777" w:rsidR="00D20DC7" w:rsidRPr="0059327F" w:rsidRDefault="00A7163D" w:rsidP="00656B52">
      <w:pPr>
        <w:tabs>
          <w:tab w:val="left" w:pos="540"/>
          <w:tab w:val="left" w:pos="1080"/>
          <w:tab w:val="left" w:pos="4230"/>
        </w:tabs>
        <w:spacing w:before="120" w:after="120" w:line="350" w:lineRule="exact"/>
        <w:ind w:left="547" w:hanging="547"/>
        <w:jc w:val="thaiDistribute"/>
        <w:rPr>
          <w:rFonts w:ascii="Arial" w:hAnsi="Arial" w:cs="Arial"/>
          <w:b/>
          <w:bCs/>
          <w:sz w:val="22"/>
          <w:szCs w:val="22"/>
        </w:rPr>
      </w:pPr>
      <w:r w:rsidRPr="0059327F">
        <w:rPr>
          <w:rFonts w:ascii="Arial" w:hAnsi="Arial" w:cs="Arial"/>
          <w:b/>
          <w:bCs/>
          <w:sz w:val="22"/>
          <w:szCs w:val="22"/>
        </w:rPr>
        <w:t>24</w:t>
      </w:r>
      <w:r w:rsidR="00AB14D7" w:rsidRPr="0059327F">
        <w:rPr>
          <w:rFonts w:ascii="Arial" w:hAnsi="Arial" w:cs="Arial"/>
          <w:b/>
          <w:bCs/>
          <w:sz w:val="22"/>
          <w:szCs w:val="22"/>
        </w:rPr>
        <w:t>.</w:t>
      </w:r>
      <w:r w:rsidR="00AB14D7" w:rsidRPr="0059327F">
        <w:rPr>
          <w:rFonts w:ascii="Arial" w:hAnsi="Arial" w:cs="Arial"/>
          <w:b/>
          <w:bCs/>
          <w:sz w:val="22"/>
          <w:szCs w:val="22"/>
        </w:rPr>
        <w:tab/>
        <w:t>Warrants to purchase the ordinary shares</w:t>
      </w:r>
    </w:p>
    <w:p w14:paraId="2A508E0A" w14:textId="7E8A83C7" w:rsidR="00F2516A" w:rsidRPr="00F2516A" w:rsidRDefault="00F2516A" w:rsidP="00656B52">
      <w:pPr>
        <w:tabs>
          <w:tab w:val="left" w:pos="4230"/>
        </w:tabs>
        <w:spacing w:before="120" w:after="120" w:line="350" w:lineRule="exact"/>
        <w:ind w:left="547"/>
        <w:jc w:val="thaiDistribute"/>
        <w:rPr>
          <w:rFonts w:ascii="Arial" w:hAnsi="Arial" w:cs="Arial"/>
          <w:spacing w:val="0"/>
          <w:sz w:val="22"/>
          <w:szCs w:val="22"/>
        </w:rPr>
      </w:pPr>
      <w:r w:rsidRPr="00F2516A">
        <w:rPr>
          <w:rFonts w:ascii="Arial" w:hAnsi="Arial" w:cs="Arial"/>
          <w:spacing w:val="0"/>
          <w:sz w:val="22"/>
          <w:szCs w:val="22"/>
        </w:rPr>
        <w:t xml:space="preserve">During the </w:t>
      </w:r>
      <w:r w:rsidR="008968F6">
        <w:rPr>
          <w:rFonts w:ascii="Arial" w:hAnsi="Arial" w:cs="Arial"/>
          <w:spacing w:val="0"/>
          <w:sz w:val="22"/>
          <w:szCs w:val="22"/>
        </w:rPr>
        <w:t xml:space="preserve">current </w:t>
      </w:r>
      <w:r w:rsidRPr="00F2516A">
        <w:rPr>
          <w:rFonts w:ascii="Arial" w:hAnsi="Arial" w:cs="Arial"/>
          <w:spacing w:val="0"/>
          <w:sz w:val="22"/>
          <w:szCs w:val="22"/>
        </w:rPr>
        <w:t>period, the Company issued and distributed the warrants to purchase the ordinary shares of the Company No.3 (“Warrant PACE-W3”) to the existing shareholders who subscribed to the newly issued ordinary shares which were allocated for no compensation, in ratios of every 2 newly issued ordinary shares for 1 warrant in accordance with a resolution approved by the Annual General Meeting of the Company’s shareholders on 29 April 2019. The warrants are detailed as follows:</w:t>
      </w:r>
    </w:p>
    <w:tbl>
      <w:tblPr>
        <w:tblW w:w="9180" w:type="dxa"/>
        <w:tblInd w:w="450" w:type="dxa"/>
        <w:tblLook w:val="04A0" w:firstRow="1" w:lastRow="0" w:firstColumn="1" w:lastColumn="0" w:noHBand="0" w:noVBand="1"/>
      </w:tblPr>
      <w:tblGrid>
        <w:gridCol w:w="2970"/>
        <w:gridCol w:w="3105"/>
        <w:gridCol w:w="3105"/>
      </w:tblGrid>
      <w:tr w:rsidR="00F2516A" w:rsidRPr="005060BF" w14:paraId="2FDE394C" w14:textId="77777777" w:rsidTr="00B86AFF">
        <w:tc>
          <w:tcPr>
            <w:tcW w:w="2970" w:type="dxa"/>
            <w:shd w:val="clear" w:color="auto" w:fill="auto"/>
          </w:tcPr>
          <w:p w14:paraId="6F65E0DC" w14:textId="77777777" w:rsidR="00F2516A" w:rsidRPr="00C771DC" w:rsidRDefault="00F2516A" w:rsidP="00656B52">
            <w:pPr>
              <w:pStyle w:val="a"/>
              <w:tabs>
                <w:tab w:val="clear" w:pos="1080"/>
              </w:tabs>
              <w:spacing w:line="350" w:lineRule="exact"/>
              <w:ind w:left="0" w:right="-43" w:firstLine="0"/>
              <w:rPr>
                <w:rFonts w:ascii="Arial" w:eastAsia="MS Mincho" w:hAnsi="Arial" w:cs="Arial"/>
                <w:sz w:val="22"/>
                <w:szCs w:val="22"/>
              </w:rPr>
            </w:pPr>
          </w:p>
        </w:tc>
        <w:tc>
          <w:tcPr>
            <w:tcW w:w="3105" w:type="dxa"/>
            <w:shd w:val="clear" w:color="auto" w:fill="auto"/>
          </w:tcPr>
          <w:p w14:paraId="32703FD9" w14:textId="77777777" w:rsidR="00F2516A" w:rsidRPr="00C771DC" w:rsidRDefault="00F2516A" w:rsidP="00656B52">
            <w:pPr>
              <w:pStyle w:val="a"/>
              <w:pBdr>
                <w:bottom w:val="single" w:sz="4" w:space="1" w:color="auto"/>
              </w:pBdr>
              <w:tabs>
                <w:tab w:val="clear" w:pos="1080"/>
              </w:tabs>
              <w:spacing w:line="350" w:lineRule="exact"/>
              <w:ind w:left="0" w:right="-43" w:firstLine="0"/>
              <w:jc w:val="center"/>
              <w:rPr>
                <w:rFonts w:ascii="Arial" w:eastAsia="MS Mincho" w:hAnsi="Arial" w:cs="Arial"/>
                <w:spacing w:val="-10"/>
                <w:sz w:val="22"/>
                <w:szCs w:val="22"/>
              </w:rPr>
            </w:pPr>
            <w:r w:rsidRPr="00C771DC">
              <w:rPr>
                <w:rFonts w:ascii="Arial" w:eastAsia="MS Mincho" w:hAnsi="Arial" w:cs="Arial"/>
                <w:sz w:val="22"/>
                <w:szCs w:val="22"/>
              </w:rPr>
              <w:t xml:space="preserve">Warrant </w:t>
            </w:r>
            <w:r w:rsidRPr="00C771DC">
              <w:rPr>
                <w:rFonts w:ascii="Arial" w:eastAsia="MS Mincho" w:hAnsi="Arial" w:cs="Arial"/>
                <w:spacing w:val="-10"/>
                <w:sz w:val="22"/>
                <w:szCs w:val="22"/>
              </w:rPr>
              <w:t>PACE-W</w:t>
            </w:r>
            <w:r>
              <w:rPr>
                <w:rFonts w:ascii="Arial" w:eastAsia="MS Mincho" w:hAnsi="Arial" w:cs="Arial"/>
                <w:spacing w:val="-10"/>
                <w:sz w:val="22"/>
                <w:szCs w:val="22"/>
              </w:rPr>
              <w:t>2</w:t>
            </w:r>
          </w:p>
        </w:tc>
        <w:tc>
          <w:tcPr>
            <w:tcW w:w="3105" w:type="dxa"/>
            <w:shd w:val="clear" w:color="auto" w:fill="auto"/>
          </w:tcPr>
          <w:p w14:paraId="174E3F47" w14:textId="77777777" w:rsidR="00F2516A" w:rsidRPr="00C771DC" w:rsidRDefault="00F2516A" w:rsidP="00656B52">
            <w:pPr>
              <w:pStyle w:val="a"/>
              <w:pBdr>
                <w:bottom w:val="single" w:sz="4" w:space="1" w:color="auto"/>
              </w:pBdr>
              <w:tabs>
                <w:tab w:val="clear" w:pos="1080"/>
              </w:tabs>
              <w:spacing w:line="350" w:lineRule="exact"/>
              <w:ind w:left="0" w:right="-43" w:firstLine="0"/>
              <w:jc w:val="center"/>
              <w:rPr>
                <w:rFonts w:ascii="Arial" w:eastAsia="MS Mincho" w:hAnsi="Arial" w:cs="Arial"/>
                <w:spacing w:val="-10"/>
                <w:sz w:val="22"/>
                <w:szCs w:val="22"/>
              </w:rPr>
            </w:pPr>
            <w:r w:rsidRPr="00C771DC">
              <w:rPr>
                <w:rFonts w:ascii="Arial" w:eastAsia="MS Mincho" w:hAnsi="Arial" w:cs="Arial"/>
                <w:sz w:val="22"/>
                <w:szCs w:val="22"/>
              </w:rPr>
              <w:t xml:space="preserve">Warrant </w:t>
            </w:r>
            <w:r w:rsidRPr="00C771DC">
              <w:rPr>
                <w:rFonts w:ascii="Arial" w:eastAsia="MS Mincho" w:hAnsi="Arial" w:cs="Arial"/>
                <w:spacing w:val="-10"/>
                <w:sz w:val="22"/>
                <w:szCs w:val="22"/>
              </w:rPr>
              <w:t>PACE-W</w:t>
            </w:r>
            <w:r>
              <w:rPr>
                <w:rFonts w:ascii="Arial" w:eastAsia="MS Mincho" w:hAnsi="Arial" w:cs="Arial"/>
                <w:spacing w:val="-10"/>
                <w:sz w:val="22"/>
                <w:szCs w:val="22"/>
              </w:rPr>
              <w:t>3</w:t>
            </w:r>
          </w:p>
        </w:tc>
      </w:tr>
      <w:tr w:rsidR="00F2516A" w:rsidRPr="005060BF" w14:paraId="2B28B43C" w14:textId="77777777" w:rsidTr="00B86AFF">
        <w:tc>
          <w:tcPr>
            <w:tcW w:w="2970" w:type="dxa"/>
            <w:shd w:val="clear" w:color="auto" w:fill="auto"/>
          </w:tcPr>
          <w:p w14:paraId="7B48DC6B" w14:textId="77777777" w:rsidR="00F2516A" w:rsidRPr="00C771DC" w:rsidRDefault="00F2516A" w:rsidP="00656B52">
            <w:pPr>
              <w:pStyle w:val="a"/>
              <w:tabs>
                <w:tab w:val="clear" w:pos="1080"/>
              </w:tabs>
              <w:spacing w:line="350" w:lineRule="exact"/>
              <w:ind w:left="0" w:right="-43" w:firstLine="0"/>
              <w:rPr>
                <w:rFonts w:ascii="Arial" w:eastAsia="MS Mincho" w:hAnsi="Arial" w:cs="Arial"/>
                <w:sz w:val="22"/>
                <w:szCs w:val="22"/>
              </w:rPr>
            </w:pPr>
            <w:r w:rsidRPr="00C771DC">
              <w:rPr>
                <w:rFonts w:ascii="Arial" w:eastAsia="MS Mincho" w:hAnsi="Arial" w:cs="Arial"/>
                <w:sz w:val="22"/>
                <w:szCs w:val="22"/>
              </w:rPr>
              <w:t>Issue date</w:t>
            </w:r>
          </w:p>
        </w:tc>
        <w:tc>
          <w:tcPr>
            <w:tcW w:w="3105" w:type="dxa"/>
            <w:shd w:val="clear" w:color="auto" w:fill="auto"/>
          </w:tcPr>
          <w:p w14:paraId="353CDD79" w14:textId="77777777" w:rsidR="00F2516A" w:rsidRPr="00C771DC" w:rsidRDefault="00F2516A" w:rsidP="00656B52">
            <w:pPr>
              <w:pStyle w:val="a"/>
              <w:tabs>
                <w:tab w:val="clear" w:pos="1080"/>
              </w:tabs>
              <w:spacing w:line="350" w:lineRule="exact"/>
              <w:ind w:left="252" w:right="-43" w:hanging="252"/>
              <w:rPr>
                <w:rFonts w:ascii="Arial" w:eastAsia="MS Mincho" w:hAnsi="Arial" w:cs="Arial"/>
                <w:sz w:val="22"/>
                <w:szCs w:val="22"/>
              </w:rPr>
            </w:pPr>
            <w:r w:rsidRPr="00C771DC">
              <w:rPr>
                <w:rFonts w:ascii="Arial" w:eastAsia="MS Mincho" w:hAnsi="Arial" w:cs="Arial"/>
                <w:sz w:val="22"/>
                <w:szCs w:val="22"/>
              </w:rPr>
              <w:t>23 February 2018</w:t>
            </w:r>
          </w:p>
        </w:tc>
        <w:tc>
          <w:tcPr>
            <w:tcW w:w="3105" w:type="dxa"/>
            <w:shd w:val="clear" w:color="auto" w:fill="auto"/>
          </w:tcPr>
          <w:p w14:paraId="7B09344F" w14:textId="77777777" w:rsidR="00F2516A" w:rsidRPr="00C771DC" w:rsidRDefault="00F2516A" w:rsidP="00656B52">
            <w:pPr>
              <w:pStyle w:val="a"/>
              <w:tabs>
                <w:tab w:val="clear" w:pos="1080"/>
              </w:tabs>
              <w:spacing w:line="350" w:lineRule="exact"/>
              <w:ind w:left="252" w:right="-43" w:hanging="252"/>
              <w:rPr>
                <w:rFonts w:ascii="Arial" w:eastAsia="MS Mincho" w:hAnsi="Arial" w:cs="Arial"/>
                <w:sz w:val="22"/>
                <w:szCs w:val="22"/>
              </w:rPr>
            </w:pPr>
            <w:r>
              <w:rPr>
                <w:rFonts w:ascii="Arial" w:eastAsia="MS Mincho" w:hAnsi="Arial" w:cs="Arial"/>
                <w:sz w:val="22"/>
                <w:szCs w:val="22"/>
              </w:rPr>
              <w:t>30</w:t>
            </w:r>
            <w:r w:rsidRPr="00C771DC">
              <w:rPr>
                <w:rFonts w:ascii="Arial" w:eastAsia="MS Mincho" w:hAnsi="Arial" w:cs="Arial"/>
                <w:sz w:val="22"/>
                <w:szCs w:val="22"/>
              </w:rPr>
              <w:t xml:space="preserve"> </w:t>
            </w:r>
            <w:r>
              <w:rPr>
                <w:rFonts w:ascii="Arial" w:eastAsia="MS Mincho" w:hAnsi="Arial" w:cs="Arial"/>
                <w:sz w:val="22"/>
                <w:szCs w:val="22"/>
              </w:rPr>
              <w:t>August</w:t>
            </w:r>
            <w:r w:rsidRPr="00C771DC">
              <w:rPr>
                <w:rFonts w:ascii="Arial" w:eastAsia="MS Mincho" w:hAnsi="Arial" w:cs="Arial"/>
                <w:sz w:val="22"/>
                <w:szCs w:val="22"/>
              </w:rPr>
              <w:t xml:space="preserve"> 201</w:t>
            </w:r>
            <w:r>
              <w:rPr>
                <w:rFonts w:ascii="Arial" w:eastAsia="MS Mincho" w:hAnsi="Arial" w:cs="Arial"/>
                <w:sz w:val="22"/>
                <w:szCs w:val="22"/>
              </w:rPr>
              <w:t>9</w:t>
            </w:r>
          </w:p>
        </w:tc>
      </w:tr>
      <w:tr w:rsidR="00F2516A" w:rsidRPr="005060BF" w14:paraId="70D596DA" w14:textId="77777777" w:rsidTr="00B86AFF">
        <w:tc>
          <w:tcPr>
            <w:tcW w:w="2970" w:type="dxa"/>
            <w:shd w:val="clear" w:color="auto" w:fill="auto"/>
          </w:tcPr>
          <w:p w14:paraId="53972D40" w14:textId="77777777" w:rsidR="00F2516A" w:rsidRPr="00C771DC" w:rsidRDefault="00F2516A" w:rsidP="00656B52">
            <w:pPr>
              <w:pStyle w:val="a"/>
              <w:tabs>
                <w:tab w:val="clear" w:pos="1080"/>
              </w:tabs>
              <w:spacing w:line="350" w:lineRule="exact"/>
              <w:ind w:left="0" w:right="-43" w:firstLine="0"/>
              <w:rPr>
                <w:rFonts w:ascii="Arial" w:eastAsia="MS Mincho" w:hAnsi="Arial" w:cs="Arial"/>
                <w:sz w:val="22"/>
                <w:szCs w:val="22"/>
              </w:rPr>
            </w:pPr>
            <w:r w:rsidRPr="00C771DC">
              <w:rPr>
                <w:rFonts w:ascii="Arial" w:eastAsia="MS Mincho" w:hAnsi="Arial" w:cs="Arial"/>
                <w:sz w:val="22"/>
                <w:szCs w:val="22"/>
              </w:rPr>
              <w:t>Number of warrants</w:t>
            </w:r>
          </w:p>
        </w:tc>
        <w:tc>
          <w:tcPr>
            <w:tcW w:w="3105" w:type="dxa"/>
            <w:shd w:val="clear" w:color="auto" w:fill="auto"/>
          </w:tcPr>
          <w:p w14:paraId="69AFC6B7" w14:textId="77777777" w:rsidR="00F2516A" w:rsidRPr="00C771DC" w:rsidRDefault="00F2516A" w:rsidP="00656B52">
            <w:pPr>
              <w:pStyle w:val="a"/>
              <w:tabs>
                <w:tab w:val="clear" w:pos="1080"/>
              </w:tabs>
              <w:spacing w:line="350" w:lineRule="exact"/>
              <w:ind w:left="252" w:right="-43" w:hanging="252"/>
              <w:rPr>
                <w:rFonts w:ascii="Arial" w:eastAsia="MS Mincho" w:hAnsi="Arial" w:cs="Arial"/>
                <w:sz w:val="22"/>
                <w:szCs w:val="22"/>
              </w:rPr>
            </w:pPr>
            <w:r w:rsidRPr="00C771DC">
              <w:rPr>
                <w:rFonts w:ascii="Arial" w:eastAsia="MS Mincho" w:hAnsi="Arial" w:cs="Arial"/>
                <w:sz w:val="22"/>
                <w:szCs w:val="22"/>
              </w:rPr>
              <w:t>2,460,220,171 units</w:t>
            </w:r>
          </w:p>
        </w:tc>
        <w:tc>
          <w:tcPr>
            <w:tcW w:w="3105" w:type="dxa"/>
            <w:shd w:val="clear" w:color="auto" w:fill="auto"/>
          </w:tcPr>
          <w:p w14:paraId="17674BDA" w14:textId="77777777" w:rsidR="00F2516A" w:rsidRPr="00C771DC" w:rsidRDefault="00F2516A" w:rsidP="00656B52">
            <w:pPr>
              <w:pStyle w:val="a"/>
              <w:tabs>
                <w:tab w:val="clear" w:pos="1080"/>
              </w:tabs>
              <w:spacing w:line="350" w:lineRule="exact"/>
              <w:ind w:left="252" w:right="-43" w:hanging="252"/>
              <w:rPr>
                <w:rFonts w:ascii="Arial" w:eastAsia="MS Mincho" w:hAnsi="Arial" w:cs="Arial"/>
                <w:sz w:val="22"/>
                <w:szCs w:val="22"/>
              </w:rPr>
            </w:pPr>
            <w:r>
              <w:rPr>
                <w:rFonts w:ascii="Arial" w:eastAsia="MS Mincho" w:hAnsi="Arial" w:cs="Arial"/>
                <w:sz w:val="22"/>
                <w:szCs w:val="22"/>
              </w:rPr>
              <w:t>1</w:t>
            </w:r>
            <w:r w:rsidRPr="00C771DC">
              <w:rPr>
                <w:rFonts w:ascii="Arial" w:eastAsia="MS Mincho" w:hAnsi="Arial" w:cs="Arial"/>
                <w:sz w:val="22"/>
                <w:szCs w:val="22"/>
              </w:rPr>
              <w:t>,</w:t>
            </w:r>
            <w:r>
              <w:rPr>
                <w:rFonts w:ascii="Arial" w:eastAsia="MS Mincho" w:hAnsi="Arial" w:cs="Arial"/>
                <w:sz w:val="22"/>
                <w:szCs w:val="22"/>
              </w:rPr>
              <w:t>167</w:t>
            </w:r>
            <w:r w:rsidRPr="00C771DC">
              <w:rPr>
                <w:rFonts w:ascii="Arial" w:eastAsia="MS Mincho" w:hAnsi="Arial" w:cs="Arial"/>
                <w:sz w:val="22"/>
                <w:szCs w:val="22"/>
              </w:rPr>
              <w:t>,</w:t>
            </w:r>
            <w:r>
              <w:rPr>
                <w:rFonts w:ascii="Arial" w:eastAsia="MS Mincho" w:hAnsi="Arial" w:cs="Arial"/>
                <w:sz w:val="22"/>
                <w:szCs w:val="22"/>
              </w:rPr>
              <w:t>362</w:t>
            </w:r>
            <w:r w:rsidRPr="00C771DC">
              <w:rPr>
                <w:rFonts w:ascii="Arial" w:eastAsia="MS Mincho" w:hAnsi="Arial" w:cs="Arial"/>
                <w:sz w:val="22"/>
                <w:szCs w:val="22"/>
              </w:rPr>
              <w:t>,</w:t>
            </w:r>
            <w:r>
              <w:rPr>
                <w:rFonts w:ascii="Arial" w:eastAsia="MS Mincho" w:hAnsi="Arial" w:cs="Arial"/>
                <w:sz w:val="22"/>
                <w:szCs w:val="22"/>
              </w:rPr>
              <w:t>186</w:t>
            </w:r>
            <w:r w:rsidRPr="00C771DC">
              <w:rPr>
                <w:rFonts w:ascii="Arial" w:eastAsia="MS Mincho" w:hAnsi="Arial" w:cs="Arial"/>
                <w:sz w:val="22"/>
                <w:szCs w:val="22"/>
              </w:rPr>
              <w:t xml:space="preserve"> units</w:t>
            </w:r>
          </w:p>
        </w:tc>
      </w:tr>
      <w:tr w:rsidR="00F2516A" w:rsidRPr="005060BF" w14:paraId="6FC41794" w14:textId="77777777" w:rsidTr="00B86AFF">
        <w:tc>
          <w:tcPr>
            <w:tcW w:w="2970" w:type="dxa"/>
            <w:shd w:val="clear" w:color="auto" w:fill="auto"/>
          </w:tcPr>
          <w:p w14:paraId="4D090CED" w14:textId="77777777" w:rsidR="00F2516A" w:rsidRPr="00C771DC" w:rsidRDefault="00F2516A" w:rsidP="00656B52">
            <w:pPr>
              <w:pStyle w:val="a"/>
              <w:tabs>
                <w:tab w:val="clear" w:pos="1080"/>
              </w:tabs>
              <w:spacing w:line="350" w:lineRule="exact"/>
              <w:ind w:left="0" w:right="-43" w:firstLine="0"/>
              <w:rPr>
                <w:rFonts w:ascii="Arial" w:eastAsia="MS Mincho" w:hAnsi="Arial" w:cs="Arial"/>
                <w:sz w:val="22"/>
                <w:szCs w:val="22"/>
              </w:rPr>
            </w:pPr>
            <w:r w:rsidRPr="00C771DC">
              <w:rPr>
                <w:rFonts w:ascii="Arial" w:eastAsia="MS Mincho" w:hAnsi="Arial" w:cs="Arial"/>
                <w:sz w:val="22"/>
                <w:szCs w:val="22"/>
              </w:rPr>
              <w:t>Contractual lives</w:t>
            </w:r>
          </w:p>
        </w:tc>
        <w:tc>
          <w:tcPr>
            <w:tcW w:w="3105" w:type="dxa"/>
            <w:shd w:val="clear" w:color="auto" w:fill="auto"/>
          </w:tcPr>
          <w:p w14:paraId="6F41B0F1" w14:textId="77777777" w:rsidR="00F2516A" w:rsidRPr="00C771DC" w:rsidRDefault="00F2516A" w:rsidP="00656B52">
            <w:pPr>
              <w:pStyle w:val="a"/>
              <w:tabs>
                <w:tab w:val="clear" w:pos="1080"/>
              </w:tabs>
              <w:spacing w:line="350" w:lineRule="exact"/>
              <w:ind w:left="252" w:right="-43" w:hanging="252"/>
              <w:rPr>
                <w:rFonts w:ascii="Arial" w:eastAsia="MS Mincho" w:hAnsi="Arial" w:cs="Arial"/>
                <w:sz w:val="22"/>
                <w:szCs w:val="22"/>
              </w:rPr>
            </w:pPr>
            <w:r w:rsidRPr="00C771DC">
              <w:rPr>
                <w:rFonts w:ascii="Arial" w:eastAsia="MS Mincho" w:hAnsi="Arial" w:cs="Arial"/>
                <w:sz w:val="22"/>
                <w:szCs w:val="22"/>
              </w:rPr>
              <w:t>5 years from issue date</w:t>
            </w:r>
          </w:p>
        </w:tc>
        <w:tc>
          <w:tcPr>
            <w:tcW w:w="3105" w:type="dxa"/>
            <w:shd w:val="clear" w:color="auto" w:fill="auto"/>
          </w:tcPr>
          <w:p w14:paraId="462E0D61" w14:textId="77777777" w:rsidR="00F2516A" w:rsidRPr="00C771DC" w:rsidRDefault="00F2516A" w:rsidP="00656B52">
            <w:pPr>
              <w:pStyle w:val="a"/>
              <w:tabs>
                <w:tab w:val="clear" w:pos="1080"/>
              </w:tabs>
              <w:spacing w:line="350" w:lineRule="exact"/>
              <w:ind w:left="252" w:right="-43" w:hanging="252"/>
              <w:rPr>
                <w:rFonts w:ascii="Arial" w:eastAsia="MS Mincho" w:hAnsi="Arial" w:cs="Arial"/>
                <w:sz w:val="22"/>
                <w:szCs w:val="22"/>
              </w:rPr>
            </w:pPr>
            <w:r>
              <w:rPr>
                <w:rFonts w:ascii="Arial" w:eastAsia="MS Mincho" w:hAnsi="Arial" w:cs="Arial"/>
                <w:sz w:val="22"/>
                <w:szCs w:val="22"/>
              </w:rPr>
              <w:t>3</w:t>
            </w:r>
            <w:r w:rsidRPr="00C771DC">
              <w:rPr>
                <w:rFonts w:ascii="Arial" w:eastAsia="MS Mincho" w:hAnsi="Arial" w:cs="Arial"/>
                <w:sz w:val="22"/>
                <w:szCs w:val="22"/>
              </w:rPr>
              <w:t xml:space="preserve"> years from issue date</w:t>
            </w:r>
          </w:p>
        </w:tc>
      </w:tr>
      <w:tr w:rsidR="00F2516A" w:rsidRPr="005060BF" w14:paraId="0215A0AC" w14:textId="77777777" w:rsidTr="00B86AFF">
        <w:tc>
          <w:tcPr>
            <w:tcW w:w="2970" w:type="dxa"/>
            <w:shd w:val="clear" w:color="auto" w:fill="auto"/>
          </w:tcPr>
          <w:p w14:paraId="50C984B2" w14:textId="77777777" w:rsidR="00F2516A" w:rsidRPr="00C771DC" w:rsidRDefault="00F2516A" w:rsidP="00656B52">
            <w:pPr>
              <w:pStyle w:val="a"/>
              <w:tabs>
                <w:tab w:val="clear" w:pos="1080"/>
              </w:tabs>
              <w:spacing w:line="350" w:lineRule="exact"/>
              <w:ind w:left="0" w:right="-43" w:firstLine="0"/>
              <w:rPr>
                <w:rFonts w:ascii="Arial" w:eastAsia="MS Mincho" w:hAnsi="Arial" w:cs="Arial"/>
                <w:sz w:val="22"/>
                <w:szCs w:val="22"/>
              </w:rPr>
            </w:pPr>
            <w:r w:rsidRPr="00C771DC">
              <w:rPr>
                <w:rFonts w:ascii="Arial" w:eastAsia="MS Mincho" w:hAnsi="Arial" w:cs="Arial"/>
                <w:sz w:val="22"/>
                <w:szCs w:val="22"/>
              </w:rPr>
              <w:t>Exercise price</w:t>
            </w:r>
          </w:p>
        </w:tc>
        <w:tc>
          <w:tcPr>
            <w:tcW w:w="3105" w:type="dxa"/>
            <w:shd w:val="clear" w:color="auto" w:fill="auto"/>
          </w:tcPr>
          <w:p w14:paraId="5DF48B49" w14:textId="77777777" w:rsidR="00F2516A" w:rsidRPr="00C771DC" w:rsidRDefault="00F2516A" w:rsidP="00656B52">
            <w:pPr>
              <w:pStyle w:val="a"/>
              <w:tabs>
                <w:tab w:val="clear" w:pos="1080"/>
              </w:tabs>
              <w:spacing w:line="350" w:lineRule="exact"/>
              <w:ind w:left="252" w:right="-43" w:hanging="252"/>
              <w:jc w:val="left"/>
              <w:rPr>
                <w:rFonts w:ascii="Arial" w:eastAsia="MS Mincho" w:hAnsi="Arial" w:cs="Arial"/>
                <w:sz w:val="22"/>
                <w:szCs w:val="22"/>
              </w:rPr>
            </w:pPr>
            <w:r w:rsidRPr="00C771DC">
              <w:rPr>
                <w:rFonts w:ascii="Arial" w:eastAsia="MS Mincho" w:hAnsi="Arial" w:cs="Arial"/>
                <w:sz w:val="22"/>
                <w:szCs w:val="22"/>
              </w:rPr>
              <w:t xml:space="preserve">1 warrant can purchase           </w:t>
            </w:r>
            <w:r w:rsidRPr="00C771DC">
              <w:rPr>
                <w:rFonts w:ascii="Arial" w:eastAsia="MS Mincho" w:hAnsi="Arial" w:cs="Arial"/>
                <w:spacing w:val="-8"/>
                <w:sz w:val="22"/>
                <w:szCs w:val="22"/>
              </w:rPr>
              <w:t>1 ordinary share at an exercise</w:t>
            </w:r>
            <w:r w:rsidRPr="00C771DC">
              <w:rPr>
                <w:rFonts w:ascii="Arial" w:eastAsia="MS Mincho" w:hAnsi="Arial" w:cs="Arial"/>
                <w:sz w:val="22"/>
                <w:szCs w:val="22"/>
              </w:rPr>
              <w:t xml:space="preserve"> price of Baht 2</w:t>
            </w:r>
          </w:p>
        </w:tc>
        <w:tc>
          <w:tcPr>
            <w:tcW w:w="3105" w:type="dxa"/>
            <w:shd w:val="clear" w:color="auto" w:fill="auto"/>
          </w:tcPr>
          <w:p w14:paraId="09905B92" w14:textId="77777777" w:rsidR="00F2516A" w:rsidRPr="00C771DC" w:rsidRDefault="00F2516A" w:rsidP="00656B52">
            <w:pPr>
              <w:pStyle w:val="a"/>
              <w:tabs>
                <w:tab w:val="clear" w:pos="1080"/>
              </w:tabs>
              <w:spacing w:line="350" w:lineRule="exact"/>
              <w:ind w:left="252" w:right="-43" w:hanging="252"/>
              <w:jc w:val="left"/>
              <w:rPr>
                <w:rFonts w:ascii="Arial" w:eastAsia="MS Mincho" w:hAnsi="Arial" w:cs="Arial"/>
                <w:sz w:val="22"/>
                <w:szCs w:val="22"/>
              </w:rPr>
            </w:pPr>
            <w:r w:rsidRPr="00C771DC">
              <w:rPr>
                <w:rFonts w:ascii="Arial" w:eastAsia="MS Mincho" w:hAnsi="Arial" w:cs="Arial"/>
                <w:sz w:val="22"/>
                <w:szCs w:val="22"/>
              </w:rPr>
              <w:t xml:space="preserve">1 warrant can purchase           </w:t>
            </w:r>
            <w:r w:rsidRPr="00C771DC">
              <w:rPr>
                <w:rFonts w:ascii="Arial" w:eastAsia="MS Mincho" w:hAnsi="Arial" w:cs="Arial"/>
                <w:spacing w:val="-8"/>
                <w:sz w:val="22"/>
                <w:szCs w:val="22"/>
              </w:rPr>
              <w:t>1 ordinary share at an exercise</w:t>
            </w:r>
            <w:r w:rsidRPr="00C771DC">
              <w:rPr>
                <w:rFonts w:ascii="Arial" w:eastAsia="MS Mincho" w:hAnsi="Arial" w:cs="Arial"/>
                <w:sz w:val="22"/>
                <w:szCs w:val="22"/>
              </w:rPr>
              <w:t xml:space="preserve"> price of Baht </w:t>
            </w:r>
            <w:r>
              <w:rPr>
                <w:rFonts w:ascii="Arial" w:eastAsia="MS Mincho" w:hAnsi="Arial" w:cs="Arial"/>
                <w:sz w:val="22"/>
                <w:szCs w:val="22"/>
              </w:rPr>
              <w:t>0.25</w:t>
            </w:r>
          </w:p>
        </w:tc>
      </w:tr>
      <w:tr w:rsidR="00F2516A" w:rsidRPr="005060BF" w14:paraId="56745432" w14:textId="77777777" w:rsidTr="00B86AFF">
        <w:tc>
          <w:tcPr>
            <w:tcW w:w="2970" w:type="dxa"/>
            <w:shd w:val="clear" w:color="auto" w:fill="auto"/>
          </w:tcPr>
          <w:p w14:paraId="12C1958B" w14:textId="77777777" w:rsidR="00F2516A" w:rsidRPr="00C771DC" w:rsidRDefault="00F2516A" w:rsidP="00656B52">
            <w:pPr>
              <w:pStyle w:val="a"/>
              <w:tabs>
                <w:tab w:val="clear" w:pos="1080"/>
              </w:tabs>
              <w:spacing w:line="350" w:lineRule="exact"/>
              <w:ind w:left="0" w:right="-43" w:firstLine="0"/>
              <w:rPr>
                <w:rFonts w:ascii="Arial" w:eastAsia="MS Mincho" w:hAnsi="Arial" w:cs="Arial"/>
                <w:sz w:val="22"/>
                <w:szCs w:val="22"/>
              </w:rPr>
            </w:pPr>
            <w:r w:rsidRPr="00C771DC">
              <w:rPr>
                <w:rFonts w:ascii="Arial" w:eastAsia="MS Mincho" w:hAnsi="Arial" w:cs="Arial"/>
                <w:sz w:val="22"/>
                <w:szCs w:val="22"/>
              </w:rPr>
              <w:t xml:space="preserve">Number of warrants were </w:t>
            </w:r>
          </w:p>
          <w:p w14:paraId="2792ABAC" w14:textId="77777777" w:rsidR="00F2516A" w:rsidRPr="00C771DC" w:rsidRDefault="00F2516A" w:rsidP="00656B52">
            <w:pPr>
              <w:pStyle w:val="a"/>
              <w:tabs>
                <w:tab w:val="clear" w:pos="1080"/>
              </w:tabs>
              <w:spacing w:line="350" w:lineRule="exact"/>
              <w:ind w:left="0" w:right="-43" w:firstLine="0"/>
              <w:rPr>
                <w:rFonts w:ascii="Arial" w:eastAsia="MS Mincho" w:hAnsi="Arial" w:cs="Arial"/>
                <w:sz w:val="22"/>
                <w:szCs w:val="22"/>
              </w:rPr>
            </w:pPr>
            <w:r w:rsidRPr="00C771DC">
              <w:rPr>
                <w:rFonts w:ascii="Arial" w:eastAsia="MS Mincho" w:hAnsi="Arial" w:cs="Arial"/>
                <w:sz w:val="22"/>
                <w:szCs w:val="22"/>
              </w:rPr>
              <w:t xml:space="preserve">   exercised during the year</w:t>
            </w:r>
          </w:p>
        </w:tc>
        <w:tc>
          <w:tcPr>
            <w:tcW w:w="3105" w:type="dxa"/>
            <w:shd w:val="clear" w:color="auto" w:fill="auto"/>
            <w:vAlign w:val="bottom"/>
          </w:tcPr>
          <w:p w14:paraId="40D0BC7A" w14:textId="77777777" w:rsidR="00F2516A" w:rsidRPr="00C771DC" w:rsidRDefault="00F2516A" w:rsidP="00656B52">
            <w:pPr>
              <w:pStyle w:val="a"/>
              <w:tabs>
                <w:tab w:val="clear" w:pos="1080"/>
              </w:tabs>
              <w:spacing w:line="350" w:lineRule="exact"/>
              <w:ind w:left="252" w:right="-43" w:hanging="252"/>
              <w:jc w:val="left"/>
              <w:rPr>
                <w:rFonts w:ascii="Arial" w:eastAsia="MS Mincho" w:hAnsi="Arial" w:cs="Arial"/>
                <w:sz w:val="22"/>
                <w:szCs w:val="22"/>
              </w:rPr>
            </w:pPr>
            <w:r>
              <w:rPr>
                <w:rFonts w:ascii="Arial" w:eastAsia="MS Mincho" w:hAnsi="Arial" w:cs="Arial"/>
                <w:sz w:val="22"/>
                <w:szCs w:val="22"/>
              </w:rPr>
              <w:t>-</w:t>
            </w:r>
          </w:p>
        </w:tc>
        <w:tc>
          <w:tcPr>
            <w:tcW w:w="3105" w:type="dxa"/>
            <w:shd w:val="clear" w:color="auto" w:fill="auto"/>
            <w:vAlign w:val="bottom"/>
          </w:tcPr>
          <w:p w14:paraId="22DB69BE" w14:textId="77777777" w:rsidR="00F2516A" w:rsidRPr="00C771DC" w:rsidRDefault="00F2516A" w:rsidP="00656B52">
            <w:pPr>
              <w:pStyle w:val="a"/>
              <w:tabs>
                <w:tab w:val="clear" w:pos="1080"/>
              </w:tabs>
              <w:spacing w:line="350" w:lineRule="exact"/>
              <w:ind w:left="252" w:right="-43" w:hanging="252"/>
              <w:jc w:val="left"/>
              <w:rPr>
                <w:rFonts w:ascii="Arial" w:eastAsia="MS Mincho" w:hAnsi="Arial" w:cs="Arial"/>
                <w:sz w:val="22"/>
                <w:szCs w:val="22"/>
              </w:rPr>
            </w:pPr>
            <w:r w:rsidRPr="00C771DC">
              <w:rPr>
                <w:rFonts w:ascii="Arial" w:eastAsia="MS Mincho" w:hAnsi="Arial" w:cs="Arial"/>
                <w:sz w:val="22"/>
                <w:szCs w:val="22"/>
              </w:rPr>
              <w:t>-</w:t>
            </w:r>
          </w:p>
        </w:tc>
      </w:tr>
    </w:tbl>
    <w:p w14:paraId="69DA5CF7" w14:textId="34652A61" w:rsidR="00441181" w:rsidRPr="00F8278A" w:rsidRDefault="00401517" w:rsidP="00D95B4A">
      <w:pPr>
        <w:tabs>
          <w:tab w:val="left" w:pos="540"/>
          <w:tab w:val="left" w:pos="1080"/>
          <w:tab w:val="left" w:pos="4230"/>
        </w:tabs>
        <w:spacing w:before="240" w:after="120" w:line="380" w:lineRule="exact"/>
        <w:ind w:left="547" w:hanging="547"/>
        <w:jc w:val="thaiDistribute"/>
        <w:rPr>
          <w:rFonts w:ascii="Arial" w:hAnsi="Arial" w:cs="Arial"/>
          <w:b/>
          <w:bCs/>
          <w:spacing w:val="0"/>
          <w:sz w:val="22"/>
          <w:szCs w:val="22"/>
        </w:rPr>
      </w:pPr>
      <w:r w:rsidRPr="00F8278A">
        <w:rPr>
          <w:rFonts w:ascii="Arial" w:hAnsi="Arial" w:cs="Arial"/>
          <w:b/>
          <w:bCs/>
          <w:spacing w:val="0"/>
          <w:sz w:val="22"/>
          <w:szCs w:val="22"/>
        </w:rPr>
        <w:lastRenderedPageBreak/>
        <w:t>2</w:t>
      </w:r>
      <w:r w:rsidR="00A7163D" w:rsidRPr="00F8278A">
        <w:rPr>
          <w:rFonts w:ascii="Arial" w:hAnsi="Arial" w:cs="Arial"/>
          <w:b/>
          <w:bCs/>
          <w:spacing w:val="0"/>
          <w:sz w:val="22"/>
          <w:szCs w:val="22"/>
        </w:rPr>
        <w:t>5</w:t>
      </w:r>
      <w:r w:rsidR="00441181" w:rsidRPr="00F8278A">
        <w:rPr>
          <w:rFonts w:ascii="Arial" w:hAnsi="Arial" w:cs="Arial"/>
          <w:b/>
          <w:bCs/>
          <w:spacing w:val="0"/>
          <w:sz w:val="22"/>
          <w:szCs w:val="22"/>
        </w:rPr>
        <w:t>.</w:t>
      </w:r>
      <w:r w:rsidR="00441181" w:rsidRPr="00F8278A">
        <w:rPr>
          <w:rFonts w:ascii="Arial" w:hAnsi="Arial" w:cs="Arial"/>
          <w:b/>
          <w:bCs/>
          <w:spacing w:val="0"/>
          <w:sz w:val="22"/>
          <w:szCs w:val="22"/>
        </w:rPr>
        <w:tab/>
      </w:r>
      <w:r w:rsidR="00441181" w:rsidRPr="00F8278A">
        <w:rPr>
          <w:rFonts w:ascii="Arial" w:eastAsia="Arial Unicode MS" w:hAnsi="Arial" w:cs="Arial"/>
          <w:b/>
          <w:bCs/>
          <w:spacing w:val="0"/>
          <w:sz w:val="22"/>
          <w:szCs w:val="22"/>
        </w:rPr>
        <w:t>Income tax</w:t>
      </w:r>
    </w:p>
    <w:p w14:paraId="792D53E8" w14:textId="77777777" w:rsidR="00441181" w:rsidRPr="00F8278A" w:rsidRDefault="00441181" w:rsidP="00656B52">
      <w:pPr>
        <w:tabs>
          <w:tab w:val="left" w:pos="540"/>
          <w:tab w:val="left" w:pos="4230"/>
        </w:tabs>
        <w:spacing w:before="120" w:after="120" w:line="380" w:lineRule="exact"/>
        <w:ind w:left="547" w:hanging="547"/>
        <w:jc w:val="thaiDistribute"/>
        <w:rPr>
          <w:rFonts w:ascii="Arial" w:hAnsi="Arial" w:cs="Arial"/>
          <w:spacing w:val="0"/>
          <w:sz w:val="22"/>
          <w:szCs w:val="22"/>
        </w:rPr>
      </w:pPr>
      <w:r w:rsidRPr="00F8278A">
        <w:rPr>
          <w:rFonts w:ascii="Arial" w:eastAsia="Times New Roman" w:hAnsi="Arial" w:cs="Arial"/>
          <w:spacing w:val="0"/>
          <w:sz w:val="22"/>
          <w:szCs w:val="22"/>
          <w:cs/>
        </w:rPr>
        <w:tab/>
      </w:r>
      <w:r w:rsidR="007C6052" w:rsidRPr="00F8278A">
        <w:rPr>
          <w:rFonts w:ascii="Arial" w:hAnsi="Arial" w:cs="Arial"/>
          <w:spacing w:val="0"/>
          <w:sz w:val="22"/>
          <w:szCs w:val="22"/>
        </w:rPr>
        <w:t>Interim income tax</w:t>
      </w:r>
      <w:r w:rsidR="00B71E08" w:rsidRPr="00F8278A">
        <w:rPr>
          <w:rFonts w:ascii="Arial" w:hAnsi="Arial" w:cs="Arial"/>
          <w:spacing w:val="0"/>
          <w:sz w:val="22"/>
          <w:szCs w:val="22"/>
        </w:rPr>
        <w:t xml:space="preserve"> were</w:t>
      </w:r>
      <w:r w:rsidRPr="00F8278A">
        <w:rPr>
          <w:rFonts w:ascii="Arial" w:hAnsi="Arial" w:cs="Arial"/>
          <w:spacing w:val="0"/>
          <w:sz w:val="22"/>
          <w:szCs w:val="22"/>
        </w:rPr>
        <w:t xml:space="preserve"> calculated on </w:t>
      </w:r>
      <w:r w:rsidR="0099738B" w:rsidRPr="00F8278A">
        <w:rPr>
          <w:rFonts w:ascii="Arial" w:hAnsi="Arial" w:cs="Arial"/>
          <w:spacing w:val="0"/>
          <w:sz w:val="22"/>
          <w:szCs w:val="22"/>
        </w:rPr>
        <w:t>profit (</w:t>
      </w:r>
      <w:r w:rsidR="00FF715A" w:rsidRPr="00F8278A">
        <w:rPr>
          <w:rFonts w:ascii="Arial" w:hAnsi="Arial" w:cs="Arial"/>
          <w:spacing w:val="0"/>
          <w:sz w:val="22"/>
          <w:szCs w:val="22"/>
        </w:rPr>
        <w:t>loss</w:t>
      </w:r>
      <w:r w:rsidR="0099738B" w:rsidRPr="00F8278A">
        <w:rPr>
          <w:rFonts w:ascii="Arial" w:hAnsi="Arial" w:cs="Arial"/>
          <w:spacing w:val="0"/>
          <w:sz w:val="22"/>
          <w:szCs w:val="22"/>
        </w:rPr>
        <w:t>)</w:t>
      </w:r>
      <w:r w:rsidR="00815229" w:rsidRPr="00F8278A">
        <w:rPr>
          <w:rFonts w:ascii="Arial" w:hAnsi="Arial" w:cs="Arial"/>
          <w:spacing w:val="0"/>
          <w:sz w:val="22"/>
          <w:szCs w:val="22"/>
        </w:rPr>
        <w:t xml:space="preserve"> </w:t>
      </w:r>
      <w:r w:rsidRPr="00F8278A">
        <w:rPr>
          <w:rFonts w:ascii="Arial" w:hAnsi="Arial" w:cs="Arial"/>
          <w:spacing w:val="0"/>
          <w:sz w:val="22"/>
          <w:szCs w:val="22"/>
        </w:rPr>
        <w:t>before income tax for the period using the estimated effective tax rate for the year.</w:t>
      </w:r>
    </w:p>
    <w:p w14:paraId="5AF8E5DD" w14:textId="77777777" w:rsidR="00441181" w:rsidRPr="00F8278A" w:rsidRDefault="00441181" w:rsidP="00D95B4A">
      <w:pPr>
        <w:tabs>
          <w:tab w:val="left" w:pos="900"/>
          <w:tab w:val="left" w:pos="4230"/>
        </w:tabs>
        <w:spacing w:before="120" w:after="120" w:line="380" w:lineRule="exact"/>
        <w:ind w:left="547" w:hanging="547"/>
        <w:jc w:val="thaiDistribute"/>
        <w:rPr>
          <w:rFonts w:ascii="Arial" w:eastAsia="Times New Roman" w:hAnsi="Arial" w:cs="Arial"/>
          <w:spacing w:val="-4"/>
          <w:sz w:val="22"/>
          <w:szCs w:val="22"/>
        </w:rPr>
      </w:pPr>
      <w:r w:rsidRPr="00F8278A">
        <w:rPr>
          <w:rFonts w:ascii="Arial" w:eastAsia="Times New Roman" w:hAnsi="Arial" w:cs="Arial"/>
          <w:spacing w:val="0"/>
          <w:sz w:val="22"/>
          <w:szCs w:val="22"/>
        </w:rPr>
        <w:tab/>
      </w:r>
      <w:r w:rsidR="007C6052" w:rsidRPr="00F8278A">
        <w:rPr>
          <w:rFonts w:ascii="Arial" w:hAnsi="Arial" w:cs="Arial"/>
          <w:spacing w:val="-4"/>
          <w:sz w:val="22"/>
          <w:szCs w:val="22"/>
        </w:rPr>
        <w:t>Income tax</w:t>
      </w:r>
      <w:r w:rsidRPr="00F8278A">
        <w:rPr>
          <w:rFonts w:ascii="Arial" w:hAnsi="Arial" w:cs="Arial"/>
          <w:spacing w:val="-4"/>
          <w:sz w:val="22"/>
          <w:szCs w:val="22"/>
        </w:rPr>
        <w:t xml:space="preserve"> </w:t>
      </w:r>
      <w:r w:rsidR="00C658DD" w:rsidRPr="00F8278A">
        <w:rPr>
          <w:rFonts w:ascii="Arial" w:hAnsi="Arial" w:cs="Arial"/>
          <w:spacing w:val="-4"/>
          <w:sz w:val="22"/>
          <w:szCs w:val="22"/>
        </w:rPr>
        <w:t xml:space="preserve">for the </w:t>
      </w:r>
      <w:r w:rsidR="00AE2C38" w:rsidRPr="00F8278A">
        <w:rPr>
          <w:rFonts w:ascii="Arial" w:hAnsi="Arial" w:cs="Arial"/>
          <w:spacing w:val="-4"/>
          <w:sz w:val="22"/>
          <w:szCs w:val="22"/>
        </w:rPr>
        <w:t xml:space="preserve">three-month </w:t>
      </w:r>
      <w:r w:rsidR="00D03AF6" w:rsidRPr="00F8278A">
        <w:rPr>
          <w:rFonts w:ascii="Arial" w:hAnsi="Arial" w:cs="Arial"/>
          <w:spacing w:val="-4"/>
          <w:sz w:val="22"/>
          <w:szCs w:val="22"/>
        </w:rPr>
        <w:t xml:space="preserve">and </w:t>
      </w:r>
      <w:r w:rsidR="001A4E74" w:rsidRPr="00F8278A">
        <w:rPr>
          <w:rFonts w:ascii="Arial" w:hAnsi="Arial" w:cs="Arial"/>
          <w:spacing w:val="-4"/>
          <w:sz w:val="22"/>
          <w:szCs w:val="22"/>
        </w:rPr>
        <w:t>nine</w:t>
      </w:r>
      <w:r w:rsidR="00D03AF6" w:rsidRPr="00F8278A">
        <w:rPr>
          <w:rFonts w:ascii="Arial" w:hAnsi="Arial" w:cs="Arial"/>
          <w:spacing w:val="-4"/>
          <w:sz w:val="22"/>
          <w:szCs w:val="22"/>
        </w:rPr>
        <w:t xml:space="preserve">-month </w:t>
      </w:r>
      <w:r w:rsidR="00AE2C38" w:rsidRPr="00F8278A">
        <w:rPr>
          <w:rFonts w:ascii="Arial" w:hAnsi="Arial" w:cs="Arial"/>
          <w:spacing w:val="-4"/>
          <w:sz w:val="22"/>
          <w:szCs w:val="22"/>
        </w:rPr>
        <w:t>period</w:t>
      </w:r>
      <w:r w:rsidR="001A178B" w:rsidRPr="00F8278A">
        <w:rPr>
          <w:rFonts w:ascii="Arial" w:hAnsi="Arial" w:cs="Arial"/>
          <w:spacing w:val="-4"/>
          <w:sz w:val="22"/>
          <w:szCs w:val="22"/>
        </w:rPr>
        <w:t>s</w:t>
      </w:r>
      <w:r w:rsidR="00AE2C38" w:rsidRPr="00F8278A">
        <w:rPr>
          <w:rFonts w:ascii="Arial" w:hAnsi="Arial" w:cs="Arial"/>
          <w:spacing w:val="-4"/>
          <w:sz w:val="22"/>
          <w:szCs w:val="22"/>
        </w:rPr>
        <w:t xml:space="preserve"> ended </w:t>
      </w:r>
      <w:r w:rsidR="001A4E74" w:rsidRPr="00F8278A">
        <w:rPr>
          <w:rFonts w:ascii="Arial" w:hAnsi="Arial" w:cs="Arial"/>
          <w:spacing w:val="-4"/>
          <w:sz w:val="22"/>
          <w:szCs w:val="22"/>
        </w:rPr>
        <w:t>30 September 2019</w:t>
      </w:r>
      <w:r w:rsidR="00637574" w:rsidRPr="00F8278A">
        <w:rPr>
          <w:rFonts w:ascii="Arial" w:hAnsi="Arial" w:cs="Arial"/>
          <w:spacing w:val="-4"/>
          <w:sz w:val="22"/>
          <w:szCs w:val="22"/>
        </w:rPr>
        <w:t xml:space="preserve"> and 2018</w:t>
      </w:r>
      <w:r w:rsidRPr="00F8278A">
        <w:rPr>
          <w:rFonts w:ascii="Arial" w:hAnsi="Arial" w:cs="Arial"/>
          <w:spacing w:val="-4"/>
          <w:sz w:val="22"/>
          <w:szCs w:val="22"/>
        </w:rPr>
        <w:t xml:space="preserve"> are made up as follows:</w:t>
      </w:r>
    </w:p>
    <w:tbl>
      <w:tblPr>
        <w:tblW w:w="9360" w:type="dxa"/>
        <w:tblInd w:w="450" w:type="dxa"/>
        <w:tblLayout w:type="fixed"/>
        <w:tblLook w:val="04A0" w:firstRow="1" w:lastRow="0" w:firstColumn="1" w:lastColumn="0" w:noHBand="0" w:noVBand="1"/>
      </w:tblPr>
      <w:tblGrid>
        <w:gridCol w:w="4410"/>
        <w:gridCol w:w="1237"/>
        <w:gridCol w:w="1238"/>
        <w:gridCol w:w="1237"/>
        <w:gridCol w:w="1238"/>
      </w:tblGrid>
      <w:tr w:rsidR="00D03AF6" w:rsidRPr="0059327F" w14:paraId="5802F76F" w14:textId="77777777" w:rsidTr="009B0F3E">
        <w:trPr>
          <w:cantSplit/>
        </w:trPr>
        <w:tc>
          <w:tcPr>
            <w:tcW w:w="9360" w:type="dxa"/>
            <w:gridSpan w:val="5"/>
            <w:hideMark/>
          </w:tcPr>
          <w:p w14:paraId="19972F6C" w14:textId="77777777" w:rsidR="00D03AF6" w:rsidRPr="0059327F" w:rsidRDefault="00D03AF6" w:rsidP="00D95B4A">
            <w:pPr>
              <w:tabs>
                <w:tab w:val="left" w:pos="900"/>
                <w:tab w:val="center" w:pos="6390"/>
                <w:tab w:val="center" w:pos="8370"/>
              </w:tabs>
              <w:spacing w:line="380" w:lineRule="exact"/>
              <w:ind w:left="360" w:right="12" w:hanging="360"/>
              <w:jc w:val="right"/>
              <w:rPr>
                <w:rFonts w:ascii="Arial" w:hAnsi="Arial" w:cs="Arial"/>
                <w:spacing w:val="0"/>
                <w:sz w:val="20"/>
                <w:szCs w:val="20"/>
                <w:u w:val="single"/>
              </w:rPr>
            </w:pPr>
            <w:r w:rsidRPr="0059327F">
              <w:rPr>
                <w:rFonts w:ascii="Arial" w:hAnsi="Arial" w:cs="Arial"/>
                <w:spacing w:val="0"/>
                <w:sz w:val="20"/>
                <w:szCs w:val="20"/>
                <w:cs/>
              </w:rPr>
              <w:t>(Unit: Thousand Baht)</w:t>
            </w:r>
          </w:p>
        </w:tc>
      </w:tr>
      <w:tr w:rsidR="00D03AF6" w:rsidRPr="0059327F" w14:paraId="370F6CD2" w14:textId="77777777" w:rsidTr="009B0F3E">
        <w:trPr>
          <w:cantSplit/>
        </w:trPr>
        <w:tc>
          <w:tcPr>
            <w:tcW w:w="4410" w:type="dxa"/>
          </w:tcPr>
          <w:p w14:paraId="04DB35D2" w14:textId="77777777" w:rsidR="00D03AF6" w:rsidRPr="0059327F" w:rsidRDefault="00D03AF6" w:rsidP="00D95B4A">
            <w:pPr>
              <w:spacing w:line="380" w:lineRule="exact"/>
              <w:ind w:right="-14"/>
              <w:jc w:val="thaiDistribute"/>
              <w:rPr>
                <w:rFonts w:ascii="Arial" w:eastAsia="Times New Roman" w:hAnsi="Arial" w:cs="Arial"/>
                <w:spacing w:val="0"/>
                <w:sz w:val="20"/>
                <w:szCs w:val="20"/>
              </w:rPr>
            </w:pPr>
          </w:p>
        </w:tc>
        <w:tc>
          <w:tcPr>
            <w:tcW w:w="4950" w:type="dxa"/>
            <w:gridSpan w:val="4"/>
            <w:hideMark/>
          </w:tcPr>
          <w:p w14:paraId="68AC5A41" w14:textId="77777777" w:rsidR="00D03AF6" w:rsidRPr="0059327F" w:rsidRDefault="00D03AF6" w:rsidP="00D95B4A">
            <w:pPr>
              <w:pBdr>
                <w:bottom w:val="single" w:sz="4" w:space="1" w:color="auto"/>
              </w:pBdr>
              <w:spacing w:line="380" w:lineRule="exact"/>
              <w:ind w:right="-14"/>
              <w:jc w:val="center"/>
              <w:rPr>
                <w:rFonts w:ascii="Arial" w:eastAsia="Times New Roman" w:hAnsi="Arial" w:cs="Arial"/>
                <w:spacing w:val="0"/>
                <w:sz w:val="20"/>
                <w:szCs w:val="20"/>
              </w:rPr>
            </w:pPr>
            <w:r w:rsidRPr="0059327F">
              <w:rPr>
                <w:rFonts w:ascii="Arial" w:hAnsi="Arial" w:cs="Arial"/>
                <w:spacing w:val="0"/>
                <w:sz w:val="20"/>
                <w:szCs w:val="20"/>
              </w:rPr>
              <w:t xml:space="preserve">For the three-month periods ended </w:t>
            </w:r>
            <w:r w:rsidR="001A4E74" w:rsidRPr="0059327F">
              <w:rPr>
                <w:rFonts w:ascii="Arial" w:hAnsi="Arial" w:cs="Arial"/>
                <w:spacing w:val="0"/>
                <w:sz w:val="20"/>
                <w:szCs w:val="20"/>
              </w:rPr>
              <w:t>30 September</w:t>
            </w:r>
          </w:p>
        </w:tc>
      </w:tr>
      <w:tr w:rsidR="00D03AF6" w:rsidRPr="0059327F" w14:paraId="3B6A0891" w14:textId="77777777" w:rsidTr="009B0F3E">
        <w:trPr>
          <w:cantSplit/>
        </w:trPr>
        <w:tc>
          <w:tcPr>
            <w:tcW w:w="4410" w:type="dxa"/>
          </w:tcPr>
          <w:p w14:paraId="65CE7BC5" w14:textId="77777777" w:rsidR="00D03AF6" w:rsidRPr="0059327F" w:rsidRDefault="00D03AF6" w:rsidP="00D95B4A">
            <w:pPr>
              <w:spacing w:line="380" w:lineRule="exact"/>
              <w:ind w:right="-14"/>
              <w:jc w:val="thaiDistribute"/>
              <w:rPr>
                <w:rFonts w:ascii="Arial" w:eastAsia="Times New Roman" w:hAnsi="Arial" w:cs="Arial"/>
                <w:spacing w:val="0"/>
                <w:sz w:val="20"/>
                <w:szCs w:val="20"/>
              </w:rPr>
            </w:pPr>
          </w:p>
        </w:tc>
        <w:tc>
          <w:tcPr>
            <w:tcW w:w="2475" w:type="dxa"/>
            <w:gridSpan w:val="2"/>
            <w:hideMark/>
          </w:tcPr>
          <w:p w14:paraId="3D6F1958" w14:textId="77777777" w:rsidR="00D03AF6" w:rsidRPr="0059327F" w:rsidRDefault="00D03AF6" w:rsidP="00D95B4A">
            <w:pPr>
              <w:pBdr>
                <w:bottom w:val="single" w:sz="4" w:space="1" w:color="auto"/>
              </w:pBdr>
              <w:spacing w:line="380" w:lineRule="exact"/>
              <w:ind w:right="-14"/>
              <w:jc w:val="center"/>
              <w:rPr>
                <w:rFonts w:ascii="Arial" w:eastAsia="Times New Roman" w:hAnsi="Arial" w:cs="Arial"/>
                <w:spacing w:val="0"/>
                <w:sz w:val="20"/>
                <w:szCs w:val="20"/>
              </w:rPr>
            </w:pPr>
            <w:r w:rsidRPr="0059327F">
              <w:rPr>
                <w:rFonts w:ascii="Arial" w:eastAsia="Times New Roman" w:hAnsi="Arial" w:cs="Arial"/>
                <w:spacing w:val="0"/>
                <w:sz w:val="20"/>
                <w:szCs w:val="20"/>
                <w:cs/>
                <w:lang w:val="th-TH"/>
              </w:rPr>
              <w:t>Consolidated                      financial statements</w:t>
            </w:r>
          </w:p>
        </w:tc>
        <w:tc>
          <w:tcPr>
            <w:tcW w:w="2475" w:type="dxa"/>
            <w:gridSpan w:val="2"/>
            <w:hideMark/>
          </w:tcPr>
          <w:p w14:paraId="6A2C2A92" w14:textId="77777777" w:rsidR="00D03AF6" w:rsidRPr="0059327F" w:rsidRDefault="00D03AF6" w:rsidP="00D95B4A">
            <w:pPr>
              <w:pBdr>
                <w:bottom w:val="single" w:sz="4" w:space="1" w:color="auto"/>
              </w:pBdr>
              <w:spacing w:line="380" w:lineRule="exact"/>
              <w:ind w:right="-14"/>
              <w:jc w:val="center"/>
              <w:rPr>
                <w:rFonts w:ascii="Arial" w:eastAsia="Times New Roman" w:hAnsi="Arial" w:cs="Arial"/>
                <w:spacing w:val="0"/>
                <w:sz w:val="20"/>
                <w:szCs w:val="20"/>
              </w:rPr>
            </w:pPr>
            <w:r w:rsidRPr="0059327F">
              <w:rPr>
                <w:rFonts w:ascii="Arial" w:eastAsia="Times New Roman" w:hAnsi="Arial" w:cs="Arial"/>
                <w:spacing w:val="0"/>
                <w:sz w:val="20"/>
                <w:szCs w:val="20"/>
                <w:cs/>
                <w:lang w:val="th-TH"/>
              </w:rPr>
              <w:t>Separate                          financial statements</w:t>
            </w:r>
          </w:p>
        </w:tc>
      </w:tr>
      <w:tr w:rsidR="00D03AF6" w:rsidRPr="0059327F" w14:paraId="35C05C68" w14:textId="77777777" w:rsidTr="009B0F3E">
        <w:trPr>
          <w:cantSplit/>
        </w:trPr>
        <w:tc>
          <w:tcPr>
            <w:tcW w:w="4410" w:type="dxa"/>
          </w:tcPr>
          <w:p w14:paraId="6DD7813C" w14:textId="77777777" w:rsidR="00D03AF6" w:rsidRPr="0059327F" w:rsidRDefault="00D03AF6" w:rsidP="00D95B4A">
            <w:pPr>
              <w:spacing w:line="380" w:lineRule="exact"/>
              <w:ind w:right="-14"/>
              <w:jc w:val="thaiDistribute"/>
              <w:rPr>
                <w:rFonts w:ascii="Arial" w:eastAsia="Times New Roman" w:hAnsi="Arial" w:cs="Arial"/>
                <w:b/>
                <w:bCs/>
                <w:sz w:val="20"/>
                <w:szCs w:val="20"/>
                <w:u w:val="single"/>
              </w:rPr>
            </w:pPr>
          </w:p>
        </w:tc>
        <w:tc>
          <w:tcPr>
            <w:tcW w:w="1237" w:type="dxa"/>
          </w:tcPr>
          <w:p w14:paraId="7F85BD79" w14:textId="77777777" w:rsidR="00D03AF6" w:rsidRPr="0059327F" w:rsidRDefault="00D03AF6" w:rsidP="00D95B4A">
            <w:pPr>
              <w:spacing w:line="380" w:lineRule="exact"/>
              <w:ind w:right="-14"/>
              <w:jc w:val="center"/>
              <w:rPr>
                <w:rFonts w:ascii="Arial" w:eastAsia="Times New Roman" w:hAnsi="Arial" w:cs="Arial"/>
                <w:sz w:val="20"/>
                <w:szCs w:val="20"/>
                <w:u w:val="single"/>
              </w:rPr>
            </w:pPr>
            <w:r w:rsidRPr="0059327F">
              <w:rPr>
                <w:rFonts w:ascii="Arial" w:eastAsia="Times New Roman" w:hAnsi="Arial" w:cs="Arial"/>
                <w:sz w:val="20"/>
                <w:szCs w:val="20"/>
                <w:u w:val="single"/>
              </w:rPr>
              <w:t>2019</w:t>
            </w:r>
          </w:p>
        </w:tc>
        <w:tc>
          <w:tcPr>
            <w:tcW w:w="1238" w:type="dxa"/>
            <w:hideMark/>
          </w:tcPr>
          <w:p w14:paraId="48C2D3B3" w14:textId="77777777" w:rsidR="00D03AF6" w:rsidRPr="0059327F" w:rsidRDefault="00D03AF6" w:rsidP="00D95B4A">
            <w:pPr>
              <w:spacing w:line="380" w:lineRule="exact"/>
              <w:ind w:right="-14"/>
              <w:jc w:val="center"/>
              <w:rPr>
                <w:rFonts w:ascii="Arial" w:eastAsia="Times New Roman" w:hAnsi="Arial" w:cs="Arial"/>
                <w:sz w:val="20"/>
                <w:szCs w:val="20"/>
                <w:u w:val="single"/>
              </w:rPr>
            </w:pPr>
            <w:r w:rsidRPr="0059327F">
              <w:rPr>
                <w:rFonts w:ascii="Arial" w:eastAsia="Times New Roman" w:hAnsi="Arial" w:cs="Arial"/>
                <w:sz w:val="20"/>
                <w:szCs w:val="20"/>
                <w:u w:val="single"/>
                <w:cs/>
              </w:rPr>
              <w:t>2</w:t>
            </w:r>
            <w:r w:rsidRPr="0059327F">
              <w:rPr>
                <w:rFonts w:ascii="Arial" w:eastAsia="Times New Roman" w:hAnsi="Arial" w:cs="Arial"/>
                <w:sz w:val="20"/>
                <w:szCs w:val="20"/>
                <w:u w:val="single"/>
              </w:rPr>
              <w:t>018</w:t>
            </w:r>
          </w:p>
        </w:tc>
        <w:tc>
          <w:tcPr>
            <w:tcW w:w="1237" w:type="dxa"/>
          </w:tcPr>
          <w:p w14:paraId="754066E5" w14:textId="77777777" w:rsidR="00D03AF6" w:rsidRPr="0059327F" w:rsidRDefault="00D03AF6" w:rsidP="00D95B4A">
            <w:pPr>
              <w:spacing w:line="380" w:lineRule="exact"/>
              <w:ind w:right="-14"/>
              <w:jc w:val="center"/>
              <w:rPr>
                <w:rFonts w:ascii="Arial" w:eastAsia="Times New Roman" w:hAnsi="Arial" w:cs="Arial"/>
                <w:sz w:val="20"/>
                <w:szCs w:val="20"/>
                <w:u w:val="single"/>
              </w:rPr>
            </w:pPr>
            <w:r w:rsidRPr="0059327F">
              <w:rPr>
                <w:rFonts w:ascii="Arial" w:eastAsia="Times New Roman" w:hAnsi="Arial" w:cs="Arial"/>
                <w:sz w:val="20"/>
                <w:szCs w:val="20"/>
                <w:u w:val="single"/>
              </w:rPr>
              <w:t>2019</w:t>
            </w:r>
          </w:p>
        </w:tc>
        <w:tc>
          <w:tcPr>
            <w:tcW w:w="1238" w:type="dxa"/>
            <w:hideMark/>
          </w:tcPr>
          <w:p w14:paraId="42B85C79" w14:textId="77777777" w:rsidR="00D03AF6" w:rsidRPr="0059327F" w:rsidRDefault="00D03AF6" w:rsidP="00D95B4A">
            <w:pPr>
              <w:spacing w:line="380" w:lineRule="exact"/>
              <w:ind w:right="-14"/>
              <w:jc w:val="center"/>
              <w:rPr>
                <w:rFonts w:ascii="Arial" w:eastAsia="Times New Roman" w:hAnsi="Arial" w:cs="Arial"/>
                <w:sz w:val="20"/>
                <w:szCs w:val="20"/>
                <w:u w:val="single"/>
              </w:rPr>
            </w:pPr>
            <w:r w:rsidRPr="0059327F">
              <w:rPr>
                <w:rFonts w:ascii="Arial" w:eastAsia="Times New Roman" w:hAnsi="Arial" w:cs="Arial"/>
                <w:sz w:val="20"/>
                <w:szCs w:val="20"/>
                <w:u w:val="single"/>
                <w:cs/>
              </w:rPr>
              <w:t>2</w:t>
            </w:r>
            <w:r w:rsidRPr="0059327F">
              <w:rPr>
                <w:rFonts w:ascii="Arial" w:eastAsia="Times New Roman" w:hAnsi="Arial" w:cs="Arial"/>
                <w:sz w:val="20"/>
                <w:szCs w:val="20"/>
                <w:u w:val="single"/>
              </w:rPr>
              <w:t>018</w:t>
            </w:r>
          </w:p>
        </w:tc>
      </w:tr>
      <w:tr w:rsidR="00D03AF6" w:rsidRPr="0059327F" w14:paraId="289CD3D7" w14:textId="77777777" w:rsidTr="009B0F3E">
        <w:trPr>
          <w:cantSplit/>
          <w:trHeight w:val="80"/>
        </w:trPr>
        <w:tc>
          <w:tcPr>
            <w:tcW w:w="4410" w:type="dxa"/>
            <w:vAlign w:val="bottom"/>
            <w:hideMark/>
          </w:tcPr>
          <w:p w14:paraId="2FA5E271" w14:textId="77777777" w:rsidR="00D03AF6" w:rsidRPr="0059327F" w:rsidRDefault="00D03AF6" w:rsidP="00D95B4A">
            <w:pPr>
              <w:spacing w:line="380" w:lineRule="exact"/>
              <w:ind w:left="312" w:right="-43" w:hanging="312"/>
              <w:rPr>
                <w:rFonts w:ascii="Arial" w:eastAsia="Times New Roman" w:hAnsi="Arial" w:cs="Arial"/>
                <w:b/>
                <w:bCs/>
                <w:spacing w:val="0"/>
                <w:sz w:val="20"/>
                <w:szCs w:val="20"/>
              </w:rPr>
            </w:pPr>
            <w:r w:rsidRPr="0059327F">
              <w:rPr>
                <w:rFonts w:ascii="Arial" w:hAnsi="Arial" w:cs="Arial"/>
                <w:b/>
                <w:bCs/>
                <w:spacing w:val="0"/>
                <w:sz w:val="20"/>
                <w:szCs w:val="20"/>
              </w:rPr>
              <w:t>Current income tax:</w:t>
            </w:r>
          </w:p>
        </w:tc>
        <w:tc>
          <w:tcPr>
            <w:tcW w:w="1237" w:type="dxa"/>
            <w:vAlign w:val="bottom"/>
          </w:tcPr>
          <w:p w14:paraId="09ECC8AB" w14:textId="77777777" w:rsidR="00D03AF6" w:rsidRPr="0059327F" w:rsidRDefault="00D03AF6" w:rsidP="003F6A72">
            <w:pPr>
              <w:tabs>
                <w:tab w:val="decimal" w:pos="882"/>
              </w:tabs>
              <w:spacing w:line="380" w:lineRule="exact"/>
              <w:ind w:right="-14"/>
              <w:rPr>
                <w:rFonts w:ascii="Arial" w:eastAsia="Times New Roman" w:hAnsi="Arial" w:cs="Arial"/>
                <w:sz w:val="20"/>
                <w:szCs w:val="20"/>
                <w:cs/>
              </w:rPr>
            </w:pPr>
          </w:p>
        </w:tc>
        <w:tc>
          <w:tcPr>
            <w:tcW w:w="1238" w:type="dxa"/>
            <w:vAlign w:val="bottom"/>
          </w:tcPr>
          <w:p w14:paraId="5BDB03C3" w14:textId="77777777" w:rsidR="00D03AF6" w:rsidRPr="0059327F" w:rsidRDefault="00D03AF6" w:rsidP="003F6A72">
            <w:pPr>
              <w:tabs>
                <w:tab w:val="decimal" w:pos="882"/>
              </w:tabs>
              <w:spacing w:line="380" w:lineRule="exact"/>
              <w:ind w:right="-14"/>
              <w:rPr>
                <w:rFonts w:ascii="Arial" w:eastAsia="Times New Roman" w:hAnsi="Arial" w:cs="Arial"/>
                <w:sz w:val="20"/>
                <w:szCs w:val="20"/>
                <w:cs/>
              </w:rPr>
            </w:pPr>
          </w:p>
        </w:tc>
        <w:tc>
          <w:tcPr>
            <w:tcW w:w="1237" w:type="dxa"/>
            <w:vAlign w:val="bottom"/>
          </w:tcPr>
          <w:p w14:paraId="7C2C4027" w14:textId="77777777" w:rsidR="00D03AF6" w:rsidRPr="0059327F" w:rsidRDefault="00D03AF6" w:rsidP="003F6A72">
            <w:pPr>
              <w:tabs>
                <w:tab w:val="decimal" w:pos="882"/>
              </w:tabs>
              <w:spacing w:line="380" w:lineRule="exact"/>
              <w:ind w:right="-14"/>
              <w:rPr>
                <w:rFonts w:ascii="Arial" w:eastAsia="Times New Roman" w:hAnsi="Arial" w:cs="Arial"/>
                <w:sz w:val="20"/>
                <w:szCs w:val="20"/>
              </w:rPr>
            </w:pPr>
          </w:p>
        </w:tc>
        <w:tc>
          <w:tcPr>
            <w:tcW w:w="1238" w:type="dxa"/>
            <w:vAlign w:val="bottom"/>
          </w:tcPr>
          <w:p w14:paraId="48A62316" w14:textId="77777777" w:rsidR="00D03AF6" w:rsidRPr="0059327F" w:rsidRDefault="00D03AF6" w:rsidP="003F6A72">
            <w:pPr>
              <w:tabs>
                <w:tab w:val="decimal" w:pos="882"/>
              </w:tabs>
              <w:spacing w:line="380" w:lineRule="exact"/>
              <w:ind w:right="-14"/>
              <w:rPr>
                <w:rFonts w:ascii="Arial" w:eastAsia="Times New Roman" w:hAnsi="Arial" w:cs="Arial"/>
                <w:sz w:val="20"/>
                <w:szCs w:val="20"/>
              </w:rPr>
            </w:pPr>
          </w:p>
        </w:tc>
      </w:tr>
      <w:tr w:rsidR="00F21292" w:rsidRPr="0059327F" w14:paraId="5B809683" w14:textId="77777777" w:rsidTr="009B0F3E">
        <w:trPr>
          <w:cantSplit/>
          <w:trHeight w:val="80"/>
        </w:trPr>
        <w:tc>
          <w:tcPr>
            <w:tcW w:w="4410" w:type="dxa"/>
            <w:vAlign w:val="bottom"/>
            <w:hideMark/>
          </w:tcPr>
          <w:p w14:paraId="2377B892" w14:textId="77777777" w:rsidR="00F21292" w:rsidRPr="0059327F" w:rsidRDefault="00F21292" w:rsidP="00F21292">
            <w:pPr>
              <w:spacing w:line="380" w:lineRule="exact"/>
              <w:ind w:left="312" w:right="-43" w:hanging="312"/>
              <w:rPr>
                <w:rFonts w:ascii="Arial" w:eastAsia="Times New Roman" w:hAnsi="Arial" w:cs="Arial"/>
                <w:spacing w:val="0"/>
                <w:sz w:val="20"/>
                <w:szCs w:val="20"/>
              </w:rPr>
            </w:pPr>
            <w:r w:rsidRPr="0059327F">
              <w:rPr>
                <w:rFonts w:ascii="Arial" w:hAnsi="Arial" w:cs="Arial"/>
                <w:spacing w:val="0"/>
                <w:sz w:val="20"/>
                <w:szCs w:val="20"/>
              </w:rPr>
              <w:t>Interim corporate income tax charge</w:t>
            </w:r>
          </w:p>
        </w:tc>
        <w:tc>
          <w:tcPr>
            <w:tcW w:w="1237" w:type="dxa"/>
            <w:vAlign w:val="bottom"/>
          </w:tcPr>
          <w:p w14:paraId="42F08E3C" w14:textId="332A8780" w:rsidR="00F21292" w:rsidRPr="0059327F" w:rsidRDefault="00F21292" w:rsidP="00F21292">
            <w:pPr>
              <w:tabs>
                <w:tab w:val="decimal" w:pos="882"/>
              </w:tabs>
              <w:spacing w:line="380" w:lineRule="exact"/>
              <w:ind w:right="-14"/>
              <w:rPr>
                <w:rFonts w:ascii="Arial" w:eastAsia="Times New Roman" w:hAnsi="Arial" w:cs="Arial"/>
                <w:sz w:val="20"/>
                <w:szCs w:val="20"/>
              </w:rPr>
            </w:pPr>
            <w:r w:rsidRPr="00F21292">
              <w:rPr>
                <w:rFonts w:ascii="Arial" w:eastAsia="Times New Roman" w:hAnsi="Arial" w:cs="Arial"/>
                <w:sz w:val="20"/>
                <w:szCs w:val="20"/>
              </w:rPr>
              <w:t>(7,971)</w:t>
            </w:r>
          </w:p>
        </w:tc>
        <w:tc>
          <w:tcPr>
            <w:tcW w:w="1238" w:type="dxa"/>
            <w:vAlign w:val="bottom"/>
          </w:tcPr>
          <w:p w14:paraId="218D5B6E" w14:textId="7E8C29D9" w:rsidR="00F21292" w:rsidRPr="0059327F" w:rsidRDefault="00F21292" w:rsidP="00F21292">
            <w:pPr>
              <w:tabs>
                <w:tab w:val="decimal" w:pos="882"/>
              </w:tabs>
              <w:spacing w:line="380" w:lineRule="exact"/>
              <w:ind w:right="-14"/>
              <w:rPr>
                <w:rFonts w:ascii="Arial" w:eastAsia="Times New Roman" w:hAnsi="Arial" w:cs="Arial"/>
                <w:sz w:val="20"/>
                <w:szCs w:val="20"/>
              </w:rPr>
            </w:pPr>
            <w:r w:rsidRPr="00F21292">
              <w:rPr>
                <w:rFonts w:ascii="Arial" w:eastAsia="Times New Roman" w:hAnsi="Arial" w:cs="Arial"/>
                <w:sz w:val="20"/>
                <w:szCs w:val="20"/>
              </w:rPr>
              <w:t>(1,324)</w:t>
            </w:r>
          </w:p>
        </w:tc>
        <w:tc>
          <w:tcPr>
            <w:tcW w:w="1237" w:type="dxa"/>
            <w:vAlign w:val="bottom"/>
          </w:tcPr>
          <w:p w14:paraId="46F95750" w14:textId="5D318823" w:rsidR="00F21292" w:rsidRPr="0059327F" w:rsidRDefault="00F21292" w:rsidP="00F21292">
            <w:pPr>
              <w:tabs>
                <w:tab w:val="decimal" w:pos="882"/>
              </w:tabs>
              <w:spacing w:line="380" w:lineRule="exact"/>
              <w:ind w:right="-14"/>
              <w:rPr>
                <w:rFonts w:ascii="Arial" w:eastAsia="Times New Roman" w:hAnsi="Arial" w:cs="Arial"/>
                <w:sz w:val="20"/>
                <w:szCs w:val="20"/>
                <w:cs/>
              </w:rPr>
            </w:pPr>
            <w:r>
              <w:rPr>
                <w:rFonts w:ascii="Arial" w:eastAsia="Times New Roman" w:hAnsi="Arial" w:cs="Arial"/>
                <w:sz w:val="20"/>
                <w:szCs w:val="20"/>
              </w:rPr>
              <w:t>-</w:t>
            </w:r>
          </w:p>
        </w:tc>
        <w:tc>
          <w:tcPr>
            <w:tcW w:w="1238" w:type="dxa"/>
            <w:vAlign w:val="bottom"/>
          </w:tcPr>
          <w:p w14:paraId="6697756C" w14:textId="77777777" w:rsidR="00F21292" w:rsidRPr="0059327F" w:rsidRDefault="00F21292" w:rsidP="00F21292">
            <w:pPr>
              <w:tabs>
                <w:tab w:val="decimal" w:pos="882"/>
              </w:tabs>
              <w:spacing w:line="380" w:lineRule="exact"/>
              <w:ind w:right="-14"/>
              <w:rPr>
                <w:rFonts w:ascii="Arial" w:eastAsia="Times New Roman" w:hAnsi="Arial" w:cs="Arial"/>
                <w:sz w:val="20"/>
                <w:szCs w:val="20"/>
                <w:cs/>
              </w:rPr>
            </w:pPr>
            <w:r w:rsidRPr="0059327F">
              <w:rPr>
                <w:rFonts w:ascii="Arial" w:eastAsia="Times New Roman" w:hAnsi="Arial" w:cs="Arial"/>
                <w:sz w:val="20"/>
                <w:szCs w:val="20"/>
              </w:rPr>
              <w:t>-</w:t>
            </w:r>
          </w:p>
        </w:tc>
      </w:tr>
      <w:tr w:rsidR="00F21292" w:rsidRPr="0059327F" w14:paraId="2C7647FC" w14:textId="77777777" w:rsidTr="009B0F3E">
        <w:trPr>
          <w:cantSplit/>
          <w:trHeight w:val="80"/>
        </w:trPr>
        <w:tc>
          <w:tcPr>
            <w:tcW w:w="4410" w:type="dxa"/>
            <w:vAlign w:val="bottom"/>
            <w:hideMark/>
          </w:tcPr>
          <w:p w14:paraId="6F1AF71B" w14:textId="77777777" w:rsidR="00F21292" w:rsidRPr="0059327F" w:rsidRDefault="00F21292" w:rsidP="00F21292">
            <w:pPr>
              <w:spacing w:line="380" w:lineRule="exact"/>
              <w:ind w:left="312" w:right="-43" w:hanging="312"/>
              <w:rPr>
                <w:rFonts w:ascii="Arial" w:eastAsia="Times New Roman" w:hAnsi="Arial" w:cs="Arial"/>
                <w:b/>
                <w:bCs/>
                <w:spacing w:val="0"/>
                <w:sz w:val="20"/>
                <w:szCs w:val="20"/>
              </w:rPr>
            </w:pPr>
            <w:r w:rsidRPr="0059327F">
              <w:rPr>
                <w:rFonts w:ascii="Arial" w:hAnsi="Arial" w:cs="Arial"/>
                <w:b/>
                <w:bCs/>
                <w:spacing w:val="0"/>
                <w:sz w:val="20"/>
                <w:szCs w:val="20"/>
              </w:rPr>
              <w:t>Deferred tax:</w:t>
            </w:r>
          </w:p>
        </w:tc>
        <w:tc>
          <w:tcPr>
            <w:tcW w:w="1237" w:type="dxa"/>
            <w:vAlign w:val="bottom"/>
          </w:tcPr>
          <w:p w14:paraId="7886A6A4" w14:textId="77777777" w:rsidR="00F21292" w:rsidRPr="0059327F" w:rsidRDefault="00F21292" w:rsidP="00F21292">
            <w:pPr>
              <w:tabs>
                <w:tab w:val="decimal" w:pos="882"/>
              </w:tabs>
              <w:spacing w:line="380" w:lineRule="exact"/>
              <w:ind w:right="-14"/>
              <w:rPr>
                <w:rFonts w:ascii="Arial" w:eastAsia="Times New Roman" w:hAnsi="Arial" w:cs="Arial"/>
                <w:sz w:val="20"/>
                <w:szCs w:val="20"/>
                <w:cs/>
              </w:rPr>
            </w:pPr>
          </w:p>
        </w:tc>
        <w:tc>
          <w:tcPr>
            <w:tcW w:w="1238" w:type="dxa"/>
            <w:vAlign w:val="bottom"/>
          </w:tcPr>
          <w:p w14:paraId="60B3C7B4" w14:textId="77777777" w:rsidR="00F21292" w:rsidRPr="0059327F" w:rsidRDefault="00F21292" w:rsidP="00F21292">
            <w:pPr>
              <w:tabs>
                <w:tab w:val="decimal" w:pos="882"/>
              </w:tabs>
              <w:spacing w:line="380" w:lineRule="exact"/>
              <w:ind w:right="-14"/>
              <w:rPr>
                <w:rFonts w:ascii="Arial" w:eastAsia="Times New Roman" w:hAnsi="Arial" w:cs="Arial"/>
                <w:sz w:val="20"/>
                <w:szCs w:val="20"/>
                <w:cs/>
              </w:rPr>
            </w:pPr>
          </w:p>
        </w:tc>
        <w:tc>
          <w:tcPr>
            <w:tcW w:w="1237" w:type="dxa"/>
            <w:vAlign w:val="bottom"/>
          </w:tcPr>
          <w:p w14:paraId="6C013468" w14:textId="77777777" w:rsidR="00F21292" w:rsidRPr="0059327F" w:rsidRDefault="00F21292" w:rsidP="00F21292">
            <w:pPr>
              <w:tabs>
                <w:tab w:val="decimal" w:pos="882"/>
              </w:tabs>
              <w:spacing w:line="380" w:lineRule="exact"/>
              <w:ind w:right="-14"/>
              <w:rPr>
                <w:rFonts w:ascii="Arial" w:eastAsia="Times New Roman" w:hAnsi="Arial" w:cs="Arial"/>
                <w:sz w:val="20"/>
                <w:szCs w:val="20"/>
              </w:rPr>
            </w:pPr>
          </w:p>
        </w:tc>
        <w:tc>
          <w:tcPr>
            <w:tcW w:w="1238" w:type="dxa"/>
            <w:vAlign w:val="bottom"/>
          </w:tcPr>
          <w:p w14:paraId="054468D4" w14:textId="77777777" w:rsidR="00F21292" w:rsidRPr="0059327F" w:rsidRDefault="00F21292" w:rsidP="00F21292">
            <w:pPr>
              <w:tabs>
                <w:tab w:val="decimal" w:pos="882"/>
              </w:tabs>
              <w:spacing w:line="380" w:lineRule="exact"/>
              <w:ind w:right="-14"/>
              <w:rPr>
                <w:rFonts w:ascii="Arial" w:eastAsia="Times New Roman" w:hAnsi="Arial" w:cs="Arial"/>
                <w:sz w:val="20"/>
                <w:szCs w:val="20"/>
              </w:rPr>
            </w:pPr>
          </w:p>
        </w:tc>
      </w:tr>
      <w:tr w:rsidR="00F21292" w:rsidRPr="0059327F" w14:paraId="1559A3DF" w14:textId="77777777" w:rsidTr="009B0F3E">
        <w:trPr>
          <w:cantSplit/>
          <w:trHeight w:val="153"/>
        </w:trPr>
        <w:tc>
          <w:tcPr>
            <w:tcW w:w="4410" w:type="dxa"/>
            <w:vAlign w:val="bottom"/>
            <w:hideMark/>
          </w:tcPr>
          <w:p w14:paraId="50B46683" w14:textId="172E622A" w:rsidR="00F21292" w:rsidRPr="0059327F" w:rsidRDefault="00F21292" w:rsidP="00F21292">
            <w:pPr>
              <w:spacing w:line="380" w:lineRule="exact"/>
              <w:ind w:left="222" w:right="-108" w:hanging="222"/>
              <w:rPr>
                <w:rFonts w:ascii="Arial" w:eastAsia="Times New Roman" w:hAnsi="Arial" w:cs="Arial"/>
                <w:spacing w:val="0"/>
                <w:sz w:val="20"/>
                <w:szCs w:val="20"/>
              </w:rPr>
            </w:pPr>
            <w:r w:rsidRPr="0059327F">
              <w:rPr>
                <w:rFonts w:ascii="Arial" w:hAnsi="Arial" w:cs="Arial"/>
                <w:spacing w:val="0"/>
                <w:sz w:val="20"/>
                <w:szCs w:val="20"/>
              </w:rPr>
              <w:t xml:space="preserve">Relating to origination and reversal of </w:t>
            </w:r>
            <w:r>
              <w:rPr>
                <w:rFonts w:ascii="Arial" w:hAnsi="Arial" w:cs="Arial"/>
                <w:spacing w:val="0"/>
                <w:sz w:val="20"/>
                <w:szCs w:val="20"/>
              </w:rPr>
              <w:t xml:space="preserve">                </w:t>
            </w:r>
            <w:r w:rsidRPr="0059327F">
              <w:rPr>
                <w:rFonts w:ascii="Arial" w:hAnsi="Arial" w:cs="Arial"/>
                <w:spacing w:val="0"/>
                <w:sz w:val="20"/>
                <w:szCs w:val="20"/>
              </w:rPr>
              <w:t>temporary differences</w:t>
            </w:r>
          </w:p>
        </w:tc>
        <w:tc>
          <w:tcPr>
            <w:tcW w:w="1237" w:type="dxa"/>
            <w:vAlign w:val="bottom"/>
          </w:tcPr>
          <w:p w14:paraId="33CD92DF" w14:textId="622E64A4" w:rsidR="00F21292" w:rsidRPr="0059327F" w:rsidRDefault="00F21292" w:rsidP="00F21292">
            <w:pPr>
              <w:pBdr>
                <w:bottom w:val="single" w:sz="4" w:space="1" w:color="auto"/>
              </w:pBdr>
              <w:tabs>
                <w:tab w:val="decimal" w:pos="882"/>
              </w:tabs>
              <w:spacing w:line="380" w:lineRule="exact"/>
              <w:ind w:right="-14"/>
              <w:rPr>
                <w:rFonts w:ascii="Arial" w:eastAsia="Times New Roman" w:hAnsi="Arial" w:cs="Arial"/>
                <w:sz w:val="20"/>
                <w:szCs w:val="20"/>
                <w:cs/>
              </w:rPr>
            </w:pPr>
            <w:r w:rsidRPr="00F21292">
              <w:rPr>
                <w:rFonts w:ascii="Arial" w:eastAsia="Times New Roman" w:hAnsi="Arial" w:cs="Arial"/>
                <w:sz w:val="20"/>
                <w:szCs w:val="20"/>
              </w:rPr>
              <w:t>33,450</w:t>
            </w:r>
          </w:p>
        </w:tc>
        <w:tc>
          <w:tcPr>
            <w:tcW w:w="1238" w:type="dxa"/>
            <w:vAlign w:val="bottom"/>
          </w:tcPr>
          <w:p w14:paraId="70884256" w14:textId="018F251C" w:rsidR="00F21292" w:rsidRPr="0059327F" w:rsidRDefault="008968F6" w:rsidP="00F21292">
            <w:pPr>
              <w:pBdr>
                <w:bottom w:val="single" w:sz="4" w:space="1" w:color="auto"/>
              </w:pBdr>
              <w:tabs>
                <w:tab w:val="decimal" w:pos="882"/>
              </w:tabs>
              <w:spacing w:line="380" w:lineRule="exact"/>
              <w:ind w:right="-14"/>
              <w:rPr>
                <w:rFonts w:ascii="Arial" w:eastAsia="Times New Roman" w:hAnsi="Arial" w:cs="Arial"/>
                <w:sz w:val="20"/>
                <w:szCs w:val="20"/>
                <w:cs/>
              </w:rPr>
            </w:pPr>
            <w:r>
              <w:rPr>
                <w:rFonts w:ascii="Arial" w:eastAsia="Times New Roman" w:hAnsi="Arial" w:cs="Arial"/>
                <w:sz w:val="20"/>
                <w:szCs w:val="20"/>
              </w:rPr>
              <w:t>51,082</w:t>
            </w:r>
          </w:p>
        </w:tc>
        <w:tc>
          <w:tcPr>
            <w:tcW w:w="1237" w:type="dxa"/>
            <w:vAlign w:val="bottom"/>
          </w:tcPr>
          <w:p w14:paraId="3665C877" w14:textId="6C9D6DEF" w:rsidR="00F21292" w:rsidRPr="0059327F" w:rsidRDefault="00F21292" w:rsidP="00F21292">
            <w:pPr>
              <w:pBdr>
                <w:bottom w:val="single" w:sz="4" w:space="1" w:color="auto"/>
              </w:pBdr>
              <w:tabs>
                <w:tab w:val="decimal" w:pos="882"/>
              </w:tabs>
              <w:spacing w:line="380" w:lineRule="exact"/>
              <w:ind w:right="-14"/>
              <w:rPr>
                <w:rFonts w:ascii="Arial" w:eastAsia="Times New Roman" w:hAnsi="Arial" w:cs="Arial"/>
                <w:sz w:val="20"/>
                <w:szCs w:val="20"/>
                <w:cs/>
              </w:rPr>
            </w:pPr>
            <w:r>
              <w:rPr>
                <w:rFonts w:ascii="Arial" w:eastAsia="Times New Roman" w:hAnsi="Arial" w:cs="Arial"/>
                <w:sz w:val="20"/>
                <w:szCs w:val="20"/>
              </w:rPr>
              <w:t>31,069</w:t>
            </w:r>
          </w:p>
        </w:tc>
        <w:tc>
          <w:tcPr>
            <w:tcW w:w="1238" w:type="dxa"/>
            <w:vAlign w:val="bottom"/>
          </w:tcPr>
          <w:p w14:paraId="79C8545E" w14:textId="77777777" w:rsidR="00F21292" w:rsidRPr="0059327F" w:rsidRDefault="00F21292" w:rsidP="00F21292">
            <w:pPr>
              <w:pBdr>
                <w:bottom w:val="single" w:sz="4" w:space="1" w:color="auto"/>
              </w:pBdr>
              <w:tabs>
                <w:tab w:val="decimal" w:pos="882"/>
              </w:tabs>
              <w:spacing w:line="380" w:lineRule="exact"/>
              <w:ind w:right="-14"/>
              <w:rPr>
                <w:rFonts w:ascii="Arial" w:eastAsia="Times New Roman" w:hAnsi="Arial" w:cs="Arial"/>
                <w:sz w:val="20"/>
                <w:szCs w:val="20"/>
                <w:cs/>
              </w:rPr>
            </w:pPr>
            <w:r w:rsidRPr="0059327F">
              <w:rPr>
                <w:rFonts w:ascii="Arial" w:eastAsia="Times New Roman" w:hAnsi="Arial" w:cs="Arial"/>
                <w:sz w:val="20"/>
                <w:szCs w:val="20"/>
              </w:rPr>
              <w:t>(143,100)</w:t>
            </w:r>
          </w:p>
        </w:tc>
      </w:tr>
      <w:tr w:rsidR="00F21292" w:rsidRPr="0059327F" w14:paraId="17D61477" w14:textId="77777777" w:rsidTr="009B0F3E">
        <w:trPr>
          <w:cantSplit/>
          <w:trHeight w:val="80"/>
        </w:trPr>
        <w:tc>
          <w:tcPr>
            <w:tcW w:w="4410" w:type="dxa"/>
            <w:vAlign w:val="bottom"/>
            <w:hideMark/>
          </w:tcPr>
          <w:p w14:paraId="2AF05018" w14:textId="77777777" w:rsidR="00F21292" w:rsidRPr="0059327F" w:rsidRDefault="00F21292" w:rsidP="00F21292">
            <w:pPr>
              <w:spacing w:line="380" w:lineRule="exact"/>
              <w:ind w:left="222" w:right="-108" w:hanging="222"/>
              <w:rPr>
                <w:rFonts w:ascii="Arial" w:eastAsia="Times New Roman" w:hAnsi="Arial" w:cs="Arial"/>
                <w:b/>
                <w:bCs/>
                <w:spacing w:val="0"/>
                <w:sz w:val="20"/>
                <w:szCs w:val="20"/>
              </w:rPr>
            </w:pPr>
            <w:r w:rsidRPr="0059327F">
              <w:rPr>
                <w:rFonts w:ascii="Arial" w:hAnsi="Arial" w:cs="Arial"/>
                <w:b/>
                <w:bCs/>
                <w:spacing w:val="0"/>
                <w:sz w:val="20"/>
                <w:szCs w:val="20"/>
              </w:rPr>
              <w:t>Income tax reported in the statement of comprehensive income</w:t>
            </w:r>
          </w:p>
        </w:tc>
        <w:tc>
          <w:tcPr>
            <w:tcW w:w="1237" w:type="dxa"/>
            <w:vAlign w:val="bottom"/>
          </w:tcPr>
          <w:p w14:paraId="603D7764" w14:textId="2C82E43B" w:rsidR="00F21292" w:rsidRPr="0059327F" w:rsidRDefault="00F21292" w:rsidP="00F21292">
            <w:pPr>
              <w:pBdr>
                <w:bottom w:val="double" w:sz="4" w:space="1" w:color="auto"/>
              </w:pBdr>
              <w:tabs>
                <w:tab w:val="decimal" w:pos="882"/>
              </w:tabs>
              <w:spacing w:line="380" w:lineRule="exact"/>
              <w:ind w:right="-14"/>
              <w:rPr>
                <w:rFonts w:ascii="Arial" w:eastAsia="Times New Roman" w:hAnsi="Arial" w:cs="Arial"/>
                <w:sz w:val="20"/>
                <w:szCs w:val="20"/>
                <w:cs/>
              </w:rPr>
            </w:pPr>
            <w:r w:rsidRPr="00F21292">
              <w:rPr>
                <w:rFonts w:ascii="Arial" w:eastAsia="Times New Roman" w:hAnsi="Arial" w:cs="Arial"/>
                <w:sz w:val="20"/>
                <w:szCs w:val="20"/>
              </w:rPr>
              <w:t>25,479</w:t>
            </w:r>
          </w:p>
        </w:tc>
        <w:tc>
          <w:tcPr>
            <w:tcW w:w="1238" w:type="dxa"/>
            <w:vAlign w:val="bottom"/>
          </w:tcPr>
          <w:p w14:paraId="311A2CE4" w14:textId="59F33023" w:rsidR="00F21292" w:rsidRPr="0059327F" w:rsidRDefault="00F21292" w:rsidP="00F21292">
            <w:pPr>
              <w:pBdr>
                <w:bottom w:val="double" w:sz="4" w:space="1" w:color="auto"/>
              </w:pBdr>
              <w:tabs>
                <w:tab w:val="decimal" w:pos="882"/>
              </w:tabs>
              <w:spacing w:line="380" w:lineRule="exact"/>
              <w:ind w:right="-14"/>
              <w:rPr>
                <w:rFonts w:ascii="Arial" w:eastAsia="Times New Roman" w:hAnsi="Arial" w:cs="Arial"/>
                <w:sz w:val="20"/>
                <w:szCs w:val="20"/>
                <w:cs/>
              </w:rPr>
            </w:pPr>
            <w:r w:rsidRPr="00F21292">
              <w:rPr>
                <w:rFonts w:ascii="Arial" w:eastAsia="Times New Roman" w:hAnsi="Arial" w:cs="Arial"/>
                <w:sz w:val="20"/>
                <w:szCs w:val="20"/>
              </w:rPr>
              <w:t>49,758</w:t>
            </w:r>
          </w:p>
        </w:tc>
        <w:tc>
          <w:tcPr>
            <w:tcW w:w="1237" w:type="dxa"/>
            <w:vAlign w:val="bottom"/>
          </w:tcPr>
          <w:p w14:paraId="54390071" w14:textId="420C0BD1" w:rsidR="00F21292" w:rsidRPr="0059327F" w:rsidRDefault="00F21292" w:rsidP="00F21292">
            <w:pPr>
              <w:pBdr>
                <w:bottom w:val="double" w:sz="4" w:space="1" w:color="auto"/>
              </w:pBdr>
              <w:tabs>
                <w:tab w:val="decimal" w:pos="882"/>
              </w:tabs>
              <w:spacing w:line="380" w:lineRule="exact"/>
              <w:ind w:right="-14"/>
              <w:rPr>
                <w:rFonts w:ascii="Arial" w:eastAsia="Times New Roman" w:hAnsi="Arial" w:cs="Arial"/>
                <w:sz w:val="20"/>
                <w:szCs w:val="20"/>
                <w:cs/>
              </w:rPr>
            </w:pPr>
            <w:r>
              <w:rPr>
                <w:rFonts w:ascii="Arial" w:eastAsia="Times New Roman" w:hAnsi="Arial" w:cs="Arial"/>
                <w:sz w:val="20"/>
                <w:szCs w:val="20"/>
              </w:rPr>
              <w:t>31,069</w:t>
            </w:r>
          </w:p>
        </w:tc>
        <w:tc>
          <w:tcPr>
            <w:tcW w:w="1238" w:type="dxa"/>
            <w:vAlign w:val="bottom"/>
          </w:tcPr>
          <w:p w14:paraId="29D2D22F" w14:textId="77777777" w:rsidR="00F21292" w:rsidRPr="0059327F" w:rsidRDefault="00F21292" w:rsidP="00F21292">
            <w:pPr>
              <w:pBdr>
                <w:bottom w:val="double" w:sz="4" w:space="1" w:color="auto"/>
              </w:pBdr>
              <w:tabs>
                <w:tab w:val="decimal" w:pos="882"/>
              </w:tabs>
              <w:spacing w:line="380" w:lineRule="exact"/>
              <w:ind w:right="-14"/>
              <w:rPr>
                <w:rFonts w:ascii="Arial" w:eastAsia="Times New Roman" w:hAnsi="Arial" w:cs="Arial"/>
                <w:sz w:val="20"/>
                <w:szCs w:val="20"/>
                <w:cs/>
              </w:rPr>
            </w:pPr>
            <w:r w:rsidRPr="0059327F">
              <w:rPr>
                <w:rFonts w:ascii="Arial" w:eastAsia="Times New Roman" w:hAnsi="Arial" w:cs="Arial"/>
                <w:sz w:val="20"/>
                <w:szCs w:val="20"/>
              </w:rPr>
              <w:t>(143,100)</w:t>
            </w:r>
          </w:p>
        </w:tc>
      </w:tr>
    </w:tbl>
    <w:p w14:paraId="0ADBE656" w14:textId="78CFDF29" w:rsidR="00401517" w:rsidRPr="0059327F" w:rsidRDefault="00401517">
      <w:pPr>
        <w:overflowPunct/>
        <w:autoSpaceDE/>
        <w:autoSpaceDN/>
        <w:adjustRightInd/>
        <w:textAlignment w:val="auto"/>
        <w:rPr>
          <w:rFonts w:ascii="Arial" w:hAnsi="Arial" w:cs="Arial"/>
          <w:b/>
          <w:bCs/>
          <w:sz w:val="22"/>
          <w:szCs w:val="22"/>
        </w:rPr>
      </w:pPr>
    </w:p>
    <w:tbl>
      <w:tblPr>
        <w:tblW w:w="9360" w:type="dxa"/>
        <w:tblInd w:w="450" w:type="dxa"/>
        <w:tblLayout w:type="fixed"/>
        <w:tblLook w:val="04A0" w:firstRow="1" w:lastRow="0" w:firstColumn="1" w:lastColumn="0" w:noHBand="0" w:noVBand="1"/>
      </w:tblPr>
      <w:tblGrid>
        <w:gridCol w:w="4410"/>
        <w:gridCol w:w="1237"/>
        <w:gridCol w:w="1238"/>
        <w:gridCol w:w="1237"/>
        <w:gridCol w:w="1238"/>
      </w:tblGrid>
      <w:tr w:rsidR="00D03AF6" w:rsidRPr="0059327F" w14:paraId="38A65E98" w14:textId="77777777" w:rsidTr="009B0F3E">
        <w:trPr>
          <w:cantSplit/>
        </w:trPr>
        <w:tc>
          <w:tcPr>
            <w:tcW w:w="9360" w:type="dxa"/>
            <w:gridSpan w:val="5"/>
            <w:hideMark/>
          </w:tcPr>
          <w:p w14:paraId="31202133" w14:textId="77777777" w:rsidR="00D03AF6" w:rsidRPr="0059327F" w:rsidRDefault="00D03AF6" w:rsidP="009B0F3E">
            <w:pPr>
              <w:tabs>
                <w:tab w:val="left" w:pos="900"/>
                <w:tab w:val="center" w:pos="6390"/>
                <w:tab w:val="center" w:pos="8370"/>
              </w:tabs>
              <w:spacing w:line="380" w:lineRule="exact"/>
              <w:ind w:left="360" w:right="12" w:hanging="360"/>
              <w:jc w:val="right"/>
              <w:rPr>
                <w:rFonts w:ascii="Arial" w:hAnsi="Arial" w:cs="Arial"/>
                <w:spacing w:val="0"/>
                <w:sz w:val="20"/>
                <w:szCs w:val="20"/>
                <w:u w:val="single"/>
              </w:rPr>
            </w:pPr>
            <w:r w:rsidRPr="0059327F">
              <w:rPr>
                <w:rFonts w:ascii="Arial" w:hAnsi="Arial" w:cs="Arial"/>
                <w:spacing w:val="0"/>
                <w:sz w:val="20"/>
                <w:szCs w:val="20"/>
                <w:cs/>
              </w:rPr>
              <w:t>(Unit: Thousand Baht)</w:t>
            </w:r>
          </w:p>
        </w:tc>
      </w:tr>
      <w:tr w:rsidR="00D03AF6" w:rsidRPr="0059327F" w14:paraId="25D0C693" w14:textId="77777777" w:rsidTr="009B0F3E">
        <w:trPr>
          <w:cantSplit/>
        </w:trPr>
        <w:tc>
          <w:tcPr>
            <w:tcW w:w="4410" w:type="dxa"/>
          </w:tcPr>
          <w:p w14:paraId="6187C87B" w14:textId="77777777" w:rsidR="00D03AF6" w:rsidRPr="0059327F" w:rsidRDefault="00D03AF6" w:rsidP="009B0F3E">
            <w:pPr>
              <w:spacing w:line="380" w:lineRule="exact"/>
              <w:ind w:right="-14"/>
              <w:jc w:val="thaiDistribute"/>
              <w:rPr>
                <w:rFonts w:ascii="Arial" w:eastAsia="Times New Roman" w:hAnsi="Arial" w:cs="Arial"/>
                <w:spacing w:val="0"/>
                <w:sz w:val="20"/>
                <w:szCs w:val="20"/>
              </w:rPr>
            </w:pPr>
          </w:p>
        </w:tc>
        <w:tc>
          <w:tcPr>
            <w:tcW w:w="4950" w:type="dxa"/>
            <w:gridSpan w:val="4"/>
            <w:hideMark/>
          </w:tcPr>
          <w:p w14:paraId="3122F9AA" w14:textId="77777777" w:rsidR="00D03AF6" w:rsidRPr="0059327F" w:rsidRDefault="00D03AF6" w:rsidP="009B0F3E">
            <w:pPr>
              <w:pBdr>
                <w:bottom w:val="single" w:sz="4" w:space="1" w:color="auto"/>
              </w:pBdr>
              <w:spacing w:line="380" w:lineRule="exact"/>
              <w:ind w:right="-14"/>
              <w:jc w:val="center"/>
              <w:rPr>
                <w:rFonts w:ascii="Arial" w:eastAsia="Times New Roman" w:hAnsi="Arial" w:cs="Arial"/>
                <w:spacing w:val="0"/>
                <w:sz w:val="20"/>
                <w:szCs w:val="20"/>
              </w:rPr>
            </w:pPr>
            <w:r w:rsidRPr="0059327F">
              <w:rPr>
                <w:rFonts w:ascii="Arial" w:hAnsi="Arial" w:cs="Arial"/>
                <w:spacing w:val="0"/>
                <w:sz w:val="20"/>
                <w:szCs w:val="20"/>
              </w:rPr>
              <w:t xml:space="preserve">For the </w:t>
            </w:r>
            <w:r w:rsidR="001A4E74" w:rsidRPr="0059327F">
              <w:rPr>
                <w:rFonts w:ascii="Arial" w:hAnsi="Arial" w:cs="Arial"/>
                <w:spacing w:val="0"/>
                <w:sz w:val="20"/>
                <w:szCs w:val="20"/>
              </w:rPr>
              <w:t>nine</w:t>
            </w:r>
            <w:r w:rsidRPr="0059327F">
              <w:rPr>
                <w:rFonts w:ascii="Arial" w:hAnsi="Arial" w:cs="Arial"/>
                <w:spacing w:val="0"/>
                <w:sz w:val="20"/>
                <w:szCs w:val="20"/>
              </w:rPr>
              <w:t xml:space="preserve">-month periods ended </w:t>
            </w:r>
            <w:r w:rsidR="001A4E74" w:rsidRPr="0059327F">
              <w:rPr>
                <w:rFonts w:ascii="Arial" w:hAnsi="Arial" w:cs="Arial"/>
                <w:spacing w:val="0"/>
                <w:sz w:val="20"/>
                <w:szCs w:val="20"/>
              </w:rPr>
              <w:t>30 September</w:t>
            </w:r>
          </w:p>
        </w:tc>
      </w:tr>
      <w:tr w:rsidR="00D03AF6" w:rsidRPr="0059327F" w14:paraId="0526EBA6" w14:textId="77777777" w:rsidTr="009B0F3E">
        <w:trPr>
          <w:cantSplit/>
        </w:trPr>
        <w:tc>
          <w:tcPr>
            <w:tcW w:w="4410" w:type="dxa"/>
          </w:tcPr>
          <w:p w14:paraId="555ECABF" w14:textId="77777777" w:rsidR="00D03AF6" w:rsidRPr="0059327F" w:rsidRDefault="00D03AF6" w:rsidP="009B0F3E">
            <w:pPr>
              <w:spacing w:line="380" w:lineRule="exact"/>
              <w:ind w:right="-14"/>
              <w:jc w:val="thaiDistribute"/>
              <w:rPr>
                <w:rFonts w:ascii="Arial" w:eastAsia="Times New Roman" w:hAnsi="Arial" w:cs="Arial"/>
                <w:spacing w:val="0"/>
                <w:sz w:val="20"/>
                <w:szCs w:val="20"/>
              </w:rPr>
            </w:pPr>
          </w:p>
        </w:tc>
        <w:tc>
          <w:tcPr>
            <w:tcW w:w="2475" w:type="dxa"/>
            <w:gridSpan w:val="2"/>
            <w:hideMark/>
          </w:tcPr>
          <w:p w14:paraId="3094D6F5" w14:textId="77777777" w:rsidR="00D03AF6" w:rsidRPr="0059327F" w:rsidRDefault="00D03AF6" w:rsidP="009B0F3E">
            <w:pPr>
              <w:pBdr>
                <w:bottom w:val="single" w:sz="4" w:space="1" w:color="auto"/>
              </w:pBdr>
              <w:spacing w:line="380" w:lineRule="exact"/>
              <w:ind w:right="-14"/>
              <w:jc w:val="center"/>
              <w:rPr>
                <w:rFonts w:ascii="Arial" w:eastAsia="Times New Roman" w:hAnsi="Arial" w:cs="Arial"/>
                <w:spacing w:val="0"/>
                <w:sz w:val="20"/>
                <w:szCs w:val="20"/>
              </w:rPr>
            </w:pPr>
            <w:r w:rsidRPr="0059327F">
              <w:rPr>
                <w:rFonts w:ascii="Arial" w:eastAsia="Times New Roman" w:hAnsi="Arial" w:cs="Arial"/>
                <w:spacing w:val="0"/>
                <w:sz w:val="20"/>
                <w:szCs w:val="20"/>
                <w:cs/>
                <w:lang w:val="th-TH"/>
              </w:rPr>
              <w:t>Consolidated                      financial statements</w:t>
            </w:r>
          </w:p>
        </w:tc>
        <w:tc>
          <w:tcPr>
            <w:tcW w:w="2475" w:type="dxa"/>
            <w:gridSpan w:val="2"/>
            <w:hideMark/>
          </w:tcPr>
          <w:p w14:paraId="5907391D" w14:textId="77777777" w:rsidR="00D03AF6" w:rsidRPr="0059327F" w:rsidRDefault="00D03AF6" w:rsidP="009B0F3E">
            <w:pPr>
              <w:pBdr>
                <w:bottom w:val="single" w:sz="4" w:space="1" w:color="auto"/>
              </w:pBdr>
              <w:spacing w:line="380" w:lineRule="exact"/>
              <w:ind w:right="-14"/>
              <w:jc w:val="center"/>
              <w:rPr>
                <w:rFonts w:ascii="Arial" w:eastAsia="Times New Roman" w:hAnsi="Arial" w:cs="Arial"/>
                <w:spacing w:val="0"/>
                <w:sz w:val="20"/>
                <w:szCs w:val="20"/>
              </w:rPr>
            </w:pPr>
            <w:r w:rsidRPr="0059327F">
              <w:rPr>
                <w:rFonts w:ascii="Arial" w:eastAsia="Times New Roman" w:hAnsi="Arial" w:cs="Arial"/>
                <w:spacing w:val="0"/>
                <w:sz w:val="20"/>
                <w:szCs w:val="20"/>
                <w:cs/>
                <w:lang w:val="th-TH"/>
              </w:rPr>
              <w:t>Separate                          financial statements</w:t>
            </w:r>
          </w:p>
        </w:tc>
      </w:tr>
      <w:tr w:rsidR="00D03AF6" w:rsidRPr="0059327F" w14:paraId="651C696C" w14:textId="77777777" w:rsidTr="009B0F3E">
        <w:trPr>
          <w:cantSplit/>
        </w:trPr>
        <w:tc>
          <w:tcPr>
            <w:tcW w:w="4410" w:type="dxa"/>
          </w:tcPr>
          <w:p w14:paraId="412AF82D" w14:textId="77777777" w:rsidR="00D03AF6" w:rsidRPr="0059327F" w:rsidRDefault="00D03AF6" w:rsidP="00D03AF6">
            <w:pPr>
              <w:spacing w:line="380" w:lineRule="exact"/>
              <w:ind w:right="-14"/>
              <w:jc w:val="thaiDistribute"/>
              <w:rPr>
                <w:rFonts w:ascii="Arial" w:eastAsia="Times New Roman" w:hAnsi="Arial" w:cs="Arial"/>
                <w:b/>
                <w:bCs/>
                <w:sz w:val="20"/>
                <w:szCs w:val="20"/>
                <w:u w:val="single"/>
              </w:rPr>
            </w:pPr>
          </w:p>
        </w:tc>
        <w:tc>
          <w:tcPr>
            <w:tcW w:w="1237" w:type="dxa"/>
          </w:tcPr>
          <w:p w14:paraId="287FAB05" w14:textId="77777777" w:rsidR="00D03AF6" w:rsidRPr="0059327F" w:rsidRDefault="00D03AF6" w:rsidP="00D03AF6">
            <w:pPr>
              <w:spacing w:line="380" w:lineRule="exact"/>
              <w:ind w:right="-14"/>
              <w:jc w:val="center"/>
              <w:rPr>
                <w:rFonts w:ascii="Arial" w:eastAsia="Times New Roman" w:hAnsi="Arial" w:cs="Arial"/>
                <w:sz w:val="20"/>
                <w:szCs w:val="20"/>
                <w:u w:val="single"/>
              </w:rPr>
            </w:pPr>
            <w:r w:rsidRPr="0059327F">
              <w:rPr>
                <w:rFonts w:ascii="Arial" w:eastAsia="Times New Roman" w:hAnsi="Arial" w:cs="Arial"/>
                <w:sz w:val="20"/>
                <w:szCs w:val="20"/>
                <w:u w:val="single"/>
              </w:rPr>
              <w:t>2019</w:t>
            </w:r>
          </w:p>
        </w:tc>
        <w:tc>
          <w:tcPr>
            <w:tcW w:w="1238" w:type="dxa"/>
            <w:hideMark/>
          </w:tcPr>
          <w:p w14:paraId="44D09C08" w14:textId="77777777" w:rsidR="00D03AF6" w:rsidRPr="0059327F" w:rsidRDefault="00D03AF6" w:rsidP="00D03AF6">
            <w:pPr>
              <w:spacing w:line="380" w:lineRule="exact"/>
              <w:ind w:right="-14"/>
              <w:jc w:val="center"/>
              <w:rPr>
                <w:rFonts w:ascii="Arial" w:eastAsia="Times New Roman" w:hAnsi="Arial" w:cs="Arial"/>
                <w:sz w:val="20"/>
                <w:szCs w:val="20"/>
                <w:u w:val="single"/>
              </w:rPr>
            </w:pPr>
            <w:r w:rsidRPr="0059327F">
              <w:rPr>
                <w:rFonts w:ascii="Arial" w:eastAsia="Times New Roman" w:hAnsi="Arial" w:cs="Arial"/>
                <w:sz w:val="20"/>
                <w:szCs w:val="20"/>
                <w:u w:val="single"/>
                <w:cs/>
              </w:rPr>
              <w:t>2</w:t>
            </w:r>
            <w:r w:rsidRPr="0059327F">
              <w:rPr>
                <w:rFonts w:ascii="Arial" w:eastAsia="Times New Roman" w:hAnsi="Arial" w:cs="Arial"/>
                <w:sz w:val="20"/>
                <w:szCs w:val="20"/>
                <w:u w:val="single"/>
              </w:rPr>
              <w:t>018</w:t>
            </w:r>
          </w:p>
        </w:tc>
        <w:tc>
          <w:tcPr>
            <w:tcW w:w="1237" w:type="dxa"/>
          </w:tcPr>
          <w:p w14:paraId="11FEC81C" w14:textId="77777777" w:rsidR="00D03AF6" w:rsidRPr="0059327F" w:rsidRDefault="00D03AF6" w:rsidP="00D03AF6">
            <w:pPr>
              <w:spacing w:line="380" w:lineRule="exact"/>
              <w:ind w:right="-14"/>
              <w:jc w:val="center"/>
              <w:rPr>
                <w:rFonts w:ascii="Arial" w:eastAsia="Times New Roman" w:hAnsi="Arial" w:cs="Arial"/>
                <w:sz w:val="20"/>
                <w:szCs w:val="20"/>
                <w:u w:val="single"/>
              </w:rPr>
            </w:pPr>
            <w:r w:rsidRPr="0059327F">
              <w:rPr>
                <w:rFonts w:ascii="Arial" w:eastAsia="Times New Roman" w:hAnsi="Arial" w:cs="Arial"/>
                <w:sz w:val="20"/>
                <w:szCs w:val="20"/>
                <w:u w:val="single"/>
              </w:rPr>
              <w:t>2019</w:t>
            </w:r>
          </w:p>
        </w:tc>
        <w:tc>
          <w:tcPr>
            <w:tcW w:w="1238" w:type="dxa"/>
            <w:hideMark/>
          </w:tcPr>
          <w:p w14:paraId="764F8E8B" w14:textId="77777777" w:rsidR="00D03AF6" w:rsidRPr="0059327F" w:rsidRDefault="00D03AF6" w:rsidP="00D03AF6">
            <w:pPr>
              <w:spacing w:line="380" w:lineRule="exact"/>
              <w:ind w:right="-14"/>
              <w:jc w:val="center"/>
              <w:rPr>
                <w:rFonts w:ascii="Arial" w:eastAsia="Times New Roman" w:hAnsi="Arial" w:cs="Arial"/>
                <w:sz w:val="20"/>
                <w:szCs w:val="20"/>
                <w:u w:val="single"/>
              </w:rPr>
            </w:pPr>
            <w:r w:rsidRPr="0059327F">
              <w:rPr>
                <w:rFonts w:ascii="Arial" w:eastAsia="Times New Roman" w:hAnsi="Arial" w:cs="Arial"/>
                <w:sz w:val="20"/>
                <w:szCs w:val="20"/>
                <w:u w:val="single"/>
                <w:cs/>
              </w:rPr>
              <w:t>2</w:t>
            </w:r>
            <w:r w:rsidRPr="0059327F">
              <w:rPr>
                <w:rFonts w:ascii="Arial" w:eastAsia="Times New Roman" w:hAnsi="Arial" w:cs="Arial"/>
                <w:sz w:val="20"/>
                <w:szCs w:val="20"/>
                <w:u w:val="single"/>
              </w:rPr>
              <w:t>018</w:t>
            </w:r>
          </w:p>
        </w:tc>
      </w:tr>
      <w:tr w:rsidR="00D03AF6" w:rsidRPr="0059327F" w14:paraId="07FEF0AE" w14:textId="77777777" w:rsidTr="009B0F3E">
        <w:trPr>
          <w:cantSplit/>
          <w:trHeight w:val="80"/>
        </w:trPr>
        <w:tc>
          <w:tcPr>
            <w:tcW w:w="4410" w:type="dxa"/>
            <w:vAlign w:val="bottom"/>
            <w:hideMark/>
          </w:tcPr>
          <w:p w14:paraId="0E05490D" w14:textId="77777777" w:rsidR="00D03AF6" w:rsidRPr="0059327F" w:rsidRDefault="00D03AF6" w:rsidP="00D03AF6">
            <w:pPr>
              <w:spacing w:line="380" w:lineRule="exact"/>
              <w:ind w:left="312" w:right="-43" w:hanging="312"/>
              <w:rPr>
                <w:rFonts w:ascii="Arial" w:eastAsia="Times New Roman" w:hAnsi="Arial" w:cs="Arial"/>
                <w:b/>
                <w:bCs/>
                <w:spacing w:val="0"/>
                <w:sz w:val="20"/>
                <w:szCs w:val="20"/>
              </w:rPr>
            </w:pPr>
            <w:r w:rsidRPr="0059327F">
              <w:rPr>
                <w:rFonts w:ascii="Arial" w:hAnsi="Arial" w:cs="Arial"/>
                <w:b/>
                <w:bCs/>
                <w:spacing w:val="0"/>
                <w:sz w:val="20"/>
                <w:szCs w:val="20"/>
              </w:rPr>
              <w:t>Current income tax:</w:t>
            </w:r>
          </w:p>
        </w:tc>
        <w:tc>
          <w:tcPr>
            <w:tcW w:w="1237" w:type="dxa"/>
            <w:vAlign w:val="bottom"/>
          </w:tcPr>
          <w:p w14:paraId="7BD03203" w14:textId="77777777" w:rsidR="00D03AF6" w:rsidRPr="0059327F" w:rsidRDefault="00D03AF6" w:rsidP="003F6A72">
            <w:pPr>
              <w:tabs>
                <w:tab w:val="decimal" w:pos="882"/>
              </w:tabs>
              <w:spacing w:line="380" w:lineRule="exact"/>
              <w:ind w:right="-14"/>
              <w:rPr>
                <w:rFonts w:ascii="Arial" w:eastAsia="Times New Roman" w:hAnsi="Arial" w:cs="Arial"/>
                <w:sz w:val="20"/>
                <w:szCs w:val="20"/>
                <w:cs/>
              </w:rPr>
            </w:pPr>
          </w:p>
        </w:tc>
        <w:tc>
          <w:tcPr>
            <w:tcW w:w="1238" w:type="dxa"/>
            <w:vAlign w:val="bottom"/>
          </w:tcPr>
          <w:p w14:paraId="7D1BA96D" w14:textId="77777777" w:rsidR="00D03AF6" w:rsidRPr="0059327F" w:rsidRDefault="00D03AF6" w:rsidP="003F6A72">
            <w:pPr>
              <w:tabs>
                <w:tab w:val="decimal" w:pos="882"/>
              </w:tabs>
              <w:spacing w:line="380" w:lineRule="exact"/>
              <w:ind w:right="-14"/>
              <w:rPr>
                <w:rFonts w:ascii="Arial" w:eastAsia="Times New Roman" w:hAnsi="Arial" w:cs="Arial"/>
                <w:sz w:val="20"/>
                <w:szCs w:val="20"/>
                <w:cs/>
              </w:rPr>
            </w:pPr>
          </w:p>
        </w:tc>
        <w:tc>
          <w:tcPr>
            <w:tcW w:w="1237" w:type="dxa"/>
            <w:vAlign w:val="bottom"/>
          </w:tcPr>
          <w:p w14:paraId="293FC30B" w14:textId="77777777" w:rsidR="00D03AF6" w:rsidRPr="0059327F" w:rsidRDefault="00D03AF6" w:rsidP="003F6A72">
            <w:pPr>
              <w:tabs>
                <w:tab w:val="decimal" w:pos="882"/>
              </w:tabs>
              <w:spacing w:line="380" w:lineRule="exact"/>
              <w:ind w:right="-14"/>
              <w:rPr>
                <w:rFonts w:ascii="Arial" w:eastAsia="Times New Roman" w:hAnsi="Arial" w:cs="Arial"/>
                <w:sz w:val="20"/>
                <w:szCs w:val="20"/>
              </w:rPr>
            </w:pPr>
          </w:p>
        </w:tc>
        <w:tc>
          <w:tcPr>
            <w:tcW w:w="1238" w:type="dxa"/>
            <w:vAlign w:val="bottom"/>
          </w:tcPr>
          <w:p w14:paraId="0E2A4DFF" w14:textId="77777777" w:rsidR="00D03AF6" w:rsidRPr="0059327F" w:rsidRDefault="00D03AF6" w:rsidP="003F6A72">
            <w:pPr>
              <w:tabs>
                <w:tab w:val="decimal" w:pos="882"/>
              </w:tabs>
              <w:spacing w:line="380" w:lineRule="exact"/>
              <w:ind w:right="-14"/>
              <w:rPr>
                <w:rFonts w:ascii="Arial" w:eastAsia="Times New Roman" w:hAnsi="Arial" w:cs="Arial"/>
                <w:sz w:val="20"/>
                <w:szCs w:val="20"/>
              </w:rPr>
            </w:pPr>
          </w:p>
        </w:tc>
      </w:tr>
      <w:tr w:rsidR="00F21292" w:rsidRPr="0059327F" w14:paraId="2BFBAD8A" w14:textId="77777777" w:rsidTr="009B0F3E">
        <w:trPr>
          <w:cantSplit/>
          <w:trHeight w:val="80"/>
        </w:trPr>
        <w:tc>
          <w:tcPr>
            <w:tcW w:w="4410" w:type="dxa"/>
            <w:vAlign w:val="bottom"/>
            <w:hideMark/>
          </w:tcPr>
          <w:p w14:paraId="5A63E9CC" w14:textId="77777777" w:rsidR="00F21292" w:rsidRPr="0059327F" w:rsidRDefault="00F21292" w:rsidP="00F21292">
            <w:pPr>
              <w:spacing w:line="380" w:lineRule="exact"/>
              <w:ind w:left="312" w:right="-43" w:hanging="312"/>
              <w:rPr>
                <w:rFonts w:ascii="Arial" w:eastAsia="Times New Roman" w:hAnsi="Arial" w:cs="Arial"/>
                <w:spacing w:val="0"/>
                <w:sz w:val="20"/>
                <w:szCs w:val="20"/>
              </w:rPr>
            </w:pPr>
            <w:r w:rsidRPr="0059327F">
              <w:rPr>
                <w:rFonts w:ascii="Arial" w:hAnsi="Arial" w:cs="Arial"/>
                <w:spacing w:val="0"/>
                <w:sz w:val="20"/>
                <w:szCs w:val="20"/>
              </w:rPr>
              <w:t>Interim corporate income tax charge</w:t>
            </w:r>
          </w:p>
        </w:tc>
        <w:tc>
          <w:tcPr>
            <w:tcW w:w="1237" w:type="dxa"/>
            <w:vAlign w:val="bottom"/>
          </w:tcPr>
          <w:p w14:paraId="460D25DA" w14:textId="4483560E" w:rsidR="00F21292" w:rsidRPr="0059327F" w:rsidRDefault="00F21292" w:rsidP="00F21292">
            <w:pPr>
              <w:tabs>
                <w:tab w:val="decimal" w:pos="882"/>
              </w:tabs>
              <w:spacing w:line="380" w:lineRule="exact"/>
              <w:ind w:right="-14"/>
              <w:rPr>
                <w:rFonts w:ascii="Arial" w:eastAsia="Times New Roman" w:hAnsi="Arial" w:cs="Arial"/>
                <w:sz w:val="20"/>
                <w:szCs w:val="20"/>
              </w:rPr>
            </w:pPr>
            <w:r w:rsidRPr="00F21292">
              <w:rPr>
                <w:rFonts w:ascii="Arial" w:eastAsia="Times New Roman" w:hAnsi="Arial" w:cs="Arial"/>
                <w:sz w:val="20"/>
                <w:szCs w:val="20"/>
              </w:rPr>
              <w:t>(23,888)</w:t>
            </w:r>
          </w:p>
        </w:tc>
        <w:tc>
          <w:tcPr>
            <w:tcW w:w="1238" w:type="dxa"/>
            <w:vAlign w:val="bottom"/>
          </w:tcPr>
          <w:p w14:paraId="017207DF" w14:textId="15266EC1" w:rsidR="00F21292" w:rsidRPr="0059327F" w:rsidRDefault="00F21292" w:rsidP="00F21292">
            <w:pPr>
              <w:tabs>
                <w:tab w:val="decimal" w:pos="882"/>
              </w:tabs>
              <w:spacing w:line="380" w:lineRule="exact"/>
              <w:ind w:right="-14"/>
              <w:rPr>
                <w:rFonts w:ascii="Arial" w:eastAsia="Times New Roman" w:hAnsi="Arial" w:cs="Arial"/>
                <w:sz w:val="20"/>
                <w:szCs w:val="20"/>
              </w:rPr>
            </w:pPr>
            <w:r w:rsidRPr="00F21292">
              <w:rPr>
                <w:rFonts w:ascii="Arial" w:eastAsia="Times New Roman" w:hAnsi="Arial" w:cs="Arial"/>
                <w:sz w:val="20"/>
                <w:szCs w:val="20"/>
              </w:rPr>
              <w:t>(3,258)</w:t>
            </w:r>
          </w:p>
        </w:tc>
        <w:tc>
          <w:tcPr>
            <w:tcW w:w="1237" w:type="dxa"/>
            <w:vAlign w:val="bottom"/>
          </w:tcPr>
          <w:p w14:paraId="0EA4AA2A" w14:textId="632E35DA" w:rsidR="00F21292" w:rsidRPr="0059327F" w:rsidRDefault="00F21292" w:rsidP="00F21292">
            <w:pPr>
              <w:tabs>
                <w:tab w:val="decimal" w:pos="882"/>
              </w:tabs>
              <w:spacing w:line="380" w:lineRule="exact"/>
              <w:ind w:right="-14"/>
              <w:rPr>
                <w:rFonts w:ascii="Arial" w:eastAsia="Times New Roman" w:hAnsi="Arial" w:cs="Arial"/>
                <w:sz w:val="20"/>
                <w:szCs w:val="20"/>
                <w:cs/>
              </w:rPr>
            </w:pPr>
            <w:r>
              <w:rPr>
                <w:rFonts w:ascii="Arial" w:eastAsia="Times New Roman" w:hAnsi="Arial" w:cs="Arial"/>
                <w:sz w:val="20"/>
                <w:szCs w:val="20"/>
              </w:rPr>
              <w:t>-</w:t>
            </w:r>
          </w:p>
        </w:tc>
        <w:tc>
          <w:tcPr>
            <w:tcW w:w="1238" w:type="dxa"/>
            <w:vAlign w:val="bottom"/>
          </w:tcPr>
          <w:p w14:paraId="5E20D0EB" w14:textId="77777777" w:rsidR="00F21292" w:rsidRPr="0059327F" w:rsidRDefault="00F21292" w:rsidP="00F21292">
            <w:pPr>
              <w:tabs>
                <w:tab w:val="decimal" w:pos="882"/>
              </w:tabs>
              <w:spacing w:line="380" w:lineRule="exact"/>
              <w:ind w:right="-14"/>
              <w:rPr>
                <w:rFonts w:ascii="Arial" w:eastAsia="Times New Roman" w:hAnsi="Arial" w:cs="Arial"/>
                <w:sz w:val="20"/>
                <w:szCs w:val="20"/>
                <w:cs/>
              </w:rPr>
            </w:pPr>
            <w:r w:rsidRPr="0059327F">
              <w:rPr>
                <w:rFonts w:ascii="Arial" w:eastAsia="Times New Roman" w:hAnsi="Arial" w:cs="Arial"/>
                <w:sz w:val="20"/>
                <w:szCs w:val="20"/>
              </w:rPr>
              <w:t>-</w:t>
            </w:r>
          </w:p>
        </w:tc>
      </w:tr>
      <w:tr w:rsidR="00F21292" w:rsidRPr="0059327F" w14:paraId="295E4EAE" w14:textId="77777777" w:rsidTr="009B0F3E">
        <w:trPr>
          <w:cantSplit/>
          <w:trHeight w:val="80"/>
        </w:trPr>
        <w:tc>
          <w:tcPr>
            <w:tcW w:w="4410" w:type="dxa"/>
            <w:vAlign w:val="bottom"/>
            <w:hideMark/>
          </w:tcPr>
          <w:p w14:paraId="713D40FA" w14:textId="77777777" w:rsidR="00F21292" w:rsidRPr="0059327F" w:rsidRDefault="00F21292" w:rsidP="00F21292">
            <w:pPr>
              <w:spacing w:line="380" w:lineRule="exact"/>
              <w:ind w:left="312" w:right="-43" w:hanging="312"/>
              <w:rPr>
                <w:rFonts w:ascii="Arial" w:eastAsia="Times New Roman" w:hAnsi="Arial" w:cs="Arial"/>
                <w:b/>
                <w:bCs/>
                <w:spacing w:val="0"/>
                <w:sz w:val="20"/>
                <w:szCs w:val="20"/>
              </w:rPr>
            </w:pPr>
            <w:r w:rsidRPr="0059327F">
              <w:rPr>
                <w:rFonts w:ascii="Arial" w:hAnsi="Arial" w:cs="Arial"/>
                <w:b/>
                <w:bCs/>
                <w:spacing w:val="0"/>
                <w:sz w:val="20"/>
                <w:szCs w:val="20"/>
              </w:rPr>
              <w:t>Deferred tax:</w:t>
            </w:r>
          </w:p>
        </w:tc>
        <w:tc>
          <w:tcPr>
            <w:tcW w:w="1237" w:type="dxa"/>
            <w:vAlign w:val="bottom"/>
          </w:tcPr>
          <w:p w14:paraId="55F2995A" w14:textId="77777777" w:rsidR="00F21292" w:rsidRPr="0059327F" w:rsidRDefault="00F21292" w:rsidP="00F21292">
            <w:pPr>
              <w:tabs>
                <w:tab w:val="decimal" w:pos="882"/>
              </w:tabs>
              <w:spacing w:line="380" w:lineRule="exact"/>
              <w:ind w:right="-14"/>
              <w:rPr>
                <w:rFonts w:ascii="Arial" w:eastAsia="Times New Roman" w:hAnsi="Arial" w:cs="Arial"/>
                <w:sz w:val="20"/>
                <w:szCs w:val="20"/>
              </w:rPr>
            </w:pPr>
          </w:p>
        </w:tc>
        <w:tc>
          <w:tcPr>
            <w:tcW w:w="1238" w:type="dxa"/>
            <w:vAlign w:val="bottom"/>
          </w:tcPr>
          <w:p w14:paraId="56F1E623" w14:textId="77777777" w:rsidR="00F21292" w:rsidRPr="0059327F" w:rsidRDefault="00F21292" w:rsidP="00F21292">
            <w:pPr>
              <w:tabs>
                <w:tab w:val="decimal" w:pos="882"/>
              </w:tabs>
              <w:spacing w:line="380" w:lineRule="exact"/>
              <w:ind w:right="-14"/>
              <w:rPr>
                <w:rFonts w:ascii="Arial" w:eastAsia="Times New Roman" w:hAnsi="Arial" w:cs="Arial"/>
                <w:sz w:val="20"/>
                <w:szCs w:val="20"/>
              </w:rPr>
            </w:pPr>
          </w:p>
        </w:tc>
        <w:tc>
          <w:tcPr>
            <w:tcW w:w="1237" w:type="dxa"/>
            <w:vAlign w:val="bottom"/>
          </w:tcPr>
          <w:p w14:paraId="1916C1C1" w14:textId="77777777" w:rsidR="00F21292" w:rsidRPr="0059327F" w:rsidRDefault="00F21292" w:rsidP="00F21292">
            <w:pPr>
              <w:tabs>
                <w:tab w:val="decimal" w:pos="882"/>
              </w:tabs>
              <w:spacing w:line="380" w:lineRule="exact"/>
              <w:ind w:right="-14"/>
              <w:rPr>
                <w:rFonts w:ascii="Arial" w:eastAsia="Times New Roman" w:hAnsi="Arial" w:cs="Arial"/>
                <w:sz w:val="20"/>
                <w:szCs w:val="20"/>
                <w:cs/>
              </w:rPr>
            </w:pPr>
          </w:p>
        </w:tc>
        <w:tc>
          <w:tcPr>
            <w:tcW w:w="1238" w:type="dxa"/>
            <w:vAlign w:val="bottom"/>
          </w:tcPr>
          <w:p w14:paraId="1913D851" w14:textId="77777777" w:rsidR="00F21292" w:rsidRPr="0059327F" w:rsidRDefault="00F21292" w:rsidP="00F21292">
            <w:pPr>
              <w:tabs>
                <w:tab w:val="decimal" w:pos="882"/>
              </w:tabs>
              <w:spacing w:line="380" w:lineRule="exact"/>
              <w:ind w:right="-14"/>
              <w:rPr>
                <w:rFonts w:ascii="Arial" w:eastAsia="Times New Roman" w:hAnsi="Arial" w:cs="Arial"/>
                <w:sz w:val="20"/>
                <w:szCs w:val="20"/>
                <w:cs/>
              </w:rPr>
            </w:pPr>
          </w:p>
        </w:tc>
      </w:tr>
      <w:tr w:rsidR="00F21292" w:rsidRPr="0059327F" w14:paraId="76E92C56" w14:textId="77777777" w:rsidTr="009B0F3E">
        <w:trPr>
          <w:cantSplit/>
          <w:trHeight w:val="153"/>
        </w:trPr>
        <w:tc>
          <w:tcPr>
            <w:tcW w:w="4410" w:type="dxa"/>
            <w:vAlign w:val="bottom"/>
            <w:hideMark/>
          </w:tcPr>
          <w:p w14:paraId="21FD25FB" w14:textId="102479AC" w:rsidR="00F21292" w:rsidRPr="0059327F" w:rsidRDefault="00F21292" w:rsidP="00F21292">
            <w:pPr>
              <w:spacing w:line="380" w:lineRule="exact"/>
              <w:ind w:left="222" w:right="-108" w:hanging="222"/>
              <w:rPr>
                <w:rFonts w:ascii="Arial" w:eastAsia="Times New Roman" w:hAnsi="Arial" w:cs="Arial"/>
                <w:sz w:val="20"/>
                <w:szCs w:val="20"/>
              </w:rPr>
            </w:pPr>
            <w:r w:rsidRPr="0059327F">
              <w:rPr>
                <w:rFonts w:ascii="Arial" w:hAnsi="Arial" w:cs="Arial"/>
                <w:sz w:val="20"/>
                <w:szCs w:val="20"/>
              </w:rPr>
              <w:t xml:space="preserve">Relating to origination and reversal of </w:t>
            </w:r>
            <w:r>
              <w:rPr>
                <w:rFonts w:ascii="Arial" w:hAnsi="Arial" w:cs="Arial"/>
                <w:sz w:val="20"/>
                <w:szCs w:val="20"/>
              </w:rPr>
              <w:t xml:space="preserve">                    </w:t>
            </w:r>
            <w:r w:rsidRPr="0059327F">
              <w:rPr>
                <w:rFonts w:ascii="Arial" w:hAnsi="Arial" w:cs="Arial"/>
                <w:sz w:val="20"/>
                <w:szCs w:val="20"/>
              </w:rPr>
              <w:t>temporary differences</w:t>
            </w:r>
          </w:p>
        </w:tc>
        <w:tc>
          <w:tcPr>
            <w:tcW w:w="1237" w:type="dxa"/>
            <w:vAlign w:val="bottom"/>
          </w:tcPr>
          <w:p w14:paraId="07A6CD94" w14:textId="7E73907E" w:rsidR="00F21292" w:rsidRPr="0059327F" w:rsidRDefault="00F21292" w:rsidP="00F21292">
            <w:pPr>
              <w:pBdr>
                <w:bottom w:val="single" w:sz="4" w:space="1" w:color="auto"/>
              </w:pBdr>
              <w:tabs>
                <w:tab w:val="decimal" w:pos="882"/>
              </w:tabs>
              <w:spacing w:line="380" w:lineRule="exact"/>
              <w:ind w:right="-14"/>
              <w:rPr>
                <w:rFonts w:ascii="Arial" w:eastAsia="Times New Roman" w:hAnsi="Arial" w:cs="Arial"/>
                <w:sz w:val="20"/>
                <w:szCs w:val="20"/>
                <w:cs/>
              </w:rPr>
            </w:pPr>
            <w:r w:rsidRPr="00F21292">
              <w:rPr>
                <w:rFonts w:ascii="Arial" w:eastAsia="Times New Roman" w:hAnsi="Arial" w:cs="Arial"/>
                <w:sz w:val="20"/>
                <w:szCs w:val="20"/>
              </w:rPr>
              <w:t>127,089</w:t>
            </w:r>
          </w:p>
        </w:tc>
        <w:tc>
          <w:tcPr>
            <w:tcW w:w="1238" w:type="dxa"/>
            <w:vAlign w:val="bottom"/>
          </w:tcPr>
          <w:p w14:paraId="25294D81" w14:textId="37FA5B05" w:rsidR="00F21292" w:rsidRPr="0059327F" w:rsidRDefault="00F21292" w:rsidP="00F21292">
            <w:pPr>
              <w:pBdr>
                <w:bottom w:val="single" w:sz="4" w:space="1" w:color="auto"/>
              </w:pBdr>
              <w:tabs>
                <w:tab w:val="decimal" w:pos="882"/>
              </w:tabs>
              <w:spacing w:line="380" w:lineRule="exact"/>
              <w:ind w:right="-14"/>
              <w:rPr>
                <w:rFonts w:ascii="Arial" w:eastAsia="Times New Roman" w:hAnsi="Arial" w:cs="Arial"/>
                <w:sz w:val="20"/>
                <w:szCs w:val="20"/>
                <w:cs/>
              </w:rPr>
            </w:pPr>
            <w:r w:rsidRPr="00F21292">
              <w:rPr>
                <w:rFonts w:ascii="Arial" w:eastAsia="Times New Roman" w:hAnsi="Arial" w:cs="Arial"/>
                <w:sz w:val="20"/>
                <w:szCs w:val="20"/>
              </w:rPr>
              <w:t>(153,820)</w:t>
            </w:r>
          </w:p>
        </w:tc>
        <w:tc>
          <w:tcPr>
            <w:tcW w:w="1237" w:type="dxa"/>
            <w:vAlign w:val="bottom"/>
          </w:tcPr>
          <w:p w14:paraId="3C8F242E" w14:textId="6D9CFB78" w:rsidR="00F21292" w:rsidRPr="0059327F" w:rsidRDefault="00F21292" w:rsidP="00F21292">
            <w:pPr>
              <w:pBdr>
                <w:bottom w:val="single" w:sz="4" w:space="1" w:color="auto"/>
              </w:pBdr>
              <w:tabs>
                <w:tab w:val="decimal" w:pos="882"/>
              </w:tabs>
              <w:spacing w:line="380" w:lineRule="exact"/>
              <w:ind w:right="-14"/>
              <w:rPr>
                <w:rFonts w:ascii="Arial" w:eastAsia="Times New Roman" w:hAnsi="Arial" w:cs="Arial"/>
                <w:sz w:val="20"/>
                <w:szCs w:val="20"/>
                <w:cs/>
              </w:rPr>
            </w:pPr>
            <w:r>
              <w:rPr>
                <w:rFonts w:ascii="Arial" w:eastAsia="Times New Roman" w:hAnsi="Arial" w:cs="Arial"/>
                <w:sz w:val="20"/>
                <w:szCs w:val="20"/>
              </w:rPr>
              <w:t>118,712</w:t>
            </w:r>
          </w:p>
        </w:tc>
        <w:tc>
          <w:tcPr>
            <w:tcW w:w="1238" w:type="dxa"/>
            <w:vAlign w:val="bottom"/>
          </w:tcPr>
          <w:p w14:paraId="5A6BDC24" w14:textId="77777777" w:rsidR="00F21292" w:rsidRPr="0059327F" w:rsidRDefault="00F21292" w:rsidP="00F21292">
            <w:pPr>
              <w:pBdr>
                <w:bottom w:val="single" w:sz="4" w:space="1" w:color="auto"/>
              </w:pBdr>
              <w:tabs>
                <w:tab w:val="decimal" w:pos="882"/>
              </w:tabs>
              <w:spacing w:line="380" w:lineRule="exact"/>
              <w:ind w:right="-14"/>
              <w:rPr>
                <w:rFonts w:ascii="Arial" w:eastAsia="Times New Roman" w:hAnsi="Arial" w:cs="Arial"/>
                <w:sz w:val="20"/>
                <w:szCs w:val="20"/>
                <w:cs/>
              </w:rPr>
            </w:pPr>
            <w:r w:rsidRPr="0059327F">
              <w:rPr>
                <w:rFonts w:ascii="Arial" w:eastAsia="Times New Roman" w:hAnsi="Arial" w:cs="Arial"/>
                <w:sz w:val="20"/>
                <w:szCs w:val="20"/>
              </w:rPr>
              <w:t>(65,561)</w:t>
            </w:r>
          </w:p>
        </w:tc>
      </w:tr>
      <w:tr w:rsidR="00F21292" w:rsidRPr="0059327F" w14:paraId="74BC235E" w14:textId="77777777" w:rsidTr="009B0F3E">
        <w:trPr>
          <w:cantSplit/>
          <w:trHeight w:val="80"/>
        </w:trPr>
        <w:tc>
          <w:tcPr>
            <w:tcW w:w="4410" w:type="dxa"/>
            <w:vAlign w:val="bottom"/>
            <w:hideMark/>
          </w:tcPr>
          <w:p w14:paraId="6A56E895" w14:textId="77777777" w:rsidR="00F21292" w:rsidRPr="0059327F" w:rsidRDefault="00F21292" w:rsidP="00F21292">
            <w:pPr>
              <w:spacing w:line="380" w:lineRule="exact"/>
              <w:ind w:left="222" w:right="-108" w:hanging="222"/>
              <w:rPr>
                <w:rFonts w:ascii="Arial" w:eastAsia="Times New Roman" w:hAnsi="Arial" w:cs="Arial"/>
                <w:b/>
                <w:bCs/>
                <w:spacing w:val="0"/>
                <w:sz w:val="20"/>
                <w:szCs w:val="20"/>
              </w:rPr>
            </w:pPr>
            <w:r w:rsidRPr="0059327F">
              <w:rPr>
                <w:rFonts w:ascii="Arial" w:hAnsi="Arial" w:cs="Arial"/>
                <w:b/>
                <w:bCs/>
                <w:spacing w:val="0"/>
                <w:sz w:val="20"/>
                <w:szCs w:val="20"/>
              </w:rPr>
              <w:t>Income tax reported in the statement of comprehensive income</w:t>
            </w:r>
          </w:p>
        </w:tc>
        <w:tc>
          <w:tcPr>
            <w:tcW w:w="1237" w:type="dxa"/>
            <w:vAlign w:val="bottom"/>
          </w:tcPr>
          <w:p w14:paraId="23259A63" w14:textId="1A829181" w:rsidR="00F21292" w:rsidRPr="0059327F" w:rsidRDefault="00F21292" w:rsidP="00F21292">
            <w:pPr>
              <w:pBdr>
                <w:bottom w:val="double" w:sz="4" w:space="1" w:color="auto"/>
              </w:pBdr>
              <w:tabs>
                <w:tab w:val="decimal" w:pos="882"/>
              </w:tabs>
              <w:spacing w:line="380" w:lineRule="exact"/>
              <w:ind w:right="-14"/>
              <w:rPr>
                <w:rFonts w:ascii="Arial" w:eastAsia="Times New Roman" w:hAnsi="Arial" w:cs="Arial"/>
                <w:sz w:val="20"/>
                <w:szCs w:val="20"/>
                <w:cs/>
              </w:rPr>
            </w:pPr>
            <w:r w:rsidRPr="00F21292">
              <w:rPr>
                <w:rFonts w:ascii="Arial" w:eastAsia="Times New Roman" w:hAnsi="Arial" w:cs="Arial"/>
                <w:sz w:val="20"/>
                <w:szCs w:val="20"/>
              </w:rPr>
              <w:t>103,201</w:t>
            </w:r>
          </w:p>
        </w:tc>
        <w:tc>
          <w:tcPr>
            <w:tcW w:w="1238" w:type="dxa"/>
            <w:vAlign w:val="bottom"/>
          </w:tcPr>
          <w:p w14:paraId="74A07DE9" w14:textId="1F493091" w:rsidR="00F21292" w:rsidRPr="0059327F" w:rsidRDefault="00F21292" w:rsidP="00F21292">
            <w:pPr>
              <w:pBdr>
                <w:bottom w:val="double" w:sz="4" w:space="1" w:color="auto"/>
              </w:pBdr>
              <w:tabs>
                <w:tab w:val="decimal" w:pos="882"/>
              </w:tabs>
              <w:spacing w:line="380" w:lineRule="exact"/>
              <w:ind w:right="-14"/>
              <w:rPr>
                <w:rFonts w:ascii="Arial" w:eastAsia="Times New Roman" w:hAnsi="Arial" w:cs="Arial"/>
                <w:sz w:val="20"/>
                <w:szCs w:val="20"/>
                <w:cs/>
              </w:rPr>
            </w:pPr>
            <w:r w:rsidRPr="00F21292">
              <w:rPr>
                <w:rFonts w:ascii="Arial" w:eastAsia="Times New Roman" w:hAnsi="Arial" w:cs="Arial"/>
                <w:sz w:val="20"/>
                <w:szCs w:val="20"/>
              </w:rPr>
              <w:t>(157,078)</w:t>
            </w:r>
          </w:p>
        </w:tc>
        <w:tc>
          <w:tcPr>
            <w:tcW w:w="1237" w:type="dxa"/>
            <w:vAlign w:val="bottom"/>
          </w:tcPr>
          <w:p w14:paraId="4C0B4B74" w14:textId="20CC707A" w:rsidR="00F21292" w:rsidRPr="0059327F" w:rsidRDefault="00F21292" w:rsidP="00F21292">
            <w:pPr>
              <w:pBdr>
                <w:bottom w:val="double" w:sz="4" w:space="1" w:color="auto"/>
              </w:pBdr>
              <w:tabs>
                <w:tab w:val="decimal" w:pos="882"/>
              </w:tabs>
              <w:spacing w:line="380" w:lineRule="exact"/>
              <w:ind w:right="-14"/>
              <w:rPr>
                <w:rFonts w:ascii="Arial" w:eastAsia="Times New Roman" w:hAnsi="Arial" w:cs="Arial"/>
                <w:sz w:val="20"/>
                <w:szCs w:val="20"/>
                <w:cs/>
              </w:rPr>
            </w:pPr>
            <w:r>
              <w:rPr>
                <w:rFonts w:ascii="Arial" w:eastAsia="Times New Roman" w:hAnsi="Arial" w:cs="Arial"/>
                <w:sz w:val="20"/>
                <w:szCs w:val="20"/>
              </w:rPr>
              <w:t>118,712</w:t>
            </w:r>
          </w:p>
        </w:tc>
        <w:tc>
          <w:tcPr>
            <w:tcW w:w="1238" w:type="dxa"/>
            <w:vAlign w:val="bottom"/>
          </w:tcPr>
          <w:p w14:paraId="685A8C10" w14:textId="77777777" w:rsidR="00F21292" w:rsidRPr="0059327F" w:rsidRDefault="00F21292" w:rsidP="00F21292">
            <w:pPr>
              <w:pBdr>
                <w:bottom w:val="double" w:sz="4" w:space="1" w:color="auto"/>
              </w:pBdr>
              <w:tabs>
                <w:tab w:val="decimal" w:pos="882"/>
              </w:tabs>
              <w:spacing w:line="380" w:lineRule="exact"/>
              <w:ind w:right="-14"/>
              <w:rPr>
                <w:rFonts w:ascii="Arial" w:eastAsia="Times New Roman" w:hAnsi="Arial" w:cs="Arial"/>
                <w:sz w:val="20"/>
                <w:szCs w:val="20"/>
                <w:cs/>
              </w:rPr>
            </w:pPr>
            <w:r w:rsidRPr="0059327F">
              <w:rPr>
                <w:rFonts w:ascii="Arial" w:eastAsia="Times New Roman" w:hAnsi="Arial" w:cs="Arial"/>
                <w:sz w:val="20"/>
                <w:szCs w:val="20"/>
              </w:rPr>
              <w:t>(65,561)</w:t>
            </w:r>
          </w:p>
        </w:tc>
      </w:tr>
    </w:tbl>
    <w:p w14:paraId="10DE7188" w14:textId="77777777" w:rsidR="00656B52" w:rsidRDefault="00656B5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0A5BA04" w14:textId="2F0FEC06" w:rsidR="00441181" w:rsidRPr="0059327F" w:rsidRDefault="00401517" w:rsidP="00656B52">
      <w:pPr>
        <w:tabs>
          <w:tab w:val="left" w:pos="2160"/>
          <w:tab w:val="left" w:pos="4230"/>
          <w:tab w:val="right" w:pos="5040"/>
          <w:tab w:val="right" w:pos="6300"/>
          <w:tab w:val="right" w:pos="8100"/>
          <w:tab w:val="right" w:pos="9620"/>
        </w:tabs>
        <w:spacing w:before="240" w:after="120" w:line="380" w:lineRule="exact"/>
        <w:ind w:left="547" w:right="-43" w:hanging="547"/>
        <w:jc w:val="thaiDistribute"/>
        <w:rPr>
          <w:rFonts w:ascii="Arial" w:hAnsi="Arial" w:cs="Arial"/>
          <w:b/>
          <w:bCs/>
          <w:sz w:val="22"/>
          <w:szCs w:val="22"/>
        </w:rPr>
      </w:pPr>
      <w:r w:rsidRPr="0059327F">
        <w:rPr>
          <w:rFonts w:ascii="Arial" w:hAnsi="Arial" w:cs="Arial"/>
          <w:b/>
          <w:bCs/>
          <w:sz w:val="22"/>
          <w:szCs w:val="22"/>
        </w:rPr>
        <w:lastRenderedPageBreak/>
        <w:t>2</w:t>
      </w:r>
      <w:r w:rsidR="00A7163D" w:rsidRPr="0059327F">
        <w:rPr>
          <w:rFonts w:ascii="Arial" w:hAnsi="Arial" w:cs="Arial"/>
          <w:b/>
          <w:bCs/>
          <w:sz w:val="22"/>
          <w:szCs w:val="22"/>
        </w:rPr>
        <w:t>6</w:t>
      </w:r>
      <w:r w:rsidR="00441181" w:rsidRPr="0059327F">
        <w:rPr>
          <w:rFonts w:ascii="Arial" w:hAnsi="Arial" w:cs="Arial"/>
          <w:b/>
          <w:bCs/>
          <w:sz w:val="22"/>
          <w:szCs w:val="22"/>
        </w:rPr>
        <w:t>.</w:t>
      </w:r>
      <w:r w:rsidR="00441181" w:rsidRPr="0059327F">
        <w:rPr>
          <w:rFonts w:ascii="Arial" w:hAnsi="Arial" w:cs="Arial"/>
          <w:b/>
          <w:bCs/>
          <w:sz w:val="22"/>
          <w:szCs w:val="22"/>
        </w:rPr>
        <w:tab/>
        <w:t>Earnings per share</w:t>
      </w:r>
    </w:p>
    <w:p w14:paraId="20DE28CF" w14:textId="77777777" w:rsidR="00441181" w:rsidRPr="0059327F" w:rsidRDefault="00441181" w:rsidP="00656B52">
      <w:pPr>
        <w:tabs>
          <w:tab w:val="left" w:pos="4230"/>
        </w:tabs>
        <w:spacing w:before="120" w:line="380" w:lineRule="exact"/>
        <w:ind w:left="547" w:hanging="536"/>
        <w:jc w:val="thaiDistribute"/>
        <w:rPr>
          <w:rFonts w:ascii="Arial" w:hAnsi="Arial" w:cs="Arial"/>
          <w:spacing w:val="0"/>
          <w:sz w:val="22"/>
          <w:szCs w:val="22"/>
        </w:rPr>
      </w:pPr>
      <w:r w:rsidRPr="0059327F">
        <w:rPr>
          <w:rFonts w:ascii="Arial" w:hAnsi="Arial" w:cs="Arial"/>
          <w:spacing w:val="0"/>
          <w:cs/>
        </w:rPr>
        <w:tab/>
      </w:r>
      <w:r w:rsidRPr="0059327F">
        <w:rPr>
          <w:rFonts w:ascii="Arial" w:hAnsi="Arial" w:cs="Arial"/>
          <w:spacing w:val="0"/>
          <w:sz w:val="22"/>
          <w:szCs w:val="22"/>
        </w:rPr>
        <w:t>Basic earnings per share is calculated by dividing</w:t>
      </w:r>
      <w:r w:rsidR="0099738B" w:rsidRPr="0059327F">
        <w:rPr>
          <w:rFonts w:ascii="Arial" w:hAnsi="Arial" w:cs="Arial"/>
          <w:spacing w:val="0"/>
          <w:sz w:val="22"/>
          <w:szCs w:val="22"/>
        </w:rPr>
        <w:t xml:space="preserve"> profit (</w:t>
      </w:r>
      <w:r w:rsidR="00863183" w:rsidRPr="0059327F">
        <w:rPr>
          <w:rFonts w:ascii="Arial" w:hAnsi="Arial" w:cs="Arial"/>
          <w:spacing w:val="0"/>
          <w:sz w:val="22"/>
          <w:szCs w:val="22"/>
        </w:rPr>
        <w:t>loss</w:t>
      </w:r>
      <w:r w:rsidR="0099738B" w:rsidRPr="0059327F">
        <w:rPr>
          <w:rFonts w:ascii="Arial" w:hAnsi="Arial" w:cs="Arial"/>
          <w:spacing w:val="0"/>
          <w:sz w:val="22"/>
          <w:szCs w:val="22"/>
        </w:rPr>
        <w:t>)</w:t>
      </w:r>
      <w:r w:rsidRPr="0059327F">
        <w:rPr>
          <w:rFonts w:ascii="Arial" w:hAnsi="Arial" w:cs="Arial"/>
          <w:spacing w:val="0"/>
          <w:sz w:val="22"/>
          <w:szCs w:val="22"/>
        </w:rPr>
        <w:t xml:space="preserve"> for the period </w:t>
      </w:r>
      <w:r w:rsidR="00CA2FF7" w:rsidRPr="0059327F">
        <w:rPr>
          <w:rFonts w:ascii="Arial" w:hAnsi="Arial" w:cs="Arial"/>
          <w:spacing w:val="0"/>
          <w:sz w:val="22"/>
          <w:szCs w:val="22"/>
        </w:rPr>
        <w:t xml:space="preserve">attributable to equity holders of the Company </w:t>
      </w:r>
      <w:r w:rsidRPr="0059327F">
        <w:rPr>
          <w:rFonts w:ascii="Arial" w:hAnsi="Arial" w:cs="Arial"/>
          <w:spacing w:val="0"/>
          <w:sz w:val="22"/>
          <w:szCs w:val="22"/>
        </w:rPr>
        <w:t xml:space="preserve">(excluding other comprehensive income) by the weighted average number of ordinary shares </w:t>
      </w:r>
      <w:r w:rsidR="00B71E08" w:rsidRPr="0059327F">
        <w:rPr>
          <w:rFonts w:ascii="Arial" w:hAnsi="Arial" w:cs="Arial"/>
          <w:spacing w:val="0"/>
          <w:sz w:val="22"/>
          <w:szCs w:val="22"/>
        </w:rPr>
        <w:t>issued</w:t>
      </w:r>
      <w:r w:rsidRPr="0059327F">
        <w:rPr>
          <w:rFonts w:ascii="Arial" w:hAnsi="Arial" w:cs="Arial"/>
          <w:spacing w:val="0"/>
          <w:sz w:val="22"/>
          <w:szCs w:val="22"/>
        </w:rPr>
        <w:t xml:space="preserve"> during the period.</w:t>
      </w:r>
    </w:p>
    <w:p w14:paraId="05D062B2" w14:textId="77777777" w:rsidR="00AC2542" w:rsidRPr="0059327F" w:rsidRDefault="00AC2542" w:rsidP="00656B52">
      <w:pPr>
        <w:tabs>
          <w:tab w:val="left" w:pos="4230"/>
        </w:tabs>
        <w:spacing w:before="120" w:line="380" w:lineRule="exact"/>
        <w:ind w:left="547" w:hanging="536"/>
        <w:jc w:val="thaiDistribute"/>
        <w:rPr>
          <w:rFonts w:ascii="Arial" w:hAnsi="Arial" w:cs="Arial"/>
          <w:spacing w:val="0"/>
        </w:rPr>
      </w:pPr>
      <w:r w:rsidRPr="0059327F">
        <w:rPr>
          <w:rFonts w:ascii="Arial" w:hAnsi="Arial" w:cs="Arial"/>
          <w:spacing w:val="0"/>
          <w:sz w:val="22"/>
          <w:szCs w:val="22"/>
        </w:rPr>
        <w:tab/>
        <w:t xml:space="preserve">Diluted earnings per share is calculated by dividing </w:t>
      </w:r>
      <w:r w:rsidR="0099738B" w:rsidRPr="0059327F">
        <w:rPr>
          <w:rFonts w:ascii="Arial" w:hAnsi="Arial" w:cs="Arial"/>
          <w:spacing w:val="0"/>
          <w:sz w:val="22"/>
          <w:szCs w:val="22"/>
        </w:rPr>
        <w:t>profit (</w:t>
      </w:r>
      <w:r w:rsidR="003F0CC4" w:rsidRPr="0059327F">
        <w:rPr>
          <w:rFonts w:ascii="Arial" w:hAnsi="Arial" w:cs="Arial"/>
          <w:spacing w:val="0"/>
          <w:sz w:val="22"/>
          <w:szCs w:val="22"/>
        </w:rPr>
        <w:t>loss</w:t>
      </w:r>
      <w:r w:rsidR="0099738B" w:rsidRPr="0059327F">
        <w:rPr>
          <w:rFonts w:ascii="Arial" w:hAnsi="Arial" w:cs="Arial"/>
          <w:spacing w:val="0"/>
          <w:sz w:val="22"/>
          <w:szCs w:val="22"/>
        </w:rPr>
        <w:t>)</w:t>
      </w:r>
      <w:r w:rsidR="00815229" w:rsidRPr="0059327F">
        <w:rPr>
          <w:rFonts w:ascii="Arial" w:hAnsi="Arial" w:cs="Arial"/>
          <w:spacing w:val="0"/>
          <w:sz w:val="22"/>
          <w:szCs w:val="22"/>
        </w:rPr>
        <w:t xml:space="preserve"> </w:t>
      </w:r>
      <w:r w:rsidRPr="0059327F">
        <w:rPr>
          <w:rFonts w:ascii="Arial" w:hAnsi="Arial" w:cs="Arial"/>
          <w:spacing w:val="0"/>
          <w:sz w:val="22"/>
          <w:szCs w:val="22"/>
        </w:rPr>
        <w:t>for the period attributable to equity holders of the Company (excluding other comprehensive income) by the weighted avera</w:t>
      </w:r>
      <w:r w:rsidR="00B71E08" w:rsidRPr="0059327F">
        <w:rPr>
          <w:rFonts w:ascii="Arial" w:hAnsi="Arial" w:cs="Arial"/>
          <w:spacing w:val="0"/>
          <w:sz w:val="22"/>
          <w:szCs w:val="22"/>
        </w:rPr>
        <w:t xml:space="preserve">ge number of ordinary shares </w:t>
      </w:r>
      <w:r w:rsidRPr="0059327F">
        <w:rPr>
          <w:rFonts w:ascii="Arial" w:hAnsi="Arial" w:cs="Arial"/>
          <w:spacing w:val="0"/>
          <w:sz w:val="22"/>
          <w:szCs w:val="22"/>
        </w:rPr>
        <w:t>issue</w:t>
      </w:r>
      <w:r w:rsidR="00B71E08" w:rsidRPr="0059327F">
        <w:rPr>
          <w:rFonts w:ascii="Arial" w:hAnsi="Arial" w:cs="Arial"/>
          <w:spacing w:val="0"/>
          <w:sz w:val="22"/>
          <w:szCs w:val="22"/>
        </w:rPr>
        <w:t>d</w:t>
      </w:r>
      <w:r w:rsidRPr="0059327F">
        <w:rPr>
          <w:rFonts w:ascii="Arial" w:hAnsi="Arial" w:cs="Arial"/>
          <w:spacing w:val="0"/>
          <w:sz w:val="22"/>
          <w:szCs w:val="22"/>
        </w:rPr>
        <w:t xml:space="preserv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266703CF" w14:textId="77777777" w:rsidR="00441181" w:rsidRPr="0059327F" w:rsidRDefault="00441181" w:rsidP="00656B52">
      <w:pPr>
        <w:tabs>
          <w:tab w:val="left" w:pos="2160"/>
          <w:tab w:val="left" w:pos="4230"/>
          <w:tab w:val="right" w:pos="5040"/>
          <w:tab w:val="right" w:pos="6300"/>
          <w:tab w:val="right" w:pos="8100"/>
          <w:tab w:val="right" w:pos="9620"/>
        </w:tabs>
        <w:spacing w:before="120" w:after="120" w:line="380" w:lineRule="exact"/>
        <w:ind w:left="547" w:right="-43" w:hanging="547"/>
        <w:jc w:val="thaiDistribute"/>
        <w:rPr>
          <w:rFonts w:ascii="Arial" w:hAnsi="Arial" w:cs="Arial"/>
          <w:spacing w:val="0"/>
          <w:sz w:val="22"/>
          <w:szCs w:val="22"/>
        </w:rPr>
      </w:pPr>
      <w:r w:rsidRPr="0059327F">
        <w:rPr>
          <w:rFonts w:ascii="Arial" w:hAnsi="Arial" w:cs="Arial"/>
          <w:spacing w:val="0"/>
          <w:sz w:val="22"/>
          <w:szCs w:val="22"/>
        </w:rPr>
        <w:tab/>
        <w:t xml:space="preserve">The </w:t>
      </w:r>
      <w:r w:rsidRPr="0059327F">
        <w:rPr>
          <w:rFonts w:ascii="Arial" w:eastAsia="Arial Unicode MS" w:hAnsi="Arial" w:cs="Arial"/>
          <w:spacing w:val="0"/>
          <w:sz w:val="22"/>
          <w:szCs w:val="22"/>
        </w:rPr>
        <w:t>following</w:t>
      </w:r>
      <w:r w:rsidRPr="0059327F">
        <w:rPr>
          <w:rFonts w:ascii="Arial" w:hAnsi="Arial" w:cs="Arial"/>
          <w:spacing w:val="0"/>
          <w:sz w:val="22"/>
          <w:szCs w:val="22"/>
        </w:rPr>
        <w:t xml:space="preserve"> table sets forth the computation of basic earnings per share. </w:t>
      </w:r>
    </w:p>
    <w:tbl>
      <w:tblPr>
        <w:tblW w:w="9270" w:type="dxa"/>
        <w:tblInd w:w="450" w:type="dxa"/>
        <w:tblLayout w:type="fixed"/>
        <w:tblLook w:val="04A0" w:firstRow="1" w:lastRow="0" w:firstColumn="1" w:lastColumn="0" w:noHBand="0" w:noVBand="1"/>
      </w:tblPr>
      <w:tblGrid>
        <w:gridCol w:w="4320"/>
        <w:gridCol w:w="1237"/>
        <w:gridCol w:w="1238"/>
        <w:gridCol w:w="1237"/>
        <w:gridCol w:w="1238"/>
      </w:tblGrid>
      <w:tr w:rsidR="00D03AF6" w:rsidRPr="0059327F" w14:paraId="0EBCA877" w14:textId="77777777" w:rsidTr="003F6A72">
        <w:tc>
          <w:tcPr>
            <w:tcW w:w="4320" w:type="dxa"/>
            <w:vAlign w:val="bottom"/>
          </w:tcPr>
          <w:p w14:paraId="5909D811" w14:textId="77777777" w:rsidR="00D03AF6" w:rsidRPr="0059327F" w:rsidRDefault="00D03AF6" w:rsidP="00656B52">
            <w:pPr>
              <w:spacing w:line="380" w:lineRule="exact"/>
              <w:jc w:val="center"/>
              <w:rPr>
                <w:rFonts w:ascii="Arial" w:hAnsi="Arial" w:cs="Arial"/>
                <w:sz w:val="20"/>
                <w:szCs w:val="20"/>
              </w:rPr>
            </w:pPr>
          </w:p>
        </w:tc>
        <w:tc>
          <w:tcPr>
            <w:tcW w:w="4950" w:type="dxa"/>
            <w:gridSpan w:val="4"/>
            <w:vAlign w:val="bottom"/>
            <w:hideMark/>
          </w:tcPr>
          <w:p w14:paraId="69B2E308" w14:textId="77777777" w:rsidR="00D03AF6" w:rsidRPr="0059327F" w:rsidRDefault="00D03AF6" w:rsidP="00656B52">
            <w:pPr>
              <w:pBdr>
                <w:bottom w:val="single" w:sz="4" w:space="1" w:color="auto"/>
              </w:pBdr>
              <w:spacing w:line="380" w:lineRule="exact"/>
              <w:jc w:val="center"/>
              <w:rPr>
                <w:rFonts w:ascii="Arial" w:hAnsi="Arial" w:cs="Arial"/>
                <w:sz w:val="20"/>
                <w:szCs w:val="20"/>
                <w:cs/>
              </w:rPr>
            </w:pPr>
            <w:r w:rsidRPr="0059327F">
              <w:rPr>
                <w:rFonts w:ascii="Arial" w:hAnsi="Arial" w:cs="Arial"/>
                <w:sz w:val="20"/>
                <w:szCs w:val="20"/>
              </w:rPr>
              <w:t xml:space="preserve">For the three-month periods ended </w:t>
            </w:r>
            <w:r w:rsidR="001A4E74" w:rsidRPr="0059327F">
              <w:rPr>
                <w:rFonts w:ascii="Arial" w:hAnsi="Arial" w:cs="Arial"/>
                <w:sz w:val="20"/>
                <w:szCs w:val="20"/>
              </w:rPr>
              <w:t>30 September</w:t>
            </w:r>
          </w:p>
        </w:tc>
      </w:tr>
      <w:tr w:rsidR="00D03AF6" w:rsidRPr="0059327F" w14:paraId="068631DD" w14:textId="77777777" w:rsidTr="003F6A72">
        <w:tc>
          <w:tcPr>
            <w:tcW w:w="4320" w:type="dxa"/>
            <w:vAlign w:val="bottom"/>
          </w:tcPr>
          <w:p w14:paraId="769788B0" w14:textId="77777777" w:rsidR="00D03AF6" w:rsidRPr="0059327F" w:rsidRDefault="00D03AF6" w:rsidP="00656B52">
            <w:pPr>
              <w:spacing w:line="380" w:lineRule="exact"/>
              <w:jc w:val="center"/>
              <w:rPr>
                <w:rFonts w:ascii="Arial" w:hAnsi="Arial" w:cs="Arial"/>
                <w:sz w:val="20"/>
                <w:szCs w:val="20"/>
                <w:cs/>
              </w:rPr>
            </w:pPr>
          </w:p>
        </w:tc>
        <w:tc>
          <w:tcPr>
            <w:tcW w:w="2475" w:type="dxa"/>
            <w:gridSpan w:val="2"/>
            <w:vAlign w:val="bottom"/>
            <w:hideMark/>
          </w:tcPr>
          <w:p w14:paraId="2E63AF44" w14:textId="77777777" w:rsidR="00D03AF6" w:rsidRPr="0059327F" w:rsidRDefault="00D03AF6" w:rsidP="00656B52">
            <w:pPr>
              <w:pBdr>
                <w:bottom w:val="single" w:sz="4" w:space="1" w:color="auto"/>
              </w:pBdr>
              <w:tabs>
                <w:tab w:val="right" w:pos="5040"/>
                <w:tab w:val="right" w:pos="6390"/>
                <w:tab w:val="right" w:pos="8190"/>
              </w:tabs>
              <w:spacing w:line="380" w:lineRule="exact"/>
              <w:jc w:val="center"/>
              <w:rPr>
                <w:rFonts w:ascii="Arial" w:hAnsi="Arial" w:cs="Arial"/>
                <w:sz w:val="20"/>
                <w:szCs w:val="20"/>
                <w:cs/>
              </w:rPr>
            </w:pPr>
            <w:r w:rsidRPr="0059327F">
              <w:rPr>
                <w:rFonts w:ascii="Arial" w:hAnsi="Arial" w:cs="Arial"/>
                <w:sz w:val="20"/>
                <w:szCs w:val="20"/>
                <w:cs/>
              </w:rPr>
              <w:t xml:space="preserve">Consolidated </w:t>
            </w:r>
          </w:p>
          <w:p w14:paraId="414789C3" w14:textId="77777777" w:rsidR="00D03AF6" w:rsidRPr="0059327F" w:rsidRDefault="00D03AF6" w:rsidP="00656B52">
            <w:pPr>
              <w:pBdr>
                <w:bottom w:val="single" w:sz="4" w:space="1" w:color="auto"/>
              </w:pBdr>
              <w:spacing w:line="380" w:lineRule="exact"/>
              <w:jc w:val="center"/>
              <w:rPr>
                <w:rFonts w:ascii="Arial" w:hAnsi="Arial" w:cs="Arial"/>
                <w:sz w:val="20"/>
                <w:szCs w:val="20"/>
              </w:rPr>
            </w:pPr>
            <w:r w:rsidRPr="0059327F">
              <w:rPr>
                <w:rFonts w:ascii="Arial" w:hAnsi="Arial" w:cs="Arial"/>
                <w:sz w:val="20"/>
                <w:szCs w:val="20"/>
              </w:rPr>
              <w:t>f</w:t>
            </w:r>
            <w:r w:rsidRPr="0059327F">
              <w:rPr>
                <w:rFonts w:ascii="Arial" w:hAnsi="Arial" w:cs="Arial"/>
                <w:sz w:val="20"/>
                <w:szCs w:val="20"/>
                <w:cs/>
              </w:rPr>
              <w:t>inancial statements</w:t>
            </w:r>
          </w:p>
        </w:tc>
        <w:tc>
          <w:tcPr>
            <w:tcW w:w="2475" w:type="dxa"/>
            <w:gridSpan w:val="2"/>
            <w:vAlign w:val="bottom"/>
            <w:hideMark/>
          </w:tcPr>
          <w:p w14:paraId="707CD14F" w14:textId="77777777" w:rsidR="00D03AF6" w:rsidRPr="0059327F" w:rsidRDefault="00D03AF6" w:rsidP="00656B52">
            <w:pP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59327F">
              <w:rPr>
                <w:rFonts w:ascii="Arial" w:hAnsi="Arial" w:cs="Arial"/>
                <w:sz w:val="20"/>
                <w:szCs w:val="20"/>
                <w:cs/>
              </w:rPr>
              <w:t xml:space="preserve">Separate </w:t>
            </w:r>
          </w:p>
          <w:p w14:paraId="7F76AADF" w14:textId="77777777" w:rsidR="00D03AF6" w:rsidRPr="0059327F" w:rsidRDefault="00D03AF6" w:rsidP="00656B52">
            <w:pPr>
              <w:pBdr>
                <w:bottom w:val="single" w:sz="4" w:space="1" w:color="auto"/>
              </w:pBdr>
              <w:spacing w:line="380" w:lineRule="exact"/>
              <w:jc w:val="center"/>
              <w:rPr>
                <w:rFonts w:ascii="Arial" w:hAnsi="Arial" w:cs="Arial"/>
                <w:sz w:val="20"/>
                <w:szCs w:val="20"/>
                <w:cs/>
              </w:rPr>
            </w:pPr>
            <w:r w:rsidRPr="0059327F">
              <w:rPr>
                <w:rFonts w:ascii="Arial" w:hAnsi="Arial" w:cs="Arial"/>
                <w:sz w:val="20"/>
                <w:szCs w:val="20"/>
                <w:cs/>
              </w:rPr>
              <w:t>financial statements</w:t>
            </w:r>
          </w:p>
        </w:tc>
      </w:tr>
      <w:tr w:rsidR="00D03AF6" w:rsidRPr="0059327F" w14:paraId="3CA9EF2D" w14:textId="77777777" w:rsidTr="003F6A72">
        <w:tc>
          <w:tcPr>
            <w:tcW w:w="4320" w:type="dxa"/>
            <w:vAlign w:val="bottom"/>
          </w:tcPr>
          <w:p w14:paraId="6533A0B5" w14:textId="77777777" w:rsidR="00D03AF6" w:rsidRPr="0059327F" w:rsidRDefault="00D03AF6" w:rsidP="00656B52">
            <w:pPr>
              <w:spacing w:line="380" w:lineRule="exact"/>
              <w:jc w:val="center"/>
              <w:rPr>
                <w:rFonts w:ascii="Arial" w:hAnsi="Arial" w:cs="Arial"/>
                <w:sz w:val="20"/>
                <w:szCs w:val="20"/>
              </w:rPr>
            </w:pPr>
          </w:p>
        </w:tc>
        <w:tc>
          <w:tcPr>
            <w:tcW w:w="1237" w:type="dxa"/>
          </w:tcPr>
          <w:p w14:paraId="08A92D27" w14:textId="77777777" w:rsidR="00D03AF6" w:rsidRPr="0059327F" w:rsidRDefault="00D03AF6" w:rsidP="00656B52">
            <w:pPr>
              <w:spacing w:line="380" w:lineRule="exact"/>
              <w:ind w:right="-14"/>
              <w:jc w:val="center"/>
              <w:rPr>
                <w:rFonts w:ascii="Arial" w:hAnsi="Arial" w:cs="Arial"/>
                <w:sz w:val="20"/>
                <w:szCs w:val="20"/>
                <w:u w:val="single"/>
              </w:rPr>
            </w:pPr>
            <w:r w:rsidRPr="0059327F">
              <w:rPr>
                <w:rFonts w:ascii="Arial" w:hAnsi="Arial" w:cs="Arial"/>
                <w:sz w:val="20"/>
                <w:szCs w:val="20"/>
                <w:u w:val="single"/>
              </w:rPr>
              <w:t>2019</w:t>
            </w:r>
          </w:p>
        </w:tc>
        <w:tc>
          <w:tcPr>
            <w:tcW w:w="1238" w:type="dxa"/>
            <w:hideMark/>
          </w:tcPr>
          <w:p w14:paraId="5D35EC23" w14:textId="77777777" w:rsidR="00D03AF6" w:rsidRPr="0059327F" w:rsidRDefault="00D03AF6" w:rsidP="00656B52">
            <w:pPr>
              <w:spacing w:line="380" w:lineRule="exact"/>
              <w:ind w:right="-14"/>
              <w:jc w:val="center"/>
              <w:rPr>
                <w:rFonts w:ascii="Arial" w:hAnsi="Arial" w:cs="Arial"/>
                <w:sz w:val="20"/>
                <w:szCs w:val="20"/>
                <w:u w:val="single"/>
              </w:rPr>
            </w:pPr>
            <w:r w:rsidRPr="0059327F">
              <w:rPr>
                <w:rFonts w:ascii="Arial" w:hAnsi="Arial" w:cs="Arial"/>
                <w:sz w:val="20"/>
                <w:szCs w:val="20"/>
                <w:u w:val="single"/>
              </w:rPr>
              <w:t>2018</w:t>
            </w:r>
          </w:p>
        </w:tc>
        <w:tc>
          <w:tcPr>
            <w:tcW w:w="1237" w:type="dxa"/>
          </w:tcPr>
          <w:p w14:paraId="78B0D2AD" w14:textId="77777777" w:rsidR="00D03AF6" w:rsidRPr="0059327F" w:rsidRDefault="00D03AF6" w:rsidP="00656B52">
            <w:pPr>
              <w:spacing w:line="380" w:lineRule="exact"/>
              <w:ind w:right="-14"/>
              <w:jc w:val="center"/>
              <w:rPr>
                <w:rFonts w:ascii="Arial" w:hAnsi="Arial" w:cs="Arial"/>
                <w:sz w:val="20"/>
                <w:szCs w:val="20"/>
                <w:u w:val="single"/>
              </w:rPr>
            </w:pPr>
            <w:r w:rsidRPr="0059327F">
              <w:rPr>
                <w:rFonts w:ascii="Arial" w:hAnsi="Arial" w:cs="Arial"/>
                <w:sz w:val="20"/>
                <w:szCs w:val="20"/>
                <w:u w:val="single"/>
              </w:rPr>
              <w:t>2019</w:t>
            </w:r>
          </w:p>
        </w:tc>
        <w:tc>
          <w:tcPr>
            <w:tcW w:w="1238" w:type="dxa"/>
            <w:hideMark/>
          </w:tcPr>
          <w:p w14:paraId="328F407E" w14:textId="77777777" w:rsidR="00D03AF6" w:rsidRPr="0059327F" w:rsidRDefault="00D03AF6" w:rsidP="00656B52">
            <w:pPr>
              <w:spacing w:line="380" w:lineRule="exact"/>
              <w:ind w:right="-14"/>
              <w:jc w:val="center"/>
              <w:rPr>
                <w:rFonts w:ascii="Arial" w:hAnsi="Arial" w:cs="Arial"/>
                <w:sz w:val="20"/>
                <w:szCs w:val="20"/>
                <w:u w:val="single"/>
              </w:rPr>
            </w:pPr>
            <w:r w:rsidRPr="0059327F">
              <w:rPr>
                <w:rFonts w:ascii="Arial" w:hAnsi="Arial" w:cs="Arial"/>
                <w:sz w:val="20"/>
                <w:szCs w:val="20"/>
                <w:u w:val="single"/>
                <w:cs/>
              </w:rPr>
              <w:t>2</w:t>
            </w:r>
            <w:r w:rsidRPr="0059327F">
              <w:rPr>
                <w:rFonts w:ascii="Arial" w:hAnsi="Arial" w:cs="Arial"/>
                <w:sz w:val="20"/>
                <w:szCs w:val="20"/>
                <w:u w:val="single"/>
              </w:rPr>
              <w:t>018</w:t>
            </w:r>
          </w:p>
        </w:tc>
      </w:tr>
      <w:tr w:rsidR="00F21292" w:rsidRPr="0059327F" w14:paraId="39FB70CF" w14:textId="77777777" w:rsidTr="003F6A72">
        <w:tc>
          <w:tcPr>
            <w:tcW w:w="4320" w:type="dxa"/>
            <w:vAlign w:val="bottom"/>
            <w:hideMark/>
          </w:tcPr>
          <w:p w14:paraId="5E495D2C" w14:textId="77777777" w:rsidR="00F21292" w:rsidRPr="0059327F" w:rsidRDefault="00F21292" w:rsidP="00F21292">
            <w:pPr>
              <w:spacing w:line="380" w:lineRule="exact"/>
              <w:ind w:left="170" w:right="-108" w:hanging="170"/>
              <w:rPr>
                <w:rFonts w:ascii="Arial" w:hAnsi="Arial" w:cs="Arial"/>
                <w:spacing w:val="0"/>
                <w:sz w:val="20"/>
                <w:szCs w:val="20"/>
              </w:rPr>
            </w:pPr>
            <w:r w:rsidRPr="0059327F">
              <w:rPr>
                <w:rFonts w:ascii="Arial" w:hAnsi="Arial" w:cs="Arial"/>
                <w:spacing w:val="0"/>
                <w:sz w:val="20"/>
                <w:szCs w:val="20"/>
              </w:rPr>
              <w:t>Loss for the period</w:t>
            </w:r>
            <w:r w:rsidRPr="0059327F">
              <w:rPr>
                <w:rFonts w:ascii="Arial" w:hAnsi="Arial" w:cs="Arial"/>
                <w:spacing w:val="0"/>
                <w:sz w:val="20"/>
                <w:szCs w:val="20"/>
                <w:cs/>
              </w:rPr>
              <w:t xml:space="preserve"> </w:t>
            </w:r>
            <w:r w:rsidRPr="0059327F">
              <w:rPr>
                <w:rFonts w:ascii="Arial" w:hAnsi="Arial" w:cs="Arial"/>
                <w:spacing w:val="0"/>
                <w:sz w:val="20"/>
                <w:szCs w:val="20"/>
              </w:rPr>
              <w:t>attributable to equity holders of the Company (Thousand Baht)</w:t>
            </w:r>
          </w:p>
        </w:tc>
        <w:tc>
          <w:tcPr>
            <w:tcW w:w="1237" w:type="dxa"/>
            <w:vAlign w:val="bottom"/>
          </w:tcPr>
          <w:p w14:paraId="3F885A4B" w14:textId="67E7D0E2" w:rsidR="00F21292" w:rsidRPr="0059327F" w:rsidRDefault="00F21292" w:rsidP="00F21292">
            <w:pPr>
              <w:spacing w:line="380" w:lineRule="exact"/>
              <w:ind w:right="-63"/>
              <w:jc w:val="right"/>
              <w:rPr>
                <w:rFonts w:ascii="Arial" w:hAnsi="Arial" w:cs="Arial"/>
                <w:sz w:val="20"/>
                <w:szCs w:val="20"/>
                <w:cs/>
              </w:rPr>
            </w:pPr>
            <w:r w:rsidRPr="00F21292">
              <w:rPr>
                <w:rFonts w:ascii="Arial" w:hAnsi="Arial" w:cs="Arial"/>
                <w:sz w:val="20"/>
                <w:szCs w:val="20"/>
              </w:rPr>
              <w:t>(602,234)</w:t>
            </w:r>
          </w:p>
        </w:tc>
        <w:tc>
          <w:tcPr>
            <w:tcW w:w="1238" w:type="dxa"/>
            <w:vAlign w:val="bottom"/>
          </w:tcPr>
          <w:p w14:paraId="6CFCCC01" w14:textId="77777777" w:rsidR="00F21292" w:rsidRPr="0059327F" w:rsidRDefault="00F21292" w:rsidP="00F21292">
            <w:pPr>
              <w:spacing w:line="380" w:lineRule="exact"/>
              <w:ind w:right="-63"/>
              <w:jc w:val="right"/>
              <w:rPr>
                <w:rFonts w:ascii="Arial" w:hAnsi="Arial" w:cs="Arial"/>
                <w:sz w:val="20"/>
                <w:szCs w:val="20"/>
                <w:cs/>
              </w:rPr>
            </w:pPr>
            <w:r w:rsidRPr="0059327F">
              <w:rPr>
                <w:rFonts w:ascii="Arial" w:hAnsi="Arial" w:cs="Arial"/>
                <w:sz w:val="20"/>
                <w:szCs w:val="20"/>
              </w:rPr>
              <w:t>(1,102,224)</w:t>
            </w:r>
          </w:p>
        </w:tc>
        <w:tc>
          <w:tcPr>
            <w:tcW w:w="1237" w:type="dxa"/>
            <w:vAlign w:val="bottom"/>
          </w:tcPr>
          <w:p w14:paraId="392B3D9F" w14:textId="30F40F8A" w:rsidR="00F21292" w:rsidRPr="0059327F" w:rsidRDefault="00F21292" w:rsidP="00F21292">
            <w:pPr>
              <w:spacing w:line="380" w:lineRule="exact"/>
              <w:ind w:right="-63"/>
              <w:jc w:val="right"/>
              <w:rPr>
                <w:rFonts w:ascii="Arial" w:hAnsi="Arial" w:cs="Arial"/>
                <w:sz w:val="20"/>
                <w:szCs w:val="20"/>
              </w:rPr>
            </w:pPr>
            <w:r w:rsidRPr="00F21292">
              <w:rPr>
                <w:rFonts w:ascii="Arial" w:hAnsi="Arial" w:cs="Arial"/>
                <w:sz w:val="20"/>
                <w:szCs w:val="20"/>
              </w:rPr>
              <w:t>(4,740,907)</w:t>
            </w:r>
          </w:p>
        </w:tc>
        <w:tc>
          <w:tcPr>
            <w:tcW w:w="1238" w:type="dxa"/>
            <w:vAlign w:val="bottom"/>
          </w:tcPr>
          <w:p w14:paraId="4AE7CEF5" w14:textId="77777777" w:rsidR="00F21292" w:rsidRPr="0059327F" w:rsidRDefault="00F21292" w:rsidP="00F21292">
            <w:pPr>
              <w:spacing w:line="380" w:lineRule="exact"/>
              <w:ind w:right="-63"/>
              <w:jc w:val="right"/>
              <w:rPr>
                <w:rFonts w:ascii="Arial" w:hAnsi="Arial" w:cs="Arial"/>
                <w:sz w:val="20"/>
                <w:szCs w:val="20"/>
              </w:rPr>
            </w:pPr>
            <w:r w:rsidRPr="0059327F">
              <w:rPr>
                <w:rFonts w:ascii="Arial" w:hAnsi="Arial" w:cs="Arial"/>
                <w:sz w:val="20"/>
                <w:szCs w:val="20"/>
              </w:rPr>
              <w:t>(684,518)</w:t>
            </w:r>
          </w:p>
        </w:tc>
      </w:tr>
      <w:tr w:rsidR="00F21292" w:rsidRPr="0059327F" w14:paraId="1F8DC808" w14:textId="77777777" w:rsidTr="003F6A72">
        <w:tc>
          <w:tcPr>
            <w:tcW w:w="4320" w:type="dxa"/>
            <w:vAlign w:val="bottom"/>
            <w:hideMark/>
          </w:tcPr>
          <w:p w14:paraId="7E238CF0" w14:textId="77777777" w:rsidR="00F21292" w:rsidRPr="0059327F" w:rsidRDefault="00F21292" w:rsidP="00F21292">
            <w:pPr>
              <w:spacing w:line="380" w:lineRule="exact"/>
              <w:ind w:left="170" w:hanging="170"/>
              <w:rPr>
                <w:rFonts w:ascii="Arial" w:hAnsi="Arial" w:cs="Arial"/>
                <w:spacing w:val="0"/>
                <w:sz w:val="20"/>
                <w:szCs w:val="20"/>
                <w:cs/>
              </w:rPr>
            </w:pPr>
            <w:r w:rsidRPr="0059327F">
              <w:rPr>
                <w:rFonts w:ascii="Arial" w:hAnsi="Arial" w:cs="Arial"/>
                <w:spacing w:val="0"/>
                <w:sz w:val="20"/>
                <w:szCs w:val="20"/>
              </w:rPr>
              <w:t>Weighted average number of ordinary shares (Thousand shares)</w:t>
            </w:r>
          </w:p>
        </w:tc>
        <w:tc>
          <w:tcPr>
            <w:tcW w:w="1237" w:type="dxa"/>
            <w:vAlign w:val="bottom"/>
          </w:tcPr>
          <w:p w14:paraId="34E2C7ED" w14:textId="434549BD" w:rsidR="00F21292" w:rsidRPr="0059327F" w:rsidRDefault="00F21292" w:rsidP="00F21292">
            <w:pPr>
              <w:spacing w:line="380" w:lineRule="exact"/>
              <w:ind w:right="-63"/>
              <w:jc w:val="right"/>
              <w:rPr>
                <w:rFonts w:ascii="Arial" w:hAnsi="Arial" w:cs="Arial"/>
                <w:sz w:val="20"/>
                <w:szCs w:val="20"/>
              </w:rPr>
            </w:pPr>
            <w:r w:rsidRPr="00F21292">
              <w:rPr>
                <w:rFonts w:ascii="Arial" w:hAnsi="Arial" w:cs="Arial"/>
                <w:sz w:val="20"/>
                <w:szCs w:val="20"/>
              </w:rPr>
              <w:t>13,676,325</w:t>
            </w:r>
          </w:p>
        </w:tc>
        <w:tc>
          <w:tcPr>
            <w:tcW w:w="1238" w:type="dxa"/>
            <w:vAlign w:val="bottom"/>
          </w:tcPr>
          <w:p w14:paraId="7B1CA8EF" w14:textId="77777777" w:rsidR="00F21292" w:rsidRPr="0059327F" w:rsidRDefault="00F21292" w:rsidP="00F21292">
            <w:pPr>
              <w:spacing w:line="380" w:lineRule="exact"/>
              <w:ind w:right="-63"/>
              <w:jc w:val="right"/>
              <w:rPr>
                <w:rFonts w:ascii="Arial" w:hAnsi="Arial" w:cs="Arial"/>
                <w:sz w:val="20"/>
                <w:szCs w:val="20"/>
              </w:rPr>
            </w:pPr>
            <w:r w:rsidRPr="0059327F">
              <w:rPr>
                <w:rFonts w:ascii="Arial" w:hAnsi="Arial" w:cs="Arial"/>
                <w:sz w:val="20"/>
                <w:szCs w:val="20"/>
              </w:rPr>
              <w:t>11,707,169</w:t>
            </w:r>
          </w:p>
        </w:tc>
        <w:tc>
          <w:tcPr>
            <w:tcW w:w="1237" w:type="dxa"/>
            <w:vAlign w:val="bottom"/>
          </w:tcPr>
          <w:p w14:paraId="1589D0DD" w14:textId="3FC0F845" w:rsidR="00F21292" w:rsidRPr="0059327F" w:rsidRDefault="00F21292" w:rsidP="00F21292">
            <w:pPr>
              <w:spacing w:line="380" w:lineRule="exact"/>
              <w:ind w:right="-63"/>
              <w:jc w:val="right"/>
              <w:rPr>
                <w:rFonts w:ascii="Arial" w:hAnsi="Arial" w:cs="Arial"/>
                <w:sz w:val="20"/>
                <w:szCs w:val="20"/>
              </w:rPr>
            </w:pPr>
            <w:r w:rsidRPr="00F21292">
              <w:rPr>
                <w:rFonts w:ascii="Arial" w:hAnsi="Arial" w:cs="Arial"/>
                <w:sz w:val="20"/>
                <w:szCs w:val="20"/>
              </w:rPr>
              <w:t>13,676,325</w:t>
            </w:r>
          </w:p>
        </w:tc>
        <w:tc>
          <w:tcPr>
            <w:tcW w:w="1238" w:type="dxa"/>
            <w:vAlign w:val="bottom"/>
          </w:tcPr>
          <w:p w14:paraId="631E6176" w14:textId="77777777" w:rsidR="00F21292" w:rsidRPr="0059327F" w:rsidRDefault="00F21292" w:rsidP="00F21292">
            <w:pPr>
              <w:spacing w:line="380" w:lineRule="exact"/>
              <w:ind w:right="-63"/>
              <w:jc w:val="right"/>
              <w:rPr>
                <w:rFonts w:ascii="Arial" w:hAnsi="Arial" w:cs="Arial"/>
                <w:sz w:val="20"/>
                <w:szCs w:val="20"/>
              </w:rPr>
            </w:pPr>
            <w:r w:rsidRPr="0059327F">
              <w:rPr>
                <w:rFonts w:ascii="Arial" w:hAnsi="Arial" w:cs="Arial"/>
                <w:sz w:val="20"/>
                <w:szCs w:val="20"/>
              </w:rPr>
              <w:t>11,707,169</w:t>
            </w:r>
          </w:p>
        </w:tc>
      </w:tr>
      <w:tr w:rsidR="00F21292" w:rsidRPr="0059327F" w14:paraId="4BDAABB6" w14:textId="77777777" w:rsidTr="003F6A72">
        <w:tc>
          <w:tcPr>
            <w:tcW w:w="4320" w:type="dxa"/>
            <w:vAlign w:val="bottom"/>
            <w:hideMark/>
          </w:tcPr>
          <w:p w14:paraId="1D3F9E6B" w14:textId="77777777" w:rsidR="00F21292" w:rsidRPr="0059327F" w:rsidRDefault="00F21292" w:rsidP="00F21292">
            <w:pPr>
              <w:spacing w:line="380" w:lineRule="exact"/>
              <w:ind w:left="170" w:hanging="170"/>
              <w:rPr>
                <w:rFonts w:ascii="Arial" w:hAnsi="Arial" w:cs="Arial"/>
                <w:spacing w:val="0"/>
                <w:sz w:val="20"/>
                <w:szCs w:val="20"/>
              </w:rPr>
            </w:pPr>
            <w:r w:rsidRPr="0059327F">
              <w:rPr>
                <w:rFonts w:ascii="Arial" w:hAnsi="Arial" w:cs="Arial"/>
                <w:spacing w:val="0"/>
                <w:sz w:val="20"/>
                <w:szCs w:val="20"/>
              </w:rPr>
              <w:t>Loss per share (Baht)</w:t>
            </w:r>
          </w:p>
        </w:tc>
        <w:tc>
          <w:tcPr>
            <w:tcW w:w="1237" w:type="dxa"/>
            <w:vAlign w:val="bottom"/>
          </w:tcPr>
          <w:p w14:paraId="2CAD3B99" w14:textId="542AB71E" w:rsidR="00F21292" w:rsidRPr="0059327F" w:rsidRDefault="00F21292" w:rsidP="00F21292">
            <w:pPr>
              <w:spacing w:line="380" w:lineRule="exact"/>
              <w:ind w:right="-63"/>
              <w:jc w:val="right"/>
              <w:rPr>
                <w:rFonts w:ascii="Arial" w:hAnsi="Arial" w:cs="Arial"/>
                <w:sz w:val="20"/>
                <w:szCs w:val="20"/>
                <w:cs/>
              </w:rPr>
            </w:pPr>
            <w:r w:rsidRPr="00F21292">
              <w:rPr>
                <w:rFonts w:ascii="Arial" w:hAnsi="Arial" w:cs="Arial"/>
                <w:sz w:val="20"/>
                <w:szCs w:val="20"/>
              </w:rPr>
              <w:t>(0.044)</w:t>
            </w:r>
          </w:p>
        </w:tc>
        <w:tc>
          <w:tcPr>
            <w:tcW w:w="1238" w:type="dxa"/>
            <w:vAlign w:val="bottom"/>
          </w:tcPr>
          <w:p w14:paraId="0CD4366D" w14:textId="77777777" w:rsidR="00F21292" w:rsidRPr="0059327F" w:rsidRDefault="00F21292" w:rsidP="00F21292">
            <w:pPr>
              <w:spacing w:line="380" w:lineRule="exact"/>
              <w:ind w:right="-63"/>
              <w:jc w:val="right"/>
              <w:rPr>
                <w:rFonts w:ascii="Arial" w:hAnsi="Arial" w:cs="Arial"/>
                <w:sz w:val="20"/>
                <w:szCs w:val="20"/>
                <w:cs/>
              </w:rPr>
            </w:pPr>
            <w:r w:rsidRPr="0059327F">
              <w:rPr>
                <w:rFonts w:ascii="Arial" w:hAnsi="Arial" w:cs="Arial"/>
                <w:sz w:val="20"/>
                <w:szCs w:val="20"/>
              </w:rPr>
              <w:t>(0.094)</w:t>
            </w:r>
          </w:p>
        </w:tc>
        <w:tc>
          <w:tcPr>
            <w:tcW w:w="1237" w:type="dxa"/>
            <w:vAlign w:val="bottom"/>
          </w:tcPr>
          <w:p w14:paraId="44389EE8" w14:textId="6E09A3F9" w:rsidR="00F21292" w:rsidRPr="0059327F" w:rsidRDefault="00F21292" w:rsidP="00F21292">
            <w:pPr>
              <w:spacing w:line="380" w:lineRule="exact"/>
              <w:ind w:right="-63"/>
              <w:jc w:val="right"/>
              <w:rPr>
                <w:rFonts w:ascii="Arial" w:hAnsi="Arial" w:cs="Arial"/>
                <w:sz w:val="20"/>
                <w:szCs w:val="20"/>
              </w:rPr>
            </w:pPr>
            <w:r w:rsidRPr="00F21292">
              <w:rPr>
                <w:rFonts w:ascii="Arial" w:hAnsi="Arial" w:cs="Arial"/>
                <w:sz w:val="20"/>
                <w:szCs w:val="20"/>
              </w:rPr>
              <w:t>(0.347)</w:t>
            </w:r>
          </w:p>
        </w:tc>
        <w:tc>
          <w:tcPr>
            <w:tcW w:w="1238" w:type="dxa"/>
            <w:vAlign w:val="bottom"/>
          </w:tcPr>
          <w:p w14:paraId="4B3503AC" w14:textId="77777777" w:rsidR="00F21292" w:rsidRPr="0059327F" w:rsidRDefault="00F21292" w:rsidP="00F21292">
            <w:pPr>
              <w:spacing w:line="380" w:lineRule="exact"/>
              <w:ind w:right="-63"/>
              <w:jc w:val="right"/>
              <w:rPr>
                <w:rFonts w:ascii="Arial" w:hAnsi="Arial" w:cs="Arial"/>
                <w:sz w:val="20"/>
                <w:szCs w:val="20"/>
              </w:rPr>
            </w:pPr>
            <w:r w:rsidRPr="0059327F">
              <w:rPr>
                <w:rFonts w:ascii="Arial" w:hAnsi="Arial" w:cs="Arial"/>
                <w:sz w:val="20"/>
                <w:szCs w:val="20"/>
              </w:rPr>
              <w:t>(0.058)</w:t>
            </w:r>
          </w:p>
        </w:tc>
      </w:tr>
    </w:tbl>
    <w:p w14:paraId="1EFA30DF" w14:textId="6978ADDC" w:rsidR="00D03AF6" w:rsidRPr="00656B52" w:rsidRDefault="00D03AF6" w:rsidP="00656B52">
      <w:pPr>
        <w:spacing w:line="380" w:lineRule="exact"/>
        <w:rPr>
          <w:rFonts w:ascii="Arial" w:hAnsi="Arial" w:cs="Arial"/>
          <w:sz w:val="22"/>
          <w:szCs w:val="22"/>
        </w:rPr>
      </w:pPr>
    </w:p>
    <w:tbl>
      <w:tblPr>
        <w:tblW w:w="9270" w:type="dxa"/>
        <w:tblInd w:w="450" w:type="dxa"/>
        <w:tblLayout w:type="fixed"/>
        <w:tblLook w:val="04A0" w:firstRow="1" w:lastRow="0" w:firstColumn="1" w:lastColumn="0" w:noHBand="0" w:noVBand="1"/>
      </w:tblPr>
      <w:tblGrid>
        <w:gridCol w:w="4320"/>
        <w:gridCol w:w="1237"/>
        <w:gridCol w:w="1238"/>
        <w:gridCol w:w="1237"/>
        <w:gridCol w:w="1238"/>
      </w:tblGrid>
      <w:tr w:rsidR="00D03AF6" w:rsidRPr="0059327F" w14:paraId="6623F857" w14:textId="77777777" w:rsidTr="003F6A72">
        <w:tc>
          <w:tcPr>
            <w:tcW w:w="4320" w:type="dxa"/>
            <w:vAlign w:val="bottom"/>
          </w:tcPr>
          <w:p w14:paraId="7F31A6FC" w14:textId="77777777" w:rsidR="00D03AF6" w:rsidRPr="0059327F" w:rsidRDefault="00D03AF6" w:rsidP="00656B52">
            <w:pPr>
              <w:spacing w:line="380" w:lineRule="exact"/>
              <w:jc w:val="center"/>
              <w:rPr>
                <w:rFonts w:ascii="Arial" w:hAnsi="Arial" w:cs="Arial"/>
                <w:sz w:val="20"/>
                <w:szCs w:val="20"/>
              </w:rPr>
            </w:pPr>
          </w:p>
        </w:tc>
        <w:tc>
          <w:tcPr>
            <w:tcW w:w="4950" w:type="dxa"/>
            <w:gridSpan w:val="4"/>
            <w:vAlign w:val="bottom"/>
            <w:hideMark/>
          </w:tcPr>
          <w:p w14:paraId="2EE018CB" w14:textId="77777777" w:rsidR="00D03AF6" w:rsidRPr="0059327F" w:rsidRDefault="00D03AF6" w:rsidP="00656B52">
            <w:pPr>
              <w:pBdr>
                <w:bottom w:val="single" w:sz="4" w:space="1" w:color="auto"/>
              </w:pBdr>
              <w:spacing w:line="380" w:lineRule="exact"/>
              <w:jc w:val="center"/>
              <w:rPr>
                <w:rFonts w:ascii="Arial" w:hAnsi="Arial" w:cs="Arial"/>
                <w:sz w:val="20"/>
                <w:szCs w:val="20"/>
                <w:cs/>
              </w:rPr>
            </w:pPr>
            <w:r w:rsidRPr="0059327F">
              <w:rPr>
                <w:rFonts w:ascii="Arial" w:hAnsi="Arial" w:cs="Arial"/>
                <w:sz w:val="20"/>
                <w:szCs w:val="20"/>
              </w:rPr>
              <w:t xml:space="preserve">For the </w:t>
            </w:r>
            <w:r w:rsidR="001A4E74" w:rsidRPr="0059327F">
              <w:rPr>
                <w:rFonts w:ascii="Arial" w:hAnsi="Arial" w:cs="Arial"/>
                <w:sz w:val="20"/>
                <w:szCs w:val="20"/>
              </w:rPr>
              <w:t>nine</w:t>
            </w:r>
            <w:r w:rsidRPr="0059327F">
              <w:rPr>
                <w:rFonts w:ascii="Arial" w:hAnsi="Arial" w:cs="Arial"/>
                <w:sz w:val="20"/>
                <w:szCs w:val="20"/>
              </w:rPr>
              <w:t xml:space="preserve">-month periods ended </w:t>
            </w:r>
            <w:r w:rsidR="001A4E74" w:rsidRPr="0059327F">
              <w:rPr>
                <w:rFonts w:ascii="Arial" w:hAnsi="Arial" w:cs="Arial"/>
                <w:sz w:val="20"/>
                <w:szCs w:val="20"/>
              </w:rPr>
              <w:t>30 September</w:t>
            </w:r>
          </w:p>
        </w:tc>
      </w:tr>
      <w:tr w:rsidR="00D03AF6" w:rsidRPr="0059327F" w14:paraId="02A22116" w14:textId="77777777" w:rsidTr="003F6A72">
        <w:tc>
          <w:tcPr>
            <w:tcW w:w="4320" w:type="dxa"/>
            <w:vAlign w:val="bottom"/>
          </w:tcPr>
          <w:p w14:paraId="0CFAFE38" w14:textId="77777777" w:rsidR="00D03AF6" w:rsidRPr="0059327F" w:rsidRDefault="00D03AF6" w:rsidP="00656B52">
            <w:pPr>
              <w:spacing w:line="380" w:lineRule="exact"/>
              <w:jc w:val="center"/>
              <w:rPr>
                <w:rFonts w:ascii="Arial" w:hAnsi="Arial" w:cs="Arial"/>
                <w:sz w:val="20"/>
                <w:szCs w:val="20"/>
                <w:cs/>
              </w:rPr>
            </w:pPr>
          </w:p>
        </w:tc>
        <w:tc>
          <w:tcPr>
            <w:tcW w:w="2475" w:type="dxa"/>
            <w:gridSpan w:val="2"/>
            <w:vAlign w:val="bottom"/>
            <w:hideMark/>
          </w:tcPr>
          <w:p w14:paraId="13F7714E" w14:textId="77777777" w:rsidR="00D03AF6" w:rsidRPr="0059327F" w:rsidRDefault="00D03AF6" w:rsidP="00656B52">
            <w:pPr>
              <w:pBdr>
                <w:bottom w:val="single" w:sz="4" w:space="1" w:color="auto"/>
              </w:pBdr>
              <w:tabs>
                <w:tab w:val="right" w:pos="5040"/>
                <w:tab w:val="right" w:pos="6390"/>
                <w:tab w:val="right" w:pos="8190"/>
              </w:tabs>
              <w:spacing w:line="380" w:lineRule="exact"/>
              <w:jc w:val="center"/>
              <w:rPr>
                <w:rFonts w:ascii="Arial" w:hAnsi="Arial" w:cs="Arial"/>
                <w:sz w:val="20"/>
                <w:szCs w:val="20"/>
                <w:cs/>
              </w:rPr>
            </w:pPr>
            <w:r w:rsidRPr="0059327F">
              <w:rPr>
                <w:rFonts w:ascii="Arial" w:hAnsi="Arial" w:cs="Arial"/>
                <w:sz w:val="20"/>
                <w:szCs w:val="20"/>
                <w:cs/>
              </w:rPr>
              <w:t xml:space="preserve">Consolidated </w:t>
            </w:r>
          </w:p>
          <w:p w14:paraId="16C27157" w14:textId="77777777" w:rsidR="00D03AF6" w:rsidRPr="0059327F" w:rsidRDefault="00D03AF6" w:rsidP="00656B52">
            <w:pPr>
              <w:pBdr>
                <w:bottom w:val="single" w:sz="4" w:space="1" w:color="auto"/>
              </w:pBdr>
              <w:spacing w:line="380" w:lineRule="exact"/>
              <w:jc w:val="center"/>
              <w:rPr>
                <w:rFonts w:ascii="Arial" w:hAnsi="Arial" w:cs="Arial"/>
                <w:sz w:val="20"/>
                <w:szCs w:val="20"/>
              </w:rPr>
            </w:pPr>
            <w:r w:rsidRPr="0059327F">
              <w:rPr>
                <w:rFonts w:ascii="Arial" w:hAnsi="Arial" w:cs="Arial"/>
                <w:sz w:val="20"/>
                <w:szCs w:val="20"/>
              </w:rPr>
              <w:t>f</w:t>
            </w:r>
            <w:r w:rsidRPr="0059327F">
              <w:rPr>
                <w:rFonts w:ascii="Arial" w:hAnsi="Arial" w:cs="Arial"/>
                <w:sz w:val="20"/>
                <w:szCs w:val="20"/>
                <w:cs/>
              </w:rPr>
              <w:t>inancial statements</w:t>
            </w:r>
          </w:p>
        </w:tc>
        <w:tc>
          <w:tcPr>
            <w:tcW w:w="2475" w:type="dxa"/>
            <w:gridSpan w:val="2"/>
            <w:vAlign w:val="bottom"/>
            <w:hideMark/>
          </w:tcPr>
          <w:p w14:paraId="3C82CC54" w14:textId="77777777" w:rsidR="00D03AF6" w:rsidRPr="0059327F" w:rsidRDefault="00D03AF6" w:rsidP="00656B52">
            <w:pP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59327F">
              <w:rPr>
                <w:rFonts w:ascii="Arial" w:hAnsi="Arial" w:cs="Arial"/>
                <w:sz w:val="20"/>
                <w:szCs w:val="20"/>
                <w:cs/>
              </w:rPr>
              <w:t xml:space="preserve">Separate </w:t>
            </w:r>
          </w:p>
          <w:p w14:paraId="00E5956D" w14:textId="77777777" w:rsidR="00D03AF6" w:rsidRPr="0059327F" w:rsidRDefault="00D03AF6" w:rsidP="00656B52">
            <w:pPr>
              <w:pBdr>
                <w:bottom w:val="single" w:sz="4" w:space="1" w:color="auto"/>
              </w:pBdr>
              <w:spacing w:line="380" w:lineRule="exact"/>
              <w:jc w:val="center"/>
              <w:rPr>
                <w:rFonts w:ascii="Arial" w:hAnsi="Arial" w:cs="Arial"/>
                <w:sz w:val="20"/>
                <w:szCs w:val="20"/>
                <w:cs/>
              </w:rPr>
            </w:pPr>
            <w:r w:rsidRPr="0059327F">
              <w:rPr>
                <w:rFonts w:ascii="Arial" w:hAnsi="Arial" w:cs="Arial"/>
                <w:sz w:val="20"/>
                <w:szCs w:val="20"/>
                <w:cs/>
              </w:rPr>
              <w:t>financial statements</w:t>
            </w:r>
          </w:p>
        </w:tc>
      </w:tr>
      <w:tr w:rsidR="00D03AF6" w:rsidRPr="0059327F" w14:paraId="02EA7676" w14:textId="77777777" w:rsidTr="003F6A72">
        <w:tc>
          <w:tcPr>
            <w:tcW w:w="4320" w:type="dxa"/>
            <w:vAlign w:val="bottom"/>
          </w:tcPr>
          <w:p w14:paraId="20DBFC19" w14:textId="77777777" w:rsidR="00D03AF6" w:rsidRPr="0059327F" w:rsidRDefault="00D03AF6" w:rsidP="00656B52">
            <w:pPr>
              <w:spacing w:line="380" w:lineRule="exact"/>
              <w:jc w:val="center"/>
              <w:rPr>
                <w:rFonts w:ascii="Arial" w:hAnsi="Arial" w:cs="Arial"/>
                <w:sz w:val="20"/>
                <w:szCs w:val="20"/>
              </w:rPr>
            </w:pPr>
          </w:p>
        </w:tc>
        <w:tc>
          <w:tcPr>
            <w:tcW w:w="1237" w:type="dxa"/>
          </w:tcPr>
          <w:p w14:paraId="3263056A" w14:textId="77777777" w:rsidR="00D03AF6" w:rsidRPr="0059327F" w:rsidRDefault="00D03AF6" w:rsidP="00656B52">
            <w:pPr>
              <w:spacing w:line="380" w:lineRule="exact"/>
              <w:ind w:right="-14"/>
              <w:jc w:val="center"/>
              <w:rPr>
                <w:rFonts w:ascii="Arial" w:hAnsi="Arial" w:cs="Arial"/>
                <w:sz w:val="20"/>
                <w:szCs w:val="20"/>
                <w:u w:val="single"/>
              </w:rPr>
            </w:pPr>
            <w:r w:rsidRPr="0059327F">
              <w:rPr>
                <w:rFonts w:ascii="Arial" w:hAnsi="Arial" w:cs="Arial"/>
                <w:sz w:val="20"/>
                <w:szCs w:val="20"/>
                <w:u w:val="single"/>
              </w:rPr>
              <w:t>2019</w:t>
            </w:r>
          </w:p>
        </w:tc>
        <w:tc>
          <w:tcPr>
            <w:tcW w:w="1238" w:type="dxa"/>
            <w:hideMark/>
          </w:tcPr>
          <w:p w14:paraId="1BD372CA" w14:textId="77777777" w:rsidR="00D03AF6" w:rsidRPr="0059327F" w:rsidRDefault="00D03AF6" w:rsidP="00656B52">
            <w:pPr>
              <w:spacing w:line="380" w:lineRule="exact"/>
              <w:ind w:right="-14"/>
              <w:jc w:val="center"/>
              <w:rPr>
                <w:rFonts w:ascii="Arial" w:hAnsi="Arial" w:cs="Arial"/>
                <w:sz w:val="20"/>
                <w:szCs w:val="20"/>
                <w:u w:val="single"/>
              </w:rPr>
            </w:pPr>
            <w:r w:rsidRPr="0059327F">
              <w:rPr>
                <w:rFonts w:ascii="Arial" w:hAnsi="Arial" w:cs="Arial"/>
                <w:sz w:val="20"/>
                <w:szCs w:val="20"/>
                <w:u w:val="single"/>
              </w:rPr>
              <w:t>2018</w:t>
            </w:r>
          </w:p>
        </w:tc>
        <w:tc>
          <w:tcPr>
            <w:tcW w:w="1237" w:type="dxa"/>
          </w:tcPr>
          <w:p w14:paraId="19E75EDA" w14:textId="77777777" w:rsidR="00D03AF6" w:rsidRPr="0059327F" w:rsidRDefault="00D03AF6" w:rsidP="00656B52">
            <w:pPr>
              <w:spacing w:line="380" w:lineRule="exact"/>
              <w:ind w:right="-14"/>
              <w:jc w:val="center"/>
              <w:rPr>
                <w:rFonts w:ascii="Arial" w:hAnsi="Arial" w:cs="Arial"/>
                <w:sz w:val="20"/>
                <w:szCs w:val="20"/>
                <w:u w:val="single"/>
              </w:rPr>
            </w:pPr>
            <w:r w:rsidRPr="0059327F">
              <w:rPr>
                <w:rFonts w:ascii="Arial" w:hAnsi="Arial" w:cs="Arial"/>
                <w:sz w:val="20"/>
                <w:szCs w:val="20"/>
                <w:u w:val="single"/>
              </w:rPr>
              <w:t>2019</w:t>
            </w:r>
          </w:p>
        </w:tc>
        <w:tc>
          <w:tcPr>
            <w:tcW w:w="1238" w:type="dxa"/>
            <w:hideMark/>
          </w:tcPr>
          <w:p w14:paraId="5C2E9A83" w14:textId="77777777" w:rsidR="00D03AF6" w:rsidRPr="0059327F" w:rsidRDefault="00D03AF6" w:rsidP="00656B52">
            <w:pPr>
              <w:spacing w:line="380" w:lineRule="exact"/>
              <w:ind w:right="-14"/>
              <w:jc w:val="center"/>
              <w:rPr>
                <w:rFonts w:ascii="Arial" w:hAnsi="Arial" w:cs="Arial"/>
                <w:sz w:val="20"/>
                <w:szCs w:val="20"/>
                <w:u w:val="single"/>
              </w:rPr>
            </w:pPr>
            <w:r w:rsidRPr="0059327F">
              <w:rPr>
                <w:rFonts w:ascii="Arial" w:hAnsi="Arial" w:cs="Arial"/>
                <w:sz w:val="20"/>
                <w:szCs w:val="20"/>
                <w:u w:val="single"/>
                <w:cs/>
              </w:rPr>
              <w:t>2</w:t>
            </w:r>
            <w:r w:rsidRPr="0059327F">
              <w:rPr>
                <w:rFonts w:ascii="Arial" w:hAnsi="Arial" w:cs="Arial"/>
                <w:sz w:val="20"/>
                <w:szCs w:val="20"/>
                <w:u w:val="single"/>
              </w:rPr>
              <w:t>018</w:t>
            </w:r>
          </w:p>
        </w:tc>
      </w:tr>
      <w:tr w:rsidR="00F21292" w:rsidRPr="0059327F" w14:paraId="2F5C9766" w14:textId="77777777" w:rsidTr="003F6A72">
        <w:tc>
          <w:tcPr>
            <w:tcW w:w="4320" w:type="dxa"/>
            <w:vAlign w:val="bottom"/>
            <w:hideMark/>
          </w:tcPr>
          <w:p w14:paraId="77CF4702" w14:textId="77777777" w:rsidR="00F21292" w:rsidRPr="0059327F" w:rsidRDefault="00F21292" w:rsidP="00F21292">
            <w:pPr>
              <w:spacing w:line="380" w:lineRule="exact"/>
              <w:ind w:left="170" w:right="-108" w:hanging="170"/>
              <w:rPr>
                <w:rFonts w:ascii="Arial" w:hAnsi="Arial" w:cs="Arial"/>
                <w:spacing w:val="0"/>
                <w:sz w:val="20"/>
                <w:szCs w:val="20"/>
              </w:rPr>
            </w:pPr>
            <w:r w:rsidRPr="0059327F">
              <w:rPr>
                <w:rFonts w:ascii="Arial" w:hAnsi="Arial" w:cs="Arial"/>
                <w:spacing w:val="0"/>
                <w:sz w:val="20"/>
                <w:szCs w:val="20"/>
              </w:rPr>
              <w:t>Profit (loss) for the period</w:t>
            </w:r>
            <w:r w:rsidRPr="0059327F">
              <w:rPr>
                <w:rFonts w:ascii="Arial" w:hAnsi="Arial" w:cs="Arial"/>
                <w:spacing w:val="0"/>
                <w:sz w:val="20"/>
                <w:szCs w:val="20"/>
                <w:cs/>
              </w:rPr>
              <w:t xml:space="preserve"> </w:t>
            </w:r>
            <w:r w:rsidRPr="0059327F">
              <w:rPr>
                <w:rFonts w:ascii="Arial" w:hAnsi="Arial" w:cs="Arial"/>
                <w:spacing w:val="0"/>
                <w:sz w:val="20"/>
                <w:szCs w:val="20"/>
              </w:rPr>
              <w:t>attributable to equity holders of the Company (Thousand Baht)</w:t>
            </w:r>
          </w:p>
        </w:tc>
        <w:tc>
          <w:tcPr>
            <w:tcW w:w="1237" w:type="dxa"/>
            <w:vAlign w:val="bottom"/>
          </w:tcPr>
          <w:p w14:paraId="65E41622" w14:textId="5D34DB0B" w:rsidR="00F21292" w:rsidRPr="0059327F" w:rsidRDefault="00F21292" w:rsidP="00F21292">
            <w:pPr>
              <w:spacing w:line="380" w:lineRule="exact"/>
              <w:ind w:right="-63"/>
              <w:jc w:val="right"/>
              <w:rPr>
                <w:rFonts w:ascii="Arial" w:hAnsi="Arial" w:cs="Arial"/>
                <w:sz w:val="20"/>
                <w:szCs w:val="20"/>
                <w:cs/>
              </w:rPr>
            </w:pPr>
            <w:r w:rsidRPr="00F21292">
              <w:rPr>
                <w:rFonts w:ascii="Arial" w:hAnsi="Arial" w:cs="Arial"/>
                <w:sz w:val="20"/>
                <w:szCs w:val="20"/>
              </w:rPr>
              <w:t>(1,645,248)</w:t>
            </w:r>
          </w:p>
        </w:tc>
        <w:tc>
          <w:tcPr>
            <w:tcW w:w="1238" w:type="dxa"/>
            <w:vAlign w:val="bottom"/>
          </w:tcPr>
          <w:p w14:paraId="7A31F13D" w14:textId="77777777" w:rsidR="00F21292" w:rsidRPr="0059327F" w:rsidRDefault="00F21292" w:rsidP="00F21292">
            <w:pPr>
              <w:spacing w:line="380" w:lineRule="exact"/>
              <w:ind w:right="-63"/>
              <w:jc w:val="right"/>
              <w:rPr>
                <w:rFonts w:ascii="Arial" w:hAnsi="Arial" w:cs="Arial"/>
                <w:sz w:val="20"/>
                <w:szCs w:val="20"/>
                <w:cs/>
              </w:rPr>
            </w:pPr>
            <w:r w:rsidRPr="0059327F">
              <w:rPr>
                <w:rFonts w:ascii="Arial" w:hAnsi="Arial" w:cs="Arial"/>
                <w:sz w:val="20"/>
                <w:szCs w:val="20"/>
              </w:rPr>
              <w:t>(4,973,352)</w:t>
            </w:r>
          </w:p>
        </w:tc>
        <w:tc>
          <w:tcPr>
            <w:tcW w:w="1237" w:type="dxa"/>
            <w:vAlign w:val="bottom"/>
          </w:tcPr>
          <w:p w14:paraId="690097A9" w14:textId="7DF9301C" w:rsidR="00F21292" w:rsidRPr="0059327F" w:rsidRDefault="00F21292" w:rsidP="00F21292">
            <w:pPr>
              <w:spacing w:line="380" w:lineRule="exact"/>
              <w:ind w:right="-63"/>
              <w:jc w:val="right"/>
              <w:rPr>
                <w:rFonts w:ascii="Arial" w:hAnsi="Arial" w:cs="Arial"/>
                <w:sz w:val="20"/>
                <w:szCs w:val="20"/>
              </w:rPr>
            </w:pPr>
            <w:r w:rsidRPr="00F21292">
              <w:rPr>
                <w:rFonts w:ascii="Arial" w:hAnsi="Arial" w:cs="Arial"/>
                <w:sz w:val="20"/>
                <w:szCs w:val="20"/>
              </w:rPr>
              <w:t>(5,095,362)</w:t>
            </w:r>
          </w:p>
        </w:tc>
        <w:tc>
          <w:tcPr>
            <w:tcW w:w="1238" w:type="dxa"/>
            <w:vAlign w:val="bottom"/>
          </w:tcPr>
          <w:p w14:paraId="56C71AD1" w14:textId="77777777" w:rsidR="00F21292" w:rsidRPr="0059327F" w:rsidRDefault="00F21292" w:rsidP="00F21292">
            <w:pPr>
              <w:spacing w:line="380" w:lineRule="exact"/>
              <w:ind w:right="-63"/>
              <w:jc w:val="right"/>
              <w:rPr>
                <w:rFonts w:ascii="Arial" w:hAnsi="Arial" w:cs="Arial"/>
                <w:sz w:val="20"/>
                <w:szCs w:val="20"/>
              </w:rPr>
            </w:pPr>
            <w:r w:rsidRPr="0059327F">
              <w:rPr>
                <w:rFonts w:ascii="Arial" w:hAnsi="Arial" w:cs="Arial"/>
                <w:sz w:val="20"/>
                <w:szCs w:val="20"/>
              </w:rPr>
              <w:t>1,141,984</w:t>
            </w:r>
          </w:p>
        </w:tc>
      </w:tr>
      <w:tr w:rsidR="00F21292" w:rsidRPr="0059327F" w14:paraId="54FDE342" w14:textId="77777777" w:rsidTr="003F6A72">
        <w:tc>
          <w:tcPr>
            <w:tcW w:w="4320" w:type="dxa"/>
            <w:vAlign w:val="bottom"/>
            <w:hideMark/>
          </w:tcPr>
          <w:p w14:paraId="0E28E4DF" w14:textId="77777777" w:rsidR="00F21292" w:rsidRPr="0059327F" w:rsidRDefault="00F21292" w:rsidP="00F21292">
            <w:pPr>
              <w:spacing w:line="380" w:lineRule="exact"/>
              <w:ind w:left="170" w:hanging="170"/>
              <w:rPr>
                <w:rFonts w:ascii="Arial" w:hAnsi="Arial" w:cs="Arial"/>
                <w:spacing w:val="0"/>
                <w:sz w:val="20"/>
                <w:szCs w:val="20"/>
              </w:rPr>
            </w:pPr>
            <w:r w:rsidRPr="0059327F">
              <w:rPr>
                <w:rFonts w:ascii="Arial" w:hAnsi="Arial" w:cs="Arial"/>
                <w:spacing w:val="0"/>
                <w:sz w:val="20"/>
                <w:szCs w:val="20"/>
              </w:rPr>
              <w:t>Weighted average number of ordinary shares (Thousand shares)</w:t>
            </w:r>
          </w:p>
        </w:tc>
        <w:tc>
          <w:tcPr>
            <w:tcW w:w="1237" w:type="dxa"/>
            <w:vAlign w:val="bottom"/>
          </w:tcPr>
          <w:p w14:paraId="51E0F70F" w14:textId="4FC41A00" w:rsidR="00F21292" w:rsidRPr="0059327F" w:rsidRDefault="00F21292" w:rsidP="00F21292">
            <w:pPr>
              <w:spacing w:line="380" w:lineRule="exact"/>
              <w:ind w:right="-63"/>
              <w:jc w:val="right"/>
              <w:rPr>
                <w:rFonts w:ascii="Arial" w:hAnsi="Arial" w:cs="Arial"/>
                <w:sz w:val="20"/>
                <w:szCs w:val="20"/>
              </w:rPr>
            </w:pPr>
            <w:r w:rsidRPr="00F21292">
              <w:rPr>
                <w:rFonts w:ascii="Arial" w:hAnsi="Arial" w:cs="Arial"/>
                <w:sz w:val="20"/>
                <w:szCs w:val="20"/>
              </w:rPr>
              <w:t>12,590,657</w:t>
            </w:r>
          </w:p>
        </w:tc>
        <w:tc>
          <w:tcPr>
            <w:tcW w:w="1238" w:type="dxa"/>
            <w:vAlign w:val="bottom"/>
          </w:tcPr>
          <w:p w14:paraId="3E72CF32" w14:textId="77777777" w:rsidR="00F21292" w:rsidRPr="0059327F" w:rsidRDefault="00F21292" w:rsidP="00F21292">
            <w:pPr>
              <w:spacing w:line="380" w:lineRule="exact"/>
              <w:ind w:right="-63"/>
              <w:jc w:val="right"/>
              <w:rPr>
                <w:rFonts w:ascii="Arial" w:hAnsi="Arial" w:cs="Arial"/>
                <w:sz w:val="20"/>
                <w:szCs w:val="20"/>
              </w:rPr>
            </w:pPr>
            <w:r w:rsidRPr="0059327F">
              <w:rPr>
                <w:rFonts w:ascii="Arial" w:hAnsi="Arial" w:cs="Arial"/>
                <w:sz w:val="20"/>
                <w:szCs w:val="20"/>
              </w:rPr>
              <w:t>10,724,032</w:t>
            </w:r>
          </w:p>
        </w:tc>
        <w:tc>
          <w:tcPr>
            <w:tcW w:w="1237" w:type="dxa"/>
            <w:vAlign w:val="bottom"/>
          </w:tcPr>
          <w:p w14:paraId="55837559" w14:textId="2CC0A6F0" w:rsidR="00F21292" w:rsidRPr="0059327F" w:rsidRDefault="00F21292" w:rsidP="00F21292">
            <w:pPr>
              <w:spacing w:line="380" w:lineRule="exact"/>
              <w:ind w:right="-63"/>
              <w:jc w:val="right"/>
              <w:rPr>
                <w:rFonts w:ascii="Arial" w:hAnsi="Arial" w:cs="Arial"/>
                <w:sz w:val="20"/>
                <w:szCs w:val="20"/>
              </w:rPr>
            </w:pPr>
            <w:r w:rsidRPr="00F21292">
              <w:rPr>
                <w:rFonts w:ascii="Arial" w:hAnsi="Arial" w:cs="Arial"/>
                <w:sz w:val="20"/>
                <w:szCs w:val="20"/>
              </w:rPr>
              <w:t>12,590,567</w:t>
            </w:r>
          </w:p>
        </w:tc>
        <w:tc>
          <w:tcPr>
            <w:tcW w:w="1238" w:type="dxa"/>
            <w:vAlign w:val="bottom"/>
          </w:tcPr>
          <w:p w14:paraId="2F39BC69" w14:textId="77777777" w:rsidR="00F21292" w:rsidRPr="0059327F" w:rsidRDefault="00F21292" w:rsidP="00F21292">
            <w:pPr>
              <w:spacing w:line="380" w:lineRule="exact"/>
              <w:ind w:right="-63"/>
              <w:jc w:val="right"/>
              <w:rPr>
                <w:rFonts w:ascii="Arial" w:hAnsi="Arial" w:cs="Arial"/>
                <w:sz w:val="20"/>
                <w:szCs w:val="20"/>
              </w:rPr>
            </w:pPr>
            <w:r w:rsidRPr="0059327F">
              <w:rPr>
                <w:rFonts w:ascii="Arial" w:hAnsi="Arial" w:cs="Arial"/>
                <w:sz w:val="20"/>
                <w:szCs w:val="20"/>
              </w:rPr>
              <w:t>10,724,032</w:t>
            </w:r>
          </w:p>
        </w:tc>
      </w:tr>
      <w:tr w:rsidR="00F21292" w:rsidRPr="0059327F" w14:paraId="24879C8F" w14:textId="77777777" w:rsidTr="003F6A72">
        <w:tc>
          <w:tcPr>
            <w:tcW w:w="4320" w:type="dxa"/>
            <w:vAlign w:val="bottom"/>
            <w:hideMark/>
          </w:tcPr>
          <w:p w14:paraId="2B043006" w14:textId="77777777" w:rsidR="00F21292" w:rsidRPr="0059327F" w:rsidRDefault="00F21292" w:rsidP="00F21292">
            <w:pPr>
              <w:spacing w:line="380" w:lineRule="exact"/>
              <w:ind w:left="170" w:hanging="170"/>
              <w:rPr>
                <w:rFonts w:ascii="Arial" w:hAnsi="Arial" w:cs="Arial"/>
                <w:spacing w:val="0"/>
                <w:sz w:val="20"/>
                <w:szCs w:val="20"/>
              </w:rPr>
            </w:pPr>
            <w:r w:rsidRPr="0059327F">
              <w:rPr>
                <w:rFonts w:ascii="Arial" w:hAnsi="Arial" w:cs="Arial"/>
                <w:spacing w:val="0"/>
                <w:sz w:val="20"/>
                <w:szCs w:val="20"/>
              </w:rPr>
              <w:t>Profit (loss) per share (Baht)</w:t>
            </w:r>
          </w:p>
        </w:tc>
        <w:tc>
          <w:tcPr>
            <w:tcW w:w="1237" w:type="dxa"/>
            <w:vAlign w:val="bottom"/>
          </w:tcPr>
          <w:p w14:paraId="5AB30FE0" w14:textId="31264625" w:rsidR="00F21292" w:rsidRPr="0059327F" w:rsidRDefault="00F21292" w:rsidP="00F21292">
            <w:pPr>
              <w:spacing w:line="380" w:lineRule="exact"/>
              <w:ind w:right="-63"/>
              <w:jc w:val="right"/>
              <w:rPr>
                <w:rFonts w:ascii="Arial" w:hAnsi="Arial" w:cs="Arial"/>
                <w:sz w:val="20"/>
                <w:szCs w:val="20"/>
                <w:cs/>
              </w:rPr>
            </w:pPr>
            <w:r w:rsidRPr="00F21292">
              <w:rPr>
                <w:rFonts w:ascii="Arial" w:hAnsi="Arial" w:cs="Arial"/>
                <w:sz w:val="20"/>
                <w:szCs w:val="20"/>
              </w:rPr>
              <w:t>(0.131)</w:t>
            </w:r>
          </w:p>
        </w:tc>
        <w:tc>
          <w:tcPr>
            <w:tcW w:w="1238" w:type="dxa"/>
            <w:vAlign w:val="bottom"/>
          </w:tcPr>
          <w:p w14:paraId="2274D8F9" w14:textId="77777777" w:rsidR="00F21292" w:rsidRPr="0059327F" w:rsidRDefault="00F21292" w:rsidP="00F21292">
            <w:pPr>
              <w:spacing w:line="380" w:lineRule="exact"/>
              <w:ind w:right="-63"/>
              <w:jc w:val="right"/>
              <w:rPr>
                <w:rFonts w:ascii="Arial" w:hAnsi="Arial" w:cs="Arial"/>
                <w:sz w:val="20"/>
                <w:szCs w:val="20"/>
                <w:cs/>
              </w:rPr>
            </w:pPr>
            <w:r w:rsidRPr="0059327F">
              <w:rPr>
                <w:rFonts w:ascii="Arial" w:hAnsi="Arial" w:cs="Arial"/>
                <w:sz w:val="20"/>
                <w:szCs w:val="20"/>
              </w:rPr>
              <w:t>(0.464)</w:t>
            </w:r>
          </w:p>
        </w:tc>
        <w:tc>
          <w:tcPr>
            <w:tcW w:w="1237" w:type="dxa"/>
            <w:vAlign w:val="bottom"/>
          </w:tcPr>
          <w:p w14:paraId="77B47EB4" w14:textId="6EF9EB3E" w:rsidR="00F21292" w:rsidRPr="0059327F" w:rsidRDefault="00F21292" w:rsidP="00F21292">
            <w:pPr>
              <w:spacing w:line="380" w:lineRule="exact"/>
              <w:ind w:right="-63"/>
              <w:jc w:val="right"/>
              <w:rPr>
                <w:rFonts w:ascii="Arial" w:hAnsi="Arial" w:cs="Arial"/>
                <w:sz w:val="20"/>
                <w:szCs w:val="20"/>
              </w:rPr>
            </w:pPr>
            <w:r w:rsidRPr="00F21292">
              <w:rPr>
                <w:rFonts w:ascii="Arial" w:hAnsi="Arial" w:cs="Arial"/>
                <w:sz w:val="20"/>
                <w:szCs w:val="20"/>
              </w:rPr>
              <w:t>(0.405)</w:t>
            </w:r>
          </w:p>
        </w:tc>
        <w:tc>
          <w:tcPr>
            <w:tcW w:w="1238" w:type="dxa"/>
            <w:vAlign w:val="bottom"/>
          </w:tcPr>
          <w:p w14:paraId="626DACB6" w14:textId="77777777" w:rsidR="00F21292" w:rsidRPr="0059327F" w:rsidRDefault="00F21292" w:rsidP="00F21292">
            <w:pPr>
              <w:spacing w:line="380" w:lineRule="exact"/>
              <w:ind w:right="-63"/>
              <w:jc w:val="right"/>
              <w:rPr>
                <w:rFonts w:ascii="Arial" w:hAnsi="Arial" w:cs="Arial"/>
                <w:sz w:val="20"/>
                <w:szCs w:val="20"/>
              </w:rPr>
            </w:pPr>
            <w:r w:rsidRPr="0059327F">
              <w:rPr>
                <w:rFonts w:ascii="Arial" w:hAnsi="Arial" w:cs="Arial"/>
                <w:sz w:val="20"/>
                <w:szCs w:val="20"/>
              </w:rPr>
              <w:t>0.106</w:t>
            </w:r>
          </w:p>
        </w:tc>
      </w:tr>
    </w:tbl>
    <w:p w14:paraId="018DD6A5" w14:textId="65725E6F" w:rsidR="00345C8A" w:rsidRPr="0059327F" w:rsidRDefault="00BC0070" w:rsidP="00656B52">
      <w:pPr>
        <w:tabs>
          <w:tab w:val="left" w:pos="540"/>
          <w:tab w:val="left" w:pos="1080"/>
          <w:tab w:val="left" w:pos="3870"/>
          <w:tab w:val="left" w:pos="4230"/>
        </w:tabs>
        <w:spacing w:before="240" w:after="120" w:line="380" w:lineRule="exact"/>
        <w:ind w:left="547"/>
        <w:jc w:val="thaiDistribute"/>
        <w:rPr>
          <w:rFonts w:ascii="Arial" w:hAnsi="Arial" w:cs="Arial"/>
          <w:b/>
          <w:bCs/>
          <w:sz w:val="22"/>
          <w:szCs w:val="22"/>
        </w:rPr>
      </w:pPr>
      <w:r w:rsidRPr="0059327F">
        <w:rPr>
          <w:rFonts w:ascii="Arial" w:hAnsi="Arial" w:cs="Arial"/>
          <w:spacing w:val="0"/>
          <w:sz w:val="22"/>
          <w:szCs w:val="22"/>
        </w:rPr>
        <w:t>The</w:t>
      </w:r>
      <w:r w:rsidR="000D608D" w:rsidRPr="0059327F">
        <w:rPr>
          <w:rFonts w:ascii="Arial" w:hAnsi="Arial" w:cs="Arial"/>
          <w:spacing w:val="0"/>
          <w:sz w:val="22"/>
          <w:szCs w:val="22"/>
        </w:rPr>
        <w:t xml:space="preserve"> exercise price of the </w:t>
      </w:r>
      <w:r w:rsidR="00043431" w:rsidRPr="0059327F">
        <w:rPr>
          <w:rFonts w:ascii="Arial" w:hAnsi="Arial" w:cs="Arial"/>
          <w:spacing w:val="-4"/>
          <w:sz w:val="22"/>
          <w:szCs w:val="22"/>
        </w:rPr>
        <w:t>Warrants PACE-W2</w:t>
      </w:r>
      <w:r w:rsidR="007175F4">
        <w:rPr>
          <w:rFonts w:ascii="Arial" w:hAnsi="Arial" w:cs="Arial"/>
          <w:spacing w:val="-4"/>
          <w:sz w:val="22"/>
          <w:szCs w:val="22"/>
        </w:rPr>
        <w:t xml:space="preserve"> and PACE-W3</w:t>
      </w:r>
      <w:r w:rsidR="000D608D" w:rsidRPr="0059327F">
        <w:rPr>
          <w:rFonts w:ascii="Arial" w:hAnsi="Arial" w:cs="Arial"/>
          <w:spacing w:val="0"/>
          <w:sz w:val="22"/>
          <w:szCs w:val="22"/>
        </w:rPr>
        <w:t xml:space="preserve"> </w:t>
      </w:r>
      <w:r w:rsidR="00F12B94" w:rsidRPr="0059327F">
        <w:rPr>
          <w:rFonts w:ascii="Arial" w:hAnsi="Arial" w:cs="Arial"/>
          <w:spacing w:val="0"/>
          <w:sz w:val="22"/>
          <w:szCs w:val="22"/>
        </w:rPr>
        <w:t>was</w:t>
      </w:r>
      <w:r w:rsidR="000D608D" w:rsidRPr="0059327F">
        <w:rPr>
          <w:rFonts w:ascii="Arial" w:hAnsi="Arial" w:cs="Arial"/>
          <w:spacing w:val="0"/>
          <w:sz w:val="22"/>
          <w:szCs w:val="22"/>
        </w:rPr>
        <w:t xml:space="preserve"> higher than the average market pric</w:t>
      </w:r>
      <w:r w:rsidR="00577DD4" w:rsidRPr="0059327F">
        <w:rPr>
          <w:rFonts w:ascii="Arial" w:hAnsi="Arial" w:cs="Arial"/>
          <w:spacing w:val="0"/>
          <w:sz w:val="22"/>
          <w:szCs w:val="22"/>
        </w:rPr>
        <w:t>e</w:t>
      </w:r>
      <w:r w:rsidR="000D608D" w:rsidRPr="0059327F">
        <w:rPr>
          <w:rFonts w:ascii="Arial" w:hAnsi="Arial" w:cs="Arial"/>
          <w:spacing w:val="0"/>
          <w:sz w:val="22"/>
          <w:szCs w:val="22"/>
        </w:rPr>
        <w:t xml:space="preserve"> of the Company’s shares for</w:t>
      </w:r>
      <w:r w:rsidR="00043431" w:rsidRPr="0059327F">
        <w:rPr>
          <w:rFonts w:ascii="Arial" w:hAnsi="Arial" w:cs="Arial"/>
          <w:spacing w:val="0"/>
          <w:sz w:val="22"/>
          <w:szCs w:val="22"/>
        </w:rPr>
        <w:t xml:space="preserve"> the</w:t>
      </w:r>
      <w:r w:rsidR="000D608D" w:rsidRPr="0059327F">
        <w:rPr>
          <w:rFonts w:ascii="Arial" w:hAnsi="Arial" w:cs="Arial"/>
          <w:spacing w:val="0"/>
          <w:sz w:val="22"/>
          <w:szCs w:val="22"/>
        </w:rPr>
        <w:t xml:space="preserve"> </w:t>
      </w:r>
      <w:r w:rsidR="009F44E8" w:rsidRPr="0059327F">
        <w:rPr>
          <w:rFonts w:ascii="Arial" w:hAnsi="Arial" w:cs="Arial"/>
          <w:spacing w:val="0"/>
          <w:sz w:val="22"/>
          <w:szCs w:val="22"/>
        </w:rPr>
        <w:t xml:space="preserve">three-month and </w:t>
      </w:r>
      <w:r w:rsidR="001A4E74" w:rsidRPr="0059327F">
        <w:rPr>
          <w:rFonts w:ascii="Arial" w:hAnsi="Arial" w:cs="Arial"/>
          <w:spacing w:val="0"/>
          <w:sz w:val="22"/>
          <w:szCs w:val="22"/>
        </w:rPr>
        <w:t>nine</w:t>
      </w:r>
      <w:r w:rsidR="009F44E8" w:rsidRPr="0059327F">
        <w:rPr>
          <w:rFonts w:ascii="Arial" w:hAnsi="Arial" w:cs="Arial"/>
          <w:spacing w:val="0"/>
          <w:sz w:val="22"/>
          <w:szCs w:val="22"/>
        </w:rPr>
        <w:t>-month periods ended</w:t>
      </w:r>
      <w:r w:rsidR="007175F4">
        <w:rPr>
          <w:rFonts w:ascii="Arial" w:hAnsi="Arial" w:cs="Arial"/>
          <w:spacing w:val="0"/>
          <w:sz w:val="22"/>
          <w:szCs w:val="22"/>
        </w:rPr>
        <w:t xml:space="preserve">                    </w:t>
      </w:r>
      <w:r w:rsidR="009F44E8" w:rsidRPr="0059327F">
        <w:rPr>
          <w:rFonts w:ascii="Arial" w:hAnsi="Arial" w:cs="Arial"/>
          <w:spacing w:val="0"/>
          <w:sz w:val="22"/>
          <w:szCs w:val="22"/>
        </w:rPr>
        <w:t xml:space="preserve"> </w:t>
      </w:r>
      <w:r w:rsidR="001A4E74" w:rsidRPr="0059327F">
        <w:rPr>
          <w:rFonts w:ascii="Arial" w:hAnsi="Arial" w:cs="Arial"/>
          <w:spacing w:val="0"/>
          <w:sz w:val="22"/>
          <w:szCs w:val="22"/>
        </w:rPr>
        <w:t>30 September 2019</w:t>
      </w:r>
      <w:r w:rsidR="008968F6">
        <w:rPr>
          <w:rFonts w:ascii="Arial" w:hAnsi="Arial" w:cs="Arial"/>
          <w:spacing w:val="0"/>
          <w:sz w:val="22"/>
          <w:szCs w:val="22"/>
        </w:rPr>
        <w:t xml:space="preserve"> and 2018</w:t>
      </w:r>
      <w:r w:rsidR="000D608D" w:rsidRPr="0059327F">
        <w:rPr>
          <w:rFonts w:ascii="Arial" w:hAnsi="Arial" w:cs="Arial"/>
          <w:spacing w:val="-3"/>
          <w:sz w:val="22"/>
          <w:szCs w:val="22"/>
        </w:rPr>
        <w:t xml:space="preserve">. Therefore, the Company has not </w:t>
      </w:r>
      <w:r w:rsidR="00B71E08" w:rsidRPr="0059327F">
        <w:rPr>
          <w:rFonts w:ascii="Arial" w:hAnsi="Arial" w:cs="Arial"/>
          <w:spacing w:val="-3"/>
          <w:sz w:val="22"/>
          <w:szCs w:val="22"/>
        </w:rPr>
        <w:t>included the</w:t>
      </w:r>
      <w:r w:rsidR="000D608D" w:rsidRPr="0059327F">
        <w:rPr>
          <w:rFonts w:ascii="Arial" w:hAnsi="Arial" w:cs="Arial"/>
          <w:spacing w:val="-3"/>
          <w:sz w:val="22"/>
          <w:szCs w:val="22"/>
        </w:rPr>
        <w:t xml:space="preserve"> conversion of </w:t>
      </w:r>
      <w:r w:rsidR="007C6052" w:rsidRPr="0059327F">
        <w:rPr>
          <w:rFonts w:ascii="Arial" w:hAnsi="Arial" w:cs="Arial"/>
          <w:spacing w:val="-3"/>
          <w:sz w:val="22"/>
          <w:szCs w:val="22"/>
        </w:rPr>
        <w:t>the</w:t>
      </w:r>
      <w:r w:rsidR="000D608D" w:rsidRPr="0059327F">
        <w:rPr>
          <w:rFonts w:ascii="Arial" w:hAnsi="Arial" w:cs="Arial"/>
          <w:spacing w:val="-3"/>
          <w:sz w:val="22"/>
          <w:szCs w:val="22"/>
        </w:rPr>
        <w:t xml:space="preserve"> warrants in the</w:t>
      </w:r>
      <w:r w:rsidR="00EC232D" w:rsidRPr="0059327F">
        <w:rPr>
          <w:rFonts w:ascii="Arial" w:hAnsi="Arial" w:cs="Arial"/>
          <w:spacing w:val="-3"/>
          <w:sz w:val="22"/>
          <w:szCs w:val="22"/>
          <w:cs/>
        </w:rPr>
        <w:t xml:space="preserve"> </w:t>
      </w:r>
      <w:r w:rsidR="000D608D" w:rsidRPr="0059327F">
        <w:rPr>
          <w:rFonts w:ascii="Arial" w:hAnsi="Arial" w:cs="Arial"/>
          <w:spacing w:val="-3"/>
          <w:sz w:val="22"/>
          <w:szCs w:val="22"/>
        </w:rPr>
        <w:t>ca</w:t>
      </w:r>
      <w:r w:rsidR="00495AC0" w:rsidRPr="0059327F">
        <w:rPr>
          <w:rFonts w:ascii="Arial" w:hAnsi="Arial" w:cs="Arial"/>
          <w:spacing w:val="-3"/>
          <w:sz w:val="22"/>
          <w:szCs w:val="22"/>
        </w:rPr>
        <w:t>l</w:t>
      </w:r>
      <w:r w:rsidR="000D608D" w:rsidRPr="0059327F">
        <w:rPr>
          <w:rFonts w:ascii="Arial" w:hAnsi="Arial" w:cs="Arial"/>
          <w:spacing w:val="-3"/>
          <w:sz w:val="22"/>
          <w:szCs w:val="22"/>
        </w:rPr>
        <w:t>culation</w:t>
      </w:r>
      <w:r w:rsidR="000D608D" w:rsidRPr="0059327F">
        <w:rPr>
          <w:rFonts w:ascii="Arial" w:hAnsi="Arial" w:cs="Arial"/>
          <w:spacing w:val="0"/>
          <w:sz w:val="22"/>
          <w:szCs w:val="22"/>
        </w:rPr>
        <w:t xml:space="preserve"> of diluted earnings per share.</w:t>
      </w:r>
    </w:p>
    <w:p w14:paraId="481BE9A6" w14:textId="77777777" w:rsidR="00656B52" w:rsidRDefault="00656B5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970305D" w14:textId="55B2D17F" w:rsidR="00441181" w:rsidRPr="0059327F" w:rsidRDefault="00913D51" w:rsidP="002509ED">
      <w:pPr>
        <w:tabs>
          <w:tab w:val="left" w:pos="540"/>
          <w:tab w:val="left" w:pos="4230"/>
        </w:tabs>
        <w:overflowPunct/>
        <w:autoSpaceDE/>
        <w:autoSpaceDN/>
        <w:adjustRightInd/>
        <w:spacing w:before="120" w:after="120" w:line="340" w:lineRule="exact"/>
        <w:textAlignment w:val="auto"/>
        <w:rPr>
          <w:rFonts w:ascii="Arial" w:hAnsi="Arial" w:cs="Arial"/>
          <w:b/>
          <w:bCs/>
          <w:sz w:val="22"/>
          <w:szCs w:val="22"/>
          <w:cs/>
        </w:rPr>
      </w:pPr>
      <w:r w:rsidRPr="0059327F">
        <w:rPr>
          <w:rFonts w:ascii="Arial" w:hAnsi="Arial" w:cs="Arial"/>
          <w:b/>
          <w:bCs/>
          <w:sz w:val="22"/>
          <w:szCs w:val="22"/>
        </w:rPr>
        <w:lastRenderedPageBreak/>
        <w:t>2</w:t>
      </w:r>
      <w:r w:rsidR="00A7163D" w:rsidRPr="0059327F">
        <w:rPr>
          <w:rFonts w:ascii="Arial" w:hAnsi="Arial" w:cs="Arial"/>
          <w:b/>
          <w:bCs/>
          <w:sz w:val="22"/>
          <w:szCs w:val="22"/>
        </w:rPr>
        <w:t>7</w:t>
      </w:r>
      <w:r w:rsidR="00441181" w:rsidRPr="0059327F">
        <w:rPr>
          <w:rFonts w:ascii="Arial" w:hAnsi="Arial" w:cs="Arial"/>
          <w:b/>
          <w:bCs/>
          <w:sz w:val="22"/>
          <w:szCs w:val="22"/>
          <w:cs/>
        </w:rPr>
        <w:t>.</w:t>
      </w:r>
      <w:r w:rsidR="00441181" w:rsidRPr="0059327F">
        <w:rPr>
          <w:rFonts w:ascii="Arial" w:hAnsi="Arial" w:cs="Arial"/>
          <w:b/>
          <w:bCs/>
          <w:sz w:val="22"/>
          <w:szCs w:val="22"/>
          <w:cs/>
        </w:rPr>
        <w:tab/>
      </w:r>
      <w:r w:rsidR="00441181" w:rsidRPr="0059327F">
        <w:rPr>
          <w:rFonts w:ascii="Arial" w:hAnsi="Arial" w:cs="Arial"/>
          <w:b/>
          <w:bCs/>
          <w:sz w:val="22"/>
          <w:szCs w:val="22"/>
        </w:rPr>
        <w:t>Foreign currency assets and liabilities</w:t>
      </w:r>
    </w:p>
    <w:p w14:paraId="1FFC3103" w14:textId="77777777" w:rsidR="00441181" w:rsidRPr="0059327F" w:rsidRDefault="00441181" w:rsidP="002509ED">
      <w:pPr>
        <w:tabs>
          <w:tab w:val="left" w:pos="4230"/>
        </w:tabs>
        <w:spacing w:before="120" w:after="60" w:line="340" w:lineRule="exact"/>
        <w:ind w:left="547" w:hanging="547"/>
        <w:jc w:val="thaiDistribute"/>
        <w:rPr>
          <w:rFonts w:ascii="Arial" w:hAnsi="Arial" w:cs="Arial"/>
          <w:sz w:val="22"/>
          <w:szCs w:val="22"/>
        </w:rPr>
      </w:pPr>
      <w:r w:rsidRPr="0059327F">
        <w:rPr>
          <w:rFonts w:ascii="Arial" w:hAnsi="Arial" w:cs="Arial"/>
        </w:rPr>
        <w:tab/>
      </w:r>
      <w:r w:rsidRPr="0059327F">
        <w:rPr>
          <w:rFonts w:ascii="Arial" w:hAnsi="Arial" w:cs="Arial"/>
          <w:spacing w:val="0"/>
          <w:sz w:val="22"/>
          <w:szCs w:val="22"/>
        </w:rPr>
        <w:t xml:space="preserve">As at </w:t>
      </w:r>
      <w:r w:rsidR="001A4E74" w:rsidRPr="0059327F">
        <w:rPr>
          <w:rFonts w:ascii="Arial" w:hAnsi="Arial" w:cs="Arial"/>
          <w:spacing w:val="0"/>
          <w:sz w:val="22"/>
          <w:szCs w:val="22"/>
        </w:rPr>
        <w:t>30 September 2019</w:t>
      </w:r>
      <w:r w:rsidRPr="0059327F">
        <w:rPr>
          <w:rFonts w:ascii="Arial" w:hAnsi="Arial" w:cs="Arial"/>
          <w:spacing w:val="0"/>
          <w:sz w:val="22"/>
          <w:szCs w:val="22"/>
        </w:rPr>
        <w:t xml:space="preserve"> and </w:t>
      </w:r>
      <w:r w:rsidR="00F9157D" w:rsidRPr="0059327F">
        <w:rPr>
          <w:rFonts w:ascii="Arial" w:hAnsi="Arial" w:cs="Arial"/>
          <w:spacing w:val="0"/>
          <w:sz w:val="22"/>
          <w:szCs w:val="22"/>
        </w:rPr>
        <w:t>31 December 2018</w:t>
      </w:r>
      <w:r w:rsidRPr="0059327F">
        <w:rPr>
          <w:rFonts w:ascii="Arial" w:hAnsi="Arial" w:cs="Arial"/>
          <w:spacing w:val="0"/>
          <w:sz w:val="22"/>
          <w:szCs w:val="22"/>
        </w:rPr>
        <w:t>, the Group had foreign currency assets and liabilities as follows</w:t>
      </w:r>
      <w:r w:rsidRPr="0059327F">
        <w:rPr>
          <w:rFonts w:ascii="Arial" w:hAnsi="Arial" w:cs="Arial"/>
          <w:sz w:val="22"/>
          <w:szCs w:val="22"/>
        </w:rPr>
        <w:t>:</w:t>
      </w:r>
    </w:p>
    <w:tbl>
      <w:tblPr>
        <w:tblW w:w="9540" w:type="dxa"/>
        <w:tblInd w:w="450" w:type="dxa"/>
        <w:tblLayout w:type="fixed"/>
        <w:tblLook w:val="0000" w:firstRow="0" w:lastRow="0" w:firstColumn="0" w:lastColumn="0" w:noHBand="0" w:noVBand="0"/>
      </w:tblPr>
      <w:tblGrid>
        <w:gridCol w:w="1710"/>
        <w:gridCol w:w="1305"/>
        <w:gridCol w:w="1305"/>
        <w:gridCol w:w="1305"/>
        <w:gridCol w:w="1305"/>
        <w:gridCol w:w="1305"/>
        <w:gridCol w:w="1305"/>
      </w:tblGrid>
      <w:tr w:rsidR="00441181" w:rsidRPr="00656B52" w14:paraId="3FDF2649" w14:textId="77777777" w:rsidTr="00420CF4">
        <w:trPr>
          <w:cantSplit/>
          <w:tblHeader/>
        </w:trPr>
        <w:tc>
          <w:tcPr>
            <w:tcW w:w="9540" w:type="dxa"/>
            <w:gridSpan w:val="7"/>
          </w:tcPr>
          <w:p w14:paraId="28F0FB23" w14:textId="77777777" w:rsidR="00441181" w:rsidRPr="00656B52" w:rsidRDefault="00441181" w:rsidP="002509ED">
            <w:pPr>
              <w:pBdr>
                <w:bottom w:val="single" w:sz="4" w:space="1" w:color="auto"/>
              </w:pBdr>
              <w:tabs>
                <w:tab w:val="left" w:pos="900"/>
                <w:tab w:val="left" w:pos="1440"/>
                <w:tab w:val="left" w:pos="4230"/>
              </w:tabs>
              <w:spacing w:line="340" w:lineRule="exact"/>
              <w:jc w:val="center"/>
              <w:rPr>
                <w:rFonts w:ascii="Arial" w:hAnsi="Arial" w:cs="Arial"/>
                <w:spacing w:val="0"/>
                <w:sz w:val="17"/>
                <w:szCs w:val="17"/>
                <w:cs/>
              </w:rPr>
            </w:pPr>
            <w:r w:rsidRPr="00656B52">
              <w:rPr>
                <w:rFonts w:ascii="Arial" w:hAnsi="Arial" w:cs="Arial"/>
                <w:spacing w:val="0"/>
                <w:sz w:val="17"/>
                <w:szCs w:val="17"/>
              </w:rPr>
              <w:t>Consolidated financial statements</w:t>
            </w:r>
          </w:p>
        </w:tc>
      </w:tr>
      <w:tr w:rsidR="00441181" w:rsidRPr="00656B52" w14:paraId="050BDAE7" w14:textId="77777777" w:rsidTr="000B73CF">
        <w:trPr>
          <w:cantSplit/>
          <w:tblHeader/>
        </w:trPr>
        <w:tc>
          <w:tcPr>
            <w:tcW w:w="1710" w:type="dxa"/>
            <w:vAlign w:val="bottom"/>
          </w:tcPr>
          <w:p w14:paraId="6ECC9DAD" w14:textId="77777777" w:rsidR="00441181" w:rsidRPr="00656B52" w:rsidRDefault="00441181" w:rsidP="002509ED">
            <w:pPr>
              <w:pBdr>
                <w:bottom w:val="single" w:sz="4" w:space="1" w:color="auto"/>
              </w:pBdr>
              <w:tabs>
                <w:tab w:val="left" w:pos="900"/>
                <w:tab w:val="left" w:pos="4230"/>
              </w:tabs>
              <w:spacing w:line="340" w:lineRule="exact"/>
              <w:jc w:val="center"/>
              <w:rPr>
                <w:rFonts w:ascii="Arial" w:hAnsi="Arial" w:cs="Arial"/>
                <w:spacing w:val="0"/>
                <w:sz w:val="17"/>
                <w:szCs w:val="17"/>
              </w:rPr>
            </w:pPr>
            <w:r w:rsidRPr="00656B52">
              <w:rPr>
                <w:rFonts w:ascii="Arial" w:hAnsi="Arial" w:cs="Arial"/>
                <w:spacing w:val="0"/>
                <w:sz w:val="17"/>
                <w:szCs w:val="17"/>
              </w:rPr>
              <w:t>Foreign currency</w:t>
            </w:r>
          </w:p>
        </w:tc>
        <w:tc>
          <w:tcPr>
            <w:tcW w:w="2610" w:type="dxa"/>
            <w:gridSpan w:val="2"/>
          </w:tcPr>
          <w:p w14:paraId="3AC9E9EA" w14:textId="77777777" w:rsidR="00441181" w:rsidRPr="00656B52" w:rsidRDefault="00441181" w:rsidP="002509ED">
            <w:pPr>
              <w:pBdr>
                <w:bottom w:val="single" w:sz="4" w:space="1" w:color="auto"/>
              </w:pBdr>
              <w:tabs>
                <w:tab w:val="left" w:pos="900"/>
                <w:tab w:val="left" w:pos="1440"/>
                <w:tab w:val="left" w:pos="4230"/>
              </w:tabs>
              <w:spacing w:line="340" w:lineRule="exact"/>
              <w:jc w:val="center"/>
              <w:rPr>
                <w:rFonts w:ascii="Arial" w:hAnsi="Arial" w:cs="Arial"/>
                <w:spacing w:val="0"/>
                <w:sz w:val="17"/>
                <w:szCs w:val="17"/>
                <w:cs/>
              </w:rPr>
            </w:pPr>
            <w:r w:rsidRPr="00656B52">
              <w:rPr>
                <w:rFonts w:ascii="Arial" w:hAnsi="Arial" w:cs="Arial"/>
                <w:spacing w:val="0"/>
                <w:sz w:val="17"/>
                <w:szCs w:val="17"/>
              </w:rPr>
              <w:t>Financial assets</w:t>
            </w:r>
          </w:p>
        </w:tc>
        <w:tc>
          <w:tcPr>
            <w:tcW w:w="2610" w:type="dxa"/>
            <w:gridSpan w:val="2"/>
            <w:vAlign w:val="bottom"/>
          </w:tcPr>
          <w:p w14:paraId="6F1F776B" w14:textId="77777777" w:rsidR="00441181" w:rsidRPr="00656B52" w:rsidRDefault="00441181" w:rsidP="002509ED">
            <w:pPr>
              <w:pBdr>
                <w:bottom w:val="single" w:sz="4" w:space="1" w:color="auto"/>
              </w:pBdr>
              <w:tabs>
                <w:tab w:val="left" w:pos="900"/>
                <w:tab w:val="left" w:pos="1440"/>
                <w:tab w:val="left" w:pos="4230"/>
              </w:tabs>
              <w:spacing w:line="340" w:lineRule="exact"/>
              <w:jc w:val="center"/>
              <w:rPr>
                <w:rFonts w:ascii="Arial" w:hAnsi="Arial" w:cs="Arial"/>
                <w:spacing w:val="0"/>
                <w:sz w:val="17"/>
                <w:szCs w:val="17"/>
                <w:cs/>
              </w:rPr>
            </w:pPr>
            <w:r w:rsidRPr="00656B52">
              <w:rPr>
                <w:rFonts w:ascii="Arial" w:hAnsi="Arial" w:cs="Arial"/>
                <w:spacing w:val="0"/>
                <w:sz w:val="17"/>
                <w:szCs w:val="17"/>
              </w:rPr>
              <w:t>Financial liabilities</w:t>
            </w:r>
          </w:p>
        </w:tc>
        <w:tc>
          <w:tcPr>
            <w:tcW w:w="2610" w:type="dxa"/>
            <w:gridSpan w:val="2"/>
            <w:vAlign w:val="bottom"/>
          </w:tcPr>
          <w:p w14:paraId="253533AB" w14:textId="77777777" w:rsidR="00441181" w:rsidRPr="00656B52" w:rsidRDefault="00441181" w:rsidP="002509ED">
            <w:pPr>
              <w:pBdr>
                <w:bottom w:val="single" w:sz="4" w:space="1" w:color="auto"/>
              </w:pBdr>
              <w:tabs>
                <w:tab w:val="left" w:pos="900"/>
                <w:tab w:val="left" w:pos="1440"/>
                <w:tab w:val="left" w:pos="4230"/>
              </w:tabs>
              <w:spacing w:line="340" w:lineRule="exact"/>
              <w:jc w:val="center"/>
              <w:rPr>
                <w:rFonts w:ascii="Arial" w:hAnsi="Arial" w:cs="Arial"/>
                <w:spacing w:val="0"/>
                <w:sz w:val="17"/>
                <w:szCs w:val="17"/>
                <w:cs/>
              </w:rPr>
            </w:pPr>
            <w:r w:rsidRPr="00656B52">
              <w:rPr>
                <w:rFonts w:ascii="Arial" w:hAnsi="Arial" w:cs="Arial"/>
                <w:spacing w:val="0"/>
                <w:sz w:val="17"/>
                <w:szCs w:val="17"/>
              </w:rPr>
              <w:t>Average exchange rate</w:t>
            </w:r>
          </w:p>
        </w:tc>
      </w:tr>
      <w:tr w:rsidR="00F27EB8" w:rsidRPr="00656B52" w14:paraId="0294EDD8" w14:textId="77777777" w:rsidTr="000B73CF">
        <w:trPr>
          <w:cantSplit/>
          <w:tblHeader/>
        </w:trPr>
        <w:tc>
          <w:tcPr>
            <w:tcW w:w="1710" w:type="dxa"/>
            <w:vAlign w:val="bottom"/>
          </w:tcPr>
          <w:p w14:paraId="32D970BD" w14:textId="77777777" w:rsidR="00F27EB8" w:rsidRPr="00656B52" w:rsidRDefault="00F27EB8" w:rsidP="002509ED">
            <w:pPr>
              <w:tabs>
                <w:tab w:val="left" w:pos="900"/>
                <w:tab w:val="left" w:pos="4230"/>
              </w:tabs>
              <w:spacing w:line="340" w:lineRule="exact"/>
              <w:jc w:val="center"/>
              <w:rPr>
                <w:rFonts w:ascii="Arial" w:hAnsi="Arial" w:cs="Arial"/>
                <w:spacing w:val="0"/>
                <w:sz w:val="17"/>
                <w:szCs w:val="17"/>
              </w:rPr>
            </w:pPr>
          </w:p>
        </w:tc>
        <w:tc>
          <w:tcPr>
            <w:tcW w:w="1305" w:type="dxa"/>
          </w:tcPr>
          <w:p w14:paraId="5AC6CB90" w14:textId="77777777" w:rsidR="00F27EB8" w:rsidRPr="00656B52" w:rsidRDefault="001A4E74" w:rsidP="002509ED">
            <w:pPr>
              <w:pBdr>
                <w:bottom w:val="single" w:sz="4" w:space="1" w:color="auto"/>
              </w:pBdr>
              <w:tabs>
                <w:tab w:val="left" w:pos="900"/>
                <w:tab w:val="left" w:pos="1440"/>
                <w:tab w:val="left" w:pos="4230"/>
              </w:tabs>
              <w:spacing w:line="340" w:lineRule="exact"/>
              <w:jc w:val="center"/>
              <w:rPr>
                <w:rFonts w:ascii="Arial" w:hAnsi="Arial" w:cs="Arial"/>
                <w:spacing w:val="0"/>
                <w:sz w:val="17"/>
                <w:szCs w:val="17"/>
              </w:rPr>
            </w:pPr>
            <w:r w:rsidRPr="00656B52">
              <w:rPr>
                <w:rFonts w:ascii="Arial" w:hAnsi="Arial" w:cs="Arial"/>
                <w:spacing w:val="-4"/>
                <w:sz w:val="17"/>
                <w:szCs w:val="17"/>
              </w:rPr>
              <w:t>30 September</w:t>
            </w:r>
            <w:r w:rsidR="00D03AF6" w:rsidRPr="00656B52">
              <w:rPr>
                <w:rFonts w:ascii="Arial" w:hAnsi="Arial" w:cs="Arial"/>
                <w:spacing w:val="-4"/>
                <w:sz w:val="17"/>
                <w:szCs w:val="17"/>
              </w:rPr>
              <w:t xml:space="preserve">           </w:t>
            </w:r>
            <w:r w:rsidR="006371A7" w:rsidRPr="00656B52">
              <w:rPr>
                <w:rFonts w:ascii="Arial" w:hAnsi="Arial" w:cs="Arial"/>
                <w:spacing w:val="-4"/>
                <w:sz w:val="17"/>
                <w:szCs w:val="17"/>
              </w:rPr>
              <w:t xml:space="preserve"> 2019</w:t>
            </w:r>
          </w:p>
        </w:tc>
        <w:tc>
          <w:tcPr>
            <w:tcW w:w="1305" w:type="dxa"/>
          </w:tcPr>
          <w:p w14:paraId="177C4967" w14:textId="77777777" w:rsidR="00F27EB8" w:rsidRPr="00656B52" w:rsidRDefault="00F27EB8" w:rsidP="002509ED">
            <w:pPr>
              <w:pBdr>
                <w:bottom w:val="single" w:sz="4" w:space="1" w:color="auto"/>
              </w:pBdr>
              <w:tabs>
                <w:tab w:val="left" w:pos="900"/>
                <w:tab w:val="left" w:pos="1440"/>
                <w:tab w:val="left" w:pos="4230"/>
              </w:tabs>
              <w:spacing w:line="340" w:lineRule="exact"/>
              <w:jc w:val="center"/>
              <w:rPr>
                <w:rFonts w:ascii="Arial" w:hAnsi="Arial" w:cs="Arial"/>
                <w:spacing w:val="0"/>
                <w:sz w:val="17"/>
                <w:szCs w:val="17"/>
              </w:rPr>
            </w:pPr>
            <w:r w:rsidRPr="00656B52">
              <w:rPr>
                <w:rFonts w:ascii="Arial" w:hAnsi="Arial" w:cs="Arial"/>
                <w:spacing w:val="0"/>
                <w:sz w:val="17"/>
                <w:szCs w:val="17"/>
              </w:rPr>
              <w:t>31 December 2018</w:t>
            </w:r>
          </w:p>
        </w:tc>
        <w:tc>
          <w:tcPr>
            <w:tcW w:w="1305" w:type="dxa"/>
          </w:tcPr>
          <w:p w14:paraId="1618B216" w14:textId="77777777" w:rsidR="00F27EB8" w:rsidRPr="00656B52" w:rsidRDefault="001A4E74" w:rsidP="002509ED">
            <w:pPr>
              <w:pBdr>
                <w:bottom w:val="single" w:sz="4" w:space="1" w:color="auto"/>
              </w:pBdr>
              <w:tabs>
                <w:tab w:val="left" w:pos="900"/>
                <w:tab w:val="left" w:pos="1440"/>
                <w:tab w:val="left" w:pos="4230"/>
              </w:tabs>
              <w:spacing w:line="340" w:lineRule="exact"/>
              <w:jc w:val="center"/>
              <w:rPr>
                <w:rFonts w:ascii="Arial" w:hAnsi="Arial" w:cs="Arial"/>
                <w:spacing w:val="0"/>
                <w:sz w:val="17"/>
                <w:szCs w:val="17"/>
              </w:rPr>
            </w:pPr>
            <w:r w:rsidRPr="00656B52">
              <w:rPr>
                <w:rFonts w:ascii="Arial" w:hAnsi="Arial" w:cs="Arial"/>
                <w:spacing w:val="-4"/>
                <w:sz w:val="17"/>
                <w:szCs w:val="17"/>
              </w:rPr>
              <w:t>30 September</w:t>
            </w:r>
            <w:r w:rsidR="006371A7" w:rsidRPr="00656B52">
              <w:rPr>
                <w:rFonts w:ascii="Arial" w:hAnsi="Arial" w:cs="Arial"/>
                <w:spacing w:val="-4"/>
                <w:sz w:val="17"/>
                <w:szCs w:val="17"/>
              </w:rPr>
              <w:t xml:space="preserve"> </w:t>
            </w:r>
            <w:r w:rsidR="00D03AF6" w:rsidRPr="00656B52">
              <w:rPr>
                <w:rFonts w:ascii="Arial" w:hAnsi="Arial" w:cs="Arial"/>
                <w:spacing w:val="-4"/>
                <w:sz w:val="17"/>
                <w:szCs w:val="17"/>
              </w:rPr>
              <w:t xml:space="preserve">           </w:t>
            </w:r>
            <w:r w:rsidR="006371A7" w:rsidRPr="00656B52">
              <w:rPr>
                <w:rFonts w:ascii="Arial" w:hAnsi="Arial" w:cs="Arial"/>
                <w:spacing w:val="-4"/>
                <w:sz w:val="17"/>
                <w:szCs w:val="17"/>
              </w:rPr>
              <w:t>2019</w:t>
            </w:r>
          </w:p>
        </w:tc>
        <w:tc>
          <w:tcPr>
            <w:tcW w:w="1305" w:type="dxa"/>
          </w:tcPr>
          <w:p w14:paraId="4C74BC46" w14:textId="77777777" w:rsidR="00F27EB8" w:rsidRPr="00656B52" w:rsidRDefault="00F27EB8" w:rsidP="002509ED">
            <w:pPr>
              <w:pBdr>
                <w:bottom w:val="single" w:sz="4" w:space="1" w:color="auto"/>
              </w:pBdr>
              <w:tabs>
                <w:tab w:val="left" w:pos="900"/>
                <w:tab w:val="left" w:pos="1440"/>
                <w:tab w:val="left" w:pos="4230"/>
              </w:tabs>
              <w:spacing w:line="340" w:lineRule="exact"/>
              <w:jc w:val="center"/>
              <w:rPr>
                <w:rFonts w:ascii="Arial" w:hAnsi="Arial" w:cs="Arial"/>
                <w:spacing w:val="0"/>
                <w:sz w:val="17"/>
                <w:szCs w:val="17"/>
              </w:rPr>
            </w:pPr>
            <w:r w:rsidRPr="00656B52">
              <w:rPr>
                <w:rFonts w:ascii="Arial" w:hAnsi="Arial" w:cs="Arial"/>
                <w:spacing w:val="0"/>
                <w:sz w:val="17"/>
                <w:szCs w:val="17"/>
              </w:rPr>
              <w:t>31 December 2018</w:t>
            </w:r>
          </w:p>
        </w:tc>
        <w:tc>
          <w:tcPr>
            <w:tcW w:w="1305" w:type="dxa"/>
          </w:tcPr>
          <w:p w14:paraId="3567B1CE" w14:textId="77777777" w:rsidR="00F27EB8" w:rsidRPr="00656B52" w:rsidRDefault="001A4E74" w:rsidP="002509ED">
            <w:pPr>
              <w:pBdr>
                <w:bottom w:val="single" w:sz="4" w:space="1" w:color="auto"/>
              </w:pBdr>
              <w:tabs>
                <w:tab w:val="left" w:pos="900"/>
                <w:tab w:val="left" w:pos="1440"/>
                <w:tab w:val="left" w:pos="4230"/>
              </w:tabs>
              <w:spacing w:line="340" w:lineRule="exact"/>
              <w:jc w:val="center"/>
              <w:rPr>
                <w:rFonts w:ascii="Arial" w:hAnsi="Arial" w:cs="Arial"/>
                <w:spacing w:val="0"/>
                <w:sz w:val="17"/>
                <w:szCs w:val="17"/>
              </w:rPr>
            </w:pPr>
            <w:r w:rsidRPr="00656B52">
              <w:rPr>
                <w:rFonts w:ascii="Arial" w:hAnsi="Arial" w:cs="Arial"/>
                <w:spacing w:val="-4"/>
                <w:sz w:val="17"/>
                <w:szCs w:val="17"/>
              </w:rPr>
              <w:t>30 September</w:t>
            </w:r>
            <w:r w:rsidR="006371A7" w:rsidRPr="00656B52">
              <w:rPr>
                <w:rFonts w:ascii="Arial" w:hAnsi="Arial" w:cs="Arial"/>
                <w:spacing w:val="-4"/>
                <w:sz w:val="17"/>
                <w:szCs w:val="17"/>
              </w:rPr>
              <w:t xml:space="preserve"> </w:t>
            </w:r>
            <w:r w:rsidR="00D03AF6" w:rsidRPr="00656B52">
              <w:rPr>
                <w:rFonts w:ascii="Arial" w:hAnsi="Arial" w:cs="Arial"/>
                <w:spacing w:val="-4"/>
                <w:sz w:val="17"/>
                <w:szCs w:val="17"/>
              </w:rPr>
              <w:t xml:space="preserve">             </w:t>
            </w:r>
            <w:r w:rsidR="006371A7" w:rsidRPr="00656B52">
              <w:rPr>
                <w:rFonts w:ascii="Arial" w:hAnsi="Arial" w:cs="Arial"/>
                <w:spacing w:val="-4"/>
                <w:sz w:val="17"/>
                <w:szCs w:val="17"/>
              </w:rPr>
              <w:t>2019</w:t>
            </w:r>
          </w:p>
        </w:tc>
        <w:tc>
          <w:tcPr>
            <w:tcW w:w="1305" w:type="dxa"/>
          </w:tcPr>
          <w:p w14:paraId="661D06A6" w14:textId="77777777" w:rsidR="00F27EB8" w:rsidRPr="00656B52" w:rsidRDefault="00F27EB8" w:rsidP="002509ED">
            <w:pPr>
              <w:pBdr>
                <w:bottom w:val="single" w:sz="4" w:space="1" w:color="auto"/>
              </w:pBdr>
              <w:tabs>
                <w:tab w:val="left" w:pos="900"/>
                <w:tab w:val="left" w:pos="1440"/>
                <w:tab w:val="left" w:pos="4230"/>
              </w:tabs>
              <w:spacing w:line="340" w:lineRule="exact"/>
              <w:jc w:val="center"/>
              <w:rPr>
                <w:rFonts w:ascii="Arial" w:hAnsi="Arial" w:cs="Arial"/>
                <w:spacing w:val="0"/>
                <w:sz w:val="17"/>
                <w:szCs w:val="17"/>
              </w:rPr>
            </w:pPr>
            <w:r w:rsidRPr="00656B52">
              <w:rPr>
                <w:rFonts w:ascii="Arial" w:hAnsi="Arial" w:cs="Arial"/>
                <w:spacing w:val="0"/>
                <w:sz w:val="17"/>
                <w:szCs w:val="17"/>
              </w:rPr>
              <w:t>31 December 2018</w:t>
            </w:r>
          </w:p>
        </w:tc>
      </w:tr>
      <w:tr w:rsidR="00F27EB8" w:rsidRPr="00656B52" w14:paraId="764447F9" w14:textId="77777777" w:rsidTr="000B73CF">
        <w:trPr>
          <w:cantSplit/>
          <w:tblHeader/>
        </w:trPr>
        <w:tc>
          <w:tcPr>
            <w:tcW w:w="1710" w:type="dxa"/>
            <w:vAlign w:val="bottom"/>
          </w:tcPr>
          <w:p w14:paraId="26751B49" w14:textId="77777777" w:rsidR="00F27EB8" w:rsidRPr="00656B52" w:rsidRDefault="00F27EB8" w:rsidP="002509ED">
            <w:pPr>
              <w:tabs>
                <w:tab w:val="left" w:pos="900"/>
                <w:tab w:val="left" w:pos="1440"/>
                <w:tab w:val="left" w:pos="4230"/>
              </w:tabs>
              <w:spacing w:line="340" w:lineRule="exact"/>
              <w:jc w:val="center"/>
              <w:rPr>
                <w:rFonts w:ascii="Arial" w:hAnsi="Arial" w:cs="Arial"/>
                <w:spacing w:val="0"/>
                <w:sz w:val="17"/>
                <w:szCs w:val="17"/>
              </w:rPr>
            </w:pPr>
          </w:p>
        </w:tc>
        <w:tc>
          <w:tcPr>
            <w:tcW w:w="1305" w:type="dxa"/>
          </w:tcPr>
          <w:p w14:paraId="75A4929D" w14:textId="77777777" w:rsidR="00F27EB8" w:rsidRPr="00656B52" w:rsidRDefault="00F27EB8" w:rsidP="002509ED">
            <w:pPr>
              <w:tabs>
                <w:tab w:val="left" w:pos="900"/>
                <w:tab w:val="left" w:pos="1440"/>
                <w:tab w:val="left" w:pos="4230"/>
              </w:tabs>
              <w:spacing w:line="340" w:lineRule="exact"/>
              <w:jc w:val="center"/>
              <w:rPr>
                <w:rFonts w:ascii="Arial" w:hAnsi="Arial" w:cs="Arial"/>
                <w:spacing w:val="0"/>
                <w:sz w:val="17"/>
                <w:szCs w:val="17"/>
              </w:rPr>
            </w:pPr>
          </w:p>
        </w:tc>
        <w:tc>
          <w:tcPr>
            <w:tcW w:w="1305" w:type="dxa"/>
          </w:tcPr>
          <w:p w14:paraId="459992BC" w14:textId="77777777" w:rsidR="00F27EB8" w:rsidRPr="00656B52" w:rsidRDefault="00F27EB8" w:rsidP="002509ED">
            <w:pPr>
              <w:tabs>
                <w:tab w:val="left" w:pos="4230"/>
              </w:tabs>
              <w:spacing w:line="340" w:lineRule="exact"/>
              <w:ind w:left="-93" w:right="-48"/>
              <w:jc w:val="center"/>
              <w:rPr>
                <w:rFonts w:ascii="Arial" w:hAnsi="Arial" w:cs="Arial"/>
                <w:spacing w:val="0"/>
                <w:sz w:val="17"/>
                <w:szCs w:val="17"/>
              </w:rPr>
            </w:pPr>
            <w:r w:rsidRPr="00656B52">
              <w:rPr>
                <w:rFonts w:ascii="Arial" w:hAnsi="Arial" w:cs="Arial"/>
                <w:spacing w:val="0"/>
                <w:sz w:val="17"/>
                <w:szCs w:val="17"/>
              </w:rPr>
              <w:t>(Audited)</w:t>
            </w:r>
          </w:p>
        </w:tc>
        <w:tc>
          <w:tcPr>
            <w:tcW w:w="1305" w:type="dxa"/>
          </w:tcPr>
          <w:p w14:paraId="2F9F2052" w14:textId="77777777" w:rsidR="00F27EB8" w:rsidRPr="00656B52" w:rsidRDefault="00F27EB8" w:rsidP="002509ED">
            <w:pPr>
              <w:tabs>
                <w:tab w:val="left" w:pos="900"/>
                <w:tab w:val="left" w:pos="1440"/>
                <w:tab w:val="left" w:pos="4230"/>
              </w:tabs>
              <w:spacing w:line="340" w:lineRule="exact"/>
              <w:ind w:left="-93" w:right="-48"/>
              <w:jc w:val="center"/>
              <w:rPr>
                <w:rFonts w:ascii="Arial" w:hAnsi="Arial" w:cs="Arial"/>
                <w:spacing w:val="0"/>
                <w:sz w:val="17"/>
                <w:szCs w:val="17"/>
              </w:rPr>
            </w:pPr>
          </w:p>
        </w:tc>
        <w:tc>
          <w:tcPr>
            <w:tcW w:w="1305" w:type="dxa"/>
          </w:tcPr>
          <w:p w14:paraId="06A7C475" w14:textId="77777777" w:rsidR="00F27EB8" w:rsidRPr="00656B52" w:rsidRDefault="00F27EB8" w:rsidP="002509ED">
            <w:pPr>
              <w:tabs>
                <w:tab w:val="left" w:pos="900"/>
                <w:tab w:val="left" w:pos="1440"/>
                <w:tab w:val="left" w:pos="4230"/>
              </w:tabs>
              <w:spacing w:line="340" w:lineRule="exact"/>
              <w:ind w:left="-93" w:right="-48"/>
              <w:jc w:val="center"/>
              <w:rPr>
                <w:rFonts w:ascii="Arial" w:hAnsi="Arial" w:cs="Arial"/>
                <w:spacing w:val="0"/>
                <w:sz w:val="17"/>
                <w:szCs w:val="17"/>
              </w:rPr>
            </w:pPr>
            <w:r w:rsidRPr="00656B52">
              <w:rPr>
                <w:rFonts w:ascii="Arial" w:hAnsi="Arial" w:cs="Arial"/>
                <w:spacing w:val="0"/>
                <w:sz w:val="17"/>
                <w:szCs w:val="17"/>
              </w:rPr>
              <w:t>(Audited)</w:t>
            </w:r>
          </w:p>
        </w:tc>
        <w:tc>
          <w:tcPr>
            <w:tcW w:w="1305" w:type="dxa"/>
          </w:tcPr>
          <w:p w14:paraId="6D2867BC" w14:textId="77777777" w:rsidR="00F27EB8" w:rsidRPr="00656B52" w:rsidRDefault="00F27EB8" w:rsidP="002509ED">
            <w:pPr>
              <w:tabs>
                <w:tab w:val="left" w:pos="900"/>
                <w:tab w:val="left" w:pos="1440"/>
                <w:tab w:val="left" w:pos="4230"/>
              </w:tabs>
              <w:spacing w:line="340" w:lineRule="exact"/>
              <w:ind w:left="-93" w:right="-48"/>
              <w:jc w:val="center"/>
              <w:rPr>
                <w:rFonts w:ascii="Arial" w:hAnsi="Arial" w:cs="Arial"/>
                <w:spacing w:val="0"/>
                <w:sz w:val="17"/>
                <w:szCs w:val="17"/>
                <w:cs/>
              </w:rPr>
            </w:pPr>
          </w:p>
        </w:tc>
        <w:tc>
          <w:tcPr>
            <w:tcW w:w="1305" w:type="dxa"/>
          </w:tcPr>
          <w:p w14:paraId="42209015" w14:textId="77777777" w:rsidR="00F27EB8" w:rsidRPr="00656B52" w:rsidRDefault="00F27EB8" w:rsidP="002509ED">
            <w:pPr>
              <w:tabs>
                <w:tab w:val="left" w:pos="900"/>
                <w:tab w:val="left" w:pos="1440"/>
                <w:tab w:val="left" w:pos="4230"/>
              </w:tabs>
              <w:spacing w:line="340" w:lineRule="exact"/>
              <w:ind w:left="-93" w:right="-48"/>
              <w:jc w:val="center"/>
              <w:rPr>
                <w:rFonts w:ascii="Arial" w:hAnsi="Arial" w:cs="Arial"/>
                <w:spacing w:val="0"/>
                <w:sz w:val="17"/>
                <w:szCs w:val="17"/>
                <w:cs/>
              </w:rPr>
            </w:pPr>
            <w:r w:rsidRPr="00656B52">
              <w:rPr>
                <w:rFonts w:ascii="Arial" w:hAnsi="Arial" w:cs="Arial"/>
                <w:spacing w:val="0"/>
                <w:sz w:val="17"/>
                <w:szCs w:val="17"/>
              </w:rPr>
              <w:t>(Audited)</w:t>
            </w:r>
          </w:p>
        </w:tc>
      </w:tr>
      <w:tr w:rsidR="000B73CF" w:rsidRPr="00656B52" w14:paraId="54BDB3C0" w14:textId="77777777" w:rsidTr="00976973">
        <w:trPr>
          <w:cantSplit/>
          <w:tblHeader/>
        </w:trPr>
        <w:tc>
          <w:tcPr>
            <w:tcW w:w="1710" w:type="dxa"/>
            <w:vAlign w:val="bottom"/>
          </w:tcPr>
          <w:p w14:paraId="348A0D33" w14:textId="77777777" w:rsidR="000B73CF" w:rsidRPr="00656B52" w:rsidRDefault="000B73CF" w:rsidP="000B73CF">
            <w:pPr>
              <w:tabs>
                <w:tab w:val="left" w:pos="900"/>
                <w:tab w:val="left" w:pos="1440"/>
                <w:tab w:val="left" w:pos="4230"/>
              </w:tabs>
              <w:spacing w:line="340" w:lineRule="exact"/>
              <w:jc w:val="center"/>
              <w:rPr>
                <w:rFonts w:ascii="Arial" w:hAnsi="Arial" w:cs="Arial"/>
                <w:spacing w:val="0"/>
                <w:sz w:val="17"/>
                <w:szCs w:val="17"/>
              </w:rPr>
            </w:pPr>
          </w:p>
        </w:tc>
        <w:tc>
          <w:tcPr>
            <w:tcW w:w="1305" w:type="dxa"/>
            <w:vAlign w:val="bottom"/>
          </w:tcPr>
          <w:p w14:paraId="2F292D2D" w14:textId="77777777" w:rsidR="000B73CF" w:rsidRPr="00656B52" w:rsidRDefault="000B73CF" w:rsidP="000B73CF">
            <w:pPr>
              <w:tabs>
                <w:tab w:val="left" w:pos="600"/>
                <w:tab w:val="left" w:pos="900"/>
                <w:tab w:val="left" w:pos="1440"/>
                <w:tab w:val="left" w:pos="4230"/>
              </w:tabs>
              <w:spacing w:line="340" w:lineRule="exact"/>
              <w:ind w:left="14" w:right="14"/>
              <w:jc w:val="center"/>
              <w:rPr>
                <w:rFonts w:ascii="Arial" w:hAnsi="Arial" w:cs="Arial"/>
                <w:spacing w:val="0"/>
                <w:sz w:val="17"/>
                <w:szCs w:val="17"/>
              </w:rPr>
            </w:pPr>
            <w:r w:rsidRPr="00656B52">
              <w:rPr>
                <w:rFonts w:ascii="Arial" w:hAnsi="Arial" w:cs="Arial"/>
                <w:spacing w:val="0"/>
                <w:sz w:val="17"/>
                <w:szCs w:val="17"/>
              </w:rPr>
              <w:t>(Thousand)</w:t>
            </w:r>
          </w:p>
        </w:tc>
        <w:tc>
          <w:tcPr>
            <w:tcW w:w="1305" w:type="dxa"/>
            <w:vAlign w:val="bottom"/>
          </w:tcPr>
          <w:p w14:paraId="59B6F468" w14:textId="77777777" w:rsidR="000B73CF" w:rsidRPr="00656B52" w:rsidRDefault="000B73CF" w:rsidP="000B73CF">
            <w:pPr>
              <w:tabs>
                <w:tab w:val="left" w:pos="600"/>
                <w:tab w:val="left" w:pos="900"/>
                <w:tab w:val="left" w:pos="1440"/>
                <w:tab w:val="left" w:pos="4230"/>
              </w:tabs>
              <w:spacing w:line="340" w:lineRule="exact"/>
              <w:ind w:left="14" w:right="14"/>
              <w:jc w:val="center"/>
              <w:rPr>
                <w:rFonts w:ascii="Arial" w:hAnsi="Arial" w:cs="Arial"/>
                <w:spacing w:val="0"/>
                <w:sz w:val="17"/>
                <w:szCs w:val="17"/>
              </w:rPr>
            </w:pPr>
            <w:r w:rsidRPr="00656B52">
              <w:rPr>
                <w:rFonts w:ascii="Arial" w:hAnsi="Arial" w:cs="Arial"/>
                <w:spacing w:val="0"/>
                <w:sz w:val="17"/>
                <w:szCs w:val="17"/>
              </w:rPr>
              <w:t>(Thousand)</w:t>
            </w:r>
          </w:p>
        </w:tc>
        <w:tc>
          <w:tcPr>
            <w:tcW w:w="1305" w:type="dxa"/>
            <w:vAlign w:val="bottom"/>
          </w:tcPr>
          <w:p w14:paraId="5ACB2A8C" w14:textId="77777777" w:rsidR="000B73CF" w:rsidRPr="00656B52" w:rsidRDefault="000B73CF" w:rsidP="000B73CF">
            <w:pPr>
              <w:tabs>
                <w:tab w:val="left" w:pos="600"/>
                <w:tab w:val="left" w:pos="900"/>
                <w:tab w:val="left" w:pos="1440"/>
                <w:tab w:val="left" w:pos="4230"/>
              </w:tabs>
              <w:spacing w:line="340" w:lineRule="exact"/>
              <w:ind w:left="14" w:right="14"/>
              <w:jc w:val="center"/>
              <w:rPr>
                <w:rFonts w:ascii="Arial" w:hAnsi="Arial" w:cs="Arial"/>
                <w:spacing w:val="0"/>
                <w:sz w:val="17"/>
                <w:szCs w:val="17"/>
              </w:rPr>
            </w:pPr>
            <w:r w:rsidRPr="00656B52">
              <w:rPr>
                <w:rFonts w:ascii="Arial" w:hAnsi="Arial" w:cs="Arial"/>
                <w:spacing w:val="0"/>
                <w:sz w:val="17"/>
                <w:szCs w:val="17"/>
              </w:rPr>
              <w:t>(Thousand)</w:t>
            </w:r>
          </w:p>
        </w:tc>
        <w:tc>
          <w:tcPr>
            <w:tcW w:w="1305" w:type="dxa"/>
            <w:vAlign w:val="bottom"/>
          </w:tcPr>
          <w:p w14:paraId="3F2C24DC" w14:textId="77777777" w:rsidR="000B73CF" w:rsidRPr="00656B52" w:rsidRDefault="000B73CF" w:rsidP="000B73CF">
            <w:pPr>
              <w:tabs>
                <w:tab w:val="left" w:pos="600"/>
                <w:tab w:val="left" w:pos="900"/>
                <w:tab w:val="left" w:pos="1440"/>
                <w:tab w:val="left" w:pos="4230"/>
              </w:tabs>
              <w:spacing w:line="340" w:lineRule="exact"/>
              <w:ind w:left="14" w:right="14"/>
              <w:jc w:val="center"/>
              <w:rPr>
                <w:rFonts w:ascii="Arial" w:hAnsi="Arial" w:cs="Arial"/>
                <w:spacing w:val="0"/>
                <w:sz w:val="17"/>
                <w:szCs w:val="17"/>
              </w:rPr>
            </w:pPr>
            <w:r w:rsidRPr="00656B52">
              <w:rPr>
                <w:rFonts w:ascii="Arial" w:hAnsi="Arial" w:cs="Arial"/>
                <w:spacing w:val="0"/>
                <w:sz w:val="17"/>
                <w:szCs w:val="17"/>
              </w:rPr>
              <w:t>(Thousand)</w:t>
            </w:r>
          </w:p>
        </w:tc>
        <w:tc>
          <w:tcPr>
            <w:tcW w:w="2610" w:type="dxa"/>
            <w:gridSpan w:val="2"/>
          </w:tcPr>
          <w:p w14:paraId="1B8EEA42" w14:textId="77777777" w:rsidR="000B73CF" w:rsidRPr="00656B52" w:rsidRDefault="000B73CF" w:rsidP="000B73CF">
            <w:pPr>
              <w:tabs>
                <w:tab w:val="left" w:pos="900"/>
                <w:tab w:val="left" w:pos="1440"/>
                <w:tab w:val="left" w:pos="4230"/>
              </w:tabs>
              <w:spacing w:line="340" w:lineRule="exact"/>
              <w:ind w:left="-108" w:right="-111"/>
              <w:jc w:val="center"/>
              <w:rPr>
                <w:rFonts w:ascii="Arial" w:hAnsi="Arial" w:cs="Arial"/>
                <w:sz w:val="17"/>
                <w:szCs w:val="17"/>
                <w:cs/>
              </w:rPr>
            </w:pPr>
            <w:r w:rsidRPr="00656B52">
              <w:rPr>
                <w:rFonts w:ascii="Arial" w:hAnsi="Arial" w:cs="Arial"/>
                <w:sz w:val="17"/>
                <w:szCs w:val="17"/>
              </w:rPr>
              <w:t>(Baht per 1 foreign currency unit)</w:t>
            </w:r>
          </w:p>
        </w:tc>
      </w:tr>
      <w:tr w:rsidR="009535E8" w:rsidRPr="00656B52" w14:paraId="6DBBA34E" w14:textId="77777777" w:rsidTr="00845D32">
        <w:trPr>
          <w:cantSplit/>
        </w:trPr>
        <w:tc>
          <w:tcPr>
            <w:tcW w:w="1710" w:type="dxa"/>
            <w:vAlign w:val="bottom"/>
          </w:tcPr>
          <w:p w14:paraId="0CA5BB6C" w14:textId="77777777" w:rsidR="009535E8" w:rsidRPr="00656B52" w:rsidRDefault="009535E8" w:rsidP="009535E8">
            <w:pPr>
              <w:tabs>
                <w:tab w:val="left" w:pos="900"/>
                <w:tab w:val="left" w:pos="1440"/>
                <w:tab w:val="left" w:pos="4230"/>
              </w:tabs>
              <w:spacing w:line="340" w:lineRule="exact"/>
              <w:rPr>
                <w:rFonts w:ascii="Arial" w:hAnsi="Arial" w:cs="Arial"/>
                <w:sz w:val="17"/>
                <w:szCs w:val="17"/>
                <w:cs/>
              </w:rPr>
            </w:pPr>
            <w:r w:rsidRPr="00656B52">
              <w:rPr>
                <w:rFonts w:ascii="Arial" w:hAnsi="Arial" w:cs="Arial"/>
                <w:sz w:val="17"/>
                <w:szCs w:val="17"/>
              </w:rPr>
              <w:t>US dollar</w:t>
            </w:r>
          </w:p>
        </w:tc>
        <w:tc>
          <w:tcPr>
            <w:tcW w:w="1305" w:type="dxa"/>
            <w:vAlign w:val="bottom"/>
          </w:tcPr>
          <w:p w14:paraId="4D13DC93" w14:textId="31D19B48" w:rsidR="009535E8" w:rsidRPr="00656B52" w:rsidRDefault="009535E8" w:rsidP="009535E8">
            <w:pPr>
              <w:tabs>
                <w:tab w:val="decimal" w:pos="885"/>
              </w:tabs>
              <w:spacing w:line="340" w:lineRule="exact"/>
              <w:rPr>
                <w:rFonts w:ascii="Arial" w:hAnsi="Arial" w:cs="Arial"/>
                <w:spacing w:val="0"/>
                <w:sz w:val="17"/>
                <w:szCs w:val="17"/>
              </w:rPr>
            </w:pPr>
            <w:r w:rsidRPr="00656B52">
              <w:rPr>
                <w:rFonts w:ascii="Arial" w:hAnsi="Arial" w:cs="Arial"/>
                <w:spacing w:val="0"/>
                <w:sz w:val="17"/>
                <w:szCs w:val="17"/>
              </w:rPr>
              <w:t>-</w:t>
            </w:r>
          </w:p>
        </w:tc>
        <w:tc>
          <w:tcPr>
            <w:tcW w:w="1305" w:type="dxa"/>
            <w:vAlign w:val="bottom"/>
          </w:tcPr>
          <w:p w14:paraId="0E01D20A" w14:textId="77777777" w:rsidR="009535E8" w:rsidRPr="00656B52" w:rsidRDefault="009535E8" w:rsidP="009535E8">
            <w:pPr>
              <w:tabs>
                <w:tab w:val="decimal" w:pos="885"/>
              </w:tabs>
              <w:spacing w:line="340" w:lineRule="exact"/>
              <w:rPr>
                <w:rFonts w:ascii="Arial" w:hAnsi="Arial" w:cs="Arial"/>
                <w:spacing w:val="0"/>
                <w:sz w:val="17"/>
                <w:szCs w:val="17"/>
              </w:rPr>
            </w:pPr>
            <w:r w:rsidRPr="00656B52">
              <w:rPr>
                <w:rFonts w:ascii="Arial" w:hAnsi="Arial" w:cs="Arial"/>
                <w:spacing w:val="0"/>
                <w:sz w:val="17"/>
                <w:szCs w:val="17"/>
              </w:rPr>
              <w:t>-</w:t>
            </w:r>
          </w:p>
        </w:tc>
        <w:tc>
          <w:tcPr>
            <w:tcW w:w="1305" w:type="dxa"/>
            <w:vAlign w:val="bottom"/>
          </w:tcPr>
          <w:p w14:paraId="76E38CEA" w14:textId="13016153" w:rsidR="009535E8" w:rsidRPr="00656B52" w:rsidRDefault="009535E8" w:rsidP="009535E8">
            <w:pPr>
              <w:tabs>
                <w:tab w:val="decimal" w:pos="885"/>
              </w:tabs>
              <w:spacing w:line="340" w:lineRule="exact"/>
              <w:rPr>
                <w:rFonts w:ascii="Arial" w:hAnsi="Arial" w:cs="Arial"/>
                <w:spacing w:val="0"/>
                <w:sz w:val="17"/>
                <w:szCs w:val="17"/>
              </w:rPr>
            </w:pPr>
            <w:r>
              <w:rPr>
                <w:rFonts w:ascii="Arial" w:hAnsi="Arial" w:cs="Arial"/>
                <w:spacing w:val="0"/>
                <w:sz w:val="17"/>
                <w:szCs w:val="17"/>
              </w:rPr>
              <w:t>1,212</w:t>
            </w:r>
          </w:p>
        </w:tc>
        <w:tc>
          <w:tcPr>
            <w:tcW w:w="1305" w:type="dxa"/>
            <w:vAlign w:val="bottom"/>
          </w:tcPr>
          <w:p w14:paraId="12A1F18F" w14:textId="77777777" w:rsidR="009535E8" w:rsidRPr="00656B52" w:rsidRDefault="009535E8" w:rsidP="009535E8">
            <w:pPr>
              <w:tabs>
                <w:tab w:val="decimal" w:pos="885"/>
              </w:tabs>
              <w:spacing w:line="340" w:lineRule="exact"/>
              <w:rPr>
                <w:rFonts w:ascii="Arial" w:hAnsi="Arial" w:cs="Arial"/>
                <w:spacing w:val="0"/>
                <w:sz w:val="17"/>
                <w:szCs w:val="17"/>
              </w:rPr>
            </w:pPr>
            <w:r w:rsidRPr="00656B52">
              <w:rPr>
                <w:rFonts w:ascii="Arial" w:hAnsi="Arial" w:cs="Arial"/>
                <w:spacing w:val="0"/>
                <w:sz w:val="17"/>
                <w:szCs w:val="17"/>
              </w:rPr>
              <w:t>1,063</w:t>
            </w:r>
          </w:p>
        </w:tc>
        <w:tc>
          <w:tcPr>
            <w:tcW w:w="1305" w:type="dxa"/>
            <w:vAlign w:val="bottom"/>
          </w:tcPr>
          <w:p w14:paraId="69BCBADC" w14:textId="77A78F22" w:rsidR="009535E8" w:rsidRPr="00656B52" w:rsidRDefault="009535E8" w:rsidP="009535E8">
            <w:pPr>
              <w:tabs>
                <w:tab w:val="decimal" w:pos="705"/>
              </w:tabs>
              <w:spacing w:line="340" w:lineRule="exact"/>
              <w:rPr>
                <w:rFonts w:ascii="Arial" w:hAnsi="Arial" w:cs="Arial"/>
                <w:spacing w:val="0"/>
                <w:sz w:val="17"/>
                <w:szCs w:val="17"/>
              </w:rPr>
            </w:pPr>
            <w:r w:rsidRPr="00656B52">
              <w:rPr>
                <w:rFonts w:ascii="Arial" w:hAnsi="Arial" w:cs="Arial"/>
                <w:sz w:val="17"/>
                <w:szCs w:val="17"/>
              </w:rPr>
              <w:t>30.59</w:t>
            </w:r>
          </w:p>
        </w:tc>
        <w:tc>
          <w:tcPr>
            <w:tcW w:w="1305" w:type="dxa"/>
            <w:vAlign w:val="bottom"/>
          </w:tcPr>
          <w:p w14:paraId="085987CE" w14:textId="77777777" w:rsidR="009535E8" w:rsidRPr="00656B52" w:rsidRDefault="009535E8" w:rsidP="009535E8">
            <w:pPr>
              <w:tabs>
                <w:tab w:val="decimal" w:pos="705"/>
              </w:tabs>
              <w:spacing w:line="340" w:lineRule="exact"/>
              <w:rPr>
                <w:rFonts w:ascii="Arial" w:hAnsi="Arial" w:cs="Arial"/>
                <w:spacing w:val="0"/>
                <w:sz w:val="17"/>
                <w:szCs w:val="17"/>
              </w:rPr>
            </w:pPr>
            <w:r w:rsidRPr="00656B52">
              <w:rPr>
                <w:rFonts w:ascii="Arial" w:hAnsi="Arial" w:cs="Arial"/>
                <w:spacing w:val="0"/>
                <w:sz w:val="17"/>
                <w:szCs w:val="17"/>
              </w:rPr>
              <w:t>32.45</w:t>
            </w:r>
          </w:p>
        </w:tc>
      </w:tr>
      <w:tr w:rsidR="009535E8" w:rsidRPr="00656B52" w14:paraId="23583DF8" w14:textId="77777777" w:rsidTr="00845D32">
        <w:trPr>
          <w:cantSplit/>
        </w:trPr>
        <w:tc>
          <w:tcPr>
            <w:tcW w:w="1710" w:type="dxa"/>
            <w:vAlign w:val="bottom"/>
          </w:tcPr>
          <w:p w14:paraId="5274CD63" w14:textId="77777777" w:rsidR="009535E8" w:rsidRPr="00656B52" w:rsidRDefault="009535E8" w:rsidP="009535E8">
            <w:pPr>
              <w:tabs>
                <w:tab w:val="left" w:pos="900"/>
                <w:tab w:val="left" w:pos="1440"/>
                <w:tab w:val="left" w:pos="4230"/>
              </w:tabs>
              <w:spacing w:line="340" w:lineRule="exact"/>
              <w:rPr>
                <w:rFonts w:ascii="Arial" w:hAnsi="Arial" w:cs="Arial"/>
                <w:sz w:val="17"/>
                <w:szCs w:val="17"/>
                <w:cs/>
              </w:rPr>
            </w:pPr>
            <w:r w:rsidRPr="00656B52">
              <w:rPr>
                <w:rFonts w:ascii="Arial" w:hAnsi="Arial" w:cs="Arial"/>
                <w:sz w:val="17"/>
                <w:szCs w:val="17"/>
              </w:rPr>
              <w:t>Euro</w:t>
            </w:r>
          </w:p>
        </w:tc>
        <w:tc>
          <w:tcPr>
            <w:tcW w:w="1305" w:type="dxa"/>
            <w:vAlign w:val="bottom"/>
          </w:tcPr>
          <w:p w14:paraId="65F83816" w14:textId="513EEAC1" w:rsidR="009535E8" w:rsidRPr="00656B52" w:rsidRDefault="009535E8" w:rsidP="009535E8">
            <w:pPr>
              <w:tabs>
                <w:tab w:val="decimal" w:pos="885"/>
              </w:tabs>
              <w:spacing w:line="340" w:lineRule="exact"/>
              <w:rPr>
                <w:rFonts w:ascii="Arial" w:hAnsi="Arial" w:cs="Arial"/>
                <w:spacing w:val="0"/>
                <w:sz w:val="17"/>
                <w:szCs w:val="17"/>
              </w:rPr>
            </w:pPr>
            <w:r w:rsidRPr="00656B52">
              <w:rPr>
                <w:rFonts w:ascii="Arial" w:hAnsi="Arial" w:cs="Arial"/>
                <w:spacing w:val="0"/>
                <w:sz w:val="17"/>
                <w:szCs w:val="17"/>
              </w:rPr>
              <w:t>-</w:t>
            </w:r>
          </w:p>
        </w:tc>
        <w:tc>
          <w:tcPr>
            <w:tcW w:w="1305" w:type="dxa"/>
            <w:vAlign w:val="bottom"/>
          </w:tcPr>
          <w:p w14:paraId="7E8C9E1F" w14:textId="77777777" w:rsidR="009535E8" w:rsidRPr="00656B52" w:rsidRDefault="009535E8" w:rsidP="009535E8">
            <w:pPr>
              <w:tabs>
                <w:tab w:val="decimal" w:pos="885"/>
              </w:tabs>
              <w:spacing w:line="340" w:lineRule="exact"/>
              <w:rPr>
                <w:rFonts w:ascii="Arial" w:hAnsi="Arial" w:cs="Arial"/>
                <w:spacing w:val="0"/>
                <w:sz w:val="17"/>
                <w:szCs w:val="17"/>
              </w:rPr>
            </w:pPr>
            <w:r w:rsidRPr="00656B52">
              <w:rPr>
                <w:rFonts w:ascii="Arial" w:hAnsi="Arial" w:cs="Arial"/>
                <w:spacing w:val="0"/>
                <w:sz w:val="17"/>
                <w:szCs w:val="17"/>
              </w:rPr>
              <w:t>-</w:t>
            </w:r>
          </w:p>
        </w:tc>
        <w:tc>
          <w:tcPr>
            <w:tcW w:w="1305" w:type="dxa"/>
            <w:vAlign w:val="bottom"/>
          </w:tcPr>
          <w:p w14:paraId="739B0E4F" w14:textId="23F0C268" w:rsidR="009535E8" w:rsidRPr="00656B52" w:rsidRDefault="009535E8" w:rsidP="009535E8">
            <w:pPr>
              <w:tabs>
                <w:tab w:val="decimal" w:pos="885"/>
              </w:tabs>
              <w:spacing w:line="340" w:lineRule="exact"/>
              <w:rPr>
                <w:rFonts w:ascii="Arial" w:hAnsi="Arial" w:cs="Arial"/>
                <w:spacing w:val="0"/>
                <w:sz w:val="17"/>
                <w:szCs w:val="17"/>
              </w:rPr>
            </w:pPr>
            <w:r>
              <w:rPr>
                <w:rFonts w:ascii="Arial" w:hAnsi="Arial" w:cs="Arial"/>
                <w:spacing w:val="0"/>
                <w:sz w:val="17"/>
                <w:szCs w:val="17"/>
              </w:rPr>
              <w:t>105</w:t>
            </w:r>
          </w:p>
        </w:tc>
        <w:tc>
          <w:tcPr>
            <w:tcW w:w="1305" w:type="dxa"/>
            <w:vAlign w:val="bottom"/>
          </w:tcPr>
          <w:p w14:paraId="1E80E111" w14:textId="77777777" w:rsidR="009535E8" w:rsidRPr="00656B52" w:rsidRDefault="009535E8" w:rsidP="009535E8">
            <w:pPr>
              <w:tabs>
                <w:tab w:val="decimal" w:pos="885"/>
              </w:tabs>
              <w:spacing w:line="340" w:lineRule="exact"/>
              <w:rPr>
                <w:rFonts w:ascii="Arial" w:hAnsi="Arial" w:cs="Arial"/>
                <w:spacing w:val="0"/>
                <w:sz w:val="17"/>
                <w:szCs w:val="17"/>
              </w:rPr>
            </w:pPr>
            <w:r w:rsidRPr="00656B52">
              <w:rPr>
                <w:rFonts w:ascii="Arial" w:hAnsi="Arial" w:cs="Arial"/>
                <w:spacing w:val="0"/>
                <w:sz w:val="17"/>
                <w:szCs w:val="17"/>
              </w:rPr>
              <w:t>70</w:t>
            </w:r>
          </w:p>
        </w:tc>
        <w:tc>
          <w:tcPr>
            <w:tcW w:w="1305" w:type="dxa"/>
            <w:vAlign w:val="bottom"/>
          </w:tcPr>
          <w:p w14:paraId="51470019" w14:textId="722AF6CC" w:rsidR="009535E8" w:rsidRPr="00656B52" w:rsidRDefault="009535E8" w:rsidP="009535E8">
            <w:pPr>
              <w:tabs>
                <w:tab w:val="decimal" w:pos="705"/>
              </w:tabs>
              <w:spacing w:line="340" w:lineRule="exact"/>
              <w:rPr>
                <w:rFonts w:ascii="Arial" w:hAnsi="Arial" w:cs="Arial"/>
                <w:spacing w:val="0"/>
                <w:sz w:val="17"/>
                <w:szCs w:val="17"/>
              </w:rPr>
            </w:pPr>
            <w:r w:rsidRPr="00656B52">
              <w:rPr>
                <w:rFonts w:ascii="Arial" w:hAnsi="Arial" w:cs="Arial"/>
                <w:sz w:val="17"/>
                <w:szCs w:val="17"/>
              </w:rPr>
              <w:t>33.43</w:t>
            </w:r>
          </w:p>
        </w:tc>
        <w:tc>
          <w:tcPr>
            <w:tcW w:w="1305" w:type="dxa"/>
            <w:vAlign w:val="bottom"/>
          </w:tcPr>
          <w:p w14:paraId="2BDB9E64" w14:textId="77777777" w:rsidR="009535E8" w:rsidRPr="00656B52" w:rsidRDefault="009535E8" w:rsidP="009535E8">
            <w:pPr>
              <w:tabs>
                <w:tab w:val="decimal" w:pos="705"/>
              </w:tabs>
              <w:spacing w:line="340" w:lineRule="exact"/>
              <w:rPr>
                <w:rFonts w:ascii="Arial" w:hAnsi="Arial" w:cs="Arial"/>
                <w:spacing w:val="0"/>
                <w:sz w:val="17"/>
                <w:szCs w:val="17"/>
              </w:rPr>
            </w:pPr>
            <w:r w:rsidRPr="00656B52">
              <w:rPr>
                <w:rFonts w:ascii="Arial" w:hAnsi="Arial" w:cs="Arial"/>
                <w:spacing w:val="0"/>
                <w:sz w:val="17"/>
                <w:szCs w:val="17"/>
              </w:rPr>
              <w:t>37.13</w:t>
            </w:r>
          </w:p>
        </w:tc>
      </w:tr>
      <w:tr w:rsidR="009535E8" w:rsidRPr="00656B52" w14:paraId="03F84E7D" w14:textId="77777777" w:rsidTr="00845D32">
        <w:trPr>
          <w:cantSplit/>
        </w:trPr>
        <w:tc>
          <w:tcPr>
            <w:tcW w:w="1710" w:type="dxa"/>
            <w:vAlign w:val="bottom"/>
          </w:tcPr>
          <w:p w14:paraId="0B4E0C31" w14:textId="77777777" w:rsidR="009535E8" w:rsidRPr="00656B52" w:rsidRDefault="009535E8" w:rsidP="009535E8">
            <w:pPr>
              <w:tabs>
                <w:tab w:val="left" w:pos="900"/>
                <w:tab w:val="left" w:pos="1440"/>
                <w:tab w:val="left" w:pos="4230"/>
              </w:tabs>
              <w:spacing w:line="340" w:lineRule="exact"/>
              <w:rPr>
                <w:rFonts w:ascii="Arial" w:hAnsi="Arial" w:cs="Arial"/>
                <w:b/>
                <w:bCs/>
                <w:sz w:val="17"/>
                <w:szCs w:val="17"/>
                <w:cs/>
              </w:rPr>
            </w:pPr>
            <w:r w:rsidRPr="00656B52">
              <w:rPr>
                <w:rFonts w:ascii="Arial" w:hAnsi="Arial" w:cs="Arial"/>
                <w:sz w:val="17"/>
                <w:szCs w:val="17"/>
              </w:rPr>
              <w:t>Pound sterling</w:t>
            </w:r>
          </w:p>
        </w:tc>
        <w:tc>
          <w:tcPr>
            <w:tcW w:w="1305" w:type="dxa"/>
            <w:vAlign w:val="bottom"/>
          </w:tcPr>
          <w:p w14:paraId="4C367703" w14:textId="75C0C088" w:rsidR="009535E8" w:rsidRPr="00656B52" w:rsidRDefault="009535E8" w:rsidP="009535E8">
            <w:pPr>
              <w:tabs>
                <w:tab w:val="decimal" w:pos="885"/>
              </w:tabs>
              <w:spacing w:line="340" w:lineRule="exact"/>
              <w:rPr>
                <w:rFonts w:ascii="Arial" w:hAnsi="Arial" w:cs="Arial"/>
                <w:spacing w:val="0"/>
                <w:sz w:val="17"/>
                <w:szCs w:val="17"/>
              </w:rPr>
            </w:pPr>
            <w:r w:rsidRPr="00656B52">
              <w:rPr>
                <w:rFonts w:ascii="Arial" w:hAnsi="Arial" w:cs="Arial"/>
                <w:spacing w:val="0"/>
                <w:sz w:val="17"/>
                <w:szCs w:val="17"/>
              </w:rPr>
              <w:t>-</w:t>
            </w:r>
          </w:p>
        </w:tc>
        <w:tc>
          <w:tcPr>
            <w:tcW w:w="1305" w:type="dxa"/>
            <w:vAlign w:val="bottom"/>
          </w:tcPr>
          <w:p w14:paraId="6080854E" w14:textId="77777777" w:rsidR="009535E8" w:rsidRPr="00656B52" w:rsidRDefault="009535E8" w:rsidP="009535E8">
            <w:pPr>
              <w:tabs>
                <w:tab w:val="decimal" w:pos="885"/>
              </w:tabs>
              <w:spacing w:line="340" w:lineRule="exact"/>
              <w:rPr>
                <w:rFonts w:ascii="Arial" w:hAnsi="Arial" w:cs="Arial"/>
                <w:spacing w:val="0"/>
                <w:sz w:val="17"/>
                <w:szCs w:val="17"/>
              </w:rPr>
            </w:pPr>
            <w:r w:rsidRPr="00656B52">
              <w:rPr>
                <w:rFonts w:ascii="Arial" w:hAnsi="Arial" w:cs="Arial"/>
                <w:spacing w:val="0"/>
                <w:sz w:val="17"/>
                <w:szCs w:val="17"/>
              </w:rPr>
              <w:t>-</w:t>
            </w:r>
          </w:p>
        </w:tc>
        <w:tc>
          <w:tcPr>
            <w:tcW w:w="1305" w:type="dxa"/>
            <w:vAlign w:val="bottom"/>
          </w:tcPr>
          <w:p w14:paraId="3D86EBA9" w14:textId="00C28750" w:rsidR="009535E8" w:rsidRPr="00656B52" w:rsidRDefault="009535E8" w:rsidP="009535E8">
            <w:pPr>
              <w:tabs>
                <w:tab w:val="decimal" w:pos="885"/>
              </w:tabs>
              <w:spacing w:line="340" w:lineRule="exact"/>
              <w:rPr>
                <w:rFonts w:ascii="Arial" w:hAnsi="Arial" w:cs="Arial"/>
                <w:spacing w:val="0"/>
                <w:sz w:val="17"/>
                <w:szCs w:val="17"/>
              </w:rPr>
            </w:pPr>
            <w:r>
              <w:rPr>
                <w:rFonts w:ascii="Arial" w:hAnsi="Arial" w:cs="Arial"/>
                <w:spacing w:val="0"/>
                <w:sz w:val="17"/>
                <w:szCs w:val="17"/>
              </w:rPr>
              <w:t>326</w:t>
            </w:r>
          </w:p>
        </w:tc>
        <w:tc>
          <w:tcPr>
            <w:tcW w:w="1305" w:type="dxa"/>
            <w:vAlign w:val="bottom"/>
          </w:tcPr>
          <w:p w14:paraId="7C0B8291" w14:textId="77777777" w:rsidR="009535E8" w:rsidRPr="00656B52" w:rsidRDefault="009535E8" w:rsidP="009535E8">
            <w:pPr>
              <w:tabs>
                <w:tab w:val="decimal" w:pos="885"/>
              </w:tabs>
              <w:spacing w:line="340" w:lineRule="exact"/>
              <w:rPr>
                <w:rFonts w:ascii="Arial" w:hAnsi="Arial" w:cs="Arial"/>
                <w:spacing w:val="0"/>
                <w:sz w:val="17"/>
                <w:szCs w:val="17"/>
              </w:rPr>
            </w:pPr>
            <w:r w:rsidRPr="00656B52">
              <w:rPr>
                <w:rFonts w:ascii="Arial" w:hAnsi="Arial" w:cs="Arial"/>
                <w:spacing w:val="0"/>
                <w:sz w:val="17"/>
                <w:szCs w:val="17"/>
              </w:rPr>
              <w:t>326</w:t>
            </w:r>
          </w:p>
        </w:tc>
        <w:tc>
          <w:tcPr>
            <w:tcW w:w="1305" w:type="dxa"/>
            <w:vAlign w:val="bottom"/>
          </w:tcPr>
          <w:p w14:paraId="609CDC26" w14:textId="754ADC3A" w:rsidR="009535E8" w:rsidRPr="00656B52" w:rsidRDefault="009535E8" w:rsidP="009535E8">
            <w:pPr>
              <w:tabs>
                <w:tab w:val="decimal" w:pos="705"/>
              </w:tabs>
              <w:spacing w:line="340" w:lineRule="exact"/>
              <w:rPr>
                <w:rFonts w:ascii="Arial" w:hAnsi="Arial" w:cs="Arial"/>
                <w:spacing w:val="0"/>
                <w:sz w:val="17"/>
                <w:szCs w:val="17"/>
              </w:rPr>
            </w:pPr>
            <w:r w:rsidRPr="00656B52">
              <w:rPr>
                <w:rFonts w:ascii="Arial" w:hAnsi="Arial" w:cs="Arial"/>
                <w:sz w:val="17"/>
                <w:szCs w:val="17"/>
              </w:rPr>
              <w:t>37.60</w:t>
            </w:r>
          </w:p>
        </w:tc>
        <w:tc>
          <w:tcPr>
            <w:tcW w:w="1305" w:type="dxa"/>
            <w:vAlign w:val="bottom"/>
          </w:tcPr>
          <w:p w14:paraId="7CB69829" w14:textId="77777777" w:rsidR="009535E8" w:rsidRPr="00656B52" w:rsidRDefault="009535E8" w:rsidP="009535E8">
            <w:pPr>
              <w:tabs>
                <w:tab w:val="decimal" w:pos="705"/>
              </w:tabs>
              <w:spacing w:line="340" w:lineRule="exact"/>
              <w:rPr>
                <w:rFonts w:ascii="Arial" w:hAnsi="Arial" w:cs="Arial"/>
                <w:spacing w:val="0"/>
                <w:sz w:val="17"/>
                <w:szCs w:val="17"/>
              </w:rPr>
            </w:pPr>
            <w:r w:rsidRPr="00656B52">
              <w:rPr>
                <w:rFonts w:ascii="Arial" w:hAnsi="Arial" w:cs="Arial"/>
                <w:spacing w:val="0"/>
                <w:sz w:val="17"/>
                <w:szCs w:val="17"/>
              </w:rPr>
              <w:t>41.07</w:t>
            </w:r>
          </w:p>
        </w:tc>
      </w:tr>
      <w:tr w:rsidR="009535E8" w:rsidRPr="00656B52" w14:paraId="51B85E92" w14:textId="77777777" w:rsidTr="00845D32">
        <w:trPr>
          <w:cantSplit/>
        </w:trPr>
        <w:tc>
          <w:tcPr>
            <w:tcW w:w="1710" w:type="dxa"/>
            <w:vAlign w:val="bottom"/>
          </w:tcPr>
          <w:p w14:paraId="67E7D2F8" w14:textId="77777777" w:rsidR="009535E8" w:rsidRPr="00656B52" w:rsidRDefault="009535E8" w:rsidP="009535E8">
            <w:pPr>
              <w:tabs>
                <w:tab w:val="left" w:pos="900"/>
                <w:tab w:val="left" w:pos="1440"/>
                <w:tab w:val="left" w:pos="4230"/>
              </w:tabs>
              <w:spacing w:line="340" w:lineRule="exact"/>
              <w:rPr>
                <w:rFonts w:ascii="Arial" w:hAnsi="Arial" w:cs="Arial"/>
                <w:sz w:val="17"/>
                <w:szCs w:val="17"/>
                <w:cs/>
              </w:rPr>
            </w:pPr>
            <w:r w:rsidRPr="00656B52">
              <w:rPr>
                <w:rFonts w:ascii="Arial" w:hAnsi="Arial" w:cs="Arial"/>
                <w:sz w:val="17"/>
                <w:szCs w:val="17"/>
              </w:rPr>
              <w:t>Japanese Yen</w:t>
            </w:r>
          </w:p>
        </w:tc>
        <w:tc>
          <w:tcPr>
            <w:tcW w:w="1305" w:type="dxa"/>
            <w:vAlign w:val="bottom"/>
          </w:tcPr>
          <w:p w14:paraId="439571D3" w14:textId="7EA71A1D" w:rsidR="009535E8" w:rsidRPr="00656B52" w:rsidRDefault="009535E8" w:rsidP="009535E8">
            <w:pPr>
              <w:tabs>
                <w:tab w:val="decimal" w:pos="885"/>
              </w:tabs>
              <w:spacing w:line="340" w:lineRule="exact"/>
              <w:rPr>
                <w:rFonts w:ascii="Arial" w:hAnsi="Arial" w:cs="Arial"/>
                <w:spacing w:val="0"/>
                <w:sz w:val="17"/>
                <w:szCs w:val="17"/>
              </w:rPr>
            </w:pPr>
            <w:r w:rsidRPr="00656B52">
              <w:rPr>
                <w:rFonts w:ascii="Arial" w:hAnsi="Arial" w:cs="Arial"/>
                <w:spacing w:val="0"/>
                <w:sz w:val="17"/>
                <w:szCs w:val="17"/>
              </w:rPr>
              <w:t>-</w:t>
            </w:r>
          </w:p>
        </w:tc>
        <w:tc>
          <w:tcPr>
            <w:tcW w:w="1305" w:type="dxa"/>
            <w:vAlign w:val="bottom"/>
          </w:tcPr>
          <w:p w14:paraId="573C7D8C" w14:textId="77777777" w:rsidR="009535E8" w:rsidRPr="00656B52" w:rsidRDefault="009535E8" w:rsidP="009535E8">
            <w:pPr>
              <w:tabs>
                <w:tab w:val="decimal" w:pos="885"/>
              </w:tabs>
              <w:spacing w:line="340" w:lineRule="exact"/>
              <w:rPr>
                <w:rFonts w:ascii="Arial" w:hAnsi="Arial" w:cs="Arial"/>
                <w:spacing w:val="0"/>
                <w:sz w:val="17"/>
                <w:szCs w:val="17"/>
              </w:rPr>
            </w:pPr>
            <w:r w:rsidRPr="00656B52">
              <w:rPr>
                <w:rFonts w:ascii="Arial" w:hAnsi="Arial" w:cs="Arial"/>
                <w:spacing w:val="0"/>
                <w:sz w:val="17"/>
                <w:szCs w:val="17"/>
              </w:rPr>
              <w:t>-</w:t>
            </w:r>
          </w:p>
        </w:tc>
        <w:tc>
          <w:tcPr>
            <w:tcW w:w="1305" w:type="dxa"/>
            <w:vAlign w:val="bottom"/>
          </w:tcPr>
          <w:p w14:paraId="46A95227" w14:textId="16850C43" w:rsidR="009535E8" w:rsidRPr="00656B52" w:rsidRDefault="009535E8" w:rsidP="009535E8">
            <w:pPr>
              <w:tabs>
                <w:tab w:val="decimal" w:pos="885"/>
              </w:tabs>
              <w:spacing w:line="340" w:lineRule="exact"/>
              <w:rPr>
                <w:rFonts w:ascii="Arial" w:hAnsi="Arial" w:cs="Arial"/>
                <w:spacing w:val="0"/>
                <w:sz w:val="17"/>
                <w:szCs w:val="17"/>
              </w:rPr>
            </w:pPr>
            <w:r>
              <w:rPr>
                <w:rFonts w:ascii="Arial" w:hAnsi="Arial" w:cs="Arial"/>
                <w:spacing w:val="0"/>
                <w:sz w:val="17"/>
                <w:szCs w:val="17"/>
              </w:rPr>
              <w:t>76,602</w:t>
            </w:r>
          </w:p>
        </w:tc>
        <w:tc>
          <w:tcPr>
            <w:tcW w:w="1305" w:type="dxa"/>
            <w:vAlign w:val="bottom"/>
          </w:tcPr>
          <w:p w14:paraId="68C18A64" w14:textId="77777777" w:rsidR="009535E8" w:rsidRPr="00656B52" w:rsidRDefault="009535E8" w:rsidP="009535E8">
            <w:pPr>
              <w:tabs>
                <w:tab w:val="decimal" w:pos="885"/>
              </w:tabs>
              <w:spacing w:line="340" w:lineRule="exact"/>
              <w:rPr>
                <w:rFonts w:ascii="Arial" w:hAnsi="Arial" w:cs="Arial"/>
                <w:spacing w:val="0"/>
                <w:sz w:val="17"/>
                <w:szCs w:val="17"/>
              </w:rPr>
            </w:pPr>
            <w:r w:rsidRPr="00656B52">
              <w:rPr>
                <w:rFonts w:ascii="Arial" w:hAnsi="Arial" w:cs="Arial"/>
                <w:spacing w:val="0"/>
                <w:sz w:val="17"/>
                <w:szCs w:val="17"/>
              </w:rPr>
              <w:t>76,602</w:t>
            </w:r>
          </w:p>
        </w:tc>
        <w:tc>
          <w:tcPr>
            <w:tcW w:w="1305" w:type="dxa"/>
            <w:vAlign w:val="bottom"/>
          </w:tcPr>
          <w:p w14:paraId="63E71191" w14:textId="53EFA178" w:rsidR="009535E8" w:rsidRPr="00656B52" w:rsidRDefault="009535E8" w:rsidP="009535E8">
            <w:pPr>
              <w:tabs>
                <w:tab w:val="decimal" w:pos="705"/>
              </w:tabs>
              <w:spacing w:line="340" w:lineRule="exact"/>
              <w:rPr>
                <w:rFonts w:ascii="Arial" w:hAnsi="Arial" w:cs="Arial"/>
                <w:spacing w:val="0"/>
                <w:sz w:val="17"/>
                <w:szCs w:val="17"/>
                <w:cs/>
              </w:rPr>
            </w:pPr>
            <w:r w:rsidRPr="00656B52">
              <w:rPr>
                <w:rFonts w:ascii="Arial" w:hAnsi="Arial" w:cs="Arial"/>
                <w:sz w:val="17"/>
                <w:szCs w:val="17"/>
              </w:rPr>
              <w:t>0.28</w:t>
            </w:r>
          </w:p>
        </w:tc>
        <w:tc>
          <w:tcPr>
            <w:tcW w:w="1305" w:type="dxa"/>
            <w:vAlign w:val="bottom"/>
          </w:tcPr>
          <w:p w14:paraId="3299CF74" w14:textId="77777777" w:rsidR="009535E8" w:rsidRPr="00656B52" w:rsidRDefault="009535E8" w:rsidP="009535E8">
            <w:pPr>
              <w:tabs>
                <w:tab w:val="decimal" w:pos="705"/>
              </w:tabs>
              <w:spacing w:line="340" w:lineRule="exact"/>
              <w:rPr>
                <w:rFonts w:ascii="Arial" w:hAnsi="Arial" w:cs="Arial"/>
                <w:spacing w:val="0"/>
                <w:sz w:val="17"/>
                <w:szCs w:val="17"/>
                <w:cs/>
              </w:rPr>
            </w:pPr>
            <w:r w:rsidRPr="00656B52">
              <w:rPr>
                <w:rFonts w:ascii="Arial" w:hAnsi="Arial" w:cs="Arial"/>
                <w:spacing w:val="0"/>
                <w:sz w:val="17"/>
                <w:szCs w:val="17"/>
              </w:rPr>
              <w:t>0.29</w:t>
            </w:r>
          </w:p>
        </w:tc>
      </w:tr>
      <w:tr w:rsidR="009535E8" w:rsidRPr="00656B52" w14:paraId="1376C28F" w14:textId="77777777" w:rsidTr="00845D32">
        <w:trPr>
          <w:cantSplit/>
        </w:trPr>
        <w:tc>
          <w:tcPr>
            <w:tcW w:w="1710" w:type="dxa"/>
            <w:vAlign w:val="bottom"/>
          </w:tcPr>
          <w:p w14:paraId="2910E12E" w14:textId="77777777" w:rsidR="009535E8" w:rsidRPr="00656B52" w:rsidRDefault="009535E8" w:rsidP="009535E8">
            <w:pPr>
              <w:tabs>
                <w:tab w:val="left" w:pos="900"/>
                <w:tab w:val="left" w:pos="1440"/>
                <w:tab w:val="left" w:pos="4230"/>
              </w:tabs>
              <w:spacing w:line="340" w:lineRule="exact"/>
              <w:rPr>
                <w:rFonts w:ascii="Arial" w:hAnsi="Arial" w:cs="Arial"/>
                <w:sz w:val="17"/>
                <w:szCs w:val="17"/>
                <w:cs/>
              </w:rPr>
            </w:pPr>
            <w:r w:rsidRPr="00656B52">
              <w:rPr>
                <w:rFonts w:ascii="Arial" w:hAnsi="Arial" w:cs="Arial"/>
                <w:sz w:val="17"/>
                <w:szCs w:val="17"/>
              </w:rPr>
              <w:t>Hong Kong dollar</w:t>
            </w:r>
          </w:p>
        </w:tc>
        <w:tc>
          <w:tcPr>
            <w:tcW w:w="1305" w:type="dxa"/>
            <w:vAlign w:val="bottom"/>
          </w:tcPr>
          <w:p w14:paraId="079B68E6" w14:textId="6BA1BC59" w:rsidR="009535E8" w:rsidRPr="00656B52" w:rsidRDefault="009535E8" w:rsidP="009535E8">
            <w:pPr>
              <w:tabs>
                <w:tab w:val="decimal" w:pos="885"/>
              </w:tabs>
              <w:spacing w:line="340" w:lineRule="exact"/>
              <w:rPr>
                <w:rFonts w:ascii="Arial" w:hAnsi="Arial" w:cs="Arial"/>
                <w:spacing w:val="0"/>
                <w:sz w:val="17"/>
                <w:szCs w:val="17"/>
              </w:rPr>
            </w:pPr>
            <w:r w:rsidRPr="00656B52">
              <w:rPr>
                <w:rFonts w:ascii="Arial" w:hAnsi="Arial" w:cs="Arial"/>
                <w:spacing w:val="0"/>
                <w:sz w:val="17"/>
                <w:szCs w:val="17"/>
              </w:rPr>
              <w:t>-</w:t>
            </w:r>
          </w:p>
        </w:tc>
        <w:tc>
          <w:tcPr>
            <w:tcW w:w="1305" w:type="dxa"/>
            <w:vAlign w:val="bottom"/>
          </w:tcPr>
          <w:p w14:paraId="7013E218" w14:textId="77777777" w:rsidR="009535E8" w:rsidRPr="00656B52" w:rsidRDefault="009535E8" w:rsidP="009535E8">
            <w:pPr>
              <w:tabs>
                <w:tab w:val="decimal" w:pos="885"/>
              </w:tabs>
              <w:spacing w:line="340" w:lineRule="exact"/>
              <w:rPr>
                <w:rFonts w:ascii="Arial" w:hAnsi="Arial" w:cs="Arial"/>
                <w:spacing w:val="0"/>
                <w:sz w:val="17"/>
                <w:szCs w:val="17"/>
              </w:rPr>
            </w:pPr>
            <w:r w:rsidRPr="00656B52">
              <w:rPr>
                <w:rFonts w:ascii="Arial" w:hAnsi="Arial" w:cs="Arial"/>
                <w:spacing w:val="0"/>
                <w:sz w:val="17"/>
                <w:szCs w:val="17"/>
              </w:rPr>
              <w:t>-</w:t>
            </w:r>
          </w:p>
        </w:tc>
        <w:tc>
          <w:tcPr>
            <w:tcW w:w="1305" w:type="dxa"/>
            <w:vAlign w:val="bottom"/>
          </w:tcPr>
          <w:p w14:paraId="45D5A8CE" w14:textId="2FC38D9B" w:rsidR="009535E8" w:rsidRPr="00656B52" w:rsidRDefault="009535E8" w:rsidP="009535E8">
            <w:pPr>
              <w:tabs>
                <w:tab w:val="decimal" w:pos="885"/>
              </w:tabs>
              <w:spacing w:line="340" w:lineRule="exact"/>
              <w:rPr>
                <w:rFonts w:ascii="Arial" w:hAnsi="Arial" w:cs="Arial"/>
                <w:spacing w:val="0"/>
                <w:sz w:val="17"/>
                <w:szCs w:val="17"/>
              </w:rPr>
            </w:pPr>
            <w:r>
              <w:rPr>
                <w:rFonts w:ascii="Arial" w:hAnsi="Arial" w:cs="Arial"/>
                <w:spacing w:val="0"/>
                <w:sz w:val="17"/>
                <w:szCs w:val="17"/>
              </w:rPr>
              <w:t>66</w:t>
            </w:r>
          </w:p>
        </w:tc>
        <w:tc>
          <w:tcPr>
            <w:tcW w:w="1305" w:type="dxa"/>
            <w:vAlign w:val="bottom"/>
          </w:tcPr>
          <w:p w14:paraId="30B9CADE" w14:textId="77777777" w:rsidR="009535E8" w:rsidRPr="00656B52" w:rsidRDefault="009535E8" w:rsidP="009535E8">
            <w:pPr>
              <w:tabs>
                <w:tab w:val="decimal" w:pos="885"/>
              </w:tabs>
              <w:spacing w:line="340" w:lineRule="exact"/>
              <w:rPr>
                <w:rFonts w:ascii="Arial" w:hAnsi="Arial" w:cs="Arial"/>
                <w:spacing w:val="0"/>
                <w:sz w:val="17"/>
                <w:szCs w:val="17"/>
              </w:rPr>
            </w:pPr>
            <w:r w:rsidRPr="00656B52">
              <w:rPr>
                <w:rFonts w:ascii="Arial" w:hAnsi="Arial" w:cs="Arial"/>
                <w:spacing w:val="0"/>
                <w:sz w:val="17"/>
                <w:szCs w:val="17"/>
              </w:rPr>
              <w:t>66</w:t>
            </w:r>
          </w:p>
        </w:tc>
        <w:tc>
          <w:tcPr>
            <w:tcW w:w="1305" w:type="dxa"/>
            <w:vAlign w:val="bottom"/>
          </w:tcPr>
          <w:p w14:paraId="62A86CEE" w14:textId="2B1250F0" w:rsidR="009535E8" w:rsidRPr="00656B52" w:rsidRDefault="009535E8" w:rsidP="009535E8">
            <w:pPr>
              <w:tabs>
                <w:tab w:val="decimal" w:pos="705"/>
              </w:tabs>
              <w:spacing w:line="340" w:lineRule="exact"/>
              <w:rPr>
                <w:rFonts w:ascii="Arial" w:hAnsi="Arial" w:cs="Arial"/>
                <w:spacing w:val="0"/>
                <w:sz w:val="17"/>
                <w:szCs w:val="17"/>
                <w:cs/>
              </w:rPr>
            </w:pPr>
            <w:r w:rsidRPr="00656B52">
              <w:rPr>
                <w:rFonts w:ascii="Arial" w:hAnsi="Arial" w:cs="Arial"/>
                <w:sz w:val="17"/>
                <w:szCs w:val="17"/>
              </w:rPr>
              <w:t>3.90</w:t>
            </w:r>
          </w:p>
        </w:tc>
        <w:tc>
          <w:tcPr>
            <w:tcW w:w="1305" w:type="dxa"/>
            <w:vAlign w:val="bottom"/>
          </w:tcPr>
          <w:p w14:paraId="7267CED5" w14:textId="77777777" w:rsidR="009535E8" w:rsidRPr="00656B52" w:rsidRDefault="009535E8" w:rsidP="009535E8">
            <w:pPr>
              <w:tabs>
                <w:tab w:val="decimal" w:pos="705"/>
              </w:tabs>
              <w:spacing w:line="340" w:lineRule="exact"/>
              <w:rPr>
                <w:rFonts w:ascii="Arial" w:hAnsi="Arial" w:cs="Arial"/>
                <w:spacing w:val="0"/>
                <w:sz w:val="17"/>
                <w:szCs w:val="17"/>
                <w:cs/>
              </w:rPr>
            </w:pPr>
            <w:r w:rsidRPr="00656B52">
              <w:rPr>
                <w:rFonts w:ascii="Arial" w:hAnsi="Arial" w:cs="Arial"/>
                <w:spacing w:val="0"/>
                <w:sz w:val="17"/>
                <w:szCs w:val="17"/>
              </w:rPr>
              <w:t>4.14</w:t>
            </w:r>
          </w:p>
        </w:tc>
      </w:tr>
      <w:tr w:rsidR="009535E8" w:rsidRPr="00656B52" w14:paraId="7394E680" w14:textId="77777777" w:rsidTr="00845D32">
        <w:trPr>
          <w:cantSplit/>
        </w:trPr>
        <w:tc>
          <w:tcPr>
            <w:tcW w:w="1710" w:type="dxa"/>
            <w:vAlign w:val="bottom"/>
          </w:tcPr>
          <w:p w14:paraId="4E12A11E" w14:textId="77777777" w:rsidR="009535E8" w:rsidRPr="00656B52" w:rsidRDefault="009535E8" w:rsidP="009535E8">
            <w:pPr>
              <w:tabs>
                <w:tab w:val="left" w:pos="900"/>
                <w:tab w:val="left" w:pos="1440"/>
                <w:tab w:val="left" w:pos="4230"/>
              </w:tabs>
              <w:spacing w:line="340" w:lineRule="exact"/>
              <w:rPr>
                <w:rFonts w:ascii="Arial" w:hAnsi="Arial" w:cs="Arial"/>
                <w:sz w:val="17"/>
                <w:szCs w:val="17"/>
              </w:rPr>
            </w:pPr>
            <w:r w:rsidRPr="00656B52">
              <w:rPr>
                <w:rFonts w:ascii="Arial" w:hAnsi="Arial" w:cs="Arial"/>
                <w:sz w:val="17"/>
                <w:szCs w:val="17"/>
              </w:rPr>
              <w:t>Singapore dollar</w:t>
            </w:r>
          </w:p>
        </w:tc>
        <w:tc>
          <w:tcPr>
            <w:tcW w:w="1305" w:type="dxa"/>
            <w:vAlign w:val="bottom"/>
          </w:tcPr>
          <w:p w14:paraId="3BBBEC71" w14:textId="36C39F3D" w:rsidR="009535E8" w:rsidRPr="00656B52" w:rsidRDefault="009535E8" w:rsidP="009535E8">
            <w:pPr>
              <w:tabs>
                <w:tab w:val="decimal" w:pos="885"/>
              </w:tabs>
              <w:spacing w:line="340" w:lineRule="exact"/>
              <w:rPr>
                <w:rFonts w:ascii="Arial" w:hAnsi="Arial" w:cs="Arial"/>
                <w:spacing w:val="0"/>
                <w:sz w:val="17"/>
                <w:szCs w:val="17"/>
              </w:rPr>
            </w:pPr>
            <w:r w:rsidRPr="00656B52">
              <w:rPr>
                <w:rFonts w:ascii="Arial" w:hAnsi="Arial" w:cs="Arial"/>
                <w:spacing w:val="0"/>
                <w:sz w:val="17"/>
                <w:szCs w:val="17"/>
              </w:rPr>
              <w:t>-</w:t>
            </w:r>
          </w:p>
        </w:tc>
        <w:tc>
          <w:tcPr>
            <w:tcW w:w="1305" w:type="dxa"/>
            <w:vAlign w:val="bottom"/>
          </w:tcPr>
          <w:p w14:paraId="336A7E26" w14:textId="77777777" w:rsidR="009535E8" w:rsidRPr="00656B52" w:rsidRDefault="009535E8" w:rsidP="009535E8">
            <w:pPr>
              <w:tabs>
                <w:tab w:val="decimal" w:pos="885"/>
              </w:tabs>
              <w:spacing w:line="340" w:lineRule="exact"/>
              <w:rPr>
                <w:rFonts w:ascii="Arial" w:hAnsi="Arial" w:cs="Arial"/>
                <w:spacing w:val="0"/>
                <w:sz w:val="17"/>
                <w:szCs w:val="17"/>
              </w:rPr>
            </w:pPr>
            <w:r w:rsidRPr="00656B52">
              <w:rPr>
                <w:rFonts w:ascii="Arial" w:hAnsi="Arial" w:cs="Arial"/>
                <w:spacing w:val="0"/>
                <w:sz w:val="17"/>
                <w:szCs w:val="17"/>
              </w:rPr>
              <w:t>-</w:t>
            </w:r>
          </w:p>
        </w:tc>
        <w:tc>
          <w:tcPr>
            <w:tcW w:w="1305" w:type="dxa"/>
            <w:vAlign w:val="bottom"/>
          </w:tcPr>
          <w:p w14:paraId="17763C24" w14:textId="7C1C47AD" w:rsidR="009535E8" w:rsidRPr="00656B52" w:rsidRDefault="009535E8" w:rsidP="009535E8">
            <w:pPr>
              <w:tabs>
                <w:tab w:val="decimal" w:pos="885"/>
              </w:tabs>
              <w:spacing w:line="340" w:lineRule="exact"/>
              <w:rPr>
                <w:rFonts w:ascii="Arial" w:hAnsi="Arial" w:cs="Arial"/>
                <w:spacing w:val="0"/>
                <w:sz w:val="17"/>
                <w:szCs w:val="17"/>
              </w:rPr>
            </w:pPr>
            <w:r>
              <w:rPr>
                <w:rFonts w:ascii="Arial" w:hAnsi="Arial" w:cs="Arial"/>
                <w:spacing w:val="0"/>
                <w:sz w:val="17"/>
                <w:szCs w:val="17"/>
              </w:rPr>
              <w:t>-</w:t>
            </w:r>
          </w:p>
        </w:tc>
        <w:tc>
          <w:tcPr>
            <w:tcW w:w="1305" w:type="dxa"/>
            <w:vAlign w:val="bottom"/>
          </w:tcPr>
          <w:p w14:paraId="2DEDFDBB" w14:textId="77777777" w:rsidR="009535E8" w:rsidRPr="00656B52" w:rsidRDefault="009535E8" w:rsidP="009535E8">
            <w:pPr>
              <w:tabs>
                <w:tab w:val="decimal" w:pos="885"/>
              </w:tabs>
              <w:spacing w:line="340" w:lineRule="exact"/>
              <w:rPr>
                <w:rFonts w:ascii="Arial" w:hAnsi="Arial" w:cs="Arial"/>
                <w:spacing w:val="0"/>
                <w:sz w:val="17"/>
                <w:szCs w:val="17"/>
              </w:rPr>
            </w:pPr>
            <w:r w:rsidRPr="00656B52">
              <w:rPr>
                <w:rFonts w:ascii="Arial" w:hAnsi="Arial" w:cs="Arial"/>
                <w:spacing w:val="0"/>
                <w:sz w:val="17"/>
                <w:szCs w:val="17"/>
              </w:rPr>
              <w:t>115</w:t>
            </w:r>
          </w:p>
        </w:tc>
        <w:tc>
          <w:tcPr>
            <w:tcW w:w="1305" w:type="dxa"/>
            <w:vAlign w:val="bottom"/>
          </w:tcPr>
          <w:p w14:paraId="1E2BC1CF" w14:textId="78B7C094" w:rsidR="009535E8" w:rsidRPr="00656B52" w:rsidRDefault="009535E8" w:rsidP="009535E8">
            <w:pPr>
              <w:tabs>
                <w:tab w:val="decimal" w:pos="705"/>
              </w:tabs>
              <w:spacing w:line="340" w:lineRule="exact"/>
              <w:rPr>
                <w:rFonts w:ascii="Arial" w:hAnsi="Arial" w:cs="Arial"/>
                <w:spacing w:val="0"/>
                <w:sz w:val="17"/>
                <w:szCs w:val="17"/>
              </w:rPr>
            </w:pPr>
            <w:r w:rsidRPr="00656B52">
              <w:rPr>
                <w:rFonts w:ascii="Arial" w:hAnsi="Arial" w:cs="Arial"/>
                <w:sz w:val="17"/>
                <w:szCs w:val="17"/>
              </w:rPr>
              <w:t>22.15</w:t>
            </w:r>
          </w:p>
        </w:tc>
        <w:tc>
          <w:tcPr>
            <w:tcW w:w="1305" w:type="dxa"/>
            <w:vAlign w:val="bottom"/>
          </w:tcPr>
          <w:p w14:paraId="0FB6D1A2" w14:textId="77777777" w:rsidR="009535E8" w:rsidRPr="00656B52" w:rsidRDefault="009535E8" w:rsidP="009535E8">
            <w:pPr>
              <w:tabs>
                <w:tab w:val="decimal" w:pos="705"/>
              </w:tabs>
              <w:spacing w:line="340" w:lineRule="exact"/>
              <w:rPr>
                <w:rFonts w:ascii="Arial" w:hAnsi="Arial" w:cs="Arial"/>
                <w:spacing w:val="0"/>
                <w:sz w:val="17"/>
                <w:szCs w:val="17"/>
              </w:rPr>
            </w:pPr>
            <w:r w:rsidRPr="00656B52">
              <w:rPr>
                <w:rFonts w:ascii="Arial" w:hAnsi="Arial" w:cs="Arial"/>
                <w:spacing w:val="0"/>
                <w:sz w:val="17"/>
                <w:szCs w:val="17"/>
              </w:rPr>
              <w:t>23.69</w:t>
            </w:r>
          </w:p>
        </w:tc>
      </w:tr>
    </w:tbl>
    <w:p w14:paraId="325BB49C" w14:textId="77777777" w:rsidR="00815229" w:rsidRPr="0059327F" w:rsidRDefault="00815229" w:rsidP="002509ED">
      <w:pPr>
        <w:spacing w:line="340" w:lineRule="exact"/>
        <w:rPr>
          <w:rFonts w:ascii="Arial" w:hAnsi="Arial" w:cs="Arial"/>
        </w:rPr>
      </w:pPr>
    </w:p>
    <w:tbl>
      <w:tblPr>
        <w:tblW w:w="9540" w:type="dxa"/>
        <w:tblInd w:w="450" w:type="dxa"/>
        <w:tblLayout w:type="fixed"/>
        <w:tblLook w:val="0000" w:firstRow="0" w:lastRow="0" w:firstColumn="0" w:lastColumn="0" w:noHBand="0" w:noVBand="0"/>
      </w:tblPr>
      <w:tblGrid>
        <w:gridCol w:w="1710"/>
        <w:gridCol w:w="1305"/>
        <w:gridCol w:w="1305"/>
        <w:gridCol w:w="1305"/>
        <w:gridCol w:w="1305"/>
        <w:gridCol w:w="1305"/>
        <w:gridCol w:w="1305"/>
      </w:tblGrid>
      <w:tr w:rsidR="00884882" w:rsidRPr="00656B52" w14:paraId="62C6CDE1" w14:textId="77777777" w:rsidTr="00CA45A6">
        <w:trPr>
          <w:cantSplit/>
        </w:trPr>
        <w:tc>
          <w:tcPr>
            <w:tcW w:w="9540" w:type="dxa"/>
            <w:gridSpan w:val="7"/>
          </w:tcPr>
          <w:p w14:paraId="032CA51C" w14:textId="77777777" w:rsidR="00884882" w:rsidRPr="00656B52" w:rsidRDefault="00884882" w:rsidP="002509ED">
            <w:pPr>
              <w:pBdr>
                <w:bottom w:val="single" w:sz="4" w:space="1" w:color="auto"/>
              </w:pBdr>
              <w:tabs>
                <w:tab w:val="left" w:pos="900"/>
                <w:tab w:val="left" w:pos="1440"/>
                <w:tab w:val="left" w:pos="4230"/>
              </w:tabs>
              <w:spacing w:line="340" w:lineRule="exact"/>
              <w:jc w:val="center"/>
              <w:rPr>
                <w:rFonts w:ascii="Arial" w:hAnsi="Arial" w:cs="Arial"/>
                <w:spacing w:val="0"/>
                <w:sz w:val="17"/>
                <w:szCs w:val="17"/>
                <w:cs/>
              </w:rPr>
            </w:pPr>
            <w:r w:rsidRPr="00656B52">
              <w:rPr>
                <w:rFonts w:ascii="Arial" w:hAnsi="Arial" w:cs="Arial"/>
                <w:spacing w:val="0"/>
                <w:sz w:val="17"/>
                <w:szCs w:val="17"/>
              </w:rPr>
              <w:t>Separate financial statements</w:t>
            </w:r>
          </w:p>
        </w:tc>
      </w:tr>
      <w:tr w:rsidR="00884882" w:rsidRPr="00656B52" w14:paraId="2BF498C6" w14:textId="77777777" w:rsidTr="00845D32">
        <w:trPr>
          <w:cantSplit/>
        </w:trPr>
        <w:tc>
          <w:tcPr>
            <w:tcW w:w="1710" w:type="dxa"/>
            <w:vAlign w:val="bottom"/>
          </w:tcPr>
          <w:p w14:paraId="7FD51F1B" w14:textId="77777777" w:rsidR="00884882" w:rsidRPr="00656B52" w:rsidRDefault="00884882" w:rsidP="002509ED">
            <w:pPr>
              <w:pBdr>
                <w:bottom w:val="single" w:sz="4" w:space="1" w:color="auto"/>
              </w:pBdr>
              <w:tabs>
                <w:tab w:val="left" w:pos="900"/>
                <w:tab w:val="left" w:pos="4230"/>
              </w:tabs>
              <w:spacing w:line="340" w:lineRule="exact"/>
              <w:jc w:val="center"/>
              <w:rPr>
                <w:rFonts w:ascii="Arial" w:hAnsi="Arial" w:cs="Arial"/>
                <w:spacing w:val="0"/>
                <w:sz w:val="17"/>
                <w:szCs w:val="17"/>
              </w:rPr>
            </w:pPr>
            <w:r w:rsidRPr="00656B52">
              <w:rPr>
                <w:rFonts w:ascii="Arial" w:hAnsi="Arial" w:cs="Arial"/>
                <w:spacing w:val="0"/>
                <w:sz w:val="17"/>
                <w:szCs w:val="17"/>
              </w:rPr>
              <w:t>Foreign currency</w:t>
            </w:r>
          </w:p>
        </w:tc>
        <w:tc>
          <w:tcPr>
            <w:tcW w:w="2610" w:type="dxa"/>
            <w:gridSpan w:val="2"/>
            <w:vAlign w:val="bottom"/>
          </w:tcPr>
          <w:p w14:paraId="2E175502" w14:textId="77777777" w:rsidR="00884882" w:rsidRPr="00656B52" w:rsidRDefault="00884882" w:rsidP="002509ED">
            <w:pPr>
              <w:pBdr>
                <w:bottom w:val="single" w:sz="4" w:space="1" w:color="auto"/>
              </w:pBdr>
              <w:tabs>
                <w:tab w:val="left" w:pos="900"/>
                <w:tab w:val="left" w:pos="1440"/>
                <w:tab w:val="left" w:pos="4230"/>
              </w:tabs>
              <w:spacing w:line="340" w:lineRule="exact"/>
              <w:jc w:val="center"/>
              <w:rPr>
                <w:rFonts w:ascii="Arial" w:hAnsi="Arial" w:cs="Arial"/>
                <w:spacing w:val="0"/>
                <w:sz w:val="17"/>
                <w:szCs w:val="17"/>
                <w:cs/>
              </w:rPr>
            </w:pPr>
            <w:r w:rsidRPr="00656B52">
              <w:rPr>
                <w:rFonts w:ascii="Arial" w:hAnsi="Arial" w:cs="Arial"/>
                <w:spacing w:val="0"/>
                <w:sz w:val="17"/>
                <w:szCs w:val="17"/>
              </w:rPr>
              <w:t>Financial assets</w:t>
            </w:r>
          </w:p>
        </w:tc>
        <w:tc>
          <w:tcPr>
            <w:tcW w:w="2610" w:type="dxa"/>
            <w:gridSpan w:val="2"/>
            <w:vAlign w:val="bottom"/>
          </w:tcPr>
          <w:p w14:paraId="5024ED7D" w14:textId="77777777" w:rsidR="00884882" w:rsidRPr="00656B52" w:rsidRDefault="00884882" w:rsidP="002509ED">
            <w:pPr>
              <w:pBdr>
                <w:bottom w:val="single" w:sz="4" w:space="1" w:color="auto"/>
              </w:pBdr>
              <w:tabs>
                <w:tab w:val="left" w:pos="900"/>
                <w:tab w:val="left" w:pos="1440"/>
                <w:tab w:val="left" w:pos="4230"/>
              </w:tabs>
              <w:spacing w:line="340" w:lineRule="exact"/>
              <w:jc w:val="center"/>
              <w:rPr>
                <w:rFonts w:ascii="Arial" w:hAnsi="Arial" w:cs="Arial"/>
                <w:spacing w:val="0"/>
                <w:sz w:val="17"/>
                <w:szCs w:val="17"/>
                <w:cs/>
              </w:rPr>
            </w:pPr>
            <w:r w:rsidRPr="00656B52">
              <w:rPr>
                <w:rFonts w:ascii="Arial" w:hAnsi="Arial" w:cs="Arial"/>
                <w:spacing w:val="0"/>
                <w:sz w:val="17"/>
                <w:szCs w:val="17"/>
              </w:rPr>
              <w:t>Financial liabilities</w:t>
            </w:r>
          </w:p>
        </w:tc>
        <w:tc>
          <w:tcPr>
            <w:tcW w:w="2610" w:type="dxa"/>
            <w:gridSpan w:val="2"/>
            <w:vAlign w:val="bottom"/>
          </w:tcPr>
          <w:p w14:paraId="33B7C45B" w14:textId="77777777" w:rsidR="00884882" w:rsidRPr="00656B52" w:rsidRDefault="00884882" w:rsidP="002509ED">
            <w:pPr>
              <w:pBdr>
                <w:bottom w:val="single" w:sz="4" w:space="1" w:color="auto"/>
              </w:pBdr>
              <w:tabs>
                <w:tab w:val="left" w:pos="900"/>
                <w:tab w:val="left" w:pos="1440"/>
                <w:tab w:val="left" w:pos="4230"/>
              </w:tabs>
              <w:spacing w:line="340" w:lineRule="exact"/>
              <w:jc w:val="center"/>
              <w:rPr>
                <w:rFonts w:ascii="Arial" w:hAnsi="Arial" w:cs="Arial"/>
                <w:spacing w:val="0"/>
                <w:sz w:val="17"/>
                <w:szCs w:val="17"/>
                <w:cs/>
              </w:rPr>
            </w:pPr>
            <w:r w:rsidRPr="00656B52">
              <w:rPr>
                <w:rFonts w:ascii="Arial" w:hAnsi="Arial" w:cs="Arial"/>
                <w:spacing w:val="0"/>
                <w:sz w:val="17"/>
                <w:szCs w:val="17"/>
              </w:rPr>
              <w:t>Average exchange rate</w:t>
            </w:r>
          </w:p>
        </w:tc>
      </w:tr>
      <w:tr w:rsidR="00D03AF6" w:rsidRPr="00656B52" w14:paraId="3D4D0A2C" w14:textId="77777777" w:rsidTr="00845D32">
        <w:trPr>
          <w:cantSplit/>
        </w:trPr>
        <w:tc>
          <w:tcPr>
            <w:tcW w:w="1710" w:type="dxa"/>
            <w:vAlign w:val="bottom"/>
          </w:tcPr>
          <w:p w14:paraId="6195A2DE" w14:textId="77777777" w:rsidR="00D03AF6" w:rsidRPr="00656B52" w:rsidRDefault="00D03AF6" w:rsidP="002509ED">
            <w:pPr>
              <w:tabs>
                <w:tab w:val="left" w:pos="900"/>
                <w:tab w:val="left" w:pos="4230"/>
              </w:tabs>
              <w:spacing w:line="340" w:lineRule="exact"/>
              <w:jc w:val="center"/>
              <w:rPr>
                <w:rFonts w:ascii="Arial" w:hAnsi="Arial" w:cs="Arial"/>
                <w:sz w:val="17"/>
                <w:szCs w:val="17"/>
              </w:rPr>
            </w:pPr>
          </w:p>
        </w:tc>
        <w:tc>
          <w:tcPr>
            <w:tcW w:w="1305" w:type="dxa"/>
          </w:tcPr>
          <w:p w14:paraId="44960EAB" w14:textId="77777777" w:rsidR="00D03AF6" w:rsidRPr="00656B52" w:rsidRDefault="001A4E74" w:rsidP="002509ED">
            <w:pPr>
              <w:pBdr>
                <w:bottom w:val="single" w:sz="4" w:space="1" w:color="auto"/>
              </w:pBdr>
              <w:tabs>
                <w:tab w:val="left" w:pos="900"/>
                <w:tab w:val="left" w:pos="1440"/>
                <w:tab w:val="left" w:pos="4230"/>
              </w:tabs>
              <w:spacing w:line="340" w:lineRule="exact"/>
              <w:jc w:val="center"/>
              <w:rPr>
                <w:rFonts w:ascii="Arial" w:hAnsi="Arial" w:cs="Arial"/>
                <w:spacing w:val="0"/>
                <w:sz w:val="17"/>
                <w:szCs w:val="17"/>
              </w:rPr>
            </w:pPr>
            <w:r w:rsidRPr="00656B52">
              <w:rPr>
                <w:rFonts w:ascii="Arial" w:hAnsi="Arial" w:cs="Arial"/>
                <w:spacing w:val="-4"/>
                <w:sz w:val="17"/>
                <w:szCs w:val="17"/>
              </w:rPr>
              <w:t>30 September</w:t>
            </w:r>
            <w:r w:rsidR="00D03AF6" w:rsidRPr="00656B52">
              <w:rPr>
                <w:rFonts w:ascii="Arial" w:hAnsi="Arial" w:cs="Arial"/>
                <w:spacing w:val="-4"/>
                <w:sz w:val="17"/>
                <w:szCs w:val="17"/>
              </w:rPr>
              <w:t xml:space="preserve">            2019</w:t>
            </w:r>
          </w:p>
        </w:tc>
        <w:tc>
          <w:tcPr>
            <w:tcW w:w="1305" w:type="dxa"/>
          </w:tcPr>
          <w:p w14:paraId="4BBD7ECD" w14:textId="77777777" w:rsidR="00D03AF6" w:rsidRPr="00656B52" w:rsidRDefault="00D03AF6" w:rsidP="002509ED">
            <w:pPr>
              <w:pBdr>
                <w:bottom w:val="single" w:sz="4" w:space="1" w:color="auto"/>
              </w:pBdr>
              <w:tabs>
                <w:tab w:val="left" w:pos="900"/>
                <w:tab w:val="left" w:pos="1440"/>
                <w:tab w:val="left" w:pos="4230"/>
              </w:tabs>
              <w:spacing w:line="340" w:lineRule="exact"/>
              <w:jc w:val="center"/>
              <w:rPr>
                <w:rFonts w:ascii="Arial" w:hAnsi="Arial" w:cs="Arial"/>
                <w:spacing w:val="0"/>
                <w:sz w:val="17"/>
                <w:szCs w:val="17"/>
              </w:rPr>
            </w:pPr>
            <w:r w:rsidRPr="00656B52">
              <w:rPr>
                <w:rFonts w:ascii="Arial" w:hAnsi="Arial" w:cs="Arial"/>
                <w:spacing w:val="0"/>
                <w:sz w:val="17"/>
                <w:szCs w:val="17"/>
              </w:rPr>
              <w:t>31 December 2018</w:t>
            </w:r>
          </w:p>
        </w:tc>
        <w:tc>
          <w:tcPr>
            <w:tcW w:w="1305" w:type="dxa"/>
          </w:tcPr>
          <w:p w14:paraId="3FB65FA8" w14:textId="77777777" w:rsidR="00D03AF6" w:rsidRPr="00656B52" w:rsidRDefault="001A4E74" w:rsidP="002509ED">
            <w:pPr>
              <w:pBdr>
                <w:bottom w:val="single" w:sz="4" w:space="1" w:color="auto"/>
              </w:pBdr>
              <w:tabs>
                <w:tab w:val="left" w:pos="900"/>
                <w:tab w:val="left" w:pos="1440"/>
                <w:tab w:val="left" w:pos="4230"/>
              </w:tabs>
              <w:spacing w:line="340" w:lineRule="exact"/>
              <w:jc w:val="center"/>
              <w:rPr>
                <w:rFonts w:ascii="Arial" w:hAnsi="Arial" w:cs="Arial"/>
                <w:spacing w:val="0"/>
                <w:sz w:val="17"/>
                <w:szCs w:val="17"/>
              </w:rPr>
            </w:pPr>
            <w:r w:rsidRPr="00656B52">
              <w:rPr>
                <w:rFonts w:ascii="Arial" w:hAnsi="Arial" w:cs="Arial"/>
                <w:spacing w:val="-4"/>
                <w:sz w:val="17"/>
                <w:szCs w:val="17"/>
              </w:rPr>
              <w:t>30 September</w:t>
            </w:r>
            <w:r w:rsidR="00D03AF6" w:rsidRPr="00656B52">
              <w:rPr>
                <w:rFonts w:ascii="Arial" w:hAnsi="Arial" w:cs="Arial"/>
                <w:spacing w:val="-4"/>
                <w:sz w:val="17"/>
                <w:szCs w:val="17"/>
              </w:rPr>
              <w:t xml:space="preserve">            2019</w:t>
            </w:r>
          </w:p>
        </w:tc>
        <w:tc>
          <w:tcPr>
            <w:tcW w:w="1305" w:type="dxa"/>
          </w:tcPr>
          <w:p w14:paraId="52807A0F" w14:textId="77777777" w:rsidR="00D03AF6" w:rsidRPr="00656B52" w:rsidRDefault="00D03AF6" w:rsidP="002509ED">
            <w:pPr>
              <w:pBdr>
                <w:bottom w:val="single" w:sz="4" w:space="1" w:color="auto"/>
              </w:pBdr>
              <w:tabs>
                <w:tab w:val="left" w:pos="900"/>
                <w:tab w:val="left" w:pos="1440"/>
                <w:tab w:val="left" w:pos="4230"/>
              </w:tabs>
              <w:spacing w:line="340" w:lineRule="exact"/>
              <w:jc w:val="center"/>
              <w:rPr>
                <w:rFonts w:ascii="Arial" w:hAnsi="Arial" w:cs="Arial"/>
                <w:spacing w:val="0"/>
                <w:sz w:val="17"/>
                <w:szCs w:val="17"/>
              </w:rPr>
            </w:pPr>
            <w:r w:rsidRPr="00656B52">
              <w:rPr>
                <w:rFonts w:ascii="Arial" w:hAnsi="Arial" w:cs="Arial"/>
                <w:spacing w:val="0"/>
                <w:sz w:val="17"/>
                <w:szCs w:val="17"/>
              </w:rPr>
              <w:t>31 December 2018</w:t>
            </w:r>
          </w:p>
        </w:tc>
        <w:tc>
          <w:tcPr>
            <w:tcW w:w="1305" w:type="dxa"/>
          </w:tcPr>
          <w:p w14:paraId="25D77CF9" w14:textId="77777777" w:rsidR="00D03AF6" w:rsidRPr="00656B52" w:rsidRDefault="001A4E74" w:rsidP="002509ED">
            <w:pPr>
              <w:pBdr>
                <w:bottom w:val="single" w:sz="4" w:space="1" w:color="auto"/>
              </w:pBdr>
              <w:tabs>
                <w:tab w:val="left" w:pos="900"/>
                <w:tab w:val="left" w:pos="1440"/>
                <w:tab w:val="left" w:pos="4230"/>
              </w:tabs>
              <w:spacing w:line="340" w:lineRule="exact"/>
              <w:jc w:val="center"/>
              <w:rPr>
                <w:rFonts w:ascii="Arial" w:hAnsi="Arial" w:cs="Arial"/>
                <w:spacing w:val="0"/>
                <w:sz w:val="17"/>
                <w:szCs w:val="17"/>
              </w:rPr>
            </w:pPr>
            <w:r w:rsidRPr="00656B52">
              <w:rPr>
                <w:rFonts w:ascii="Arial" w:hAnsi="Arial" w:cs="Arial"/>
                <w:spacing w:val="-4"/>
                <w:sz w:val="17"/>
                <w:szCs w:val="17"/>
              </w:rPr>
              <w:t>30 September</w:t>
            </w:r>
            <w:r w:rsidR="00D03AF6" w:rsidRPr="00656B52">
              <w:rPr>
                <w:rFonts w:ascii="Arial" w:hAnsi="Arial" w:cs="Arial"/>
                <w:spacing w:val="-4"/>
                <w:sz w:val="17"/>
                <w:szCs w:val="17"/>
              </w:rPr>
              <w:t xml:space="preserve">            2019</w:t>
            </w:r>
          </w:p>
        </w:tc>
        <w:tc>
          <w:tcPr>
            <w:tcW w:w="1305" w:type="dxa"/>
          </w:tcPr>
          <w:p w14:paraId="56E22908" w14:textId="77777777" w:rsidR="00D03AF6" w:rsidRPr="00656B52" w:rsidRDefault="00D03AF6" w:rsidP="002509ED">
            <w:pPr>
              <w:pBdr>
                <w:bottom w:val="single" w:sz="4" w:space="1" w:color="auto"/>
              </w:pBdr>
              <w:tabs>
                <w:tab w:val="left" w:pos="900"/>
                <w:tab w:val="left" w:pos="1440"/>
                <w:tab w:val="left" w:pos="4230"/>
              </w:tabs>
              <w:spacing w:line="340" w:lineRule="exact"/>
              <w:jc w:val="center"/>
              <w:rPr>
                <w:rFonts w:ascii="Arial" w:hAnsi="Arial" w:cs="Arial"/>
                <w:spacing w:val="0"/>
                <w:sz w:val="17"/>
                <w:szCs w:val="17"/>
              </w:rPr>
            </w:pPr>
            <w:r w:rsidRPr="00656B52">
              <w:rPr>
                <w:rFonts w:ascii="Arial" w:hAnsi="Arial" w:cs="Arial"/>
                <w:spacing w:val="0"/>
                <w:sz w:val="17"/>
                <w:szCs w:val="17"/>
              </w:rPr>
              <w:t>31 December 2018</w:t>
            </w:r>
          </w:p>
        </w:tc>
      </w:tr>
      <w:tr w:rsidR="00D03AF6" w:rsidRPr="00656B52" w14:paraId="1A1B97A4" w14:textId="77777777" w:rsidTr="00845D32">
        <w:trPr>
          <w:cantSplit/>
        </w:trPr>
        <w:tc>
          <w:tcPr>
            <w:tcW w:w="1710" w:type="dxa"/>
            <w:vAlign w:val="bottom"/>
          </w:tcPr>
          <w:p w14:paraId="4F8C13E6" w14:textId="77777777" w:rsidR="00D03AF6" w:rsidRPr="00656B52" w:rsidRDefault="00D03AF6" w:rsidP="002509ED">
            <w:pPr>
              <w:tabs>
                <w:tab w:val="left" w:pos="900"/>
                <w:tab w:val="left" w:pos="1440"/>
                <w:tab w:val="left" w:pos="4230"/>
              </w:tabs>
              <w:spacing w:line="340" w:lineRule="exact"/>
              <w:jc w:val="center"/>
              <w:rPr>
                <w:rFonts w:ascii="Arial" w:hAnsi="Arial" w:cs="Arial"/>
                <w:sz w:val="17"/>
                <w:szCs w:val="17"/>
              </w:rPr>
            </w:pPr>
          </w:p>
        </w:tc>
        <w:tc>
          <w:tcPr>
            <w:tcW w:w="1305" w:type="dxa"/>
          </w:tcPr>
          <w:p w14:paraId="4BE43732" w14:textId="77777777" w:rsidR="00D03AF6" w:rsidRPr="00656B52" w:rsidRDefault="00D03AF6" w:rsidP="002509ED">
            <w:pPr>
              <w:tabs>
                <w:tab w:val="left" w:pos="900"/>
                <w:tab w:val="left" w:pos="1440"/>
                <w:tab w:val="left" w:pos="4230"/>
              </w:tabs>
              <w:spacing w:line="340" w:lineRule="exact"/>
              <w:jc w:val="center"/>
              <w:rPr>
                <w:rFonts w:ascii="Arial" w:hAnsi="Arial" w:cs="Arial"/>
                <w:sz w:val="17"/>
                <w:szCs w:val="17"/>
              </w:rPr>
            </w:pPr>
          </w:p>
        </w:tc>
        <w:tc>
          <w:tcPr>
            <w:tcW w:w="1305" w:type="dxa"/>
          </w:tcPr>
          <w:p w14:paraId="0D264E70" w14:textId="77777777" w:rsidR="00D03AF6" w:rsidRPr="00656B52" w:rsidRDefault="00D03AF6" w:rsidP="002509ED">
            <w:pPr>
              <w:tabs>
                <w:tab w:val="left" w:pos="4230"/>
              </w:tabs>
              <w:spacing w:line="340" w:lineRule="exact"/>
              <w:ind w:left="-93" w:right="-48"/>
              <w:jc w:val="center"/>
              <w:rPr>
                <w:rFonts w:ascii="Arial" w:hAnsi="Arial" w:cs="Arial"/>
                <w:sz w:val="17"/>
                <w:szCs w:val="17"/>
              </w:rPr>
            </w:pPr>
            <w:r w:rsidRPr="00656B52">
              <w:rPr>
                <w:rFonts w:ascii="Arial" w:hAnsi="Arial" w:cs="Arial"/>
                <w:sz w:val="17"/>
                <w:szCs w:val="17"/>
              </w:rPr>
              <w:t>(Audited)</w:t>
            </w:r>
          </w:p>
        </w:tc>
        <w:tc>
          <w:tcPr>
            <w:tcW w:w="1305" w:type="dxa"/>
          </w:tcPr>
          <w:p w14:paraId="119BC6ED" w14:textId="77777777" w:rsidR="00D03AF6" w:rsidRPr="00656B52" w:rsidRDefault="00D03AF6" w:rsidP="002509ED">
            <w:pPr>
              <w:tabs>
                <w:tab w:val="left" w:pos="900"/>
                <w:tab w:val="left" w:pos="1440"/>
                <w:tab w:val="left" w:pos="4230"/>
              </w:tabs>
              <w:spacing w:line="340" w:lineRule="exact"/>
              <w:ind w:left="-93" w:right="-48"/>
              <w:jc w:val="center"/>
              <w:rPr>
                <w:rFonts w:ascii="Arial" w:hAnsi="Arial" w:cs="Arial"/>
                <w:sz w:val="17"/>
                <w:szCs w:val="17"/>
              </w:rPr>
            </w:pPr>
          </w:p>
        </w:tc>
        <w:tc>
          <w:tcPr>
            <w:tcW w:w="1305" w:type="dxa"/>
          </w:tcPr>
          <w:p w14:paraId="202B3A55" w14:textId="77777777" w:rsidR="00D03AF6" w:rsidRPr="00656B52" w:rsidRDefault="00D03AF6" w:rsidP="002509ED">
            <w:pPr>
              <w:tabs>
                <w:tab w:val="left" w:pos="900"/>
                <w:tab w:val="left" w:pos="1440"/>
                <w:tab w:val="left" w:pos="4230"/>
              </w:tabs>
              <w:spacing w:line="340" w:lineRule="exact"/>
              <w:ind w:left="-93" w:right="-48"/>
              <w:jc w:val="center"/>
              <w:rPr>
                <w:rFonts w:ascii="Arial" w:hAnsi="Arial" w:cs="Arial"/>
                <w:sz w:val="17"/>
                <w:szCs w:val="17"/>
              </w:rPr>
            </w:pPr>
            <w:r w:rsidRPr="00656B52">
              <w:rPr>
                <w:rFonts w:ascii="Arial" w:hAnsi="Arial" w:cs="Arial"/>
                <w:sz w:val="17"/>
                <w:szCs w:val="17"/>
              </w:rPr>
              <w:t>(Audited)</w:t>
            </w:r>
          </w:p>
        </w:tc>
        <w:tc>
          <w:tcPr>
            <w:tcW w:w="1305" w:type="dxa"/>
          </w:tcPr>
          <w:p w14:paraId="35698640" w14:textId="77777777" w:rsidR="00D03AF6" w:rsidRPr="00656B52" w:rsidRDefault="00D03AF6" w:rsidP="002509ED">
            <w:pPr>
              <w:tabs>
                <w:tab w:val="left" w:pos="900"/>
                <w:tab w:val="left" w:pos="1440"/>
                <w:tab w:val="left" w:pos="4230"/>
              </w:tabs>
              <w:spacing w:line="340" w:lineRule="exact"/>
              <w:ind w:left="-93" w:right="-48"/>
              <w:jc w:val="center"/>
              <w:rPr>
                <w:rFonts w:ascii="Arial" w:hAnsi="Arial" w:cs="Arial"/>
                <w:sz w:val="17"/>
                <w:szCs w:val="17"/>
                <w:cs/>
              </w:rPr>
            </w:pPr>
          </w:p>
        </w:tc>
        <w:tc>
          <w:tcPr>
            <w:tcW w:w="1305" w:type="dxa"/>
          </w:tcPr>
          <w:p w14:paraId="2C502802" w14:textId="77777777" w:rsidR="00D03AF6" w:rsidRPr="00656B52" w:rsidRDefault="00D03AF6" w:rsidP="002509ED">
            <w:pPr>
              <w:tabs>
                <w:tab w:val="left" w:pos="900"/>
                <w:tab w:val="left" w:pos="1440"/>
                <w:tab w:val="left" w:pos="4230"/>
              </w:tabs>
              <w:spacing w:line="340" w:lineRule="exact"/>
              <w:ind w:left="-93" w:right="-48"/>
              <w:jc w:val="center"/>
              <w:rPr>
                <w:rFonts w:ascii="Arial" w:hAnsi="Arial" w:cs="Arial"/>
                <w:sz w:val="17"/>
                <w:szCs w:val="17"/>
                <w:cs/>
              </w:rPr>
            </w:pPr>
            <w:r w:rsidRPr="00656B52">
              <w:rPr>
                <w:rFonts w:ascii="Arial" w:hAnsi="Arial" w:cs="Arial"/>
                <w:sz w:val="17"/>
                <w:szCs w:val="17"/>
              </w:rPr>
              <w:t>(Audited)</w:t>
            </w:r>
          </w:p>
        </w:tc>
      </w:tr>
      <w:tr w:rsidR="00D03AF6" w:rsidRPr="00656B52" w14:paraId="51D78BD4" w14:textId="77777777" w:rsidTr="003F2423">
        <w:trPr>
          <w:cantSplit/>
        </w:trPr>
        <w:tc>
          <w:tcPr>
            <w:tcW w:w="1710" w:type="dxa"/>
            <w:vAlign w:val="bottom"/>
          </w:tcPr>
          <w:p w14:paraId="2F9529EC" w14:textId="77777777" w:rsidR="00D03AF6" w:rsidRPr="00656B52" w:rsidRDefault="00D03AF6" w:rsidP="002509ED">
            <w:pPr>
              <w:tabs>
                <w:tab w:val="left" w:pos="900"/>
                <w:tab w:val="left" w:pos="1440"/>
                <w:tab w:val="left" w:pos="4230"/>
              </w:tabs>
              <w:spacing w:line="340" w:lineRule="exact"/>
              <w:jc w:val="center"/>
              <w:rPr>
                <w:rFonts w:ascii="Arial" w:hAnsi="Arial" w:cs="Arial"/>
                <w:sz w:val="17"/>
                <w:szCs w:val="17"/>
              </w:rPr>
            </w:pPr>
          </w:p>
        </w:tc>
        <w:tc>
          <w:tcPr>
            <w:tcW w:w="1305" w:type="dxa"/>
            <w:vAlign w:val="bottom"/>
          </w:tcPr>
          <w:p w14:paraId="0876172F" w14:textId="77777777" w:rsidR="00D03AF6" w:rsidRPr="00656B52" w:rsidRDefault="00D03AF6" w:rsidP="002509ED">
            <w:pPr>
              <w:tabs>
                <w:tab w:val="left" w:pos="600"/>
                <w:tab w:val="left" w:pos="900"/>
                <w:tab w:val="left" w:pos="1440"/>
                <w:tab w:val="left" w:pos="4230"/>
              </w:tabs>
              <w:spacing w:line="340" w:lineRule="exact"/>
              <w:ind w:left="14" w:right="14"/>
              <w:jc w:val="center"/>
              <w:rPr>
                <w:rFonts w:ascii="Arial" w:hAnsi="Arial" w:cs="Arial"/>
                <w:sz w:val="17"/>
                <w:szCs w:val="17"/>
              </w:rPr>
            </w:pPr>
            <w:r w:rsidRPr="00656B52">
              <w:rPr>
                <w:rFonts w:ascii="Arial" w:hAnsi="Arial" w:cs="Arial"/>
                <w:sz w:val="17"/>
                <w:szCs w:val="17"/>
              </w:rPr>
              <w:t>(Thousand)</w:t>
            </w:r>
          </w:p>
        </w:tc>
        <w:tc>
          <w:tcPr>
            <w:tcW w:w="1305" w:type="dxa"/>
            <w:vAlign w:val="bottom"/>
          </w:tcPr>
          <w:p w14:paraId="35640E63" w14:textId="77777777" w:rsidR="00D03AF6" w:rsidRPr="00656B52" w:rsidRDefault="00D03AF6" w:rsidP="002509ED">
            <w:pPr>
              <w:tabs>
                <w:tab w:val="left" w:pos="600"/>
                <w:tab w:val="left" w:pos="900"/>
                <w:tab w:val="left" w:pos="1440"/>
                <w:tab w:val="left" w:pos="4230"/>
              </w:tabs>
              <w:spacing w:line="340" w:lineRule="exact"/>
              <w:ind w:left="14" w:right="14"/>
              <w:jc w:val="center"/>
              <w:rPr>
                <w:rFonts w:ascii="Arial" w:hAnsi="Arial" w:cs="Arial"/>
                <w:sz w:val="17"/>
                <w:szCs w:val="17"/>
              </w:rPr>
            </w:pPr>
            <w:r w:rsidRPr="00656B52">
              <w:rPr>
                <w:rFonts w:ascii="Arial" w:hAnsi="Arial" w:cs="Arial"/>
                <w:sz w:val="17"/>
                <w:szCs w:val="17"/>
              </w:rPr>
              <w:t>(Thousand)</w:t>
            </w:r>
          </w:p>
        </w:tc>
        <w:tc>
          <w:tcPr>
            <w:tcW w:w="1305" w:type="dxa"/>
            <w:vAlign w:val="bottom"/>
          </w:tcPr>
          <w:p w14:paraId="5A88BB2A" w14:textId="77777777" w:rsidR="00D03AF6" w:rsidRPr="00656B52" w:rsidRDefault="00D03AF6" w:rsidP="002509ED">
            <w:pPr>
              <w:tabs>
                <w:tab w:val="left" w:pos="600"/>
                <w:tab w:val="left" w:pos="900"/>
                <w:tab w:val="left" w:pos="1440"/>
                <w:tab w:val="left" w:pos="4230"/>
              </w:tabs>
              <w:spacing w:line="340" w:lineRule="exact"/>
              <w:ind w:left="14" w:right="14"/>
              <w:jc w:val="center"/>
              <w:rPr>
                <w:rFonts w:ascii="Arial" w:hAnsi="Arial" w:cs="Arial"/>
                <w:sz w:val="17"/>
                <w:szCs w:val="17"/>
              </w:rPr>
            </w:pPr>
            <w:r w:rsidRPr="00656B52">
              <w:rPr>
                <w:rFonts w:ascii="Arial" w:hAnsi="Arial" w:cs="Arial"/>
                <w:sz w:val="17"/>
                <w:szCs w:val="17"/>
              </w:rPr>
              <w:t>(Thousand)</w:t>
            </w:r>
          </w:p>
        </w:tc>
        <w:tc>
          <w:tcPr>
            <w:tcW w:w="1305" w:type="dxa"/>
            <w:vAlign w:val="bottom"/>
          </w:tcPr>
          <w:p w14:paraId="4A8113DF" w14:textId="77777777" w:rsidR="00D03AF6" w:rsidRPr="00656B52" w:rsidRDefault="00D03AF6" w:rsidP="002509ED">
            <w:pPr>
              <w:tabs>
                <w:tab w:val="left" w:pos="600"/>
                <w:tab w:val="left" w:pos="900"/>
                <w:tab w:val="left" w:pos="1440"/>
                <w:tab w:val="left" w:pos="4230"/>
              </w:tabs>
              <w:spacing w:line="340" w:lineRule="exact"/>
              <w:ind w:left="14" w:right="14"/>
              <w:jc w:val="center"/>
              <w:rPr>
                <w:rFonts w:ascii="Arial" w:hAnsi="Arial" w:cs="Arial"/>
                <w:sz w:val="17"/>
                <w:szCs w:val="17"/>
              </w:rPr>
            </w:pPr>
            <w:r w:rsidRPr="00656B52">
              <w:rPr>
                <w:rFonts w:ascii="Arial" w:hAnsi="Arial" w:cs="Arial"/>
                <w:sz w:val="17"/>
                <w:szCs w:val="17"/>
              </w:rPr>
              <w:t>(Thousand)</w:t>
            </w:r>
          </w:p>
        </w:tc>
        <w:tc>
          <w:tcPr>
            <w:tcW w:w="2610" w:type="dxa"/>
            <w:gridSpan w:val="2"/>
          </w:tcPr>
          <w:p w14:paraId="54E43524" w14:textId="77777777" w:rsidR="00D03AF6" w:rsidRPr="00656B52" w:rsidRDefault="00D03AF6" w:rsidP="002509ED">
            <w:pPr>
              <w:tabs>
                <w:tab w:val="left" w:pos="900"/>
                <w:tab w:val="left" w:pos="1440"/>
                <w:tab w:val="left" w:pos="4230"/>
              </w:tabs>
              <w:spacing w:line="340" w:lineRule="exact"/>
              <w:jc w:val="center"/>
              <w:rPr>
                <w:rFonts w:ascii="Arial" w:hAnsi="Arial" w:cs="Arial"/>
                <w:spacing w:val="-4"/>
                <w:sz w:val="17"/>
                <w:szCs w:val="17"/>
                <w:cs/>
              </w:rPr>
            </w:pPr>
            <w:r w:rsidRPr="00656B52">
              <w:rPr>
                <w:rFonts w:ascii="Arial" w:hAnsi="Arial" w:cs="Arial"/>
                <w:spacing w:val="-4"/>
                <w:sz w:val="17"/>
                <w:szCs w:val="17"/>
              </w:rPr>
              <w:t>(Baht per 1 foreign currency unit)</w:t>
            </w:r>
          </w:p>
        </w:tc>
      </w:tr>
      <w:tr w:rsidR="00086045" w:rsidRPr="00656B52" w14:paraId="49E63926" w14:textId="77777777" w:rsidTr="00DF08B2">
        <w:trPr>
          <w:cantSplit/>
        </w:trPr>
        <w:tc>
          <w:tcPr>
            <w:tcW w:w="1710" w:type="dxa"/>
            <w:vAlign w:val="bottom"/>
          </w:tcPr>
          <w:p w14:paraId="551C377B" w14:textId="77777777" w:rsidR="00086045" w:rsidRPr="00656B52" w:rsidRDefault="00086045" w:rsidP="00086045">
            <w:pPr>
              <w:tabs>
                <w:tab w:val="left" w:pos="900"/>
                <w:tab w:val="left" w:pos="1440"/>
                <w:tab w:val="left" w:pos="4230"/>
              </w:tabs>
              <w:spacing w:line="340" w:lineRule="exact"/>
              <w:rPr>
                <w:rFonts w:ascii="Arial" w:hAnsi="Arial" w:cs="Arial"/>
                <w:sz w:val="17"/>
                <w:szCs w:val="17"/>
                <w:cs/>
              </w:rPr>
            </w:pPr>
            <w:r w:rsidRPr="00656B52">
              <w:rPr>
                <w:rFonts w:ascii="Arial" w:hAnsi="Arial" w:cs="Arial"/>
                <w:sz w:val="17"/>
                <w:szCs w:val="17"/>
              </w:rPr>
              <w:t>US dollar</w:t>
            </w:r>
          </w:p>
        </w:tc>
        <w:tc>
          <w:tcPr>
            <w:tcW w:w="1305" w:type="dxa"/>
            <w:vAlign w:val="bottom"/>
          </w:tcPr>
          <w:p w14:paraId="36894000" w14:textId="4A291939" w:rsidR="00086045" w:rsidRPr="00656B52" w:rsidRDefault="006C23F6" w:rsidP="00086045">
            <w:pPr>
              <w:tabs>
                <w:tab w:val="decimal" w:pos="885"/>
              </w:tabs>
              <w:spacing w:line="340" w:lineRule="exact"/>
              <w:rPr>
                <w:rFonts w:ascii="Arial" w:hAnsi="Arial" w:cs="Arial"/>
                <w:spacing w:val="0"/>
                <w:sz w:val="17"/>
                <w:szCs w:val="17"/>
              </w:rPr>
            </w:pPr>
            <w:r>
              <w:rPr>
                <w:rFonts w:ascii="Arial" w:hAnsi="Arial" w:cs="Arial"/>
                <w:spacing w:val="0"/>
                <w:sz w:val="17"/>
                <w:szCs w:val="17"/>
              </w:rPr>
              <w:t>90,562</w:t>
            </w:r>
          </w:p>
        </w:tc>
        <w:tc>
          <w:tcPr>
            <w:tcW w:w="1305" w:type="dxa"/>
            <w:vAlign w:val="bottom"/>
          </w:tcPr>
          <w:p w14:paraId="4A69236E" w14:textId="77777777" w:rsidR="00086045" w:rsidRPr="00656B52" w:rsidRDefault="00086045" w:rsidP="00086045">
            <w:pPr>
              <w:tabs>
                <w:tab w:val="decimal" w:pos="885"/>
              </w:tabs>
              <w:spacing w:line="340" w:lineRule="exact"/>
              <w:rPr>
                <w:rFonts w:ascii="Arial" w:hAnsi="Arial" w:cs="Arial"/>
                <w:spacing w:val="0"/>
                <w:sz w:val="17"/>
                <w:szCs w:val="17"/>
              </w:rPr>
            </w:pPr>
            <w:r w:rsidRPr="00656B52">
              <w:rPr>
                <w:rFonts w:ascii="Arial" w:hAnsi="Arial" w:cs="Arial"/>
                <w:spacing w:val="0"/>
                <w:sz w:val="17"/>
                <w:szCs w:val="17"/>
              </w:rPr>
              <w:t>85,732</w:t>
            </w:r>
          </w:p>
        </w:tc>
        <w:tc>
          <w:tcPr>
            <w:tcW w:w="1305" w:type="dxa"/>
            <w:vAlign w:val="bottom"/>
          </w:tcPr>
          <w:p w14:paraId="3E810E39" w14:textId="5A7DFEBE" w:rsidR="00086045" w:rsidRPr="00656B52" w:rsidRDefault="006C23F6" w:rsidP="00086045">
            <w:pPr>
              <w:tabs>
                <w:tab w:val="decimal" w:pos="885"/>
              </w:tabs>
              <w:spacing w:line="340" w:lineRule="exact"/>
              <w:rPr>
                <w:rFonts w:ascii="Arial" w:hAnsi="Arial" w:cs="Arial"/>
                <w:spacing w:val="0"/>
                <w:sz w:val="17"/>
                <w:szCs w:val="17"/>
              </w:rPr>
            </w:pPr>
            <w:r>
              <w:rPr>
                <w:rFonts w:ascii="Arial" w:hAnsi="Arial" w:cs="Arial"/>
                <w:spacing w:val="0"/>
                <w:sz w:val="17"/>
                <w:szCs w:val="17"/>
              </w:rPr>
              <w:t>46</w:t>
            </w:r>
          </w:p>
        </w:tc>
        <w:tc>
          <w:tcPr>
            <w:tcW w:w="1305" w:type="dxa"/>
            <w:vAlign w:val="bottom"/>
          </w:tcPr>
          <w:p w14:paraId="780B83AF" w14:textId="77777777" w:rsidR="00086045" w:rsidRPr="00656B52" w:rsidRDefault="00086045" w:rsidP="00086045">
            <w:pPr>
              <w:tabs>
                <w:tab w:val="decimal" w:pos="885"/>
              </w:tabs>
              <w:spacing w:line="340" w:lineRule="exact"/>
              <w:rPr>
                <w:rFonts w:ascii="Arial" w:hAnsi="Arial" w:cs="Arial"/>
                <w:spacing w:val="0"/>
                <w:sz w:val="17"/>
                <w:szCs w:val="17"/>
              </w:rPr>
            </w:pPr>
            <w:r w:rsidRPr="00656B52">
              <w:rPr>
                <w:rFonts w:ascii="Arial" w:hAnsi="Arial" w:cs="Arial"/>
                <w:spacing w:val="0"/>
                <w:sz w:val="17"/>
                <w:szCs w:val="17"/>
              </w:rPr>
              <w:t>26</w:t>
            </w:r>
          </w:p>
        </w:tc>
        <w:tc>
          <w:tcPr>
            <w:tcW w:w="1305" w:type="dxa"/>
            <w:vAlign w:val="bottom"/>
          </w:tcPr>
          <w:p w14:paraId="6CC7CEC0" w14:textId="3DEDA4B4" w:rsidR="00086045" w:rsidRPr="00656B52" w:rsidRDefault="00086045" w:rsidP="00086045">
            <w:pPr>
              <w:tabs>
                <w:tab w:val="decimal" w:pos="705"/>
              </w:tabs>
              <w:spacing w:line="340" w:lineRule="exact"/>
              <w:rPr>
                <w:rFonts w:ascii="Arial" w:hAnsi="Arial" w:cs="Arial"/>
                <w:spacing w:val="0"/>
                <w:sz w:val="17"/>
                <w:szCs w:val="17"/>
              </w:rPr>
            </w:pPr>
            <w:r w:rsidRPr="00656B52">
              <w:rPr>
                <w:rFonts w:ascii="Arial" w:hAnsi="Arial" w:cs="Arial"/>
                <w:sz w:val="17"/>
                <w:szCs w:val="17"/>
              </w:rPr>
              <w:t>30.59</w:t>
            </w:r>
          </w:p>
        </w:tc>
        <w:tc>
          <w:tcPr>
            <w:tcW w:w="1305" w:type="dxa"/>
            <w:vAlign w:val="bottom"/>
          </w:tcPr>
          <w:p w14:paraId="48539775" w14:textId="77777777" w:rsidR="00086045" w:rsidRPr="00656B52" w:rsidRDefault="00086045" w:rsidP="00086045">
            <w:pPr>
              <w:tabs>
                <w:tab w:val="decimal" w:pos="705"/>
              </w:tabs>
              <w:spacing w:line="340" w:lineRule="exact"/>
              <w:rPr>
                <w:rFonts w:ascii="Arial" w:hAnsi="Arial" w:cs="Arial"/>
                <w:spacing w:val="0"/>
                <w:sz w:val="17"/>
                <w:szCs w:val="17"/>
              </w:rPr>
            </w:pPr>
            <w:r w:rsidRPr="00656B52">
              <w:rPr>
                <w:rFonts w:ascii="Arial" w:hAnsi="Arial" w:cs="Arial"/>
                <w:spacing w:val="0"/>
                <w:sz w:val="17"/>
                <w:szCs w:val="17"/>
              </w:rPr>
              <w:t>32.45</w:t>
            </w:r>
          </w:p>
        </w:tc>
      </w:tr>
      <w:tr w:rsidR="00B57B0C" w:rsidRPr="00656B52" w14:paraId="52DF5417" w14:textId="77777777" w:rsidTr="00DF08B2">
        <w:trPr>
          <w:cantSplit/>
        </w:trPr>
        <w:tc>
          <w:tcPr>
            <w:tcW w:w="1710" w:type="dxa"/>
            <w:vAlign w:val="bottom"/>
          </w:tcPr>
          <w:p w14:paraId="202B31E3" w14:textId="77777777" w:rsidR="00B57B0C" w:rsidRPr="00656B52" w:rsidRDefault="00B57B0C" w:rsidP="00B57B0C">
            <w:pPr>
              <w:tabs>
                <w:tab w:val="left" w:pos="900"/>
                <w:tab w:val="left" w:pos="1440"/>
                <w:tab w:val="left" w:pos="4230"/>
              </w:tabs>
              <w:spacing w:line="340" w:lineRule="exact"/>
              <w:rPr>
                <w:rFonts w:ascii="Arial" w:hAnsi="Arial" w:cs="Arial"/>
                <w:sz w:val="17"/>
                <w:szCs w:val="17"/>
                <w:cs/>
              </w:rPr>
            </w:pPr>
            <w:r w:rsidRPr="00656B52">
              <w:rPr>
                <w:rFonts w:ascii="Arial" w:hAnsi="Arial" w:cs="Arial"/>
                <w:sz w:val="17"/>
                <w:szCs w:val="17"/>
              </w:rPr>
              <w:t>Euro</w:t>
            </w:r>
          </w:p>
        </w:tc>
        <w:tc>
          <w:tcPr>
            <w:tcW w:w="1305" w:type="dxa"/>
            <w:vAlign w:val="bottom"/>
          </w:tcPr>
          <w:p w14:paraId="34258517" w14:textId="0E433E93" w:rsidR="00B57B0C" w:rsidRPr="00656B52" w:rsidRDefault="00B57B0C" w:rsidP="00B57B0C">
            <w:pPr>
              <w:tabs>
                <w:tab w:val="decimal" w:pos="885"/>
              </w:tabs>
              <w:spacing w:line="340" w:lineRule="exact"/>
              <w:rPr>
                <w:rFonts w:ascii="Arial" w:hAnsi="Arial" w:cs="Arial"/>
                <w:spacing w:val="0"/>
                <w:sz w:val="17"/>
                <w:szCs w:val="17"/>
              </w:rPr>
            </w:pPr>
            <w:r w:rsidRPr="00656B52">
              <w:rPr>
                <w:rFonts w:ascii="Arial" w:hAnsi="Arial" w:cs="Arial"/>
                <w:spacing w:val="0"/>
                <w:sz w:val="17"/>
                <w:szCs w:val="17"/>
              </w:rPr>
              <w:t>-</w:t>
            </w:r>
          </w:p>
        </w:tc>
        <w:tc>
          <w:tcPr>
            <w:tcW w:w="1305" w:type="dxa"/>
            <w:vAlign w:val="bottom"/>
          </w:tcPr>
          <w:p w14:paraId="1E6FA2F7" w14:textId="77777777" w:rsidR="00B57B0C" w:rsidRPr="00656B52" w:rsidRDefault="00B57B0C" w:rsidP="00B57B0C">
            <w:pPr>
              <w:tabs>
                <w:tab w:val="decimal" w:pos="885"/>
              </w:tabs>
              <w:spacing w:line="340" w:lineRule="exact"/>
              <w:rPr>
                <w:rFonts w:ascii="Arial" w:hAnsi="Arial" w:cs="Arial"/>
                <w:spacing w:val="0"/>
                <w:sz w:val="17"/>
                <w:szCs w:val="17"/>
              </w:rPr>
            </w:pPr>
            <w:r w:rsidRPr="00656B52">
              <w:rPr>
                <w:rFonts w:ascii="Arial" w:hAnsi="Arial" w:cs="Arial"/>
                <w:spacing w:val="0"/>
                <w:sz w:val="17"/>
                <w:szCs w:val="17"/>
              </w:rPr>
              <w:t>-</w:t>
            </w:r>
          </w:p>
        </w:tc>
        <w:tc>
          <w:tcPr>
            <w:tcW w:w="1305" w:type="dxa"/>
            <w:vAlign w:val="bottom"/>
          </w:tcPr>
          <w:p w14:paraId="3BCBAEE1" w14:textId="1B2A2C42" w:rsidR="00B57B0C" w:rsidRPr="00656B52" w:rsidRDefault="00B57B0C" w:rsidP="00B57B0C">
            <w:pPr>
              <w:tabs>
                <w:tab w:val="decimal" w:pos="885"/>
              </w:tabs>
              <w:spacing w:line="340" w:lineRule="exact"/>
              <w:rPr>
                <w:rFonts w:ascii="Arial" w:hAnsi="Arial" w:cs="Arial"/>
                <w:spacing w:val="0"/>
                <w:sz w:val="17"/>
                <w:szCs w:val="17"/>
              </w:rPr>
            </w:pPr>
            <w:r>
              <w:rPr>
                <w:rFonts w:ascii="Arial" w:hAnsi="Arial" w:cs="Arial"/>
                <w:spacing w:val="0"/>
                <w:sz w:val="17"/>
                <w:szCs w:val="17"/>
              </w:rPr>
              <w:t>105</w:t>
            </w:r>
          </w:p>
        </w:tc>
        <w:tc>
          <w:tcPr>
            <w:tcW w:w="1305" w:type="dxa"/>
            <w:vAlign w:val="bottom"/>
          </w:tcPr>
          <w:p w14:paraId="1000BCB7" w14:textId="77777777" w:rsidR="00B57B0C" w:rsidRPr="00656B52" w:rsidRDefault="00B57B0C" w:rsidP="00B57B0C">
            <w:pPr>
              <w:tabs>
                <w:tab w:val="decimal" w:pos="885"/>
              </w:tabs>
              <w:spacing w:line="340" w:lineRule="exact"/>
              <w:rPr>
                <w:rFonts w:ascii="Arial" w:hAnsi="Arial" w:cs="Arial"/>
                <w:spacing w:val="0"/>
                <w:sz w:val="17"/>
                <w:szCs w:val="17"/>
              </w:rPr>
            </w:pPr>
            <w:r w:rsidRPr="00656B52">
              <w:rPr>
                <w:rFonts w:ascii="Arial" w:hAnsi="Arial" w:cs="Arial"/>
                <w:spacing w:val="0"/>
                <w:sz w:val="17"/>
                <w:szCs w:val="17"/>
              </w:rPr>
              <w:t>60</w:t>
            </w:r>
          </w:p>
        </w:tc>
        <w:tc>
          <w:tcPr>
            <w:tcW w:w="1305" w:type="dxa"/>
            <w:vAlign w:val="bottom"/>
          </w:tcPr>
          <w:p w14:paraId="07547D32" w14:textId="60D45372" w:rsidR="00B57B0C" w:rsidRPr="00656B52" w:rsidRDefault="00B57B0C" w:rsidP="00B57B0C">
            <w:pPr>
              <w:tabs>
                <w:tab w:val="decimal" w:pos="705"/>
              </w:tabs>
              <w:spacing w:line="340" w:lineRule="exact"/>
              <w:rPr>
                <w:rFonts w:ascii="Arial" w:hAnsi="Arial" w:cs="Arial"/>
                <w:spacing w:val="0"/>
                <w:sz w:val="17"/>
                <w:szCs w:val="17"/>
              </w:rPr>
            </w:pPr>
            <w:r w:rsidRPr="00656B52">
              <w:rPr>
                <w:rFonts w:ascii="Arial" w:hAnsi="Arial" w:cs="Arial"/>
                <w:sz w:val="17"/>
                <w:szCs w:val="17"/>
              </w:rPr>
              <w:t>33.43</w:t>
            </w:r>
          </w:p>
        </w:tc>
        <w:tc>
          <w:tcPr>
            <w:tcW w:w="1305" w:type="dxa"/>
            <w:vAlign w:val="bottom"/>
          </w:tcPr>
          <w:p w14:paraId="4F5389EE" w14:textId="77777777" w:rsidR="00B57B0C" w:rsidRPr="00656B52" w:rsidRDefault="00B57B0C" w:rsidP="00B57B0C">
            <w:pPr>
              <w:tabs>
                <w:tab w:val="decimal" w:pos="705"/>
              </w:tabs>
              <w:spacing w:line="340" w:lineRule="exact"/>
              <w:rPr>
                <w:rFonts w:ascii="Arial" w:hAnsi="Arial" w:cs="Arial"/>
                <w:spacing w:val="0"/>
                <w:sz w:val="17"/>
                <w:szCs w:val="17"/>
              </w:rPr>
            </w:pPr>
            <w:r w:rsidRPr="00656B52">
              <w:rPr>
                <w:rFonts w:ascii="Arial" w:hAnsi="Arial" w:cs="Arial"/>
                <w:spacing w:val="0"/>
                <w:sz w:val="17"/>
                <w:szCs w:val="17"/>
              </w:rPr>
              <w:t>37.13</w:t>
            </w:r>
          </w:p>
        </w:tc>
      </w:tr>
      <w:tr w:rsidR="00B57B0C" w:rsidRPr="00656B52" w14:paraId="755718BC" w14:textId="77777777" w:rsidTr="00DF08B2">
        <w:trPr>
          <w:cantSplit/>
        </w:trPr>
        <w:tc>
          <w:tcPr>
            <w:tcW w:w="1710" w:type="dxa"/>
            <w:vAlign w:val="bottom"/>
          </w:tcPr>
          <w:p w14:paraId="5CA9CE05" w14:textId="77777777" w:rsidR="00B57B0C" w:rsidRPr="00656B52" w:rsidRDefault="00B57B0C" w:rsidP="00B57B0C">
            <w:pPr>
              <w:tabs>
                <w:tab w:val="left" w:pos="900"/>
                <w:tab w:val="left" w:pos="1440"/>
                <w:tab w:val="left" w:pos="4230"/>
              </w:tabs>
              <w:spacing w:line="340" w:lineRule="exact"/>
              <w:rPr>
                <w:rFonts w:ascii="Arial" w:hAnsi="Arial" w:cs="Arial"/>
                <w:b/>
                <w:bCs/>
                <w:sz w:val="17"/>
                <w:szCs w:val="17"/>
                <w:cs/>
              </w:rPr>
            </w:pPr>
            <w:r w:rsidRPr="00656B52">
              <w:rPr>
                <w:rFonts w:ascii="Arial" w:hAnsi="Arial" w:cs="Arial"/>
                <w:sz w:val="17"/>
                <w:szCs w:val="17"/>
              </w:rPr>
              <w:t>Pound sterling</w:t>
            </w:r>
          </w:p>
        </w:tc>
        <w:tc>
          <w:tcPr>
            <w:tcW w:w="1305" w:type="dxa"/>
            <w:vAlign w:val="bottom"/>
          </w:tcPr>
          <w:p w14:paraId="79518395" w14:textId="44C44CB7" w:rsidR="00B57B0C" w:rsidRPr="00656B52" w:rsidRDefault="00B57B0C" w:rsidP="00B57B0C">
            <w:pPr>
              <w:tabs>
                <w:tab w:val="decimal" w:pos="885"/>
              </w:tabs>
              <w:spacing w:line="340" w:lineRule="exact"/>
              <w:rPr>
                <w:rFonts w:ascii="Arial" w:hAnsi="Arial" w:cs="Arial"/>
                <w:spacing w:val="0"/>
                <w:sz w:val="17"/>
                <w:szCs w:val="17"/>
              </w:rPr>
            </w:pPr>
            <w:r w:rsidRPr="00656B52">
              <w:rPr>
                <w:rFonts w:ascii="Arial" w:hAnsi="Arial" w:cs="Arial"/>
                <w:spacing w:val="0"/>
                <w:sz w:val="17"/>
                <w:szCs w:val="17"/>
              </w:rPr>
              <w:t>-</w:t>
            </w:r>
          </w:p>
        </w:tc>
        <w:tc>
          <w:tcPr>
            <w:tcW w:w="1305" w:type="dxa"/>
            <w:vAlign w:val="bottom"/>
          </w:tcPr>
          <w:p w14:paraId="4731EF4D" w14:textId="77777777" w:rsidR="00B57B0C" w:rsidRPr="00656B52" w:rsidRDefault="00B57B0C" w:rsidP="00B57B0C">
            <w:pPr>
              <w:tabs>
                <w:tab w:val="decimal" w:pos="885"/>
              </w:tabs>
              <w:spacing w:line="340" w:lineRule="exact"/>
              <w:rPr>
                <w:rFonts w:ascii="Arial" w:hAnsi="Arial" w:cs="Arial"/>
                <w:spacing w:val="0"/>
                <w:sz w:val="17"/>
                <w:szCs w:val="17"/>
              </w:rPr>
            </w:pPr>
            <w:r w:rsidRPr="00656B52">
              <w:rPr>
                <w:rFonts w:ascii="Arial" w:hAnsi="Arial" w:cs="Arial"/>
                <w:spacing w:val="0"/>
                <w:sz w:val="17"/>
                <w:szCs w:val="17"/>
              </w:rPr>
              <w:t>-</w:t>
            </w:r>
          </w:p>
        </w:tc>
        <w:tc>
          <w:tcPr>
            <w:tcW w:w="1305" w:type="dxa"/>
            <w:vAlign w:val="bottom"/>
          </w:tcPr>
          <w:p w14:paraId="61B646B2" w14:textId="40220E35" w:rsidR="00B57B0C" w:rsidRPr="00656B52" w:rsidRDefault="00B57B0C" w:rsidP="00B57B0C">
            <w:pPr>
              <w:tabs>
                <w:tab w:val="decimal" w:pos="885"/>
              </w:tabs>
              <w:spacing w:line="340" w:lineRule="exact"/>
              <w:rPr>
                <w:rFonts w:ascii="Arial" w:hAnsi="Arial" w:cs="Arial"/>
                <w:spacing w:val="0"/>
                <w:sz w:val="17"/>
                <w:szCs w:val="17"/>
              </w:rPr>
            </w:pPr>
            <w:r>
              <w:rPr>
                <w:rFonts w:ascii="Arial" w:hAnsi="Arial" w:cs="Arial"/>
                <w:spacing w:val="0"/>
                <w:sz w:val="17"/>
                <w:szCs w:val="17"/>
              </w:rPr>
              <w:t>315</w:t>
            </w:r>
          </w:p>
        </w:tc>
        <w:tc>
          <w:tcPr>
            <w:tcW w:w="1305" w:type="dxa"/>
            <w:vAlign w:val="bottom"/>
          </w:tcPr>
          <w:p w14:paraId="28C2FFD2" w14:textId="77777777" w:rsidR="00B57B0C" w:rsidRPr="00656B52" w:rsidRDefault="00B57B0C" w:rsidP="00B57B0C">
            <w:pPr>
              <w:tabs>
                <w:tab w:val="decimal" w:pos="885"/>
              </w:tabs>
              <w:spacing w:line="340" w:lineRule="exact"/>
              <w:rPr>
                <w:rFonts w:ascii="Arial" w:hAnsi="Arial" w:cs="Arial"/>
                <w:spacing w:val="0"/>
                <w:sz w:val="17"/>
                <w:szCs w:val="17"/>
              </w:rPr>
            </w:pPr>
            <w:r w:rsidRPr="00656B52">
              <w:rPr>
                <w:rFonts w:ascii="Arial" w:hAnsi="Arial" w:cs="Arial"/>
                <w:spacing w:val="0"/>
                <w:sz w:val="17"/>
                <w:szCs w:val="17"/>
              </w:rPr>
              <w:t>315</w:t>
            </w:r>
          </w:p>
        </w:tc>
        <w:tc>
          <w:tcPr>
            <w:tcW w:w="1305" w:type="dxa"/>
            <w:vAlign w:val="bottom"/>
          </w:tcPr>
          <w:p w14:paraId="5BDCD701" w14:textId="4C92363F" w:rsidR="00B57B0C" w:rsidRPr="00656B52" w:rsidRDefault="00B57B0C" w:rsidP="00B57B0C">
            <w:pPr>
              <w:tabs>
                <w:tab w:val="decimal" w:pos="705"/>
              </w:tabs>
              <w:spacing w:line="340" w:lineRule="exact"/>
              <w:rPr>
                <w:rFonts w:ascii="Arial" w:hAnsi="Arial" w:cs="Arial"/>
                <w:spacing w:val="0"/>
                <w:sz w:val="17"/>
                <w:szCs w:val="17"/>
              </w:rPr>
            </w:pPr>
            <w:r w:rsidRPr="00656B52">
              <w:rPr>
                <w:rFonts w:ascii="Arial" w:hAnsi="Arial" w:cs="Arial"/>
                <w:sz w:val="17"/>
                <w:szCs w:val="17"/>
              </w:rPr>
              <w:t>37.60</w:t>
            </w:r>
          </w:p>
        </w:tc>
        <w:tc>
          <w:tcPr>
            <w:tcW w:w="1305" w:type="dxa"/>
            <w:vAlign w:val="bottom"/>
          </w:tcPr>
          <w:p w14:paraId="423138A6" w14:textId="77777777" w:rsidR="00B57B0C" w:rsidRPr="00656B52" w:rsidRDefault="00B57B0C" w:rsidP="00B57B0C">
            <w:pPr>
              <w:tabs>
                <w:tab w:val="decimal" w:pos="705"/>
              </w:tabs>
              <w:spacing w:line="340" w:lineRule="exact"/>
              <w:rPr>
                <w:rFonts w:ascii="Arial" w:hAnsi="Arial" w:cs="Arial"/>
                <w:spacing w:val="0"/>
                <w:sz w:val="17"/>
                <w:szCs w:val="17"/>
              </w:rPr>
            </w:pPr>
            <w:r w:rsidRPr="00656B52">
              <w:rPr>
                <w:rFonts w:ascii="Arial" w:hAnsi="Arial" w:cs="Arial"/>
                <w:spacing w:val="0"/>
                <w:sz w:val="17"/>
                <w:szCs w:val="17"/>
              </w:rPr>
              <w:t>41.07</w:t>
            </w:r>
          </w:p>
        </w:tc>
      </w:tr>
      <w:tr w:rsidR="00B57B0C" w:rsidRPr="00656B52" w14:paraId="545E346A" w14:textId="77777777" w:rsidTr="00DF08B2">
        <w:trPr>
          <w:cantSplit/>
        </w:trPr>
        <w:tc>
          <w:tcPr>
            <w:tcW w:w="1710" w:type="dxa"/>
            <w:vAlign w:val="bottom"/>
          </w:tcPr>
          <w:p w14:paraId="295CDBBC" w14:textId="77777777" w:rsidR="00B57B0C" w:rsidRPr="00656B52" w:rsidRDefault="00B57B0C" w:rsidP="00B57B0C">
            <w:pPr>
              <w:tabs>
                <w:tab w:val="left" w:pos="900"/>
                <w:tab w:val="left" w:pos="1440"/>
                <w:tab w:val="left" w:pos="4230"/>
              </w:tabs>
              <w:spacing w:line="340" w:lineRule="exact"/>
              <w:rPr>
                <w:rFonts w:ascii="Arial" w:hAnsi="Arial" w:cs="Arial"/>
                <w:sz w:val="17"/>
                <w:szCs w:val="17"/>
                <w:cs/>
              </w:rPr>
            </w:pPr>
            <w:r w:rsidRPr="00656B52">
              <w:rPr>
                <w:rFonts w:ascii="Arial" w:hAnsi="Arial" w:cs="Arial"/>
                <w:sz w:val="17"/>
                <w:szCs w:val="17"/>
              </w:rPr>
              <w:t>Japanese Yen</w:t>
            </w:r>
          </w:p>
        </w:tc>
        <w:tc>
          <w:tcPr>
            <w:tcW w:w="1305" w:type="dxa"/>
            <w:vAlign w:val="bottom"/>
          </w:tcPr>
          <w:p w14:paraId="6A668373" w14:textId="39BFF4FA" w:rsidR="00B57B0C" w:rsidRPr="00656B52" w:rsidRDefault="00B57B0C" w:rsidP="00B57B0C">
            <w:pPr>
              <w:tabs>
                <w:tab w:val="decimal" w:pos="885"/>
              </w:tabs>
              <w:spacing w:line="340" w:lineRule="exact"/>
              <w:rPr>
                <w:rFonts w:ascii="Arial" w:hAnsi="Arial" w:cs="Arial"/>
                <w:spacing w:val="0"/>
                <w:sz w:val="17"/>
                <w:szCs w:val="17"/>
              </w:rPr>
            </w:pPr>
            <w:r w:rsidRPr="00656B52">
              <w:rPr>
                <w:rFonts w:ascii="Arial" w:hAnsi="Arial" w:cs="Arial"/>
                <w:spacing w:val="0"/>
                <w:sz w:val="17"/>
                <w:szCs w:val="17"/>
              </w:rPr>
              <w:t>-</w:t>
            </w:r>
          </w:p>
        </w:tc>
        <w:tc>
          <w:tcPr>
            <w:tcW w:w="1305" w:type="dxa"/>
            <w:vAlign w:val="bottom"/>
          </w:tcPr>
          <w:p w14:paraId="79CDCFE8" w14:textId="77777777" w:rsidR="00B57B0C" w:rsidRPr="00656B52" w:rsidRDefault="00B57B0C" w:rsidP="00B57B0C">
            <w:pPr>
              <w:tabs>
                <w:tab w:val="decimal" w:pos="885"/>
              </w:tabs>
              <w:spacing w:line="340" w:lineRule="exact"/>
              <w:rPr>
                <w:rFonts w:ascii="Arial" w:hAnsi="Arial" w:cs="Arial"/>
                <w:spacing w:val="0"/>
                <w:sz w:val="17"/>
                <w:szCs w:val="17"/>
              </w:rPr>
            </w:pPr>
            <w:r w:rsidRPr="00656B52">
              <w:rPr>
                <w:rFonts w:ascii="Arial" w:hAnsi="Arial" w:cs="Arial"/>
                <w:spacing w:val="0"/>
                <w:sz w:val="17"/>
                <w:szCs w:val="17"/>
              </w:rPr>
              <w:t>-</w:t>
            </w:r>
          </w:p>
        </w:tc>
        <w:tc>
          <w:tcPr>
            <w:tcW w:w="1305" w:type="dxa"/>
            <w:vAlign w:val="bottom"/>
          </w:tcPr>
          <w:p w14:paraId="67ADDE28" w14:textId="335C6588" w:rsidR="00B57B0C" w:rsidRPr="00656B52" w:rsidRDefault="00B57B0C" w:rsidP="00B57B0C">
            <w:pPr>
              <w:tabs>
                <w:tab w:val="decimal" w:pos="885"/>
              </w:tabs>
              <w:spacing w:line="340" w:lineRule="exact"/>
              <w:rPr>
                <w:rFonts w:ascii="Arial" w:hAnsi="Arial" w:cs="Arial"/>
                <w:spacing w:val="0"/>
                <w:sz w:val="17"/>
                <w:szCs w:val="17"/>
              </w:rPr>
            </w:pPr>
            <w:r>
              <w:rPr>
                <w:rFonts w:ascii="Arial" w:hAnsi="Arial" w:cs="Arial"/>
                <w:spacing w:val="0"/>
                <w:sz w:val="17"/>
                <w:szCs w:val="17"/>
              </w:rPr>
              <w:t>2,777</w:t>
            </w:r>
          </w:p>
        </w:tc>
        <w:tc>
          <w:tcPr>
            <w:tcW w:w="1305" w:type="dxa"/>
            <w:vAlign w:val="bottom"/>
          </w:tcPr>
          <w:p w14:paraId="14308D82" w14:textId="77777777" w:rsidR="00B57B0C" w:rsidRPr="00656B52" w:rsidRDefault="00B57B0C" w:rsidP="00B57B0C">
            <w:pPr>
              <w:tabs>
                <w:tab w:val="decimal" w:pos="885"/>
              </w:tabs>
              <w:spacing w:line="340" w:lineRule="exact"/>
              <w:rPr>
                <w:rFonts w:ascii="Arial" w:hAnsi="Arial" w:cs="Arial"/>
                <w:spacing w:val="0"/>
                <w:sz w:val="17"/>
                <w:szCs w:val="17"/>
              </w:rPr>
            </w:pPr>
            <w:r w:rsidRPr="00656B52">
              <w:rPr>
                <w:rFonts w:ascii="Arial" w:hAnsi="Arial" w:cs="Arial"/>
                <w:spacing w:val="0"/>
                <w:sz w:val="17"/>
                <w:szCs w:val="17"/>
              </w:rPr>
              <w:t>2,777</w:t>
            </w:r>
          </w:p>
        </w:tc>
        <w:tc>
          <w:tcPr>
            <w:tcW w:w="1305" w:type="dxa"/>
            <w:vAlign w:val="bottom"/>
          </w:tcPr>
          <w:p w14:paraId="25B17A10" w14:textId="2037F611" w:rsidR="00B57B0C" w:rsidRPr="00656B52" w:rsidRDefault="00B57B0C" w:rsidP="00B57B0C">
            <w:pPr>
              <w:tabs>
                <w:tab w:val="decimal" w:pos="705"/>
              </w:tabs>
              <w:spacing w:line="340" w:lineRule="exact"/>
              <w:rPr>
                <w:rFonts w:ascii="Arial" w:hAnsi="Arial" w:cs="Arial"/>
                <w:spacing w:val="0"/>
                <w:sz w:val="17"/>
                <w:szCs w:val="17"/>
                <w:cs/>
              </w:rPr>
            </w:pPr>
            <w:r w:rsidRPr="00656B52">
              <w:rPr>
                <w:rFonts w:ascii="Arial" w:hAnsi="Arial" w:cs="Arial"/>
                <w:sz w:val="17"/>
                <w:szCs w:val="17"/>
              </w:rPr>
              <w:t>0.28</w:t>
            </w:r>
          </w:p>
        </w:tc>
        <w:tc>
          <w:tcPr>
            <w:tcW w:w="1305" w:type="dxa"/>
            <w:vAlign w:val="bottom"/>
          </w:tcPr>
          <w:p w14:paraId="24A47661" w14:textId="77777777" w:rsidR="00B57B0C" w:rsidRPr="00656B52" w:rsidRDefault="00B57B0C" w:rsidP="00B57B0C">
            <w:pPr>
              <w:tabs>
                <w:tab w:val="decimal" w:pos="705"/>
              </w:tabs>
              <w:spacing w:line="340" w:lineRule="exact"/>
              <w:rPr>
                <w:rFonts w:ascii="Arial" w:hAnsi="Arial" w:cs="Arial"/>
                <w:spacing w:val="0"/>
                <w:sz w:val="17"/>
                <w:szCs w:val="17"/>
                <w:cs/>
              </w:rPr>
            </w:pPr>
            <w:r w:rsidRPr="00656B52">
              <w:rPr>
                <w:rFonts w:ascii="Arial" w:hAnsi="Arial" w:cs="Arial"/>
                <w:spacing w:val="0"/>
                <w:sz w:val="17"/>
                <w:szCs w:val="17"/>
              </w:rPr>
              <w:t>0.29</w:t>
            </w:r>
          </w:p>
        </w:tc>
      </w:tr>
    </w:tbl>
    <w:p w14:paraId="3D0DA3CB" w14:textId="77777777" w:rsidR="00441181" w:rsidRPr="0059327F" w:rsidRDefault="00A7163D" w:rsidP="0084684F">
      <w:pPr>
        <w:tabs>
          <w:tab w:val="left" w:pos="4230"/>
        </w:tabs>
        <w:overflowPunct/>
        <w:autoSpaceDE/>
        <w:autoSpaceDN/>
        <w:adjustRightInd/>
        <w:spacing w:before="240" w:after="120" w:line="380" w:lineRule="exact"/>
        <w:ind w:left="547" w:hanging="547"/>
        <w:textAlignment w:val="auto"/>
        <w:rPr>
          <w:rFonts w:ascii="Arial" w:hAnsi="Arial" w:cs="Arial"/>
          <w:b/>
          <w:bCs/>
          <w:sz w:val="22"/>
          <w:szCs w:val="22"/>
        </w:rPr>
      </w:pPr>
      <w:r w:rsidRPr="0059327F">
        <w:rPr>
          <w:rFonts w:ascii="Arial" w:hAnsi="Arial" w:cs="Arial"/>
          <w:b/>
          <w:bCs/>
          <w:sz w:val="22"/>
          <w:szCs w:val="22"/>
        </w:rPr>
        <w:t>28</w:t>
      </w:r>
      <w:r w:rsidR="00441181" w:rsidRPr="0059327F">
        <w:rPr>
          <w:rFonts w:ascii="Arial" w:hAnsi="Arial" w:cs="Arial"/>
          <w:b/>
          <w:bCs/>
          <w:sz w:val="22"/>
          <w:szCs w:val="22"/>
        </w:rPr>
        <w:t>.</w:t>
      </w:r>
      <w:r w:rsidR="00441181" w:rsidRPr="0059327F">
        <w:rPr>
          <w:rFonts w:ascii="Arial" w:hAnsi="Arial" w:cs="Arial"/>
          <w:b/>
          <w:bCs/>
          <w:sz w:val="22"/>
          <w:szCs w:val="22"/>
        </w:rPr>
        <w:tab/>
        <w:t>Fair value hierarchy</w:t>
      </w:r>
    </w:p>
    <w:p w14:paraId="4F51820E" w14:textId="77777777" w:rsidR="00441181" w:rsidRPr="0059327F" w:rsidRDefault="00441181" w:rsidP="0084684F">
      <w:pPr>
        <w:tabs>
          <w:tab w:val="left" w:pos="4230"/>
        </w:tabs>
        <w:spacing w:before="120" w:after="120" w:line="380" w:lineRule="exact"/>
        <w:ind w:left="547"/>
        <w:jc w:val="thaiDistribute"/>
        <w:rPr>
          <w:rFonts w:ascii="Arial" w:hAnsi="Arial" w:cs="Arial"/>
          <w:spacing w:val="0"/>
          <w:sz w:val="22"/>
          <w:szCs w:val="22"/>
        </w:rPr>
      </w:pPr>
      <w:r w:rsidRPr="0059327F">
        <w:rPr>
          <w:rFonts w:ascii="Arial" w:hAnsi="Arial" w:cs="Arial"/>
          <w:spacing w:val="0"/>
          <w:sz w:val="22"/>
          <w:szCs w:val="22"/>
        </w:rPr>
        <w:t xml:space="preserve">As at </w:t>
      </w:r>
      <w:r w:rsidR="001A4E74" w:rsidRPr="0059327F">
        <w:rPr>
          <w:rFonts w:ascii="Arial" w:hAnsi="Arial" w:cs="Arial"/>
          <w:spacing w:val="0"/>
          <w:sz w:val="22"/>
          <w:szCs w:val="22"/>
          <w:cs/>
        </w:rPr>
        <w:t xml:space="preserve">30 </w:t>
      </w:r>
      <w:r w:rsidR="001A4E74" w:rsidRPr="0059327F">
        <w:rPr>
          <w:rFonts w:ascii="Arial" w:hAnsi="Arial" w:cs="Arial"/>
          <w:spacing w:val="0"/>
          <w:sz w:val="22"/>
          <w:szCs w:val="22"/>
        </w:rPr>
        <w:t xml:space="preserve">September </w:t>
      </w:r>
      <w:r w:rsidR="001A4E74" w:rsidRPr="0059327F">
        <w:rPr>
          <w:rFonts w:ascii="Arial" w:hAnsi="Arial" w:cs="Arial"/>
          <w:spacing w:val="0"/>
          <w:sz w:val="22"/>
          <w:szCs w:val="22"/>
          <w:cs/>
        </w:rPr>
        <w:t>2019</w:t>
      </w:r>
      <w:r w:rsidRPr="0059327F">
        <w:rPr>
          <w:rFonts w:ascii="Arial" w:hAnsi="Arial" w:cs="Arial"/>
          <w:spacing w:val="0"/>
          <w:sz w:val="22"/>
          <w:szCs w:val="22"/>
        </w:rPr>
        <w:t xml:space="preserve">, the </w:t>
      </w:r>
      <w:r w:rsidR="007C6052" w:rsidRPr="0059327F">
        <w:rPr>
          <w:rFonts w:ascii="Arial" w:hAnsi="Arial" w:cs="Arial"/>
          <w:spacing w:val="0"/>
          <w:sz w:val="22"/>
          <w:szCs w:val="22"/>
        </w:rPr>
        <w:t>Company and its subsidiaries</w:t>
      </w:r>
      <w:r w:rsidRPr="0059327F">
        <w:rPr>
          <w:rFonts w:ascii="Arial" w:hAnsi="Arial" w:cs="Arial"/>
          <w:spacing w:val="0"/>
          <w:sz w:val="22"/>
          <w:szCs w:val="22"/>
        </w:rPr>
        <w:t xml:space="preserve"> had the assets that were measured at fair value using different levels of inputs as follows:</w:t>
      </w:r>
      <w:r w:rsidRPr="0059327F">
        <w:rPr>
          <w:rFonts w:ascii="Arial" w:hAnsi="Arial" w:cs="Arial"/>
          <w:i/>
          <w:iCs/>
          <w:color w:val="FF0000"/>
          <w:spacing w:val="0"/>
          <w:sz w:val="22"/>
          <w:szCs w:val="22"/>
        </w:rPr>
        <w:t xml:space="preserve"> </w:t>
      </w:r>
    </w:p>
    <w:tbl>
      <w:tblPr>
        <w:tblW w:w="9090" w:type="dxa"/>
        <w:tblInd w:w="450" w:type="dxa"/>
        <w:tblLayout w:type="fixed"/>
        <w:tblLook w:val="04A0" w:firstRow="1" w:lastRow="0" w:firstColumn="1" w:lastColumn="0" w:noHBand="0" w:noVBand="1"/>
      </w:tblPr>
      <w:tblGrid>
        <w:gridCol w:w="3960"/>
        <w:gridCol w:w="1282"/>
        <w:gridCol w:w="1283"/>
        <w:gridCol w:w="1282"/>
        <w:gridCol w:w="1283"/>
      </w:tblGrid>
      <w:tr w:rsidR="00441181" w:rsidRPr="0059327F" w14:paraId="19C84EAB" w14:textId="77777777" w:rsidTr="00345C8A">
        <w:tc>
          <w:tcPr>
            <w:tcW w:w="9090" w:type="dxa"/>
            <w:gridSpan w:val="5"/>
            <w:vAlign w:val="bottom"/>
          </w:tcPr>
          <w:p w14:paraId="04F72EBA" w14:textId="77777777" w:rsidR="00441181" w:rsidRPr="0059327F" w:rsidRDefault="00441181" w:rsidP="0084684F">
            <w:pPr>
              <w:pStyle w:val="BodyTextIndent3"/>
              <w:tabs>
                <w:tab w:val="left" w:pos="4230"/>
              </w:tabs>
              <w:spacing w:after="0" w:line="380" w:lineRule="exact"/>
              <w:ind w:left="0"/>
              <w:jc w:val="right"/>
              <w:rPr>
                <w:rFonts w:ascii="Arial" w:hAnsi="Arial" w:cs="Arial"/>
                <w:spacing w:val="0"/>
              </w:rPr>
            </w:pPr>
            <w:r w:rsidRPr="0059327F">
              <w:rPr>
                <w:rFonts w:ascii="Arial" w:hAnsi="Arial" w:cs="Arial"/>
                <w:spacing w:val="0"/>
                <w:cs/>
              </w:rPr>
              <w:t xml:space="preserve">(Unit: </w:t>
            </w:r>
            <w:r w:rsidR="00D95B4A" w:rsidRPr="0059327F">
              <w:rPr>
                <w:rFonts w:ascii="Arial" w:hAnsi="Arial" w:cs="Arial"/>
                <w:spacing w:val="0"/>
              </w:rPr>
              <w:t>Million</w:t>
            </w:r>
            <w:r w:rsidRPr="0059327F">
              <w:rPr>
                <w:rFonts w:ascii="Arial" w:hAnsi="Arial" w:cs="Arial"/>
                <w:spacing w:val="0"/>
                <w:cs/>
              </w:rPr>
              <w:t xml:space="preserve"> Baht)</w:t>
            </w:r>
          </w:p>
        </w:tc>
      </w:tr>
      <w:tr w:rsidR="00441181" w:rsidRPr="0059327F" w14:paraId="0C67880C" w14:textId="77777777" w:rsidTr="00345C8A">
        <w:tc>
          <w:tcPr>
            <w:tcW w:w="3960" w:type="dxa"/>
            <w:vAlign w:val="bottom"/>
          </w:tcPr>
          <w:p w14:paraId="347EB955" w14:textId="77777777" w:rsidR="00441181" w:rsidRPr="0059327F" w:rsidRDefault="00441181" w:rsidP="0084684F">
            <w:pPr>
              <w:pStyle w:val="BodyTextIndent3"/>
              <w:tabs>
                <w:tab w:val="left" w:pos="4230"/>
              </w:tabs>
              <w:spacing w:after="0" w:line="380" w:lineRule="exact"/>
              <w:ind w:left="243" w:hanging="180"/>
              <w:rPr>
                <w:rFonts w:ascii="Arial" w:hAnsi="Arial" w:cs="Arial"/>
                <w:spacing w:val="0"/>
              </w:rPr>
            </w:pPr>
          </w:p>
        </w:tc>
        <w:tc>
          <w:tcPr>
            <w:tcW w:w="5130" w:type="dxa"/>
            <w:gridSpan w:val="4"/>
            <w:vAlign w:val="bottom"/>
          </w:tcPr>
          <w:p w14:paraId="7C98C918" w14:textId="77777777" w:rsidR="00441181" w:rsidRPr="0059327F" w:rsidRDefault="00441181" w:rsidP="0084684F">
            <w:pPr>
              <w:pStyle w:val="BodyTextIndent3"/>
              <w:pBdr>
                <w:bottom w:val="single" w:sz="4" w:space="1" w:color="auto"/>
              </w:pBdr>
              <w:tabs>
                <w:tab w:val="left" w:pos="4230"/>
              </w:tabs>
              <w:spacing w:after="0" w:line="380" w:lineRule="exact"/>
              <w:ind w:left="0"/>
              <w:jc w:val="center"/>
              <w:rPr>
                <w:rFonts w:ascii="Arial" w:hAnsi="Arial" w:cs="Arial"/>
                <w:spacing w:val="0"/>
                <w:cs/>
              </w:rPr>
            </w:pPr>
            <w:r w:rsidRPr="0059327F">
              <w:rPr>
                <w:rFonts w:ascii="Arial" w:hAnsi="Arial" w:cs="Arial"/>
                <w:spacing w:val="0"/>
              </w:rPr>
              <w:t>Consolidated financial statements</w:t>
            </w:r>
          </w:p>
        </w:tc>
      </w:tr>
      <w:tr w:rsidR="00441181" w:rsidRPr="0059327F" w14:paraId="1936AA3F" w14:textId="77777777" w:rsidTr="00345C8A">
        <w:tc>
          <w:tcPr>
            <w:tcW w:w="3960" w:type="dxa"/>
            <w:vAlign w:val="bottom"/>
          </w:tcPr>
          <w:p w14:paraId="7ADADE3E" w14:textId="77777777" w:rsidR="00441181" w:rsidRPr="0059327F" w:rsidRDefault="00441181" w:rsidP="0084684F">
            <w:pPr>
              <w:pStyle w:val="BodyTextIndent3"/>
              <w:tabs>
                <w:tab w:val="left" w:pos="4230"/>
              </w:tabs>
              <w:spacing w:after="0" w:line="380" w:lineRule="exact"/>
              <w:ind w:left="243" w:hanging="180"/>
              <w:rPr>
                <w:rFonts w:ascii="Arial" w:hAnsi="Arial" w:cs="Arial"/>
                <w:spacing w:val="0"/>
              </w:rPr>
            </w:pPr>
          </w:p>
        </w:tc>
        <w:tc>
          <w:tcPr>
            <w:tcW w:w="1282" w:type="dxa"/>
            <w:vAlign w:val="bottom"/>
          </w:tcPr>
          <w:p w14:paraId="398CDEF8" w14:textId="77777777" w:rsidR="00441181" w:rsidRPr="0059327F" w:rsidRDefault="00441181" w:rsidP="0084684F">
            <w:pPr>
              <w:pStyle w:val="BodyTextIndent3"/>
              <w:pBdr>
                <w:bottom w:val="single" w:sz="4" w:space="1" w:color="auto"/>
              </w:pBdr>
              <w:tabs>
                <w:tab w:val="left" w:pos="4230"/>
              </w:tabs>
              <w:spacing w:after="0" w:line="380" w:lineRule="exact"/>
              <w:ind w:left="0"/>
              <w:jc w:val="center"/>
              <w:rPr>
                <w:rFonts w:ascii="Arial" w:hAnsi="Arial" w:cs="Arial"/>
                <w:spacing w:val="0"/>
              </w:rPr>
            </w:pPr>
            <w:r w:rsidRPr="0059327F">
              <w:rPr>
                <w:rFonts w:ascii="Arial" w:hAnsi="Arial" w:cs="Arial"/>
                <w:spacing w:val="0"/>
                <w:kern w:val="28"/>
              </w:rPr>
              <w:t>Level</w:t>
            </w:r>
            <w:r w:rsidRPr="0059327F">
              <w:rPr>
                <w:rFonts w:ascii="Arial" w:hAnsi="Arial" w:cs="Arial"/>
                <w:spacing w:val="0"/>
                <w:kern w:val="28"/>
                <w:cs/>
              </w:rPr>
              <w:t xml:space="preserve"> </w:t>
            </w:r>
            <w:r w:rsidRPr="0059327F">
              <w:rPr>
                <w:rFonts w:ascii="Arial" w:hAnsi="Arial" w:cs="Arial"/>
                <w:spacing w:val="0"/>
                <w:kern w:val="28"/>
              </w:rPr>
              <w:t>1</w:t>
            </w:r>
          </w:p>
        </w:tc>
        <w:tc>
          <w:tcPr>
            <w:tcW w:w="1283" w:type="dxa"/>
            <w:vAlign w:val="bottom"/>
          </w:tcPr>
          <w:p w14:paraId="6C52A00A" w14:textId="77777777" w:rsidR="00441181" w:rsidRPr="0059327F" w:rsidRDefault="00441181" w:rsidP="0084684F">
            <w:pPr>
              <w:pStyle w:val="BodyTextIndent3"/>
              <w:pBdr>
                <w:bottom w:val="single" w:sz="4" w:space="1" w:color="auto"/>
              </w:pBdr>
              <w:tabs>
                <w:tab w:val="left" w:pos="4230"/>
              </w:tabs>
              <w:spacing w:after="0" w:line="380" w:lineRule="exact"/>
              <w:ind w:left="0"/>
              <w:jc w:val="center"/>
              <w:rPr>
                <w:rFonts w:ascii="Arial" w:hAnsi="Arial" w:cs="Arial"/>
                <w:spacing w:val="0"/>
              </w:rPr>
            </w:pPr>
            <w:r w:rsidRPr="0059327F">
              <w:rPr>
                <w:rFonts w:ascii="Arial" w:hAnsi="Arial" w:cs="Arial"/>
                <w:spacing w:val="0"/>
                <w:kern w:val="28"/>
              </w:rPr>
              <w:t>Level</w:t>
            </w:r>
            <w:r w:rsidRPr="0059327F">
              <w:rPr>
                <w:rFonts w:ascii="Arial" w:hAnsi="Arial" w:cs="Arial"/>
                <w:spacing w:val="0"/>
                <w:kern w:val="28"/>
                <w:cs/>
              </w:rPr>
              <w:t xml:space="preserve"> </w:t>
            </w:r>
            <w:r w:rsidRPr="0059327F">
              <w:rPr>
                <w:rFonts w:ascii="Arial" w:hAnsi="Arial" w:cs="Arial"/>
                <w:spacing w:val="0"/>
                <w:kern w:val="28"/>
              </w:rPr>
              <w:t>2</w:t>
            </w:r>
          </w:p>
        </w:tc>
        <w:tc>
          <w:tcPr>
            <w:tcW w:w="1282" w:type="dxa"/>
            <w:vAlign w:val="bottom"/>
          </w:tcPr>
          <w:p w14:paraId="38D29891" w14:textId="77777777" w:rsidR="00441181" w:rsidRPr="0059327F" w:rsidRDefault="00441181" w:rsidP="0084684F">
            <w:pPr>
              <w:pStyle w:val="BodyTextIndent3"/>
              <w:pBdr>
                <w:bottom w:val="single" w:sz="4" w:space="1" w:color="auto"/>
              </w:pBdr>
              <w:tabs>
                <w:tab w:val="left" w:pos="4230"/>
              </w:tabs>
              <w:spacing w:after="0" w:line="380" w:lineRule="exact"/>
              <w:ind w:left="0"/>
              <w:jc w:val="center"/>
              <w:rPr>
                <w:rFonts w:ascii="Arial" w:hAnsi="Arial" w:cs="Arial"/>
                <w:spacing w:val="0"/>
              </w:rPr>
            </w:pPr>
            <w:r w:rsidRPr="0059327F">
              <w:rPr>
                <w:rFonts w:ascii="Arial" w:hAnsi="Arial" w:cs="Arial"/>
                <w:spacing w:val="0"/>
                <w:kern w:val="28"/>
              </w:rPr>
              <w:t>Level</w:t>
            </w:r>
            <w:r w:rsidRPr="0059327F">
              <w:rPr>
                <w:rFonts w:ascii="Arial" w:hAnsi="Arial" w:cs="Arial"/>
                <w:spacing w:val="0"/>
                <w:kern w:val="28"/>
                <w:cs/>
              </w:rPr>
              <w:t xml:space="preserve"> </w:t>
            </w:r>
            <w:r w:rsidRPr="0059327F">
              <w:rPr>
                <w:rFonts w:ascii="Arial" w:hAnsi="Arial" w:cs="Arial"/>
                <w:spacing w:val="0"/>
                <w:kern w:val="28"/>
              </w:rPr>
              <w:t>3</w:t>
            </w:r>
          </w:p>
        </w:tc>
        <w:tc>
          <w:tcPr>
            <w:tcW w:w="1283" w:type="dxa"/>
            <w:vAlign w:val="bottom"/>
          </w:tcPr>
          <w:p w14:paraId="0233D31D" w14:textId="77777777" w:rsidR="00441181" w:rsidRPr="0059327F" w:rsidRDefault="00441181" w:rsidP="0084684F">
            <w:pPr>
              <w:pStyle w:val="BodyTextIndent3"/>
              <w:pBdr>
                <w:bottom w:val="single" w:sz="4" w:space="1" w:color="auto"/>
              </w:pBdr>
              <w:tabs>
                <w:tab w:val="left" w:pos="4230"/>
              </w:tabs>
              <w:spacing w:after="0" w:line="380" w:lineRule="exact"/>
              <w:ind w:left="0"/>
              <w:jc w:val="center"/>
              <w:rPr>
                <w:rFonts w:ascii="Arial" w:hAnsi="Arial" w:cs="Arial"/>
                <w:spacing w:val="0"/>
                <w:cs/>
              </w:rPr>
            </w:pPr>
            <w:r w:rsidRPr="0059327F">
              <w:rPr>
                <w:rFonts w:ascii="Arial" w:hAnsi="Arial" w:cs="Arial"/>
                <w:spacing w:val="0"/>
                <w:kern w:val="28"/>
              </w:rPr>
              <w:t>Total</w:t>
            </w:r>
          </w:p>
        </w:tc>
      </w:tr>
      <w:tr w:rsidR="00441181" w:rsidRPr="0059327F" w14:paraId="2A9267C0" w14:textId="77777777" w:rsidTr="00DF08B2">
        <w:tc>
          <w:tcPr>
            <w:tcW w:w="3960" w:type="dxa"/>
            <w:vAlign w:val="bottom"/>
          </w:tcPr>
          <w:p w14:paraId="612DFAE5" w14:textId="77777777" w:rsidR="00441181" w:rsidRPr="0059327F" w:rsidRDefault="00134659" w:rsidP="0084684F">
            <w:pPr>
              <w:pStyle w:val="BodyTextIndent3"/>
              <w:tabs>
                <w:tab w:val="left" w:pos="4230"/>
              </w:tabs>
              <w:spacing w:after="0" w:line="380" w:lineRule="exact"/>
              <w:ind w:left="0"/>
              <w:rPr>
                <w:rFonts w:ascii="Arial" w:hAnsi="Arial" w:cs="Arial"/>
                <w:b/>
                <w:bCs/>
                <w:spacing w:val="0"/>
              </w:rPr>
            </w:pPr>
            <w:r w:rsidRPr="0059327F">
              <w:rPr>
                <w:rFonts w:ascii="Arial" w:hAnsi="Arial" w:cs="Arial"/>
                <w:b/>
                <w:bCs/>
                <w:spacing w:val="0"/>
              </w:rPr>
              <w:t>A</w:t>
            </w:r>
            <w:r w:rsidR="00441181" w:rsidRPr="0059327F">
              <w:rPr>
                <w:rFonts w:ascii="Arial" w:hAnsi="Arial" w:cs="Arial"/>
                <w:b/>
                <w:bCs/>
                <w:spacing w:val="0"/>
              </w:rPr>
              <w:t>ssets measured at fair value</w:t>
            </w:r>
          </w:p>
        </w:tc>
        <w:tc>
          <w:tcPr>
            <w:tcW w:w="1282" w:type="dxa"/>
            <w:vAlign w:val="bottom"/>
          </w:tcPr>
          <w:p w14:paraId="3BFF0306" w14:textId="77777777" w:rsidR="00441181" w:rsidRPr="0059327F" w:rsidRDefault="00441181" w:rsidP="0084684F">
            <w:pPr>
              <w:tabs>
                <w:tab w:val="decimal" w:pos="885"/>
              </w:tabs>
              <w:spacing w:line="380" w:lineRule="exact"/>
              <w:rPr>
                <w:rFonts w:ascii="Arial" w:hAnsi="Arial" w:cs="Arial"/>
                <w:spacing w:val="0"/>
                <w:sz w:val="20"/>
                <w:szCs w:val="20"/>
                <w:cs/>
              </w:rPr>
            </w:pPr>
          </w:p>
        </w:tc>
        <w:tc>
          <w:tcPr>
            <w:tcW w:w="1283" w:type="dxa"/>
            <w:vAlign w:val="bottom"/>
          </w:tcPr>
          <w:p w14:paraId="4123E33B" w14:textId="77777777" w:rsidR="00441181" w:rsidRPr="0059327F" w:rsidRDefault="00441181" w:rsidP="0084684F">
            <w:pPr>
              <w:tabs>
                <w:tab w:val="decimal" w:pos="885"/>
              </w:tabs>
              <w:spacing w:line="380" w:lineRule="exact"/>
              <w:rPr>
                <w:rFonts w:ascii="Arial" w:hAnsi="Arial" w:cs="Arial"/>
                <w:spacing w:val="0"/>
                <w:sz w:val="20"/>
                <w:szCs w:val="20"/>
                <w:cs/>
              </w:rPr>
            </w:pPr>
          </w:p>
        </w:tc>
        <w:tc>
          <w:tcPr>
            <w:tcW w:w="1282" w:type="dxa"/>
            <w:vAlign w:val="bottom"/>
          </w:tcPr>
          <w:p w14:paraId="18D13769" w14:textId="77777777" w:rsidR="00441181" w:rsidRPr="0059327F" w:rsidRDefault="00441181" w:rsidP="0084684F">
            <w:pPr>
              <w:tabs>
                <w:tab w:val="decimal" w:pos="885"/>
              </w:tabs>
              <w:spacing w:line="380" w:lineRule="exact"/>
              <w:rPr>
                <w:rFonts w:ascii="Arial" w:hAnsi="Arial" w:cs="Arial"/>
                <w:spacing w:val="0"/>
                <w:sz w:val="20"/>
                <w:szCs w:val="20"/>
                <w:cs/>
              </w:rPr>
            </w:pPr>
          </w:p>
        </w:tc>
        <w:tc>
          <w:tcPr>
            <w:tcW w:w="1283" w:type="dxa"/>
            <w:vAlign w:val="bottom"/>
          </w:tcPr>
          <w:p w14:paraId="2D477CFB" w14:textId="77777777" w:rsidR="00441181" w:rsidRPr="0059327F" w:rsidRDefault="00441181" w:rsidP="0084684F">
            <w:pPr>
              <w:tabs>
                <w:tab w:val="decimal" w:pos="885"/>
              </w:tabs>
              <w:spacing w:line="380" w:lineRule="exact"/>
              <w:rPr>
                <w:rFonts w:ascii="Arial" w:hAnsi="Arial" w:cs="Arial"/>
                <w:spacing w:val="0"/>
                <w:sz w:val="20"/>
                <w:szCs w:val="20"/>
                <w:cs/>
              </w:rPr>
            </w:pPr>
          </w:p>
        </w:tc>
      </w:tr>
      <w:tr w:rsidR="007B5F61" w:rsidRPr="0059327F" w14:paraId="7AB72EA6" w14:textId="77777777" w:rsidTr="00DF08B2">
        <w:tc>
          <w:tcPr>
            <w:tcW w:w="3960" w:type="dxa"/>
            <w:vAlign w:val="bottom"/>
          </w:tcPr>
          <w:p w14:paraId="0B0E3463" w14:textId="77777777" w:rsidR="007B5F61" w:rsidRPr="0059327F" w:rsidRDefault="007B5F61" w:rsidP="0084684F">
            <w:pPr>
              <w:pStyle w:val="Char4"/>
              <w:tabs>
                <w:tab w:val="left" w:pos="4230"/>
              </w:tabs>
              <w:spacing w:after="0" w:line="380" w:lineRule="exact"/>
              <w:ind w:left="243" w:firstLine="9"/>
              <w:rPr>
                <w:rFonts w:ascii="Arial" w:hAnsi="Arial" w:cs="Arial"/>
                <w:spacing w:val="0"/>
                <w:cs/>
                <w:lang w:bidi="th-TH"/>
              </w:rPr>
            </w:pPr>
            <w:r w:rsidRPr="0059327F">
              <w:rPr>
                <w:rFonts w:ascii="Arial" w:hAnsi="Arial" w:cs="Arial"/>
                <w:spacing w:val="0"/>
                <w:kern w:val="28"/>
              </w:rPr>
              <w:t>Land</w:t>
            </w:r>
          </w:p>
        </w:tc>
        <w:tc>
          <w:tcPr>
            <w:tcW w:w="1282" w:type="dxa"/>
            <w:vAlign w:val="bottom"/>
          </w:tcPr>
          <w:p w14:paraId="3AFC70BD" w14:textId="4C926E69" w:rsidR="007B5F61" w:rsidRPr="0059327F" w:rsidRDefault="009535E8" w:rsidP="0084684F">
            <w:pPr>
              <w:tabs>
                <w:tab w:val="decimal" w:pos="885"/>
              </w:tabs>
              <w:spacing w:line="380" w:lineRule="exact"/>
              <w:rPr>
                <w:rFonts w:ascii="Arial" w:hAnsi="Arial" w:cs="Arial"/>
                <w:spacing w:val="0"/>
                <w:sz w:val="20"/>
                <w:szCs w:val="20"/>
              </w:rPr>
            </w:pPr>
            <w:r>
              <w:rPr>
                <w:rFonts w:ascii="Arial" w:hAnsi="Arial" w:cs="Arial"/>
                <w:spacing w:val="0"/>
                <w:sz w:val="20"/>
                <w:szCs w:val="20"/>
              </w:rPr>
              <w:t>-</w:t>
            </w:r>
          </w:p>
        </w:tc>
        <w:tc>
          <w:tcPr>
            <w:tcW w:w="1283" w:type="dxa"/>
            <w:vAlign w:val="bottom"/>
          </w:tcPr>
          <w:p w14:paraId="017DD409" w14:textId="28A294AD" w:rsidR="007B5F61" w:rsidRPr="0059327F" w:rsidRDefault="009535E8" w:rsidP="0084684F">
            <w:pPr>
              <w:tabs>
                <w:tab w:val="decimal" w:pos="885"/>
              </w:tabs>
              <w:spacing w:line="380" w:lineRule="exact"/>
              <w:rPr>
                <w:rFonts w:ascii="Arial" w:hAnsi="Arial" w:cs="Arial"/>
                <w:spacing w:val="0"/>
                <w:sz w:val="20"/>
                <w:szCs w:val="20"/>
                <w:cs/>
              </w:rPr>
            </w:pPr>
            <w:r>
              <w:rPr>
                <w:rFonts w:ascii="Arial" w:hAnsi="Arial" w:cs="Arial"/>
                <w:spacing w:val="0"/>
                <w:sz w:val="20"/>
                <w:szCs w:val="20"/>
              </w:rPr>
              <w:t>-</w:t>
            </w:r>
          </w:p>
        </w:tc>
        <w:tc>
          <w:tcPr>
            <w:tcW w:w="1282" w:type="dxa"/>
            <w:vAlign w:val="bottom"/>
          </w:tcPr>
          <w:p w14:paraId="533C1AC9" w14:textId="4DFF2F0B" w:rsidR="007B5F61" w:rsidRPr="0059327F" w:rsidRDefault="009535E8" w:rsidP="0084684F">
            <w:pPr>
              <w:tabs>
                <w:tab w:val="decimal" w:pos="885"/>
              </w:tabs>
              <w:spacing w:line="380" w:lineRule="exact"/>
              <w:rPr>
                <w:rFonts w:ascii="Arial" w:hAnsi="Arial" w:cs="Arial"/>
                <w:spacing w:val="0"/>
                <w:sz w:val="20"/>
                <w:szCs w:val="20"/>
                <w:cs/>
              </w:rPr>
            </w:pPr>
            <w:r>
              <w:rPr>
                <w:rFonts w:ascii="Arial" w:hAnsi="Arial" w:cs="Arial"/>
                <w:spacing w:val="0"/>
                <w:sz w:val="20"/>
                <w:szCs w:val="20"/>
              </w:rPr>
              <w:t>547</w:t>
            </w:r>
          </w:p>
        </w:tc>
        <w:tc>
          <w:tcPr>
            <w:tcW w:w="1283" w:type="dxa"/>
            <w:vAlign w:val="bottom"/>
          </w:tcPr>
          <w:p w14:paraId="43DC6FBB" w14:textId="1E010E47" w:rsidR="007B5F61" w:rsidRPr="0059327F" w:rsidRDefault="009535E8" w:rsidP="0084684F">
            <w:pPr>
              <w:tabs>
                <w:tab w:val="decimal" w:pos="885"/>
              </w:tabs>
              <w:spacing w:line="380" w:lineRule="exact"/>
              <w:rPr>
                <w:rFonts w:ascii="Arial" w:hAnsi="Arial" w:cs="Arial"/>
                <w:spacing w:val="0"/>
                <w:sz w:val="20"/>
                <w:szCs w:val="20"/>
                <w:cs/>
              </w:rPr>
            </w:pPr>
            <w:r>
              <w:rPr>
                <w:rFonts w:ascii="Arial" w:hAnsi="Arial" w:cs="Arial"/>
                <w:spacing w:val="0"/>
                <w:sz w:val="20"/>
                <w:szCs w:val="20"/>
              </w:rPr>
              <w:t>547</w:t>
            </w:r>
          </w:p>
        </w:tc>
      </w:tr>
    </w:tbl>
    <w:p w14:paraId="3ABEE5DA" w14:textId="77777777" w:rsidR="00656B52" w:rsidRDefault="00656B52">
      <w:r>
        <w:br w:type="page"/>
      </w:r>
    </w:p>
    <w:p w14:paraId="7CD90CAD" w14:textId="77777777" w:rsidR="00441181" w:rsidRPr="0059327F" w:rsidRDefault="00A7163D" w:rsidP="0084684F">
      <w:pPr>
        <w:tabs>
          <w:tab w:val="left" w:pos="4230"/>
        </w:tabs>
        <w:overflowPunct/>
        <w:autoSpaceDE/>
        <w:autoSpaceDN/>
        <w:adjustRightInd/>
        <w:spacing w:before="240" w:after="120" w:line="380" w:lineRule="exact"/>
        <w:ind w:left="547" w:hanging="547"/>
        <w:textAlignment w:val="auto"/>
        <w:rPr>
          <w:rFonts w:ascii="Arial" w:hAnsi="Arial" w:cs="Arial"/>
          <w:b/>
          <w:bCs/>
          <w:sz w:val="22"/>
          <w:szCs w:val="22"/>
        </w:rPr>
      </w:pPr>
      <w:r w:rsidRPr="0059327F">
        <w:rPr>
          <w:rFonts w:ascii="Arial" w:hAnsi="Arial" w:cs="Arial"/>
          <w:b/>
          <w:bCs/>
          <w:sz w:val="22"/>
          <w:szCs w:val="22"/>
        </w:rPr>
        <w:lastRenderedPageBreak/>
        <w:t>29</w:t>
      </w:r>
      <w:r w:rsidR="00441181" w:rsidRPr="0059327F">
        <w:rPr>
          <w:rFonts w:ascii="Arial" w:hAnsi="Arial" w:cs="Arial"/>
          <w:b/>
          <w:bCs/>
          <w:sz w:val="22"/>
          <w:szCs w:val="22"/>
        </w:rPr>
        <w:t>.</w:t>
      </w:r>
      <w:r w:rsidR="00441181" w:rsidRPr="0059327F">
        <w:rPr>
          <w:rFonts w:ascii="Arial" w:hAnsi="Arial" w:cs="Arial"/>
          <w:b/>
          <w:bCs/>
          <w:sz w:val="22"/>
          <w:szCs w:val="22"/>
        </w:rPr>
        <w:tab/>
        <w:t>Segment information</w:t>
      </w:r>
    </w:p>
    <w:p w14:paraId="2DC853FE" w14:textId="77777777" w:rsidR="00143634" w:rsidRPr="0059327F" w:rsidRDefault="00441181" w:rsidP="0084684F">
      <w:pPr>
        <w:tabs>
          <w:tab w:val="left" w:pos="4230"/>
        </w:tabs>
        <w:spacing w:before="120" w:after="120" w:line="380" w:lineRule="exact"/>
        <w:ind w:left="547" w:hanging="547"/>
        <w:jc w:val="thaiDistribute"/>
        <w:rPr>
          <w:rFonts w:ascii="Arial" w:hAnsi="Arial" w:cs="Arial"/>
        </w:rPr>
      </w:pPr>
      <w:r w:rsidRPr="0059327F">
        <w:rPr>
          <w:rFonts w:ascii="Arial" w:hAnsi="Arial" w:cs="Arial"/>
        </w:rPr>
        <w:tab/>
      </w:r>
      <w:r w:rsidR="00B71E08" w:rsidRPr="0059327F">
        <w:rPr>
          <w:rFonts w:ascii="Arial" w:hAnsi="Arial" w:cs="Arial"/>
          <w:sz w:val="22"/>
          <w:szCs w:val="22"/>
        </w:rPr>
        <w:t xml:space="preserve">The Company and its subsidiaries arrange their structure in </w:t>
      </w:r>
      <w:r w:rsidRPr="0059327F">
        <w:rPr>
          <w:rFonts w:ascii="Arial" w:hAnsi="Arial" w:cs="Arial"/>
          <w:sz w:val="22"/>
          <w:szCs w:val="22"/>
        </w:rPr>
        <w:t xml:space="preserve">business units based on its products and services. The following table presents revenue and profit (loss) information regarding the operating segments of the </w:t>
      </w:r>
      <w:r w:rsidR="00143634" w:rsidRPr="0059327F">
        <w:rPr>
          <w:rFonts w:ascii="Arial" w:hAnsi="Arial" w:cs="Arial"/>
          <w:sz w:val="22"/>
          <w:szCs w:val="28"/>
        </w:rPr>
        <w:t>Company and its subsidiaries</w:t>
      </w:r>
      <w:r w:rsidRPr="0059327F">
        <w:rPr>
          <w:rFonts w:ascii="Arial" w:hAnsi="Arial" w:cs="Arial"/>
          <w:sz w:val="22"/>
          <w:szCs w:val="22"/>
        </w:rPr>
        <w:t xml:space="preserve"> for the </w:t>
      </w:r>
      <w:r w:rsidR="009F44E8" w:rsidRPr="0059327F">
        <w:rPr>
          <w:rFonts w:ascii="Arial" w:hAnsi="Arial" w:cs="Arial"/>
          <w:sz w:val="22"/>
          <w:szCs w:val="22"/>
        </w:rPr>
        <w:t xml:space="preserve">three-month and </w:t>
      </w:r>
      <w:r w:rsidR="001A4E74" w:rsidRPr="0059327F">
        <w:rPr>
          <w:rFonts w:ascii="Arial" w:hAnsi="Arial" w:cs="Arial"/>
          <w:sz w:val="22"/>
          <w:szCs w:val="22"/>
        </w:rPr>
        <w:t>nine</w:t>
      </w:r>
      <w:r w:rsidR="009F44E8" w:rsidRPr="0059327F">
        <w:rPr>
          <w:rFonts w:ascii="Arial" w:hAnsi="Arial" w:cs="Arial"/>
          <w:sz w:val="22"/>
          <w:szCs w:val="22"/>
        </w:rPr>
        <w:t xml:space="preserve">-month periods ended </w:t>
      </w:r>
      <w:r w:rsidR="001A4E74" w:rsidRPr="0059327F">
        <w:rPr>
          <w:rFonts w:ascii="Arial" w:hAnsi="Arial" w:cs="Arial"/>
          <w:sz w:val="22"/>
          <w:szCs w:val="22"/>
        </w:rPr>
        <w:t>30 September 2019</w:t>
      </w:r>
      <w:r w:rsidR="00637574" w:rsidRPr="0059327F">
        <w:rPr>
          <w:rFonts w:ascii="Arial" w:hAnsi="Arial" w:cs="Arial"/>
          <w:sz w:val="22"/>
          <w:szCs w:val="22"/>
        </w:rPr>
        <w:t xml:space="preserve"> and 2018</w:t>
      </w:r>
      <w:r w:rsidRPr="0059327F">
        <w:rPr>
          <w:rFonts w:ascii="Arial" w:hAnsi="Arial" w:cs="Arial"/>
          <w:sz w:val="22"/>
          <w:szCs w:val="22"/>
        </w:rPr>
        <w:t>,</w:t>
      </w:r>
      <w:r w:rsidR="00307A0E" w:rsidRPr="0059327F">
        <w:rPr>
          <w:rFonts w:ascii="Arial" w:hAnsi="Arial" w:cs="Arial"/>
          <w:sz w:val="22"/>
          <w:szCs w:val="22"/>
        </w:rPr>
        <w:t xml:space="preserve"> as follows:</w:t>
      </w:r>
      <w:r w:rsidR="00637574" w:rsidRPr="0059327F">
        <w:rPr>
          <w:rFonts w:ascii="Arial" w:hAnsi="Arial" w:cs="Arial"/>
        </w:rPr>
        <w:t xml:space="preserve"> </w:t>
      </w:r>
    </w:p>
    <w:tbl>
      <w:tblPr>
        <w:tblW w:w="9450" w:type="dxa"/>
        <w:tblInd w:w="450" w:type="dxa"/>
        <w:tblLayout w:type="fixed"/>
        <w:tblLook w:val="0000" w:firstRow="0" w:lastRow="0" w:firstColumn="0" w:lastColumn="0" w:noHBand="0" w:noVBand="0"/>
      </w:tblPr>
      <w:tblGrid>
        <w:gridCol w:w="2970"/>
        <w:gridCol w:w="810"/>
        <w:gridCol w:w="810"/>
        <w:gridCol w:w="810"/>
        <w:gridCol w:w="810"/>
        <w:gridCol w:w="810"/>
        <w:gridCol w:w="810"/>
        <w:gridCol w:w="810"/>
        <w:gridCol w:w="810"/>
      </w:tblGrid>
      <w:tr w:rsidR="000554B9" w:rsidRPr="0059327F" w14:paraId="55ABF859" w14:textId="77777777" w:rsidTr="000554B9">
        <w:trPr>
          <w:trHeight w:val="189"/>
        </w:trPr>
        <w:tc>
          <w:tcPr>
            <w:tcW w:w="2970" w:type="dxa"/>
          </w:tcPr>
          <w:p w14:paraId="794AF696" w14:textId="77777777" w:rsidR="000554B9" w:rsidRPr="0059327F" w:rsidRDefault="000554B9" w:rsidP="00976973">
            <w:pPr>
              <w:spacing w:line="360" w:lineRule="exact"/>
              <w:rPr>
                <w:rFonts w:ascii="Arial" w:hAnsi="Arial" w:cs="Arial"/>
                <w:spacing w:val="0"/>
                <w:sz w:val="16"/>
                <w:szCs w:val="16"/>
                <w:cs/>
              </w:rPr>
            </w:pPr>
          </w:p>
        </w:tc>
        <w:tc>
          <w:tcPr>
            <w:tcW w:w="6480" w:type="dxa"/>
            <w:gridSpan w:val="8"/>
          </w:tcPr>
          <w:p w14:paraId="4BE2C4FD" w14:textId="77777777" w:rsidR="000554B9" w:rsidRPr="0059327F" w:rsidRDefault="000554B9" w:rsidP="00976973">
            <w:pPr>
              <w:spacing w:line="360" w:lineRule="exact"/>
              <w:jc w:val="right"/>
              <w:rPr>
                <w:rFonts w:ascii="Arial" w:hAnsi="Arial" w:cs="Arial"/>
                <w:spacing w:val="0"/>
                <w:sz w:val="16"/>
                <w:szCs w:val="16"/>
                <w:cs/>
              </w:rPr>
            </w:pPr>
            <w:r w:rsidRPr="0059327F">
              <w:rPr>
                <w:rFonts w:ascii="Arial" w:hAnsi="Arial" w:cs="Arial"/>
                <w:spacing w:val="0"/>
                <w:sz w:val="16"/>
                <w:szCs w:val="16"/>
              </w:rPr>
              <w:t>(Unit: Million Baht)</w:t>
            </w:r>
          </w:p>
        </w:tc>
      </w:tr>
      <w:tr w:rsidR="000554B9" w:rsidRPr="0059327F" w14:paraId="29B993F9" w14:textId="77777777" w:rsidTr="000554B9">
        <w:tc>
          <w:tcPr>
            <w:tcW w:w="2970" w:type="dxa"/>
          </w:tcPr>
          <w:p w14:paraId="41635163" w14:textId="77777777" w:rsidR="000554B9" w:rsidRPr="0059327F" w:rsidRDefault="000554B9" w:rsidP="00976973">
            <w:pPr>
              <w:spacing w:line="360" w:lineRule="exact"/>
              <w:rPr>
                <w:rFonts w:ascii="Arial" w:hAnsi="Arial" w:cs="Arial"/>
                <w:spacing w:val="0"/>
                <w:sz w:val="16"/>
                <w:szCs w:val="16"/>
                <w:cs/>
              </w:rPr>
            </w:pPr>
          </w:p>
        </w:tc>
        <w:tc>
          <w:tcPr>
            <w:tcW w:w="6480" w:type="dxa"/>
            <w:gridSpan w:val="8"/>
          </w:tcPr>
          <w:p w14:paraId="1A3621C0" w14:textId="77777777" w:rsidR="000554B9" w:rsidRPr="0059327F" w:rsidRDefault="000554B9" w:rsidP="00A54377">
            <w:pPr>
              <w:pBdr>
                <w:bottom w:val="single" w:sz="4" w:space="1" w:color="auto"/>
              </w:pBdr>
              <w:spacing w:line="360" w:lineRule="exact"/>
              <w:ind w:left="-14" w:right="-14"/>
              <w:jc w:val="center"/>
              <w:rPr>
                <w:rFonts w:ascii="Arial" w:hAnsi="Arial" w:cs="Arial"/>
                <w:spacing w:val="0"/>
                <w:sz w:val="16"/>
                <w:szCs w:val="16"/>
                <w:cs/>
              </w:rPr>
            </w:pPr>
            <w:r w:rsidRPr="0059327F">
              <w:rPr>
                <w:rFonts w:ascii="Arial" w:hAnsi="Arial" w:cs="Arial"/>
                <w:spacing w:val="0"/>
                <w:sz w:val="16"/>
                <w:szCs w:val="16"/>
              </w:rPr>
              <w:t>Consolidated financial statements</w:t>
            </w:r>
          </w:p>
        </w:tc>
      </w:tr>
      <w:tr w:rsidR="000554B9" w:rsidRPr="0059327F" w14:paraId="52503B3B" w14:textId="77777777" w:rsidTr="000554B9">
        <w:tc>
          <w:tcPr>
            <w:tcW w:w="2970" w:type="dxa"/>
          </w:tcPr>
          <w:p w14:paraId="4F6E8D66" w14:textId="77777777" w:rsidR="000554B9" w:rsidRPr="0059327F" w:rsidRDefault="000554B9" w:rsidP="00976973">
            <w:pPr>
              <w:spacing w:line="360" w:lineRule="exact"/>
              <w:rPr>
                <w:rFonts w:ascii="Arial" w:hAnsi="Arial" w:cs="Arial"/>
                <w:spacing w:val="0"/>
                <w:sz w:val="16"/>
                <w:szCs w:val="16"/>
                <w:cs/>
              </w:rPr>
            </w:pPr>
          </w:p>
        </w:tc>
        <w:tc>
          <w:tcPr>
            <w:tcW w:w="6480" w:type="dxa"/>
            <w:gridSpan w:val="8"/>
          </w:tcPr>
          <w:p w14:paraId="5F336901" w14:textId="77777777" w:rsidR="000554B9" w:rsidRPr="0059327F" w:rsidRDefault="000554B9" w:rsidP="00A54377">
            <w:pPr>
              <w:pBdr>
                <w:bottom w:val="single" w:sz="4" w:space="1" w:color="auto"/>
              </w:pBdr>
              <w:spacing w:line="360" w:lineRule="exact"/>
              <w:ind w:left="-14" w:right="-14"/>
              <w:jc w:val="center"/>
              <w:rPr>
                <w:rFonts w:ascii="Arial" w:hAnsi="Arial" w:cs="Arial"/>
                <w:spacing w:val="0"/>
                <w:sz w:val="16"/>
                <w:szCs w:val="16"/>
                <w:cs/>
              </w:rPr>
            </w:pPr>
            <w:r w:rsidRPr="0059327F">
              <w:rPr>
                <w:rFonts w:ascii="Arial" w:hAnsi="Arial" w:cs="Arial"/>
                <w:spacing w:val="0"/>
                <w:sz w:val="16"/>
                <w:szCs w:val="16"/>
              </w:rPr>
              <w:t>For the three-month periods ended 30 September</w:t>
            </w:r>
          </w:p>
        </w:tc>
      </w:tr>
      <w:tr w:rsidR="000554B9" w:rsidRPr="0059327F" w14:paraId="750BA7AD" w14:textId="77777777" w:rsidTr="000554B9">
        <w:tc>
          <w:tcPr>
            <w:tcW w:w="2970" w:type="dxa"/>
          </w:tcPr>
          <w:p w14:paraId="6AFD278A" w14:textId="77777777" w:rsidR="000554B9" w:rsidRPr="0059327F" w:rsidRDefault="000554B9" w:rsidP="00976973">
            <w:pPr>
              <w:spacing w:line="360" w:lineRule="exact"/>
              <w:rPr>
                <w:rFonts w:ascii="Arial" w:hAnsi="Arial" w:cs="Arial"/>
                <w:spacing w:val="0"/>
                <w:sz w:val="16"/>
                <w:szCs w:val="16"/>
                <w:cs/>
              </w:rPr>
            </w:pPr>
          </w:p>
        </w:tc>
        <w:tc>
          <w:tcPr>
            <w:tcW w:w="1620" w:type="dxa"/>
            <w:gridSpan w:val="2"/>
            <w:vAlign w:val="bottom"/>
          </w:tcPr>
          <w:p w14:paraId="0CE2C28F" w14:textId="77777777" w:rsidR="000554B9" w:rsidRPr="0059327F" w:rsidRDefault="000554B9" w:rsidP="00A54377">
            <w:pPr>
              <w:pBdr>
                <w:bottom w:val="single" w:sz="4" w:space="1" w:color="auto"/>
              </w:pBdr>
              <w:spacing w:line="360" w:lineRule="exact"/>
              <w:ind w:left="-14" w:right="-14"/>
              <w:jc w:val="center"/>
              <w:rPr>
                <w:rFonts w:ascii="Arial" w:hAnsi="Arial" w:cs="Arial"/>
                <w:spacing w:val="0"/>
                <w:sz w:val="16"/>
                <w:szCs w:val="16"/>
                <w:cs/>
              </w:rPr>
            </w:pPr>
            <w:r w:rsidRPr="0059327F">
              <w:rPr>
                <w:rFonts w:ascii="Arial" w:hAnsi="Arial" w:cs="Arial"/>
                <w:spacing w:val="0"/>
                <w:sz w:val="16"/>
                <w:szCs w:val="16"/>
              </w:rPr>
              <w:t>Real estate development</w:t>
            </w:r>
          </w:p>
        </w:tc>
        <w:tc>
          <w:tcPr>
            <w:tcW w:w="1620" w:type="dxa"/>
            <w:gridSpan w:val="2"/>
            <w:vAlign w:val="bottom"/>
          </w:tcPr>
          <w:p w14:paraId="724EB14D" w14:textId="77777777" w:rsidR="000554B9" w:rsidRPr="0059327F" w:rsidRDefault="000554B9" w:rsidP="00A54377">
            <w:pPr>
              <w:pBdr>
                <w:bottom w:val="single" w:sz="4" w:space="1" w:color="auto"/>
              </w:pBdr>
              <w:spacing w:line="360" w:lineRule="exact"/>
              <w:ind w:left="-14" w:right="-14"/>
              <w:jc w:val="center"/>
              <w:rPr>
                <w:rFonts w:ascii="Arial" w:hAnsi="Arial" w:cs="Arial"/>
                <w:spacing w:val="0"/>
                <w:sz w:val="16"/>
                <w:szCs w:val="16"/>
                <w:cs/>
              </w:rPr>
            </w:pPr>
            <w:r w:rsidRPr="0059327F">
              <w:rPr>
                <w:rFonts w:ascii="Arial" w:hAnsi="Arial" w:cs="Arial"/>
                <w:spacing w:val="0"/>
                <w:sz w:val="16"/>
                <w:szCs w:val="16"/>
              </w:rPr>
              <w:t>Retailer of premium gourmet                     and delicatessen</w:t>
            </w:r>
          </w:p>
        </w:tc>
        <w:tc>
          <w:tcPr>
            <w:tcW w:w="1620" w:type="dxa"/>
            <w:gridSpan w:val="2"/>
            <w:vAlign w:val="bottom"/>
          </w:tcPr>
          <w:p w14:paraId="4FF4D081" w14:textId="77777777" w:rsidR="000554B9" w:rsidRPr="0059327F" w:rsidRDefault="000554B9" w:rsidP="00A54377">
            <w:pPr>
              <w:pBdr>
                <w:bottom w:val="single" w:sz="4" w:space="1" w:color="auto"/>
              </w:pBdr>
              <w:spacing w:line="360" w:lineRule="exact"/>
              <w:ind w:left="-14" w:right="-14"/>
              <w:jc w:val="center"/>
              <w:rPr>
                <w:rFonts w:ascii="Arial" w:hAnsi="Arial" w:cs="Arial"/>
                <w:spacing w:val="0"/>
                <w:sz w:val="16"/>
                <w:szCs w:val="16"/>
                <w:cs/>
              </w:rPr>
            </w:pPr>
            <w:r w:rsidRPr="0059327F">
              <w:rPr>
                <w:rFonts w:ascii="Arial" w:hAnsi="Arial" w:cs="Arial"/>
                <w:spacing w:val="0"/>
                <w:sz w:val="16"/>
                <w:szCs w:val="16"/>
              </w:rPr>
              <w:t>Elimination</w:t>
            </w:r>
          </w:p>
        </w:tc>
        <w:tc>
          <w:tcPr>
            <w:tcW w:w="1620" w:type="dxa"/>
            <w:gridSpan w:val="2"/>
            <w:vAlign w:val="bottom"/>
          </w:tcPr>
          <w:p w14:paraId="7DEFD6AD" w14:textId="77777777" w:rsidR="000554B9" w:rsidRPr="0059327F" w:rsidRDefault="000554B9" w:rsidP="00A54377">
            <w:pPr>
              <w:pBdr>
                <w:bottom w:val="single" w:sz="4" w:space="1" w:color="auto"/>
              </w:pBdr>
              <w:spacing w:line="360" w:lineRule="exact"/>
              <w:ind w:left="-14" w:right="-14"/>
              <w:jc w:val="center"/>
              <w:rPr>
                <w:rFonts w:ascii="Arial" w:hAnsi="Arial" w:cs="Arial"/>
                <w:spacing w:val="0"/>
                <w:sz w:val="16"/>
                <w:szCs w:val="16"/>
                <w:cs/>
              </w:rPr>
            </w:pPr>
            <w:r w:rsidRPr="0059327F">
              <w:rPr>
                <w:rFonts w:ascii="Arial" w:hAnsi="Arial" w:cs="Arial"/>
                <w:spacing w:val="0"/>
                <w:sz w:val="16"/>
                <w:szCs w:val="16"/>
              </w:rPr>
              <w:t>Total</w:t>
            </w:r>
          </w:p>
        </w:tc>
      </w:tr>
      <w:tr w:rsidR="00A54377" w:rsidRPr="0059327F" w14:paraId="488FA3A4" w14:textId="77777777" w:rsidTr="000554B9">
        <w:tc>
          <w:tcPr>
            <w:tcW w:w="2970" w:type="dxa"/>
          </w:tcPr>
          <w:p w14:paraId="5B2C895D" w14:textId="77777777" w:rsidR="00A54377" w:rsidRPr="0059327F" w:rsidRDefault="00A54377" w:rsidP="00A54377">
            <w:pPr>
              <w:spacing w:line="360" w:lineRule="exact"/>
              <w:rPr>
                <w:rFonts w:ascii="Arial" w:hAnsi="Arial" w:cs="Arial"/>
                <w:spacing w:val="0"/>
                <w:sz w:val="16"/>
                <w:szCs w:val="16"/>
                <w:cs/>
              </w:rPr>
            </w:pPr>
          </w:p>
        </w:tc>
        <w:tc>
          <w:tcPr>
            <w:tcW w:w="810" w:type="dxa"/>
          </w:tcPr>
          <w:p w14:paraId="569E95D1" w14:textId="77777777" w:rsidR="00A54377" w:rsidRPr="0059327F" w:rsidRDefault="00A54377" w:rsidP="00A54377">
            <w:pPr>
              <w:spacing w:line="360" w:lineRule="exact"/>
              <w:ind w:left="-14" w:right="-14"/>
              <w:jc w:val="center"/>
              <w:rPr>
                <w:rFonts w:ascii="Arial" w:hAnsi="Arial" w:cs="Arial"/>
                <w:spacing w:val="0"/>
                <w:sz w:val="16"/>
                <w:szCs w:val="16"/>
                <w:u w:val="single"/>
              </w:rPr>
            </w:pPr>
            <w:r w:rsidRPr="0059327F">
              <w:rPr>
                <w:rFonts w:ascii="Arial" w:hAnsi="Arial" w:cs="Arial"/>
                <w:spacing w:val="0"/>
                <w:sz w:val="16"/>
                <w:szCs w:val="16"/>
                <w:u w:val="single"/>
              </w:rPr>
              <w:t>2019</w:t>
            </w:r>
          </w:p>
        </w:tc>
        <w:tc>
          <w:tcPr>
            <w:tcW w:w="810" w:type="dxa"/>
          </w:tcPr>
          <w:p w14:paraId="1CE65562" w14:textId="77777777" w:rsidR="00A54377" w:rsidRPr="0059327F" w:rsidRDefault="00A54377" w:rsidP="00A54377">
            <w:pPr>
              <w:spacing w:line="360" w:lineRule="exact"/>
              <w:ind w:left="-14" w:right="-14"/>
              <w:jc w:val="center"/>
              <w:rPr>
                <w:rFonts w:ascii="Arial" w:hAnsi="Arial" w:cs="Arial"/>
                <w:spacing w:val="0"/>
                <w:sz w:val="16"/>
                <w:szCs w:val="16"/>
                <w:u w:val="single"/>
              </w:rPr>
            </w:pPr>
            <w:r w:rsidRPr="0059327F">
              <w:rPr>
                <w:rFonts w:ascii="Arial" w:hAnsi="Arial" w:cs="Arial"/>
                <w:spacing w:val="0"/>
                <w:sz w:val="16"/>
                <w:szCs w:val="16"/>
                <w:u w:val="single"/>
              </w:rPr>
              <w:t>2018</w:t>
            </w:r>
          </w:p>
        </w:tc>
        <w:tc>
          <w:tcPr>
            <w:tcW w:w="810" w:type="dxa"/>
          </w:tcPr>
          <w:p w14:paraId="4B665E01" w14:textId="77777777" w:rsidR="00A54377" w:rsidRPr="0059327F" w:rsidRDefault="00A54377" w:rsidP="00A54377">
            <w:pPr>
              <w:spacing w:line="360" w:lineRule="exact"/>
              <w:ind w:left="-14" w:right="-14"/>
              <w:jc w:val="center"/>
              <w:rPr>
                <w:rFonts w:ascii="Arial" w:hAnsi="Arial" w:cs="Arial"/>
                <w:spacing w:val="0"/>
                <w:sz w:val="16"/>
                <w:szCs w:val="16"/>
                <w:u w:val="single"/>
              </w:rPr>
            </w:pPr>
            <w:r w:rsidRPr="0059327F">
              <w:rPr>
                <w:rFonts w:ascii="Arial" w:hAnsi="Arial" w:cs="Arial"/>
                <w:spacing w:val="0"/>
                <w:sz w:val="16"/>
                <w:szCs w:val="16"/>
                <w:u w:val="single"/>
              </w:rPr>
              <w:t>2019</w:t>
            </w:r>
          </w:p>
        </w:tc>
        <w:tc>
          <w:tcPr>
            <w:tcW w:w="810" w:type="dxa"/>
          </w:tcPr>
          <w:p w14:paraId="31311831" w14:textId="77777777" w:rsidR="00A54377" w:rsidRPr="0059327F" w:rsidRDefault="00A54377" w:rsidP="00A54377">
            <w:pPr>
              <w:spacing w:line="360" w:lineRule="exact"/>
              <w:ind w:left="-14" w:right="-14"/>
              <w:jc w:val="center"/>
              <w:rPr>
                <w:rFonts w:ascii="Arial" w:hAnsi="Arial" w:cs="Arial"/>
                <w:spacing w:val="0"/>
                <w:sz w:val="16"/>
                <w:szCs w:val="16"/>
                <w:u w:val="single"/>
              </w:rPr>
            </w:pPr>
            <w:r w:rsidRPr="0059327F">
              <w:rPr>
                <w:rFonts w:ascii="Arial" w:hAnsi="Arial" w:cs="Arial"/>
                <w:spacing w:val="0"/>
                <w:sz w:val="16"/>
                <w:szCs w:val="16"/>
                <w:u w:val="single"/>
              </w:rPr>
              <w:t>2018</w:t>
            </w:r>
          </w:p>
        </w:tc>
        <w:tc>
          <w:tcPr>
            <w:tcW w:w="810" w:type="dxa"/>
          </w:tcPr>
          <w:p w14:paraId="4379E2BF" w14:textId="77777777" w:rsidR="00A54377" w:rsidRPr="0059327F" w:rsidRDefault="00A54377" w:rsidP="00A54377">
            <w:pPr>
              <w:spacing w:line="360" w:lineRule="exact"/>
              <w:ind w:left="-14" w:right="-14"/>
              <w:jc w:val="center"/>
              <w:rPr>
                <w:rFonts w:ascii="Arial" w:hAnsi="Arial" w:cs="Arial"/>
                <w:spacing w:val="0"/>
                <w:sz w:val="16"/>
                <w:szCs w:val="16"/>
                <w:u w:val="single"/>
              </w:rPr>
            </w:pPr>
            <w:r w:rsidRPr="0059327F">
              <w:rPr>
                <w:rFonts w:ascii="Arial" w:hAnsi="Arial" w:cs="Arial"/>
                <w:spacing w:val="0"/>
                <w:sz w:val="16"/>
                <w:szCs w:val="16"/>
                <w:u w:val="single"/>
              </w:rPr>
              <w:t>2019</w:t>
            </w:r>
          </w:p>
        </w:tc>
        <w:tc>
          <w:tcPr>
            <w:tcW w:w="810" w:type="dxa"/>
          </w:tcPr>
          <w:p w14:paraId="35FC9626" w14:textId="77777777" w:rsidR="00A54377" w:rsidRPr="0059327F" w:rsidRDefault="00A54377" w:rsidP="00A54377">
            <w:pPr>
              <w:spacing w:line="360" w:lineRule="exact"/>
              <w:ind w:left="-14" w:right="-14"/>
              <w:jc w:val="center"/>
              <w:rPr>
                <w:rFonts w:ascii="Arial" w:hAnsi="Arial" w:cs="Arial"/>
                <w:spacing w:val="0"/>
                <w:sz w:val="16"/>
                <w:szCs w:val="16"/>
                <w:u w:val="single"/>
              </w:rPr>
            </w:pPr>
            <w:r w:rsidRPr="0059327F">
              <w:rPr>
                <w:rFonts w:ascii="Arial" w:hAnsi="Arial" w:cs="Arial"/>
                <w:spacing w:val="0"/>
                <w:sz w:val="16"/>
                <w:szCs w:val="16"/>
                <w:u w:val="single"/>
              </w:rPr>
              <w:t>2018</w:t>
            </w:r>
          </w:p>
        </w:tc>
        <w:tc>
          <w:tcPr>
            <w:tcW w:w="810" w:type="dxa"/>
          </w:tcPr>
          <w:p w14:paraId="361904B3" w14:textId="77777777" w:rsidR="00A54377" w:rsidRPr="0059327F" w:rsidRDefault="00A54377" w:rsidP="00A54377">
            <w:pPr>
              <w:spacing w:line="360" w:lineRule="exact"/>
              <w:ind w:left="-14" w:right="-14"/>
              <w:jc w:val="center"/>
              <w:rPr>
                <w:rFonts w:ascii="Arial" w:hAnsi="Arial" w:cs="Arial"/>
                <w:spacing w:val="0"/>
                <w:sz w:val="16"/>
                <w:szCs w:val="16"/>
                <w:u w:val="single"/>
              </w:rPr>
            </w:pPr>
            <w:r w:rsidRPr="0059327F">
              <w:rPr>
                <w:rFonts w:ascii="Arial" w:hAnsi="Arial" w:cs="Arial"/>
                <w:spacing w:val="0"/>
                <w:sz w:val="16"/>
                <w:szCs w:val="16"/>
                <w:u w:val="single"/>
              </w:rPr>
              <w:t>2019</w:t>
            </w:r>
          </w:p>
        </w:tc>
        <w:tc>
          <w:tcPr>
            <w:tcW w:w="810" w:type="dxa"/>
          </w:tcPr>
          <w:p w14:paraId="78D61925" w14:textId="77777777" w:rsidR="00A54377" w:rsidRPr="0059327F" w:rsidRDefault="00A54377" w:rsidP="00A54377">
            <w:pPr>
              <w:spacing w:line="360" w:lineRule="exact"/>
              <w:ind w:left="-14" w:right="-14"/>
              <w:jc w:val="center"/>
              <w:rPr>
                <w:rFonts w:ascii="Arial" w:hAnsi="Arial" w:cs="Arial"/>
                <w:spacing w:val="0"/>
                <w:sz w:val="16"/>
                <w:szCs w:val="16"/>
                <w:u w:val="single"/>
              </w:rPr>
            </w:pPr>
            <w:r w:rsidRPr="0059327F">
              <w:rPr>
                <w:rFonts w:ascii="Arial" w:hAnsi="Arial" w:cs="Arial"/>
                <w:spacing w:val="0"/>
                <w:sz w:val="16"/>
                <w:szCs w:val="16"/>
                <w:u w:val="single"/>
              </w:rPr>
              <w:t>2018</w:t>
            </w:r>
          </w:p>
        </w:tc>
      </w:tr>
      <w:tr w:rsidR="00F21292" w:rsidRPr="0059327F" w14:paraId="147B22A4" w14:textId="77777777" w:rsidTr="000554B9">
        <w:tc>
          <w:tcPr>
            <w:tcW w:w="2970" w:type="dxa"/>
          </w:tcPr>
          <w:p w14:paraId="4985A684" w14:textId="77777777" w:rsidR="00F21292" w:rsidRPr="0059327F" w:rsidRDefault="00F21292" w:rsidP="00F21292">
            <w:pPr>
              <w:spacing w:line="360" w:lineRule="exact"/>
              <w:rPr>
                <w:rFonts w:ascii="Arial" w:hAnsi="Arial" w:cs="Arial"/>
                <w:spacing w:val="0"/>
                <w:sz w:val="16"/>
                <w:szCs w:val="16"/>
                <w:cs/>
              </w:rPr>
            </w:pPr>
            <w:r w:rsidRPr="0059327F">
              <w:rPr>
                <w:rFonts w:ascii="Arial" w:hAnsi="Arial" w:cs="Arial"/>
                <w:spacing w:val="0"/>
                <w:sz w:val="16"/>
                <w:szCs w:val="16"/>
              </w:rPr>
              <w:t>Revenues from external customers</w:t>
            </w:r>
          </w:p>
        </w:tc>
        <w:tc>
          <w:tcPr>
            <w:tcW w:w="810" w:type="dxa"/>
            <w:vAlign w:val="bottom"/>
          </w:tcPr>
          <w:p w14:paraId="2751EAEC" w14:textId="466A78BA" w:rsidR="00F21292" w:rsidRPr="0059327F" w:rsidRDefault="00F21292" w:rsidP="00F21292">
            <w:pP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w:t>
            </w:r>
          </w:p>
        </w:tc>
        <w:tc>
          <w:tcPr>
            <w:tcW w:w="810" w:type="dxa"/>
            <w:vAlign w:val="bottom"/>
          </w:tcPr>
          <w:p w14:paraId="0CAE38D4" w14:textId="72DE202C" w:rsidR="00F21292" w:rsidRPr="0059327F" w:rsidRDefault="00F21292" w:rsidP="00F21292">
            <w:pP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521</w:t>
            </w:r>
          </w:p>
        </w:tc>
        <w:tc>
          <w:tcPr>
            <w:tcW w:w="810" w:type="dxa"/>
            <w:vAlign w:val="bottom"/>
          </w:tcPr>
          <w:p w14:paraId="12C6CF5F" w14:textId="4E8532CB" w:rsidR="00F21292" w:rsidRPr="0059327F" w:rsidRDefault="00F21292" w:rsidP="00F21292">
            <w:pP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150</w:t>
            </w:r>
          </w:p>
        </w:tc>
        <w:tc>
          <w:tcPr>
            <w:tcW w:w="810" w:type="dxa"/>
            <w:vAlign w:val="bottom"/>
          </w:tcPr>
          <w:p w14:paraId="700E2562" w14:textId="2EEE324E" w:rsidR="00F21292" w:rsidRPr="0059327F" w:rsidRDefault="00F21292" w:rsidP="00F21292">
            <w:pP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547</w:t>
            </w:r>
          </w:p>
        </w:tc>
        <w:tc>
          <w:tcPr>
            <w:tcW w:w="810" w:type="dxa"/>
            <w:vAlign w:val="bottom"/>
          </w:tcPr>
          <w:p w14:paraId="69BD1171" w14:textId="030CAFD5" w:rsidR="00F21292" w:rsidRPr="0059327F" w:rsidRDefault="00F21292" w:rsidP="00F21292">
            <w:pP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w:t>
            </w:r>
          </w:p>
        </w:tc>
        <w:tc>
          <w:tcPr>
            <w:tcW w:w="810" w:type="dxa"/>
            <w:vAlign w:val="bottom"/>
          </w:tcPr>
          <w:p w14:paraId="15530B2C" w14:textId="6E723F8C" w:rsidR="00F21292" w:rsidRPr="0059327F" w:rsidRDefault="00F21292" w:rsidP="00F21292">
            <w:pP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w:t>
            </w:r>
          </w:p>
        </w:tc>
        <w:tc>
          <w:tcPr>
            <w:tcW w:w="810" w:type="dxa"/>
            <w:vAlign w:val="bottom"/>
          </w:tcPr>
          <w:p w14:paraId="2DE058C6" w14:textId="2FFCD3B9" w:rsidR="00F21292" w:rsidRPr="0059327F" w:rsidRDefault="00F21292" w:rsidP="00F21292">
            <w:pP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150</w:t>
            </w:r>
          </w:p>
        </w:tc>
        <w:tc>
          <w:tcPr>
            <w:tcW w:w="810" w:type="dxa"/>
            <w:vAlign w:val="bottom"/>
          </w:tcPr>
          <w:p w14:paraId="12BA69D7" w14:textId="77777777" w:rsidR="00F21292" w:rsidRPr="0059327F" w:rsidRDefault="00F21292" w:rsidP="00F21292">
            <w:pPr>
              <w:tabs>
                <w:tab w:val="decimal" w:pos="519"/>
              </w:tabs>
              <w:spacing w:line="360" w:lineRule="exact"/>
              <w:ind w:left="-14" w:right="-14"/>
              <w:rPr>
                <w:rFonts w:ascii="Arial" w:hAnsi="Arial" w:cs="Arial"/>
                <w:spacing w:val="0"/>
                <w:sz w:val="16"/>
                <w:szCs w:val="16"/>
              </w:rPr>
            </w:pPr>
            <w:r w:rsidRPr="0059327F">
              <w:rPr>
                <w:rFonts w:ascii="Arial" w:hAnsi="Arial" w:cs="Arial"/>
                <w:spacing w:val="0"/>
                <w:sz w:val="16"/>
                <w:szCs w:val="16"/>
              </w:rPr>
              <w:t>1,068</w:t>
            </w:r>
          </w:p>
        </w:tc>
      </w:tr>
      <w:tr w:rsidR="00F21292" w:rsidRPr="0059327F" w14:paraId="60967900" w14:textId="77777777" w:rsidTr="000554B9">
        <w:trPr>
          <w:trHeight w:val="218"/>
        </w:trPr>
        <w:tc>
          <w:tcPr>
            <w:tcW w:w="2970" w:type="dxa"/>
          </w:tcPr>
          <w:p w14:paraId="52ECB6A2" w14:textId="77777777" w:rsidR="00F21292" w:rsidRPr="0059327F" w:rsidRDefault="00F21292" w:rsidP="00F21292">
            <w:pPr>
              <w:spacing w:line="360" w:lineRule="exact"/>
              <w:rPr>
                <w:rFonts w:ascii="Arial" w:hAnsi="Arial" w:cs="Arial"/>
                <w:spacing w:val="0"/>
                <w:sz w:val="16"/>
                <w:szCs w:val="16"/>
                <w:cs/>
              </w:rPr>
            </w:pPr>
            <w:r w:rsidRPr="0059327F">
              <w:rPr>
                <w:rFonts w:ascii="Arial" w:hAnsi="Arial" w:cs="Arial"/>
                <w:spacing w:val="0"/>
                <w:sz w:val="16"/>
                <w:szCs w:val="16"/>
              </w:rPr>
              <w:t>Inter-segment revenues</w:t>
            </w:r>
          </w:p>
        </w:tc>
        <w:tc>
          <w:tcPr>
            <w:tcW w:w="810" w:type="dxa"/>
            <w:vAlign w:val="bottom"/>
          </w:tcPr>
          <w:p w14:paraId="5E274283" w14:textId="11532F69" w:rsidR="00F21292" w:rsidRPr="0059327F" w:rsidRDefault="00F21292" w:rsidP="00F21292">
            <w:pPr>
              <w:pBdr>
                <w:bottom w:val="single" w:sz="4" w:space="1" w:color="auto"/>
              </w:pBd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w:t>
            </w:r>
          </w:p>
        </w:tc>
        <w:tc>
          <w:tcPr>
            <w:tcW w:w="810" w:type="dxa"/>
            <w:vAlign w:val="bottom"/>
          </w:tcPr>
          <w:p w14:paraId="232F7761" w14:textId="41ED3FD2" w:rsidR="00F21292" w:rsidRPr="0059327F" w:rsidRDefault="00F21292" w:rsidP="00F21292">
            <w:pPr>
              <w:pBdr>
                <w:bottom w:val="single" w:sz="4" w:space="1" w:color="auto"/>
              </w:pBd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w:t>
            </w:r>
          </w:p>
        </w:tc>
        <w:tc>
          <w:tcPr>
            <w:tcW w:w="810" w:type="dxa"/>
            <w:vAlign w:val="bottom"/>
          </w:tcPr>
          <w:p w14:paraId="6F038B45" w14:textId="45B6410B" w:rsidR="00F21292" w:rsidRPr="0059327F" w:rsidRDefault="00F21292" w:rsidP="00F21292">
            <w:pPr>
              <w:pBdr>
                <w:bottom w:val="single" w:sz="4" w:space="1" w:color="auto"/>
              </w:pBd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w:t>
            </w:r>
          </w:p>
        </w:tc>
        <w:tc>
          <w:tcPr>
            <w:tcW w:w="810" w:type="dxa"/>
            <w:vAlign w:val="bottom"/>
          </w:tcPr>
          <w:p w14:paraId="7602B765" w14:textId="5D786566" w:rsidR="00F21292" w:rsidRPr="0059327F" w:rsidRDefault="00F21292" w:rsidP="00F21292">
            <w:pPr>
              <w:pBdr>
                <w:bottom w:val="single" w:sz="4" w:space="1" w:color="auto"/>
              </w:pBd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6</w:t>
            </w:r>
          </w:p>
        </w:tc>
        <w:tc>
          <w:tcPr>
            <w:tcW w:w="810" w:type="dxa"/>
            <w:vAlign w:val="bottom"/>
          </w:tcPr>
          <w:p w14:paraId="61429C18" w14:textId="6ED6DD7B" w:rsidR="00F21292" w:rsidRPr="0059327F" w:rsidRDefault="00F21292" w:rsidP="00F21292">
            <w:pPr>
              <w:pBdr>
                <w:bottom w:val="single" w:sz="4" w:space="1" w:color="auto"/>
              </w:pBd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w:t>
            </w:r>
          </w:p>
        </w:tc>
        <w:tc>
          <w:tcPr>
            <w:tcW w:w="810" w:type="dxa"/>
            <w:vAlign w:val="bottom"/>
          </w:tcPr>
          <w:p w14:paraId="536B2F0B" w14:textId="2B00EED5" w:rsidR="00F21292" w:rsidRPr="0059327F" w:rsidRDefault="00F21292" w:rsidP="00F21292">
            <w:pPr>
              <w:pBdr>
                <w:bottom w:val="single" w:sz="4" w:space="1" w:color="auto"/>
              </w:pBd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(6)</w:t>
            </w:r>
          </w:p>
        </w:tc>
        <w:tc>
          <w:tcPr>
            <w:tcW w:w="810" w:type="dxa"/>
            <w:vAlign w:val="bottom"/>
          </w:tcPr>
          <w:p w14:paraId="51F8892B" w14:textId="5DD720C4" w:rsidR="00F21292" w:rsidRPr="0059327F" w:rsidRDefault="00F21292" w:rsidP="00F21292">
            <w:pPr>
              <w:pBdr>
                <w:bottom w:val="single" w:sz="4" w:space="1" w:color="auto"/>
              </w:pBd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w:t>
            </w:r>
          </w:p>
        </w:tc>
        <w:tc>
          <w:tcPr>
            <w:tcW w:w="810" w:type="dxa"/>
            <w:vAlign w:val="bottom"/>
          </w:tcPr>
          <w:p w14:paraId="46B31E19" w14:textId="77777777" w:rsidR="00F21292" w:rsidRPr="0059327F" w:rsidRDefault="00F21292" w:rsidP="00F21292">
            <w:pPr>
              <w:pBdr>
                <w:bottom w:val="single" w:sz="4" w:space="1" w:color="auto"/>
              </w:pBdr>
              <w:tabs>
                <w:tab w:val="decimal" w:pos="519"/>
              </w:tabs>
              <w:spacing w:line="360" w:lineRule="exact"/>
              <w:ind w:left="-14" w:right="-14"/>
              <w:rPr>
                <w:rFonts w:ascii="Arial" w:hAnsi="Arial" w:cs="Arial"/>
                <w:spacing w:val="0"/>
                <w:sz w:val="16"/>
                <w:szCs w:val="16"/>
              </w:rPr>
            </w:pPr>
            <w:r w:rsidRPr="0059327F">
              <w:rPr>
                <w:rFonts w:ascii="Arial" w:hAnsi="Arial" w:cs="Arial"/>
                <w:spacing w:val="0"/>
                <w:sz w:val="16"/>
                <w:szCs w:val="16"/>
              </w:rPr>
              <w:t>-</w:t>
            </w:r>
          </w:p>
        </w:tc>
      </w:tr>
      <w:tr w:rsidR="00F21292" w:rsidRPr="0059327F" w14:paraId="52BFBD84" w14:textId="77777777" w:rsidTr="000554B9">
        <w:tc>
          <w:tcPr>
            <w:tcW w:w="2970" w:type="dxa"/>
          </w:tcPr>
          <w:p w14:paraId="07ACDFA0" w14:textId="77777777" w:rsidR="00F21292" w:rsidRPr="0059327F" w:rsidRDefault="00F21292" w:rsidP="00F21292">
            <w:pPr>
              <w:pStyle w:val="Footer"/>
              <w:tabs>
                <w:tab w:val="clear" w:pos="4153"/>
                <w:tab w:val="clear" w:pos="8306"/>
              </w:tabs>
              <w:spacing w:line="360" w:lineRule="exact"/>
              <w:rPr>
                <w:rFonts w:ascii="Arial" w:hAnsi="Arial" w:cs="Arial"/>
                <w:spacing w:val="0"/>
                <w:sz w:val="16"/>
                <w:szCs w:val="16"/>
                <w:cs/>
              </w:rPr>
            </w:pPr>
            <w:r w:rsidRPr="0059327F">
              <w:rPr>
                <w:rFonts w:ascii="Arial" w:hAnsi="Arial" w:cs="Arial"/>
                <w:spacing w:val="0"/>
                <w:sz w:val="16"/>
                <w:szCs w:val="16"/>
              </w:rPr>
              <w:t>Total revenues</w:t>
            </w:r>
          </w:p>
        </w:tc>
        <w:tc>
          <w:tcPr>
            <w:tcW w:w="810" w:type="dxa"/>
            <w:vAlign w:val="bottom"/>
          </w:tcPr>
          <w:p w14:paraId="0E0BC2D0" w14:textId="2110F2AB" w:rsidR="00F21292" w:rsidRPr="0059327F" w:rsidRDefault="00F21292" w:rsidP="00F21292">
            <w:pPr>
              <w:pBdr>
                <w:bottom w:val="single" w:sz="4" w:space="1" w:color="auto"/>
              </w:pBd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w:t>
            </w:r>
          </w:p>
        </w:tc>
        <w:tc>
          <w:tcPr>
            <w:tcW w:w="810" w:type="dxa"/>
            <w:vAlign w:val="bottom"/>
          </w:tcPr>
          <w:p w14:paraId="743D5630" w14:textId="34928C1E" w:rsidR="00F21292" w:rsidRPr="0059327F" w:rsidRDefault="00F21292" w:rsidP="00F21292">
            <w:pPr>
              <w:pBdr>
                <w:bottom w:val="single" w:sz="4" w:space="1" w:color="auto"/>
              </w:pBd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521</w:t>
            </w:r>
          </w:p>
        </w:tc>
        <w:tc>
          <w:tcPr>
            <w:tcW w:w="810" w:type="dxa"/>
            <w:vAlign w:val="bottom"/>
          </w:tcPr>
          <w:p w14:paraId="70206B37" w14:textId="75163628" w:rsidR="00F21292" w:rsidRPr="0059327F" w:rsidRDefault="00F21292" w:rsidP="00F21292">
            <w:pPr>
              <w:pBdr>
                <w:bottom w:val="single" w:sz="4" w:space="1" w:color="auto"/>
              </w:pBd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150</w:t>
            </w:r>
          </w:p>
        </w:tc>
        <w:tc>
          <w:tcPr>
            <w:tcW w:w="810" w:type="dxa"/>
            <w:vAlign w:val="bottom"/>
          </w:tcPr>
          <w:p w14:paraId="26BE1FE2" w14:textId="62705A44" w:rsidR="00F21292" w:rsidRPr="0059327F" w:rsidRDefault="00F21292" w:rsidP="00F21292">
            <w:pPr>
              <w:pBdr>
                <w:bottom w:val="single" w:sz="4" w:space="1" w:color="auto"/>
              </w:pBd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553</w:t>
            </w:r>
          </w:p>
        </w:tc>
        <w:tc>
          <w:tcPr>
            <w:tcW w:w="810" w:type="dxa"/>
            <w:vAlign w:val="bottom"/>
          </w:tcPr>
          <w:p w14:paraId="66D9E12A" w14:textId="0B43BF18" w:rsidR="00F21292" w:rsidRPr="0059327F" w:rsidRDefault="00F21292" w:rsidP="00F21292">
            <w:pPr>
              <w:pBdr>
                <w:bottom w:val="single" w:sz="4" w:space="1" w:color="auto"/>
              </w:pBd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w:t>
            </w:r>
          </w:p>
        </w:tc>
        <w:tc>
          <w:tcPr>
            <w:tcW w:w="810" w:type="dxa"/>
            <w:vAlign w:val="bottom"/>
          </w:tcPr>
          <w:p w14:paraId="4F9FEDB6" w14:textId="3845454B" w:rsidR="00F21292" w:rsidRPr="0059327F" w:rsidRDefault="00F21292" w:rsidP="00F21292">
            <w:pPr>
              <w:pBdr>
                <w:bottom w:val="single" w:sz="4" w:space="1" w:color="auto"/>
              </w:pBd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(6)</w:t>
            </w:r>
          </w:p>
        </w:tc>
        <w:tc>
          <w:tcPr>
            <w:tcW w:w="810" w:type="dxa"/>
            <w:vAlign w:val="bottom"/>
          </w:tcPr>
          <w:p w14:paraId="456F36B5" w14:textId="54802935" w:rsidR="00F21292" w:rsidRPr="0059327F" w:rsidRDefault="00F21292" w:rsidP="00F21292">
            <w:pPr>
              <w:pBdr>
                <w:bottom w:val="single" w:sz="4" w:space="1" w:color="auto"/>
              </w:pBd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150</w:t>
            </w:r>
          </w:p>
        </w:tc>
        <w:tc>
          <w:tcPr>
            <w:tcW w:w="810" w:type="dxa"/>
            <w:vAlign w:val="bottom"/>
          </w:tcPr>
          <w:p w14:paraId="5692A48E" w14:textId="77777777" w:rsidR="00F21292" w:rsidRPr="0059327F" w:rsidRDefault="00F21292" w:rsidP="00F21292">
            <w:pPr>
              <w:pBdr>
                <w:bottom w:val="single" w:sz="4" w:space="1" w:color="auto"/>
              </w:pBdr>
              <w:tabs>
                <w:tab w:val="decimal" w:pos="519"/>
              </w:tabs>
              <w:spacing w:line="360" w:lineRule="exact"/>
              <w:ind w:left="-14" w:right="-14"/>
              <w:rPr>
                <w:rFonts w:ascii="Arial" w:hAnsi="Arial" w:cs="Arial"/>
                <w:spacing w:val="0"/>
                <w:sz w:val="16"/>
                <w:szCs w:val="16"/>
              </w:rPr>
            </w:pPr>
            <w:r w:rsidRPr="0059327F">
              <w:rPr>
                <w:rFonts w:ascii="Arial" w:hAnsi="Arial" w:cs="Arial"/>
                <w:spacing w:val="0"/>
                <w:sz w:val="16"/>
                <w:szCs w:val="16"/>
              </w:rPr>
              <w:t>1,068</w:t>
            </w:r>
          </w:p>
        </w:tc>
      </w:tr>
      <w:tr w:rsidR="00F21292" w:rsidRPr="0059327F" w14:paraId="73DCB834" w14:textId="77777777" w:rsidTr="000554B9">
        <w:tc>
          <w:tcPr>
            <w:tcW w:w="2970" w:type="dxa"/>
          </w:tcPr>
          <w:p w14:paraId="20D65A4E" w14:textId="77777777" w:rsidR="00F21292" w:rsidRPr="0059327F" w:rsidRDefault="00F21292" w:rsidP="00F21292">
            <w:pPr>
              <w:spacing w:line="360" w:lineRule="exact"/>
              <w:ind w:left="120" w:right="-108" w:hanging="120"/>
              <w:rPr>
                <w:rFonts w:ascii="Arial" w:hAnsi="Arial" w:cs="Arial"/>
                <w:spacing w:val="0"/>
                <w:sz w:val="16"/>
                <w:szCs w:val="16"/>
                <w:cs/>
              </w:rPr>
            </w:pPr>
            <w:r w:rsidRPr="0059327F">
              <w:rPr>
                <w:rFonts w:ascii="Arial" w:hAnsi="Arial" w:cs="Arial"/>
                <w:spacing w:val="0"/>
                <w:sz w:val="16"/>
                <w:szCs w:val="16"/>
              </w:rPr>
              <w:t>Segment operating profit</w:t>
            </w:r>
          </w:p>
        </w:tc>
        <w:tc>
          <w:tcPr>
            <w:tcW w:w="810" w:type="dxa"/>
            <w:vAlign w:val="bottom"/>
          </w:tcPr>
          <w:p w14:paraId="5A5324A5" w14:textId="53B9C3B9" w:rsidR="00F21292" w:rsidRPr="0059327F" w:rsidRDefault="00F21292" w:rsidP="00F21292">
            <w:pP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w:t>
            </w:r>
          </w:p>
        </w:tc>
        <w:tc>
          <w:tcPr>
            <w:tcW w:w="810" w:type="dxa"/>
            <w:vAlign w:val="bottom"/>
          </w:tcPr>
          <w:p w14:paraId="42B1C4A1" w14:textId="5F99E712" w:rsidR="00F21292" w:rsidRPr="0059327F" w:rsidRDefault="00F21292" w:rsidP="00F21292">
            <w:pP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38</w:t>
            </w:r>
          </w:p>
        </w:tc>
        <w:tc>
          <w:tcPr>
            <w:tcW w:w="810" w:type="dxa"/>
            <w:vAlign w:val="bottom"/>
          </w:tcPr>
          <w:p w14:paraId="38D1238A" w14:textId="2E428132" w:rsidR="00F21292" w:rsidRPr="0059327F" w:rsidRDefault="00F21292" w:rsidP="00F21292">
            <w:pP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74</w:t>
            </w:r>
          </w:p>
        </w:tc>
        <w:tc>
          <w:tcPr>
            <w:tcW w:w="810" w:type="dxa"/>
            <w:vAlign w:val="bottom"/>
          </w:tcPr>
          <w:p w14:paraId="4A4D30CF" w14:textId="1E8E14B7" w:rsidR="00F21292" w:rsidRPr="0059327F" w:rsidRDefault="00F21292" w:rsidP="00F21292">
            <w:pP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251</w:t>
            </w:r>
          </w:p>
        </w:tc>
        <w:tc>
          <w:tcPr>
            <w:tcW w:w="810" w:type="dxa"/>
            <w:vAlign w:val="bottom"/>
          </w:tcPr>
          <w:p w14:paraId="0E566093" w14:textId="4BBD630F" w:rsidR="00F21292" w:rsidRPr="0059327F" w:rsidRDefault="00F21292" w:rsidP="00F21292">
            <w:pP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w:t>
            </w:r>
          </w:p>
        </w:tc>
        <w:tc>
          <w:tcPr>
            <w:tcW w:w="810" w:type="dxa"/>
            <w:vAlign w:val="bottom"/>
          </w:tcPr>
          <w:p w14:paraId="22C3A60B" w14:textId="51D1F28C" w:rsidR="00F21292" w:rsidRPr="0059327F" w:rsidRDefault="00F21292" w:rsidP="00F21292">
            <w:pP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14</w:t>
            </w:r>
          </w:p>
        </w:tc>
        <w:tc>
          <w:tcPr>
            <w:tcW w:w="810" w:type="dxa"/>
            <w:vAlign w:val="bottom"/>
          </w:tcPr>
          <w:p w14:paraId="46C5C824" w14:textId="7E52D4F3" w:rsidR="00F21292" w:rsidRPr="0059327F" w:rsidRDefault="00F21292" w:rsidP="00F21292">
            <w:pP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74</w:t>
            </w:r>
          </w:p>
        </w:tc>
        <w:tc>
          <w:tcPr>
            <w:tcW w:w="810" w:type="dxa"/>
            <w:vAlign w:val="bottom"/>
          </w:tcPr>
          <w:p w14:paraId="2C9BE63F" w14:textId="77777777" w:rsidR="00F21292" w:rsidRPr="0059327F" w:rsidRDefault="00F21292" w:rsidP="00F21292">
            <w:pPr>
              <w:tabs>
                <w:tab w:val="decimal" w:pos="519"/>
              </w:tabs>
              <w:spacing w:line="360" w:lineRule="exact"/>
              <w:ind w:left="-14" w:right="-14"/>
              <w:rPr>
                <w:rFonts w:ascii="Arial" w:hAnsi="Arial" w:cs="Arial"/>
                <w:spacing w:val="0"/>
                <w:sz w:val="16"/>
                <w:szCs w:val="16"/>
              </w:rPr>
            </w:pPr>
            <w:r w:rsidRPr="0059327F">
              <w:rPr>
                <w:rFonts w:ascii="Arial" w:hAnsi="Arial" w:cs="Arial"/>
                <w:spacing w:val="0"/>
                <w:sz w:val="16"/>
                <w:szCs w:val="16"/>
              </w:rPr>
              <w:t>303</w:t>
            </w:r>
          </w:p>
        </w:tc>
      </w:tr>
      <w:tr w:rsidR="00F21292" w:rsidRPr="0059327F" w14:paraId="7E694532" w14:textId="77777777" w:rsidTr="000554B9">
        <w:tc>
          <w:tcPr>
            <w:tcW w:w="2970" w:type="dxa"/>
          </w:tcPr>
          <w:p w14:paraId="7593A15E" w14:textId="77777777" w:rsidR="00F21292" w:rsidRPr="0059327F" w:rsidRDefault="00F21292" w:rsidP="00F21292">
            <w:pPr>
              <w:pStyle w:val="Footer"/>
              <w:tabs>
                <w:tab w:val="clear" w:pos="4153"/>
                <w:tab w:val="clear" w:pos="8306"/>
              </w:tabs>
              <w:spacing w:line="360" w:lineRule="exact"/>
              <w:rPr>
                <w:rFonts w:ascii="Arial" w:hAnsi="Arial" w:cs="Arial"/>
                <w:spacing w:val="0"/>
                <w:sz w:val="16"/>
                <w:szCs w:val="16"/>
                <w:cs/>
              </w:rPr>
            </w:pPr>
            <w:r w:rsidRPr="0059327F">
              <w:rPr>
                <w:rFonts w:ascii="Arial" w:hAnsi="Arial" w:cs="Arial"/>
                <w:spacing w:val="0"/>
                <w:sz w:val="16"/>
                <w:szCs w:val="16"/>
              </w:rPr>
              <w:t>Unallocated revenues and expenses:</w:t>
            </w:r>
          </w:p>
        </w:tc>
        <w:tc>
          <w:tcPr>
            <w:tcW w:w="810" w:type="dxa"/>
            <w:vAlign w:val="bottom"/>
          </w:tcPr>
          <w:p w14:paraId="3BA2845E"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64BCCF4E"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3A69D647"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094E2DB3"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173BDF95"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6EFD0967"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7C5EB00C" w14:textId="77777777" w:rsidR="00F21292" w:rsidRPr="0059327F" w:rsidRDefault="00F21292" w:rsidP="00F21292">
            <w:pPr>
              <w:tabs>
                <w:tab w:val="decimal" w:pos="519"/>
              </w:tabs>
              <w:spacing w:line="360" w:lineRule="exact"/>
              <w:ind w:left="-14" w:right="-14"/>
              <w:rPr>
                <w:rFonts w:ascii="Arial" w:hAnsi="Arial" w:cs="Arial"/>
                <w:spacing w:val="0"/>
                <w:sz w:val="16"/>
                <w:szCs w:val="16"/>
              </w:rPr>
            </w:pPr>
          </w:p>
        </w:tc>
        <w:tc>
          <w:tcPr>
            <w:tcW w:w="810" w:type="dxa"/>
            <w:vAlign w:val="bottom"/>
          </w:tcPr>
          <w:p w14:paraId="5794B179" w14:textId="77777777" w:rsidR="00F21292" w:rsidRPr="0059327F" w:rsidRDefault="00F21292" w:rsidP="00F21292">
            <w:pPr>
              <w:tabs>
                <w:tab w:val="decimal" w:pos="519"/>
              </w:tabs>
              <w:spacing w:line="360" w:lineRule="exact"/>
              <w:ind w:left="-14" w:right="-14"/>
              <w:rPr>
                <w:rFonts w:ascii="Arial" w:hAnsi="Arial" w:cs="Arial"/>
                <w:spacing w:val="0"/>
                <w:sz w:val="16"/>
                <w:szCs w:val="16"/>
              </w:rPr>
            </w:pPr>
          </w:p>
        </w:tc>
      </w:tr>
      <w:tr w:rsidR="00F21292" w:rsidRPr="0059327F" w14:paraId="005C4527" w14:textId="77777777" w:rsidTr="000554B9">
        <w:tc>
          <w:tcPr>
            <w:tcW w:w="2970" w:type="dxa"/>
          </w:tcPr>
          <w:p w14:paraId="279091FE" w14:textId="77777777" w:rsidR="00F21292" w:rsidRPr="0059327F" w:rsidRDefault="00F21292" w:rsidP="00F21292">
            <w:pPr>
              <w:spacing w:line="360" w:lineRule="exact"/>
              <w:ind w:left="336" w:hanging="180"/>
              <w:rPr>
                <w:rFonts w:ascii="Arial" w:hAnsi="Arial" w:cs="Arial"/>
                <w:spacing w:val="0"/>
                <w:sz w:val="16"/>
                <w:szCs w:val="16"/>
                <w:cs/>
              </w:rPr>
            </w:pPr>
            <w:r w:rsidRPr="0059327F">
              <w:rPr>
                <w:rFonts w:ascii="Arial" w:hAnsi="Arial" w:cs="Arial"/>
                <w:spacing w:val="0"/>
                <w:sz w:val="16"/>
                <w:szCs w:val="16"/>
              </w:rPr>
              <w:t>Other income</w:t>
            </w:r>
          </w:p>
        </w:tc>
        <w:tc>
          <w:tcPr>
            <w:tcW w:w="810" w:type="dxa"/>
            <w:vAlign w:val="bottom"/>
          </w:tcPr>
          <w:p w14:paraId="703D7671"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00F5BD99"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6E774376"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7063FE80"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47276AD0"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4E398035"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0EF85882" w14:textId="5607EAB6" w:rsidR="00F21292" w:rsidRPr="0059327F" w:rsidRDefault="00F21292" w:rsidP="00F21292">
            <w:pP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71</w:t>
            </w:r>
          </w:p>
        </w:tc>
        <w:tc>
          <w:tcPr>
            <w:tcW w:w="810" w:type="dxa"/>
            <w:vAlign w:val="bottom"/>
          </w:tcPr>
          <w:p w14:paraId="6868323D" w14:textId="71501C32" w:rsidR="00F21292" w:rsidRPr="0059327F" w:rsidRDefault="00F21292" w:rsidP="00F21292">
            <w:pP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25</w:t>
            </w:r>
          </w:p>
        </w:tc>
      </w:tr>
      <w:tr w:rsidR="00F21292" w:rsidRPr="0059327F" w14:paraId="192FA377" w14:textId="77777777" w:rsidTr="000554B9">
        <w:tc>
          <w:tcPr>
            <w:tcW w:w="2970" w:type="dxa"/>
          </w:tcPr>
          <w:p w14:paraId="6ED5875D" w14:textId="77777777" w:rsidR="00F21292" w:rsidRPr="0059327F" w:rsidRDefault="00F21292" w:rsidP="00F21292">
            <w:pPr>
              <w:spacing w:line="360" w:lineRule="exact"/>
              <w:ind w:left="336" w:hanging="180"/>
              <w:rPr>
                <w:rFonts w:ascii="Arial" w:hAnsi="Arial" w:cs="Arial"/>
                <w:spacing w:val="0"/>
                <w:sz w:val="16"/>
                <w:szCs w:val="16"/>
                <w:cs/>
              </w:rPr>
            </w:pPr>
            <w:r w:rsidRPr="0059327F">
              <w:rPr>
                <w:rFonts w:ascii="Arial" w:hAnsi="Arial" w:cs="Arial"/>
                <w:spacing w:val="0"/>
                <w:sz w:val="16"/>
                <w:szCs w:val="16"/>
              </w:rPr>
              <w:t>Selling expenses</w:t>
            </w:r>
          </w:p>
        </w:tc>
        <w:tc>
          <w:tcPr>
            <w:tcW w:w="810" w:type="dxa"/>
            <w:vAlign w:val="bottom"/>
          </w:tcPr>
          <w:p w14:paraId="10B6DC59"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522FF0DD"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14382069"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4840129E" w14:textId="77777777" w:rsidR="00F21292" w:rsidRPr="0059327F" w:rsidRDefault="00F21292" w:rsidP="00F21292">
            <w:pPr>
              <w:tabs>
                <w:tab w:val="decimal" w:pos="972"/>
              </w:tabs>
              <w:spacing w:line="360" w:lineRule="exact"/>
              <w:rPr>
                <w:rFonts w:ascii="Arial" w:hAnsi="Arial" w:cs="Arial"/>
                <w:spacing w:val="0"/>
                <w:sz w:val="16"/>
                <w:szCs w:val="16"/>
                <w:cs/>
              </w:rPr>
            </w:pPr>
          </w:p>
        </w:tc>
        <w:tc>
          <w:tcPr>
            <w:tcW w:w="810" w:type="dxa"/>
            <w:vAlign w:val="bottom"/>
          </w:tcPr>
          <w:p w14:paraId="5D171342"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594ABF57"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239B49D1" w14:textId="08C42688" w:rsidR="00F21292" w:rsidRPr="0059327F" w:rsidRDefault="00F21292" w:rsidP="00F21292">
            <w:pPr>
              <w:tabs>
                <w:tab w:val="decimal" w:pos="519"/>
              </w:tabs>
              <w:spacing w:line="360" w:lineRule="exact"/>
              <w:ind w:left="-14" w:right="-14"/>
              <w:rPr>
                <w:rFonts w:ascii="Arial" w:hAnsi="Arial" w:cs="Arial"/>
                <w:spacing w:val="0"/>
                <w:sz w:val="16"/>
                <w:szCs w:val="16"/>
                <w:cs/>
              </w:rPr>
            </w:pPr>
            <w:r w:rsidRPr="00F21292">
              <w:rPr>
                <w:rFonts w:ascii="Arial" w:hAnsi="Arial" w:cs="Arial"/>
                <w:spacing w:val="0"/>
                <w:sz w:val="16"/>
                <w:szCs w:val="16"/>
              </w:rPr>
              <w:t>(264)</w:t>
            </w:r>
          </w:p>
        </w:tc>
        <w:tc>
          <w:tcPr>
            <w:tcW w:w="810" w:type="dxa"/>
            <w:vAlign w:val="bottom"/>
          </w:tcPr>
          <w:p w14:paraId="176BAF45" w14:textId="7DBE7637" w:rsidR="00F21292" w:rsidRPr="0059327F" w:rsidRDefault="00F21292" w:rsidP="00F21292">
            <w:pPr>
              <w:tabs>
                <w:tab w:val="decimal" w:pos="519"/>
              </w:tabs>
              <w:spacing w:line="360" w:lineRule="exact"/>
              <w:ind w:left="-14" w:right="-14"/>
              <w:rPr>
                <w:rFonts w:ascii="Arial" w:hAnsi="Arial" w:cs="Arial"/>
                <w:spacing w:val="0"/>
                <w:sz w:val="16"/>
                <w:szCs w:val="16"/>
                <w:cs/>
              </w:rPr>
            </w:pPr>
            <w:r w:rsidRPr="00F21292">
              <w:rPr>
                <w:rFonts w:ascii="Arial" w:hAnsi="Arial" w:cs="Arial"/>
                <w:spacing w:val="0"/>
                <w:sz w:val="16"/>
                <w:szCs w:val="16"/>
              </w:rPr>
              <w:t>(455)</w:t>
            </w:r>
          </w:p>
        </w:tc>
      </w:tr>
      <w:tr w:rsidR="00F21292" w:rsidRPr="0059327F" w14:paraId="64165155" w14:textId="77777777" w:rsidTr="000554B9">
        <w:tc>
          <w:tcPr>
            <w:tcW w:w="2970" w:type="dxa"/>
          </w:tcPr>
          <w:p w14:paraId="539EC4F3" w14:textId="77777777" w:rsidR="00F21292" w:rsidRPr="0059327F" w:rsidRDefault="00F21292" w:rsidP="00F21292">
            <w:pPr>
              <w:spacing w:line="360" w:lineRule="exact"/>
              <w:ind w:left="336" w:hanging="180"/>
              <w:rPr>
                <w:rFonts w:ascii="Arial" w:hAnsi="Arial" w:cs="Arial"/>
                <w:spacing w:val="0"/>
                <w:sz w:val="16"/>
                <w:szCs w:val="16"/>
                <w:cs/>
              </w:rPr>
            </w:pPr>
            <w:r w:rsidRPr="0059327F">
              <w:rPr>
                <w:rFonts w:ascii="Arial" w:hAnsi="Arial" w:cs="Arial"/>
                <w:spacing w:val="0"/>
                <w:sz w:val="16"/>
                <w:szCs w:val="16"/>
              </w:rPr>
              <w:t>Administrative expenses</w:t>
            </w:r>
          </w:p>
        </w:tc>
        <w:tc>
          <w:tcPr>
            <w:tcW w:w="810" w:type="dxa"/>
            <w:vAlign w:val="bottom"/>
          </w:tcPr>
          <w:p w14:paraId="0CF68B60"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694DA755"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63195054"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5D2B884C" w14:textId="77777777" w:rsidR="00F21292" w:rsidRPr="0059327F" w:rsidRDefault="00F21292" w:rsidP="00F21292">
            <w:pPr>
              <w:tabs>
                <w:tab w:val="decimal" w:pos="972"/>
              </w:tabs>
              <w:spacing w:line="360" w:lineRule="exact"/>
              <w:rPr>
                <w:rFonts w:ascii="Arial" w:hAnsi="Arial" w:cs="Arial"/>
                <w:spacing w:val="0"/>
                <w:sz w:val="16"/>
                <w:szCs w:val="16"/>
                <w:cs/>
              </w:rPr>
            </w:pPr>
          </w:p>
        </w:tc>
        <w:tc>
          <w:tcPr>
            <w:tcW w:w="810" w:type="dxa"/>
            <w:vAlign w:val="bottom"/>
          </w:tcPr>
          <w:p w14:paraId="6A18A705"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4ECC5BBC" w14:textId="77777777" w:rsidR="00F21292" w:rsidRPr="0059327F" w:rsidRDefault="00F21292" w:rsidP="00F21292">
            <w:pPr>
              <w:tabs>
                <w:tab w:val="decimal" w:pos="972"/>
              </w:tabs>
              <w:spacing w:line="360" w:lineRule="exact"/>
              <w:rPr>
                <w:rFonts w:ascii="Arial" w:hAnsi="Arial" w:cs="Arial"/>
                <w:spacing w:val="0"/>
                <w:sz w:val="16"/>
                <w:szCs w:val="16"/>
                <w:cs/>
              </w:rPr>
            </w:pPr>
          </w:p>
        </w:tc>
        <w:tc>
          <w:tcPr>
            <w:tcW w:w="810" w:type="dxa"/>
            <w:vAlign w:val="bottom"/>
          </w:tcPr>
          <w:p w14:paraId="10E80AE0" w14:textId="6806DDC9" w:rsidR="00F21292" w:rsidRPr="0059327F" w:rsidRDefault="00F21292" w:rsidP="00F21292">
            <w:pPr>
              <w:tabs>
                <w:tab w:val="decimal" w:pos="519"/>
              </w:tabs>
              <w:spacing w:line="360" w:lineRule="exact"/>
              <w:ind w:left="-14" w:right="-14"/>
              <w:rPr>
                <w:rFonts w:ascii="Arial" w:hAnsi="Arial" w:cs="Arial"/>
                <w:spacing w:val="0"/>
                <w:sz w:val="16"/>
                <w:szCs w:val="16"/>
                <w:cs/>
              </w:rPr>
            </w:pPr>
            <w:r w:rsidRPr="00F21292">
              <w:rPr>
                <w:rFonts w:ascii="Arial" w:hAnsi="Arial" w:cs="Arial"/>
                <w:spacing w:val="0"/>
                <w:sz w:val="16"/>
                <w:szCs w:val="16"/>
              </w:rPr>
              <w:t>(371)</w:t>
            </w:r>
          </w:p>
        </w:tc>
        <w:tc>
          <w:tcPr>
            <w:tcW w:w="810" w:type="dxa"/>
            <w:vAlign w:val="bottom"/>
          </w:tcPr>
          <w:p w14:paraId="30F5E31B" w14:textId="7A54ACA5" w:rsidR="00F21292" w:rsidRPr="0059327F" w:rsidRDefault="00F21292" w:rsidP="00F21292">
            <w:pPr>
              <w:tabs>
                <w:tab w:val="decimal" w:pos="519"/>
              </w:tabs>
              <w:spacing w:line="360" w:lineRule="exact"/>
              <w:ind w:left="-14" w:right="-14"/>
              <w:rPr>
                <w:rFonts w:ascii="Arial" w:hAnsi="Arial" w:cs="Arial"/>
                <w:spacing w:val="0"/>
                <w:sz w:val="16"/>
                <w:szCs w:val="16"/>
                <w:cs/>
              </w:rPr>
            </w:pPr>
            <w:r w:rsidRPr="00F21292">
              <w:rPr>
                <w:rFonts w:ascii="Arial" w:hAnsi="Arial" w:cs="Arial"/>
                <w:spacing w:val="0"/>
                <w:sz w:val="16"/>
                <w:szCs w:val="16"/>
              </w:rPr>
              <w:t>(415)</w:t>
            </w:r>
          </w:p>
        </w:tc>
      </w:tr>
      <w:tr w:rsidR="00F21292" w:rsidRPr="0059327F" w14:paraId="1F4DC6E3" w14:textId="77777777" w:rsidTr="000554B9">
        <w:tc>
          <w:tcPr>
            <w:tcW w:w="2970" w:type="dxa"/>
          </w:tcPr>
          <w:p w14:paraId="473B1181" w14:textId="77777777" w:rsidR="00F21292" w:rsidRPr="0059327F" w:rsidRDefault="00F21292" w:rsidP="00F21292">
            <w:pPr>
              <w:spacing w:line="360" w:lineRule="exact"/>
              <w:ind w:left="336" w:hanging="180"/>
              <w:rPr>
                <w:rFonts w:ascii="Arial" w:hAnsi="Arial" w:cs="Arial"/>
                <w:spacing w:val="0"/>
                <w:sz w:val="16"/>
                <w:szCs w:val="16"/>
              </w:rPr>
            </w:pPr>
            <w:r w:rsidRPr="0059327F">
              <w:rPr>
                <w:rFonts w:ascii="Arial" w:hAnsi="Arial" w:cs="Arial"/>
                <w:spacing w:val="0"/>
                <w:sz w:val="16"/>
                <w:szCs w:val="16"/>
              </w:rPr>
              <w:t>Loss on disposal of assets</w:t>
            </w:r>
          </w:p>
        </w:tc>
        <w:tc>
          <w:tcPr>
            <w:tcW w:w="810" w:type="dxa"/>
            <w:vAlign w:val="bottom"/>
          </w:tcPr>
          <w:p w14:paraId="401B63B8"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75CD6C39"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64BDB380"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5C9C2BCF" w14:textId="77777777" w:rsidR="00F21292" w:rsidRPr="0059327F" w:rsidRDefault="00F21292" w:rsidP="00F21292">
            <w:pPr>
              <w:tabs>
                <w:tab w:val="decimal" w:pos="972"/>
              </w:tabs>
              <w:spacing w:line="360" w:lineRule="exact"/>
              <w:rPr>
                <w:rFonts w:ascii="Arial" w:hAnsi="Arial" w:cs="Arial"/>
                <w:spacing w:val="0"/>
                <w:sz w:val="16"/>
                <w:szCs w:val="16"/>
                <w:cs/>
              </w:rPr>
            </w:pPr>
          </w:p>
        </w:tc>
        <w:tc>
          <w:tcPr>
            <w:tcW w:w="810" w:type="dxa"/>
            <w:vAlign w:val="bottom"/>
          </w:tcPr>
          <w:p w14:paraId="6E499D22"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191E01A3" w14:textId="77777777" w:rsidR="00F21292" w:rsidRPr="0059327F" w:rsidRDefault="00F21292" w:rsidP="00F21292">
            <w:pPr>
              <w:tabs>
                <w:tab w:val="decimal" w:pos="972"/>
              </w:tabs>
              <w:spacing w:line="360" w:lineRule="exact"/>
              <w:rPr>
                <w:rFonts w:ascii="Arial" w:hAnsi="Arial" w:cs="Arial"/>
                <w:spacing w:val="0"/>
                <w:sz w:val="16"/>
                <w:szCs w:val="16"/>
                <w:cs/>
              </w:rPr>
            </w:pPr>
          </w:p>
        </w:tc>
        <w:tc>
          <w:tcPr>
            <w:tcW w:w="810" w:type="dxa"/>
            <w:vAlign w:val="bottom"/>
          </w:tcPr>
          <w:p w14:paraId="2F318D6D" w14:textId="6A775291" w:rsidR="00F21292" w:rsidRPr="0059327F" w:rsidRDefault="00F21292" w:rsidP="00F21292">
            <w:pPr>
              <w:tabs>
                <w:tab w:val="decimal" w:pos="519"/>
              </w:tabs>
              <w:spacing w:line="360" w:lineRule="exact"/>
              <w:ind w:left="-14" w:right="-14"/>
              <w:rPr>
                <w:rFonts w:ascii="Arial" w:hAnsi="Arial" w:cs="Arial"/>
                <w:spacing w:val="0"/>
                <w:sz w:val="16"/>
                <w:szCs w:val="16"/>
                <w:cs/>
              </w:rPr>
            </w:pPr>
            <w:r w:rsidRPr="00F21292">
              <w:rPr>
                <w:rFonts w:ascii="Arial" w:hAnsi="Arial" w:cs="Arial"/>
                <w:spacing w:val="0"/>
                <w:sz w:val="16"/>
                <w:szCs w:val="16"/>
              </w:rPr>
              <w:t>-</w:t>
            </w:r>
          </w:p>
        </w:tc>
        <w:tc>
          <w:tcPr>
            <w:tcW w:w="810" w:type="dxa"/>
            <w:vAlign w:val="bottom"/>
          </w:tcPr>
          <w:p w14:paraId="1B0B65D1" w14:textId="71C93E91" w:rsidR="00F21292" w:rsidRPr="0059327F" w:rsidRDefault="00F21292" w:rsidP="00F21292">
            <w:pPr>
              <w:tabs>
                <w:tab w:val="decimal" w:pos="519"/>
              </w:tabs>
              <w:spacing w:line="360" w:lineRule="exact"/>
              <w:ind w:left="-14" w:right="-14"/>
              <w:rPr>
                <w:rFonts w:ascii="Arial" w:hAnsi="Arial" w:cs="Arial"/>
                <w:spacing w:val="0"/>
                <w:sz w:val="16"/>
                <w:szCs w:val="16"/>
                <w:cs/>
              </w:rPr>
            </w:pPr>
            <w:r w:rsidRPr="00F21292">
              <w:rPr>
                <w:rFonts w:ascii="Arial" w:hAnsi="Arial" w:cs="Arial"/>
                <w:spacing w:val="0"/>
                <w:sz w:val="16"/>
                <w:szCs w:val="16"/>
              </w:rPr>
              <w:t>(422)</w:t>
            </w:r>
          </w:p>
        </w:tc>
      </w:tr>
      <w:tr w:rsidR="00F21292" w:rsidRPr="0059327F" w14:paraId="15EF5D70" w14:textId="77777777" w:rsidTr="000554B9">
        <w:tc>
          <w:tcPr>
            <w:tcW w:w="2970" w:type="dxa"/>
          </w:tcPr>
          <w:p w14:paraId="05D3C2A4" w14:textId="6F9DA84E" w:rsidR="00F21292" w:rsidRPr="0059327F" w:rsidRDefault="00F21292" w:rsidP="00F21292">
            <w:pPr>
              <w:spacing w:line="360" w:lineRule="exact"/>
              <w:ind w:left="336" w:hanging="180"/>
              <w:rPr>
                <w:rFonts w:ascii="Arial" w:hAnsi="Arial" w:cs="Arial"/>
                <w:sz w:val="16"/>
                <w:szCs w:val="16"/>
                <w:cs/>
              </w:rPr>
            </w:pPr>
            <w:r w:rsidRPr="0059327F">
              <w:rPr>
                <w:rFonts w:ascii="Arial" w:hAnsi="Arial" w:cs="Arial"/>
                <w:sz w:val="16"/>
                <w:szCs w:val="16"/>
              </w:rPr>
              <w:t>Share of loss from investments in joint venture</w:t>
            </w:r>
          </w:p>
        </w:tc>
        <w:tc>
          <w:tcPr>
            <w:tcW w:w="810" w:type="dxa"/>
            <w:vAlign w:val="bottom"/>
          </w:tcPr>
          <w:p w14:paraId="27DECEB1"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29AC3039"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4DC2BEF7"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4324F5C7" w14:textId="77777777" w:rsidR="00F21292" w:rsidRPr="0059327F" w:rsidRDefault="00F21292" w:rsidP="00F21292">
            <w:pPr>
              <w:tabs>
                <w:tab w:val="decimal" w:pos="972"/>
              </w:tabs>
              <w:spacing w:line="360" w:lineRule="exact"/>
              <w:rPr>
                <w:rFonts w:ascii="Arial" w:hAnsi="Arial" w:cs="Arial"/>
                <w:spacing w:val="0"/>
                <w:sz w:val="16"/>
                <w:szCs w:val="16"/>
                <w:cs/>
              </w:rPr>
            </w:pPr>
          </w:p>
        </w:tc>
        <w:tc>
          <w:tcPr>
            <w:tcW w:w="810" w:type="dxa"/>
            <w:vAlign w:val="bottom"/>
          </w:tcPr>
          <w:p w14:paraId="7BF5AA48"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1A9287F1" w14:textId="77777777" w:rsidR="00F21292" w:rsidRPr="0059327F" w:rsidRDefault="00F21292" w:rsidP="00F21292">
            <w:pPr>
              <w:tabs>
                <w:tab w:val="decimal" w:pos="972"/>
              </w:tabs>
              <w:spacing w:line="360" w:lineRule="exact"/>
              <w:rPr>
                <w:rFonts w:ascii="Arial" w:hAnsi="Arial" w:cs="Arial"/>
                <w:spacing w:val="0"/>
                <w:sz w:val="16"/>
                <w:szCs w:val="16"/>
                <w:cs/>
              </w:rPr>
            </w:pPr>
          </w:p>
        </w:tc>
        <w:tc>
          <w:tcPr>
            <w:tcW w:w="810" w:type="dxa"/>
            <w:vAlign w:val="bottom"/>
          </w:tcPr>
          <w:p w14:paraId="0275DEBA" w14:textId="7EA769C0" w:rsidR="00F21292" w:rsidRPr="0059327F" w:rsidRDefault="00F21292" w:rsidP="00F21292">
            <w:pP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w:t>
            </w:r>
          </w:p>
        </w:tc>
        <w:tc>
          <w:tcPr>
            <w:tcW w:w="810" w:type="dxa"/>
            <w:vAlign w:val="bottom"/>
          </w:tcPr>
          <w:p w14:paraId="7EEE458E" w14:textId="48557EE6" w:rsidR="00F21292" w:rsidRPr="0059327F" w:rsidRDefault="00F21292" w:rsidP="00F21292">
            <w:pP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(3)</w:t>
            </w:r>
          </w:p>
        </w:tc>
      </w:tr>
      <w:tr w:rsidR="00F21292" w:rsidRPr="0059327F" w14:paraId="2D7E5475" w14:textId="77777777" w:rsidTr="000554B9">
        <w:tc>
          <w:tcPr>
            <w:tcW w:w="2970" w:type="dxa"/>
          </w:tcPr>
          <w:p w14:paraId="1AE05E0B" w14:textId="77777777" w:rsidR="00F21292" w:rsidRPr="0059327F" w:rsidRDefault="00F21292" w:rsidP="00F21292">
            <w:pPr>
              <w:spacing w:line="360" w:lineRule="exact"/>
              <w:ind w:left="336" w:hanging="180"/>
              <w:rPr>
                <w:rFonts w:ascii="Arial" w:hAnsi="Arial" w:cs="Arial"/>
                <w:spacing w:val="0"/>
                <w:sz w:val="16"/>
                <w:szCs w:val="16"/>
                <w:cs/>
              </w:rPr>
            </w:pPr>
            <w:r w:rsidRPr="0059327F">
              <w:rPr>
                <w:rFonts w:ascii="Arial" w:hAnsi="Arial" w:cs="Arial"/>
                <w:spacing w:val="0"/>
                <w:sz w:val="16"/>
                <w:szCs w:val="16"/>
              </w:rPr>
              <w:t>Finance cost</w:t>
            </w:r>
          </w:p>
        </w:tc>
        <w:tc>
          <w:tcPr>
            <w:tcW w:w="810" w:type="dxa"/>
            <w:vAlign w:val="bottom"/>
          </w:tcPr>
          <w:p w14:paraId="2C8482FF"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72A2308C"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532D68BD"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1017FA7F" w14:textId="77777777" w:rsidR="00F21292" w:rsidRPr="0059327F" w:rsidRDefault="00F21292" w:rsidP="00F21292">
            <w:pPr>
              <w:tabs>
                <w:tab w:val="decimal" w:pos="972"/>
              </w:tabs>
              <w:spacing w:line="360" w:lineRule="exact"/>
              <w:rPr>
                <w:rFonts w:ascii="Arial" w:hAnsi="Arial" w:cs="Arial"/>
                <w:spacing w:val="0"/>
                <w:sz w:val="16"/>
                <w:szCs w:val="16"/>
                <w:cs/>
              </w:rPr>
            </w:pPr>
          </w:p>
        </w:tc>
        <w:tc>
          <w:tcPr>
            <w:tcW w:w="810" w:type="dxa"/>
            <w:vAlign w:val="bottom"/>
          </w:tcPr>
          <w:p w14:paraId="02F199D4"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09A71CA1" w14:textId="77777777" w:rsidR="00F21292" w:rsidRPr="0059327F" w:rsidRDefault="00F21292" w:rsidP="00F21292">
            <w:pPr>
              <w:tabs>
                <w:tab w:val="decimal" w:pos="972"/>
              </w:tabs>
              <w:spacing w:line="360" w:lineRule="exact"/>
              <w:rPr>
                <w:rFonts w:ascii="Arial" w:hAnsi="Arial" w:cs="Arial"/>
                <w:spacing w:val="0"/>
                <w:sz w:val="16"/>
                <w:szCs w:val="16"/>
                <w:cs/>
              </w:rPr>
            </w:pPr>
          </w:p>
        </w:tc>
        <w:tc>
          <w:tcPr>
            <w:tcW w:w="810" w:type="dxa"/>
            <w:vAlign w:val="bottom"/>
          </w:tcPr>
          <w:p w14:paraId="6B021252" w14:textId="7790EC39" w:rsidR="00F21292" w:rsidRPr="0059327F" w:rsidRDefault="00F21292" w:rsidP="00F21292">
            <w:pP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(219)</w:t>
            </w:r>
          </w:p>
        </w:tc>
        <w:tc>
          <w:tcPr>
            <w:tcW w:w="810" w:type="dxa"/>
            <w:vAlign w:val="bottom"/>
          </w:tcPr>
          <w:p w14:paraId="4985CFB6" w14:textId="6CE86A51" w:rsidR="00F21292" w:rsidRPr="0059327F" w:rsidRDefault="00F21292" w:rsidP="00F21292">
            <w:pP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(179)</w:t>
            </w:r>
          </w:p>
        </w:tc>
      </w:tr>
      <w:tr w:rsidR="00F21292" w:rsidRPr="0059327F" w14:paraId="733AD363" w14:textId="77777777" w:rsidTr="000554B9">
        <w:tc>
          <w:tcPr>
            <w:tcW w:w="2970" w:type="dxa"/>
          </w:tcPr>
          <w:p w14:paraId="627AD016" w14:textId="77777777" w:rsidR="00F21292" w:rsidRPr="0059327F" w:rsidRDefault="00F21292" w:rsidP="00F21292">
            <w:pPr>
              <w:spacing w:line="360" w:lineRule="exact"/>
              <w:ind w:left="336" w:hanging="180"/>
              <w:rPr>
                <w:rFonts w:ascii="Arial" w:hAnsi="Arial" w:cs="Arial"/>
                <w:spacing w:val="0"/>
                <w:sz w:val="16"/>
                <w:szCs w:val="16"/>
                <w:cs/>
              </w:rPr>
            </w:pPr>
            <w:r w:rsidRPr="0059327F">
              <w:rPr>
                <w:rFonts w:ascii="Arial" w:hAnsi="Arial" w:cs="Arial"/>
                <w:spacing w:val="0"/>
                <w:sz w:val="16"/>
                <w:szCs w:val="16"/>
              </w:rPr>
              <w:t xml:space="preserve">Income tax </w:t>
            </w:r>
          </w:p>
        </w:tc>
        <w:tc>
          <w:tcPr>
            <w:tcW w:w="810" w:type="dxa"/>
            <w:vAlign w:val="bottom"/>
          </w:tcPr>
          <w:p w14:paraId="1C8DD60E"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08598672"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6D876F18"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7FBDE7F2" w14:textId="77777777" w:rsidR="00F21292" w:rsidRPr="0059327F" w:rsidRDefault="00F21292" w:rsidP="00F21292">
            <w:pPr>
              <w:tabs>
                <w:tab w:val="decimal" w:pos="972"/>
              </w:tabs>
              <w:spacing w:line="360" w:lineRule="exact"/>
              <w:rPr>
                <w:rFonts w:ascii="Arial" w:hAnsi="Arial" w:cs="Arial"/>
                <w:spacing w:val="0"/>
                <w:sz w:val="16"/>
                <w:szCs w:val="16"/>
                <w:cs/>
              </w:rPr>
            </w:pPr>
          </w:p>
        </w:tc>
        <w:tc>
          <w:tcPr>
            <w:tcW w:w="810" w:type="dxa"/>
            <w:vAlign w:val="bottom"/>
          </w:tcPr>
          <w:p w14:paraId="33783569"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25A5D8C9" w14:textId="77777777" w:rsidR="00F21292" w:rsidRPr="0059327F" w:rsidRDefault="00F21292" w:rsidP="00F21292">
            <w:pPr>
              <w:tabs>
                <w:tab w:val="decimal" w:pos="972"/>
              </w:tabs>
              <w:spacing w:line="360" w:lineRule="exact"/>
              <w:rPr>
                <w:rFonts w:ascii="Arial" w:hAnsi="Arial" w:cs="Arial"/>
                <w:spacing w:val="0"/>
                <w:sz w:val="16"/>
                <w:szCs w:val="16"/>
                <w:cs/>
              </w:rPr>
            </w:pPr>
          </w:p>
        </w:tc>
        <w:tc>
          <w:tcPr>
            <w:tcW w:w="810" w:type="dxa"/>
            <w:vAlign w:val="bottom"/>
          </w:tcPr>
          <w:p w14:paraId="667A501D" w14:textId="0DC3421E" w:rsidR="00F21292" w:rsidRPr="0059327F" w:rsidRDefault="00F21292" w:rsidP="00F21292">
            <w:pPr>
              <w:tabs>
                <w:tab w:val="decimal" w:pos="519"/>
              </w:tabs>
              <w:spacing w:line="360" w:lineRule="exact"/>
              <w:ind w:left="-14" w:right="-14"/>
              <w:rPr>
                <w:rFonts w:ascii="Arial" w:hAnsi="Arial" w:cs="Arial"/>
                <w:spacing w:val="0"/>
                <w:sz w:val="16"/>
                <w:szCs w:val="16"/>
                <w:cs/>
              </w:rPr>
            </w:pPr>
            <w:r w:rsidRPr="00F21292">
              <w:rPr>
                <w:rFonts w:ascii="Arial" w:hAnsi="Arial" w:cs="Arial"/>
                <w:spacing w:val="0"/>
                <w:sz w:val="16"/>
                <w:szCs w:val="16"/>
              </w:rPr>
              <w:t>25</w:t>
            </w:r>
          </w:p>
        </w:tc>
        <w:tc>
          <w:tcPr>
            <w:tcW w:w="810" w:type="dxa"/>
            <w:vAlign w:val="bottom"/>
          </w:tcPr>
          <w:p w14:paraId="7D60521B" w14:textId="5C0DD07B" w:rsidR="00F21292" w:rsidRPr="0059327F" w:rsidRDefault="00F21292" w:rsidP="00F21292">
            <w:pPr>
              <w:tabs>
                <w:tab w:val="decimal" w:pos="519"/>
              </w:tabs>
              <w:spacing w:line="360" w:lineRule="exact"/>
              <w:ind w:left="-14" w:right="-14"/>
              <w:rPr>
                <w:rFonts w:ascii="Arial" w:hAnsi="Arial" w:cs="Arial"/>
                <w:spacing w:val="0"/>
                <w:sz w:val="16"/>
                <w:szCs w:val="16"/>
                <w:cs/>
              </w:rPr>
            </w:pPr>
            <w:r w:rsidRPr="00F21292">
              <w:rPr>
                <w:rFonts w:ascii="Arial" w:hAnsi="Arial" w:cs="Arial"/>
                <w:spacing w:val="0"/>
                <w:sz w:val="16"/>
                <w:szCs w:val="16"/>
              </w:rPr>
              <w:t>50</w:t>
            </w:r>
          </w:p>
        </w:tc>
      </w:tr>
      <w:tr w:rsidR="00F21292" w:rsidRPr="0059327F" w14:paraId="19CB9B5F" w14:textId="77777777" w:rsidTr="000554B9">
        <w:tc>
          <w:tcPr>
            <w:tcW w:w="2970" w:type="dxa"/>
          </w:tcPr>
          <w:p w14:paraId="1E27D095" w14:textId="2E5610F3" w:rsidR="00F21292" w:rsidRPr="0059327F" w:rsidRDefault="00F21292" w:rsidP="00F21292">
            <w:pPr>
              <w:spacing w:line="360" w:lineRule="exact"/>
              <w:ind w:left="336" w:hanging="180"/>
              <w:rPr>
                <w:rFonts w:ascii="Arial" w:hAnsi="Arial" w:cs="Arial"/>
                <w:spacing w:val="0"/>
                <w:sz w:val="16"/>
                <w:szCs w:val="16"/>
              </w:rPr>
            </w:pPr>
            <w:r>
              <w:rPr>
                <w:rFonts w:ascii="Arial" w:hAnsi="Arial" w:cs="Arial"/>
                <w:spacing w:val="0"/>
                <w:sz w:val="16"/>
                <w:szCs w:val="16"/>
              </w:rPr>
              <w:t>Profit (loss) from discontinued operation</w:t>
            </w:r>
          </w:p>
        </w:tc>
        <w:tc>
          <w:tcPr>
            <w:tcW w:w="810" w:type="dxa"/>
            <w:vAlign w:val="bottom"/>
          </w:tcPr>
          <w:p w14:paraId="78799FFE"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6CFBD87E"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14AD587B"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59282027" w14:textId="77777777" w:rsidR="00F21292" w:rsidRPr="0059327F" w:rsidRDefault="00F21292" w:rsidP="00F21292">
            <w:pPr>
              <w:tabs>
                <w:tab w:val="decimal" w:pos="972"/>
              </w:tabs>
              <w:spacing w:line="360" w:lineRule="exact"/>
              <w:rPr>
                <w:rFonts w:ascii="Arial" w:hAnsi="Arial" w:cs="Arial"/>
                <w:spacing w:val="0"/>
                <w:sz w:val="16"/>
                <w:szCs w:val="16"/>
                <w:cs/>
              </w:rPr>
            </w:pPr>
          </w:p>
        </w:tc>
        <w:tc>
          <w:tcPr>
            <w:tcW w:w="810" w:type="dxa"/>
            <w:vAlign w:val="bottom"/>
          </w:tcPr>
          <w:p w14:paraId="73665E38"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39397352" w14:textId="77777777" w:rsidR="00F21292" w:rsidRPr="0059327F" w:rsidRDefault="00F21292" w:rsidP="00F21292">
            <w:pPr>
              <w:tabs>
                <w:tab w:val="decimal" w:pos="972"/>
              </w:tabs>
              <w:spacing w:line="360" w:lineRule="exact"/>
              <w:rPr>
                <w:rFonts w:ascii="Arial" w:hAnsi="Arial" w:cs="Arial"/>
                <w:spacing w:val="0"/>
                <w:sz w:val="16"/>
                <w:szCs w:val="16"/>
                <w:cs/>
              </w:rPr>
            </w:pPr>
          </w:p>
        </w:tc>
        <w:tc>
          <w:tcPr>
            <w:tcW w:w="810" w:type="dxa"/>
            <w:vAlign w:val="bottom"/>
          </w:tcPr>
          <w:p w14:paraId="6C09D6B2" w14:textId="16CC32AC" w:rsidR="00F21292" w:rsidRPr="0059327F" w:rsidRDefault="00F21292" w:rsidP="00F21292">
            <w:pPr>
              <w:pBdr>
                <w:bottom w:val="single" w:sz="4" w:space="1" w:color="auto"/>
              </w:pBdr>
              <w:tabs>
                <w:tab w:val="decimal" w:pos="519"/>
              </w:tabs>
              <w:spacing w:line="360" w:lineRule="exact"/>
              <w:ind w:left="-14" w:right="-14"/>
              <w:rPr>
                <w:rFonts w:ascii="Arial" w:hAnsi="Arial" w:cs="Arial"/>
                <w:spacing w:val="0"/>
                <w:sz w:val="16"/>
                <w:szCs w:val="16"/>
                <w:cs/>
              </w:rPr>
            </w:pPr>
            <w:r w:rsidRPr="00F21292">
              <w:rPr>
                <w:rFonts w:ascii="Arial" w:hAnsi="Arial" w:cs="Arial" w:hint="cs"/>
                <w:spacing w:val="0"/>
                <w:sz w:val="16"/>
                <w:szCs w:val="16"/>
                <w:cs/>
              </w:rPr>
              <w:t>82</w:t>
            </w:r>
          </w:p>
        </w:tc>
        <w:tc>
          <w:tcPr>
            <w:tcW w:w="810" w:type="dxa"/>
            <w:vAlign w:val="bottom"/>
          </w:tcPr>
          <w:p w14:paraId="507E568F" w14:textId="1903DA8C" w:rsidR="00F21292" w:rsidRPr="0059327F" w:rsidRDefault="00F21292" w:rsidP="00F21292">
            <w:pPr>
              <w:pBdr>
                <w:bottom w:val="single" w:sz="4" w:space="1" w:color="auto"/>
              </w:pBd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(6)</w:t>
            </w:r>
          </w:p>
        </w:tc>
      </w:tr>
      <w:tr w:rsidR="00F21292" w:rsidRPr="0059327F" w14:paraId="6DC731AD" w14:textId="77777777" w:rsidTr="000554B9">
        <w:tc>
          <w:tcPr>
            <w:tcW w:w="2970" w:type="dxa"/>
          </w:tcPr>
          <w:p w14:paraId="32CC674A" w14:textId="77777777" w:rsidR="00F21292" w:rsidRPr="0059327F" w:rsidRDefault="00F21292" w:rsidP="00F21292">
            <w:pPr>
              <w:tabs>
                <w:tab w:val="decimal" w:pos="1062"/>
              </w:tabs>
              <w:spacing w:line="360" w:lineRule="exact"/>
              <w:rPr>
                <w:rFonts w:ascii="Arial" w:hAnsi="Arial" w:cs="Arial"/>
                <w:spacing w:val="0"/>
                <w:sz w:val="16"/>
                <w:szCs w:val="16"/>
                <w:cs/>
              </w:rPr>
            </w:pPr>
            <w:r w:rsidRPr="0059327F">
              <w:rPr>
                <w:rFonts w:ascii="Arial" w:hAnsi="Arial" w:cs="Arial"/>
                <w:spacing w:val="0"/>
                <w:sz w:val="16"/>
                <w:szCs w:val="16"/>
              </w:rPr>
              <w:t>Loss for the period</w:t>
            </w:r>
          </w:p>
        </w:tc>
        <w:tc>
          <w:tcPr>
            <w:tcW w:w="810" w:type="dxa"/>
            <w:vAlign w:val="bottom"/>
          </w:tcPr>
          <w:p w14:paraId="66A35221"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2292AA6F"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6FA1341F"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16597443" w14:textId="77777777" w:rsidR="00F21292" w:rsidRPr="0059327F" w:rsidRDefault="00F21292" w:rsidP="00F21292">
            <w:pPr>
              <w:tabs>
                <w:tab w:val="decimal" w:pos="972"/>
              </w:tabs>
              <w:spacing w:line="360" w:lineRule="exact"/>
              <w:rPr>
                <w:rFonts w:ascii="Arial" w:hAnsi="Arial" w:cs="Arial"/>
                <w:spacing w:val="0"/>
                <w:sz w:val="16"/>
                <w:szCs w:val="16"/>
                <w:cs/>
              </w:rPr>
            </w:pPr>
          </w:p>
        </w:tc>
        <w:tc>
          <w:tcPr>
            <w:tcW w:w="810" w:type="dxa"/>
            <w:vAlign w:val="bottom"/>
          </w:tcPr>
          <w:p w14:paraId="00CDF081"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7790473F" w14:textId="77777777" w:rsidR="00F21292" w:rsidRPr="0059327F" w:rsidRDefault="00F21292" w:rsidP="00F21292">
            <w:pPr>
              <w:tabs>
                <w:tab w:val="decimal" w:pos="972"/>
              </w:tabs>
              <w:spacing w:line="360" w:lineRule="exact"/>
              <w:rPr>
                <w:rFonts w:ascii="Arial" w:hAnsi="Arial" w:cs="Arial"/>
                <w:spacing w:val="0"/>
                <w:sz w:val="16"/>
                <w:szCs w:val="16"/>
                <w:cs/>
              </w:rPr>
            </w:pPr>
          </w:p>
        </w:tc>
        <w:tc>
          <w:tcPr>
            <w:tcW w:w="810" w:type="dxa"/>
            <w:vAlign w:val="bottom"/>
          </w:tcPr>
          <w:p w14:paraId="750A398A" w14:textId="32C0A5AF" w:rsidR="00F21292" w:rsidRPr="0059327F" w:rsidRDefault="00F21292" w:rsidP="00F21292">
            <w:pPr>
              <w:pBdr>
                <w:bottom w:val="double" w:sz="4" w:space="1" w:color="auto"/>
              </w:pBd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(602)</w:t>
            </w:r>
          </w:p>
        </w:tc>
        <w:tc>
          <w:tcPr>
            <w:tcW w:w="810" w:type="dxa"/>
            <w:vAlign w:val="bottom"/>
          </w:tcPr>
          <w:p w14:paraId="244E600A" w14:textId="1C1BA723" w:rsidR="00F21292" w:rsidRPr="0059327F" w:rsidRDefault="00F21292" w:rsidP="00F21292">
            <w:pPr>
              <w:pBdr>
                <w:bottom w:val="double" w:sz="4" w:space="1" w:color="auto"/>
              </w:pBd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(1,102)</w:t>
            </w:r>
          </w:p>
        </w:tc>
      </w:tr>
    </w:tbl>
    <w:p w14:paraId="0DC9B615" w14:textId="77777777" w:rsidR="0022346D" w:rsidRPr="0059327F" w:rsidRDefault="0022346D">
      <w:pPr>
        <w:overflowPunct/>
        <w:autoSpaceDE/>
        <w:autoSpaceDN/>
        <w:adjustRightInd/>
        <w:textAlignment w:val="auto"/>
        <w:rPr>
          <w:rFonts w:ascii="Arial" w:hAnsi="Arial" w:cs="Arial"/>
          <w:b/>
          <w:bCs/>
          <w:sz w:val="22"/>
          <w:szCs w:val="22"/>
        </w:rPr>
      </w:pPr>
    </w:p>
    <w:p w14:paraId="0E5AFD67" w14:textId="77777777" w:rsidR="00A54377" w:rsidRPr="0059327F" w:rsidRDefault="00A54377">
      <w:pPr>
        <w:overflowPunct/>
        <w:autoSpaceDE/>
        <w:autoSpaceDN/>
        <w:adjustRightInd/>
        <w:textAlignment w:val="auto"/>
        <w:rPr>
          <w:rFonts w:ascii="Arial" w:hAnsi="Arial" w:cs="Arial"/>
          <w:b/>
          <w:bCs/>
          <w:sz w:val="22"/>
          <w:szCs w:val="22"/>
        </w:rPr>
      </w:pPr>
    </w:p>
    <w:p w14:paraId="53B80D9E" w14:textId="77777777" w:rsidR="00A54377" w:rsidRPr="0059327F" w:rsidRDefault="00A54377">
      <w:pPr>
        <w:rPr>
          <w:rFonts w:ascii="Arial" w:hAnsi="Arial" w:cs="Arial"/>
        </w:rPr>
      </w:pPr>
      <w:r w:rsidRPr="0059327F">
        <w:rPr>
          <w:rFonts w:ascii="Arial" w:hAnsi="Arial" w:cs="Arial"/>
        </w:rPr>
        <w:br w:type="page"/>
      </w:r>
    </w:p>
    <w:tbl>
      <w:tblPr>
        <w:tblW w:w="9450" w:type="dxa"/>
        <w:tblInd w:w="450" w:type="dxa"/>
        <w:tblLayout w:type="fixed"/>
        <w:tblLook w:val="0000" w:firstRow="0" w:lastRow="0" w:firstColumn="0" w:lastColumn="0" w:noHBand="0" w:noVBand="0"/>
      </w:tblPr>
      <w:tblGrid>
        <w:gridCol w:w="2970"/>
        <w:gridCol w:w="810"/>
        <w:gridCol w:w="810"/>
        <w:gridCol w:w="810"/>
        <w:gridCol w:w="810"/>
        <w:gridCol w:w="810"/>
        <w:gridCol w:w="810"/>
        <w:gridCol w:w="810"/>
        <w:gridCol w:w="810"/>
      </w:tblGrid>
      <w:tr w:rsidR="00A54377" w:rsidRPr="0059327F" w14:paraId="17AA93BD" w14:textId="77777777" w:rsidTr="00A54377">
        <w:trPr>
          <w:trHeight w:val="189"/>
        </w:trPr>
        <w:tc>
          <w:tcPr>
            <w:tcW w:w="2970" w:type="dxa"/>
          </w:tcPr>
          <w:p w14:paraId="56EF3EE3" w14:textId="77777777" w:rsidR="00A54377" w:rsidRPr="0059327F" w:rsidRDefault="00A54377" w:rsidP="00A54377">
            <w:pPr>
              <w:spacing w:line="360" w:lineRule="exact"/>
              <w:rPr>
                <w:rFonts w:ascii="Arial" w:hAnsi="Arial" w:cs="Arial"/>
                <w:spacing w:val="0"/>
                <w:sz w:val="16"/>
                <w:szCs w:val="16"/>
                <w:cs/>
              </w:rPr>
            </w:pPr>
          </w:p>
        </w:tc>
        <w:tc>
          <w:tcPr>
            <w:tcW w:w="6480" w:type="dxa"/>
            <w:gridSpan w:val="8"/>
          </w:tcPr>
          <w:p w14:paraId="334C7829" w14:textId="77777777" w:rsidR="00A54377" w:rsidRPr="0059327F" w:rsidRDefault="00A54377" w:rsidP="00A54377">
            <w:pPr>
              <w:spacing w:line="360" w:lineRule="exact"/>
              <w:jc w:val="right"/>
              <w:rPr>
                <w:rFonts w:ascii="Arial" w:hAnsi="Arial" w:cs="Arial"/>
                <w:spacing w:val="0"/>
                <w:sz w:val="16"/>
                <w:szCs w:val="16"/>
                <w:cs/>
              </w:rPr>
            </w:pPr>
            <w:r w:rsidRPr="0059327F">
              <w:rPr>
                <w:rFonts w:ascii="Arial" w:hAnsi="Arial" w:cs="Arial"/>
                <w:spacing w:val="0"/>
                <w:sz w:val="16"/>
                <w:szCs w:val="16"/>
              </w:rPr>
              <w:t>(Unit: Million Baht)</w:t>
            </w:r>
          </w:p>
        </w:tc>
      </w:tr>
      <w:tr w:rsidR="00A54377" w:rsidRPr="0059327F" w14:paraId="1B4C852A" w14:textId="77777777" w:rsidTr="00A54377">
        <w:tc>
          <w:tcPr>
            <w:tcW w:w="2970" w:type="dxa"/>
          </w:tcPr>
          <w:p w14:paraId="05F28125" w14:textId="77777777" w:rsidR="00A54377" w:rsidRPr="0059327F" w:rsidRDefault="00A54377" w:rsidP="00A54377">
            <w:pPr>
              <w:spacing w:line="360" w:lineRule="exact"/>
              <w:rPr>
                <w:rFonts w:ascii="Arial" w:hAnsi="Arial" w:cs="Arial"/>
                <w:spacing w:val="0"/>
                <w:sz w:val="16"/>
                <w:szCs w:val="16"/>
                <w:cs/>
              </w:rPr>
            </w:pPr>
          </w:p>
        </w:tc>
        <w:tc>
          <w:tcPr>
            <w:tcW w:w="6480" w:type="dxa"/>
            <w:gridSpan w:val="8"/>
          </w:tcPr>
          <w:p w14:paraId="435126DB" w14:textId="77777777" w:rsidR="00A54377" w:rsidRPr="0059327F" w:rsidRDefault="00A54377" w:rsidP="00A54377">
            <w:pPr>
              <w:pBdr>
                <w:bottom w:val="single" w:sz="4" w:space="1" w:color="auto"/>
              </w:pBdr>
              <w:spacing w:line="360" w:lineRule="exact"/>
              <w:ind w:left="-14" w:right="-14"/>
              <w:jc w:val="center"/>
              <w:rPr>
                <w:rFonts w:ascii="Arial" w:hAnsi="Arial" w:cs="Arial"/>
                <w:spacing w:val="0"/>
                <w:sz w:val="16"/>
                <w:szCs w:val="16"/>
                <w:cs/>
              </w:rPr>
            </w:pPr>
            <w:r w:rsidRPr="0059327F">
              <w:rPr>
                <w:rFonts w:ascii="Arial" w:hAnsi="Arial" w:cs="Arial"/>
                <w:spacing w:val="0"/>
                <w:sz w:val="16"/>
                <w:szCs w:val="16"/>
              </w:rPr>
              <w:t>Consolidated financial statements</w:t>
            </w:r>
          </w:p>
        </w:tc>
      </w:tr>
      <w:tr w:rsidR="00A54377" w:rsidRPr="0059327F" w14:paraId="7A627A6C" w14:textId="77777777" w:rsidTr="00A54377">
        <w:tc>
          <w:tcPr>
            <w:tcW w:w="2970" w:type="dxa"/>
          </w:tcPr>
          <w:p w14:paraId="619D5B6C" w14:textId="77777777" w:rsidR="00A54377" w:rsidRPr="0059327F" w:rsidRDefault="00A54377" w:rsidP="00A54377">
            <w:pPr>
              <w:spacing w:line="360" w:lineRule="exact"/>
              <w:rPr>
                <w:rFonts w:ascii="Arial" w:hAnsi="Arial" w:cs="Arial"/>
                <w:spacing w:val="0"/>
                <w:sz w:val="16"/>
                <w:szCs w:val="16"/>
                <w:cs/>
              </w:rPr>
            </w:pPr>
          </w:p>
        </w:tc>
        <w:tc>
          <w:tcPr>
            <w:tcW w:w="6480" w:type="dxa"/>
            <w:gridSpan w:val="8"/>
          </w:tcPr>
          <w:p w14:paraId="6CC91CCB" w14:textId="77777777" w:rsidR="00A54377" w:rsidRPr="0059327F" w:rsidRDefault="00A54377" w:rsidP="00A54377">
            <w:pPr>
              <w:pBdr>
                <w:bottom w:val="single" w:sz="4" w:space="1" w:color="auto"/>
              </w:pBdr>
              <w:spacing w:line="360" w:lineRule="exact"/>
              <w:ind w:left="-14" w:right="-14"/>
              <w:jc w:val="center"/>
              <w:rPr>
                <w:rFonts w:ascii="Arial" w:hAnsi="Arial" w:cs="Arial"/>
                <w:spacing w:val="0"/>
                <w:sz w:val="16"/>
                <w:szCs w:val="16"/>
                <w:cs/>
              </w:rPr>
            </w:pPr>
            <w:r w:rsidRPr="0059327F">
              <w:rPr>
                <w:rFonts w:ascii="Arial" w:hAnsi="Arial" w:cs="Arial"/>
                <w:spacing w:val="0"/>
                <w:sz w:val="16"/>
                <w:szCs w:val="16"/>
              </w:rPr>
              <w:t>For the nine-month periods ended 30 September</w:t>
            </w:r>
          </w:p>
        </w:tc>
      </w:tr>
      <w:tr w:rsidR="00A54377" w:rsidRPr="0059327F" w14:paraId="313FAC66" w14:textId="77777777" w:rsidTr="00A54377">
        <w:tc>
          <w:tcPr>
            <w:tcW w:w="2970" w:type="dxa"/>
          </w:tcPr>
          <w:p w14:paraId="2EFF89FB" w14:textId="77777777" w:rsidR="00A54377" w:rsidRPr="0059327F" w:rsidRDefault="00A54377" w:rsidP="00A54377">
            <w:pPr>
              <w:spacing w:line="360" w:lineRule="exact"/>
              <w:rPr>
                <w:rFonts w:ascii="Arial" w:hAnsi="Arial" w:cs="Arial"/>
                <w:spacing w:val="0"/>
                <w:sz w:val="16"/>
                <w:szCs w:val="16"/>
                <w:cs/>
              </w:rPr>
            </w:pPr>
          </w:p>
        </w:tc>
        <w:tc>
          <w:tcPr>
            <w:tcW w:w="1620" w:type="dxa"/>
            <w:gridSpan w:val="2"/>
            <w:vAlign w:val="bottom"/>
          </w:tcPr>
          <w:p w14:paraId="1C5D28B2" w14:textId="77777777" w:rsidR="00A54377" w:rsidRPr="0059327F" w:rsidRDefault="00A54377" w:rsidP="00A54377">
            <w:pPr>
              <w:pBdr>
                <w:bottom w:val="single" w:sz="4" w:space="1" w:color="auto"/>
              </w:pBdr>
              <w:spacing w:line="360" w:lineRule="exact"/>
              <w:ind w:left="-14" w:right="-14"/>
              <w:jc w:val="center"/>
              <w:rPr>
                <w:rFonts w:ascii="Arial" w:hAnsi="Arial" w:cs="Arial"/>
                <w:spacing w:val="0"/>
                <w:sz w:val="16"/>
                <w:szCs w:val="16"/>
                <w:cs/>
              </w:rPr>
            </w:pPr>
            <w:r w:rsidRPr="0059327F">
              <w:rPr>
                <w:rFonts w:ascii="Arial" w:hAnsi="Arial" w:cs="Arial"/>
                <w:spacing w:val="0"/>
                <w:sz w:val="16"/>
                <w:szCs w:val="16"/>
              </w:rPr>
              <w:t>Real estate development</w:t>
            </w:r>
          </w:p>
        </w:tc>
        <w:tc>
          <w:tcPr>
            <w:tcW w:w="1620" w:type="dxa"/>
            <w:gridSpan w:val="2"/>
            <w:vAlign w:val="bottom"/>
          </w:tcPr>
          <w:p w14:paraId="3CEEE538" w14:textId="77777777" w:rsidR="00A54377" w:rsidRPr="0059327F" w:rsidRDefault="00A54377" w:rsidP="00A54377">
            <w:pPr>
              <w:pBdr>
                <w:bottom w:val="single" w:sz="4" w:space="1" w:color="auto"/>
              </w:pBdr>
              <w:spacing w:line="360" w:lineRule="exact"/>
              <w:ind w:left="-14" w:right="-14"/>
              <w:jc w:val="center"/>
              <w:rPr>
                <w:rFonts w:ascii="Arial" w:hAnsi="Arial" w:cs="Arial"/>
                <w:spacing w:val="0"/>
                <w:sz w:val="16"/>
                <w:szCs w:val="16"/>
                <w:cs/>
              </w:rPr>
            </w:pPr>
            <w:r w:rsidRPr="0059327F">
              <w:rPr>
                <w:rFonts w:ascii="Arial" w:hAnsi="Arial" w:cs="Arial"/>
                <w:spacing w:val="0"/>
                <w:sz w:val="16"/>
                <w:szCs w:val="16"/>
              </w:rPr>
              <w:t>Retailer of premium gourmet and delicatessen</w:t>
            </w:r>
          </w:p>
        </w:tc>
        <w:tc>
          <w:tcPr>
            <w:tcW w:w="1620" w:type="dxa"/>
            <w:gridSpan w:val="2"/>
            <w:vAlign w:val="bottom"/>
          </w:tcPr>
          <w:p w14:paraId="33DC63CB" w14:textId="77777777" w:rsidR="00A54377" w:rsidRPr="0059327F" w:rsidRDefault="00A54377" w:rsidP="00A54377">
            <w:pPr>
              <w:pBdr>
                <w:bottom w:val="single" w:sz="4" w:space="1" w:color="auto"/>
              </w:pBdr>
              <w:spacing w:line="360" w:lineRule="exact"/>
              <w:ind w:left="-14" w:right="-14"/>
              <w:jc w:val="center"/>
              <w:rPr>
                <w:rFonts w:ascii="Arial" w:hAnsi="Arial" w:cs="Arial"/>
                <w:spacing w:val="0"/>
                <w:sz w:val="16"/>
                <w:szCs w:val="16"/>
                <w:cs/>
              </w:rPr>
            </w:pPr>
            <w:r w:rsidRPr="0059327F">
              <w:rPr>
                <w:rFonts w:ascii="Arial" w:hAnsi="Arial" w:cs="Arial"/>
                <w:spacing w:val="0"/>
                <w:sz w:val="16"/>
                <w:szCs w:val="16"/>
              </w:rPr>
              <w:t>Elimination</w:t>
            </w:r>
          </w:p>
        </w:tc>
        <w:tc>
          <w:tcPr>
            <w:tcW w:w="1620" w:type="dxa"/>
            <w:gridSpan w:val="2"/>
            <w:vAlign w:val="bottom"/>
          </w:tcPr>
          <w:p w14:paraId="28ED4368" w14:textId="77777777" w:rsidR="00A54377" w:rsidRPr="0059327F" w:rsidRDefault="00A54377" w:rsidP="00A54377">
            <w:pPr>
              <w:pBdr>
                <w:bottom w:val="single" w:sz="4" w:space="1" w:color="auto"/>
              </w:pBdr>
              <w:spacing w:line="360" w:lineRule="exact"/>
              <w:ind w:left="-14" w:right="-14"/>
              <w:jc w:val="center"/>
              <w:rPr>
                <w:rFonts w:ascii="Arial" w:hAnsi="Arial" w:cs="Arial"/>
                <w:spacing w:val="0"/>
                <w:sz w:val="16"/>
                <w:szCs w:val="16"/>
                <w:cs/>
              </w:rPr>
            </w:pPr>
            <w:r w:rsidRPr="0059327F">
              <w:rPr>
                <w:rFonts w:ascii="Arial" w:hAnsi="Arial" w:cs="Arial"/>
                <w:spacing w:val="0"/>
                <w:sz w:val="16"/>
                <w:szCs w:val="16"/>
              </w:rPr>
              <w:t>Total</w:t>
            </w:r>
          </w:p>
        </w:tc>
      </w:tr>
      <w:tr w:rsidR="00A54377" w:rsidRPr="0059327F" w14:paraId="6A398357" w14:textId="77777777" w:rsidTr="00A54377">
        <w:tc>
          <w:tcPr>
            <w:tcW w:w="2970" w:type="dxa"/>
          </w:tcPr>
          <w:p w14:paraId="72C580B2" w14:textId="77777777" w:rsidR="00A54377" w:rsidRPr="0059327F" w:rsidRDefault="00A54377" w:rsidP="00A54377">
            <w:pPr>
              <w:spacing w:line="360" w:lineRule="exact"/>
              <w:rPr>
                <w:rFonts w:ascii="Arial" w:hAnsi="Arial" w:cs="Arial"/>
                <w:spacing w:val="-5"/>
                <w:sz w:val="16"/>
                <w:szCs w:val="16"/>
                <w:cs/>
              </w:rPr>
            </w:pPr>
          </w:p>
        </w:tc>
        <w:tc>
          <w:tcPr>
            <w:tcW w:w="810" w:type="dxa"/>
          </w:tcPr>
          <w:p w14:paraId="1DE71CFC" w14:textId="77777777" w:rsidR="00A54377" w:rsidRPr="0059327F" w:rsidRDefault="00A54377" w:rsidP="00A54377">
            <w:pPr>
              <w:spacing w:line="360" w:lineRule="exact"/>
              <w:ind w:left="-14" w:right="-14"/>
              <w:jc w:val="center"/>
              <w:rPr>
                <w:rFonts w:ascii="Arial" w:hAnsi="Arial" w:cs="Arial"/>
                <w:spacing w:val="0"/>
                <w:sz w:val="16"/>
                <w:szCs w:val="16"/>
                <w:u w:val="single"/>
              </w:rPr>
            </w:pPr>
            <w:r w:rsidRPr="0059327F">
              <w:rPr>
                <w:rFonts w:ascii="Arial" w:hAnsi="Arial" w:cs="Arial"/>
                <w:spacing w:val="0"/>
                <w:sz w:val="16"/>
                <w:szCs w:val="16"/>
                <w:u w:val="single"/>
              </w:rPr>
              <w:t>2019</w:t>
            </w:r>
          </w:p>
        </w:tc>
        <w:tc>
          <w:tcPr>
            <w:tcW w:w="810" w:type="dxa"/>
          </w:tcPr>
          <w:p w14:paraId="464FADD0" w14:textId="77777777" w:rsidR="00A54377" w:rsidRPr="0059327F" w:rsidRDefault="00A54377" w:rsidP="00A54377">
            <w:pPr>
              <w:spacing w:line="360" w:lineRule="exact"/>
              <w:ind w:left="-14" w:right="-14"/>
              <w:jc w:val="center"/>
              <w:rPr>
                <w:rFonts w:ascii="Arial" w:hAnsi="Arial" w:cs="Arial"/>
                <w:spacing w:val="0"/>
                <w:sz w:val="16"/>
                <w:szCs w:val="16"/>
                <w:u w:val="single"/>
              </w:rPr>
            </w:pPr>
            <w:r w:rsidRPr="0059327F">
              <w:rPr>
                <w:rFonts w:ascii="Arial" w:hAnsi="Arial" w:cs="Arial"/>
                <w:spacing w:val="0"/>
                <w:sz w:val="16"/>
                <w:szCs w:val="16"/>
                <w:u w:val="single"/>
              </w:rPr>
              <w:t>2018</w:t>
            </w:r>
          </w:p>
        </w:tc>
        <w:tc>
          <w:tcPr>
            <w:tcW w:w="810" w:type="dxa"/>
          </w:tcPr>
          <w:p w14:paraId="79CBDC3A" w14:textId="77777777" w:rsidR="00A54377" w:rsidRPr="0059327F" w:rsidRDefault="00A54377" w:rsidP="00A54377">
            <w:pPr>
              <w:spacing w:line="360" w:lineRule="exact"/>
              <w:ind w:left="-14" w:right="-14"/>
              <w:jc w:val="center"/>
              <w:rPr>
                <w:rFonts w:ascii="Arial" w:hAnsi="Arial" w:cs="Arial"/>
                <w:spacing w:val="0"/>
                <w:sz w:val="16"/>
                <w:szCs w:val="16"/>
                <w:u w:val="single"/>
              </w:rPr>
            </w:pPr>
            <w:r w:rsidRPr="0059327F">
              <w:rPr>
                <w:rFonts w:ascii="Arial" w:hAnsi="Arial" w:cs="Arial"/>
                <w:spacing w:val="0"/>
                <w:sz w:val="16"/>
                <w:szCs w:val="16"/>
                <w:u w:val="single"/>
              </w:rPr>
              <w:t>2019</w:t>
            </w:r>
          </w:p>
        </w:tc>
        <w:tc>
          <w:tcPr>
            <w:tcW w:w="810" w:type="dxa"/>
          </w:tcPr>
          <w:p w14:paraId="1CCC8AD8" w14:textId="77777777" w:rsidR="00A54377" w:rsidRPr="0059327F" w:rsidRDefault="00A54377" w:rsidP="00A54377">
            <w:pPr>
              <w:spacing w:line="360" w:lineRule="exact"/>
              <w:ind w:left="-14" w:right="-14"/>
              <w:jc w:val="center"/>
              <w:rPr>
                <w:rFonts w:ascii="Arial" w:hAnsi="Arial" w:cs="Arial"/>
                <w:spacing w:val="0"/>
                <w:sz w:val="16"/>
                <w:szCs w:val="16"/>
                <w:u w:val="single"/>
              </w:rPr>
            </w:pPr>
            <w:r w:rsidRPr="0059327F">
              <w:rPr>
                <w:rFonts w:ascii="Arial" w:hAnsi="Arial" w:cs="Arial"/>
                <w:spacing w:val="0"/>
                <w:sz w:val="16"/>
                <w:szCs w:val="16"/>
                <w:u w:val="single"/>
              </w:rPr>
              <w:t>2018</w:t>
            </w:r>
          </w:p>
        </w:tc>
        <w:tc>
          <w:tcPr>
            <w:tcW w:w="810" w:type="dxa"/>
          </w:tcPr>
          <w:p w14:paraId="6DF737FD" w14:textId="77777777" w:rsidR="00A54377" w:rsidRPr="0059327F" w:rsidRDefault="00A54377" w:rsidP="00A54377">
            <w:pPr>
              <w:spacing w:line="360" w:lineRule="exact"/>
              <w:ind w:left="-14" w:right="-14"/>
              <w:jc w:val="center"/>
              <w:rPr>
                <w:rFonts w:ascii="Arial" w:hAnsi="Arial" w:cs="Arial"/>
                <w:spacing w:val="0"/>
                <w:sz w:val="16"/>
                <w:szCs w:val="16"/>
                <w:u w:val="single"/>
              </w:rPr>
            </w:pPr>
            <w:r w:rsidRPr="0059327F">
              <w:rPr>
                <w:rFonts w:ascii="Arial" w:hAnsi="Arial" w:cs="Arial"/>
                <w:spacing w:val="0"/>
                <w:sz w:val="16"/>
                <w:szCs w:val="16"/>
                <w:u w:val="single"/>
              </w:rPr>
              <w:t>2019</w:t>
            </w:r>
          </w:p>
        </w:tc>
        <w:tc>
          <w:tcPr>
            <w:tcW w:w="810" w:type="dxa"/>
          </w:tcPr>
          <w:p w14:paraId="402BD59A" w14:textId="77777777" w:rsidR="00A54377" w:rsidRPr="0059327F" w:rsidRDefault="00A54377" w:rsidP="00A54377">
            <w:pPr>
              <w:spacing w:line="360" w:lineRule="exact"/>
              <w:ind w:left="-14" w:right="-14"/>
              <w:jc w:val="center"/>
              <w:rPr>
                <w:rFonts w:ascii="Arial" w:hAnsi="Arial" w:cs="Arial"/>
                <w:spacing w:val="0"/>
                <w:sz w:val="16"/>
                <w:szCs w:val="16"/>
                <w:u w:val="single"/>
              </w:rPr>
            </w:pPr>
            <w:r w:rsidRPr="0059327F">
              <w:rPr>
                <w:rFonts w:ascii="Arial" w:hAnsi="Arial" w:cs="Arial"/>
                <w:spacing w:val="0"/>
                <w:sz w:val="16"/>
                <w:szCs w:val="16"/>
                <w:u w:val="single"/>
              </w:rPr>
              <w:t>2018</w:t>
            </w:r>
          </w:p>
        </w:tc>
        <w:tc>
          <w:tcPr>
            <w:tcW w:w="810" w:type="dxa"/>
          </w:tcPr>
          <w:p w14:paraId="6CAE55FA" w14:textId="77777777" w:rsidR="00A54377" w:rsidRPr="0059327F" w:rsidRDefault="00A54377" w:rsidP="00A54377">
            <w:pPr>
              <w:spacing w:line="360" w:lineRule="exact"/>
              <w:ind w:left="-14" w:right="-14"/>
              <w:jc w:val="center"/>
              <w:rPr>
                <w:rFonts w:ascii="Arial" w:hAnsi="Arial" w:cs="Arial"/>
                <w:spacing w:val="0"/>
                <w:sz w:val="16"/>
                <w:szCs w:val="16"/>
                <w:u w:val="single"/>
              </w:rPr>
            </w:pPr>
            <w:r w:rsidRPr="0059327F">
              <w:rPr>
                <w:rFonts w:ascii="Arial" w:hAnsi="Arial" w:cs="Arial"/>
                <w:spacing w:val="0"/>
                <w:sz w:val="16"/>
                <w:szCs w:val="16"/>
                <w:u w:val="single"/>
              </w:rPr>
              <w:t>2019</w:t>
            </w:r>
          </w:p>
        </w:tc>
        <w:tc>
          <w:tcPr>
            <w:tcW w:w="810" w:type="dxa"/>
          </w:tcPr>
          <w:p w14:paraId="77253A46" w14:textId="77777777" w:rsidR="00A54377" w:rsidRPr="0059327F" w:rsidRDefault="00A54377" w:rsidP="00A54377">
            <w:pPr>
              <w:spacing w:line="360" w:lineRule="exact"/>
              <w:ind w:left="-14" w:right="-14"/>
              <w:jc w:val="center"/>
              <w:rPr>
                <w:rFonts w:ascii="Arial" w:hAnsi="Arial" w:cs="Arial"/>
                <w:spacing w:val="0"/>
                <w:sz w:val="16"/>
                <w:szCs w:val="16"/>
                <w:u w:val="single"/>
              </w:rPr>
            </w:pPr>
            <w:r w:rsidRPr="0059327F">
              <w:rPr>
                <w:rFonts w:ascii="Arial" w:hAnsi="Arial" w:cs="Arial"/>
                <w:spacing w:val="0"/>
                <w:sz w:val="16"/>
                <w:szCs w:val="16"/>
                <w:u w:val="single"/>
              </w:rPr>
              <w:t>2018</w:t>
            </w:r>
          </w:p>
        </w:tc>
      </w:tr>
      <w:tr w:rsidR="00F21292" w:rsidRPr="0059327F" w14:paraId="29D461C7" w14:textId="77777777" w:rsidTr="00A54377">
        <w:tc>
          <w:tcPr>
            <w:tcW w:w="2970" w:type="dxa"/>
          </w:tcPr>
          <w:p w14:paraId="3B70A0CF" w14:textId="77777777" w:rsidR="00F21292" w:rsidRPr="0059327F" w:rsidRDefault="00F21292" w:rsidP="00F21292">
            <w:pPr>
              <w:spacing w:line="360" w:lineRule="exact"/>
              <w:rPr>
                <w:rFonts w:ascii="Arial" w:hAnsi="Arial" w:cs="Arial"/>
                <w:spacing w:val="0"/>
                <w:sz w:val="16"/>
                <w:szCs w:val="16"/>
                <w:cs/>
              </w:rPr>
            </w:pPr>
            <w:r w:rsidRPr="0059327F">
              <w:rPr>
                <w:rFonts w:ascii="Arial" w:hAnsi="Arial" w:cs="Arial"/>
                <w:spacing w:val="0"/>
                <w:sz w:val="16"/>
                <w:szCs w:val="16"/>
              </w:rPr>
              <w:t>Revenues from external customers</w:t>
            </w:r>
          </w:p>
        </w:tc>
        <w:tc>
          <w:tcPr>
            <w:tcW w:w="810" w:type="dxa"/>
            <w:vAlign w:val="bottom"/>
          </w:tcPr>
          <w:p w14:paraId="6AD5F6DE" w14:textId="4B044B02" w:rsidR="00F21292" w:rsidRPr="0059327F" w:rsidRDefault="00F21292" w:rsidP="00F21292">
            <w:pP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59</w:t>
            </w:r>
          </w:p>
        </w:tc>
        <w:tc>
          <w:tcPr>
            <w:tcW w:w="810" w:type="dxa"/>
            <w:vAlign w:val="bottom"/>
          </w:tcPr>
          <w:p w14:paraId="2D6CA267" w14:textId="6B2E279E" w:rsidR="00F21292" w:rsidRPr="0059327F" w:rsidRDefault="00F21292" w:rsidP="00F21292">
            <w:pP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5,691</w:t>
            </w:r>
          </w:p>
        </w:tc>
        <w:tc>
          <w:tcPr>
            <w:tcW w:w="810" w:type="dxa"/>
            <w:vAlign w:val="bottom"/>
          </w:tcPr>
          <w:p w14:paraId="3B9F17B8" w14:textId="64B2D680" w:rsidR="00F21292" w:rsidRPr="0059327F" w:rsidRDefault="00F21292" w:rsidP="00F21292">
            <w:pP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1,080</w:t>
            </w:r>
          </w:p>
        </w:tc>
        <w:tc>
          <w:tcPr>
            <w:tcW w:w="810" w:type="dxa"/>
            <w:vAlign w:val="bottom"/>
          </w:tcPr>
          <w:p w14:paraId="615DC090" w14:textId="7D5F9AB7" w:rsidR="00F21292" w:rsidRPr="0059327F" w:rsidRDefault="00F21292" w:rsidP="00F21292">
            <w:pP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1,751</w:t>
            </w:r>
          </w:p>
        </w:tc>
        <w:tc>
          <w:tcPr>
            <w:tcW w:w="810" w:type="dxa"/>
            <w:vAlign w:val="bottom"/>
          </w:tcPr>
          <w:p w14:paraId="64B14288" w14:textId="57BF6AD2" w:rsidR="00F21292" w:rsidRPr="0059327F" w:rsidRDefault="00F21292" w:rsidP="00F21292">
            <w:pP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w:t>
            </w:r>
          </w:p>
        </w:tc>
        <w:tc>
          <w:tcPr>
            <w:tcW w:w="810" w:type="dxa"/>
            <w:vAlign w:val="bottom"/>
          </w:tcPr>
          <w:p w14:paraId="7F523CA9" w14:textId="5C1FF96F" w:rsidR="00F21292" w:rsidRPr="0059327F" w:rsidRDefault="00F21292" w:rsidP="00F21292">
            <w:pP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w:t>
            </w:r>
          </w:p>
        </w:tc>
        <w:tc>
          <w:tcPr>
            <w:tcW w:w="810" w:type="dxa"/>
            <w:vAlign w:val="bottom"/>
          </w:tcPr>
          <w:p w14:paraId="10EE16C2" w14:textId="51B0F7C2" w:rsidR="00F21292" w:rsidRPr="0059327F" w:rsidRDefault="00F21292" w:rsidP="00F21292">
            <w:pP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1,139</w:t>
            </w:r>
          </w:p>
        </w:tc>
        <w:tc>
          <w:tcPr>
            <w:tcW w:w="810" w:type="dxa"/>
            <w:vAlign w:val="bottom"/>
          </w:tcPr>
          <w:p w14:paraId="18EBD198" w14:textId="77777777" w:rsidR="00F21292" w:rsidRPr="0059327F" w:rsidRDefault="00F21292" w:rsidP="00F21292">
            <w:pPr>
              <w:tabs>
                <w:tab w:val="decimal" w:pos="519"/>
              </w:tabs>
              <w:spacing w:line="360" w:lineRule="exact"/>
              <w:ind w:left="-14" w:right="-14"/>
              <w:rPr>
                <w:rFonts w:ascii="Arial" w:hAnsi="Arial" w:cs="Arial"/>
                <w:spacing w:val="0"/>
                <w:sz w:val="16"/>
                <w:szCs w:val="16"/>
              </w:rPr>
            </w:pPr>
            <w:r w:rsidRPr="0059327F">
              <w:rPr>
                <w:rFonts w:ascii="Arial" w:hAnsi="Arial" w:cs="Arial"/>
                <w:spacing w:val="0"/>
                <w:sz w:val="16"/>
                <w:szCs w:val="16"/>
              </w:rPr>
              <w:t>7,442</w:t>
            </w:r>
          </w:p>
        </w:tc>
      </w:tr>
      <w:tr w:rsidR="00F21292" w:rsidRPr="0059327F" w14:paraId="5A07515C" w14:textId="77777777" w:rsidTr="00A54377">
        <w:tc>
          <w:tcPr>
            <w:tcW w:w="2970" w:type="dxa"/>
          </w:tcPr>
          <w:p w14:paraId="53B7D38D" w14:textId="77777777" w:rsidR="00F21292" w:rsidRPr="0059327F" w:rsidRDefault="00F21292" w:rsidP="00F21292">
            <w:pPr>
              <w:spacing w:line="360" w:lineRule="exact"/>
              <w:rPr>
                <w:rFonts w:ascii="Arial" w:hAnsi="Arial" w:cs="Arial"/>
                <w:spacing w:val="0"/>
                <w:sz w:val="16"/>
                <w:szCs w:val="16"/>
                <w:cs/>
              </w:rPr>
            </w:pPr>
            <w:r w:rsidRPr="0059327F">
              <w:rPr>
                <w:rFonts w:ascii="Arial" w:hAnsi="Arial" w:cs="Arial"/>
                <w:spacing w:val="0"/>
                <w:sz w:val="16"/>
                <w:szCs w:val="16"/>
              </w:rPr>
              <w:t>Inter-segment revenues</w:t>
            </w:r>
          </w:p>
        </w:tc>
        <w:tc>
          <w:tcPr>
            <w:tcW w:w="810" w:type="dxa"/>
            <w:vAlign w:val="bottom"/>
          </w:tcPr>
          <w:p w14:paraId="4E3BB445" w14:textId="0D1D9E8D" w:rsidR="00F21292" w:rsidRPr="0059327F" w:rsidRDefault="00F21292" w:rsidP="00F21292">
            <w:pPr>
              <w:pBdr>
                <w:bottom w:val="single" w:sz="4" w:space="1" w:color="auto"/>
              </w:pBd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w:t>
            </w:r>
          </w:p>
        </w:tc>
        <w:tc>
          <w:tcPr>
            <w:tcW w:w="810" w:type="dxa"/>
            <w:vAlign w:val="bottom"/>
          </w:tcPr>
          <w:p w14:paraId="637F920E" w14:textId="0AE45344" w:rsidR="00F21292" w:rsidRPr="0059327F" w:rsidRDefault="00F21292" w:rsidP="00F21292">
            <w:pPr>
              <w:pBdr>
                <w:bottom w:val="single" w:sz="4" w:space="1" w:color="auto"/>
              </w:pBd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w:t>
            </w:r>
          </w:p>
        </w:tc>
        <w:tc>
          <w:tcPr>
            <w:tcW w:w="810" w:type="dxa"/>
            <w:vAlign w:val="bottom"/>
          </w:tcPr>
          <w:p w14:paraId="30131EDE" w14:textId="745B2075" w:rsidR="00F21292" w:rsidRPr="0059327F" w:rsidRDefault="00F21292" w:rsidP="00F21292">
            <w:pPr>
              <w:pBdr>
                <w:bottom w:val="single" w:sz="4" w:space="1" w:color="auto"/>
              </w:pBd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w:t>
            </w:r>
          </w:p>
        </w:tc>
        <w:tc>
          <w:tcPr>
            <w:tcW w:w="810" w:type="dxa"/>
            <w:vAlign w:val="bottom"/>
          </w:tcPr>
          <w:p w14:paraId="6894072F" w14:textId="7C00C316" w:rsidR="00F21292" w:rsidRPr="0059327F" w:rsidRDefault="00F21292" w:rsidP="00F21292">
            <w:pPr>
              <w:pBdr>
                <w:bottom w:val="single" w:sz="4" w:space="1" w:color="auto"/>
              </w:pBd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19</w:t>
            </w:r>
          </w:p>
        </w:tc>
        <w:tc>
          <w:tcPr>
            <w:tcW w:w="810" w:type="dxa"/>
            <w:vAlign w:val="bottom"/>
          </w:tcPr>
          <w:p w14:paraId="11E47C6E" w14:textId="44491CD3" w:rsidR="00F21292" w:rsidRPr="0059327F" w:rsidRDefault="00F21292" w:rsidP="00F21292">
            <w:pPr>
              <w:pBdr>
                <w:bottom w:val="single" w:sz="4" w:space="1" w:color="auto"/>
              </w:pBd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w:t>
            </w:r>
          </w:p>
        </w:tc>
        <w:tc>
          <w:tcPr>
            <w:tcW w:w="810" w:type="dxa"/>
            <w:vAlign w:val="bottom"/>
          </w:tcPr>
          <w:p w14:paraId="05864016" w14:textId="112FB02B" w:rsidR="00F21292" w:rsidRPr="0059327F" w:rsidRDefault="00F21292" w:rsidP="00F21292">
            <w:pPr>
              <w:pBdr>
                <w:bottom w:val="single" w:sz="4" w:space="1" w:color="auto"/>
              </w:pBd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(19)</w:t>
            </w:r>
          </w:p>
        </w:tc>
        <w:tc>
          <w:tcPr>
            <w:tcW w:w="810" w:type="dxa"/>
            <w:vAlign w:val="bottom"/>
          </w:tcPr>
          <w:p w14:paraId="0A554158" w14:textId="6D862E1F" w:rsidR="00F21292" w:rsidRPr="0059327F" w:rsidRDefault="00F21292" w:rsidP="00F21292">
            <w:pPr>
              <w:pBdr>
                <w:bottom w:val="single" w:sz="4" w:space="1" w:color="auto"/>
              </w:pBd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w:t>
            </w:r>
          </w:p>
        </w:tc>
        <w:tc>
          <w:tcPr>
            <w:tcW w:w="810" w:type="dxa"/>
            <w:vAlign w:val="bottom"/>
          </w:tcPr>
          <w:p w14:paraId="03B88D09" w14:textId="77777777" w:rsidR="00F21292" w:rsidRPr="0059327F" w:rsidRDefault="00F21292" w:rsidP="00F21292">
            <w:pPr>
              <w:pBdr>
                <w:bottom w:val="single" w:sz="4" w:space="1" w:color="auto"/>
              </w:pBdr>
              <w:tabs>
                <w:tab w:val="decimal" w:pos="519"/>
              </w:tabs>
              <w:spacing w:line="360" w:lineRule="exact"/>
              <w:ind w:left="-14" w:right="-14"/>
              <w:rPr>
                <w:rFonts w:ascii="Arial" w:hAnsi="Arial" w:cs="Arial"/>
                <w:spacing w:val="0"/>
                <w:sz w:val="16"/>
                <w:szCs w:val="16"/>
              </w:rPr>
            </w:pPr>
            <w:r w:rsidRPr="0059327F">
              <w:rPr>
                <w:rFonts w:ascii="Arial" w:hAnsi="Arial" w:cs="Arial"/>
                <w:spacing w:val="0"/>
                <w:sz w:val="16"/>
                <w:szCs w:val="16"/>
              </w:rPr>
              <w:t>-</w:t>
            </w:r>
          </w:p>
        </w:tc>
      </w:tr>
      <w:tr w:rsidR="00F21292" w:rsidRPr="0059327F" w14:paraId="5A66D748" w14:textId="77777777" w:rsidTr="00A54377">
        <w:tc>
          <w:tcPr>
            <w:tcW w:w="2970" w:type="dxa"/>
          </w:tcPr>
          <w:p w14:paraId="65C90E03" w14:textId="77777777" w:rsidR="00F21292" w:rsidRPr="0059327F" w:rsidRDefault="00F21292" w:rsidP="00F21292">
            <w:pPr>
              <w:pStyle w:val="Footer"/>
              <w:tabs>
                <w:tab w:val="clear" w:pos="4153"/>
                <w:tab w:val="clear" w:pos="8306"/>
              </w:tabs>
              <w:spacing w:line="360" w:lineRule="exact"/>
              <w:rPr>
                <w:rFonts w:ascii="Arial" w:hAnsi="Arial" w:cs="Arial"/>
                <w:spacing w:val="0"/>
                <w:sz w:val="16"/>
                <w:szCs w:val="16"/>
                <w:cs/>
              </w:rPr>
            </w:pPr>
            <w:r w:rsidRPr="0059327F">
              <w:rPr>
                <w:rFonts w:ascii="Arial" w:hAnsi="Arial" w:cs="Arial"/>
                <w:spacing w:val="0"/>
                <w:sz w:val="16"/>
                <w:szCs w:val="16"/>
              </w:rPr>
              <w:t>Total revenues</w:t>
            </w:r>
          </w:p>
        </w:tc>
        <w:tc>
          <w:tcPr>
            <w:tcW w:w="810" w:type="dxa"/>
            <w:vAlign w:val="bottom"/>
          </w:tcPr>
          <w:p w14:paraId="6D2B6FE4" w14:textId="4FA4468F" w:rsidR="00F21292" w:rsidRPr="0059327F" w:rsidRDefault="00F21292" w:rsidP="00F21292">
            <w:pPr>
              <w:pBdr>
                <w:bottom w:val="single" w:sz="4" w:space="1" w:color="auto"/>
              </w:pBd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59</w:t>
            </w:r>
          </w:p>
        </w:tc>
        <w:tc>
          <w:tcPr>
            <w:tcW w:w="810" w:type="dxa"/>
            <w:vAlign w:val="bottom"/>
          </w:tcPr>
          <w:p w14:paraId="36705FC3" w14:textId="1772D0D1" w:rsidR="00F21292" w:rsidRPr="0059327F" w:rsidRDefault="00F21292" w:rsidP="00F21292">
            <w:pPr>
              <w:pBdr>
                <w:bottom w:val="single" w:sz="4" w:space="1" w:color="auto"/>
              </w:pBd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5,691</w:t>
            </w:r>
          </w:p>
        </w:tc>
        <w:tc>
          <w:tcPr>
            <w:tcW w:w="810" w:type="dxa"/>
            <w:vAlign w:val="bottom"/>
          </w:tcPr>
          <w:p w14:paraId="10167EE7" w14:textId="2AC19481" w:rsidR="00F21292" w:rsidRPr="0059327F" w:rsidRDefault="00F21292" w:rsidP="00F21292">
            <w:pPr>
              <w:pBdr>
                <w:bottom w:val="single" w:sz="4" w:space="1" w:color="auto"/>
              </w:pBd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1,080</w:t>
            </w:r>
          </w:p>
        </w:tc>
        <w:tc>
          <w:tcPr>
            <w:tcW w:w="810" w:type="dxa"/>
            <w:vAlign w:val="bottom"/>
          </w:tcPr>
          <w:p w14:paraId="4A0F2D33" w14:textId="22ABEF0F" w:rsidR="00F21292" w:rsidRPr="0059327F" w:rsidRDefault="00F21292" w:rsidP="00F21292">
            <w:pPr>
              <w:pBdr>
                <w:bottom w:val="single" w:sz="4" w:space="1" w:color="auto"/>
              </w:pBd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1,770</w:t>
            </w:r>
          </w:p>
        </w:tc>
        <w:tc>
          <w:tcPr>
            <w:tcW w:w="810" w:type="dxa"/>
            <w:vAlign w:val="bottom"/>
          </w:tcPr>
          <w:p w14:paraId="4345C9BB" w14:textId="38FEDC2E" w:rsidR="00F21292" w:rsidRPr="0059327F" w:rsidRDefault="00F21292" w:rsidP="00F21292">
            <w:pPr>
              <w:pBdr>
                <w:bottom w:val="single" w:sz="4" w:space="1" w:color="auto"/>
              </w:pBd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w:t>
            </w:r>
          </w:p>
        </w:tc>
        <w:tc>
          <w:tcPr>
            <w:tcW w:w="810" w:type="dxa"/>
            <w:vAlign w:val="bottom"/>
          </w:tcPr>
          <w:p w14:paraId="6758DA5B" w14:textId="6A81C67B" w:rsidR="00F21292" w:rsidRPr="0059327F" w:rsidRDefault="00F21292" w:rsidP="00F21292">
            <w:pPr>
              <w:pBdr>
                <w:bottom w:val="single" w:sz="4" w:space="1" w:color="auto"/>
              </w:pBd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(19)</w:t>
            </w:r>
          </w:p>
        </w:tc>
        <w:tc>
          <w:tcPr>
            <w:tcW w:w="810" w:type="dxa"/>
            <w:vAlign w:val="bottom"/>
          </w:tcPr>
          <w:p w14:paraId="56BDC394" w14:textId="0FA84D74" w:rsidR="00F21292" w:rsidRPr="0059327F" w:rsidRDefault="00F21292" w:rsidP="00F21292">
            <w:pPr>
              <w:pBdr>
                <w:bottom w:val="single" w:sz="4" w:space="1" w:color="auto"/>
              </w:pBd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1,139</w:t>
            </w:r>
          </w:p>
        </w:tc>
        <w:tc>
          <w:tcPr>
            <w:tcW w:w="810" w:type="dxa"/>
            <w:vAlign w:val="bottom"/>
          </w:tcPr>
          <w:p w14:paraId="4904DB88" w14:textId="77777777" w:rsidR="00F21292" w:rsidRPr="0059327F" w:rsidRDefault="00F21292" w:rsidP="00F21292">
            <w:pPr>
              <w:pBdr>
                <w:bottom w:val="single" w:sz="4" w:space="1" w:color="auto"/>
              </w:pBdr>
              <w:tabs>
                <w:tab w:val="decimal" w:pos="519"/>
              </w:tabs>
              <w:spacing w:line="360" w:lineRule="exact"/>
              <w:ind w:left="-14" w:right="-14"/>
              <w:rPr>
                <w:rFonts w:ascii="Arial" w:hAnsi="Arial" w:cs="Arial"/>
                <w:spacing w:val="0"/>
                <w:sz w:val="16"/>
                <w:szCs w:val="16"/>
              </w:rPr>
            </w:pPr>
            <w:r w:rsidRPr="0059327F">
              <w:rPr>
                <w:rFonts w:ascii="Arial" w:hAnsi="Arial" w:cs="Arial"/>
                <w:spacing w:val="0"/>
                <w:sz w:val="16"/>
                <w:szCs w:val="16"/>
              </w:rPr>
              <w:t>7,442</w:t>
            </w:r>
          </w:p>
        </w:tc>
      </w:tr>
      <w:tr w:rsidR="00F21292" w:rsidRPr="0059327F" w14:paraId="22A15E87" w14:textId="77777777" w:rsidTr="00A54377">
        <w:tc>
          <w:tcPr>
            <w:tcW w:w="2970" w:type="dxa"/>
          </w:tcPr>
          <w:p w14:paraId="365DCE0F" w14:textId="1AA2ECDD" w:rsidR="00F21292" w:rsidRPr="0059327F" w:rsidRDefault="00F21292" w:rsidP="00F21292">
            <w:pPr>
              <w:spacing w:line="360" w:lineRule="exact"/>
              <w:ind w:left="120" w:right="-108" w:hanging="120"/>
              <w:rPr>
                <w:rFonts w:ascii="Arial" w:hAnsi="Arial" w:cs="Arial"/>
                <w:spacing w:val="0"/>
                <w:sz w:val="16"/>
                <w:szCs w:val="16"/>
                <w:cs/>
              </w:rPr>
            </w:pPr>
            <w:r w:rsidRPr="0059327F">
              <w:rPr>
                <w:rFonts w:ascii="Arial" w:hAnsi="Arial" w:cs="Arial"/>
                <w:spacing w:val="0"/>
                <w:sz w:val="16"/>
                <w:szCs w:val="16"/>
              </w:rPr>
              <w:t xml:space="preserve">Segment operating profit </w:t>
            </w:r>
          </w:p>
        </w:tc>
        <w:tc>
          <w:tcPr>
            <w:tcW w:w="810" w:type="dxa"/>
            <w:vAlign w:val="bottom"/>
          </w:tcPr>
          <w:p w14:paraId="47B6D450" w14:textId="46B01CC7" w:rsidR="00F21292" w:rsidRPr="0059327F" w:rsidRDefault="00F21292" w:rsidP="00F21292">
            <w:pP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3</w:t>
            </w:r>
          </w:p>
        </w:tc>
        <w:tc>
          <w:tcPr>
            <w:tcW w:w="810" w:type="dxa"/>
            <w:vAlign w:val="bottom"/>
          </w:tcPr>
          <w:p w14:paraId="4BFBEA1D" w14:textId="38B8DA44" w:rsidR="00F21292" w:rsidRPr="0059327F" w:rsidRDefault="00F21292" w:rsidP="00F21292">
            <w:pP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1,140</w:t>
            </w:r>
          </w:p>
        </w:tc>
        <w:tc>
          <w:tcPr>
            <w:tcW w:w="810" w:type="dxa"/>
            <w:vAlign w:val="bottom"/>
          </w:tcPr>
          <w:p w14:paraId="1A512757" w14:textId="7A9DBF6B" w:rsidR="00F21292" w:rsidRPr="0059327F" w:rsidRDefault="00F21292" w:rsidP="00F21292">
            <w:pP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56</w:t>
            </w:r>
            <w:r w:rsidR="00F83490">
              <w:rPr>
                <w:rFonts w:ascii="Arial" w:hAnsi="Arial" w:cs="Arial"/>
                <w:spacing w:val="0"/>
                <w:sz w:val="16"/>
                <w:szCs w:val="16"/>
              </w:rPr>
              <w:t>3</w:t>
            </w:r>
          </w:p>
        </w:tc>
        <w:tc>
          <w:tcPr>
            <w:tcW w:w="810" w:type="dxa"/>
            <w:vAlign w:val="bottom"/>
          </w:tcPr>
          <w:p w14:paraId="365EEF0D" w14:textId="7685BE60" w:rsidR="00F21292" w:rsidRPr="0059327F" w:rsidRDefault="00F21292" w:rsidP="00F21292">
            <w:pP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839</w:t>
            </w:r>
          </w:p>
        </w:tc>
        <w:tc>
          <w:tcPr>
            <w:tcW w:w="810" w:type="dxa"/>
            <w:vAlign w:val="bottom"/>
          </w:tcPr>
          <w:p w14:paraId="73059345" w14:textId="03E55347" w:rsidR="00F21292" w:rsidRPr="0059327F" w:rsidRDefault="00F21292" w:rsidP="00F21292">
            <w:pP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5</w:t>
            </w:r>
          </w:p>
        </w:tc>
        <w:tc>
          <w:tcPr>
            <w:tcW w:w="810" w:type="dxa"/>
            <w:vAlign w:val="bottom"/>
          </w:tcPr>
          <w:p w14:paraId="37EFBE32" w14:textId="33697365" w:rsidR="00F21292" w:rsidRPr="0059327F" w:rsidRDefault="00F21292" w:rsidP="00F21292">
            <w:pP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149</w:t>
            </w:r>
          </w:p>
        </w:tc>
        <w:tc>
          <w:tcPr>
            <w:tcW w:w="810" w:type="dxa"/>
            <w:vAlign w:val="bottom"/>
          </w:tcPr>
          <w:p w14:paraId="03604F05" w14:textId="6F7CBDFC" w:rsidR="00F21292" w:rsidRPr="0059327F" w:rsidRDefault="00F21292" w:rsidP="00F21292">
            <w:pPr>
              <w:tabs>
                <w:tab w:val="decimal" w:pos="519"/>
              </w:tabs>
              <w:spacing w:line="360" w:lineRule="exact"/>
              <w:ind w:left="-14" w:right="-14"/>
              <w:rPr>
                <w:rFonts w:ascii="Arial" w:hAnsi="Arial" w:cs="Arial"/>
                <w:spacing w:val="0"/>
                <w:sz w:val="16"/>
                <w:szCs w:val="16"/>
              </w:rPr>
            </w:pPr>
            <w:r w:rsidRPr="00F21292">
              <w:rPr>
                <w:rFonts w:ascii="Arial" w:hAnsi="Arial" w:cs="Arial"/>
                <w:spacing w:val="0"/>
                <w:sz w:val="16"/>
                <w:szCs w:val="16"/>
              </w:rPr>
              <w:t>571</w:t>
            </w:r>
          </w:p>
        </w:tc>
        <w:tc>
          <w:tcPr>
            <w:tcW w:w="810" w:type="dxa"/>
            <w:vAlign w:val="bottom"/>
          </w:tcPr>
          <w:p w14:paraId="20C437E7" w14:textId="77777777" w:rsidR="00F21292" w:rsidRPr="0059327F" w:rsidRDefault="00F21292" w:rsidP="00F21292">
            <w:pPr>
              <w:tabs>
                <w:tab w:val="decimal" w:pos="519"/>
              </w:tabs>
              <w:spacing w:line="360" w:lineRule="exact"/>
              <w:ind w:left="-14" w:right="-14"/>
              <w:rPr>
                <w:rFonts w:ascii="Arial" w:hAnsi="Arial" w:cs="Arial"/>
                <w:spacing w:val="0"/>
                <w:sz w:val="16"/>
                <w:szCs w:val="16"/>
              </w:rPr>
            </w:pPr>
            <w:r w:rsidRPr="0059327F">
              <w:rPr>
                <w:rFonts w:ascii="Arial" w:hAnsi="Arial" w:cs="Arial"/>
                <w:spacing w:val="0"/>
                <w:sz w:val="16"/>
                <w:szCs w:val="16"/>
              </w:rPr>
              <w:t>2,128</w:t>
            </w:r>
          </w:p>
        </w:tc>
      </w:tr>
      <w:tr w:rsidR="00F21292" w:rsidRPr="0059327F" w14:paraId="49D1A2C0" w14:textId="77777777" w:rsidTr="00F21292">
        <w:tc>
          <w:tcPr>
            <w:tcW w:w="2970" w:type="dxa"/>
          </w:tcPr>
          <w:p w14:paraId="23B43112" w14:textId="77777777" w:rsidR="00F21292" w:rsidRPr="0059327F" w:rsidRDefault="00F21292" w:rsidP="00F21292">
            <w:pPr>
              <w:pStyle w:val="Footer"/>
              <w:tabs>
                <w:tab w:val="clear" w:pos="4153"/>
                <w:tab w:val="clear" w:pos="8306"/>
              </w:tabs>
              <w:spacing w:line="360" w:lineRule="exact"/>
              <w:rPr>
                <w:rFonts w:ascii="Arial" w:hAnsi="Arial" w:cs="Arial"/>
                <w:spacing w:val="0"/>
                <w:sz w:val="16"/>
                <w:szCs w:val="16"/>
                <w:cs/>
              </w:rPr>
            </w:pPr>
            <w:r w:rsidRPr="0059327F">
              <w:rPr>
                <w:rFonts w:ascii="Arial" w:hAnsi="Arial" w:cs="Arial"/>
                <w:spacing w:val="0"/>
                <w:sz w:val="16"/>
                <w:szCs w:val="16"/>
              </w:rPr>
              <w:t>Unallocated revenues and expenses:</w:t>
            </w:r>
          </w:p>
        </w:tc>
        <w:tc>
          <w:tcPr>
            <w:tcW w:w="810" w:type="dxa"/>
            <w:vAlign w:val="bottom"/>
          </w:tcPr>
          <w:p w14:paraId="52CB32B7"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586572A4"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46EBE774"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631B19DE"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21BC337D"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4C101415" w14:textId="77777777" w:rsidR="00F21292" w:rsidRPr="0059327F" w:rsidRDefault="00F21292" w:rsidP="00F21292">
            <w:pPr>
              <w:tabs>
                <w:tab w:val="decimal" w:pos="519"/>
              </w:tabs>
              <w:spacing w:line="360" w:lineRule="exact"/>
              <w:ind w:left="-14" w:right="-14"/>
              <w:rPr>
                <w:rFonts w:ascii="Arial" w:hAnsi="Arial" w:cs="Arial"/>
                <w:spacing w:val="0"/>
                <w:sz w:val="16"/>
                <w:szCs w:val="16"/>
                <w:cs/>
              </w:rPr>
            </w:pPr>
          </w:p>
        </w:tc>
        <w:tc>
          <w:tcPr>
            <w:tcW w:w="810" w:type="dxa"/>
            <w:vAlign w:val="bottom"/>
          </w:tcPr>
          <w:p w14:paraId="1FDF4305" w14:textId="77777777" w:rsidR="00F21292" w:rsidRPr="0059327F" w:rsidRDefault="00F21292" w:rsidP="00F21292">
            <w:pPr>
              <w:tabs>
                <w:tab w:val="decimal" w:pos="519"/>
              </w:tabs>
              <w:spacing w:line="360" w:lineRule="exact"/>
              <w:ind w:left="-14" w:right="-14"/>
              <w:rPr>
                <w:rFonts w:ascii="Arial" w:hAnsi="Arial" w:cs="Arial"/>
                <w:spacing w:val="0"/>
                <w:sz w:val="16"/>
                <w:szCs w:val="16"/>
              </w:rPr>
            </w:pPr>
          </w:p>
        </w:tc>
        <w:tc>
          <w:tcPr>
            <w:tcW w:w="810" w:type="dxa"/>
            <w:vAlign w:val="bottom"/>
          </w:tcPr>
          <w:p w14:paraId="531AE50A" w14:textId="77777777" w:rsidR="00F21292" w:rsidRPr="0059327F" w:rsidRDefault="00F21292" w:rsidP="00F21292">
            <w:pPr>
              <w:tabs>
                <w:tab w:val="decimal" w:pos="519"/>
              </w:tabs>
              <w:spacing w:line="360" w:lineRule="exact"/>
              <w:ind w:left="-14" w:right="-14"/>
              <w:rPr>
                <w:rFonts w:ascii="Arial" w:hAnsi="Arial" w:cs="Arial"/>
                <w:spacing w:val="0"/>
                <w:sz w:val="16"/>
                <w:szCs w:val="16"/>
              </w:rPr>
            </w:pPr>
          </w:p>
        </w:tc>
      </w:tr>
      <w:tr w:rsidR="00B261C3" w:rsidRPr="0059327F" w14:paraId="2CE1B1BB" w14:textId="77777777" w:rsidTr="00F21292">
        <w:tc>
          <w:tcPr>
            <w:tcW w:w="2970" w:type="dxa"/>
          </w:tcPr>
          <w:p w14:paraId="0A5D6BBB" w14:textId="77777777" w:rsidR="00B261C3" w:rsidRPr="0059327F" w:rsidRDefault="00B261C3" w:rsidP="00B261C3">
            <w:pPr>
              <w:spacing w:line="360" w:lineRule="exact"/>
              <w:ind w:left="336" w:hanging="180"/>
              <w:rPr>
                <w:rFonts w:ascii="Arial" w:hAnsi="Arial" w:cs="Arial"/>
                <w:sz w:val="16"/>
                <w:szCs w:val="16"/>
                <w:cs/>
              </w:rPr>
            </w:pPr>
            <w:r w:rsidRPr="0059327F">
              <w:rPr>
                <w:rFonts w:ascii="Arial" w:hAnsi="Arial" w:cs="Arial"/>
                <w:sz w:val="16"/>
                <w:szCs w:val="16"/>
              </w:rPr>
              <w:t>Other income</w:t>
            </w:r>
          </w:p>
        </w:tc>
        <w:tc>
          <w:tcPr>
            <w:tcW w:w="810" w:type="dxa"/>
            <w:vAlign w:val="bottom"/>
          </w:tcPr>
          <w:p w14:paraId="3CFA9F74"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75C3F9A8"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7A4D9E09"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0EB4B0CA"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44EEF00D"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1D7C052E"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39DF831D" w14:textId="4759969A" w:rsidR="00B261C3" w:rsidRPr="0059327F" w:rsidRDefault="00B261C3" w:rsidP="00B261C3">
            <w:pPr>
              <w:tabs>
                <w:tab w:val="decimal" w:pos="519"/>
              </w:tabs>
              <w:spacing w:line="360" w:lineRule="exact"/>
              <w:ind w:left="-14" w:right="-14"/>
              <w:rPr>
                <w:rFonts w:ascii="Arial" w:hAnsi="Arial" w:cs="Arial"/>
                <w:spacing w:val="0"/>
                <w:sz w:val="16"/>
                <w:szCs w:val="16"/>
              </w:rPr>
            </w:pPr>
            <w:r w:rsidRPr="00B261C3">
              <w:rPr>
                <w:rFonts w:ascii="Arial" w:hAnsi="Arial" w:cs="Arial"/>
                <w:spacing w:val="0"/>
                <w:sz w:val="16"/>
                <w:szCs w:val="16"/>
              </w:rPr>
              <w:t>361</w:t>
            </w:r>
          </w:p>
        </w:tc>
        <w:tc>
          <w:tcPr>
            <w:tcW w:w="810" w:type="dxa"/>
            <w:vAlign w:val="bottom"/>
          </w:tcPr>
          <w:p w14:paraId="4EB5BB5D" w14:textId="5E9D79A6" w:rsidR="00B261C3" w:rsidRPr="0059327F" w:rsidRDefault="00B261C3" w:rsidP="00B261C3">
            <w:pPr>
              <w:tabs>
                <w:tab w:val="decimal" w:pos="519"/>
              </w:tabs>
              <w:spacing w:line="360" w:lineRule="exact"/>
              <w:ind w:left="-14" w:right="-14"/>
              <w:rPr>
                <w:rFonts w:ascii="Arial" w:hAnsi="Arial" w:cs="Arial"/>
                <w:spacing w:val="0"/>
                <w:sz w:val="16"/>
                <w:szCs w:val="16"/>
              </w:rPr>
            </w:pPr>
            <w:r w:rsidRPr="00B261C3">
              <w:rPr>
                <w:rFonts w:ascii="Arial" w:hAnsi="Arial" w:cs="Arial"/>
                <w:spacing w:val="0"/>
                <w:sz w:val="16"/>
                <w:szCs w:val="16"/>
              </w:rPr>
              <w:t>221</w:t>
            </w:r>
          </w:p>
        </w:tc>
      </w:tr>
      <w:tr w:rsidR="00B261C3" w:rsidRPr="0059327F" w14:paraId="7003E7E5" w14:textId="77777777" w:rsidTr="00F21292">
        <w:tc>
          <w:tcPr>
            <w:tcW w:w="2970" w:type="dxa"/>
          </w:tcPr>
          <w:p w14:paraId="696C2FB1" w14:textId="77777777" w:rsidR="00B261C3" w:rsidRPr="0059327F" w:rsidRDefault="00B261C3" w:rsidP="00B261C3">
            <w:pPr>
              <w:spacing w:line="360" w:lineRule="exact"/>
              <w:ind w:left="336" w:hanging="180"/>
              <w:rPr>
                <w:rFonts w:ascii="Arial" w:hAnsi="Arial" w:cs="Arial"/>
                <w:sz w:val="16"/>
                <w:szCs w:val="16"/>
                <w:cs/>
              </w:rPr>
            </w:pPr>
            <w:r w:rsidRPr="0059327F">
              <w:rPr>
                <w:rFonts w:ascii="Arial" w:hAnsi="Arial" w:cs="Arial"/>
                <w:sz w:val="16"/>
                <w:szCs w:val="16"/>
              </w:rPr>
              <w:t>Selling expenses</w:t>
            </w:r>
          </w:p>
        </w:tc>
        <w:tc>
          <w:tcPr>
            <w:tcW w:w="810" w:type="dxa"/>
            <w:vAlign w:val="bottom"/>
          </w:tcPr>
          <w:p w14:paraId="766E948E"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0B460413"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18170361"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45E955BD"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238B01AA"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26CB8D9B"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6A044BA6" w14:textId="5A50B91C" w:rsidR="00B261C3" w:rsidRPr="0059327F" w:rsidRDefault="00B261C3" w:rsidP="00B261C3">
            <w:pPr>
              <w:tabs>
                <w:tab w:val="decimal" w:pos="519"/>
              </w:tabs>
              <w:spacing w:line="360" w:lineRule="exact"/>
              <w:ind w:left="-14" w:right="-14"/>
              <w:rPr>
                <w:rFonts w:ascii="Arial" w:hAnsi="Arial" w:cs="Arial"/>
                <w:spacing w:val="0"/>
                <w:sz w:val="16"/>
                <w:szCs w:val="16"/>
                <w:cs/>
              </w:rPr>
            </w:pPr>
            <w:r w:rsidRPr="00B261C3">
              <w:rPr>
                <w:rFonts w:ascii="Arial" w:hAnsi="Arial" w:cs="Arial"/>
                <w:spacing w:val="0"/>
                <w:sz w:val="16"/>
                <w:szCs w:val="16"/>
              </w:rPr>
              <w:t>(927)</w:t>
            </w:r>
          </w:p>
        </w:tc>
        <w:tc>
          <w:tcPr>
            <w:tcW w:w="810" w:type="dxa"/>
            <w:vAlign w:val="bottom"/>
          </w:tcPr>
          <w:p w14:paraId="41D6FF10" w14:textId="588D014D" w:rsidR="00B261C3" w:rsidRPr="0059327F" w:rsidRDefault="00B261C3" w:rsidP="00B261C3">
            <w:pPr>
              <w:tabs>
                <w:tab w:val="decimal" w:pos="519"/>
              </w:tabs>
              <w:spacing w:line="360" w:lineRule="exact"/>
              <w:ind w:left="-14" w:right="-14"/>
              <w:rPr>
                <w:rFonts w:ascii="Arial" w:hAnsi="Arial" w:cs="Arial"/>
                <w:spacing w:val="0"/>
                <w:sz w:val="16"/>
                <w:szCs w:val="16"/>
                <w:cs/>
              </w:rPr>
            </w:pPr>
            <w:r w:rsidRPr="00B261C3">
              <w:rPr>
                <w:rFonts w:ascii="Arial" w:hAnsi="Arial" w:cs="Arial"/>
                <w:spacing w:val="0"/>
                <w:sz w:val="16"/>
                <w:szCs w:val="16"/>
              </w:rPr>
              <w:t>(1,7</w:t>
            </w:r>
            <w:r w:rsidR="007175F4">
              <w:rPr>
                <w:rFonts w:ascii="Arial" w:hAnsi="Arial" w:cs="Arial"/>
                <w:spacing w:val="0"/>
                <w:sz w:val="16"/>
                <w:szCs w:val="16"/>
              </w:rPr>
              <w:t>33</w:t>
            </w:r>
            <w:r w:rsidRPr="00B261C3">
              <w:rPr>
                <w:rFonts w:ascii="Arial" w:hAnsi="Arial" w:cs="Arial"/>
                <w:spacing w:val="0"/>
                <w:sz w:val="16"/>
                <w:szCs w:val="16"/>
              </w:rPr>
              <w:t>)</w:t>
            </w:r>
          </w:p>
        </w:tc>
      </w:tr>
      <w:tr w:rsidR="00B261C3" w:rsidRPr="0059327F" w14:paraId="2A921CC4" w14:textId="77777777" w:rsidTr="00F21292">
        <w:tc>
          <w:tcPr>
            <w:tcW w:w="2970" w:type="dxa"/>
          </w:tcPr>
          <w:p w14:paraId="60E42949" w14:textId="77777777" w:rsidR="00B261C3" w:rsidRPr="0059327F" w:rsidRDefault="00B261C3" w:rsidP="00B261C3">
            <w:pPr>
              <w:spacing w:line="360" w:lineRule="exact"/>
              <w:ind w:left="336" w:hanging="180"/>
              <w:rPr>
                <w:rFonts w:ascii="Arial" w:hAnsi="Arial" w:cs="Arial"/>
                <w:sz w:val="16"/>
                <w:szCs w:val="16"/>
                <w:cs/>
              </w:rPr>
            </w:pPr>
            <w:r w:rsidRPr="0059327F">
              <w:rPr>
                <w:rFonts w:ascii="Arial" w:hAnsi="Arial" w:cs="Arial"/>
                <w:sz w:val="16"/>
                <w:szCs w:val="16"/>
              </w:rPr>
              <w:t>Administrative expenses</w:t>
            </w:r>
          </w:p>
        </w:tc>
        <w:tc>
          <w:tcPr>
            <w:tcW w:w="810" w:type="dxa"/>
            <w:vAlign w:val="bottom"/>
          </w:tcPr>
          <w:p w14:paraId="2C10C158"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19D60F0F"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440C6DDE"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2BDFB910"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40CB655E"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55FC96B9"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562F0D4C" w14:textId="70BA3A4A" w:rsidR="00B261C3" w:rsidRPr="0059327F" w:rsidRDefault="00B261C3" w:rsidP="00B261C3">
            <w:pPr>
              <w:tabs>
                <w:tab w:val="decimal" w:pos="519"/>
              </w:tabs>
              <w:spacing w:line="360" w:lineRule="exact"/>
              <w:ind w:left="-14" w:right="-14"/>
              <w:rPr>
                <w:rFonts w:ascii="Arial" w:hAnsi="Arial" w:cs="Arial"/>
                <w:spacing w:val="0"/>
                <w:sz w:val="16"/>
                <w:szCs w:val="16"/>
                <w:cs/>
              </w:rPr>
            </w:pPr>
            <w:r w:rsidRPr="00B261C3">
              <w:rPr>
                <w:rFonts w:ascii="Arial" w:hAnsi="Arial" w:cs="Arial"/>
                <w:spacing w:val="0"/>
                <w:sz w:val="16"/>
                <w:szCs w:val="16"/>
              </w:rPr>
              <w:t>(1,260)</w:t>
            </w:r>
          </w:p>
        </w:tc>
        <w:tc>
          <w:tcPr>
            <w:tcW w:w="810" w:type="dxa"/>
            <w:vAlign w:val="bottom"/>
          </w:tcPr>
          <w:p w14:paraId="661E117F" w14:textId="5532E709" w:rsidR="00B261C3" w:rsidRPr="0059327F" w:rsidRDefault="00B261C3" w:rsidP="00B261C3">
            <w:pPr>
              <w:tabs>
                <w:tab w:val="decimal" w:pos="519"/>
              </w:tabs>
              <w:spacing w:line="360" w:lineRule="exact"/>
              <w:ind w:left="-14" w:right="-14"/>
              <w:rPr>
                <w:rFonts w:ascii="Arial" w:hAnsi="Arial" w:cs="Arial"/>
                <w:spacing w:val="0"/>
                <w:sz w:val="16"/>
                <w:szCs w:val="16"/>
                <w:cs/>
              </w:rPr>
            </w:pPr>
            <w:r w:rsidRPr="00B261C3">
              <w:rPr>
                <w:rFonts w:ascii="Arial" w:hAnsi="Arial" w:cs="Arial"/>
                <w:spacing w:val="0"/>
                <w:sz w:val="16"/>
                <w:szCs w:val="16"/>
              </w:rPr>
              <w:t>(1,</w:t>
            </w:r>
            <w:r w:rsidR="007175F4">
              <w:rPr>
                <w:rFonts w:ascii="Arial" w:hAnsi="Arial" w:cs="Arial"/>
                <w:spacing w:val="0"/>
                <w:sz w:val="16"/>
                <w:szCs w:val="16"/>
              </w:rPr>
              <w:t>189</w:t>
            </w:r>
            <w:r w:rsidRPr="00B261C3">
              <w:rPr>
                <w:rFonts w:ascii="Arial" w:hAnsi="Arial" w:cs="Arial"/>
                <w:spacing w:val="0"/>
                <w:sz w:val="16"/>
                <w:szCs w:val="16"/>
              </w:rPr>
              <w:t>)</w:t>
            </w:r>
          </w:p>
        </w:tc>
      </w:tr>
      <w:tr w:rsidR="00B261C3" w:rsidRPr="0059327F" w14:paraId="7A8C9A96" w14:textId="77777777" w:rsidTr="00F21292">
        <w:tc>
          <w:tcPr>
            <w:tcW w:w="2970" w:type="dxa"/>
          </w:tcPr>
          <w:p w14:paraId="21DE1D9B" w14:textId="77777777" w:rsidR="00B261C3" w:rsidRPr="0059327F" w:rsidRDefault="00B261C3" w:rsidP="00B261C3">
            <w:pPr>
              <w:spacing w:line="360" w:lineRule="exact"/>
              <w:ind w:left="336" w:hanging="180"/>
              <w:rPr>
                <w:rFonts w:ascii="Arial" w:hAnsi="Arial" w:cs="Arial"/>
                <w:sz w:val="16"/>
                <w:szCs w:val="16"/>
                <w:cs/>
              </w:rPr>
            </w:pPr>
            <w:r w:rsidRPr="0059327F">
              <w:rPr>
                <w:rFonts w:ascii="Arial" w:hAnsi="Arial" w:cs="Arial"/>
                <w:sz w:val="16"/>
                <w:szCs w:val="16"/>
              </w:rPr>
              <w:t xml:space="preserve">Loss on disposal of assets </w:t>
            </w:r>
          </w:p>
        </w:tc>
        <w:tc>
          <w:tcPr>
            <w:tcW w:w="810" w:type="dxa"/>
            <w:vAlign w:val="bottom"/>
          </w:tcPr>
          <w:p w14:paraId="612288B1" w14:textId="77777777" w:rsidR="00B261C3" w:rsidRPr="0059327F" w:rsidRDefault="00B261C3" w:rsidP="00B261C3">
            <w:pPr>
              <w:tabs>
                <w:tab w:val="decimal" w:pos="792"/>
              </w:tabs>
              <w:spacing w:line="360" w:lineRule="exact"/>
              <w:rPr>
                <w:rFonts w:ascii="Arial" w:hAnsi="Arial" w:cs="Arial"/>
                <w:sz w:val="16"/>
                <w:szCs w:val="16"/>
                <w:cs/>
              </w:rPr>
            </w:pPr>
          </w:p>
        </w:tc>
        <w:tc>
          <w:tcPr>
            <w:tcW w:w="810" w:type="dxa"/>
            <w:vAlign w:val="bottom"/>
          </w:tcPr>
          <w:p w14:paraId="04E2CFC9"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0C4A1190"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109075FE"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110B38FD"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7695FFB9"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738056C9" w14:textId="7D9B805F" w:rsidR="00B261C3" w:rsidRPr="0059327F" w:rsidRDefault="00B261C3" w:rsidP="00B261C3">
            <w:pPr>
              <w:tabs>
                <w:tab w:val="decimal" w:pos="519"/>
              </w:tabs>
              <w:spacing w:line="360" w:lineRule="exact"/>
              <w:ind w:left="-14" w:right="-14"/>
              <w:rPr>
                <w:rFonts w:ascii="Arial" w:hAnsi="Arial" w:cs="Arial"/>
                <w:spacing w:val="0"/>
                <w:sz w:val="16"/>
                <w:szCs w:val="16"/>
              </w:rPr>
            </w:pPr>
            <w:r w:rsidRPr="00B261C3">
              <w:rPr>
                <w:rFonts w:ascii="Arial" w:hAnsi="Arial" w:cs="Arial"/>
                <w:spacing w:val="0"/>
                <w:sz w:val="16"/>
                <w:szCs w:val="16"/>
              </w:rPr>
              <w:t>-</w:t>
            </w:r>
          </w:p>
        </w:tc>
        <w:tc>
          <w:tcPr>
            <w:tcW w:w="810" w:type="dxa"/>
            <w:vAlign w:val="bottom"/>
          </w:tcPr>
          <w:p w14:paraId="1D8E6385" w14:textId="6CCE7BBE" w:rsidR="00B261C3" w:rsidRPr="0059327F" w:rsidRDefault="00B261C3" w:rsidP="00B261C3">
            <w:pPr>
              <w:tabs>
                <w:tab w:val="decimal" w:pos="519"/>
              </w:tabs>
              <w:spacing w:line="360" w:lineRule="exact"/>
              <w:ind w:left="-14" w:right="-14"/>
              <w:rPr>
                <w:rFonts w:ascii="Arial" w:hAnsi="Arial" w:cs="Arial"/>
                <w:spacing w:val="0"/>
                <w:sz w:val="16"/>
                <w:szCs w:val="16"/>
              </w:rPr>
            </w:pPr>
            <w:r w:rsidRPr="00B261C3">
              <w:rPr>
                <w:rFonts w:ascii="Arial" w:hAnsi="Arial" w:cs="Arial"/>
                <w:spacing w:val="0"/>
                <w:sz w:val="16"/>
                <w:szCs w:val="16"/>
              </w:rPr>
              <w:t>(3,537)</w:t>
            </w:r>
          </w:p>
        </w:tc>
      </w:tr>
      <w:tr w:rsidR="00B261C3" w:rsidRPr="0059327F" w14:paraId="349823DF" w14:textId="77777777" w:rsidTr="00F21292">
        <w:tc>
          <w:tcPr>
            <w:tcW w:w="2970" w:type="dxa"/>
          </w:tcPr>
          <w:p w14:paraId="0F97680F" w14:textId="77777777" w:rsidR="00B261C3" w:rsidRPr="0059327F" w:rsidRDefault="00B261C3" w:rsidP="00B261C3">
            <w:pPr>
              <w:spacing w:line="360" w:lineRule="exact"/>
              <w:ind w:left="336" w:hanging="180"/>
              <w:rPr>
                <w:rFonts w:ascii="Arial" w:hAnsi="Arial" w:cs="Arial"/>
                <w:sz w:val="16"/>
                <w:szCs w:val="16"/>
                <w:cs/>
              </w:rPr>
            </w:pPr>
            <w:r w:rsidRPr="0059327F">
              <w:rPr>
                <w:rFonts w:ascii="Arial" w:hAnsi="Arial" w:cs="Arial"/>
                <w:sz w:val="16"/>
                <w:szCs w:val="16"/>
              </w:rPr>
              <w:t>Share of loss from investments in joint ventures</w:t>
            </w:r>
          </w:p>
        </w:tc>
        <w:tc>
          <w:tcPr>
            <w:tcW w:w="810" w:type="dxa"/>
            <w:vAlign w:val="bottom"/>
          </w:tcPr>
          <w:p w14:paraId="3E7FB05C"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439D9A01"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1029F760"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3503DDA4"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705AA628"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60A5349B"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3CE003B0" w14:textId="486E072F" w:rsidR="00B261C3" w:rsidRPr="0059327F" w:rsidRDefault="00B261C3" w:rsidP="00B261C3">
            <w:pPr>
              <w:tabs>
                <w:tab w:val="decimal" w:pos="519"/>
              </w:tabs>
              <w:spacing w:line="360" w:lineRule="exact"/>
              <w:ind w:left="-14" w:right="-14"/>
              <w:rPr>
                <w:rFonts w:ascii="Arial" w:hAnsi="Arial" w:cs="Arial"/>
                <w:spacing w:val="0"/>
                <w:sz w:val="16"/>
                <w:szCs w:val="16"/>
              </w:rPr>
            </w:pPr>
            <w:r w:rsidRPr="00B261C3">
              <w:rPr>
                <w:rFonts w:ascii="Arial" w:hAnsi="Arial" w:cs="Arial"/>
                <w:spacing w:val="0"/>
                <w:sz w:val="16"/>
                <w:szCs w:val="16"/>
              </w:rPr>
              <w:t>(4)</w:t>
            </w:r>
          </w:p>
        </w:tc>
        <w:tc>
          <w:tcPr>
            <w:tcW w:w="810" w:type="dxa"/>
            <w:vAlign w:val="bottom"/>
          </w:tcPr>
          <w:p w14:paraId="78FA478F" w14:textId="401663ED" w:rsidR="00B261C3" w:rsidRPr="0059327F" w:rsidRDefault="00B261C3" w:rsidP="00B261C3">
            <w:pPr>
              <w:tabs>
                <w:tab w:val="decimal" w:pos="519"/>
              </w:tabs>
              <w:spacing w:line="360" w:lineRule="exact"/>
              <w:ind w:left="-14" w:right="-14"/>
              <w:rPr>
                <w:rFonts w:ascii="Arial" w:hAnsi="Arial" w:cs="Arial"/>
                <w:spacing w:val="0"/>
                <w:sz w:val="16"/>
                <w:szCs w:val="16"/>
              </w:rPr>
            </w:pPr>
            <w:r w:rsidRPr="00B261C3">
              <w:rPr>
                <w:rFonts w:ascii="Arial" w:hAnsi="Arial" w:cs="Arial"/>
                <w:spacing w:val="0"/>
                <w:sz w:val="16"/>
                <w:szCs w:val="16"/>
              </w:rPr>
              <w:t>(42)</w:t>
            </w:r>
          </w:p>
        </w:tc>
      </w:tr>
      <w:tr w:rsidR="00B261C3" w:rsidRPr="0059327F" w14:paraId="52A63974" w14:textId="77777777" w:rsidTr="00F21292">
        <w:tc>
          <w:tcPr>
            <w:tcW w:w="2970" w:type="dxa"/>
          </w:tcPr>
          <w:p w14:paraId="4BA503A5" w14:textId="77777777" w:rsidR="00B261C3" w:rsidRPr="0059327F" w:rsidRDefault="00B261C3" w:rsidP="00B261C3">
            <w:pPr>
              <w:spacing w:line="360" w:lineRule="exact"/>
              <w:ind w:left="336" w:hanging="180"/>
              <w:rPr>
                <w:rFonts w:ascii="Arial" w:hAnsi="Arial" w:cs="Arial"/>
                <w:sz w:val="16"/>
                <w:szCs w:val="16"/>
                <w:cs/>
              </w:rPr>
            </w:pPr>
            <w:r w:rsidRPr="0059327F">
              <w:rPr>
                <w:rFonts w:ascii="Arial" w:hAnsi="Arial" w:cs="Arial"/>
                <w:sz w:val="16"/>
                <w:szCs w:val="16"/>
              </w:rPr>
              <w:t>Finance cost</w:t>
            </w:r>
          </w:p>
        </w:tc>
        <w:tc>
          <w:tcPr>
            <w:tcW w:w="810" w:type="dxa"/>
            <w:vAlign w:val="bottom"/>
          </w:tcPr>
          <w:p w14:paraId="14899E6C"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7E8F41AA"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58D70BF2"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4CF2200D"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7FC46417"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2C40D09A"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4D8F5C5E" w14:textId="36044A5F" w:rsidR="00B261C3" w:rsidRPr="0059327F" w:rsidRDefault="00B261C3" w:rsidP="00B261C3">
            <w:pPr>
              <w:tabs>
                <w:tab w:val="decimal" w:pos="519"/>
              </w:tabs>
              <w:spacing w:line="360" w:lineRule="exact"/>
              <w:ind w:left="-14" w:right="-14"/>
              <w:rPr>
                <w:rFonts w:ascii="Arial" w:hAnsi="Arial" w:cs="Arial"/>
                <w:spacing w:val="0"/>
                <w:sz w:val="16"/>
                <w:szCs w:val="16"/>
              </w:rPr>
            </w:pPr>
            <w:r w:rsidRPr="00B261C3">
              <w:rPr>
                <w:rFonts w:ascii="Arial" w:hAnsi="Arial" w:cs="Arial"/>
                <w:spacing w:val="0"/>
                <w:sz w:val="16"/>
                <w:szCs w:val="16"/>
              </w:rPr>
              <w:t>(564)</w:t>
            </w:r>
          </w:p>
        </w:tc>
        <w:tc>
          <w:tcPr>
            <w:tcW w:w="810" w:type="dxa"/>
            <w:vAlign w:val="bottom"/>
          </w:tcPr>
          <w:p w14:paraId="0FD75360" w14:textId="68B7FBDC" w:rsidR="00B261C3" w:rsidRPr="0059327F" w:rsidRDefault="00B261C3" w:rsidP="00B261C3">
            <w:pPr>
              <w:tabs>
                <w:tab w:val="decimal" w:pos="519"/>
              </w:tabs>
              <w:spacing w:line="360" w:lineRule="exact"/>
              <w:ind w:left="-14" w:right="-14"/>
              <w:rPr>
                <w:rFonts w:ascii="Arial" w:hAnsi="Arial" w:cs="Arial"/>
                <w:spacing w:val="0"/>
                <w:sz w:val="16"/>
                <w:szCs w:val="16"/>
              </w:rPr>
            </w:pPr>
            <w:r w:rsidRPr="00B261C3">
              <w:rPr>
                <w:rFonts w:ascii="Arial" w:hAnsi="Arial" w:cs="Arial"/>
                <w:spacing w:val="0"/>
                <w:sz w:val="16"/>
                <w:szCs w:val="16"/>
              </w:rPr>
              <w:t>(6</w:t>
            </w:r>
            <w:r w:rsidR="007175F4">
              <w:rPr>
                <w:rFonts w:ascii="Arial" w:hAnsi="Arial" w:cs="Arial"/>
                <w:spacing w:val="0"/>
                <w:sz w:val="16"/>
                <w:szCs w:val="16"/>
              </w:rPr>
              <w:t>39</w:t>
            </w:r>
            <w:r w:rsidRPr="00B261C3">
              <w:rPr>
                <w:rFonts w:ascii="Arial" w:hAnsi="Arial" w:cs="Arial"/>
                <w:spacing w:val="0"/>
                <w:sz w:val="16"/>
                <w:szCs w:val="16"/>
              </w:rPr>
              <w:t>)</w:t>
            </w:r>
          </w:p>
        </w:tc>
      </w:tr>
      <w:tr w:rsidR="00B261C3" w:rsidRPr="0059327F" w14:paraId="2B17E8B5" w14:textId="77777777" w:rsidTr="00F21292">
        <w:tc>
          <w:tcPr>
            <w:tcW w:w="2970" w:type="dxa"/>
          </w:tcPr>
          <w:p w14:paraId="4DF6FE17" w14:textId="77777777" w:rsidR="00B261C3" w:rsidRPr="0059327F" w:rsidRDefault="00B261C3" w:rsidP="00B261C3">
            <w:pPr>
              <w:spacing w:line="360" w:lineRule="exact"/>
              <w:ind w:left="336" w:hanging="180"/>
              <w:rPr>
                <w:rFonts w:ascii="Arial" w:hAnsi="Arial" w:cs="Arial"/>
                <w:spacing w:val="0"/>
                <w:sz w:val="16"/>
                <w:szCs w:val="16"/>
                <w:cs/>
              </w:rPr>
            </w:pPr>
            <w:r w:rsidRPr="0059327F">
              <w:rPr>
                <w:rFonts w:ascii="Arial" w:hAnsi="Arial" w:cs="Arial"/>
                <w:spacing w:val="0"/>
                <w:sz w:val="16"/>
                <w:szCs w:val="16"/>
              </w:rPr>
              <w:t>Income tax expenses</w:t>
            </w:r>
          </w:p>
        </w:tc>
        <w:tc>
          <w:tcPr>
            <w:tcW w:w="810" w:type="dxa"/>
            <w:vAlign w:val="bottom"/>
          </w:tcPr>
          <w:p w14:paraId="177EA83A"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710873D0"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6C4FDBFC"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4EB74244"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6775FDF2"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349C258D"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655956A1" w14:textId="44381ABA" w:rsidR="00B261C3" w:rsidRPr="0059327F" w:rsidRDefault="00B261C3" w:rsidP="00B261C3">
            <w:pPr>
              <w:tabs>
                <w:tab w:val="decimal" w:pos="519"/>
              </w:tabs>
              <w:spacing w:line="360" w:lineRule="exact"/>
              <w:ind w:left="-14" w:right="-14"/>
              <w:rPr>
                <w:rFonts w:ascii="Arial" w:hAnsi="Arial" w:cs="Arial"/>
                <w:spacing w:val="0"/>
                <w:sz w:val="16"/>
                <w:szCs w:val="16"/>
                <w:cs/>
              </w:rPr>
            </w:pPr>
            <w:r w:rsidRPr="00B261C3">
              <w:rPr>
                <w:rFonts w:ascii="Arial" w:hAnsi="Arial" w:cs="Arial"/>
                <w:spacing w:val="0"/>
                <w:sz w:val="16"/>
                <w:szCs w:val="16"/>
              </w:rPr>
              <w:t>103</w:t>
            </w:r>
          </w:p>
        </w:tc>
        <w:tc>
          <w:tcPr>
            <w:tcW w:w="810" w:type="dxa"/>
            <w:vAlign w:val="bottom"/>
          </w:tcPr>
          <w:p w14:paraId="2F5D5879" w14:textId="1C584AD4" w:rsidR="00B261C3" w:rsidRPr="0059327F" w:rsidRDefault="00B261C3" w:rsidP="00B261C3">
            <w:pPr>
              <w:tabs>
                <w:tab w:val="decimal" w:pos="519"/>
              </w:tabs>
              <w:spacing w:line="360" w:lineRule="exact"/>
              <w:ind w:left="-14" w:right="-14"/>
              <w:rPr>
                <w:rFonts w:ascii="Arial" w:hAnsi="Arial" w:cs="Arial"/>
                <w:spacing w:val="0"/>
                <w:sz w:val="16"/>
                <w:szCs w:val="16"/>
                <w:cs/>
              </w:rPr>
            </w:pPr>
            <w:r w:rsidRPr="00B261C3">
              <w:rPr>
                <w:rFonts w:ascii="Arial" w:hAnsi="Arial" w:cs="Arial"/>
                <w:spacing w:val="0"/>
                <w:sz w:val="16"/>
                <w:szCs w:val="16"/>
              </w:rPr>
              <w:t>(15</w:t>
            </w:r>
            <w:r w:rsidR="007175F4">
              <w:rPr>
                <w:rFonts w:ascii="Arial" w:hAnsi="Arial" w:cs="Arial"/>
                <w:spacing w:val="0"/>
                <w:sz w:val="16"/>
                <w:szCs w:val="16"/>
              </w:rPr>
              <w:t>7</w:t>
            </w:r>
            <w:r w:rsidRPr="00B261C3">
              <w:rPr>
                <w:rFonts w:ascii="Arial" w:hAnsi="Arial" w:cs="Arial"/>
                <w:spacing w:val="0"/>
                <w:sz w:val="16"/>
                <w:szCs w:val="16"/>
              </w:rPr>
              <w:t>)</w:t>
            </w:r>
          </w:p>
        </w:tc>
      </w:tr>
      <w:tr w:rsidR="00B261C3" w:rsidRPr="0059327F" w14:paraId="691E03C9" w14:textId="77777777" w:rsidTr="00F21292">
        <w:tc>
          <w:tcPr>
            <w:tcW w:w="2970" w:type="dxa"/>
          </w:tcPr>
          <w:p w14:paraId="2579FF60" w14:textId="6F7BD5D7" w:rsidR="00B261C3" w:rsidRPr="0059327F" w:rsidRDefault="00B261C3" w:rsidP="00B261C3">
            <w:pPr>
              <w:spacing w:line="360" w:lineRule="exact"/>
              <w:ind w:left="336" w:hanging="180"/>
              <w:rPr>
                <w:rFonts w:ascii="Arial" w:hAnsi="Arial" w:cs="Arial"/>
                <w:spacing w:val="0"/>
                <w:sz w:val="16"/>
                <w:szCs w:val="16"/>
              </w:rPr>
            </w:pPr>
            <w:r>
              <w:rPr>
                <w:rFonts w:ascii="Arial" w:hAnsi="Arial" w:cs="Arial"/>
                <w:spacing w:val="0"/>
                <w:sz w:val="16"/>
                <w:szCs w:val="16"/>
              </w:rPr>
              <w:t>Profit (loss) from discontinued operation</w:t>
            </w:r>
          </w:p>
        </w:tc>
        <w:tc>
          <w:tcPr>
            <w:tcW w:w="810" w:type="dxa"/>
            <w:vAlign w:val="bottom"/>
          </w:tcPr>
          <w:p w14:paraId="5446C198"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397DB524"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269B0683"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2455A0AA"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040161C5"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44106509"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4400D306" w14:textId="588BFD62" w:rsidR="00B261C3" w:rsidRPr="0059327F" w:rsidRDefault="00B261C3" w:rsidP="00B261C3">
            <w:pPr>
              <w:pBdr>
                <w:bottom w:val="single" w:sz="4" w:space="1" w:color="auto"/>
              </w:pBdr>
              <w:tabs>
                <w:tab w:val="decimal" w:pos="519"/>
              </w:tabs>
              <w:spacing w:line="360" w:lineRule="exact"/>
              <w:ind w:left="-14" w:right="-14"/>
              <w:rPr>
                <w:rFonts w:ascii="Arial" w:hAnsi="Arial" w:cs="Arial"/>
                <w:spacing w:val="0"/>
                <w:sz w:val="16"/>
                <w:szCs w:val="16"/>
                <w:cs/>
              </w:rPr>
            </w:pPr>
            <w:r w:rsidRPr="00B261C3">
              <w:rPr>
                <w:rFonts w:ascii="Arial" w:hAnsi="Arial" w:cs="Arial"/>
                <w:spacing w:val="0"/>
                <w:sz w:val="16"/>
                <w:szCs w:val="16"/>
              </w:rPr>
              <w:t>75</w:t>
            </w:r>
          </w:p>
        </w:tc>
        <w:tc>
          <w:tcPr>
            <w:tcW w:w="810" w:type="dxa"/>
            <w:vAlign w:val="bottom"/>
          </w:tcPr>
          <w:p w14:paraId="6EAC7554" w14:textId="0D847DE8" w:rsidR="00B261C3" w:rsidRPr="0059327F" w:rsidRDefault="00B261C3" w:rsidP="00B261C3">
            <w:pPr>
              <w:pBdr>
                <w:bottom w:val="single" w:sz="4" w:space="1" w:color="auto"/>
              </w:pBdr>
              <w:tabs>
                <w:tab w:val="decimal" w:pos="519"/>
              </w:tabs>
              <w:spacing w:line="360" w:lineRule="exact"/>
              <w:ind w:left="-14" w:right="-14"/>
              <w:rPr>
                <w:rFonts w:ascii="Arial" w:hAnsi="Arial" w:cs="Arial"/>
                <w:spacing w:val="0"/>
                <w:sz w:val="16"/>
                <w:szCs w:val="16"/>
              </w:rPr>
            </w:pPr>
            <w:r w:rsidRPr="00B261C3">
              <w:rPr>
                <w:rFonts w:ascii="Arial" w:hAnsi="Arial" w:cs="Arial"/>
                <w:spacing w:val="0"/>
                <w:sz w:val="16"/>
                <w:szCs w:val="16"/>
              </w:rPr>
              <w:t>(23)</w:t>
            </w:r>
          </w:p>
        </w:tc>
      </w:tr>
      <w:tr w:rsidR="00B261C3" w:rsidRPr="0059327F" w14:paraId="00505BEA" w14:textId="77777777" w:rsidTr="00567EAE">
        <w:tc>
          <w:tcPr>
            <w:tcW w:w="2970" w:type="dxa"/>
          </w:tcPr>
          <w:p w14:paraId="4F473DEC" w14:textId="2F861405" w:rsidR="00B261C3" w:rsidRPr="0059327F" w:rsidRDefault="007175F4" w:rsidP="00B261C3">
            <w:pPr>
              <w:tabs>
                <w:tab w:val="decimal" w:pos="792"/>
              </w:tabs>
              <w:spacing w:line="360" w:lineRule="exact"/>
              <w:rPr>
                <w:rFonts w:ascii="Arial" w:hAnsi="Arial" w:cs="Arial"/>
                <w:spacing w:val="0"/>
                <w:sz w:val="16"/>
                <w:szCs w:val="16"/>
                <w:cs/>
              </w:rPr>
            </w:pPr>
            <w:r>
              <w:rPr>
                <w:rFonts w:ascii="Arial" w:hAnsi="Arial" w:cs="Arial"/>
                <w:spacing w:val="0"/>
                <w:sz w:val="16"/>
                <w:szCs w:val="16"/>
              </w:rPr>
              <w:t>L</w:t>
            </w:r>
            <w:r w:rsidR="00B261C3" w:rsidRPr="0059327F">
              <w:rPr>
                <w:rFonts w:ascii="Arial" w:hAnsi="Arial" w:cs="Arial"/>
                <w:spacing w:val="0"/>
                <w:sz w:val="16"/>
                <w:szCs w:val="16"/>
              </w:rPr>
              <w:t>oss for the period</w:t>
            </w:r>
          </w:p>
        </w:tc>
        <w:tc>
          <w:tcPr>
            <w:tcW w:w="810" w:type="dxa"/>
            <w:vAlign w:val="bottom"/>
          </w:tcPr>
          <w:p w14:paraId="7B1F5C39"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7D220092"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1C7CE9A3"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7F1BCAC8"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683F602D"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vAlign w:val="bottom"/>
          </w:tcPr>
          <w:p w14:paraId="6259928F" w14:textId="77777777" w:rsidR="00B261C3" w:rsidRPr="0059327F" w:rsidRDefault="00B261C3" w:rsidP="00B261C3">
            <w:pPr>
              <w:tabs>
                <w:tab w:val="decimal" w:pos="519"/>
              </w:tabs>
              <w:spacing w:line="360" w:lineRule="exact"/>
              <w:ind w:left="-14" w:right="-14"/>
              <w:rPr>
                <w:rFonts w:ascii="Arial" w:hAnsi="Arial" w:cs="Arial"/>
                <w:spacing w:val="0"/>
                <w:sz w:val="16"/>
                <w:szCs w:val="16"/>
                <w:cs/>
              </w:rPr>
            </w:pPr>
          </w:p>
        </w:tc>
        <w:tc>
          <w:tcPr>
            <w:tcW w:w="810" w:type="dxa"/>
          </w:tcPr>
          <w:p w14:paraId="21586D97" w14:textId="3AB41DDE" w:rsidR="00B261C3" w:rsidRPr="0059327F" w:rsidRDefault="00B261C3" w:rsidP="00B261C3">
            <w:pPr>
              <w:pBdr>
                <w:bottom w:val="double" w:sz="4" w:space="1" w:color="auto"/>
              </w:pBdr>
              <w:tabs>
                <w:tab w:val="decimal" w:pos="519"/>
              </w:tabs>
              <w:spacing w:line="360" w:lineRule="exact"/>
              <w:ind w:left="-14" w:right="-14"/>
              <w:rPr>
                <w:rFonts w:ascii="Arial" w:hAnsi="Arial" w:cs="Arial"/>
                <w:spacing w:val="0"/>
                <w:sz w:val="16"/>
                <w:szCs w:val="16"/>
              </w:rPr>
            </w:pPr>
            <w:r w:rsidRPr="00B261C3">
              <w:rPr>
                <w:rFonts w:ascii="Arial" w:hAnsi="Arial" w:cs="Arial"/>
                <w:spacing w:val="0"/>
                <w:sz w:val="16"/>
                <w:szCs w:val="16"/>
              </w:rPr>
              <w:t>(1,645)</w:t>
            </w:r>
          </w:p>
        </w:tc>
        <w:tc>
          <w:tcPr>
            <w:tcW w:w="810" w:type="dxa"/>
          </w:tcPr>
          <w:p w14:paraId="5870F413" w14:textId="2AEAAED5" w:rsidR="00B261C3" w:rsidRPr="0059327F" w:rsidRDefault="00B261C3" w:rsidP="00B261C3">
            <w:pPr>
              <w:pBdr>
                <w:bottom w:val="double" w:sz="4" w:space="1" w:color="auto"/>
              </w:pBdr>
              <w:tabs>
                <w:tab w:val="decimal" w:pos="519"/>
              </w:tabs>
              <w:spacing w:line="360" w:lineRule="exact"/>
              <w:ind w:left="-14" w:right="-14"/>
              <w:rPr>
                <w:rFonts w:ascii="Arial" w:hAnsi="Arial" w:cs="Arial"/>
                <w:spacing w:val="0"/>
                <w:sz w:val="16"/>
                <w:szCs w:val="16"/>
              </w:rPr>
            </w:pPr>
            <w:r w:rsidRPr="00B261C3">
              <w:rPr>
                <w:rFonts w:ascii="Arial" w:hAnsi="Arial" w:cs="Arial"/>
                <w:spacing w:val="0"/>
                <w:sz w:val="16"/>
                <w:szCs w:val="16"/>
              </w:rPr>
              <w:t>(4,971)</w:t>
            </w:r>
          </w:p>
        </w:tc>
      </w:tr>
    </w:tbl>
    <w:p w14:paraId="25E2DFC6" w14:textId="77777777" w:rsidR="00441181" w:rsidRPr="0059327F" w:rsidRDefault="00A7163D" w:rsidP="0084684F">
      <w:pPr>
        <w:tabs>
          <w:tab w:val="left" w:pos="4230"/>
        </w:tabs>
        <w:spacing w:before="240" w:after="120" w:line="380" w:lineRule="exact"/>
        <w:ind w:left="547" w:hanging="547"/>
        <w:jc w:val="thaiDistribute"/>
        <w:rPr>
          <w:rFonts w:ascii="Arial" w:hAnsi="Arial" w:cs="Arial"/>
          <w:sz w:val="22"/>
          <w:szCs w:val="22"/>
          <w:cs/>
        </w:rPr>
      </w:pPr>
      <w:r w:rsidRPr="0059327F">
        <w:rPr>
          <w:rFonts w:ascii="Arial" w:hAnsi="Arial" w:cs="Arial"/>
          <w:b/>
          <w:bCs/>
          <w:sz w:val="22"/>
          <w:szCs w:val="22"/>
        </w:rPr>
        <w:t>30</w:t>
      </w:r>
      <w:r w:rsidR="00441181" w:rsidRPr="0059327F">
        <w:rPr>
          <w:rFonts w:ascii="Arial" w:hAnsi="Arial" w:cs="Arial"/>
          <w:b/>
          <w:bCs/>
          <w:sz w:val="22"/>
          <w:szCs w:val="22"/>
        </w:rPr>
        <w:t>.</w:t>
      </w:r>
      <w:r w:rsidR="00441181" w:rsidRPr="0059327F">
        <w:rPr>
          <w:rFonts w:ascii="Arial" w:hAnsi="Arial" w:cs="Arial"/>
          <w:b/>
          <w:bCs/>
          <w:sz w:val="22"/>
          <w:szCs w:val="22"/>
        </w:rPr>
        <w:tab/>
        <w:t>Commitments and contingent liabilities</w:t>
      </w:r>
    </w:p>
    <w:p w14:paraId="0BAF7884" w14:textId="77777777" w:rsidR="00441181" w:rsidRPr="0059327F" w:rsidRDefault="00A7163D" w:rsidP="00200452">
      <w:pPr>
        <w:tabs>
          <w:tab w:val="left" w:pos="4230"/>
        </w:tabs>
        <w:spacing w:before="120" w:after="120" w:line="380" w:lineRule="exact"/>
        <w:ind w:left="540" w:hanging="540"/>
        <w:jc w:val="thaiDistribute"/>
        <w:rPr>
          <w:rFonts w:ascii="Arial" w:hAnsi="Arial" w:cs="Arial"/>
          <w:b/>
          <w:bCs/>
          <w:sz w:val="22"/>
          <w:szCs w:val="22"/>
        </w:rPr>
      </w:pPr>
      <w:r w:rsidRPr="0059327F">
        <w:rPr>
          <w:rFonts w:ascii="Arial" w:hAnsi="Arial" w:cs="Arial"/>
          <w:b/>
          <w:bCs/>
          <w:sz w:val="22"/>
          <w:szCs w:val="22"/>
        </w:rPr>
        <w:t>30</w:t>
      </w:r>
      <w:r w:rsidR="00532A65" w:rsidRPr="0059327F">
        <w:rPr>
          <w:rFonts w:ascii="Arial" w:hAnsi="Arial" w:cs="Arial"/>
          <w:b/>
          <w:bCs/>
          <w:sz w:val="22"/>
          <w:szCs w:val="22"/>
        </w:rPr>
        <w:t>.1</w:t>
      </w:r>
      <w:r w:rsidR="00532A65" w:rsidRPr="0059327F">
        <w:rPr>
          <w:rFonts w:ascii="Arial" w:hAnsi="Arial" w:cs="Arial"/>
          <w:b/>
          <w:bCs/>
          <w:sz w:val="22"/>
          <w:szCs w:val="22"/>
        </w:rPr>
        <w:tab/>
      </w:r>
      <w:r w:rsidR="00441181" w:rsidRPr="0059327F">
        <w:rPr>
          <w:rFonts w:ascii="Arial" w:hAnsi="Arial" w:cs="Arial"/>
          <w:b/>
          <w:bCs/>
          <w:sz w:val="22"/>
          <w:szCs w:val="22"/>
        </w:rPr>
        <w:t>Capital commitments</w:t>
      </w:r>
    </w:p>
    <w:p w14:paraId="65AF09B0" w14:textId="633A61F8" w:rsidR="00441181" w:rsidRPr="0059327F" w:rsidRDefault="00D562E4" w:rsidP="00200452">
      <w:pPr>
        <w:pStyle w:val="ListParagraph"/>
        <w:tabs>
          <w:tab w:val="left" w:pos="4230"/>
        </w:tabs>
        <w:spacing w:before="120" w:after="120" w:line="380" w:lineRule="exact"/>
        <w:ind w:left="900" w:hanging="360"/>
        <w:jc w:val="thaiDistribute"/>
        <w:rPr>
          <w:rFonts w:ascii="Arial" w:hAnsi="Arial" w:cs="Arial"/>
          <w:spacing w:val="0"/>
          <w:sz w:val="22"/>
          <w:szCs w:val="22"/>
        </w:rPr>
      </w:pPr>
      <w:r w:rsidRPr="0059327F">
        <w:rPr>
          <w:rFonts w:ascii="Arial" w:hAnsi="Arial" w:cs="Arial"/>
          <w:spacing w:val="0"/>
          <w:sz w:val="22"/>
          <w:szCs w:val="22"/>
        </w:rPr>
        <w:t>a)</w:t>
      </w:r>
      <w:r w:rsidRPr="0059327F">
        <w:rPr>
          <w:rFonts w:ascii="Arial" w:hAnsi="Arial" w:cs="Arial"/>
          <w:spacing w:val="0"/>
          <w:sz w:val="22"/>
          <w:szCs w:val="22"/>
        </w:rPr>
        <w:tab/>
      </w:r>
      <w:r w:rsidR="00224514" w:rsidRPr="0059327F">
        <w:rPr>
          <w:rFonts w:ascii="Arial" w:hAnsi="Arial" w:cs="Arial"/>
          <w:spacing w:val="0"/>
          <w:sz w:val="22"/>
          <w:szCs w:val="22"/>
        </w:rPr>
        <w:t xml:space="preserve">As at </w:t>
      </w:r>
      <w:r w:rsidR="001A4E74" w:rsidRPr="0059327F">
        <w:rPr>
          <w:rFonts w:ascii="Arial" w:hAnsi="Arial" w:cs="Arial"/>
          <w:spacing w:val="0"/>
          <w:sz w:val="22"/>
          <w:szCs w:val="22"/>
        </w:rPr>
        <w:t>30 September 2019</w:t>
      </w:r>
      <w:r w:rsidR="00224514" w:rsidRPr="0059327F">
        <w:rPr>
          <w:rFonts w:ascii="Arial" w:hAnsi="Arial" w:cs="Arial"/>
          <w:spacing w:val="0"/>
          <w:sz w:val="22"/>
          <w:szCs w:val="22"/>
        </w:rPr>
        <w:t xml:space="preserve">, the </w:t>
      </w:r>
      <w:r w:rsidR="00B71E08" w:rsidRPr="0059327F">
        <w:rPr>
          <w:rFonts w:ascii="Arial" w:hAnsi="Arial" w:cs="Arial"/>
          <w:spacing w:val="0"/>
          <w:sz w:val="22"/>
          <w:szCs w:val="22"/>
        </w:rPr>
        <w:t xml:space="preserve">Company and its subsidiaries </w:t>
      </w:r>
      <w:r w:rsidR="00143634" w:rsidRPr="0059327F">
        <w:rPr>
          <w:rFonts w:ascii="Arial" w:hAnsi="Arial" w:cs="Arial"/>
          <w:spacing w:val="0"/>
          <w:sz w:val="22"/>
          <w:szCs w:val="22"/>
        </w:rPr>
        <w:t>had</w:t>
      </w:r>
      <w:r w:rsidR="00441181" w:rsidRPr="0059327F">
        <w:rPr>
          <w:rFonts w:ascii="Arial" w:hAnsi="Arial" w:cs="Arial"/>
          <w:spacing w:val="0"/>
          <w:sz w:val="22"/>
          <w:szCs w:val="22"/>
        </w:rPr>
        <w:t xml:space="preserve"> commitments under </w:t>
      </w:r>
      <w:r w:rsidRPr="0059327F">
        <w:rPr>
          <w:rFonts w:ascii="Arial" w:hAnsi="Arial" w:cs="Arial"/>
          <w:spacing w:val="0"/>
          <w:sz w:val="22"/>
          <w:szCs w:val="22"/>
        </w:rPr>
        <w:t xml:space="preserve">                        </w:t>
      </w:r>
      <w:r w:rsidR="00441181" w:rsidRPr="0059327F">
        <w:rPr>
          <w:rFonts w:ascii="Arial" w:hAnsi="Arial" w:cs="Arial"/>
          <w:spacing w:val="0"/>
          <w:sz w:val="22"/>
          <w:szCs w:val="22"/>
        </w:rPr>
        <w:t>the agreements and letters of intent for the costs of</w:t>
      </w:r>
      <w:r w:rsidR="00DC1F71" w:rsidRPr="0059327F">
        <w:rPr>
          <w:rFonts w:ascii="Arial" w:hAnsi="Arial" w:cs="Arial"/>
          <w:spacing w:val="0"/>
          <w:sz w:val="22"/>
          <w:szCs w:val="22"/>
        </w:rPr>
        <w:t xml:space="preserve"> </w:t>
      </w:r>
      <w:r w:rsidR="00B71E08" w:rsidRPr="0059327F">
        <w:rPr>
          <w:rFonts w:ascii="Arial" w:hAnsi="Arial" w:cs="Arial"/>
          <w:spacing w:val="0"/>
          <w:sz w:val="22"/>
          <w:szCs w:val="22"/>
        </w:rPr>
        <w:t>real estate development project, construction, interior services and purchase of equipment</w:t>
      </w:r>
      <w:r w:rsidR="003F0CC4" w:rsidRPr="0059327F">
        <w:rPr>
          <w:rFonts w:ascii="Arial" w:hAnsi="Arial" w:cs="Arial"/>
          <w:spacing w:val="0"/>
          <w:sz w:val="22"/>
          <w:szCs w:val="22"/>
        </w:rPr>
        <w:t xml:space="preserve"> </w:t>
      </w:r>
      <w:r w:rsidR="00441181" w:rsidRPr="0059327F">
        <w:rPr>
          <w:rFonts w:ascii="Arial" w:hAnsi="Arial" w:cs="Arial"/>
          <w:spacing w:val="0"/>
          <w:sz w:val="22"/>
          <w:szCs w:val="22"/>
        </w:rPr>
        <w:t>amounting to</w:t>
      </w:r>
      <w:r w:rsidR="00514D7D" w:rsidRPr="0059327F">
        <w:rPr>
          <w:rFonts w:ascii="Arial" w:hAnsi="Arial" w:cs="Arial"/>
          <w:spacing w:val="0"/>
          <w:sz w:val="22"/>
          <w:szCs w:val="22"/>
        </w:rPr>
        <w:t xml:space="preserve"> Baht </w:t>
      </w:r>
      <w:r w:rsidR="00F83490">
        <w:rPr>
          <w:rFonts w:ascii="Arial" w:hAnsi="Arial" w:cs="Arial"/>
          <w:spacing w:val="0"/>
          <w:sz w:val="22"/>
          <w:szCs w:val="22"/>
        </w:rPr>
        <w:t>1,799</w:t>
      </w:r>
      <w:r w:rsidR="00514D7D" w:rsidRPr="0059327F">
        <w:rPr>
          <w:rFonts w:ascii="Arial" w:hAnsi="Arial" w:cs="Arial"/>
          <w:spacing w:val="0"/>
          <w:sz w:val="22"/>
          <w:szCs w:val="22"/>
        </w:rPr>
        <w:t xml:space="preserve"> </w:t>
      </w:r>
      <w:r w:rsidR="00214761" w:rsidRPr="0059327F">
        <w:rPr>
          <w:rFonts w:ascii="Arial" w:hAnsi="Arial" w:cs="Arial"/>
          <w:spacing w:val="0"/>
          <w:sz w:val="22"/>
          <w:szCs w:val="22"/>
        </w:rPr>
        <w:t>million</w:t>
      </w:r>
      <w:r w:rsidRPr="0059327F">
        <w:rPr>
          <w:rFonts w:ascii="Arial" w:hAnsi="Arial" w:cs="Arial"/>
          <w:spacing w:val="0"/>
          <w:sz w:val="22"/>
          <w:szCs w:val="22"/>
        </w:rPr>
        <w:t xml:space="preserve"> </w:t>
      </w:r>
      <w:r w:rsidR="00441181" w:rsidRPr="0059327F">
        <w:rPr>
          <w:rFonts w:ascii="Arial" w:hAnsi="Arial" w:cs="Arial"/>
          <w:spacing w:val="0"/>
          <w:sz w:val="22"/>
          <w:szCs w:val="22"/>
        </w:rPr>
        <w:t>(</w:t>
      </w:r>
      <w:r w:rsidR="00F9157D" w:rsidRPr="0059327F">
        <w:rPr>
          <w:rFonts w:ascii="Arial" w:hAnsi="Arial" w:cs="Arial"/>
          <w:spacing w:val="0"/>
          <w:sz w:val="22"/>
          <w:szCs w:val="22"/>
        </w:rPr>
        <w:t>31 December 2018</w:t>
      </w:r>
      <w:r w:rsidR="00441181" w:rsidRPr="0059327F">
        <w:rPr>
          <w:rFonts w:ascii="Arial" w:hAnsi="Arial" w:cs="Arial"/>
          <w:spacing w:val="0"/>
          <w:sz w:val="22"/>
          <w:szCs w:val="22"/>
        </w:rPr>
        <w:t xml:space="preserve">: Baht </w:t>
      </w:r>
      <w:r w:rsidR="00637574" w:rsidRPr="0059327F">
        <w:rPr>
          <w:rFonts w:ascii="Arial" w:hAnsi="Arial" w:cs="Arial"/>
          <w:spacing w:val="0"/>
          <w:sz w:val="22"/>
          <w:szCs w:val="22"/>
        </w:rPr>
        <w:t xml:space="preserve">2,373 </w:t>
      </w:r>
      <w:r w:rsidR="00441181" w:rsidRPr="0059327F">
        <w:rPr>
          <w:rFonts w:ascii="Arial" w:hAnsi="Arial" w:cs="Arial"/>
          <w:spacing w:val="0"/>
          <w:sz w:val="22"/>
          <w:szCs w:val="22"/>
        </w:rPr>
        <w:t>million) (Separate financial</w:t>
      </w:r>
      <w:r w:rsidR="00C044DB" w:rsidRPr="0059327F">
        <w:rPr>
          <w:rFonts w:ascii="Arial" w:hAnsi="Arial" w:cs="Arial"/>
          <w:spacing w:val="0"/>
          <w:sz w:val="22"/>
          <w:szCs w:val="22"/>
        </w:rPr>
        <w:t xml:space="preserve"> statements: Baht </w:t>
      </w:r>
      <w:r w:rsidR="009535E8">
        <w:rPr>
          <w:rFonts w:ascii="Arial" w:hAnsi="Arial" w:cs="Arial"/>
          <w:spacing w:val="0"/>
          <w:sz w:val="22"/>
          <w:szCs w:val="22"/>
        </w:rPr>
        <w:t>1,201</w:t>
      </w:r>
      <w:r w:rsidR="00FE17B3" w:rsidRPr="0059327F">
        <w:rPr>
          <w:rFonts w:ascii="Arial" w:hAnsi="Arial" w:cs="Arial"/>
          <w:spacing w:val="0"/>
          <w:sz w:val="22"/>
          <w:szCs w:val="22"/>
        </w:rPr>
        <w:t xml:space="preserve"> million</w:t>
      </w:r>
      <w:r w:rsidR="00441181" w:rsidRPr="0059327F">
        <w:rPr>
          <w:rFonts w:ascii="Arial" w:hAnsi="Arial" w:cs="Arial"/>
          <w:spacing w:val="0"/>
          <w:sz w:val="22"/>
          <w:szCs w:val="22"/>
        </w:rPr>
        <w:t xml:space="preserve"> </w:t>
      </w:r>
      <w:r w:rsidR="00FE17B3" w:rsidRPr="0059327F">
        <w:rPr>
          <w:rFonts w:ascii="Arial" w:hAnsi="Arial" w:cs="Arial"/>
          <w:spacing w:val="0"/>
          <w:sz w:val="22"/>
          <w:szCs w:val="22"/>
        </w:rPr>
        <w:t>(</w:t>
      </w:r>
      <w:r w:rsidR="00F9157D" w:rsidRPr="0059327F">
        <w:rPr>
          <w:rFonts w:ascii="Arial" w:hAnsi="Arial" w:cs="Arial"/>
          <w:spacing w:val="0"/>
          <w:sz w:val="22"/>
          <w:szCs w:val="22"/>
        </w:rPr>
        <w:t>31 December 2018</w:t>
      </w:r>
      <w:r w:rsidR="00637574" w:rsidRPr="0059327F">
        <w:rPr>
          <w:rFonts w:ascii="Arial" w:hAnsi="Arial" w:cs="Arial"/>
          <w:spacing w:val="0"/>
          <w:sz w:val="22"/>
          <w:szCs w:val="22"/>
        </w:rPr>
        <w:t>: Baht 1,194</w:t>
      </w:r>
      <w:r w:rsidR="00441181" w:rsidRPr="0059327F">
        <w:rPr>
          <w:rFonts w:ascii="Arial" w:hAnsi="Arial" w:cs="Arial"/>
          <w:spacing w:val="0"/>
          <w:sz w:val="22"/>
          <w:szCs w:val="22"/>
        </w:rPr>
        <w:t xml:space="preserve"> million))</w:t>
      </w:r>
      <w:r w:rsidR="00EF3977" w:rsidRPr="0059327F">
        <w:rPr>
          <w:rFonts w:ascii="Arial" w:hAnsi="Arial" w:cs="Arial"/>
          <w:spacing w:val="0"/>
          <w:sz w:val="22"/>
          <w:szCs w:val="22"/>
        </w:rPr>
        <w:t>.</w:t>
      </w:r>
    </w:p>
    <w:p w14:paraId="07138573" w14:textId="77777777" w:rsidR="0084684F" w:rsidRPr="0059327F" w:rsidRDefault="00D562E4" w:rsidP="00A54377">
      <w:pPr>
        <w:pStyle w:val="ListParagraph"/>
        <w:tabs>
          <w:tab w:val="left" w:pos="4230"/>
        </w:tabs>
        <w:spacing w:before="120" w:after="120" w:line="380" w:lineRule="exact"/>
        <w:ind w:left="900" w:hanging="360"/>
        <w:jc w:val="thaiDistribute"/>
        <w:rPr>
          <w:rFonts w:ascii="Arial" w:hAnsi="Arial" w:cs="Arial"/>
          <w:spacing w:val="0"/>
          <w:sz w:val="22"/>
          <w:szCs w:val="22"/>
        </w:rPr>
      </w:pPr>
      <w:r w:rsidRPr="0059327F">
        <w:rPr>
          <w:rFonts w:ascii="Arial" w:hAnsi="Arial" w:cs="Arial"/>
          <w:spacing w:val="0"/>
          <w:sz w:val="22"/>
          <w:szCs w:val="22"/>
        </w:rPr>
        <w:t>b)</w:t>
      </w:r>
      <w:r w:rsidRPr="0059327F">
        <w:rPr>
          <w:rFonts w:ascii="Arial" w:hAnsi="Arial" w:cs="Arial"/>
          <w:spacing w:val="0"/>
          <w:sz w:val="22"/>
          <w:szCs w:val="22"/>
        </w:rPr>
        <w:tab/>
      </w:r>
      <w:r w:rsidR="00224514" w:rsidRPr="0059327F">
        <w:rPr>
          <w:rFonts w:ascii="Arial" w:hAnsi="Arial" w:cs="Arial"/>
          <w:sz w:val="22"/>
          <w:szCs w:val="22"/>
        </w:rPr>
        <w:t xml:space="preserve">As at </w:t>
      </w:r>
      <w:r w:rsidR="001A4E74" w:rsidRPr="0059327F">
        <w:rPr>
          <w:rFonts w:ascii="Arial" w:hAnsi="Arial" w:cs="Arial"/>
          <w:sz w:val="22"/>
          <w:szCs w:val="22"/>
        </w:rPr>
        <w:t>30 September 2019</w:t>
      </w:r>
      <w:r w:rsidR="00143634" w:rsidRPr="0059327F">
        <w:rPr>
          <w:rFonts w:ascii="Arial" w:hAnsi="Arial" w:cs="Arial"/>
          <w:sz w:val="22"/>
          <w:szCs w:val="22"/>
        </w:rPr>
        <w:t xml:space="preserve"> and</w:t>
      </w:r>
      <w:r w:rsidR="00224514" w:rsidRPr="0059327F">
        <w:rPr>
          <w:rFonts w:ascii="Arial" w:hAnsi="Arial" w:cs="Arial"/>
          <w:sz w:val="22"/>
          <w:szCs w:val="22"/>
        </w:rPr>
        <w:t xml:space="preserve"> </w:t>
      </w:r>
      <w:r w:rsidR="00F9157D" w:rsidRPr="0059327F">
        <w:rPr>
          <w:rFonts w:ascii="Arial" w:hAnsi="Arial" w:cs="Arial"/>
          <w:sz w:val="22"/>
          <w:szCs w:val="22"/>
        </w:rPr>
        <w:t>31 December 2018</w:t>
      </w:r>
      <w:r w:rsidR="00EF15D5" w:rsidRPr="0059327F">
        <w:rPr>
          <w:rFonts w:ascii="Arial" w:hAnsi="Arial" w:cs="Arial"/>
          <w:sz w:val="22"/>
          <w:szCs w:val="22"/>
        </w:rPr>
        <w:t xml:space="preserve">, </w:t>
      </w:r>
      <w:r w:rsidR="00224514" w:rsidRPr="0059327F">
        <w:rPr>
          <w:rFonts w:ascii="Arial" w:hAnsi="Arial" w:cs="Arial"/>
          <w:sz w:val="22"/>
          <w:szCs w:val="22"/>
        </w:rPr>
        <w:t>t</w:t>
      </w:r>
      <w:r w:rsidR="00441181" w:rsidRPr="0059327F">
        <w:rPr>
          <w:rFonts w:ascii="Arial" w:hAnsi="Arial" w:cs="Arial"/>
          <w:sz w:val="22"/>
          <w:szCs w:val="22"/>
        </w:rPr>
        <w:t>he Comp</w:t>
      </w:r>
      <w:r w:rsidR="00B71E08" w:rsidRPr="0059327F">
        <w:rPr>
          <w:rFonts w:ascii="Arial" w:hAnsi="Arial" w:cs="Arial"/>
          <w:sz w:val="22"/>
          <w:szCs w:val="22"/>
        </w:rPr>
        <w:t>any had commitments to pay</w:t>
      </w:r>
      <w:r w:rsidR="00B71E08" w:rsidRPr="0059327F">
        <w:rPr>
          <w:rFonts w:ascii="Arial" w:hAnsi="Arial" w:cs="Arial"/>
          <w:spacing w:val="0"/>
          <w:sz w:val="22"/>
          <w:szCs w:val="22"/>
        </w:rPr>
        <w:t xml:space="preserve"> the </w:t>
      </w:r>
      <w:r w:rsidR="00441181" w:rsidRPr="0059327F">
        <w:rPr>
          <w:rFonts w:ascii="Arial" w:hAnsi="Arial" w:cs="Arial"/>
          <w:spacing w:val="0"/>
          <w:sz w:val="22"/>
          <w:szCs w:val="22"/>
        </w:rPr>
        <w:t xml:space="preserve">cost </w:t>
      </w:r>
      <w:r w:rsidR="00B71E08" w:rsidRPr="0059327F">
        <w:rPr>
          <w:rFonts w:ascii="Arial" w:hAnsi="Arial" w:cs="Arial"/>
          <w:spacing w:val="0"/>
          <w:sz w:val="22"/>
          <w:szCs w:val="22"/>
        </w:rPr>
        <w:t xml:space="preserve">of land </w:t>
      </w:r>
      <w:r w:rsidR="00441181" w:rsidRPr="0059327F">
        <w:rPr>
          <w:rFonts w:ascii="Arial" w:hAnsi="Arial" w:cs="Arial"/>
          <w:spacing w:val="0"/>
          <w:sz w:val="22"/>
          <w:szCs w:val="22"/>
        </w:rPr>
        <w:t xml:space="preserve">for new development project </w:t>
      </w:r>
      <w:r w:rsidR="00214761" w:rsidRPr="0059327F">
        <w:rPr>
          <w:rFonts w:ascii="Arial" w:hAnsi="Arial" w:cs="Arial"/>
          <w:spacing w:val="0"/>
          <w:sz w:val="22"/>
          <w:szCs w:val="22"/>
        </w:rPr>
        <w:t>and related expense</w:t>
      </w:r>
      <w:r w:rsidR="00D06C04" w:rsidRPr="0059327F">
        <w:rPr>
          <w:rFonts w:ascii="Arial" w:hAnsi="Arial" w:cs="Arial"/>
          <w:spacing w:val="0"/>
          <w:sz w:val="22"/>
          <w:szCs w:val="22"/>
        </w:rPr>
        <w:t>s</w:t>
      </w:r>
      <w:r w:rsidR="00214761" w:rsidRPr="0059327F">
        <w:rPr>
          <w:rFonts w:ascii="Arial" w:hAnsi="Arial" w:cs="Arial"/>
          <w:spacing w:val="0"/>
          <w:sz w:val="22"/>
          <w:szCs w:val="22"/>
        </w:rPr>
        <w:t xml:space="preserve"> </w:t>
      </w:r>
      <w:r w:rsidR="00441181" w:rsidRPr="0059327F">
        <w:rPr>
          <w:rFonts w:ascii="Arial" w:hAnsi="Arial" w:cs="Arial"/>
          <w:spacing w:val="0"/>
          <w:sz w:val="22"/>
          <w:szCs w:val="22"/>
        </w:rPr>
        <w:t xml:space="preserve">amounting to Baht </w:t>
      </w:r>
      <w:r w:rsidR="00D95B4A" w:rsidRPr="0059327F">
        <w:rPr>
          <w:rFonts w:ascii="Arial" w:hAnsi="Arial" w:cs="Arial"/>
          <w:spacing w:val="0"/>
          <w:sz w:val="22"/>
          <w:szCs w:val="22"/>
        </w:rPr>
        <w:t>1,089</w:t>
      </w:r>
      <w:r w:rsidR="00441181" w:rsidRPr="0059327F">
        <w:rPr>
          <w:rFonts w:ascii="Arial" w:hAnsi="Arial" w:cs="Arial"/>
          <w:spacing w:val="0"/>
          <w:sz w:val="22"/>
          <w:szCs w:val="22"/>
        </w:rPr>
        <w:t xml:space="preserve"> million</w:t>
      </w:r>
      <w:r w:rsidR="00EF3977" w:rsidRPr="0059327F">
        <w:rPr>
          <w:rFonts w:ascii="Arial" w:hAnsi="Arial" w:cs="Arial"/>
          <w:spacing w:val="0"/>
          <w:sz w:val="22"/>
          <w:szCs w:val="22"/>
        </w:rPr>
        <w:t>.</w:t>
      </w:r>
      <w:r w:rsidR="0084684F" w:rsidRPr="0059327F">
        <w:rPr>
          <w:rFonts w:ascii="Arial" w:hAnsi="Arial" w:cs="Arial"/>
          <w:spacing w:val="0"/>
          <w:sz w:val="22"/>
          <w:szCs w:val="22"/>
        </w:rPr>
        <w:br w:type="page"/>
      </w:r>
    </w:p>
    <w:p w14:paraId="12F33E75" w14:textId="77777777" w:rsidR="00D562E4" w:rsidRPr="0059327F" w:rsidRDefault="00D61160" w:rsidP="00A54377">
      <w:pPr>
        <w:pStyle w:val="a"/>
        <w:tabs>
          <w:tab w:val="clear" w:pos="1080"/>
          <w:tab w:val="left" w:pos="540"/>
          <w:tab w:val="left" w:pos="900"/>
          <w:tab w:val="left" w:pos="4230"/>
        </w:tabs>
        <w:spacing w:before="120" w:after="120" w:line="370" w:lineRule="exact"/>
        <w:ind w:left="900" w:right="-43" w:firstLine="0"/>
        <w:rPr>
          <w:rFonts w:ascii="Arial" w:hAnsi="Arial" w:cs="Arial"/>
          <w:spacing w:val="0"/>
          <w:sz w:val="22"/>
          <w:szCs w:val="22"/>
        </w:rPr>
      </w:pPr>
      <w:r w:rsidRPr="0059327F">
        <w:rPr>
          <w:rFonts w:ascii="Arial" w:hAnsi="Arial" w:cs="Arial"/>
          <w:spacing w:val="0"/>
          <w:sz w:val="22"/>
          <w:szCs w:val="22"/>
        </w:rPr>
        <w:lastRenderedPageBreak/>
        <w:t xml:space="preserve">As at </w:t>
      </w:r>
      <w:r w:rsidR="001A4E74" w:rsidRPr="0059327F">
        <w:rPr>
          <w:rFonts w:ascii="Arial" w:hAnsi="Arial" w:cs="Arial"/>
          <w:spacing w:val="0"/>
          <w:sz w:val="22"/>
          <w:szCs w:val="22"/>
        </w:rPr>
        <w:t>30 September 2019</w:t>
      </w:r>
      <w:r w:rsidR="00B47CA9" w:rsidRPr="0059327F">
        <w:rPr>
          <w:rFonts w:ascii="Arial" w:hAnsi="Arial" w:cs="Arial"/>
          <w:spacing w:val="0"/>
          <w:sz w:val="22"/>
          <w:szCs w:val="22"/>
        </w:rPr>
        <w:t xml:space="preserve"> and </w:t>
      </w:r>
      <w:r w:rsidR="00F9157D" w:rsidRPr="0059327F">
        <w:rPr>
          <w:rFonts w:ascii="Arial" w:hAnsi="Arial" w:cs="Arial"/>
          <w:spacing w:val="0"/>
          <w:sz w:val="22"/>
          <w:szCs w:val="22"/>
        </w:rPr>
        <w:t>31 December 2018</w:t>
      </w:r>
      <w:r w:rsidR="00441181" w:rsidRPr="0059327F">
        <w:rPr>
          <w:rFonts w:ascii="Arial" w:hAnsi="Arial" w:cs="Arial"/>
          <w:spacing w:val="0"/>
          <w:sz w:val="22"/>
          <w:szCs w:val="22"/>
        </w:rPr>
        <w:t xml:space="preserve">, the Company </w:t>
      </w:r>
      <w:r w:rsidR="00143634" w:rsidRPr="0059327F">
        <w:rPr>
          <w:rFonts w:ascii="Arial" w:hAnsi="Arial" w:cs="Arial"/>
          <w:spacing w:val="0"/>
          <w:sz w:val="22"/>
          <w:szCs w:val="22"/>
        </w:rPr>
        <w:t>had</w:t>
      </w:r>
      <w:r w:rsidR="00441181" w:rsidRPr="0059327F">
        <w:rPr>
          <w:rFonts w:ascii="Arial" w:hAnsi="Arial" w:cs="Arial"/>
          <w:spacing w:val="0"/>
          <w:sz w:val="22"/>
          <w:szCs w:val="22"/>
        </w:rPr>
        <w:t xml:space="preserve"> </w:t>
      </w:r>
      <w:r w:rsidR="00D06C04" w:rsidRPr="0059327F">
        <w:rPr>
          <w:rFonts w:ascii="Arial" w:hAnsi="Arial" w:cs="Arial"/>
          <w:spacing w:val="0"/>
          <w:sz w:val="22"/>
          <w:szCs w:val="22"/>
        </w:rPr>
        <w:t>advance</w:t>
      </w:r>
      <w:r w:rsidR="00441181" w:rsidRPr="0059327F">
        <w:rPr>
          <w:rFonts w:ascii="Arial" w:hAnsi="Arial" w:cs="Arial"/>
          <w:spacing w:val="0"/>
          <w:sz w:val="22"/>
          <w:szCs w:val="22"/>
        </w:rPr>
        <w:t xml:space="preserve"> paym</w:t>
      </w:r>
      <w:r w:rsidR="00B71E08" w:rsidRPr="0059327F">
        <w:rPr>
          <w:rFonts w:ascii="Arial" w:hAnsi="Arial" w:cs="Arial"/>
          <w:spacing w:val="0"/>
          <w:sz w:val="22"/>
          <w:szCs w:val="22"/>
        </w:rPr>
        <w:t xml:space="preserve">ent for purchase of land </w:t>
      </w:r>
      <w:r w:rsidR="00441181" w:rsidRPr="0059327F">
        <w:rPr>
          <w:rFonts w:ascii="Arial" w:hAnsi="Arial" w:cs="Arial"/>
          <w:spacing w:val="0"/>
          <w:sz w:val="22"/>
          <w:szCs w:val="22"/>
        </w:rPr>
        <w:t xml:space="preserve">of Baht </w:t>
      </w:r>
      <w:r w:rsidR="00AD3474" w:rsidRPr="0059327F">
        <w:rPr>
          <w:rFonts w:ascii="Arial" w:hAnsi="Arial" w:cs="Arial"/>
          <w:spacing w:val="0"/>
          <w:sz w:val="22"/>
          <w:szCs w:val="22"/>
        </w:rPr>
        <w:t>100</w:t>
      </w:r>
      <w:r w:rsidR="00441181" w:rsidRPr="0059327F">
        <w:rPr>
          <w:rFonts w:ascii="Arial" w:hAnsi="Arial" w:cs="Arial"/>
          <w:spacing w:val="0"/>
          <w:sz w:val="22"/>
          <w:szCs w:val="22"/>
        </w:rPr>
        <w:t xml:space="preserve"> million. Under the </w:t>
      </w:r>
      <w:r w:rsidR="00A7163D" w:rsidRPr="0059327F">
        <w:rPr>
          <w:rFonts w:ascii="Arial" w:hAnsi="Arial" w:cs="Arial"/>
          <w:spacing w:val="0"/>
          <w:sz w:val="22"/>
          <w:szCs w:val="22"/>
        </w:rPr>
        <w:t>conditions</w:t>
      </w:r>
      <w:r w:rsidR="00441181" w:rsidRPr="0059327F">
        <w:rPr>
          <w:rFonts w:ascii="Arial" w:hAnsi="Arial" w:cs="Arial"/>
          <w:spacing w:val="0"/>
          <w:sz w:val="22"/>
          <w:szCs w:val="22"/>
        </w:rPr>
        <w:t xml:space="preserve"> of </w:t>
      </w:r>
      <w:r w:rsidR="00A7163D" w:rsidRPr="0059327F">
        <w:rPr>
          <w:rFonts w:ascii="Arial" w:hAnsi="Arial" w:cs="Arial"/>
          <w:spacing w:val="0"/>
          <w:sz w:val="22"/>
          <w:szCs w:val="22"/>
        </w:rPr>
        <w:t xml:space="preserve">the </w:t>
      </w:r>
      <w:r w:rsidR="00441181" w:rsidRPr="0059327F">
        <w:rPr>
          <w:rFonts w:ascii="Arial" w:hAnsi="Arial" w:cs="Arial"/>
          <w:spacing w:val="0"/>
          <w:sz w:val="22"/>
          <w:szCs w:val="22"/>
        </w:rPr>
        <w:t xml:space="preserve">agreements to </w:t>
      </w:r>
      <w:r w:rsidR="00F07492" w:rsidRPr="0059327F">
        <w:rPr>
          <w:rFonts w:ascii="Arial" w:hAnsi="Arial" w:cs="Arial"/>
          <w:spacing w:val="0"/>
          <w:sz w:val="22"/>
          <w:szCs w:val="22"/>
        </w:rPr>
        <w:t>sell and purchase of land dated</w:t>
      </w:r>
      <w:r w:rsidR="00307A0E" w:rsidRPr="0059327F">
        <w:rPr>
          <w:rFonts w:ascii="Arial" w:hAnsi="Arial" w:cs="Arial"/>
          <w:spacing w:val="0"/>
          <w:sz w:val="22"/>
          <w:szCs w:val="22"/>
        </w:rPr>
        <w:t xml:space="preserve"> </w:t>
      </w:r>
      <w:r w:rsidR="00F07492" w:rsidRPr="0059327F">
        <w:rPr>
          <w:rFonts w:ascii="Arial" w:hAnsi="Arial" w:cs="Arial"/>
          <w:spacing w:val="0"/>
          <w:sz w:val="22"/>
          <w:szCs w:val="22"/>
        </w:rPr>
        <w:t>4 January</w:t>
      </w:r>
      <w:r w:rsidR="00441181" w:rsidRPr="0059327F">
        <w:rPr>
          <w:rFonts w:ascii="Arial" w:hAnsi="Arial" w:cs="Arial"/>
          <w:spacing w:val="0"/>
          <w:sz w:val="22"/>
          <w:szCs w:val="22"/>
        </w:rPr>
        <w:t xml:space="preserve"> 2017 and</w:t>
      </w:r>
      <w:r w:rsidR="00A7163D" w:rsidRPr="0059327F">
        <w:rPr>
          <w:rFonts w:ascii="Arial" w:hAnsi="Arial" w:cs="Arial"/>
          <w:spacing w:val="0"/>
          <w:sz w:val="22"/>
          <w:szCs w:val="22"/>
        </w:rPr>
        <w:t xml:space="preserve"> the</w:t>
      </w:r>
      <w:r w:rsidR="00441181" w:rsidRPr="0059327F">
        <w:rPr>
          <w:rFonts w:ascii="Arial" w:hAnsi="Arial" w:cs="Arial"/>
          <w:spacing w:val="0"/>
          <w:sz w:val="22"/>
          <w:szCs w:val="22"/>
        </w:rPr>
        <w:t xml:space="preserve"> amendm</w:t>
      </w:r>
      <w:r w:rsidR="00F0419A" w:rsidRPr="0059327F">
        <w:rPr>
          <w:rFonts w:ascii="Arial" w:hAnsi="Arial" w:cs="Arial"/>
          <w:spacing w:val="0"/>
          <w:sz w:val="22"/>
          <w:szCs w:val="22"/>
        </w:rPr>
        <w:t xml:space="preserve">ent </w:t>
      </w:r>
      <w:r w:rsidR="00A7163D" w:rsidRPr="0059327F">
        <w:rPr>
          <w:rFonts w:ascii="Arial" w:hAnsi="Arial" w:cs="Arial"/>
          <w:spacing w:val="0"/>
          <w:sz w:val="22"/>
          <w:szCs w:val="22"/>
        </w:rPr>
        <w:t xml:space="preserve">to the </w:t>
      </w:r>
      <w:r w:rsidR="00F0419A" w:rsidRPr="0059327F">
        <w:rPr>
          <w:rFonts w:ascii="Arial" w:hAnsi="Arial" w:cs="Arial"/>
          <w:spacing w:val="0"/>
          <w:sz w:val="22"/>
          <w:szCs w:val="22"/>
        </w:rPr>
        <w:t xml:space="preserve">agreements dated </w:t>
      </w:r>
      <w:r w:rsidR="00FA0D99" w:rsidRPr="0059327F">
        <w:rPr>
          <w:rFonts w:ascii="Arial" w:hAnsi="Arial" w:cs="Arial"/>
          <w:spacing w:val="0"/>
          <w:sz w:val="22"/>
          <w:szCs w:val="22"/>
        </w:rPr>
        <w:t xml:space="preserve">                   </w:t>
      </w:r>
      <w:r w:rsidR="00F07492" w:rsidRPr="0059327F">
        <w:rPr>
          <w:rFonts w:ascii="Arial" w:hAnsi="Arial" w:cs="Arial"/>
          <w:spacing w:val="0"/>
          <w:sz w:val="22"/>
          <w:szCs w:val="22"/>
        </w:rPr>
        <w:t>31 January 2017 and 21 February</w:t>
      </w:r>
      <w:r w:rsidR="00441181" w:rsidRPr="0059327F">
        <w:rPr>
          <w:rFonts w:ascii="Arial" w:hAnsi="Arial" w:cs="Arial"/>
          <w:spacing w:val="0"/>
          <w:sz w:val="22"/>
          <w:szCs w:val="22"/>
        </w:rPr>
        <w:t xml:space="preserve"> 2017, the ownership o</w:t>
      </w:r>
      <w:r w:rsidR="00FA0D99" w:rsidRPr="0059327F">
        <w:rPr>
          <w:rFonts w:ascii="Arial" w:hAnsi="Arial" w:cs="Arial"/>
          <w:spacing w:val="0"/>
          <w:sz w:val="22"/>
          <w:szCs w:val="22"/>
        </w:rPr>
        <w:t>f</w:t>
      </w:r>
      <w:r w:rsidR="00441181" w:rsidRPr="0059327F">
        <w:rPr>
          <w:rFonts w:ascii="Arial" w:hAnsi="Arial" w:cs="Arial"/>
          <w:spacing w:val="0"/>
          <w:sz w:val="22"/>
          <w:szCs w:val="22"/>
        </w:rPr>
        <w:t xml:space="preserve"> such land shall be transferred to the Company when payments are made in full amount within </w:t>
      </w:r>
      <w:r w:rsidR="00F07492" w:rsidRPr="0059327F">
        <w:rPr>
          <w:rFonts w:ascii="Arial" w:hAnsi="Arial" w:cs="Arial"/>
          <w:spacing w:val="0"/>
          <w:sz w:val="22"/>
          <w:szCs w:val="22"/>
        </w:rPr>
        <w:t xml:space="preserve">31 </w:t>
      </w:r>
      <w:r w:rsidR="00441181" w:rsidRPr="0059327F">
        <w:rPr>
          <w:rFonts w:ascii="Arial" w:hAnsi="Arial" w:cs="Arial"/>
          <w:spacing w:val="0"/>
          <w:sz w:val="22"/>
          <w:szCs w:val="22"/>
        </w:rPr>
        <w:t>Ju</w:t>
      </w:r>
      <w:r w:rsidR="00F07492" w:rsidRPr="0059327F">
        <w:rPr>
          <w:rFonts w:ascii="Arial" w:hAnsi="Arial" w:cs="Arial"/>
          <w:spacing w:val="0"/>
          <w:sz w:val="22"/>
          <w:szCs w:val="22"/>
        </w:rPr>
        <w:t>ly</w:t>
      </w:r>
      <w:r w:rsidR="00441181" w:rsidRPr="0059327F">
        <w:rPr>
          <w:rFonts w:ascii="Arial" w:hAnsi="Arial" w:cs="Arial"/>
          <w:spacing w:val="0"/>
          <w:sz w:val="22"/>
          <w:szCs w:val="22"/>
        </w:rPr>
        <w:t xml:space="preserve"> 2017, otherwise the seller has </w:t>
      </w:r>
      <w:r w:rsidR="00A7163D" w:rsidRPr="0059327F">
        <w:rPr>
          <w:rFonts w:ascii="Arial" w:hAnsi="Arial" w:cs="Arial"/>
          <w:spacing w:val="0"/>
          <w:sz w:val="22"/>
          <w:szCs w:val="22"/>
        </w:rPr>
        <w:t>a</w:t>
      </w:r>
      <w:r w:rsidR="00B71E08" w:rsidRPr="0059327F">
        <w:rPr>
          <w:rFonts w:ascii="Arial" w:hAnsi="Arial" w:cs="Arial"/>
          <w:spacing w:val="0"/>
          <w:sz w:val="22"/>
          <w:szCs w:val="22"/>
        </w:rPr>
        <w:t xml:space="preserve"> </w:t>
      </w:r>
      <w:r w:rsidR="00441181" w:rsidRPr="0059327F">
        <w:rPr>
          <w:rFonts w:ascii="Arial" w:hAnsi="Arial" w:cs="Arial"/>
          <w:spacing w:val="0"/>
          <w:sz w:val="22"/>
          <w:szCs w:val="22"/>
        </w:rPr>
        <w:t xml:space="preserve">right to confiscate such deposit without </w:t>
      </w:r>
      <w:r w:rsidR="00A7163D" w:rsidRPr="0059327F">
        <w:rPr>
          <w:rFonts w:ascii="Arial" w:hAnsi="Arial" w:cs="Arial"/>
          <w:spacing w:val="0"/>
          <w:sz w:val="22"/>
          <w:szCs w:val="22"/>
        </w:rPr>
        <w:t>a prior</w:t>
      </w:r>
      <w:r w:rsidR="00441181" w:rsidRPr="0059327F">
        <w:rPr>
          <w:rFonts w:ascii="Arial" w:hAnsi="Arial" w:cs="Arial"/>
          <w:spacing w:val="0"/>
          <w:sz w:val="22"/>
          <w:szCs w:val="22"/>
        </w:rPr>
        <w:t xml:space="preserve"> notice. The Company sent </w:t>
      </w:r>
      <w:r w:rsidR="00A7163D" w:rsidRPr="0059327F">
        <w:rPr>
          <w:rFonts w:ascii="Arial" w:hAnsi="Arial" w:cs="Arial"/>
          <w:spacing w:val="0"/>
          <w:sz w:val="22"/>
          <w:szCs w:val="22"/>
        </w:rPr>
        <w:t>an</w:t>
      </w:r>
      <w:r w:rsidR="00441181" w:rsidRPr="0059327F">
        <w:rPr>
          <w:rFonts w:ascii="Arial" w:hAnsi="Arial" w:cs="Arial"/>
          <w:spacing w:val="0"/>
          <w:sz w:val="22"/>
          <w:szCs w:val="22"/>
        </w:rPr>
        <w:t xml:space="preserve"> intention letter to p</w:t>
      </w:r>
      <w:r w:rsidR="00F07492" w:rsidRPr="0059327F">
        <w:rPr>
          <w:rFonts w:ascii="Arial" w:hAnsi="Arial" w:cs="Arial"/>
          <w:spacing w:val="0"/>
          <w:sz w:val="22"/>
          <w:szCs w:val="22"/>
        </w:rPr>
        <w:t>urchase of land dated 29 August</w:t>
      </w:r>
      <w:r w:rsidR="00441181" w:rsidRPr="0059327F">
        <w:rPr>
          <w:rFonts w:ascii="Arial" w:hAnsi="Arial" w:cs="Arial"/>
          <w:spacing w:val="0"/>
          <w:sz w:val="22"/>
          <w:szCs w:val="22"/>
        </w:rPr>
        <w:t xml:space="preserve"> 2017 to the seller and received</w:t>
      </w:r>
      <w:r w:rsidR="00FA0D99" w:rsidRPr="0059327F">
        <w:rPr>
          <w:rFonts w:ascii="Arial" w:hAnsi="Arial" w:cs="Arial"/>
          <w:spacing w:val="0"/>
          <w:sz w:val="22"/>
          <w:szCs w:val="22"/>
        </w:rPr>
        <w:t xml:space="preserve">                      </w:t>
      </w:r>
      <w:r w:rsidR="00441181" w:rsidRPr="0059327F">
        <w:rPr>
          <w:rFonts w:ascii="Arial" w:hAnsi="Arial" w:cs="Arial"/>
          <w:spacing w:val="0"/>
          <w:sz w:val="22"/>
          <w:szCs w:val="22"/>
        </w:rPr>
        <w:t xml:space="preserve"> </w:t>
      </w:r>
      <w:r w:rsidR="00A7163D" w:rsidRPr="0059327F">
        <w:rPr>
          <w:rFonts w:ascii="Arial" w:hAnsi="Arial" w:cs="Arial"/>
          <w:spacing w:val="0"/>
          <w:sz w:val="22"/>
          <w:szCs w:val="22"/>
        </w:rPr>
        <w:t>an</w:t>
      </w:r>
      <w:r w:rsidR="00441181" w:rsidRPr="0059327F">
        <w:rPr>
          <w:rFonts w:ascii="Arial" w:hAnsi="Arial" w:cs="Arial"/>
          <w:spacing w:val="0"/>
          <w:sz w:val="22"/>
          <w:szCs w:val="22"/>
        </w:rPr>
        <w:t xml:space="preserve"> acknowledge</w:t>
      </w:r>
      <w:r w:rsidR="00A7163D" w:rsidRPr="0059327F">
        <w:rPr>
          <w:rFonts w:ascii="Arial" w:hAnsi="Arial" w:cs="Arial"/>
          <w:spacing w:val="0"/>
          <w:sz w:val="22"/>
          <w:szCs w:val="22"/>
        </w:rPr>
        <w:t xml:space="preserve">ment </w:t>
      </w:r>
      <w:r w:rsidR="00441181" w:rsidRPr="0059327F">
        <w:rPr>
          <w:rFonts w:ascii="Arial" w:hAnsi="Arial" w:cs="Arial"/>
          <w:spacing w:val="0"/>
          <w:sz w:val="22"/>
          <w:szCs w:val="22"/>
        </w:rPr>
        <w:t>letter fro</w:t>
      </w:r>
      <w:r w:rsidR="00F07492" w:rsidRPr="0059327F">
        <w:rPr>
          <w:rFonts w:ascii="Arial" w:hAnsi="Arial" w:cs="Arial"/>
          <w:spacing w:val="0"/>
          <w:sz w:val="22"/>
          <w:szCs w:val="22"/>
        </w:rPr>
        <w:t xml:space="preserve">m the seller dated 1 September </w:t>
      </w:r>
      <w:r w:rsidR="00441181" w:rsidRPr="0059327F">
        <w:rPr>
          <w:rFonts w:ascii="Arial" w:hAnsi="Arial" w:cs="Arial"/>
          <w:spacing w:val="0"/>
          <w:sz w:val="22"/>
          <w:szCs w:val="22"/>
        </w:rPr>
        <w:t xml:space="preserve">2017 </w:t>
      </w:r>
      <w:r w:rsidR="00A7163D" w:rsidRPr="0059327F">
        <w:rPr>
          <w:rFonts w:ascii="Arial" w:hAnsi="Arial" w:cs="Arial"/>
          <w:spacing w:val="0"/>
          <w:sz w:val="22"/>
          <w:szCs w:val="22"/>
        </w:rPr>
        <w:t xml:space="preserve">agreeing </w:t>
      </w:r>
      <w:r w:rsidR="008729BD" w:rsidRPr="0059327F">
        <w:rPr>
          <w:rFonts w:ascii="Arial" w:hAnsi="Arial" w:cs="Arial"/>
          <w:spacing w:val="0"/>
          <w:sz w:val="22"/>
          <w:szCs w:val="22"/>
        </w:rPr>
        <w:t xml:space="preserve">to </w:t>
      </w:r>
      <w:r w:rsidR="00441181" w:rsidRPr="0059327F">
        <w:rPr>
          <w:rFonts w:ascii="Arial" w:hAnsi="Arial" w:cs="Arial"/>
          <w:spacing w:val="0"/>
          <w:sz w:val="22"/>
          <w:szCs w:val="22"/>
        </w:rPr>
        <w:t>consider</w:t>
      </w:r>
      <w:r w:rsidR="00B71E08" w:rsidRPr="0059327F">
        <w:rPr>
          <w:rFonts w:ascii="Arial" w:hAnsi="Arial" w:cs="Arial"/>
          <w:spacing w:val="0"/>
          <w:sz w:val="22"/>
          <w:szCs w:val="22"/>
        </w:rPr>
        <w:t xml:space="preserve"> </w:t>
      </w:r>
      <w:r w:rsidR="00441181" w:rsidRPr="0059327F">
        <w:rPr>
          <w:rFonts w:ascii="Arial" w:hAnsi="Arial" w:cs="Arial"/>
          <w:spacing w:val="0"/>
          <w:sz w:val="22"/>
          <w:szCs w:val="22"/>
        </w:rPr>
        <w:t xml:space="preserve">the Company’s </w:t>
      </w:r>
      <w:r w:rsidR="008729BD" w:rsidRPr="0059327F">
        <w:rPr>
          <w:rFonts w:ascii="Arial" w:hAnsi="Arial" w:cs="Arial"/>
          <w:spacing w:val="0"/>
          <w:sz w:val="22"/>
          <w:szCs w:val="22"/>
        </w:rPr>
        <w:t xml:space="preserve">proposition </w:t>
      </w:r>
      <w:r w:rsidR="00441181" w:rsidRPr="0059327F">
        <w:rPr>
          <w:rFonts w:ascii="Arial" w:hAnsi="Arial" w:cs="Arial"/>
          <w:spacing w:val="0"/>
          <w:sz w:val="22"/>
          <w:szCs w:val="22"/>
        </w:rPr>
        <w:t>without mention</w:t>
      </w:r>
      <w:r w:rsidR="008729BD" w:rsidRPr="0059327F">
        <w:rPr>
          <w:rFonts w:ascii="Arial" w:hAnsi="Arial" w:cs="Arial"/>
          <w:spacing w:val="0"/>
          <w:sz w:val="22"/>
          <w:szCs w:val="22"/>
        </w:rPr>
        <w:t xml:space="preserve">ing about relinguishing its </w:t>
      </w:r>
      <w:r w:rsidR="00441181" w:rsidRPr="0059327F">
        <w:rPr>
          <w:rFonts w:ascii="Arial" w:hAnsi="Arial" w:cs="Arial"/>
          <w:spacing w:val="0"/>
          <w:sz w:val="22"/>
          <w:szCs w:val="22"/>
        </w:rPr>
        <w:t xml:space="preserve">right </w:t>
      </w:r>
      <w:r w:rsidR="008729BD" w:rsidRPr="0059327F">
        <w:rPr>
          <w:rFonts w:ascii="Arial" w:hAnsi="Arial" w:cs="Arial"/>
          <w:spacing w:val="0"/>
          <w:sz w:val="22"/>
          <w:szCs w:val="22"/>
        </w:rPr>
        <w:t>to confiscat</w:t>
      </w:r>
      <w:r w:rsidR="00FA0D99" w:rsidRPr="0059327F">
        <w:rPr>
          <w:rFonts w:ascii="Arial" w:hAnsi="Arial" w:cs="Arial"/>
          <w:spacing w:val="0"/>
          <w:sz w:val="22"/>
          <w:szCs w:val="22"/>
        </w:rPr>
        <w:t>e</w:t>
      </w:r>
      <w:r w:rsidR="008729BD" w:rsidRPr="0059327F">
        <w:rPr>
          <w:rFonts w:ascii="Arial" w:hAnsi="Arial" w:cs="Arial"/>
          <w:spacing w:val="0"/>
          <w:sz w:val="22"/>
          <w:szCs w:val="22"/>
        </w:rPr>
        <w:t xml:space="preserve"> the</w:t>
      </w:r>
      <w:r w:rsidR="00441181" w:rsidRPr="0059327F">
        <w:rPr>
          <w:rFonts w:ascii="Arial" w:hAnsi="Arial" w:cs="Arial"/>
          <w:spacing w:val="0"/>
          <w:sz w:val="22"/>
          <w:szCs w:val="22"/>
        </w:rPr>
        <w:t xml:space="preserve"> deposits. Based on the</w:t>
      </w:r>
      <w:r w:rsidR="00B93BE0" w:rsidRPr="0059327F">
        <w:rPr>
          <w:rFonts w:ascii="Arial" w:hAnsi="Arial" w:cs="Arial"/>
          <w:spacing w:val="0"/>
          <w:sz w:val="22"/>
          <w:szCs w:val="22"/>
        </w:rPr>
        <w:t xml:space="preserve"> </w:t>
      </w:r>
      <w:r w:rsidR="00495AC0" w:rsidRPr="0059327F">
        <w:rPr>
          <w:rFonts w:ascii="Arial" w:hAnsi="Arial" w:cs="Arial"/>
          <w:spacing w:val="0"/>
          <w:sz w:val="22"/>
          <w:szCs w:val="22"/>
        </w:rPr>
        <w:t>in-house legal counselo</w:t>
      </w:r>
      <w:r w:rsidR="00B71E08" w:rsidRPr="0059327F">
        <w:rPr>
          <w:rFonts w:ascii="Arial" w:hAnsi="Arial" w:cs="Arial"/>
          <w:spacing w:val="0"/>
          <w:sz w:val="22"/>
          <w:szCs w:val="22"/>
        </w:rPr>
        <w:t>r’s</w:t>
      </w:r>
      <w:r w:rsidR="00441181" w:rsidRPr="0059327F">
        <w:rPr>
          <w:rFonts w:ascii="Arial" w:hAnsi="Arial" w:cs="Arial"/>
          <w:spacing w:val="0"/>
          <w:sz w:val="22"/>
          <w:szCs w:val="22"/>
        </w:rPr>
        <w:t xml:space="preserve"> opinion of the </w:t>
      </w:r>
      <w:r w:rsidR="00224514" w:rsidRPr="0059327F">
        <w:rPr>
          <w:rFonts w:ascii="Arial" w:hAnsi="Arial" w:cs="Arial"/>
          <w:spacing w:val="0"/>
          <w:sz w:val="22"/>
          <w:szCs w:val="22"/>
        </w:rPr>
        <w:t>Company</w:t>
      </w:r>
      <w:r w:rsidR="00B71E08" w:rsidRPr="0059327F">
        <w:rPr>
          <w:rFonts w:ascii="Arial" w:hAnsi="Arial" w:cs="Arial"/>
          <w:spacing w:val="0"/>
          <w:sz w:val="22"/>
          <w:szCs w:val="22"/>
        </w:rPr>
        <w:t>, the</w:t>
      </w:r>
      <w:r w:rsidR="00441181" w:rsidRPr="0059327F">
        <w:rPr>
          <w:rFonts w:ascii="Arial" w:hAnsi="Arial" w:cs="Arial"/>
          <w:spacing w:val="0"/>
          <w:sz w:val="22"/>
          <w:szCs w:val="22"/>
        </w:rPr>
        <w:t xml:space="preserve"> seller has the right to confiscate such deposit. However, as verbally discussed between the Company’s</w:t>
      </w:r>
      <w:r w:rsidR="00B71E08" w:rsidRPr="0059327F">
        <w:rPr>
          <w:rFonts w:ascii="Arial" w:hAnsi="Arial" w:cs="Arial"/>
          <w:spacing w:val="0"/>
          <w:sz w:val="22"/>
          <w:szCs w:val="22"/>
        </w:rPr>
        <w:t xml:space="preserve"> management and the seller, with</w:t>
      </w:r>
      <w:r w:rsidR="00441181" w:rsidRPr="0059327F">
        <w:rPr>
          <w:rFonts w:ascii="Arial" w:hAnsi="Arial" w:cs="Arial"/>
          <w:spacing w:val="0"/>
          <w:sz w:val="22"/>
          <w:szCs w:val="22"/>
        </w:rPr>
        <w:t xml:space="preserve"> the Company </w:t>
      </w:r>
      <w:r w:rsidR="00B71E08" w:rsidRPr="0059327F">
        <w:rPr>
          <w:rFonts w:ascii="Arial" w:hAnsi="Arial" w:cs="Arial"/>
          <w:spacing w:val="0"/>
          <w:sz w:val="22"/>
          <w:szCs w:val="22"/>
        </w:rPr>
        <w:t>going to</w:t>
      </w:r>
      <w:r w:rsidR="00441181" w:rsidRPr="0059327F">
        <w:rPr>
          <w:rFonts w:ascii="Arial" w:hAnsi="Arial" w:cs="Arial"/>
          <w:spacing w:val="0"/>
          <w:sz w:val="22"/>
          <w:szCs w:val="22"/>
        </w:rPr>
        <w:t xml:space="preserve"> purchase such land, the management believes that such </w:t>
      </w:r>
      <w:r w:rsidR="008729BD" w:rsidRPr="0059327F">
        <w:rPr>
          <w:rFonts w:ascii="Arial" w:hAnsi="Arial" w:cs="Arial"/>
          <w:spacing w:val="0"/>
          <w:sz w:val="22"/>
          <w:szCs w:val="22"/>
        </w:rPr>
        <w:t>deposit</w:t>
      </w:r>
      <w:r w:rsidR="00441181" w:rsidRPr="0059327F">
        <w:rPr>
          <w:rFonts w:ascii="Arial" w:hAnsi="Arial" w:cs="Arial"/>
          <w:spacing w:val="0"/>
          <w:sz w:val="22"/>
          <w:szCs w:val="22"/>
        </w:rPr>
        <w:t xml:space="preserve"> would not be confiscated. Hence, the Company did not set up </w:t>
      </w:r>
      <w:r w:rsidR="008729BD" w:rsidRPr="0059327F">
        <w:rPr>
          <w:rFonts w:ascii="Arial" w:hAnsi="Arial" w:cs="Arial"/>
          <w:spacing w:val="0"/>
          <w:sz w:val="22"/>
          <w:szCs w:val="22"/>
        </w:rPr>
        <w:t xml:space="preserve">a </w:t>
      </w:r>
      <w:r w:rsidR="00441181" w:rsidRPr="0059327F">
        <w:rPr>
          <w:rFonts w:ascii="Arial" w:hAnsi="Arial" w:cs="Arial"/>
          <w:spacing w:val="0"/>
          <w:sz w:val="22"/>
          <w:szCs w:val="22"/>
        </w:rPr>
        <w:t xml:space="preserve">provision for impairment loss on </w:t>
      </w:r>
      <w:r w:rsidR="00D06C04" w:rsidRPr="0059327F">
        <w:rPr>
          <w:rFonts w:ascii="Arial" w:hAnsi="Arial" w:cs="Arial"/>
          <w:spacing w:val="0"/>
          <w:sz w:val="22"/>
          <w:szCs w:val="22"/>
        </w:rPr>
        <w:t>advance</w:t>
      </w:r>
      <w:r w:rsidR="00441181" w:rsidRPr="0059327F">
        <w:rPr>
          <w:rFonts w:ascii="Arial" w:hAnsi="Arial" w:cs="Arial"/>
          <w:spacing w:val="0"/>
          <w:sz w:val="22"/>
          <w:szCs w:val="22"/>
        </w:rPr>
        <w:t xml:space="preserve"> payment for purchase of land.</w:t>
      </w:r>
    </w:p>
    <w:p w14:paraId="18AFD264" w14:textId="77777777" w:rsidR="00D20DC7" w:rsidRPr="0059327F" w:rsidRDefault="008729BD" w:rsidP="00A54377">
      <w:pPr>
        <w:tabs>
          <w:tab w:val="left" w:pos="4230"/>
        </w:tabs>
        <w:spacing w:before="120" w:after="120" w:line="370" w:lineRule="exact"/>
        <w:ind w:left="540" w:hanging="540"/>
        <w:jc w:val="thaiDistribute"/>
        <w:rPr>
          <w:rFonts w:ascii="Arial" w:hAnsi="Arial" w:cs="Arial"/>
          <w:b/>
          <w:bCs/>
          <w:spacing w:val="0"/>
          <w:sz w:val="22"/>
          <w:szCs w:val="22"/>
        </w:rPr>
      </w:pPr>
      <w:r w:rsidRPr="0059327F">
        <w:rPr>
          <w:rFonts w:ascii="Arial" w:hAnsi="Arial" w:cs="Arial"/>
          <w:b/>
          <w:bCs/>
          <w:spacing w:val="0"/>
          <w:sz w:val="22"/>
          <w:szCs w:val="22"/>
        </w:rPr>
        <w:t>30</w:t>
      </w:r>
      <w:r w:rsidR="00A04D3C" w:rsidRPr="0059327F">
        <w:rPr>
          <w:rFonts w:ascii="Arial" w:hAnsi="Arial" w:cs="Arial"/>
          <w:b/>
          <w:bCs/>
          <w:spacing w:val="0"/>
          <w:sz w:val="22"/>
          <w:szCs w:val="22"/>
        </w:rPr>
        <w:t>.2</w:t>
      </w:r>
      <w:r w:rsidR="00A04D3C" w:rsidRPr="0059327F">
        <w:rPr>
          <w:rFonts w:ascii="Arial" w:hAnsi="Arial" w:cs="Arial"/>
          <w:b/>
          <w:bCs/>
          <w:spacing w:val="0"/>
          <w:sz w:val="22"/>
          <w:szCs w:val="22"/>
        </w:rPr>
        <w:tab/>
      </w:r>
      <w:r w:rsidR="00116707" w:rsidRPr="0059327F">
        <w:rPr>
          <w:rFonts w:ascii="Arial" w:hAnsi="Arial" w:cs="Arial"/>
          <w:b/>
          <w:bCs/>
          <w:spacing w:val="0"/>
          <w:sz w:val="22"/>
          <w:szCs w:val="22"/>
        </w:rPr>
        <w:t>Operating lease and service commitment</w:t>
      </w:r>
      <w:r w:rsidR="00143634" w:rsidRPr="0059327F">
        <w:rPr>
          <w:rFonts w:ascii="Arial" w:hAnsi="Arial" w:cs="Arial"/>
          <w:b/>
          <w:bCs/>
          <w:spacing w:val="0"/>
          <w:sz w:val="22"/>
          <w:szCs w:val="22"/>
        </w:rPr>
        <w:t>s</w:t>
      </w:r>
    </w:p>
    <w:p w14:paraId="2C270F89" w14:textId="38C172AA" w:rsidR="00441181" w:rsidRPr="0059327F" w:rsidRDefault="00224514" w:rsidP="00A54377">
      <w:pPr>
        <w:pStyle w:val="ListParagraph"/>
        <w:numPr>
          <w:ilvl w:val="0"/>
          <w:numId w:val="23"/>
        </w:numPr>
        <w:tabs>
          <w:tab w:val="left" w:pos="1620"/>
          <w:tab w:val="left" w:pos="4230"/>
          <w:tab w:val="right" w:pos="7200"/>
          <w:tab w:val="right" w:pos="8540"/>
        </w:tabs>
        <w:spacing w:before="120" w:after="120" w:line="370" w:lineRule="exact"/>
        <w:ind w:left="900"/>
        <w:jc w:val="thaiDistribute"/>
        <w:rPr>
          <w:rFonts w:ascii="Arial" w:hAnsi="Arial" w:cs="Arial"/>
          <w:spacing w:val="0"/>
          <w:sz w:val="22"/>
          <w:szCs w:val="22"/>
        </w:rPr>
      </w:pPr>
      <w:r w:rsidRPr="0059327F">
        <w:rPr>
          <w:rFonts w:ascii="Arial" w:hAnsi="Arial" w:cs="Arial"/>
          <w:spacing w:val="0"/>
          <w:sz w:val="22"/>
          <w:szCs w:val="28"/>
        </w:rPr>
        <w:t xml:space="preserve">As at </w:t>
      </w:r>
      <w:r w:rsidR="001A4E74" w:rsidRPr="0059327F">
        <w:rPr>
          <w:rFonts w:ascii="Arial" w:hAnsi="Arial" w:cs="Arial"/>
          <w:spacing w:val="0"/>
          <w:sz w:val="22"/>
          <w:szCs w:val="28"/>
        </w:rPr>
        <w:t>30 September 2019</w:t>
      </w:r>
      <w:r w:rsidRPr="0059327F">
        <w:rPr>
          <w:rFonts w:ascii="Arial" w:hAnsi="Arial" w:cs="Arial"/>
          <w:spacing w:val="0"/>
          <w:sz w:val="22"/>
          <w:szCs w:val="28"/>
        </w:rPr>
        <w:t>, a</w:t>
      </w:r>
      <w:r w:rsidR="00441181" w:rsidRPr="0059327F">
        <w:rPr>
          <w:rFonts w:ascii="Arial" w:hAnsi="Arial" w:cs="Arial"/>
          <w:spacing w:val="0"/>
          <w:sz w:val="22"/>
          <w:szCs w:val="22"/>
        </w:rPr>
        <w:t xml:space="preserve"> subsidiary had concession fee under the agreements in connection with the sale operations of food</w:t>
      </w:r>
      <w:r w:rsidR="00B71E08" w:rsidRPr="0059327F">
        <w:rPr>
          <w:rFonts w:ascii="Arial" w:hAnsi="Arial" w:cs="Arial"/>
          <w:spacing w:val="0"/>
          <w:sz w:val="22"/>
          <w:szCs w:val="22"/>
        </w:rPr>
        <w:t>s</w:t>
      </w:r>
      <w:r w:rsidR="00441181" w:rsidRPr="0059327F">
        <w:rPr>
          <w:rFonts w:ascii="Arial" w:hAnsi="Arial" w:cs="Arial"/>
          <w:spacing w:val="0"/>
          <w:sz w:val="22"/>
          <w:szCs w:val="22"/>
        </w:rPr>
        <w:t xml:space="preserve"> and beverage</w:t>
      </w:r>
      <w:r w:rsidR="00B71E08" w:rsidRPr="0059327F">
        <w:rPr>
          <w:rFonts w:ascii="Arial" w:hAnsi="Arial" w:cs="Arial"/>
          <w:spacing w:val="0"/>
          <w:sz w:val="22"/>
          <w:szCs w:val="22"/>
        </w:rPr>
        <w:t>s</w:t>
      </w:r>
      <w:r w:rsidR="00441181" w:rsidRPr="0059327F">
        <w:rPr>
          <w:rFonts w:ascii="Arial" w:hAnsi="Arial" w:cs="Arial"/>
          <w:spacing w:val="0"/>
          <w:sz w:val="22"/>
          <w:szCs w:val="22"/>
        </w:rPr>
        <w:t xml:space="preserve"> at the Suvarnabhumi Airport with King Power Suvarnabhumi Co., Ltd. </w:t>
      </w:r>
      <w:r w:rsidR="00EF3977" w:rsidRPr="0059327F">
        <w:rPr>
          <w:rFonts w:ascii="Arial" w:hAnsi="Arial" w:cs="Arial"/>
          <w:spacing w:val="0"/>
          <w:sz w:val="22"/>
          <w:szCs w:val="22"/>
        </w:rPr>
        <w:t xml:space="preserve">of </w:t>
      </w:r>
      <w:r w:rsidR="00441181" w:rsidRPr="0059327F">
        <w:rPr>
          <w:rFonts w:ascii="Arial" w:hAnsi="Arial" w:cs="Arial"/>
          <w:spacing w:val="0"/>
          <w:sz w:val="22"/>
          <w:szCs w:val="22"/>
        </w:rPr>
        <w:t xml:space="preserve">Baht </w:t>
      </w:r>
      <w:r w:rsidR="00F83490">
        <w:rPr>
          <w:rFonts w:ascii="Arial" w:hAnsi="Arial" w:cs="Arial"/>
          <w:spacing w:val="0"/>
          <w:sz w:val="22"/>
          <w:szCs w:val="22"/>
        </w:rPr>
        <w:t>59</w:t>
      </w:r>
      <w:r w:rsidR="00A707E9" w:rsidRPr="0059327F">
        <w:rPr>
          <w:rFonts w:ascii="Arial" w:hAnsi="Arial" w:cs="Arial"/>
          <w:spacing w:val="0"/>
          <w:sz w:val="22"/>
          <w:szCs w:val="22"/>
        </w:rPr>
        <w:t xml:space="preserve"> </w:t>
      </w:r>
      <w:r w:rsidR="00F0419A" w:rsidRPr="0059327F">
        <w:rPr>
          <w:rFonts w:ascii="Arial" w:hAnsi="Arial" w:cs="Arial"/>
          <w:spacing w:val="0"/>
          <w:sz w:val="22"/>
          <w:szCs w:val="22"/>
        </w:rPr>
        <w:t>million (</w:t>
      </w:r>
      <w:r w:rsidR="00F9157D" w:rsidRPr="0059327F">
        <w:rPr>
          <w:rFonts w:ascii="Arial" w:hAnsi="Arial" w:cs="Arial"/>
          <w:spacing w:val="0"/>
          <w:sz w:val="22"/>
          <w:szCs w:val="22"/>
        </w:rPr>
        <w:t>31 December 2018</w:t>
      </w:r>
      <w:r w:rsidR="00637574" w:rsidRPr="0059327F">
        <w:rPr>
          <w:rFonts w:ascii="Arial" w:hAnsi="Arial" w:cs="Arial"/>
          <w:spacing w:val="0"/>
          <w:sz w:val="22"/>
          <w:szCs w:val="22"/>
        </w:rPr>
        <w:t>: Baht 99</w:t>
      </w:r>
      <w:r w:rsidR="00441181" w:rsidRPr="0059327F">
        <w:rPr>
          <w:rFonts w:ascii="Arial" w:hAnsi="Arial" w:cs="Arial"/>
          <w:spacing w:val="0"/>
          <w:sz w:val="22"/>
          <w:szCs w:val="22"/>
        </w:rPr>
        <w:t xml:space="preserve"> million)</w:t>
      </w:r>
    </w:p>
    <w:p w14:paraId="718BC000" w14:textId="77777777" w:rsidR="00441181" w:rsidRPr="0059327F" w:rsidRDefault="00214761" w:rsidP="00A54377">
      <w:pPr>
        <w:pStyle w:val="ListParagraph"/>
        <w:numPr>
          <w:ilvl w:val="0"/>
          <w:numId w:val="23"/>
        </w:numPr>
        <w:tabs>
          <w:tab w:val="left" w:pos="1620"/>
          <w:tab w:val="left" w:pos="4230"/>
          <w:tab w:val="right" w:pos="7200"/>
          <w:tab w:val="right" w:pos="8540"/>
        </w:tabs>
        <w:spacing w:before="120" w:after="120" w:line="370" w:lineRule="exact"/>
        <w:ind w:left="900"/>
        <w:jc w:val="thaiDistribute"/>
        <w:rPr>
          <w:rFonts w:ascii="Arial" w:hAnsi="Arial" w:cs="Arial"/>
          <w:spacing w:val="0"/>
          <w:sz w:val="22"/>
          <w:szCs w:val="22"/>
        </w:rPr>
      </w:pPr>
      <w:r w:rsidRPr="0059327F">
        <w:rPr>
          <w:rFonts w:ascii="Arial" w:hAnsi="Arial" w:cs="Arial"/>
          <w:spacing w:val="0"/>
          <w:sz w:val="22"/>
          <w:szCs w:val="22"/>
        </w:rPr>
        <w:t>T</w:t>
      </w:r>
      <w:r w:rsidR="00224514" w:rsidRPr="0059327F">
        <w:rPr>
          <w:rFonts w:ascii="Arial" w:hAnsi="Arial" w:cs="Arial"/>
          <w:spacing w:val="0"/>
          <w:sz w:val="22"/>
          <w:szCs w:val="22"/>
        </w:rPr>
        <w:t>he Company and its subsidiaries</w:t>
      </w:r>
      <w:r w:rsidR="00441181" w:rsidRPr="0059327F">
        <w:rPr>
          <w:rFonts w:ascii="Arial" w:hAnsi="Arial" w:cs="Arial"/>
          <w:spacing w:val="0"/>
          <w:sz w:val="22"/>
          <w:szCs w:val="22"/>
        </w:rPr>
        <w:t xml:space="preserve"> had commitments under various operating lease agreements covering the retail rental agreements, warehouse</w:t>
      </w:r>
      <w:r w:rsidRPr="0059327F">
        <w:rPr>
          <w:rFonts w:ascii="Arial" w:hAnsi="Arial" w:cs="Arial"/>
          <w:spacing w:val="0"/>
          <w:sz w:val="22"/>
          <w:szCs w:val="22"/>
        </w:rPr>
        <w:t>,</w:t>
      </w:r>
      <w:r w:rsidR="00080C07" w:rsidRPr="0059327F">
        <w:rPr>
          <w:rFonts w:ascii="Arial" w:hAnsi="Arial" w:cs="Arial"/>
          <w:spacing w:val="0"/>
          <w:sz w:val="22"/>
          <w:szCs w:val="22"/>
        </w:rPr>
        <w:t xml:space="preserve"> office premises</w:t>
      </w:r>
      <w:r w:rsidR="00441181" w:rsidRPr="0059327F">
        <w:rPr>
          <w:rFonts w:ascii="Arial" w:hAnsi="Arial" w:cs="Arial"/>
          <w:spacing w:val="0"/>
          <w:sz w:val="22"/>
          <w:szCs w:val="22"/>
        </w:rPr>
        <w:t xml:space="preserve"> </w:t>
      </w:r>
      <w:r w:rsidRPr="0059327F">
        <w:rPr>
          <w:rFonts w:ascii="Arial" w:hAnsi="Arial" w:cs="Arial"/>
          <w:spacing w:val="0"/>
          <w:sz w:val="22"/>
          <w:szCs w:val="22"/>
        </w:rPr>
        <w:t>and</w:t>
      </w:r>
      <w:r w:rsidR="00441181" w:rsidRPr="0059327F">
        <w:rPr>
          <w:rFonts w:ascii="Arial" w:hAnsi="Arial" w:cs="Arial"/>
          <w:spacing w:val="0"/>
          <w:sz w:val="22"/>
          <w:szCs w:val="22"/>
        </w:rPr>
        <w:t xml:space="preserve"> commitments under sponsorship agreements with internationally known events in the United States of America</w:t>
      </w:r>
      <w:r w:rsidRPr="0059327F">
        <w:rPr>
          <w:rFonts w:ascii="Arial" w:hAnsi="Arial" w:cs="Arial"/>
          <w:spacing w:val="0"/>
          <w:sz w:val="22"/>
          <w:szCs w:val="22"/>
        </w:rPr>
        <w:t>.</w:t>
      </w:r>
    </w:p>
    <w:p w14:paraId="1951B9E9" w14:textId="77777777" w:rsidR="00441181" w:rsidRPr="0059327F" w:rsidRDefault="00441181" w:rsidP="007175F4">
      <w:pPr>
        <w:pStyle w:val="a"/>
        <w:tabs>
          <w:tab w:val="clear" w:pos="1080"/>
          <w:tab w:val="left" w:pos="4230"/>
        </w:tabs>
        <w:spacing w:before="120" w:after="120" w:line="370" w:lineRule="exact"/>
        <w:ind w:left="900" w:right="-43" w:firstLine="0"/>
        <w:rPr>
          <w:rFonts w:ascii="Arial" w:hAnsi="Arial" w:cs="Arial"/>
          <w:sz w:val="22"/>
          <w:szCs w:val="22"/>
        </w:rPr>
      </w:pPr>
      <w:r w:rsidRPr="0059327F">
        <w:rPr>
          <w:rFonts w:ascii="Arial" w:hAnsi="Arial" w:cs="Arial"/>
          <w:sz w:val="22"/>
          <w:szCs w:val="22"/>
        </w:rPr>
        <w:t xml:space="preserve">As at </w:t>
      </w:r>
      <w:r w:rsidR="001A4E74" w:rsidRPr="0059327F">
        <w:rPr>
          <w:rFonts w:ascii="Arial" w:hAnsi="Arial" w:cs="Arial"/>
          <w:sz w:val="22"/>
          <w:szCs w:val="22"/>
        </w:rPr>
        <w:t>30 September 2019</w:t>
      </w:r>
      <w:r w:rsidRPr="0059327F">
        <w:rPr>
          <w:rFonts w:ascii="Arial" w:hAnsi="Arial" w:cs="Arial"/>
          <w:sz w:val="22"/>
          <w:szCs w:val="22"/>
        </w:rPr>
        <w:t xml:space="preserve"> and </w:t>
      </w:r>
      <w:r w:rsidR="00F9157D" w:rsidRPr="0059327F">
        <w:rPr>
          <w:rFonts w:ascii="Arial" w:hAnsi="Arial" w:cs="Arial"/>
          <w:sz w:val="22"/>
          <w:szCs w:val="22"/>
        </w:rPr>
        <w:t>31 December 2018</w:t>
      </w:r>
      <w:r w:rsidR="00B71E08" w:rsidRPr="0059327F">
        <w:rPr>
          <w:rFonts w:ascii="Arial" w:hAnsi="Arial" w:cs="Arial"/>
          <w:sz w:val="22"/>
          <w:szCs w:val="22"/>
        </w:rPr>
        <w:t>,</w:t>
      </w:r>
      <w:r w:rsidRPr="0059327F">
        <w:rPr>
          <w:rFonts w:ascii="Arial" w:hAnsi="Arial" w:cs="Arial"/>
          <w:sz w:val="22"/>
          <w:szCs w:val="22"/>
        </w:rPr>
        <w:t xml:space="preserve"> the </w:t>
      </w:r>
      <w:r w:rsidR="00E54DCF" w:rsidRPr="0059327F">
        <w:rPr>
          <w:rFonts w:ascii="Arial" w:hAnsi="Arial" w:cs="Arial"/>
          <w:sz w:val="22"/>
          <w:szCs w:val="22"/>
        </w:rPr>
        <w:t xml:space="preserve">Company and its subsidiaries </w:t>
      </w:r>
      <w:r w:rsidRPr="0059327F">
        <w:rPr>
          <w:rFonts w:ascii="Arial" w:hAnsi="Arial" w:cs="Arial"/>
          <w:sz w:val="22"/>
          <w:szCs w:val="22"/>
        </w:rPr>
        <w:t xml:space="preserve">had the total of future minimum lease payments under non-cancellable operating leases and </w:t>
      </w:r>
      <w:r w:rsidR="00B93BE0" w:rsidRPr="0059327F">
        <w:rPr>
          <w:rFonts w:ascii="Arial" w:hAnsi="Arial" w:cs="Arial"/>
          <w:sz w:val="22"/>
          <w:szCs w:val="22"/>
        </w:rPr>
        <w:t>services</w:t>
      </w:r>
      <w:r w:rsidRPr="0059327F">
        <w:rPr>
          <w:rFonts w:ascii="Arial" w:hAnsi="Arial" w:cs="Arial"/>
          <w:sz w:val="22"/>
          <w:szCs w:val="22"/>
        </w:rPr>
        <w:t xml:space="preserve"> as follows:</w:t>
      </w:r>
    </w:p>
    <w:tbl>
      <w:tblPr>
        <w:tblW w:w="9090" w:type="dxa"/>
        <w:tblInd w:w="810" w:type="dxa"/>
        <w:tblLook w:val="05E0" w:firstRow="1" w:lastRow="1" w:firstColumn="1" w:lastColumn="1" w:noHBand="0" w:noVBand="1"/>
      </w:tblPr>
      <w:tblGrid>
        <w:gridCol w:w="1800"/>
        <w:gridCol w:w="1822"/>
        <w:gridCol w:w="1823"/>
        <w:gridCol w:w="1822"/>
        <w:gridCol w:w="1823"/>
      </w:tblGrid>
      <w:tr w:rsidR="00441181" w:rsidRPr="0059327F" w14:paraId="07728A1A" w14:textId="77777777" w:rsidTr="007175F4">
        <w:tc>
          <w:tcPr>
            <w:tcW w:w="1800" w:type="dxa"/>
          </w:tcPr>
          <w:p w14:paraId="6F55E780" w14:textId="77777777" w:rsidR="00441181" w:rsidRPr="0059327F" w:rsidRDefault="00441181" w:rsidP="00C34E25">
            <w:pPr>
              <w:tabs>
                <w:tab w:val="left" w:pos="4230"/>
              </w:tabs>
              <w:spacing w:line="380" w:lineRule="exact"/>
              <w:ind w:left="132" w:right="-29"/>
              <w:rPr>
                <w:rFonts w:ascii="Arial" w:hAnsi="Arial" w:cs="Arial"/>
                <w:sz w:val="18"/>
                <w:szCs w:val="18"/>
                <w:cs/>
              </w:rPr>
            </w:pPr>
          </w:p>
        </w:tc>
        <w:tc>
          <w:tcPr>
            <w:tcW w:w="3645" w:type="dxa"/>
            <w:gridSpan w:val="2"/>
          </w:tcPr>
          <w:p w14:paraId="4D9EFAC2" w14:textId="77777777" w:rsidR="00441181" w:rsidRPr="0059327F" w:rsidRDefault="00441181" w:rsidP="00C34E25">
            <w:pPr>
              <w:pBdr>
                <w:bottom w:val="single" w:sz="4" w:space="1" w:color="auto"/>
              </w:pBdr>
              <w:tabs>
                <w:tab w:val="left" w:pos="1764"/>
                <w:tab w:val="left" w:pos="4230"/>
              </w:tabs>
              <w:spacing w:line="380" w:lineRule="exact"/>
              <w:ind w:right="-29"/>
              <w:jc w:val="center"/>
              <w:rPr>
                <w:rFonts w:ascii="Arial" w:hAnsi="Arial" w:cs="Arial"/>
                <w:sz w:val="18"/>
                <w:szCs w:val="18"/>
                <w:cs/>
              </w:rPr>
            </w:pPr>
            <w:r w:rsidRPr="0059327F">
              <w:rPr>
                <w:rFonts w:ascii="Arial" w:hAnsi="Arial" w:cs="Arial"/>
                <w:sz w:val="18"/>
                <w:szCs w:val="18"/>
              </w:rPr>
              <w:t>Consolidated financial statements</w:t>
            </w:r>
          </w:p>
        </w:tc>
        <w:tc>
          <w:tcPr>
            <w:tcW w:w="3645" w:type="dxa"/>
            <w:gridSpan w:val="2"/>
          </w:tcPr>
          <w:p w14:paraId="6706B59F" w14:textId="77777777" w:rsidR="00441181" w:rsidRPr="0059327F" w:rsidRDefault="00441181" w:rsidP="00C34E25">
            <w:pPr>
              <w:pBdr>
                <w:bottom w:val="single" w:sz="4" w:space="1" w:color="auto"/>
              </w:pBdr>
              <w:tabs>
                <w:tab w:val="left" w:pos="1764"/>
                <w:tab w:val="left" w:pos="4230"/>
              </w:tabs>
              <w:spacing w:line="380" w:lineRule="exact"/>
              <w:ind w:right="-29"/>
              <w:jc w:val="center"/>
              <w:rPr>
                <w:rFonts w:ascii="Arial" w:hAnsi="Arial" w:cs="Arial"/>
                <w:sz w:val="18"/>
                <w:szCs w:val="18"/>
                <w:cs/>
              </w:rPr>
            </w:pPr>
            <w:r w:rsidRPr="0059327F">
              <w:rPr>
                <w:rFonts w:ascii="Arial" w:hAnsi="Arial" w:cs="Arial"/>
                <w:sz w:val="18"/>
                <w:szCs w:val="18"/>
              </w:rPr>
              <w:t>Separate financial statements</w:t>
            </w:r>
          </w:p>
        </w:tc>
      </w:tr>
      <w:tr w:rsidR="00441181" w:rsidRPr="0059327F" w14:paraId="00A42DB7" w14:textId="77777777" w:rsidTr="007175F4">
        <w:tc>
          <w:tcPr>
            <w:tcW w:w="1800" w:type="dxa"/>
          </w:tcPr>
          <w:p w14:paraId="5028CC27" w14:textId="77777777" w:rsidR="00441181" w:rsidRPr="0059327F" w:rsidRDefault="00441181" w:rsidP="00C34E25">
            <w:pPr>
              <w:tabs>
                <w:tab w:val="left" w:pos="4230"/>
              </w:tabs>
              <w:spacing w:line="380" w:lineRule="exact"/>
              <w:ind w:left="132" w:right="-29"/>
              <w:rPr>
                <w:rFonts w:ascii="Arial" w:hAnsi="Arial" w:cs="Arial"/>
                <w:sz w:val="18"/>
                <w:szCs w:val="18"/>
                <w:cs/>
              </w:rPr>
            </w:pPr>
          </w:p>
        </w:tc>
        <w:tc>
          <w:tcPr>
            <w:tcW w:w="1822" w:type="dxa"/>
            <w:vAlign w:val="center"/>
          </w:tcPr>
          <w:p w14:paraId="482CE3A9" w14:textId="77777777" w:rsidR="00441181" w:rsidRPr="0059327F" w:rsidRDefault="001A4E74" w:rsidP="00C34E25">
            <w:pPr>
              <w:pBdr>
                <w:bottom w:val="single" w:sz="4" w:space="1" w:color="auto"/>
              </w:pBdr>
              <w:tabs>
                <w:tab w:val="left" w:pos="4230"/>
              </w:tabs>
              <w:spacing w:line="380" w:lineRule="exact"/>
              <w:jc w:val="center"/>
              <w:rPr>
                <w:rFonts w:ascii="Arial" w:eastAsia="Times New Roman" w:hAnsi="Arial" w:cs="Arial"/>
                <w:spacing w:val="0"/>
                <w:sz w:val="18"/>
                <w:szCs w:val="18"/>
                <w:cs/>
                <w:lang w:val="th-TH"/>
              </w:rPr>
            </w:pPr>
            <w:r w:rsidRPr="0059327F">
              <w:rPr>
                <w:rFonts w:ascii="Arial" w:eastAsia="Times New Roman" w:hAnsi="Arial" w:cs="Arial"/>
                <w:spacing w:val="0"/>
                <w:sz w:val="18"/>
                <w:szCs w:val="18"/>
                <w:cs/>
                <w:lang w:val="th-TH"/>
              </w:rPr>
              <w:t xml:space="preserve">30 </w:t>
            </w:r>
            <w:r w:rsidRPr="0059327F">
              <w:rPr>
                <w:rFonts w:ascii="Arial" w:eastAsia="Times New Roman" w:hAnsi="Arial" w:cs="Arial"/>
                <w:spacing w:val="0"/>
                <w:sz w:val="18"/>
                <w:szCs w:val="18"/>
                <w:lang w:val="th-TH"/>
              </w:rPr>
              <w:t xml:space="preserve">September </w:t>
            </w:r>
            <w:r w:rsidRPr="0059327F">
              <w:rPr>
                <w:rFonts w:ascii="Arial" w:eastAsia="Times New Roman" w:hAnsi="Arial" w:cs="Arial"/>
                <w:spacing w:val="0"/>
                <w:sz w:val="18"/>
                <w:szCs w:val="18"/>
                <w:cs/>
                <w:lang w:val="th-TH"/>
              </w:rPr>
              <w:t>2019</w:t>
            </w:r>
          </w:p>
        </w:tc>
        <w:tc>
          <w:tcPr>
            <w:tcW w:w="1823" w:type="dxa"/>
            <w:vAlign w:val="center"/>
          </w:tcPr>
          <w:p w14:paraId="7D26AF05" w14:textId="77777777" w:rsidR="00441181" w:rsidRPr="0059327F" w:rsidRDefault="00F9157D" w:rsidP="00C34E25">
            <w:pPr>
              <w:pBdr>
                <w:bottom w:val="single" w:sz="4" w:space="1" w:color="auto"/>
              </w:pBdr>
              <w:tabs>
                <w:tab w:val="left" w:pos="4230"/>
              </w:tabs>
              <w:spacing w:line="380" w:lineRule="exact"/>
              <w:jc w:val="center"/>
              <w:rPr>
                <w:rFonts w:ascii="Arial" w:eastAsia="Times New Roman" w:hAnsi="Arial" w:cs="Arial"/>
                <w:spacing w:val="0"/>
                <w:sz w:val="18"/>
                <w:szCs w:val="18"/>
                <w:cs/>
                <w:lang w:val="th-TH"/>
              </w:rPr>
            </w:pPr>
            <w:r w:rsidRPr="0059327F">
              <w:rPr>
                <w:rFonts w:ascii="Arial" w:eastAsia="Times New Roman" w:hAnsi="Arial" w:cs="Arial"/>
                <w:spacing w:val="0"/>
                <w:sz w:val="18"/>
                <w:szCs w:val="18"/>
                <w:cs/>
                <w:lang w:val="th-TH"/>
              </w:rPr>
              <w:t>31 December 2018</w:t>
            </w:r>
          </w:p>
        </w:tc>
        <w:tc>
          <w:tcPr>
            <w:tcW w:w="1822" w:type="dxa"/>
            <w:vAlign w:val="center"/>
          </w:tcPr>
          <w:p w14:paraId="501550D8" w14:textId="77777777" w:rsidR="00441181" w:rsidRPr="0059327F" w:rsidRDefault="001A4E74" w:rsidP="00C34E25">
            <w:pPr>
              <w:pBdr>
                <w:bottom w:val="single" w:sz="4" w:space="1" w:color="auto"/>
              </w:pBdr>
              <w:tabs>
                <w:tab w:val="left" w:pos="4230"/>
              </w:tabs>
              <w:spacing w:line="380" w:lineRule="exact"/>
              <w:jc w:val="center"/>
              <w:rPr>
                <w:rFonts w:ascii="Arial" w:eastAsia="Times New Roman" w:hAnsi="Arial" w:cs="Arial"/>
                <w:spacing w:val="0"/>
                <w:sz w:val="18"/>
                <w:szCs w:val="18"/>
                <w:cs/>
                <w:lang w:val="th-TH"/>
              </w:rPr>
            </w:pPr>
            <w:r w:rsidRPr="0059327F">
              <w:rPr>
                <w:rFonts w:ascii="Arial" w:eastAsia="Times New Roman" w:hAnsi="Arial" w:cs="Arial"/>
                <w:spacing w:val="0"/>
                <w:sz w:val="18"/>
                <w:szCs w:val="18"/>
                <w:cs/>
                <w:lang w:val="th-TH"/>
              </w:rPr>
              <w:t xml:space="preserve">30 </w:t>
            </w:r>
            <w:r w:rsidRPr="0059327F">
              <w:rPr>
                <w:rFonts w:ascii="Arial" w:eastAsia="Times New Roman" w:hAnsi="Arial" w:cs="Arial"/>
                <w:spacing w:val="0"/>
                <w:sz w:val="18"/>
                <w:szCs w:val="18"/>
                <w:lang w:val="th-TH"/>
              </w:rPr>
              <w:t xml:space="preserve">September </w:t>
            </w:r>
            <w:r w:rsidRPr="0059327F">
              <w:rPr>
                <w:rFonts w:ascii="Arial" w:eastAsia="Times New Roman" w:hAnsi="Arial" w:cs="Arial"/>
                <w:spacing w:val="0"/>
                <w:sz w:val="18"/>
                <w:szCs w:val="18"/>
                <w:cs/>
                <w:lang w:val="th-TH"/>
              </w:rPr>
              <w:t>2019</w:t>
            </w:r>
          </w:p>
        </w:tc>
        <w:tc>
          <w:tcPr>
            <w:tcW w:w="1823" w:type="dxa"/>
            <w:vAlign w:val="center"/>
          </w:tcPr>
          <w:p w14:paraId="5CCB5C63" w14:textId="77777777" w:rsidR="00441181" w:rsidRPr="0059327F" w:rsidRDefault="00F9157D" w:rsidP="00C34E25">
            <w:pPr>
              <w:pBdr>
                <w:bottom w:val="single" w:sz="4" w:space="1" w:color="auto"/>
              </w:pBdr>
              <w:tabs>
                <w:tab w:val="left" w:pos="4230"/>
              </w:tabs>
              <w:spacing w:line="380" w:lineRule="exact"/>
              <w:jc w:val="center"/>
              <w:rPr>
                <w:rFonts w:ascii="Arial" w:eastAsia="Times New Roman" w:hAnsi="Arial" w:cs="Arial"/>
                <w:spacing w:val="0"/>
                <w:sz w:val="18"/>
                <w:szCs w:val="18"/>
                <w:cs/>
                <w:lang w:val="th-TH"/>
              </w:rPr>
            </w:pPr>
            <w:r w:rsidRPr="0059327F">
              <w:rPr>
                <w:rFonts w:ascii="Arial" w:eastAsia="Times New Roman" w:hAnsi="Arial" w:cs="Arial"/>
                <w:spacing w:val="0"/>
                <w:sz w:val="18"/>
                <w:szCs w:val="18"/>
                <w:cs/>
                <w:lang w:val="th-TH"/>
              </w:rPr>
              <w:t>31 December 2018</w:t>
            </w:r>
          </w:p>
        </w:tc>
      </w:tr>
      <w:tr w:rsidR="00441181" w:rsidRPr="0059327F" w14:paraId="0D72734E" w14:textId="77777777" w:rsidTr="007175F4">
        <w:tc>
          <w:tcPr>
            <w:tcW w:w="1800" w:type="dxa"/>
          </w:tcPr>
          <w:p w14:paraId="357A809A" w14:textId="77777777" w:rsidR="00441181" w:rsidRPr="0059327F" w:rsidRDefault="00441181" w:rsidP="00C34E25">
            <w:pPr>
              <w:tabs>
                <w:tab w:val="left" w:pos="4230"/>
              </w:tabs>
              <w:spacing w:line="380" w:lineRule="exact"/>
              <w:ind w:left="132" w:right="-29"/>
              <w:rPr>
                <w:rFonts w:ascii="Arial" w:hAnsi="Arial" w:cs="Arial"/>
                <w:sz w:val="18"/>
                <w:szCs w:val="18"/>
                <w:cs/>
              </w:rPr>
            </w:pPr>
          </w:p>
        </w:tc>
        <w:tc>
          <w:tcPr>
            <w:tcW w:w="1822" w:type="dxa"/>
          </w:tcPr>
          <w:p w14:paraId="37A4537D" w14:textId="77777777" w:rsidR="00441181" w:rsidRPr="0059327F" w:rsidRDefault="00441181" w:rsidP="00C34E25">
            <w:pPr>
              <w:tabs>
                <w:tab w:val="left" w:pos="1764"/>
                <w:tab w:val="left" w:pos="4230"/>
              </w:tabs>
              <w:spacing w:line="380" w:lineRule="exact"/>
              <w:ind w:left="-108" w:right="-153"/>
              <w:jc w:val="center"/>
              <w:rPr>
                <w:rFonts w:ascii="Arial" w:hAnsi="Arial" w:cs="Arial"/>
                <w:sz w:val="18"/>
                <w:szCs w:val="18"/>
              </w:rPr>
            </w:pPr>
          </w:p>
        </w:tc>
        <w:tc>
          <w:tcPr>
            <w:tcW w:w="1823" w:type="dxa"/>
          </w:tcPr>
          <w:p w14:paraId="3623A28D" w14:textId="77777777" w:rsidR="00441181" w:rsidRPr="0059327F" w:rsidRDefault="00441181" w:rsidP="00C34E25">
            <w:pPr>
              <w:tabs>
                <w:tab w:val="left" w:pos="1764"/>
                <w:tab w:val="left" w:pos="4230"/>
              </w:tabs>
              <w:spacing w:line="380" w:lineRule="exact"/>
              <w:ind w:left="-108" w:right="-153"/>
              <w:jc w:val="center"/>
              <w:rPr>
                <w:rFonts w:ascii="Arial" w:hAnsi="Arial" w:cs="Arial"/>
                <w:sz w:val="18"/>
                <w:szCs w:val="18"/>
                <w:cs/>
              </w:rPr>
            </w:pPr>
            <w:r w:rsidRPr="0059327F">
              <w:rPr>
                <w:rFonts w:ascii="Arial" w:hAnsi="Arial" w:cs="Arial"/>
                <w:sz w:val="18"/>
                <w:szCs w:val="18"/>
              </w:rPr>
              <w:t>(Audited)</w:t>
            </w:r>
          </w:p>
        </w:tc>
        <w:tc>
          <w:tcPr>
            <w:tcW w:w="1822" w:type="dxa"/>
          </w:tcPr>
          <w:p w14:paraId="101FC149" w14:textId="77777777" w:rsidR="00441181" w:rsidRPr="0059327F" w:rsidRDefault="00441181" w:rsidP="00C34E25">
            <w:pPr>
              <w:tabs>
                <w:tab w:val="left" w:pos="1764"/>
                <w:tab w:val="left" w:pos="4230"/>
              </w:tabs>
              <w:spacing w:line="380" w:lineRule="exact"/>
              <w:ind w:left="-108" w:right="-153"/>
              <w:jc w:val="center"/>
              <w:rPr>
                <w:rFonts w:ascii="Arial" w:hAnsi="Arial" w:cs="Arial"/>
                <w:sz w:val="18"/>
                <w:szCs w:val="18"/>
              </w:rPr>
            </w:pPr>
          </w:p>
        </w:tc>
        <w:tc>
          <w:tcPr>
            <w:tcW w:w="1823" w:type="dxa"/>
          </w:tcPr>
          <w:p w14:paraId="2D46BAA1" w14:textId="77777777" w:rsidR="00441181" w:rsidRPr="0059327F" w:rsidRDefault="00441181" w:rsidP="00C34E25">
            <w:pPr>
              <w:tabs>
                <w:tab w:val="left" w:pos="1764"/>
                <w:tab w:val="left" w:pos="4230"/>
              </w:tabs>
              <w:spacing w:line="380" w:lineRule="exact"/>
              <w:ind w:left="-108" w:right="-153"/>
              <w:jc w:val="center"/>
              <w:rPr>
                <w:rFonts w:ascii="Arial" w:hAnsi="Arial" w:cs="Arial"/>
                <w:sz w:val="18"/>
                <w:szCs w:val="18"/>
              </w:rPr>
            </w:pPr>
            <w:r w:rsidRPr="0059327F">
              <w:rPr>
                <w:rFonts w:ascii="Arial" w:hAnsi="Arial" w:cs="Arial"/>
                <w:sz w:val="18"/>
                <w:szCs w:val="18"/>
              </w:rPr>
              <w:t>(Audited)</w:t>
            </w:r>
          </w:p>
        </w:tc>
      </w:tr>
      <w:tr w:rsidR="00441181" w:rsidRPr="0059327F" w14:paraId="422B02F4" w14:textId="77777777" w:rsidTr="007175F4">
        <w:trPr>
          <w:trHeight w:val="367"/>
        </w:trPr>
        <w:tc>
          <w:tcPr>
            <w:tcW w:w="1800" w:type="dxa"/>
          </w:tcPr>
          <w:p w14:paraId="7ABE2F61" w14:textId="77777777" w:rsidR="00441181" w:rsidRPr="0059327F" w:rsidRDefault="00441181" w:rsidP="00C34E25">
            <w:pPr>
              <w:tabs>
                <w:tab w:val="left" w:pos="4230"/>
              </w:tabs>
              <w:spacing w:line="380" w:lineRule="exact"/>
              <w:ind w:right="-29"/>
              <w:rPr>
                <w:rFonts w:ascii="Arial" w:hAnsi="Arial" w:cs="Arial"/>
                <w:sz w:val="18"/>
                <w:szCs w:val="18"/>
              </w:rPr>
            </w:pPr>
            <w:r w:rsidRPr="0059327F">
              <w:rPr>
                <w:rFonts w:ascii="Arial" w:hAnsi="Arial" w:cs="Arial"/>
                <w:sz w:val="18"/>
                <w:szCs w:val="18"/>
              </w:rPr>
              <w:t>Payable within:</w:t>
            </w:r>
          </w:p>
        </w:tc>
        <w:tc>
          <w:tcPr>
            <w:tcW w:w="1822" w:type="dxa"/>
          </w:tcPr>
          <w:p w14:paraId="6D2C9758" w14:textId="77777777" w:rsidR="00441181" w:rsidRPr="0059327F" w:rsidRDefault="00441181" w:rsidP="00C34E25">
            <w:pPr>
              <w:tabs>
                <w:tab w:val="left" w:pos="1764"/>
                <w:tab w:val="left" w:pos="4230"/>
              </w:tabs>
              <w:spacing w:line="380" w:lineRule="exact"/>
              <w:ind w:left="-108" w:right="-153"/>
              <w:jc w:val="center"/>
              <w:rPr>
                <w:rFonts w:ascii="Arial" w:hAnsi="Arial" w:cs="Arial"/>
                <w:sz w:val="18"/>
                <w:szCs w:val="18"/>
              </w:rPr>
            </w:pPr>
          </w:p>
        </w:tc>
        <w:tc>
          <w:tcPr>
            <w:tcW w:w="1823" w:type="dxa"/>
          </w:tcPr>
          <w:p w14:paraId="62B6F597" w14:textId="77777777" w:rsidR="00441181" w:rsidRPr="0059327F" w:rsidRDefault="00441181" w:rsidP="00C34E25">
            <w:pPr>
              <w:tabs>
                <w:tab w:val="left" w:pos="1764"/>
                <w:tab w:val="left" w:pos="4230"/>
              </w:tabs>
              <w:spacing w:line="380" w:lineRule="exact"/>
              <w:ind w:left="-108" w:right="-153"/>
              <w:jc w:val="center"/>
              <w:rPr>
                <w:rFonts w:ascii="Arial" w:hAnsi="Arial" w:cs="Arial"/>
                <w:sz w:val="18"/>
                <w:szCs w:val="18"/>
              </w:rPr>
            </w:pPr>
          </w:p>
        </w:tc>
        <w:tc>
          <w:tcPr>
            <w:tcW w:w="1822" w:type="dxa"/>
          </w:tcPr>
          <w:p w14:paraId="1FF88DFB" w14:textId="77777777" w:rsidR="00441181" w:rsidRPr="0059327F" w:rsidRDefault="00441181" w:rsidP="00C34E25">
            <w:pPr>
              <w:tabs>
                <w:tab w:val="left" w:pos="1764"/>
                <w:tab w:val="left" w:pos="4230"/>
              </w:tabs>
              <w:spacing w:line="380" w:lineRule="exact"/>
              <w:ind w:left="-108" w:right="-153"/>
              <w:jc w:val="center"/>
              <w:rPr>
                <w:rFonts w:ascii="Arial" w:hAnsi="Arial" w:cs="Arial"/>
                <w:sz w:val="18"/>
                <w:szCs w:val="18"/>
              </w:rPr>
            </w:pPr>
          </w:p>
        </w:tc>
        <w:tc>
          <w:tcPr>
            <w:tcW w:w="1823" w:type="dxa"/>
          </w:tcPr>
          <w:p w14:paraId="1D6B8DC8" w14:textId="77777777" w:rsidR="00441181" w:rsidRPr="0059327F" w:rsidRDefault="00441181" w:rsidP="00C34E25">
            <w:pPr>
              <w:tabs>
                <w:tab w:val="left" w:pos="1764"/>
                <w:tab w:val="left" w:pos="4230"/>
              </w:tabs>
              <w:spacing w:line="380" w:lineRule="exact"/>
              <w:ind w:left="-108" w:right="-153"/>
              <w:jc w:val="center"/>
              <w:rPr>
                <w:rFonts w:ascii="Arial" w:hAnsi="Arial" w:cs="Arial"/>
                <w:sz w:val="18"/>
                <w:szCs w:val="18"/>
                <w:cs/>
              </w:rPr>
            </w:pPr>
          </w:p>
        </w:tc>
      </w:tr>
      <w:tr w:rsidR="00C608F9" w:rsidRPr="0059327F" w14:paraId="791BC609" w14:textId="77777777" w:rsidTr="007175F4">
        <w:tc>
          <w:tcPr>
            <w:tcW w:w="1800" w:type="dxa"/>
          </w:tcPr>
          <w:p w14:paraId="071D278E" w14:textId="77777777" w:rsidR="00C608F9" w:rsidRPr="0059327F" w:rsidRDefault="00C608F9" w:rsidP="00C608F9">
            <w:pPr>
              <w:tabs>
                <w:tab w:val="left" w:pos="4230"/>
              </w:tabs>
              <w:spacing w:line="380" w:lineRule="exact"/>
              <w:ind w:right="-29"/>
              <w:rPr>
                <w:rFonts w:ascii="Arial" w:hAnsi="Arial" w:cs="Arial"/>
                <w:sz w:val="18"/>
                <w:szCs w:val="18"/>
                <w:cs/>
              </w:rPr>
            </w:pPr>
            <w:r w:rsidRPr="0059327F">
              <w:rPr>
                <w:rFonts w:ascii="Arial" w:hAnsi="Arial" w:cs="Arial"/>
                <w:sz w:val="18"/>
                <w:szCs w:val="18"/>
                <w:cs/>
              </w:rPr>
              <w:t xml:space="preserve">   </w:t>
            </w:r>
            <w:r w:rsidRPr="0059327F">
              <w:rPr>
                <w:rFonts w:ascii="Arial" w:hAnsi="Arial" w:cs="Arial"/>
                <w:sz w:val="18"/>
                <w:szCs w:val="18"/>
              </w:rPr>
              <w:t>Less than</w:t>
            </w:r>
            <w:r w:rsidRPr="0059327F">
              <w:rPr>
                <w:rFonts w:ascii="Arial" w:hAnsi="Arial" w:cs="Arial"/>
                <w:sz w:val="18"/>
                <w:szCs w:val="18"/>
                <w:cs/>
              </w:rPr>
              <w:t xml:space="preserve"> </w:t>
            </w:r>
            <w:r w:rsidRPr="0059327F">
              <w:rPr>
                <w:rFonts w:ascii="Arial" w:hAnsi="Arial" w:cs="Arial"/>
                <w:sz w:val="18"/>
                <w:szCs w:val="18"/>
              </w:rPr>
              <w:t>1</w:t>
            </w:r>
            <w:r w:rsidRPr="0059327F">
              <w:rPr>
                <w:rFonts w:ascii="Arial" w:hAnsi="Arial" w:cs="Arial"/>
                <w:sz w:val="18"/>
                <w:szCs w:val="18"/>
                <w:cs/>
              </w:rPr>
              <w:t xml:space="preserve"> </w:t>
            </w:r>
            <w:r w:rsidRPr="0059327F">
              <w:rPr>
                <w:rFonts w:ascii="Arial" w:hAnsi="Arial" w:cs="Arial"/>
                <w:sz w:val="18"/>
                <w:szCs w:val="18"/>
              </w:rPr>
              <w:t>year</w:t>
            </w:r>
          </w:p>
        </w:tc>
        <w:tc>
          <w:tcPr>
            <w:tcW w:w="1822" w:type="dxa"/>
          </w:tcPr>
          <w:p w14:paraId="04832F0F" w14:textId="725E6762" w:rsidR="00C608F9" w:rsidRPr="0059327F" w:rsidRDefault="00C608F9" w:rsidP="00C608F9">
            <w:pPr>
              <w:tabs>
                <w:tab w:val="left" w:pos="1195"/>
                <w:tab w:val="left" w:pos="4230"/>
              </w:tabs>
              <w:spacing w:line="380" w:lineRule="exact"/>
              <w:ind w:left="140" w:right="-29" w:hanging="140"/>
              <w:rPr>
                <w:rFonts w:ascii="Arial" w:hAnsi="Arial" w:cs="Arial"/>
                <w:sz w:val="18"/>
                <w:szCs w:val="18"/>
              </w:rPr>
            </w:pPr>
            <w:r w:rsidRPr="0059327F">
              <w:rPr>
                <w:rFonts w:ascii="Arial" w:hAnsi="Arial" w:cs="Arial"/>
                <w:sz w:val="18"/>
                <w:szCs w:val="18"/>
              </w:rPr>
              <w:t xml:space="preserve">Baht </w:t>
            </w:r>
            <w:r w:rsidR="009535E8">
              <w:rPr>
                <w:rFonts w:ascii="Arial" w:hAnsi="Arial" w:cs="Arial"/>
                <w:sz w:val="18"/>
                <w:szCs w:val="18"/>
              </w:rPr>
              <w:t>29</w:t>
            </w:r>
            <w:r w:rsidRPr="0059327F">
              <w:rPr>
                <w:rFonts w:ascii="Arial" w:hAnsi="Arial" w:cs="Arial"/>
                <w:sz w:val="18"/>
                <w:szCs w:val="18"/>
                <w:cs/>
              </w:rPr>
              <w:t xml:space="preserve"> </w:t>
            </w:r>
            <w:r w:rsidRPr="0059327F">
              <w:rPr>
                <w:rFonts w:ascii="Arial" w:hAnsi="Arial" w:cs="Arial"/>
                <w:sz w:val="18"/>
                <w:szCs w:val="18"/>
              </w:rPr>
              <w:t xml:space="preserve">million and USD </w:t>
            </w:r>
            <w:r w:rsidR="00E37215">
              <w:rPr>
                <w:rFonts w:ascii="Arial" w:hAnsi="Arial" w:cs="Arial"/>
                <w:sz w:val="18"/>
                <w:szCs w:val="18"/>
              </w:rPr>
              <w:t>7</w:t>
            </w:r>
            <w:r w:rsidRPr="0059327F">
              <w:rPr>
                <w:rFonts w:ascii="Arial" w:hAnsi="Arial" w:cs="Arial"/>
                <w:sz w:val="18"/>
                <w:szCs w:val="18"/>
              </w:rPr>
              <w:t xml:space="preserve"> million</w:t>
            </w:r>
          </w:p>
        </w:tc>
        <w:tc>
          <w:tcPr>
            <w:tcW w:w="1823" w:type="dxa"/>
          </w:tcPr>
          <w:p w14:paraId="37B0F5F7" w14:textId="77777777" w:rsidR="00C608F9" w:rsidRPr="0059327F" w:rsidRDefault="00C608F9" w:rsidP="00C608F9">
            <w:pPr>
              <w:tabs>
                <w:tab w:val="left" w:pos="1195"/>
                <w:tab w:val="left" w:pos="4230"/>
              </w:tabs>
              <w:spacing w:line="380" w:lineRule="exact"/>
              <w:ind w:left="140" w:right="-29" w:hanging="140"/>
              <w:rPr>
                <w:rFonts w:ascii="Arial" w:hAnsi="Arial" w:cs="Arial"/>
                <w:sz w:val="18"/>
                <w:szCs w:val="18"/>
              </w:rPr>
            </w:pPr>
            <w:r w:rsidRPr="0059327F">
              <w:rPr>
                <w:rFonts w:ascii="Arial" w:hAnsi="Arial" w:cs="Arial"/>
                <w:sz w:val="18"/>
                <w:szCs w:val="18"/>
              </w:rPr>
              <w:t>Baht 30</w:t>
            </w:r>
            <w:r w:rsidRPr="0059327F">
              <w:rPr>
                <w:rFonts w:ascii="Arial" w:hAnsi="Arial" w:cs="Arial"/>
                <w:sz w:val="18"/>
                <w:szCs w:val="18"/>
                <w:cs/>
              </w:rPr>
              <w:t xml:space="preserve"> </w:t>
            </w:r>
            <w:r w:rsidRPr="0059327F">
              <w:rPr>
                <w:rFonts w:ascii="Arial" w:hAnsi="Arial" w:cs="Arial"/>
                <w:sz w:val="18"/>
                <w:szCs w:val="18"/>
              </w:rPr>
              <w:t>million and USD 26 million</w:t>
            </w:r>
          </w:p>
        </w:tc>
        <w:tc>
          <w:tcPr>
            <w:tcW w:w="1822" w:type="dxa"/>
          </w:tcPr>
          <w:p w14:paraId="1AD8E252" w14:textId="5D2A761A" w:rsidR="00C608F9" w:rsidRPr="0059327F" w:rsidRDefault="00C608F9" w:rsidP="00C608F9">
            <w:pPr>
              <w:tabs>
                <w:tab w:val="left" w:pos="1195"/>
                <w:tab w:val="left" w:pos="4230"/>
              </w:tabs>
              <w:spacing w:line="380" w:lineRule="exact"/>
              <w:ind w:left="140" w:right="-29" w:hanging="140"/>
              <w:jc w:val="center"/>
              <w:rPr>
                <w:rFonts w:ascii="Arial" w:hAnsi="Arial" w:cs="Arial"/>
                <w:sz w:val="18"/>
                <w:szCs w:val="18"/>
              </w:rPr>
            </w:pPr>
            <w:r w:rsidRPr="0059327F">
              <w:rPr>
                <w:rFonts w:ascii="Arial" w:hAnsi="Arial" w:cs="Arial"/>
                <w:sz w:val="18"/>
                <w:szCs w:val="18"/>
              </w:rPr>
              <w:t xml:space="preserve">Baht </w:t>
            </w:r>
            <w:r>
              <w:rPr>
                <w:rFonts w:ascii="Arial" w:hAnsi="Arial" w:cs="Arial"/>
                <w:sz w:val="18"/>
                <w:szCs w:val="18"/>
              </w:rPr>
              <w:t>3</w:t>
            </w:r>
            <w:r w:rsidRPr="0059327F">
              <w:rPr>
                <w:rFonts w:ascii="Arial" w:hAnsi="Arial" w:cs="Arial"/>
                <w:sz w:val="18"/>
                <w:szCs w:val="18"/>
                <w:cs/>
              </w:rPr>
              <w:t xml:space="preserve"> </w:t>
            </w:r>
            <w:r w:rsidRPr="0059327F">
              <w:rPr>
                <w:rFonts w:ascii="Arial" w:hAnsi="Arial" w:cs="Arial"/>
                <w:sz w:val="18"/>
                <w:szCs w:val="18"/>
              </w:rPr>
              <w:t>million</w:t>
            </w:r>
          </w:p>
        </w:tc>
        <w:tc>
          <w:tcPr>
            <w:tcW w:w="1823" w:type="dxa"/>
          </w:tcPr>
          <w:p w14:paraId="0D6F123F" w14:textId="77777777" w:rsidR="00C608F9" w:rsidRPr="0059327F" w:rsidRDefault="00C608F9" w:rsidP="00C608F9">
            <w:pPr>
              <w:tabs>
                <w:tab w:val="left" w:pos="1195"/>
                <w:tab w:val="left" w:pos="4230"/>
              </w:tabs>
              <w:spacing w:line="380" w:lineRule="exact"/>
              <w:ind w:left="140" w:right="-29" w:hanging="140"/>
              <w:jc w:val="center"/>
              <w:rPr>
                <w:rFonts w:ascii="Arial" w:hAnsi="Arial" w:cs="Arial"/>
                <w:sz w:val="18"/>
                <w:szCs w:val="18"/>
                <w:cs/>
              </w:rPr>
            </w:pPr>
            <w:r w:rsidRPr="0059327F">
              <w:rPr>
                <w:rFonts w:ascii="Arial" w:hAnsi="Arial" w:cs="Arial"/>
                <w:sz w:val="18"/>
                <w:szCs w:val="18"/>
              </w:rPr>
              <w:t>Baht 6</w:t>
            </w:r>
            <w:r w:rsidRPr="0059327F">
              <w:rPr>
                <w:rFonts w:ascii="Arial" w:hAnsi="Arial" w:cs="Arial"/>
                <w:sz w:val="18"/>
                <w:szCs w:val="18"/>
                <w:cs/>
              </w:rPr>
              <w:t xml:space="preserve"> </w:t>
            </w:r>
            <w:r w:rsidRPr="0059327F">
              <w:rPr>
                <w:rFonts w:ascii="Arial" w:hAnsi="Arial" w:cs="Arial"/>
                <w:sz w:val="18"/>
                <w:szCs w:val="18"/>
              </w:rPr>
              <w:t>million</w:t>
            </w:r>
          </w:p>
        </w:tc>
      </w:tr>
      <w:tr w:rsidR="00C608F9" w:rsidRPr="0059327F" w14:paraId="2A655EBF" w14:textId="77777777" w:rsidTr="007175F4">
        <w:tc>
          <w:tcPr>
            <w:tcW w:w="1800" w:type="dxa"/>
          </w:tcPr>
          <w:p w14:paraId="39894E97" w14:textId="77777777" w:rsidR="00C608F9" w:rsidRPr="0059327F" w:rsidRDefault="00C608F9" w:rsidP="00C608F9">
            <w:pPr>
              <w:tabs>
                <w:tab w:val="left" w:pos="4230"/>
              </w:tabs>
              <w:spacing w:line="380" w:lineRule="exact"/>
              <w:ind w:right="-29"/>
              <w:rPr>
                <w:rFonts w:ascii="Arial" w:hAnsi="Arial" w:cs="Arial"/>
                <w:sz w:val="18"/>
                <w:szCs w:val="18"/>
                <w:cs/>
              </w:rPr>
            </w:pPr>
            <w:r w:rsidRPr="0059327F">
              <w:rPr>
                <w:rFonts w:ascii="Arial" w:hAnsi="Arial" w:cs="Arial"/>
                <w:sz w:val="18"/>
                <w:szCs w:val="18"/>
                <w:cs/>
              </w:rPr>
              <w:t xml:space="preserve">   </w:t>
            </w:r>
            <w:r w:rsidRPr="0059327F">
              <w:rPr>
                <w:rFonts w:ascii="Arial" w:hAnsi="Arial" w:cs="Arial"/>
                <w:sz w:val="18"/>
                <w:szCs w:val="18"/>
              </w:rPr>
              <w:t>1 to 5 years</w:t>
            </w:r>
          </w:p>
        </w:tc>
        <w:tc>
          <w:tcPr>
            <w:tcW w:w="1822" w:type="dxa"/>
          </w:tcPr>
          <w:p w14:paraId="6398D27E" w14:textId="16F88B9C" w:rsidR="00C608F9" w:rsidRPr="0059327F" w:rsidRDefault="00C608F9" w:rsidP="00C608F9">
            <w:pPr>
              <w:tabs>
                <w:tab w:val="left" w:pos="1053"/>
                <w:tab w:val="left" w:pos="4230"/>
              </w:tabs>
              <w:spacing w:line="380" w:lineRule="exact"/>
              <w:ind w:left="140" w:right="-29" w:hanging="140"/>
              <w:rPr>
                <w:rFonts w:ascii="Arial" w:hAnsi="Arial" w:cs="Arial"/>
                <w:sz w:val="18"/>
                <w:szCs w:val="18"/>
                <w:cs/>
              </w:rPr>
            </w:pPr>
            <w:r w:rsidRPr="0059327F">
              <w:rPr>
                <w:rFonts w:ascii="Arial" w:hAnsi="Arial" w:cs="Arial"/>
                <w:sz w:val="18"/>
                <w:szCs w:val="18"/>
              </w:rPr>
              <w:t xml:space="preserve">Baht </w:t>
            </w:r>
            <w:r w:rsidR="00F83490">
              <w:rPr>
                <w:rFonts w:ascii="Arial" w:hAnsi="Arial" w:cs="Arial"/>
                <w:sz w:val="18"/>
                <w:szCs w:val="18"/>
              </w:rPr>
              <w:t>21</w:t>
            </w:r>
            <w:r w:rsidRPr="0059327F">
              <w:rPr>
                <w:rFonts w:ascii="Arial" w:hAnsi="Arial" w:cs="Arial"/>
                <w:sz w:val="18"/>
                <w:szCs w:val="18"/>
                <w:cs/>
              </w:rPr>
              <w:t xml:space="preserve"> </w:t>
            </w:r>
            <w:r w:rsidRPr="0059327F">
              <w:rPr>
                <w:rFonts w:ascii="Arial" w:hAnsi="Arial" w:cs="Arial"/>
                <w:sz w:val="18"/>
                <w:szCs w:val="18"/>
              </w:rPr>
              <w:t xml:space="preserve">million and USD </w:t>
            </w:r>
            <w:r w:rsidR="00E37215">
              <w:rPr>
                <w:rFonts w:ascii="Arial" w:hAnsi="Arial" w:cs="Arial"/>
                <w:sz w:val="18"/>
                <w:szCs w:val="18"/>
              </w:rPr>
              <w:t>51</w:t>
            </w:r>
            <w:r w:rsidRPr="0059327F">
              <w:rPr>
                <w:rFonts w:ascii="Arial" w:hAnsi="Arial" w:cs="Arial"/>
                <w:sz w:val="18"/>
                <w:szCs w:val="18"/>
              </w:rPr>
              <w:t xml:space="preserve"> million</w:t>
            </w:r>
          </w:p>
        </w:tc>
        <w:tc>
          <w:tcPr>
            <w:tcW w:w="1823" w:type="dxa"/>
          </w:tcPr>
          <w:p w14:paraId="78D00B3B" w14:textId="77777777" w:rsidR="00C608F9" w:rsidRPr="0059327F" w:rsidRDefault="00C608F9" w:rsidP="00C608F9">
            <w:pPr>
              <w:tabs>
                <w:tab w:val="left" w:pos="1053"/>
                <w:tab w:val="left" w:pos="4230"/>
              </w:tabs>
              <w:spacing w:line="380" w:lineRule="exact"/>
              <w:ind w:left="140" w:right="-29" w:hanging="140"/>
              <w:rPr>
                <w:rFonts w:ascii="Arial" w:hAnsi="Arial" w:cs="Arial"/>
                <w:sz w:val="18"/>
                <w:szCs w:val="18"/>
                <w:cs/>
              </w:rPr>
            </w:pPr>
            <w:r w:rsidRPr="0059327F">
              <w:rPr>
                <w:rFonts w:ascii="Arial" w:hAnsi="Arial" w:cs="Arial"/>
                <w:sz w:val="18"/>
                <w:szCs w:val="18"/>
              </w:rPr>
              <w:t>Baht 11</w:t>
            </w:r>
            <w:r w:rsidRPr="0059327F">
              <w:rPr>
                <w:rFonts w:ascii="Arial" w:hAnsi="Arial" w:cs="Arial"/>
                <w:sz w:val="18"/>
                <w:szCs w:val="18"/>
                <w:cs/>
              </w:rPr>
              <w:t xml:space="preserve"> </w:t>
            </w:r>
            <w:r w:rsidRPr="0059327F">
              <w:rPr>
                <w:rFonts w:ascii="Arial" w:hAnsi="Arial" w:cs="Arial"/>
                <w:sz w:val="18"/>
                <w:szCs w:val="18"/>
              </w:rPr>
              <w:t>million and USD 97 million</w:t>
            </w:r>
          </w:p>
        </w:tc>
        <w:tc>
          <w:tcPr>
            <w:tcW w:w="1822" w:type="dxa"/>
          </w:tcPr>
          <w:p w14:paraId="604BC002" w14:textId="4101BD47" w:rsidR="00C608F9" w:rsidRPr="0059327F" w:rsidRDefault="00C608F9" w:rsidP="00C608F9">
            <w:pPr>
              <w:tabs>
                <w:tab w:val="left" w:pos="1195"/>
                <w:tab w:val="left" w:pos="4230"/>
              </w:tabs>
              <w:spacing w:line="380" w:lineRule="exact"/>
              <w:ind w:left="140" w:right="-29" w:hanging="140"/>
              <w:jc w:val="center"/>
              <w:rPr>
                <w:rFonts w:ascii="Arial" w:hAnsi="Arial" w:cs="Arial"/>
                <w:sz w:val="18"/>
                <w:szCs w:val="18"/>
                <w:cs/>
              </w:rPr>
            </w:pPr>
            <w:r>
              <w:rPr>
                <w:rFonts w:ascii="Arial" w:hAnsi="Arial" w:cs="Arial"/>
                <w:sz w:val="18"/>
                <w:szCs w:val="18"/>
              </w:rPr>
              <w:t>-</w:t>
            </w:r>
          </w:p>
        </w:tc>
        <w:tc>
          <w:tcPr>
            <w:tcW w:w="1823" w:type="dxa"/>
          </w:tcPr>
          <w:p w14:paraId="5511E404" w14:textId="77777777" w:rsidR="00C608F9" w:rsidRPr="0059327F" w:rsidRDefault="00C608F9" w:rsidP="00C608F9">
            <w:pPr>
              <w:tabs>
                <w:tab w:val="left" w:pos="1195"/>
                <w:tab w:val="left" w:pos="4230"/>
              </w:tabs>
              <w:spacing w:line="380" w:lineRule="exact"/>
              <w:ind w:left="140" w:right="-29" w:hanging="140"/>
              <w:jc w:val="center"/>
              <w:rPr>
                <w:rFonts w:ascii="Arial" w:hAnsi="Arial" w:cs="Arial"/>
                <w:sz w:val="18"/>
                <w:szCs w:val="18"/>
                <w:cs/>
              </w:rPr>
            </w:pPr>
            <w:r w:rsidRPr="0059327F">
              <w:rPr>
                <w:rFonts w:ascii="Arial" w:hAnsi="Arial" w:cs="Arial"/>
                <w:sz w:val="18"/>
                <w:szCs w:val="18"/>
              </w:rPr>
              <w:t>Baht 1</w:t>
            </w:r>
            <w:r w:rsidRPr="0059327F">
              <w:rPr>
                <w:rFonts w:ascii="Arial" w:hAnsi="Arial" w:cs="Arial"/>
                <w:sz w:val="18"/>
                <w:szCs w:val="18"/>
                <w:cs/>
              </w:rPr>
              <w:t xml:space="preserve"> </w:t>
            </w:r>
            <w:r w:rsidRPr="0059327F">
              <w:rPr>
                <w:rFonts w:ascii="Arial" w:hAnsi="Arial" w:cs="Arial"/>
                <w:sz w:val="18"/>
                <w:szCs w:val="18"/>
              </w:rPr>
              <w:t>million</w:t>
            </w:r>
          </w:p>
        </w:tc>
      </w:tr>
      <w:tr w:rsidR="00C608F9" w:rsidRPr="0059327F" w14:paraId="63F9DEEA" w14:textId="77777777" w:rsidTr="007175F4">
        <w:tc>
          <w:tcPr>
            <w:tcW w:w="1800" w:type="dxa"/>
          </w:tcPr>
          <w:p w14:paraId="0DF09171" w14:textId="77777777" w:rsidR="00C608F9" w:rsidRPr="0059327F" w:rsidRDefault="00C608F9" w:rsidP="00C608F9">
            <w:pPr>
              <w:tabs>
                <w:tab w:val="left" w:pos="4230"/>
              </w:tabs>
              <w:spacing w:line="380" w:lineRule="exact"/>
              <w:ind w:right="-29"/>
              <w:rPr>
                <w:rFonts w:ascii="Arial" w:hAnsi="Arial" w:cs="Arial"/>
                <w:sz w:val="18"/>
                <w:szCs w:val="18"/>
                <w:cs/>
              </w:rPr>
            </w:pPr>
            <w:r w:rsidRPr="0059327F">
              <w:rPr>
                <w:rFonts w:ascii="Arial" w:hAnsi="Arial" w:cs="Arial"/>
                <w:sz w:val="18"/>
                <w:szCs w:val="18"/>
                <w:cs/>
              </w:rPr>
              <w:t xml:space="preserve">   </w:t>
            </w:r>
            <w:r w:rsidRPr="0059327F">
              <w:rPr>
                <w:rFonts w:ascii="Arial" w:hAnsi="Arial" w:cs="Arial"/>
                <w:sz w:val="18"/>
                <w:szCs w:val="18"/>
              </w:rPr>
              <w:t>Over 5 years</w:t>
            </w:r>
          </w:p>
        </w:tc>
        <w:tc>
          <w:tcPr>
            <w:tcW w:w="1822" w:type="dxa"/>
          </w:tcPr>
          <w:p w14:paraId="61085D89" w14:textId="04155075" w:rsidR="00C608F9" w:rsidRPr="0059327F" w:rsidRDefault="00C608F9" w:rsidP="00C608F9">
            <w:pPr>
              <w:tabs>
                <w:tab w:val="left" w:pos="1053"/>
                <w:tab w:val="left" w:pos="4230"/>
              </w:tabs>
              <w:spacing w:line="380" w:lineRule="exact"/>
              <w:ind w:left="140" w:right="-29" w:hanging="140"/>
              <w:rPr>
                <w:rFonts w:ascii="Arial" w:hAnsi="Arial" w:cs="Arial"/>
                <w:sz w:val="18"/>
                <w:szCs w:val="18"/>
              </w:rPr>
            </w:pPr>
            <w:r w:rsidRPr="0059327F">
              <w:rPr>
                <w:rFonts w:ascii="Arial" w:hAnsi="Arial" w:cs="Arial"/>
                <w:sz w:val="18"/>
                <w:szCs w:val="18"/>
              </w:rPr>
              <w:t xml:space="preserve">USD </w:t>
            </w:r>
            <w:r w:rsidR="00E37215">
              <w:rPr>
                <w:rFonts w:ascii="Arial" w:hAnsi="Arial" w:cs="Arial"/>
                <w:sz w:val="18"/>
                <w:szCs w:val="18"/>
              </w:rPr>
              <w:t>39</w:t>
            </w:r>
            <w:r w:rsidRPr="0059327F">
              <w:rPr>
                <w:rFonts w:ascii="Arial" w:hAnsi="Arial" w:cs="Arial"/>
                <w:sz w:val="18"/>
                <w:szCs w:val="18"/>
              </w:rPr>
              <w:t xml:space="preserve"> million</w:t>
            </w:r>
          </w:p>
        </w:tc>
        <w:tc>
          <w:tcPr>
            <w:tcW w:w="1823" w:type="dxa"/>
          </w:tcPr>
          <w:p w14:paraId="18F94789" w14:textId="77777777" w:rsidR="00C608F9" w:rsidRPr="0059327F" w:rsidRDefault="00C608F9" w:rsidP="00C608F9">
            <w:pPr>
              <w:tabs>
                <w:tab w:val="left" w:pos="1053"/>
                <w:tab w:val="left" w:pos="4230"/>
              </w:tabs>
              <w:spacing w:line="380" w:lineRule="exact"/>
              <w:ind w:left="140" w:right="-29" w:hanging="140"/>
              <w:rPr>
                <w:rFonts w:ascii="Arial" w:hAnsi="Arial" w:cs="Arial"/>
                <w:sz w:val="18"/>
                <w:szCs w:val="18"/>
              </w:rPr>
            </w:pPr>
            <w:r w:rsidRPr="0059327F">
              <w:rPr>
                <w:rFonts w:ascii="Arial" w:hAnsi="Arial" w:cs="Arial"/>
                <w:sz w:val="18"/>
                <w:szCs w:val="18"/>
              </w:rPr>
              <w:t>USD 46 million</w:t>
            </w:r>
          </w:p>
        </w:tc>
        <w:tc>
          <w:tcPr>
            <w:tcW w:w="1822" w:type="dxa"/>
          </w:tcPr>
          <w:p w14:paraId="2E3A026D" w14:textId="7AC733F7" w:rsidR="00C608F9" w:rsidRPr="0059327F" w:rsidRDefault="00C608F9" w:rsidP="00C608F9">
            <w:pPr>
              <w:tabs>
                <w:tab w:val="left" w:pos="1053"/>
                <w:tab w:val="left" w:pos="4230"/>
              </w:tabs>
              <w:spacing w:line="380" w:lineRule="exact"/>
              <w:ind w:right="-29"/>
              <w:jc w:val="center"/>
              <w:rPr>
                <w:rFonts w:ascii="Arial" w:hAnsi="Arial" w:cs="Arial"/>
                <w:sz w:val="18"/>
                <w:szCs w:val="18"/>
              </w:rPr>
            </w:pPr>
            <w:r>
              <w:rPr>
                <w:rFonts w:ascii="Arial" w:hAnsi="Arial" w:cs="Arial"/>
                <w:sz w:val="18"/>
                <w:szCs w:val="18"/>
              </w:rPr>
              <w:t>-</w:t>
            </w:r>
          </w:p>
        </w:tc>
        <w:tc>
          <w:tcPr>
            <w:tcW w:w="1823" w:type="dxa"/>
          </w:tcPr>
          <w:p w14:paraId="027BD729" w14:textId="77777777" w:rsidR="00C608F9" w:rsidRPr="0059327F" w:rsidRDefault="00C608F9" w:rsidP="00C608F9">
            <w:pPr>
              <w:tabs>
                <w:tab w:val="left" w:pos="1053"/>
                <w:tab w:val="left" w:pos="4230"/>
              </w:tabs>
              <w:spacing w:line="380" w:lineRule="exact"/>
              <w:ind w:right="-29"/>
              <w:jc w:val="center"/>
              <w:rPr>
                <w:rFonts w:ascii="Arial" w:hAnsi="Arial" w:cs="Arial"/>
                <w:sz w:val="18"/>
                <w:szCs w:val="18"/>
              </w:rPr>
            </w:pPr>
            <w:r w:rsidRPr="0059327F">
              <w:rPr>
                <w:rFonts w:ascii="Arial" w:hAnsi="Arial" w:cs="Arial"/>
                <w:sz w:val="18"/>
                <w:szCs w:val="18"/>
              </w:rPr>
              <w:t>-</w:t>
            </w:r>
          </w:p>
        </w:tc>
      </w:tr>
    </w:tbl>
    <w:p w14:paraId="03E9987F" w14:textId="77777777" w:rsidR="00913D51" w:rsidRPr="0059327F" w:rsidRDefault="00913D51" w:rsidP="00DB2760">
      <w:pPr>
        <w:tabs>
          <w:tab w:val="left" w:pos="4230"/>
        </w:tabs>
        <w:spacing w:before="240" w:after="120" w:line="370" w:lineRule="exact"/>
        <w:ind w:left="547" w:hanging="547"/>
        <w:jc w:val="thaiDistribute"/>
        <w:rPr>
          <w:rFonts w:ascii="Arial" w:hAnsi="Arial" w:cs="Arial"/>
          <w:sz w:val="22"/>
          <w:szCs w:val="22"/>
        </w:rPr>
      </w:pPr>
      <w:r w:rsidRPr="0059327F">
        <w:rPr>
          <w:rFonts w:ascii="Arial" w:hAnsi="Arial" w:cs="Arial"/>
          <w:b/>
          <w:bCs/>
          <w:sz w:val="22"/>
          <w:szCs w:val="22"/>
        </w:rPr>
        <w:lastRenderedPageBreak/>
        <w:tab/>
      </w:r>
      <w:r w:rsidRPr="0059327F">
        <w:rPr>
          <w:rFonts w:ascii="Arial" w:hAnsi="Arial" w:cs="Arial"/>
          <w:sz w:val="22"/>
          <w:szCs w:val="22"/>
        </w:rPr>
        <w:t xml:space="preserve">During the period, a subsidiary negotiated </w:t>
      </w:r>
      <w:r w:rsidR="00BC0070" w:rsidRPr="0059327F">
        <w:rPr>
          <w:rFonts w:ascii="Arial" w:hAnsi="Arial" w:cs="Arial"/>
          <w:sz w:val="22"/>
          <w:szCs w:val="22"/>
        </w:rPr>
        <w:t>a reduction of</w:t>
      </w:r>
      <w:r w:rsidRPr="0059327F">
        <w:rPr>
          <w:rFonts w:ascii="Arial" w:hAnsi="Arial" w:cs="Arial"/>
          <w:sz w:val="22"/>
          <w:szCs w:val="22"/>
        </w:rPr>
        <w:t xml:space="preserve"> the debt relating to sponsorship </w:t>
      </w:r>
      <w:r w:rsidR="002509ED" w:rsidRPr="0059327F">
        <w:rPr>
          <w:rFonts w:ascii="Arial" w:hAnsi="Arial" w:cs="Arial"/>
          <w:sz w:val="22"/>
          <w:szCs w:val="22"/>
        </w:rPr>
        <w:t xml:space="preserve"> agreement</w:t>
      </w:r>
      <w:r w:rsidR="00D2688C" w:rsidRPr="0059327F">
        <w:rPr>
          <w:rFonts w:ascii="Arial" w:hAnsi="Arial" w:cs="Arial"/>
          <w:sz w:val="22"/>
          <w:szCs w:val="22"/>
        </w:rPr>
        <w:t>s</w:t>
      </w:r>
      <w:r w:rsidR="002509ED" w:rsidRPr="0059327F">
        <w:rPr>
          <w:rFonts w:ascii="Arial" w:hAnsi="Arial" w:cs="Arial"/>
          <w:sz w:val="22"/>
          <w:szCs w:val="22"/>
        </w:rPr>
        <w:t xml:space="preserve"> with internationally </w:t>
      </w:r>
      <w:r w:rsidR="001A1365" w:rsidRPr="0059327F">
        <w:rPr>
          <w:rFonts w:ascii="Arial" w:hAnsi="Arial" w:cs="Arial"/>
          <w:sz w:val="22"/>
          <w:szCs w:val="22"/>
        </w:rPr>
        <w:t>known events</w:t>
      </w:r>
      <w:r w:rsidR="002509ED" w:rsidRPr="0059327F">
        <w:rPr>
          <w:rFonts w:ascii="Arial" w:hAnsi="Arial" w:cs="Arial"/>
          <w:sz w:val="22"/>
          <w:szCs w:val="22"/>
        </w:rPr>
        <w:t xml:space="preserve"> in the United States of America</w:t>
      </w:r>
      <w:r w:rsidR="00BC0070" w:rsidRPr="0059327F">
        <w:rPr>
          <w:rFonts w:ascii="Arial" w:hAnsi="Arial" w:cs="Arial"/>
          <w:sz w:val="22"/>
          <w:szCs w:val="22"/>
        </w:rPr>
        <w:t>, a</w:t>
      </w:r>
      <w:r w:rsidRPr="0059327F">
        <w:rPr>
          <w:rFonts w:ascii="Arial" w:hAnsi="Arial" w:cs="Arial"/>
          <w:sz w:val="22"/>
          <w:szCs w:val="22"/>
        </w:rPr>
        <w:t>s described in Note 18 to the interim consolidated financial statements.</w:t>
      </w:r>
    </w:p>
    <w:p w14:paraId="338BF051" w14:textId="77777777" w:rsidR="00296714" w:rsidRPr="0059327F" w:rsidRDefault="008729BD" w:rsidP="00DB2760">
      <w:pPr>
        <w:tabs>
          <w:tab w:val="left" w:pos="4230"/>
        </w:tabs>
        <w:spacing w:before="120" w:after="120" w:line="370" w:lineRule="exact"/>
        <w:ind w:left="547" w:hanging="547"/>
        <w:jc w:val="thaiDistribute"/>
        <w:rPr>
          <w:rFonts w:ascii="Arial" w:hAnsi="Arial" w:cs="Arial"/>
          <w:b/>
          <w:bCs/>
          <w:sz w:val="22"/>
          <w:szCs w:val="22"/>
        </w:rPr>
      </w:pPr>
      <w:r w:rsidRPr="0059327F">
        <w:rPr>
          <w:rFonts w:ascii="Arial" w:hAnsi="Arial" w:cs="Arial"/>
          <w:b/>
          <w:bCs/>
          <w:sz w:val="22"/>
          <w:szCs w:val="22"/>
        </w:rPr>
        <w:t>30</w:t>
      </w:r>
      <w:r w:rsidR="00A04D3C" w:rsidRPr="0059327F">
        <w:rPr>
          <w:rFonts w:ascii="Arial" w:hAnsi="Arial" w:cs="Arial"/>
          <w:b/>
          <w:bCs/>
          <w:sz w:val="22"/>
          <w:szCs w:val="22"/>
        </w:rPr>
        <w:t>.3</w:t>
      </w:r>
      <w:r w:rsidR="00A04D3C" w:rsidRPr="0059327F">
        <w:rPr>
          <w:rFonts w:ascii="Arial" w:hAnsi="Arial" w:cs="Arial"/>
          <w:b/>
          <w:bCs/>
          <w:sz w:val="22"/>
          <w:szCs w:val="22"/>
        </w:rPr>
        <w:tab/>
      </w:r>
      <w:r w:rsidR="005604D9" w:rsidRPr="0059327F">
        <w:rPr>
          <w:rFonts w:ascii="Arial" w:hAnsi="Arial" w:cs="Arial"/>
          <w:b/>
          <w:bCs/>
          <w:sz w:val="22"/>
          <w:szCs w:val="22"/>
        </w:rPr>
        <w:t>Other commitments</w:t>
      </w:r>
    </w:p>
    <w:p w14:paraId="1A8F2566" w14:textId="77777777" w:rsidR="00D20DC7" w:rsidRPr="0059327F" w:rsidRDefault="00F07492" w:rsidP="00DB2760">
      <w:pPr>
        <w:pStyle w:val="a"/>
        <w:tabs>
          <w:tab w:val="clear" w:pos="1080"/>
          <w:tab w:val="left" w:pos="4230"/>
        </w:tabs>
        <w:spacing w:before="120" w:after="120" w:line="370" w:lineRule="exact"/>
        <w:ind w:left="540" w:right="-43" w:firstLine="0"/>
        <w:rPr>
          <w:rFonts w:ascii="Arial" w:hAnsi="Arial" w:cs="Arial"/>
          <w:sz w:val="22"/>
          <w:szCs w:val="22"/>
          <w:cs/>
        </w:rPr>
      </w:pPr>
      <w:r w:rsidRPr="0059327F">
        <w:rPr>
          <w:rFonts w:ascii="Arial" w:hAnsi="Arial" w:cs="Arial"/>
          <w:sz w:val="22"/>
          <w:szCs w:val="22"/>
        </w:rPr>
        <w:t xml:space="preserve">On 16 March </w:t>
      </w:r>
      <w:r w:rsidR="00296714" w:rsidRPr="0059327F">
        <w:rPr>
          <w:rFonts w:ascii="Arial" w:hAnsi="Arial" w:cs="Arial"/>
          <w:sz w:val="22"/>
          <w:szCs w:val="22"/>
        </w:rPr>
        <w:t xml:space="preserve">2009, a subsidiary entered into a Residential Marketing License Agreement with Global Hospitality Licensing S.A.R.L. </w:t>
      </w:r>
      <w:r w:rsidR="00B71E08" w:rsidRPr="0059327F">
        <w:rPr>
          <w:rFonts w:ascii="Arial" w:hAnsi="Arial" w:cs="Arial"/>
          <w:sz w:val="22"/>
          <w:szCs w:val="22"/>
        </w:rPr>
        <w:t xml:space="preserve">(“GHL”), </w:t>
      </w:r>
      <w:r w:rsidR="00296714" w:rsidRPr="0059327F">
        <w:rPr>
          <w:rFonts w:ascii="Arial" w:hAnsi="Arial" w:cs="Arial"/>
          <w:sz w:val="22"/>
          <w:szCs w:val="22"/>
        </w:rPr>
        <w:t>to use The Ritz-Carlton Residences, Bangko</w:t>
      </w:r>
      <w:r w:rsidR="001724F5" w:rsidRPr="0059327F">
        <w:rPr>
          <w:rFonts w:ascii="Arial" w:hAnsi="Arial" w:cs="Arial"/>
          <w:sz w:val="22"/>
          <w:szCs w:val="22"/>
        </w:rPr>
        <w:t xml:space="preserve">k </w:t>
      </w:r>
      <w:r w:rsidR="006C24F5" w:rsidRPr="0059327F">
        <w:rPr>
          <w:rFonts w:ascii="Arial" w:hAnsi="Arial" w:cs="Arial"/>
          <w:sz w:val="22"/>
          <w:szCs w:val="22"/>
        </w:rPr>
        <w:t xml:space="preserve">                                 </w:t>
      </w:r>
      <w:r w:rsidR="001724F5" w:rsidRPr="0059327F">
        <w:rPr>
          <w:rFonts w:ascii="Arial" w:hAnsi="Arial" w:cs="Arial"/>
          <w:sz w:val="22"/>
          <w:szCs w:val="22"/>
        </w:rPr>
        <w:t>as license marks. The term commenced</w:t>
      </w:r>
      <w:r w:rsidR="00296714" w:rsidRPr="0059327F">
        <w:rPr>
          <w:rFonts w:ascii="Arial" w:hAnsi="Arial" w:cs="Arial"/>
          <w:sz w:val="22"/>
          <w:szCs w:val="22"/>
        </w:rPr>
        <w:t xml:space="preserve"> from the effective date until the earlier of </w:t>
      </w:r>
      <w:r w:rsidRPr="0059327F">
        <w:rPr>
          <w:rFonts w:ascii="Arial" w:hAnsi="Arial" w:cs="Arial"/>
          <w:sz w:val="22"/>
          <w:szCs w:val="22"/>
        </w:rPr>
        <w:t xml:space="preserve">31 </w:t>
      </w:r>
      <w:r w:rsidR="00296714" w:rsidRPr="0059327F">
        <w:rPr>
          <w:rFonts w:ascii="Arial" w:hAnsi="Arial" w:cs="Arial"/>
          <w:sz w:val="22"/>
          <w:szCs w:val="22"/>
        </w:rPr>
        <w:t>December 2015 or the closing of all residential units. In consider</w:t>
      </w:r>
      <w:r w:rsidR="001724F5" w:rsidRPr="0059327F">
        <w:rPr>
          <w:rFonts w:ascii="Arial" w:hAnsi="Arial" w:cs="Arial"/>
          <w:sz w:val="22"/>
          <w:szCs w:val="22"/>
        </w:rPr>
        <w:t>ation thereof, the subsidiary was</w:t>
      </w:r>
      <w:r w:rsidR="00296714" w:rsidRPr="0059327F">
        <w:rPr>
          <w:rFonts w:ascii="Arial" w:hAnsi="Arial" w:cs="Arial"/>
          <w:sz w:val="22"/>
          <w:szCs w:val="22"/>
        </w:rPr>
        <w:t xml:space="preserve"> committed to pay the license fee at the rate specified in the agreeme</w:t>
      </w:r>
      <w:r w:rsidRPr="0059327F">
        <w:rPr>
          <w:rFonts w:ascii="Arial" w:hAnsi="Arial" w:cs="Arial"/>
          <w:sz w:val="22"/>
          <w:szCs w:val="22"/>
        </w:rPr>
        <w:t>nt. Subsequently</w:t>
      </w:r>
      <w:r w:rsidR="00D562E4" w:rsidRPr="0059327F">
        <w:rPr>
          <w:rFonts w:ascii="Arial" w:hAnsi="Arial" w:cs="Arial"/>
          <w:sz w:val="22"/>
          <w:szCs w:val="22"/>
        </w:rPr>
        <w:t>,</w:t>
      </w:r>
      <w:r w:rsidRPr="0059327F">
        <w:rPr>
          <w:rFonts w:ascii="Arial" w:hAnsi="Arial" w:cs="Arial"/>
          <w:sz w:val="22"/>
          <w:szCs w:val="22"/>
        </w:rPr>
        <w:t xml:space="preserve"> on </w:t>
      </w:r>
      <w:r w:rsidR="006C24F5" w:rsidRPr="0059327F">
        <w:rPr>
          <w:rFonts w:ascii="Arial" w:hAnsi="Arial" w:cs="Arial"/>
          <w:sz w:val="22"/>
          <w:szCs w:val="22"/>
        </w:rPr>
        <w:t xml:space="preserve">                                     </w:t>
      </w:r>
      <w:r w:rsidRPr="0059327F">
        <w:rPr>
          <w:rFonts w:ascii="Arial" w:hAnsi="Arial" w:cs="Arial"/>
          <w:sz w:val="22"/>
          <w:szCs w:val="22"/>
        </w:rPr>
        <w:t>29 December</w:t>
      </w:r>
      <w:r w:rsidR="00296714" w:rsidRPr="0059327F">
        <w:rPr>
          <w:rFonts w:ascii="Arial" w:hAnsi="Arial" w:cs="Arial"/>
          <w:sz w:val="22"/>
          <w:szCs w:val="22"/>
        </w:rPr>
        <w:t xml:space="preserve"> 2015, such subsidiary entered into First Amended and Restated Residential Marketing License Agreement to revise the residential structure from long-term leasehold to be condominium for sales and extend the effective</w:t>
      </w:r>
      <w:r w:rsidRPr="0059327F">
        <w:rPr>
          <w:rFonts w:ascii="Arial" w:hAnsi="Arial" w:cs="Arial"/>
          <w:sz w:val="22"/>
          <w:szCs w:val="22"/>
        </w:rPr>
        <w:t xml:space="preserve"> term to the earlier of </w:t>
      </w:r>
      <w:r w:rsidR="001A4E74" w:rsidRPr="0059327F">
        <w:rPr>
          <w:rFonts w:ascii="Arial" w:hAnsi="Arial" w:cs="Arial"/>
          <w:sz w:val="22"/>
          <w:szCs w:val="22"/>
        </w:rPr>
        <w:t>30 September</w:t>
      </w:r>
      <w:r w:rsidR="00296714" w:rsidRPr="0059327F">
        <w:rPr>
          <w:rFonts w:ascii="Arial" w:hAnsi="Arial" w:cs="Arial"/>
          <w:sz w:val="22"/>
          <w:szCs w:val="22"/>
        </w:rPr>
        <w:t xml:space="preserve"> 2017 or the closing of all residential units. Subsequently, during 2017, such subsidiary entered into Side Letter to RMLA Regarding Term to extend the effective term </w:t>
      </w:r>
      <w:r w:rsidR="00296714" w:rsidRPr="0059327F">
        <w:rPr>
          <w:rFonts w:ascii="Arial" w:hAnsi="Arial" w:cs="Arial"/>
          <w:spacing w:val="-4"/>
          <w:sz w:val="22"/>
          <w:szCs w:val="22"/>
        </w:rPr>
        <w:t xml:space="preserve">to the earlier of </w:t>
      </w:r>
      <w:r w:rsidR="001A4E74" w:rsidRPr="0059327F">
        <w:rPr>
          <w:rFonts w:ascii="Arial" w:hAnsi="Arial" w:cs="Arial"/>
          <w:spacing w:val="-4"/>
          <w:sz w:val="22"/>
          <w:szCs w:val="22"/>
        </w:rPr>
        <w:t>30 September</w:t>
      </w:r>
      <w:r w:rsidR="006B0CCD" w:rsidRPr="0059327F">
        <w:rPr>
          <w:rFonts w:ascii="Arial" w:hAnsi="Arial" w:cs="Arial"/>
          <w:spacing w:val="-4"/>
          <w:sz w:val="22"/>
          <w:szCs w:val="22"/>
        </w:rPr>
        <w:t xml:space="preserve"> 2018</w:t>
      </w:r>
      <w:r w:rsidR="00296714" w:rsidRPr="0059327F">
        <w:rPr>
          <w:rFonts w:ascii="Arial" w:hAnsi="Arial" w:cs="Arial"/>
          <w:spacing w:val="-4"/>
          <w:sz w:val="22"/>
          <w:szCs w:val="22"/>
        </w:rPr>
        <w:t xml:space="preserve"> or the closing of all residential units.</w:t>
      </w:r>
      <w:r w:rsidR="003F0CC4" w:rsidRPr="0059327F">
        <w:rPr>
          <w:rFonts w:ascii="Arial" w:hAnsi="Arial" w:cs="Arial"/>
          <w:spacing w:val="-4"/>
          <w:sz w:val="22"/>
          <w:szCs w:val="22"/>
        </w:rPr>
        <w:t xml:space="preserve"> Subsequently,</w:t>
      </w:r>
      <w:r w:rsidR="006C7405" w:rsidRPr="0059327F">
        <w:rPr>
          <w:rFonts w:ascii="Arial" w:hAnsi="Arial" w:cs="Arial"/>
          <w:spacing w:val="-4"/>
          <w:sz w:val="22"/>
          <w:szCs w:val="22"/>
        </w:rPr>
        <w:t xml:space="preserve"> on</w:t>
      </w:r>
      <w:r w:rsidR="00143634" w:rsidRPr="0059327F">
        <w:rPr>
          <w:rFonts w:ascii="Arial" w:hAnsi="Arial" w:cs="Arial"/>
          <w:spacing w:val="-4"/>
          <w:sz w:val="22"/>
          <w:szCs w:val="22"/>
        </w:rPr>
        <w:t xml:space="preserve"> </w:t>
      </w:r>
      <w:r w:rsidR="006C7405" w:rsidRPr="0059327F">
        <w:rPr>
          <w:rFonts w:ascii="Arial" w:hAnsi="Arial" w:cs="Arial"/>
          <w:spacing w:val="-4"/>
          <w:sz w:val="22"/>
          <w:szCs w:val="22"/>
        </w:rPr>
        <w:t>12 July 2018,</w:t>
      </w:r>
      <w:r w:rsidR="006C7405" w:rsidRPr="0059327F">
        <w:rPr>
          <w:rFonts w:ascii="Arial" w:hAnsi="Arial" w:cs="Arial"/>
          <w:sz w:val="22"/>
          <w:szCs w:val="22"/>
        </w:rPr>
        <w:t xml:space="preserve"> the </w:t>
      </w:r>
      <w:r w:rsidR="00865AF4" w:rsidRPr="0059327F">
        <w:rPr>
          <w:rFonts w:ascii="Arial" w:hAnsi="Arial" w:cs="Arial"/>
          <w:sz w:val="22"/>
          <w:szCs w:val="22"/>
        </w:rPr>
        <w:t>subsidiary</w:t>
      </w:r>
      <w:r w:rsidR="006C7405" w:rsidRPr="0059327F">
        <w:rPr>
          <w:rFonts w:ascii="Arial" w:hAnsi="Arial" w:cs="Arial"/>
          <w:sz w:val="22"/>
          <w:szCs w:val="22"/>
        </w:rPr>
        <w:t xml:space="preserve"> entered into memorandum with GHL and agreed to pay license fee for</w:t>
      </w:r>
      <w:r w:rsidR="009E472C" w:rsidRPr="0059327F">
        <w:rPr>
          <w:rFonts w:ascii="Arial" w:hAnsi="Arial" w:cs="Arial"/>
          <w:sz w:val="22"/>
          <w:szCs w:val="22"/>
        </w:rPr>
        <w:t xml:space="preserve"> </w:t>
      </w:r>
      <w:r w:rsidR="006C7405" w:rsidRPr="0059327F">
        <w:rPr>
          <w:rFonts w:ascii="Arial" w:hAnsi="Arial" w:cs="Arial"/>
          <w:sz w:val="22"/>
          <w:szCs w:val="22"/>
        </w:rPr>
        <w:t>25 untransferred condominium units totaling Baht 109 million, approximately, to GHL within 30 November 2018</w:t>
      </w:r>
      <w:r w:rsidR="003F0CC4" w:rsidRPr="0059327F">
        <w:rPr>
          <w:rFonts w:ascii="Arial" w:hAnsi="Arial" w:cs="Arial"/>
          <w:sz w:val="22"/>
          <w:szCs w:val="22"/>
        </w:rPr>
        <w:t xml:space="preserve"> </w:t>
      </w:r>
      <w:r w:rsidR="006C7405" w:rsidRPr="0059327F">
        <w:rPr>
          <w:rFonts w:ascii="Arial" w:hAnsi="Arial" w:cs="Arial"/>
          <w:sz w:val="22"/>
          <w:szCs w:val="22"/>
        </w:rPr>
        <w:t xml:space="preserve">and </w:t>
      </w:r>
      <w:r w:rsidR="001A695F" w:rsidRPr="0059327F">
        <w:rPr>
          <w:rFonts w:ascii="Arial" w:hAnsi="Arial" w:cs="Arial"/>
          <w:sz w:val="22"/>
          <w:szCs w:val="22"/>
        </w:rPr>
        <w:t xml:space="preserve">on </w:t>
      </w:r>
      <w:r w:rsidR="007674C0" w:rsidRPr="0059327F">
        <w:rPr>
          <w:rFonts w:ascii="Arial" w:hAnsi="Arial" w:cs="Arial"/>
          <w:sz w:val="22"/>
          <w:szCs w:val="22"/>
        </w:rPr>
        <w:t>1 August 2018</w:t>
      </w:r>
      <w:r w:rsidR="003F0CC4" w:rsidRPr="0059327F">
        <w:rPr>
          <w:rFonts w:ascii="Arial" w:hAnsi="Arial" w:cs="Arial"/>
          <w:sz w:val="22"/>
          <w:szCs w:val="22"/>
        </w:rPr>
        <w:t xml:space="preserve">, </w:t>
      </w:r>
      <w:r w:rsidR="007674C0" w:rsidRPr="0059327F">
        <w:rPr>
          <w:rFonts w:ascii="Arial" w:hAnsi="Arial" w:cs="Arial"/>
          <w:sz w:val="22"/>
          <w:szCs w:val="22"/>
        </w:rPr>
        <w:t>the</w:t>
      </w:r>
      <w:r w:rsidR="003F0CC4" w:rsidRPr="0059327F">
        <w:rPr>
          <w:rFonts w:ascii="Arial" w:hAnsi="Arial" w:cs="Arial"/>
          <w:sz w:val="22"/>
          <w:szCs w:val="22"/>
        </w:rPr>
        <w:t xml:space="preserve"> subsidiary entered into Side Letter of RMLA Regarding Term to extend the effective term to the earlier of </w:t>
      </w:r>
      <w:r w:rsidR="001A4E74" w:rsidRPr="0059327F">
        <w:rPr>
          <w:rFonts w:ascii="Arial" w:hAnsi="Arial" w:cs="Arial"/>
          <w:sz w:val="22"/>
          <w:szCs w:val="22"/>
        </w:rPr>
        <w:t>30 September 2019</w:t>
      </w:r>
      <w:r w:rsidR="003F0CC4" w:rsidRPr="0059327F">
        <w:rPr>
          <w:rFonts w:ascii="Arial" w:hAnsi="Arial" w:cs="Arial"/>
          <w:sz w:val="22"/>
          <w:szCs w:val="22"/>
        </w:rPr>
        <w:t xml:space="preserve"> or the c</w:t>
      </w:r>
      <w:r w:rsidR="006C7405" w:rsidRPr="0059327F">
        <w:rPr>
          <w:rFonts w:ascii="Arial" w:hAnsi="Arial" w:cs="Arial"/>
          <w:sz w:val="22"/>
          <w:szCs w:val="22"/>
        </w:rPr>
        <w:t>losing of all residential unit</w:t>
      </w:r>
      <w:r w:rsidR="00985161" w:rsidRPr="0059327F">
        <w:rPr>
          <w:rFonts w:ascii="Arial" w:hAnsi="Arial" w:cs="Arial"/>
          <w:sz w:val="22"/>
          <w:szCs w:val="22"/>
        </w:rPr>
        <w:t>.</w:t>
      </w:r>
      <w:r w:rsidR="006C7405" w:rsidRPr="0059327F">
        <w:rPr>
          <w:rFonts w:ascii="Arial" w:hAnsi="Arial" w:cs="Arial"/>
          <w:sz w:val="22"/>
          <w:szCs w:val="22"/>
        </w:rPr>
        <w:t xml:space="preserve"> As at </w:t>
      </w:r>
      <w:r w:rsidR="001A4E74" w:rsidRPr="0059327F">
        <w:rPr>
          <w:rFonts w:ascii="Arial" w:hAnsi="Arial" w:cs="Arial"/>
          <w:sz w:val="22"/>
          <w:szCs w:val="22"/>
        </w:rPr>
        <w:t>30 September 2019</w:t>
      </w:r>
      <w:r w:rsidR="006C7405" w:rsidRPr="0059327F">
        <w:rPr>
          <w:rFonts w:ascii="Arial" w:hAnsi="Arial" w:cs="Arial"/>
          <w:sz w:val="22"/>
          <w:szCs w:val="22"/>
        </w:rPr>
        <w:t>, such subsidiary was obliged to the li</w:t>
      </w:r>
      <w:r w:rsidR="00143634" w:rsidRPr="0059327F">
        <w:rPr>
          <w:rFonts w:ascii="Arial" w:hAnsi="Arial" w:cs="Arial"/>
          <w:sz w:val="22"/>
          <w:szCs w:val="22"/>
        </w:rPr>
        <w:t xml:space="preserve">cense fee for the </w:t>
      </w:r>
      <w:r w:rsidR="00F237C2" w:rsidRPr="0059327F">
        <w:rPr>
          <w:rFonts w:ascii="Arial" w:hAnsi="Arial" w:cs="Arial"/>
          <w:sz w:val="22"/>
          <w:szCs w:val="22"/>
        </w:rPr>
        <w:t>12</w:t>
      </w:r>
      <w:r w:rsidR="00143634" w:rsidRPr="0059327F">
        <w:rPr>
          <w:rFonts w:ascii="Arial" w:hAnsi="Arial" w:cs="Arial"/>
          <w:sz w:val="22"/>
          <w:szCs w:val="22"/>
        </w:rPr>
        <w:t xml:space="preserve"> untransferr</w:t>
      </w:r>
      <w:r w:rsidR="006C7405" w:rsidRPr="0059327F">
        <w:rPr>
          <w:rFonts w:ascii="Arial" w:hAnsi="Arial" w:cs="Arial"/>
          <w:sz w:val="22"/>
          <w:szCs w:val="22"/>
        </w:rPr>
        <w:t xml:space="preserve">ed condominium units totaling Baht </w:t>
      </w:r>
      <w:r w:rsidR="00F237C2" w:rsidRPr="0059327F">
        <w:rPr>
          <w:rFonts w:ascii="Arial" w:hAnsi="Arial" w:cs="Arial"/>
          <w:sz w:val="22"/>
          <w:szCs w:val="22"/>
        </w:rPr>
        <w:t>45</w:t>
      </w:r>
      <w:r w:rsidR="006C7405" w:rsidRPr="0059327F">
        <w:rPr>
          <w:rFonts w:ascii="Arial" w:hAnsi="Arial" w:cs="Arial"/>
          <w:sz w:val="22"/>
          <w:szCs w:val="22"/>
        </w:rPr>
        <w:t xml:space="preserve"> million.</w:t>
      </w:r>
    </w:p>
    <w:p w14:paraId="009A88F5" w14:textId="77777777" w:rsidR="00D20DC7" w:rsidRPr="0059327F" w:rsidRDefault="008729BD" w:rsidP="00DB2760">
      <w:pPr>
        <w:tabs>
          <w:tab w:val="left" w:pos="4230"/>
        </w:tabs>
        <w:spacing w:before="120" w:after="120" w:line="370" w:lineRule="exact"/>
        <w:ind w:left="540" w:hanging="540"/>
        <w:jc w:val="thaiDistribute"/>
        <w:rPr>
          <w:rFonts w:ascii="Arial" w:hAnsi="Arial" w:cs="Arial"/>
          <w:b/>
          <w:bCs/>
          <w:sz w:val="22"/>
          <w:szCs w:val="22"/>
        </w:rPr>
      </w:pPr>
      <w:r w:rsidRPr="0059327F">
        <w:rPr>
          <w:rFonts w:ascii="Arial" w:hAnsi="Arial" w:cs="Arial"/>
          <w:b/>
          <w:bCs/>
          <w:sz w:val="22"/>
          <w:szCs w:val="22"/>
        </w:rPr>
        <w:t>30</w:t>
      </w:r>
      <w:r w:rsidR="00A04D3C" w:rsidRPr="0059327F">
        <w:rPr>
          <w:rFonts w:ascii="Arial" w:hAnsi="Arial" w:cs="Arial"/>
          <w:b/>
          <w:bCs/>
          <w:sz w:val="22"/>
          <w:szCs w:val="22"/>
        </w:rPr>
        <w:t>.4</w:t>
      </w:r>
      <w:r w:rsidR="00A04D3C" w:rsidRPr="0059327F">
        <w:rPr>
          <w:rFonts w:ascii="Arial" w:hAnsi="Arial" w:cs="Arial"/>
          <w:b/>
          <w:bCs/>
          <w:sz w:val="22"/>
          <w:szCs w:val="22"/>
        </w:rPr>
        <w:tab/>
      </w:r>
      <w:r w:rsidR="00116707" w:rsidRPr="0059327F">
        <w:rPr>
          <w:rFonts w:ascii="Arial" w:hAnsi="Arial" w:cs="Arial"/>
          <w:b/>
          <w:bCs/>
          <w:sz w:val="22"/>
          <w:szCs w:val="22"/>
        </w:rPr>
        <w:t>G</w:t>
      </w:r>
      <w:r w:rsidR="00C7672A" w:rsidRPr="0059327F">
        <w:rPr>
          <w:rFonts w:ascii="Arial" w:hAnsi="Arial" w:cs="Arial"/>
          <w:b/>
          <w:bCs/>
          <w:sz w:val="22"/>
          <w:szCs w:val="22"/>
        </w:rPr>
        <w:t>u</w:t>
      </w:r>
      <w:r w:rsidR="0063004D" w:rsidRPr="0059327F">
        <w:rPr>
          <w:rFonts w:ascii="Arial" w:hAnsi="Arial" w:cs="Arial"/>
          <w:b/>
          <w:bCs/>
          <w:sz w:val="22"/>
          <w:szCs w:val="22"/>
        </w:rPr>
        <w:t>arantees</w:t>
      </w:r>
    </w:p>
    <w:p w14:paraId="4384DCBF" w14:textId="3454417E" w:rsidR="00214761" w:rsidRPr="0059327F" w:rsidRDefault="00116707" w:rsidP="00DB2760">
      <w:pPr>
        <w:pStyle w:val="ListParagraph"/>
        <w:numPr>
          <w:ilvl w:val="0"/>
          <w:numId w:val="17"/>
        </w:numPr>
        <w:tabs>
          <w:tab w:val="left" w:pos="360"/>
          <w:tab w:val="left" w:pos="2880"/>
          <w:tab w:val="left" w:pos="4230"/>
          <w:tab w:val="left" w:pos="5760"/>
          <w:tab w:val="decimal" w:pos="6660"/>
          <w:tab w:val="left" w:pos="7110"/>
          <w:tab w:val="decimal" w:pos="7920"/>
        </w:tabs>
        <w:spacing w:before="120" w:after="120" w:line="370" w:lineRule="exact"/>
        <w:ind w:left="990" w:right="-45" w:hanging="450"/>
        <w:jc w:val="thaiDistribute"/>
        <w:rPr>
          <w:rFonts w:ascii="Arial" w:hAnsi="Arial" w:cs="Arial"/>
          <w:spacing w:val="0"/>
          <w:sz w:val="22"/>
          <w:szCs w:val="22"/>
        </w:rPr>
      </w:pPr>
      <w:r w:rsidRPr="0059327F">
        <w:rPr>
          <w:rFonts w:ascii="Arial" w:hAnsi="Arial" w:cs="Arial"/>
          <w:spacing w:val="0"/>
          <w:sz w:val="22"/>
          <w:szCs w:val="22"/>
        </w:rPr>
        <w:t xml:space="preserve">As at </w:t>
      </w:r>
      <w:r w:rsidR="001A4E74" w:rsidRPr="0059327F">
        <w:rPr>
          <w:rFonts w:ascii="Arial" w:hAnsi="Arial" w:cs="Arial"/>
          <w:spacing w:val="0"/>
          <w:sz w:val="22"/>
          <w:szCs w:val="22"/>
        </w:rPr>
        <w:t>30 September 2019</w:t>
      </w:r>
      <w:r w:rsidRPr="0059327F">
        <w:rPr>
          <w:rFonts w:ascii="Arial" w:hAnsi="Arial" w:cs="Arial"/>
          <w:spacing w:val="0"/>
          <w:sz w:val="22"/>
          <w:szCs w:val="22"/>
        </w:rPr>
        <w:t>, t</w:t>
      </w:r>
      <w:r w:rsidR="000C4E4D" w:rsidRPr="0059327F">
        <w:rPr>
          <w:rFonts w:ascii="Arial" w:hAnsi="Arial" w:cs="Arial"/>
          <w:spacing w:val="0"/>
          <w:sz w:val="22"/>
          <w:szCs w:val="22"/>
        </w:rPr>
        <w:t xml:space="preserve">he Company </w:t>
      </w:r>
      <w:r w:rsidR="00DB2760">
        <w:rPr>
          <w:rFonts w:ascii="Arial" w:hAnsi="Arial" w:cs="Arial"/>
          <w:spacing w:val="0"/>
          <w:sz w:val="22"/>
          <w:szCs w:val="22"/>
        </w:rPr>
        <w:t xml:space="preserve">and its subsidiaries </w:t>
      </w:r>
      <w:r w:rsidR="000C4E4D" w:rsidRPr="0059327F">
        <w:rPr>
          <w:rFonts w:ascii="Arial" w:hAnsi="Arial" w:cs="Arial"/>
          <w:spacing w:val="0"/>
          <w:sz w:val="22"/>
          <w:szCs w:val="22"/>
        </w:rPr>
        <w:t xml:space="preserve">guaranteed loans and </w:t>
      </w:r>
      <w:r w:rsidR="00DB2760">
        <w:rPr>
          <w:rFonts w:ascii="Arial" w:hAnsi="Arial" w:cs="Arial"/>
          <w:spacing w:val="0"/>
          <w:sz w:val="22"/>
          <w:szCs w:val="22"/>
        </w:rPr>
        <w:t xml:space="preserve">               </w:t>
      </w:r>
      <w:r w:rsidR="000C4E4D" w:rsidRPr="0059327F">
        <w:rPr>
          <w:rFonts w:ascii="Arial" w:hAnsi="Arial" w:cs="Arial"/>
          <w:spacing w:val="0"/>
          <w:sz w:val="22"/>
          <w:szCs w:val="22"/>
        </w:rPr>
        <w:t xml:space="preserve">credit facilities </w:t>
      </w:r>
      <w:r w:rsidR="00DB2760" w:rsidRPr="0059327F">
        <w:rPr>
          <w:rFonts w:ascii="Arial" w:hAnsi="Arial" w:cs="Arial"/>
          <w:spacing w:val="0"/>
          <w:sz w:val="22"/>
          <w:szCs w:val="22"/>
        </w:rPr>
        <w:t xml:space="preserve">of </w:t>
      </w:r>
      <w:r w:rsidR="00DB2760">
        <w:rPr>
          <w:rFonts w:ascii="Arial" w:hAnsi="Arial" w:cs="Arial"/>
          <w:spacing w:val="0"/>
          <w:sz w:val="22"/>
          <w:szCs w:val="22"/>
        </w:rPr>
        <w:t xml:space="preserve">the Company and </w:t>
      </w:r>
      <w:r w:rsidR="000C4E4D" w:rsidRPr="0059327F">
        <w:rPr>
          <w:rFonts w:ascii="Arial" w:hAnsi="Arial" w:cs="Arial"/>
          <w:spacing w:val="0"/>
          <w:sz w:val="22"/>
          <w:szCs w:val="22"/>
        </w:rPr>
        <w:t xml:space="preserve">its subsidiaries amounting to Baht </w:t>
      </w:r>
      <w:r w:rsidR="00255F20">
        <w:rPr>
          <w:rFonts w:ascii="Arial" w:hAnsi="Arial" w:cs="Arial"/>
          <w:spacing w:val="0"/>
          <w:sz w:val="22"/>
          <w:szCs w:val="22"/>
        </w:rPr>
        <w:t>10,773</w:t>
      </w:r>
      <w:r w:rsidR="000C4E4D" w:rsidRPr="0059327F">
        <w:rPr>
          <w:rFonts w:ascii="Arial" w:hAnsi="Arial" w:cs="Arial"/>
          <w:spacing w:val="0"/>
          <w:sz w:val="22"/>
          <w:szCs w:val="22"/>
        </w:rPr>
        <w:t xml:space="preserve"> million </w:t>
      </w:r>
      <w:r w:rsidR="00DB2760">
        <w:rPr>
          <w:rFonts w:ascii="Arial" w:hAnsi="Arial" w:cs="Arial"/>
          <w:spacing w:val="0"/>
          <w:sz w:val="22"/>
          <w:szCs w:val="22"/>
        </w:rPr>
        <w:t xml:space="preserve">                          (31 December 2018: Baht 10,773 million and USD 90 million) </w:t>
      </w:r>
      <w:r w:rsidR="00255F20">
        <w:rPr>
          <w:rFonts w:ascii="Arial" w:hAnsi="Arial" w:cs="Arial"/>
          <w:spacing w:val="0"/>
          <w:sz w:val="22"/>
          <w:szCs w:val="22"/>
        </w:rPr>
        <w:t>(Separate financial statements: Baht 4,749 million</w:t>
      </w:r>
      <w:r w:rsidR="00DB2760">
        <w:rPr>
          <w:rFonts w:ascii="Arial" w:hAnsi="Arial" w:cs="Arial"/>
          <w:spacing w:val="0"/>
          <w:sz w:val="22"/>
          <w:szCs w:val="22"/>
        </w:rPr>
        <w:t xml:space="preserve"> (31 December 2018: Baht 4,749 million and USD 90 million</w:t>
      </w:r>
      <w:r w:rsidR="00255F20">
        <w:rPr>
          <w:rFonts w:ascii="Arial" w:hAnsi="Arial" w:cs="Arial"/>
          <w:spacing w:val="0"/>
          <w:sz w:val="22"/>
          <w:szCs w:val="22"/>
        </w:rPr>
        <w:t>)</w:t>
      </w:r>
      <w:r w:rsidR="00DB2760">
        <w:rPr>
          <w:rFonts w:ascii="Arial" w:hAnsi="Arial" w:cs="Arial"/>
          <w:spacing w:val="0"/>
          <w:sz w:val="22"/>
          <w:szCs w:val="22"/>
        </w:rPr>
        <w:t>)</w:t>
      </w:r>
      <w:r w:rsidR="00214761" w:rsidRPr="0059327F">
        <w:rPr>
          <w:rFonts w:ascii="Arial" w:hAnsi="Arial" w:cs="Arial"/>
          <w:spacing w:val="0"/>
          <w:sz w:val="22"/>
          <w:szCs w:val="22"/>
        </w:rPr>
        <w:t>.</w:t>
      </w:r>
    </w:p>
    <w:p w14:paraId="5B1558A3" w14:textId="6E8BC6C9" w:rsidR="00CA2FF7" w:rsidRPr="0059327F" w:rsidRDefault="002D55FD" w:rsidP="00DB2760">
      <w:pPr>
        <w:pStyle w:val="ListParagraph"/>
        <w:numPr>
          <w:ilvl w:val="0"/>
          <w:numId w:val="17"/>
        </w:numPr>
        <w:tabs>
          <w:tab w:val="left" w:pos="360"/>
          <w:tab w:val="left" w:pos="2880"/>
          <w:tab w:val="left" w:pos="4230"/>
          <w:tab w:val="left" w:pos="5760"/>
          <w:tab w:val="decimal" w:pos="6660"/>
          <w:tab w:val="left" w:pos="7110"/>
          <w:tab w:val="decimal" w:pos="7920"/>
        </w:tabs>
        <w:spacing w:before="120" w:after="120" w:line="370" w:lineRule="exact"/>
        <w:ind w:left="993" w:right="-43" w:hanging="446"/>
        <w:jc w:val="thaiDistribute"/>
        <w:rPr>
          <w:rFonts w:ascii="Arial" w:hAnsi="Arial" w:cs="Arial"/>
          <w:sz w:val="22"/>
          <w:szCs w:val="22"/>
        </w:rPr>
      </w:pPr>
      <w:r w:rsidRPr="0059327F">
        <w:rPr>
          <w:rFonts w:ascii="Arial" w:hAnsi="Arial" w:cs="Arial"/>
          <w:sz w:val="22"/>
          <w:szCs w:val="22"/>
        </w:rPr>
        <w:t xml:space="preserve">As at </w:t>
      </w:r>
      <w:r w:rsidR="001A4E74" w:rsidRPr="0059327F">
        <w:rPr>
          <w:rFonts w:ascii="Arial" w:hAnsi="Arial" w:cs="Arial"/>
          <w:sz w:val="22"/>
          <w:szCs w:val="22"/>
        </w:rPr>
        <w:t>30 September 2019</w:t>
      </w:r>
      <w:r w:rsidR="00C06054" w:rsidRPr="0059327F">
        <w:rPr>
          <w:rFonts w:ascii="Arial" w:hAnsi="Arial" w:cs="Arial"/>
          <w:sz w:val="22"/>
          <w:szCs w:val="22"/>
        </w:rPr>
        <w:t xml:space="preserve"> and </w:t>
      </w:r>
      <w:r w:rsidR="00F9157D" w:rsidRPr="0059327F">
        <w:rPr>
          <w:rFonts w:ascii="Arial" w:hAnsi="Arial" w:cs="Arial"/>
          <w:sz w:val="22"/>
          <w:szCs w:val="22"/>
        </w:rPr>
        <w:t>31 December 2018</w:t>
      </w:r>
      <w:r w:rsidRPr="0059327F">
        <w:rPr>
          <w:rFonts w:ascii="Arial" w:hAnsi="Arial" w:cs="Arial"/>
          <w:sz w:val="22"/>
          <w:szCs w:val="22"/>
        </w:rPr>
        <w:t>, the Company ha</w:t>
      </w:r>
      <w:r w:rsidR="00235E81" w:rsidRPr="0059327F">
        <w:rPr>
          <w:rFonts w:ascii="Arial" w:hAnsi="Arial" w:cs="Arial"/>
          <w:sz w:val="22"/>
          <w:szCs w:val="22"/>
        </w:rPr>
        <w:t>d</w:t>
      </w:r>
      <w:r w:rsidRPr="0059327F">
        <w:rPr>
          <w:rFonts w:ascii="Arial" w:hAnsi="Arial" w:cs="Arial"/>
          <w:sz w:val="22"/>
          <w:szCs w:val="22"/>
        </w:rPr>
        <w:t xml:space="preserve"> outstanding bank guarantees amounting to Baht </w:t>
      </w:r>
      <w:r w:rsidR="00C608F9">
        <w:rPr>
          <w:rFonts w:ascii="Arial" w:hAnsi="Arial" w:cs="Arial"/>
          <w:sz w:val="22"/>
          <w:szCs w:val="22"/>
        </w:rPr>
        <w:t>21</w:t>
      </w:r>
      <w:r w:rsidR="001724F5" w:rsidRPr="0059327F">
        <w:rPr>
          <w:rFonts w:ascii="Arial" w:hAnsi="Arial" w:cs="Arial"/>
          <w:sz w:val="22"/>
          <w:szCs w:val="22"/>
        </w:rPr>
        <w:t xml:space="preserve"> million</w:t>
      </w:r>
      <w:r w:rsidR="00F237C2" w:rsidRPr="0059327F">
        <w:rPr>
          <w:rFonts w:ascii="Arial" w:hAnsi="Arial" w:cs="Arial"/>
          <w:sz w:val="22"/>
          <w:szCs w:val="22"/>
        </w:rPr>
        <w:t xml:space="preserve"> and Baht 53 million, respectively</w:t>
      </w:r>
      <w:r w:rsidR="008B66C9" w:rsidRPr="0059327F">
        <w:rPr>
          <w:rFonts w:ascii="Arial" w:hAnsi="Arial" w:cs="Arial"/>
          <w:sz w:val="22"/>
          <w:szCs w:val="22"/>
        </w:rPr>
        <w:t xml:space="preserve">, relating to the obligation arising from the </w:t>
      </w:r>
      <w:r w:rsidR="00503AAA" w:rsidRPr="0059327F">
        <w:rPr>
          <w:rFonts w:ascii="Arial" w:hAnsi="Arial" w:cs="Arial"/>
          <w:sz w:val="22"/>
          <w:szCs w:val="22"/>
        </w:rPr>
        <w:t xml:space="preserve">ordinary course of </w:t>
      </w:r>
      <w:r w:rsidR="00B93BE0" w:rsidRPr="0059327F">
        <w:rPr>
          <w:rFonts w:ascii="Arial" w:hAnsi="Arial" w:cs="Arial"/>
          <w:sz w:val="22"/>
          <w:szCs w:val="22"/>
        </w:rPr>
        <w:t xml:space="preserve">the Company’s </w:t>
      </w:r>
      <w:r w:rsidR="00503AAA" w:rsidRPr="0059327F">
        <w:rPr>
          <w:rFonts w:ascii="Arial" w:hAnsi="Arial" w:cs="Arial"/>
          <w:sz w:val="22"/>
          <w:szCs w:val="22"/>
        </w:rPr>
        <w:t>business</w:t>
      </w:r>
      <w:r w:rsidR="001724F5" w:rsidRPr="0059327F">
        <w:rPr>
          <w:rFonts w:ascii="Arial" w:hAnsi="Arial" w:cs="Arial"/>
          <w:sz w:val="22"/>
          <w:szCs w:val="22"/>
        </w:rPr>
        <w:t>.</w:t>
      </w:r>
      <w:r w:rsidRPr="0059327F">
        <w:rPr>
          <w:rFonts w:ascii="Arial" w:hAnsi="Arial" w:cs="Arial"/>
          <w:sz w:val="22"/>
          <w:szCs w:val="22"/>
        </w:rPr>
        <w:t xml:space="preserve"> </w:t>
      </w:r>
      <w:r w:rsidR="009618DB" w:rsidRPr="0059327F">
        <w:rPr>
          <w:rFonts w:ascii="Arial" w:hAnsi="Arial" w:cs="Arial"/>
          <w:sz w:val="22"/>
          <w:szCs w:val="22"/>
        </w:rPr>
        <w:t xml:space="preserve">The Company has mortgaged </w:t>
      </w:r>
      <w:r w:rsidR="005604D9" w:rsidRPr="0059327F">
        <w:rPr>
          <w:rFonts w:ascii="Arial" w:hAnsi="Arial" w:cs="Arial"/>
          <w:sz w:val="22"/>
          <w:szCs w:val="22"/>
        </w:rPr>
        <w:t>land</w:t>
      </w:r>
      <w:r w:rsidR="00B93BE0" w:rsidRPr="0059327F">
        <w:rPr>
          <w:rFonts w:ascii="Arial" w:hAnsi="Arial" w:cs="Arial"/>
          <w:sz w:val="22"/>
          <w:szCs w:val="22"/>
        </w:rPr>
        <w:t xml:space="preserve"> and</w:t>
      </w:r>
      <w:r w:rsidR="00AE6585" w:rsidRPr="0059327F">
        <w:rPr>
          <w:rFonts w:ascii="Arial" w:hAnsi="Arial" w:cs="Arial"/>
          <w:sz w:val="22"/>
          <w:szCs w:val="22"/>
        </w:rPr>
        <w:t xml:space="preserve"> construction</w:t>
      </w:r>
      <w:r w:rsidR="00B93BE0" w:rsidRPr="0059327F">
        <w:rPr>
          <w:rFonts w:ascii="Arial" w:hAnsi="Arial" w:cs="Arial"/>
          <w:sz w:val="22"/>
          <w:szCs w:val="22"/>
        </w:rPr>
        <w:t>s</w:t>
      </w:r>
      <w:r w:rsidR="00AE6585" w:rsidRPr="0059327F">
        <w:rPr>
          <w:rFonts w:ascii="Arial" w:hAnsi="Arial" w:cs="Arial"/>
          <w:sz w:val="22"/>
          <w:szCs w:val="22"/>
        </w:rPr>
        <w:t xml:space="preserve"> </w:t>
      </w:r>
      <w:r w:rsidR="00B93BE0" w:rsidRPr="0059327F">
        <w:rPr>
          <w:rFonts w:ascii="Arial" w:hAnsi="Arial" w:cs="Arial"/>
          <w:sz w:val="22"/>
          <w:szCs w:val="22"/>
        </w:rPr>
        <w:t>thereon</w:t>
      </w:r>
      <w:r w:rsidR="00AE6585" w:rsidRPr="0059327F">
        <w:rPr>
          <w:rFonts w:ascii="Arial" w:hAnsi="Arial" w:cs="Arial"/>
          <w:sz w:val="22"/>
          <w:szCs w:val="22"/>
        </w:rPr>
        <w:t xml:space="preserve"> and </w:t>
      </w:r>
      <w:r w:rsidR="005604D9" w:rsidRPr="0059327F">
        <w:rPr>
          <w:rFonts w:ascii="Arial" w:hAnsi="Arial" w:cs="Arial"/>
          <w:sz w:val="22"/>
          <w:szCs w:val="22"/>
        </w:rPr>
        <w:t xml:space="preserve">the Company’s </w:t>
      </w:r>
      <w:r w:rsidR="00B93BE0" w:rsidRPr="0059327F">
        <w:rPr>
          <w:rFonts w:ascii="Arial" w:hAnsi="Arial" w:cs="Arial"/>
          <w:sz w:val="22"/>
          <w:szCs w:val="22"/>
        </w:rPr>
        <w:t xml:space="preserve">real estate </w:t>
      </w:r>
      <w:r w:rsidR="001724F5" w:rsidRPr="0059327F">
        <w:rPr>
          <w:rFonts w:ascii="Arial" w:hAnsi="Arial" w:cs="Arial"/>
          <w:sz w:val="22"/>
          <w:szCs w:val="22"/>
        </w:rPr>
        <w:t>project</w:t>
      </w:r>
      <w:r w:rsidR="004D3415" w:rsidRPr="0059327F">
        <w:rPr>
          <w:rFonts w:ascii="Arial" w:hAnsi="Arial" w:cs="Arial"/>
          <w:sz w:val="22"/>
          <w:szCs w:val="22"/>
        </w:rPr>
        <w:t>s</w:t>
      </w:r>
      <w:r w:rsidR="001724F5" w:rsidRPr="0059327F">
        <w:rPr>
          <w:rFonts w:ascii="Arial" w:hAnsi="Arial" w:cs="Arial"/>
          <w:sz w:val="22"/>
          <w:szCs w:val="22"/>
        </w:rPr>
        <w:t xml:space="preserve"> under development </w:t>
      </w:r>
      <w:r w:rsidR="005604D9" w:rsidRPr="0059327F">
        <w:rPr>
          <w:rFonts w:ascii="Arial" w:hAnsi="Arial" w:cs="Arial"/>
          <w:sz w:val="22"/>
          <w:szCs w:val="22"/>
        </w:rPr>
        <w:t xml:space="preserve">as collateral for issuing </w:t>
      </w:r>
      <w:r w:rsidR="00214761" w:rsidRPr="0059327F">
        <w:rPr>
          <w:rFonts w:ascii="Arial" w:hAnsi="Arial" w:cs="Arial"/>
          <w:sz w:val="22"/>
          <w:szCs w:val="22"/>
        </w:rPr>
        <w:t xml:space="preserve">the </w:t>
      </w:r>
      <w:r w:rsidR="001724F5" w:rsidRPr="0059327F">
        <w:rPr>
          <w:rFonts w:ascii="Arial" w:hAnsi="Arial" w:cs="Arial"/>
          <w:sz w:val="22"/>
          <w:szCs w:val="22"/>
        </w:rPr>
        <w:t>bank guarantees.</w:t>
      </w:r>
    </w:p>
    <w:p w14:paraId="712527FE" w14:textId="1510DBE3" w:rsidR="00C866E1" w:rsidRPr="00DB2760" w:rsidRDefault="00C866E1" w:rsidP="00DB2760">
      <w:pPr>
        <w:pStyle w:val="ListParagraph"/>
        <w:numPr>
          <w:ilvl w:val="0"/>
          <w:numId w:val="17"/>
        </w:numPr>
        <w:tabs>
          <w:tab w:val="left" w:pos="540"/>
          <w:tab w:val="left" w:pos="4230"/>
        </w:tabs>
        <w:spacing w:before="120" w:after="120" w:line="370" w:lineRule="exact"/>
        <w:ind w:left="990" w:right="-12" w:hanging="450"/>
        <w:jc w:val="both"/>
        <w:rPr>
          <w:rFonts w:ascii="Arial" w:hAnsi="Arial" w:cs="Arial"/>
          <w:sz w:val="22"/>
          <w:szCs w:val="22"/>
        </w:rPr>
      </w:pPr>
      <w:r w:rsidRPr="0059327F">
        <w:rPr>
          <w:rFonts w:ascii="Arial" w:hAnsi="Arial" w:cs="Arial"/>
          <w:sz w:val="22"/>
          <w:szCs w:val="22"/>
        </w:rPr>
        <w:t xml:space="preserve">As at </w:t>
      </w:r>
      <w:r w:rsidR="001A4E74" w:rsidRPr="0059327F">
        <w:rPr>
          <w:rFonts w:ascii="Arial" w:hAnsi="Arial" w:cs="Arial"/>
          <w:sz w:val="22"/>
          <w:szCs w:val="22"/>
        </w:rPr>
        <w:t>30 September 2019</w:t>
      </w:r>
      <w:r w:rsidRPr="0059327F">
        <w:rPr>
          <w:rFonts w:ascii="Arial" w:hAnsi="Arial" w:cs="Arial"/>
          <w:sz w:val="22"/>
          <w:szCs w:val="22"/>
        </w:rPr>
        <w:t xml:space="preserve"> and </w:t>
      </w:r>
      <w:r w:rsidR="00F9157D" w:rsidRPr="0059327F">
        <w:rPr>
          <w:rFonts w:ascii="Arial" w:hAnsi="Arial" w:cs="Arial"/>
          <w:sz w:val="22"/>
          <w:szCs w:val="22"/>
        </w:rPr>
        <w:t>31 December 2018</w:t>
      </w:r>
      <w:r w:rsidRPr="0059327F">
        <w:rPr>
          <w:rFonts w:ascii="Arial" w:hAnsi="Arial" w:cs="Arial"/>
          <w:sz w:val="22"/>
          <w:szCs w:val="22"/>
        </w:rPr>
        <w:t xml:space="preserve">, </w:t>
      </w:r>
      <w:r w:rsidR="00214761" w:rsidRPr="0059327F">
        <w:rPr>
          <w:rFonts w:ascii="Arial" w:hAnsi="Arial" w:cs="Arial"/>
          <w:sz w:val="22"/>
          <w:szCs w:val="22"/>
        </w:rPr>
        <w:t xml:space="preserve">a subsidiary had </w:t>
      </w:r>
      <w:r w:rsidR="00BB684F" w:rsidRPr="0059327F">
        <w:rPr>
          <w:rFonts w:ascii="Arial" w:hAnsi="Arial" w:cs="Arial"/>
          <w:sz w:val="22"/>
          <w:szCs w:val="22"/>
        </w:rPr>
        <w:t>bank</w:t>
      </w:r>
      <w:r w:rsidR="00A07719" w:rsidRPr="0059327F">
        <w:rPr>
          <w:rFonts w:ascii="Arial" w:hAnsi="Arial" w:cs="Arial"/>
          <w:sz w:val="22"/>
          <w:szCs w:val="22"/>
        </w:rPr>
        <w:t xml:space="preserve"> deposit</w:t>
      </w:r>
      <w:r w:rsidRPr="0059327F">
        <w:rPr>
          <w:rFonts w:ascii="Arial" w:hAnsi="Arial" w:cs="Arial"/>
          <w:sz w:val="22"/>
          <w:szCs w:val="22"/>
        </w:rPr>
        <w:t xml:space="preserve"> amounting to </w:t>
      </w:r>
      <w:r w:rsidR="00A07719" w:rsidRPr="0059327F">
        <w:rPr>
          <w:rFonts w:ascii="Arial" w:hAnsi="Arial" w:cs="Arial"/>
          <w:sz w:val="22"/>
          <w:szCs w:val="22"/>
        </w:rPr>
        <w:t xml:space="preserve">USD </w:t>
      </w:r>
      <w:r w:rsidR="007020EE">
        <w:rPr>
          <w:rFonts w:ascii="Arial" w:hAnsi="Arial" w:cs="Arial"/>
          <w:sz w:val="22"/>
          <w:szCs w:val="22"/>
        </w:rPr>
        <w:t>0.03</w:t>
      </w:r>
      <w:r w:rsidR="00A07719" w:rsidRPr="0059327F">
        <w:rPr>
          <w:rFonts w:ascii="Arial" w:hAnsi="Arial" w:cs="Arial"/>
          <w:sz w:val="22"/>
          <w:szCs w:val="22"/>
        </w:rPr>
        <w:t xml:space="preserve"> million and </w:t>
      </w:r>
      <w:r w:rsidRPr="0059327F">
        <w:rPr>
          <w:rFonts w:ascii="Arial" w:hAnsi="Arial" w:cs="Arial"/>
          <w:sz w:val="22"/>
          <w:szCs w:val="22"/>
        </w:rPr>
        <w:t xml:space="preserve">USD </w:t>
      </w:r>
      <w:r w:rsidR="00F237C2" w:rsidRPr="0059327F">
        <w:rPr>
          <w:rFonts w:ascii="Arial" w:hAnsi="Arial" w:cs="Arial"/>
          <w:sz w:val="22"/>
          <w:szCs w:val="22"/>
        </w:rPr>
        <w:t>0.8</w:t>
      </w:r>
      <w:r w:rsidR="00913D51" w:rsidRPr="0059327F">
        <w:rPr>
          <w:rFonts w:ascii="Arial" w:hAnsi="Arial" w:cs="Arial"/>
          <w:sz w:val="22"/>
          <w:szCs w:val="22"/>
        </w:rPr>
        <w:t xml:space="preserve"> million, respectively </w:t>
      </w:r>
      <w:r w:rsidRPr="0059327F">
        <w:rPr>
          <w:rFonts w:ascii="Arial" w:hAnsi="Arial" w:cs="Arial"/>
          <w:sz w:val="22"/>
          <w:szCs w:val="22"/>
        </w:rPr>
        <w:t xml:space="preserve">(equivalent to Baht </w:t>
      </w:r>
      <w:r w:rsidR="00EC1C1C" w:rsidRPr="0059327F">
        <w:rPr>
          <w:rFonts w:ascii="Arial" w:hAnsi="Arial" w:cs="Arial"/>
          <w:sz w:val="22"/>
          <w:szCs w:val="22"/>
        </w:rPr>
        <w:t>0.8</w:t>
      </w:r>
      <w:r w:rsidRPr="0059327F">
        <w:rPr>
          <w:rFonts w:ascii="Arial" w:hAnsi="Arial" w:cs="Arial"/>
          <w:sz w:val="22"/>
          <w:szCs w:val="22"/>
        </w:rPr>
        <w:t xml:space="preserve"> million and Baht </w:t>
      </w:r>
      <w:r w:rsidR="00F237C2" w:rsidRPr="0059327F">
        <w:rPr>
          <w:rFonts w:ascii="Arial" w:hAnsi="Arial" w:cs="Arial"/>
          <w:sz w:val="22"/>
          <w:szCs w:val="22"/>
        </w:rPr>
        <w:t>26.7</w:t>
      </w:r>
      <w:r w:rsidRPr="0059327F">
        <w:rPr>
          <w:rFonts w:ascii="Arial" w:hAnsi="Arial" w:cs="Arial"/>
          <w:sz w:val="22"/>
          <w:szCs w:val="22"/>
        </w:rPr>
        <w:t xml:space="preserve"> million, respectively) pledged as collateral for letters of credit according to</w:t>
      </w:r>
      <w:r w:rsidR="00B93BE0" w:rsidRPr="0059327F">
        <w:rPr>
          <w:rFonts w:ascii="Arial" w:hAnsi="Arial" w:cs="Arial"/>
          <w:sz w:val="22"/>
          <w:szCs w:val="22"/>
        </w:rPr>
        <w:t xml:space="preserve"> </w:t>
      </w:r>
      <w:r w:rsidRPr="0059327F">
        <w:rPr>
          <w:rFonts w:ascii="Arial" w:hAnsi="Arial" w:cs="Arial"/>
          <w:sz w:val="22"/>
          <w:szCs w:val="22"/>
        </w:rPr>
        <w:t>a requirement of leases on caf</w:t>
      </w:r>
      <w:r w:rsidR="00D56414" w:rsidRPr="0059327F">
        <w:rPr>
          <w:rFonts w:ascii="Arial" w:hAnsi="Arial" w:cs="Arial"/>
          <w:sz w:val="22"/>
          <w:szCs w:val="22"/>
        </w:rPr>
        <w:t>é</w:t>
      </w:r>
      <w:r w:rsidRPr="0059327F">
        <w:rPr>
          <w:rFonts w:ascii="Arial" w:hAnsi="Arial" w:cs="Arial"/>
          <w:sz w:val="22"/>
          <w:szCs w:val="22"/>
        </w:rPr>
        <w:t>s and office</w:t>
      </w:r>
      <w:r w:rsidRPr="0059327F">
        <w:rPr>
          <w:rFonts w:ascii="Arial" w:hAnsi="Arial" w:cs="Arial"/>
          <w:sz w:val="22"/>
          <w:szCs w:val="22"/>
          <w:cs/>
        </w:rPr>
        <w:t xml:space="preserve"> </w:t>
      </w:r>
      <w:r w:rsidRPr="0059327F">
        <w:rPr>
          <w:rFonts w:ascii="Arial" w:hAnsi="Arial" w:cs="Arial"/>
          <w:sz w:val="22"/>
          <w:szCs w:val="22"/>
        </w:rPr>
        <w:t>in New York.</w:t>
      </w:r>
      <w:r w:rsidR="00DE5C79" w:rsidRPr="00DB2760">
        <w:rPr>
          <w:rFonts w:ascii="Arial" w:hAnsi="Arial" w:cs="Arial"/>
          <w:sz w:val="22"/>
          <w:szCs w:val="22"/>
        </w:rPr>
        <w:br w:type="page"/>
      </w:r>
    </w:p>
    <w:p w14:paraId="6BD4E227" w14:textId="6FCC9DDB" w:rsidR="00C866E1" w:rsidRPr="0059327F" w:rsidRDefault="007020EE" w:rsidP="00902195">
      <w:pPr>
        <w:tabs>
          <w:tab w:val="left" w:pos="540"/>
          <w:tab w:val="left" w:pos="4230"/>
        </w:tabs>
        <w:spacing w:before="120" w:after="120" w:line="380" w:lineRule="exact"/>
        <w:ind w:left="990" w:hanging="450"/>
        <w:jc w:val="thaiDistribute"/>
        <w:rPr>
          <w:rFonts w:ascii="Arial" w:hAnsi="Arial" w:cs="Arial"/>
          <w:sz w:val="22"/>
          <w:szCs w:val="22"/>
        </w:rPr>
      </w:pPr>
      <w:r>
        <w:rPr>
          <w:rFonts w:ascii="Arial" w:hAnsi="Arial" w:cs="Arial"/>
          <w:sz w:val="22"/>
          <w:szCs w:val="22"/>
        </w:rPr>
        <w:lastRenderedPageBreak/>
        <w:t>d</w:t>
      </w:r>
      <w:r w:rsidR="00441181" w:rsidRPr="0059327F">
        <w:rPr>
          <w:rFonts w:ascii="Arial" w:hAnsi="Arial" w:cs="Arial"/>
          <w:sz w:val="22"/>
          <w:szCs w:val="22"/>
        </w:rPr>
        <w:t>)</w:t>
      </w:r>
      <w:r w:rsidR="00894077" w:rsidRPr="0059327F">
        <w:rPr>
          <w:rFonts w:ascii="Arial" w:hAnsi="Arial" w:cs="Arial"/>
          <w:sz w:val="22"/>
          <w:szCs w:val="22"/>
        </w:rPr>
        <w:tab/>
      </w:r>
      <w:r w:rsidR="00C866E1" w:rsidRPr="0059327F">
        <w:rPr>
          <w:rFonts w:ascii="Arial" w:hAnsi="Arial" w:cs="Arial"/>
          <w:spacing w:val="-4"/>
          <w:sz w:val="22"/>
          <w:szCs w:val="22"/>
        </w:rPr>
        <w:t xml:space="preserve">As at </w:t>
      </w:r>
      <w:r w:rsidR="00F9157D" w:rsidRPr="0059327F">
        <w:rPr>
          <w:rFonts w:ascii="Arial" w:hAnsi="Arial" w:cs="Arial"/>
          <w:spacing w:val="-4"/>
          <w:sz w:val="22"/>
          <w:szCs w:val="22"/>
        </w:rPr>
        <w:t>31 December 2018</w:t>
      </w:r>
      <w:r w:rsidR="00503AAA" w:rsidRPr="0059327F">
        <w:rPr>
          <w:rFonts w:ascii="Arial" w:hAnsi="Arial" w:cs="Arial"/>
          <w:spacing w:val="-4"/>
          <w:sz w:val="22"/>
          <w:szCs w:val="22"/>
        </w:rPr>
        <w:t xml:space="preserve">, </w:t>
      </w:r>
      <w:r w:rsidR="00EC1C1C" w:rsidRPr="0059327F">
        <w:rPr>
          <w:rFonts w:ascii="Arial" w:hAnsi="Arial" w:cs="Arial"/>
          <w:spacing w:val="-4"/>
          <w:sz w:val="22"/>
          <w:szCs w:val="22"/>
        </w:rPr>
        <w:t>subsidiaries</w:t>
      </w:r>
      <w:r w:rsidR="00F237C2" w:rsidRPr="0059327F">
        <w:rPr>
          <w:rFonts w:ascii="Arial" w:hAnsi="Arial" w:cs="Arial"/>
          <w:sz w:val="22"/>
          <w:szCs w:val="22"/>
        </w:rPr>
        <w:t xml:space="preserve"> </w:t>
      </w:r>
      <w:r w:rsidR="00C866E1" w:rsidRPr="0059327F">
        <w:rPr>
          <w:rFonts w:ascii="Arial" w:hAnsi="Arial" w:cs="Arial"/>
          <w:sz w:val="22"/>
          <w:szCs w:val="22"/>
        </w:rPr>
        <w:t xml:space="preserve">had commitment </w:t>
      </w:r>
      <w:r w:rsidR="008729BD" w:rsidRPr="0059327F">
        <w:rPr>
          <w:rFonts w:ascii="Arial" w:hAnsi="Arial" w:cs="Arial"/>
          <w:sz w:val="22"/>
          <w:szCs w:val="22"/>
        </w:rPr>
        <w:t>under</w:t>
      </w:r>
      <w:r w:rsidR="00C866E1" w:rsidRPr="0059327F">
        <w:rPr>
          <w:rFonts w:ascii="Arial" w:hAnsi="Arial" w:cs="Arial"/>
          <w:sz w:val="22"/>
          <w:szCs w:val="22"/>
        </w:rPr>
        <w:t xml:space="preserve"> bank guarantee</w:t>
      </w:r>
      <w:r w:rsidR="00387AE6" w:rsidRPr="0059327F">
        <w:rPr>
          <w:rFonts w:ascii="Arial" w:hAnsi="Arial" w:cs="Arial"/>
          <w:sz w:val="22"/>
          <w:szCs w:val="22"/>
        </w:rPr>
        <w:t>s</w:t>
      </w:r>
      <w:r w:rsidR="00C866E1" w:rsidRPr="0059327F">
        <w:rPr>
          <w:rFonts w:ascii="Arial" w:hAnsi="Arial" w:cs="Arial"/>
          <w:sz w:val="22"/>
          <w:szCs w:val="22"/>
        </w:rPr>
        <w:t xml:space="preserve"> of Baht </w:t>
      </w:r>
      <w:r w:rsidR="009535E8">
        <w:rPr>
          <w:rFonts w:ascii="Arial" w:hAnsi="Arial" w:cs="Arial"/>
          <w:sz w:val="22"/>
          <w:szCs w:val="22"/>
        </w:rPr>
        <w:t xml:space="preserve">                 </w:t>
      </w:r>
      <w:r w:rsidR="00AD3474" w:rsidRPr="0059327F">
        <w:rPr>
          <w:rFonts w:ascii="Arial" w:hAnsi="Arial" w:cs="Arial"/>
          <w:sz w:val="22"/>
          <w:szCs w:val="22"/>
        </w:rPr>
        <w:t>28</w:t>
      </w:r>
      <w:r w:rsidR="00C866E1" w:rsidRPr="0059327F">
        <w:rPr>
          <w:rFonts w:ascii="Arial" w:hAnsi="Arial" w:cs="Arial"/>
          <w:sz w:val="22"/>
          <w:szCs w:val="22"/>
        </w:rPr>
        <w:t xml:space="preserve"> million</w:t>
      </w:r>
      <w:r w:rsidR="00EC1C1C" w:rsidRPr="0059327F">
        <w:rPr>
          <w:rFonts w:ascii="Arial" w:hAnsi="Arial" w:cs="Arial"/>
          <w:sz w:val="22"/>
          <w:szCs w:val="22"/>
        </w:rPr>
        <w:t xml:space="preserve">, </w:t>
      </w:r>
      <w:r w:rsidR="008729BD" w:rsidRPr="0059327F">
        <w:rPr>
          <w:rFonts w:ascii="Arial" w:hAnsi="Arial" w:cs="Arial"/>
          <w:sz w:val="22"/>
          <w:szCs w:val="22"/>
        </w:rPr>
        <w:t xml:space="preserve">provided </w:t>
      </w:r>
      <w:r w:rsidR="00C866E1" w:rsidRPr="0059327F">
        <w:rPr>
          <w:rFonts w:ascii="Arial" w:hAnsi="Arial" w:cs="Arial"/>
          <w:sz w:val="22"/>
          <w:szCs w:val="22"/>
        </w:rPr>
        <w:t xml:space="preserve">to </w:t>
      </w:r>
      <w:r w:rsidR="00EC1C1C" w:rsidRPr="0059327F">
        <w:rPr>
          <w:rFonts w:ascii="Arial" w:hAnsi="Arial" w:cs="Arial"/>
          <w:sz w:val="22"/>
          <w:szCs w:val="22"/>
        </w:rPr>
        <w:t>counterparties</w:t>
      </w:r>
      <w:r w:rsidR="001724F5" w:rsidRPr="0059327F">
        <w:rPr>
          <w:rFonts w:ascii="Arial" w:hAnsi="Arial" w:cs="Arial"/>
          <w:sz w:val="22"/>
          <w:szCs w:val="22"/>
        </w:rPr>
        <w:t xml:space="preserve"> to</w:t>
      </w:r>
      <w:r w:rsidR="00C866E1" w:rsidRPr="0059327F">
        <w:rPr>
          <w:rFonts w:ascii="Arial" w:hAnsi="Arial" w:cs="Arial"/>
          <w:sz w:val="22"/>
          <w:szCs w:val="22"/>
        </w:rPr>
        <w:t xml:space="preserve"> guarantee </w:t>
      </w:r>
      <w:r w:rsidR="008729BD" w:rsidRPr="0059327F">
        <w:rPr>
          <w:rFonts w:ascii="Arial" w:hAnsi="Arial" w:cs="Arial"/>
          <w:sz w:val="22"/>
          <w:szCs w:val="22"/>
        </w:rPr>
        <w:t>its</w:t>
      </w:r>
      <w:r w:rsidR="00C866E1" w:rsidRPr="0059327F">
        <w:rPr>
          <w:rFonts w:ascii="Arial" w:hAnsi="Arial" w:cs="Arial"/>
          <w:sz w:val="22"/>
          <w:szCs w:val="22"/>
        </w:rPr>
        <w:t xml:space="preserve"> </w:t>
      </w:r>
      <w:r w:rsidR="00AA69D6" w:rsidRPr="0059327F">
        <w:rPr>
          <w:rFonts w:ascii="Arial" w:hAnsi="Arial" w:cs="Arial"/>
          <w:sz w:val="22"/>
          <w:szCs w:val="22"/>
        </w:rPr>
        <w:t xml:space="preserve">performance </w:t>
      </w:r>
      <w:r w:rsidR="008729BD" w:rsidRPr="0059327F">
        <w:rPr>
          <w:rFonts w:ascii="Arial" w:hAnsi="Arial" w:cs="Arial"/>
          <w:sz w:val="22"/>
          <w:szCs w:val="22"/>
        </w:rPr>
        <w:t xml:space="preserve">of obligations under the </w:t>
      </w:r>
      <w:r w:rsidR="00AA69D6" w:rsidRPr="0059327F">
        <w:rPr>
          <w:rFonts w:ascii="Arial" w:hAnsi="Arial" w:cs="Arial"/>
          <w:sz w:val="22"/>
          <w:szCs w:val="22"/>
        </w:rPr>
        <w:t>business operation</w:t>
      </w:r>
      <w:r w:rsidR="008729BD" w:rsidRPr="0059327F">
        <w:rPr>
          <w:rFonts w:ascii="Arial" w:hAnsi="Arial" w:cs="Arial"/>
          <w:sz w:val="22"/>
          <w:szCs w:val="22"/>
        </w:rPr>
        <w:t xml:space="preserve"> agreement</w:t>
      </w:r>
      <w:r w:rsidR="00387AE6" w:rsidRPr="0059327F">
        <w:rPr>
          <w:rFonts w:ascii="Arial" w:hAnsi="Arial" w:cs="Arial"/>
          <w:sz w:val="22"/>
          <w:szCs w:val="22"/>
        </w:rPr>
        <w:t>s</w:t>
      </w:r>
      <w:r w:rsidR="00AA69D6" w:rsidRPr="0059327F">
        <w:rPr>
          <w:rFonts w:ascii="Arial" w:hAnsi="Arial" w:cs="Arial"/>
          <w:sz w:val="22"/>
          <w:szCs w:val="22"/>
        </w:rPr>
        <w:t>.</w:t>
      </w:r>
    </w:p>
    <w:p w14:paraId="5A569C1A" w14:textId="124FD50F" w:rsidR="00D20DC7" w:rsidRPr="0059327F" w:rsidRDefault="00913D51" w:rsidP="00902195">
      <w:pPr>
        <w:tabs>
          <w:tab w:val="left" w:pos="540"/>
          <w:tab w:val="left" w:pos="4230"/>
        </w:tabs>
        <w:spacing w:before="120" w:after="120" w:line="380" w:lineRule="exact"/>
        <w:ind w:left="540" w:hanging="540"/>
        <w:jc w:val="thaiDistribute"/>
        <w:rPr>
          <w:rFonts w:ascii="Arial" w:hAnsi="Arial" w:cs="Arial"/>
          <w:b/>
          <w:bCs/>
          <w:spacing w:val="0"/>
          <w:sz w:val="22"/>
          <w:szCs w:val="22"/>
        </w:rPr>
      </w:pPr>
      <w:r w:rsidRPr="0059327F">
        <w:rPr>
          <w:rFonts w:ascii="Arial" w:hAnsi="Arial" w:cs="Arial"/>
          <w:b/>
          <w:bCs/>
          <w:spacing w:val="0"/>
          <w:sz w:val="22"/>
          <w:szCs w:val="22"/>
        </w:rPr>
        <w:t>3</w:t>
      </w:r>
      <w:r w:rsidR="007175F4">
        <w:rPr>
          <w:rFonts w:ascii="Arial" w:hAnsi="Arial" w:cs="Arial"/>
          <w:b/>
          <w:bCs/>
          <w:spacing w:val="0"/>
          <w:sz w:val="22"/>
          <w:szCs w:val="22"/>
        </w:rPr>
        <w:t>1</w:t>
      </w:r>
      <w:r w:rsidR="00D20DC7" w:rsidRPr="0059327F">
        <w:rPr>
          <w:rFonts w:ascii="Arial" w:hAnsi="Arial" w:cs="Arial"/>
          <w:b/>
          <w:bCs/>
          <w:spacing w:val="0"/>
          <w:sz w:val="22"/>
          <w:szCs w:val="22"/>
          <w:cs/>
        </w:rPr>
        <w:t>.</w:t>
      </w:r>
      <w:r w:rsidR="00D20DC7" w:rsidRPr="0059327F">
        <w:rPr>
          <w:rFonts w:ascii="Arial" w:hAnsi="Arial" w:cs="Arial"/>
          <w:b/>
          <w:bCs/>
          <w:spacing w:val="0"/>
          <w:sz w:val="22"/>
          <w:szCs w:val="22"/>
          <w:cs/>
        </w:rPr>
        <w:tab/>
      </w:r>
      <w:r w:rsidR="0063004D" w:rsidRPr="0059327F">
        <w:rPr>
          <w:rFonts w:ascii="Arial" w:hAnsi="Arial" w:cs="Arial"/>
          <w:b/>
          <w:bCs/>
          <w:spacing w:val="0"/>
          <w:sz w:val="22"/>
          <w:szCs w:val="22"/>
        </w:rPr>
        <w:t>Approval of interim financial statements</w:t>
      </w:r>
    </w:p>
    <w:p w14:paraId="47AF697C" w14:textId="5B311424" w:rsidR="00DC7497" w:rsidRPr="0059327F" w:rsidRDefault="0063004D" w:rsidP="00902195">
      <w:pPr>
        <w:tabs>
          <w:tab w:val="left" w:pos="4230"/>
        </w:tabs>
        <w:spacing w:before="120" w:after="120" w:line="380" w:lineRule="exact"/>
        <w:ind w:left="547"/>
        <w:jc w:val="thaiDistribute"/>
        <w:rPr>
          <w:rFonts w:ascii="Arial" w:hAnsi="Arial" w:cs="Arial"/>
          <w:spacing w:val="0"/>
          <w:sz w:val="22"/>
          <w:szCs w:val="22"/>
        </w:rPr>
      </w:pPr>
      <w:r w:rsidRPr="0059327F">
        <w:rPr>
          <w:rFonts w:ascii="Arial" w:eastAsia="Arial Unicode MS" w:hAnsi="Arial" w:cs="Arial"/>
          <w:spacing w:val="0"/>
          <w:sz w:val="22"/>
          <w:szCs w:val="22"/>
        </w:rPr>
        <w:t xml:space="preserve">These interim financial statements were authorised for issue by the Company’s Board of Directors on </w:t>
      </w:r>
      <w:r w:rsidR="00F83490">
        <w:rPr>
          <w:rFonts w:ascii="Arial" w:eastAsia="Arial Unicode MS" w:hAnsi="Arial" w:cs="Arial"/>
          <w:spacing w:val="0"/>
          <w:sz w:val="22"/>
          <w:szCs w:val="22"/>
        </w:rPr>
        <w:t>14 November</w:t>
      </w:r>
      <w:r w:rsidRPr="0059327F">
        <w:rPr>
          <w:rFonts w:ascii="Arial" w:eastAsia="Arial Unicode MS" w:hAnsi="Arial" w:cs="Arial"/>
          <w:spacing w:val="0"/>
          <w:sz w:val="22"/>
          <w:szCs w:val="22"/>
        </w:rPr>
        <w:t xml:space="preserve"> </w:t>
      </w:r>
      <w:r w:rsidR="00891AC1" w:rsidRPr="0059327F">
        <w:rPr>
          <w:rFonts w:ascii="Arial" w:eastAsia="Arial Unicode MS" w:hAnsi="Arial" w:cs="Arial"/>
          <w:spacing w:val="0"/>
          <w:sz w:val="22"/>
          <w:szCs w:val="22"/>
        </w:rPr>
        <w:t>2019</w:t>
      </w:r>
      <w:r w:rsidRPr="0059327F">
        <w:rPr>
          <w:rFonts w:ascii="Arial" w:eastAsia="Arial Unicode MS" w:hAnsi="Arial" w:cs="Arial"/>
          <w:spacing w:val="0"/>
          <w:sz w:val="22"/>
          <w:szCs w:val="22"/>
        </w:rPr>
        <w:t>.</w:t>
      </w:r>
    </w:p>
    <w:sectPr w:rsidR="00DC7497" w:rsidRPr="0059327F" w:rsidSect="001B77EC">
      <w:headerReference w:type="default" r:id="rId8"/>
      <w:footerReference w:type="default" r:id="rId9"/>
      <w:headerReference w:type="first" r:id="rId10"/>
      <w:footerReference w:type="first" r:id="rId11"/>
      <w:pgSz w:w="11909" w:h="16834" w:code="9"/>
      <w:pgMar w:top="1296" w:right="1080" w:bottom="1080" w:left="1339" w:header="706" w:footer="706"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9FCA0" w14:textId="77777777" w:rsidR="0095600C" w:rsidRDefault="0095600C" w:rsidP="006730F2">
      <w:r>
        <w:separator/>
      </w:r>
    </w:p>
  </w:endnote>
  <w:endnote w:type="continuationSeparator" w:id="0">
    <w:p w14:paraId="6D737FC5" w14:textId="77777777" w:rsidR="0095600C" w:rsidRDefault="0095600C" w:rsidP="00673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447BE" w14:textId="77777777" w:rsidR="0095600C" w:rsidRPr="00146785" w:rsidRDefault="0095600C">
    <w:pPr>
      <w:pStyle w:val="Footer"/>
      <w:jc w:val="right"/>
      <w:rPr>
        <w:rFonts w:ascii="Arial" w:hAnsi="Arial" w:cs="Arial"/>
        <w:sz w:val="22"/>
        <w:szCs w:val="22"/>
      </w:rPr>
    </w:pPr>
    <w:r w:rsidRPr="00146785">
      <w:rPr>
        <w:rFonts w:ascii="Arial" w:hAnsi="Arial" w:cs="Arial"/>
        <w:sz w:val="22"/>
        <w:szCs w:val="22"/>
      </w:rPr>
      <w:fldChar w:fldCharType="begin"/>
    </w:r>
    <w:r w:rsidRPr="00146785">
      <w:rPr>
        <w:rFonts w:ascii="Arial" w:hAnsi="Arial" w:cs="Arial"/>
        <w:sz w:val="22"/>
        <w:szCs w:val="22"/>
      </w:rPr>
      <w:instrText xml:space="preserve"> PAGE   \* MERGEFORMAT </w:instrText>
    </w:r>
    <w:r w:rsidRPr="00146785">
      <w:rPr>
        <w:rFonts w:ascii="Arial" w:hAnsi="Arial" w:cs="Arial"/>
        <w:sz w:val="22"/>
        <w:szCs w:val="22"/>
      </w:rPr>
      <w:fldChar w:fldCharType="separate"/>
    </w:r>
    <w:r>
      <w:rPr>
        <w:rFonts w:ascii="Arial" w:hAnsi="Arial" w:cs="Arial"/>
        <w:noProof/>
        <w:sz w:val="22"/>
        <w:szCs w:val="22"/>
      </w:rPr>
      <w:t>24</w:t>
    </w:r>
    <w:r w:rsidRPr="00146785">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1436846"/>
      <w:docPartObj>
        <w:docPartGallery w:val="Page Numbers (Bottom of Page)"/>
        <w:docPartUnique/>
      </w:docPartObj>
    </w:sdtPr>
    <w:sdtEndPr>
      <w:rPr>
        <w:rFonts w:ascii="Arial" w:hAnsi="Arial" w:cs="Arial"/>
        <w:noProof/>
        <w:sz w:val="22"/>
        <w:szCs w:val="22"/>
      </w:rPr>
    </w:sdtEndPr>
    <w:sdtContent>
      <w:p w14:paraId="5806B825" w14:textId="77777777" w:rsidR="0095600C" w:rsidRPr="00146785" w:rsidRDefault="0095600C" w:rsidP="00146785">
        <w:pPr>
          <w:pStyle w:val="Footer"/>
          <w:jc w:val="right"/>
          <w:rPr>
            <w:rFonts w:ascii="Arial" w:hAnsi="Arial" w:cs="Arial"/>
            <w:sz w:val="22"/>
            <w:szCs w:val="22"/>
          </w:rPr>
        </w:pPr>
        <w:r w:rsidRPr="00146785">
          <w:rPr>
            <w:rFonts w:ascii="Arial" w:hAnsi="Arial" w:cs="Arial"/>
            <w:sz w:val="22"/>
            <w:szCs w:val="22"/>
          </w:rPr>
          <w:fldChar w:fldCharType="begin"/>
        </w:r>
        <w:r w:rsidRPr="00146785">
          <w:rPr>
            <w:rFonts w:ascii="Arial" w:hAnsi="Arial" w:cs="Arial"/>
            <w:sz w:val="22"/>
            <w:szCs w:val="22"/>
          </w:rPr>
          <w:instrText xml:space="preserve"> PAGE   \* MERGEFORMAT </w:instrText>
        </w:r>
        <w:r w:rsidRPr="00146785">
          <w:rPr>
            <w:rFonts w:ascii="Arial" w:hAnsi="Arial" w:cs="Arial"/>
            <w:sz w:val="22"/>
            <w:szCs w:val="22"/>
          </w:rPr>
          <w:fldChar w:fldCharType="separate"/>
        </w:r>
        <w:r>
          <w:rPr>
            <w:rFonts w:ascii="Arial" w:hAnsi="Arial" w:cs="Arial"/>
            <w:noProof/>
            <w:sz w:val="22"/>
            <w:szCs w:val="22"/>
          </w:rPr>
          <w:t>1</w:t>
        </w:r>
        <w:r w:rsidRPr="00146785">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61BAA" w14:textId="77777777" w:rsidR="0095600C" w:rsidRDefault="0095600C" w:rsidP="006730F2">
      <w:r>
        <w:separator/>
      </w:r>
    </w:p>
  </w:footnote>
  <w:footnote w:type="continuationSeparator" w:id="0">
    <w:p w14:paraId="5932F903" w14:textId="77777777" w:rsidR="0095600C" w:rsidRDefault="0095600C" w:rsidP="00673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62D2F" w14:textId="77777777" w:rsidR="0095600C" w:rsidRPr="007D5CDE" w:rsidRDefault="0095600C" w:rsidP="007D5CDE">
    <w:pPr>
      <w:spacing w:before="120" w:after="240" w:line="380" w:lineRule="exact"/>
      <w:jc w:val="right"/>
      <w:rPr>
        <w:rFonts w:ascii="Arial" w:hAnsi="Arial"/>
        <w:sz w:val="22"/>
        <w:szCs w:val="22"/>
        <w:cs/>
      </w:rPr>
    </w:pPr>
    <w:r w:rsidRPr="00DA28A3">
      <w:rPr>
        <w:rFonts w:ascii="Arial" w:hAnsi="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E250C" w14:textId="77777777" w:rsidR="0095600C" w:rsidRPr="002A0351" w:rsidRDefault="0095600C" w:rsidP="002A0351">
    <w:pPr>
      <w:spacing w:before="120" w:after="240" w:line="380" w:lineRule="exact"/>
      <w:jc w:val="right"/>
      <w:rPr>
        <w:rFonts w:ascii="Arial" w:hAnsi="Arial"/>
        <w:sz w:val="22"/>
        <w:szCs w:val="22"/>
      </w:rPr>
    </w:pPr>
    <w:r w:rsidRPr="00DA28A3">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FA0656"/>
    <w:multiLevelType w:val="hybridMultilevel"/>
    <w:tmpl w:val="451A489E"/>
    <w:lvl w:ilvl="0" w:tplc="14AC4A1A">
      <w:start w:val="1"/>
      <w:numFmt w:val="decimal"/>
      <w:lvlText w:val="(%1)"/>
      <w:lvlJc w:val="left"/>
      <w:pPr>
        <w:ind w:left="720" w:hanging="360"/>
      </w:pPr>
      <w:rPr>
        <w:rFonts w:cs="Browallia New"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51495A"/>
    <w:multiLevelType w:val="hybridMultilevel"/>
    <w:tmpl w:val="A31279E6"/>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8955E2F"/>
    <w:multiLevelType w:val="hybridMultilevel"/>
    <w:tmpl w:val="7682E5FA"/>
    <w:lvl w:ilvl="0" w:tplc="359E6B1C">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2E872087"/>
    <w:multiLevelType w:val="hybridMultilevel"/>
    <w:tmpl w:val="13A4B834"/>
    <w:lvl w:ilvl="0" w:tplc="196EE61C">
      <w:start w:val="1"/>
      <w:numFmt w:val="lowerLetter"/>
      <w:lvlText w:val="%1)"/>
      <w:lvlJc w:val="left"/>
      <w:pPr>
        <w:ind w:left="1080" w:hanging="360"/>
      </w:pPr>
      <w:rPr>
        <w:rFonts w:ascii="Arial" w:eastAsia="Calibri"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FC67F5E"/>
    <w:multiLevelType w:val="hybridMultilevel"/>
    <w:tmpl w:val="696236D4"/>
    <w:lvl w:ilvl="0" w:tplc="AD225DCA">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7" w15:restartNumberingAfterBreak="0">
    <w:nsid w:val="34D34224"/>
    <w:multiLevelType w:val="hybridMultilevel"/>
    <w:tmpl w:val="F5102E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AB73695"/>
    <w:multiLevelType w:val="hybridMultilevel"/>
    <w:tmpl w:val="A2F6423E"/>
    <w:lvl w:ilvl="0" w:tplc="18BC56F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3DF80345"/>
    <w:multiLevelType w:val="multilevel"/>
    <w:tmpl w:val="77BA97D6"/>
    <w:lvl w:ilvl="0">
      <w:start w:val="29"/>
      <w:numFmt w:val="decimal"/>
      <w:lvlText w:val="%1"/>
      <w:lvlJc w:val="left"/>
      <w:pPr>
        <w:ind w:left="375" w:hanging="375"/>
      </w:pPr>
      <w:rPr>
        <w:rFonts w:hint="default"/>
      </w:rPr>
    </w:lvl>
    <w:lvl w:ilvl="1">
      <w:start w:val="1"/>
      <w:numFmt w:val="decimal"/>
      <w:lvlText w:val="%1.%2"/>
      <w:lvlJc w:val="left"/>
      <w:pPr>
        <w:ind w:left="2715" w:hanging="375"/>
      </w:pPr>
      <w:rPr>
        <w:rFonts w:ascii="Arial" w:hAnsi="Arial" w:cs="Arial" w:hint="default"/>
        <w:sz w:val="22"/>
        <w:szCs w:val="22"/>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8732839"/>
    <w:multiLevelType w:val="hybridMultilevel"/>
    <w:tmpl w:val="4244B8CC"/>
    <w:lvl w:ilvl="0" w:tplc="D5E8C4E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91A7240"/>
    <w:multiLevelType w:val="hybridMultilevel"/>
    <w:tmpl w:val="766A42B4"/>
    <w:lvl w:ilvl="0" w:tplc="40B2634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5A1238B5"/>
    <w:multiLevelType w:val="hybridMultilevel"/>
    <w:tmpl w:val="116476F2"/>
    <w:lvl w:ilvl="0" w:tplc="986E26E4">
      <w:start w:val="1"/>
      <w:numFmt w:val="thaiLetters"/>
      <w:lvlText w:val="%1)"/>
      <w:lvlJc w:val="left"/>
      <w:pPr>
        <w:ind w:left="720" w:hanging="360"/>
      </w:pPr>
      <w:rPr>
        <w:rFonts w:ascii="Angsana New" w:eastAsia="Times New Roman" w:hAnsi="Angsana New"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3C74E6"/>
    <w:multiLevelType w:val="hybridMultilevel"/>
    <w:tmpl w:val="72E2E29E"/>
    <w:lvl w:ilvl="0" w:tplc="67DA7044">
      <w:start w:val="1"/>
      <w:numFmt w:val="thaiLetters"/>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7B7B5EB2"/>
    <w:multiLevelType w:val="hybridMultilevel"/>
    <w:tmpl w:val="661E04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3"/>
  </w:num>
  <w:num w:numId="13">
    <w:abstractNumId w:val="26"/>
  </w:num>
  <w:num w:numId="14">
    <w:abstractNumId w:val="21"/>
  </w:num>
  <w:num w:numId="15">
    <w:abstractNumId w:val="23"/>
  </w:num>
  <w:num w:numId="16">
    <w:abstractNumId w:val="24"/>
  </w:num>
  <w:num w:numId="17">
    <w:abstractNumId w:val="15"/>
  </w:num>
  <w:num w:numId="18">
    <w:abstractNumId w:val="25"/>
  </w:num>
  <w:num w:numId="19">
    <w:abstractNumId w:val="20"/>
  </w:num>
  <w:num w:numId="20">
    <w:abstractNumId w:val="22"/>
  </w:num>
  <w:num w:numId="21">
    <w:abstractNumId w:val="16"/>
  </w:num>
  <w:num w:numId="22">
    <w:abstractNumId w:val="12"/>
  </w:num>
  <w:num w:numId="23">
    <w:abstractNumId w:val="17"/>
  </w:num>
  <w:num w:numId="24">
    <w:abstractNumId w:val="28"/>
  </w:num>
  <w:num w:numId="25">
    <w:abstractNumId w:val="14"/>
  </w:num>
  <w:num w:numId="26">
    <w:abstractNumId w:val="27"/>
  </w:num>
  <w:num w:numId="27">
    <w:abstractNumId w:val="10"/>
  </w:num>
  <w:num w:numId="28">
    <w:abstractNumId w:val="11"/>
  </w:num>
  <w:num w:numId="29">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embedSystemFonts/>
  <w:hideSpellingErrors/>
  <w:defaultTabStop w:val="720"/>
  <w:doNotHyphenateCaps/>
  <w:drawingGridHorizontalSpacing w:val="160"/>
  <w:displayHorizontalDrawingGridEvery w:val="2"/>
  <w:displayVerticalDrawingGridEvery w:val="2"/>
  <w:characterSpacingControl w:val="doNotCompress"/>
  <w:doNotValidateAgainstSchema/>
  <w:doNotDemarcateInvalidXml/>
  <w:hdrShapeDefaults>
    <o:shapedefaults v:ext="edit" spidmax="5120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9D7"/>
    <w:rsid w:val="000004EF"/>
    <w:rsid w:val="000010C3"/>
    <w:rsid w:val="000018B1"/>
    <w:rsid w:val="0000218F"/>
    <w:rsid w:val="00003127"/>
    <w:rsid w:val="0000336F"/>
    <w:rsid w:val="000043C9"/>
    <w:rsid w:val="0000470F"/>
    <w:rsid w:val="00004D74"/>
    <w:rsid w:val="00004D9D"/>
    <w:rsid w:val="000059A9"/>
    <w:rsid w:val="00006739"/>
    <w:rsid w:val="00006D16"/>
    <w:rsid w:val="000072E5"/>
    <w:rsid w:val="0000732A"/>
    <w:rsid w:val="000073AB"/>
    <w:rsid w:val="00007F56"/>
    <w:rsid w:val="0001048E"/>
    <w:rsid w:val="0001066A"/>
    <w:rsid w:val="00011AA5"/>
    <w:rsid w:val="00011DF1"/>
    <w:rsid w:val="000125DA"/>
    <w:rsid w:val="00013235"/>
    <w:rsid w:val="00013395"/>
    <w:rsid w:val="00014483"/>
    <w:rsid w:val="000146D6"/>
    <w:rsid w:val="000149A4"/>
    <w:rsid w:val="0001577D"/>
    <w:rsid w:val="00015CA2"/>
    <w:rsid w:val="00017883"/>
    <w:rsid w:val="000208E3"/>
    <w:rsid w:val="00020E23"/>
    <w:rsid w:val="00020F21"/>
    <w:rsid w:val="00021A53"/>
    <w:rsid w:val="00021C67"/>
    <w:rsid w:val="00021CBA"/>
    <w:rsid w:val="00021E3F"/>
    <w:rsid w:val="00023023"/>
    <w:rsid w:val="000233CF"/>
    <w:rsid w:val="00023438"/>
    <w:rsid w:val="0002356C"/>
    <w:rsid w:val="000236FA"/>
    <w:rsid w:val="000238CD"/>
    <w:rsid w:val="00023A64"/>
    <w:rsid w:val="00024E6E"/>
    <w:rsid w:val="00024F9A"/>
    <w:rsid w:val="00025C49"/>
    <w:rsid w:val="00025FD4"/>
    <w:rsid w:val="000260B9"/>
    <w:rsid w:val="00026554"/>
    <w:rsid w:val="000269D8"/>
    <w:rsid w:val="000269EB"/>
    <w:rsid w:val="00027219"/>
    <w:rsid w:val="000276C0"/>
    <w:rsid w:val="000279D9"/>
    <w:rsid w:val="00031DD8"/>
    <w:rsid w:val="00032209"/>
    <w:rsid w:val="000323E3"/>
    <w:rsid w:val="00033623"/>
    <w:rsid w:val="000340D2"/>
    <w:rsid w:val="00034BC3"/>
    <w:rsid w:val="0003540B"/>
    <w:rsid w:val="00035701"/>
    <w:rsid w:val="000366F0"/>
    <w:rsid w:val="0003753A"/>
    <w:rsid w:val="000400B4"/>
    <w:rsid w:val="000401FF"/>
    <w:rsid w:val="0004090D"/>
    <w:rsid w:val="000412FC"/>
    <w:rsid w:val="00041493"/>
    <w:rsid w:val="00041974"/>
    <w:rsid w:val="00041D55"/>
    <w:rsid w:val="000426B6"/>
    <w:rsid w:val="00043431"/>
    <w:rsid w:val="00043BD5"/>
    <w:rsid w:val="00044255"/>
    <w:rsid w:val="000443ED"/>
    <w:rsid w:val="00044D45"/>
    <w:rsid w:val="00044EC2"/>
    <w:rsid w:val="00045847"/>
    <w:rsid w:val="00045C23"/>
    <w:rsid w:val="00046525"/>
    <w:rsid w:val="00046A45"/>
    <w:rsid w:val="00047216"/>
    <w:rsid w:val="0004732D"/>
    <w:rsid w:val="00047A3F"/>
    <w:rsid w:val="00047ABA"/>
    <w:rsid w:val="00050634"/>
    <w:rsid w:val="00050731"/>
    <w:rsid w:val="00051505"/>
    <w:rsid w:val="0005177C"/>
    <w:rsid w:val="00051C32"/>
    <w:rsid w:val="00051DD2"/>
    <w:rsid w:val="00052188"/>
    <w:rsid w:val="00053F17"/>
    <w:rsid w:val="00054143"/>
    <w:rsid w:val="00054672"/>
    <w:rsid w:val="00054F98"/>
    <w:rsid w:val="000554B9"/>
    <w:rsid w:val="000554E3"/>
    <w:rsid w:val="000557D2"/>
    <w:rsid w:val="00056389"/>
    <w:rsid w:val="00056FF2"/>
    <w:rsid w:val="000573C5"/>
    <w:rsid w:val="00057991"/>
    <w:rsid w:val="000579B1"/>
    <w:rsid w:val="00057A6F"/>
    <w:rsid w:val="00057E59"/>
    <w:rsid w:val="00060A67"/>
    <w:rsid w:val="000610E1"/>
    <w:rsid w:val="0006115E"/>
    <w:rsid w:val="00061384"/>
    <w:rsid w:val="000613DE"/>
    <w:rsid w:val="0006156B"/>
    <w:rsid w:val="00062056"/>
    <w:rsid w:val="000635A7"/>
    <w:rsid w:val="000638FB"/>
    <w:rsid w:val="0006392F"/>
    <w:rsid w:val="000643CE"/>
    <w:rsid w:val="000644F8"/>
    <w:rsid w:val="00064973"/>
    <w:rsid w:val="00064CDA"/>
    <w:rsid w:val="00065338"/>
    <w:rsid w:val="000655D8"/>
    <w:rsid w:val="000668A8"/>
    <w:rsid w:val="00066E1F"/>
    <w:rsid w:val="00067B68"/>
    <w:rsid w:val="00070345"/>
    <w:rsid w:val="00070430"/>
    <w:rsid w:val="00072A1C"/>
    <w:rsid w:val="000735F3"/>
    <w:rsid w:val="00073B30"/>
    <w:rsid w:val="00073D58"/>
    <w:rsid w:val="00074391"/>
    <w:rsid w:val="00075353"/>
    <w:rsid w:val="0007545E"/>
    <w:rsid w:val="00076441"/>
    <w:rsid w:val="00076EDD"/>
    <w:rsid w:val="00077A16"/>
    <w:rsid w:val="00080875"/>
    <w:rsid w:val="00080C07"/>
    <w:rsid w:val="00081BA5"/>
    <w:rsid w:val="00082E7E"/>
    <w:rsid w:val="000830D1"/>
    <w:rsid w:val="00083187"/>
    <w:rsid w:val="0008346E"/>
    <w:rsid w:val="00084144"/>
    <w:rsid w:val="00085121"/>
    <w:rsid w:val="00086045"/>
    <w:rsid w:val="00086BF7"/>
    <w:rsid w:val="00087AA0"/>
    <w:rsid w:val="00087C7D"/>
    <w:rsid w:val="000908B6"/>
    <w:rsid w:val="00090AAB"/>
    <w:rsid w:val="00090BD6"/>
    <w:rsid w:val="00091424"/>
    <w:rsid w:val="000917A1"/>
    <w:rsid w:val="00091926"/>
    <w:rsid w:val="00091A1E"/>
    <w:rsid w:val="00091C00"/>
    <w:rsid w:val="0009227C"/>
    <w:rsid w:val="00092F2E"/>
    <w:rsid w:val="0009334C"/>
    <w:rsid w:val="000938C0"/>
    <w:rsid w:val="000939B6"/>
    <w:rsid w:val="00093CBA"/>
    <w:rsid w:val="00093DB8"/>
    <w:rsid w:val="0009427B"/>
    <w:rsid w:val="000955DF"/>
    <w:rsid w:val="00095F80"/>
    <w:rsid w:val="00095FC1"/>
    <w:rsid w:val="0009602B"/>
    <w:rsid w:val="00096193"/>
    <w:rsid w:val="00096897"/>
    <w:rsid w:val="00097FD1"/>
    <w:rsid w:val="000A0E3B"/>
    <w:rsid w:val="000A17DC"/>
    <w:rsid w:val="000A20CF"/>
    <w:rsid w:val="000A240C"/>
    <w:rsid w:val="000A3719"/>
    <w:rsid w:val="000A3D78"/>
    <w:rsid w:val="000A454F"/>
    <w:rsid w:val="000A47EF"/>
    <w:rsid w:val="000A4870"/>
    <w:rsid w:val="000A4CE4"/>
    <w:rsid w:val="000A4D71"/>
    <w:rsid w:val="000A4D90"/>
    <w:rsid w:val="000A504B"/>
    <w:rsid w:val="000A537C"/>
    <w:rsid w:val="000A57A3"/>
    <w:rsid w:val="000A583B"/>
    <w:rsid w:val="000A5BEA"/>
    <w:rsid w:val="000A6D01"/>
    <w:rsid w:val="000A7D8A"/>
    <w:rsid w:val="000A7F3B"/>
    <w:rsid w:val="000B1C87"/>
    <w:rsid w:val="000B2CB2"/>
    <w:rsid w:val="000B324B"/>
    <w:rsid w:val="000B36E7"/>
    <w:rsid w:val="000B4191"/>
    <w:rsid w:val="000B4DC3"/>
    <w:rsid w:val="000B59D8"/>
    <w:rsid w:val="000B5AE6"/>
    <w:rsid w:val="000B5D62"/>
    <w:rsid w:val="000B6FFD"/>
    <w:rsid w:val="000B73CF"/>
    <w:rsid w:val="000B7492"/>
    <w:rsid w:val="000B76A8"/>
    <w:rsid w:val="000B7AF0"/>
    <w:rsid w:val="000B7B54"/>
    <w:rsid w:val="000B7D78"/>
    <w:rsid w:val="000B7F3F"/>
    <w:rsid w:val="000C0897"/>
    <w:rsid w:val="000C1FC9"/>
    <w:rsid w:val="000C2361"/>
    <w:rsid w:val="000C258A"/>
    <w:rsid w:val="000C25E8"/>
    <w:rsid w:val="000C272F"/>
    <w:rsid w:val="000C328B"/>
    <w:rsid w:val="000C3DEC"/>
    <w:rsid w:val="000C40A4"/>
    <w:rsid w:val="000C41BC"/>
    <w:rsid w:val="000C469F"/>
    <w:rsid w:val="000C4D56"/>
    <w:rsid w:val="000C4E09"/>
    <w:rsid w:val="000C4E4D"/>
    <w:rsid w:val="000C4EC8"/>
    <w:rsid w:val="000C4F4B"/>
    <w:rsid w:val="000C5121"/>
    <w:rsid w:val="000C5841"/>
    <w:rsid w:val="000C5EC1"/>
    <w:rsid w:val="000C6227"/>
    <w:rsid w:val="000C666B"/>
    <w:rsid w:val="000C66C6"/>
    <w:rsid w:val="000C66F2"/>
    <w:rsid w:val="000C678B"/>
    <w:rsid w:val="000C6862"/>
    <w:rsid w:val="000C6D2C"/>
    <w:rsid w:val="000C7D6E"/>
    <w:rsid w:val="000C7FBE"/>
    <w:rsid w:val="000D0426"/>
    <w:rsid w:val="000D08EB"/>
    <w:rsid w:val="000D0C94"/>
    <w:rsid w:val="000D0CC4"/>
    <w:rsid w:val="000D12FE"/>
    <w:rsid w:val="000D1B9F"/>
    <w:rsid w:val="000D3088"/>
    <w:rsid w:val="000D3883"/>
    <w:rsid w:val="000D403B"/>
    <w:rsid w:val="000D44B4"/>
    <w:rsid w:val="000D5704"/>
    <w:rsid w:val="000D5B51"/>
    <w:rsid w:val="000D5F90"/>
    <w:rsid w:val="000D608D"/>
    <w:rsid w:val="000D6AC7"/>
    <w:rsid w:val="000D6F90"/>
    <w:rsid w:val="000D72A0"/>
    <w:rsid w:val="000D7C7C"/>
    <w:rsid w:val="000E09C2"/>
    <w:rsid w:val="000E0A36"/>
    <w:rsid w:val="000E1229"/>
    <w:rsid w:val="000E14D6"/>
    <w:rsid w:val="000E1CAD"/>
    <w:rsid w:val="000E2921"/>
    <w:rsid w:val="000E2EF1"/>
    <w:rsid w:val="000E3EEA"/>
    <w:rsid w:val="000E40BC"/>
    <w:rsid w:val="000E4160"/>
    <w:rsid w:val="000E6E15"/>
    <w:rsid w:val="000E752E"/>
    <w:rsid w:val="000E77A5"/>
    <w:rsid w:val="000F1789"/>
    <w:rsid w:val="000F1F82"/>
    <w:rsid w:val="000F268C"/>
    <w:rsid w:val="000F2695"/>
    <w:rsid w:val="000F2858"/>
    <w:rsid w:val="000F2E22"/>
    <w:rsid w:val="000F2F89"/>
    <w:rsid w:val="000F3073"/>
    <w:rsid w:val="000F332E"/>
    <w:rsid w:val="000F4606"/>
    <w:rsid w:val="000F46E5"/>
    <w:rsid w:val="000F4A85"/>
    <w:rsid w:val="000F4E50"/>
    <w:rsid w:val="000F50ED"/>
    <w:rsid w:val="000F50F5"/>
    <w:rsid w:val="000F558F"/>
    <w:rsid w:val="000F6833"/>
    <w:rsid w:val="000F6D96"/>
    <w:rsid w:val="000F71BF"/>
    <w:rsid w:val="000F7872"/>
    <w:rsid w:val="001002A9"/>
    <w:rsid w:val="0010046B"/>
    <w:rsid w:val="0010123B"/>
    <w:rsid w:val="00101A52"/>
    <w:rsid w:val="00101CED"/>
    <w:rsid w:val="00103576"/>
    <w:rsid w:val="001035C3"/>
    <w:rsid w:val="0010380B"/>
    <w:rsid w:val="0010486C"/>
    <w:rsid w:val="00104F93"/>
    <w:rsid w:val="001077D5"/>
    <w:rsid w:val="00111714"/>
    <w:rsid w:val="001136E1"/>
    <w:rsid w:val="00113BEA"/>
    <w:rsid w:val="00113D30"/>
    <w:rsid w:val="001144CD"/>
    <w:rsid w:val="00114CDC"/>
    <w:rsid w:val="001153D5"/>
    <w:rsid w:val="0011549B"/>
    <w:rsid w:val="0011593A"/>
    <w:rsid w:val="00115ED1"/>
    <w:rsid w:val="00116707"/>
    <w:rsid w:val="00116854"/>
    <w:rsid w:val="00116B5B"/>
    <w:rsid w:val="0011719E"/>
    <w:rsid w:val="0011752C"/>
    <w:rsid w:val="00117C3F"/>
    <w:rsid w:val="00120B0B"/>
    <w:rsid w:val="00120FAA"/>
    <w:rsid w:val="001217C1"/>
    <w:rsid w:val="00121874"/>
    <w:rsid w:val="00121D5C"/>
    <w:rsid w:val="00121F60"/>
    <w:rsid w:val="00122161"/>
    <w:rsid w:val="0012292D"/>
    <w:rsid w:val="00123297"/>
    <w:rsid w:val="0012378D"/>
    <w:rsid w:val="00123AAC"/>
    <w:rsid w:val="00124B9D"/>
    <w:rsid w:val="00124E75"/>
    <w:rsid w:val="0012539D"/>
    <w:rsid w:val="0012578E"/>
    <w:rsid w:val="001301B9"/>
    <w:rsid w:val="00130779"/>
    <w:rsid w:val="0013192F"/>
    <w:rsid w:val="001322DA"/>
    <w:rsid w:val="001331A8"/>
    <w:rsid w:val="00133D07"/>
    <w:rsid w:val="00133FFD"/>
    <w:rsid w:val="00134569"/>
    <w:rsid w:val="00134659"/>
    <w:rsid w:val="001355D2"/>
    <w:rsid w:val="0013594C"/>
    <w:rsid w:val="00135AA2"/>
    <w:rsid w:val="00135D41"/>
    <w:rsid w:val="001369B3"/>
    <w:rsid w:val="00136FC6"/>
    <w:rsid w:val="0013796D"/>
    <w:rsid w:val="00137AFF"/>
    <w:rsid w:val="00137D5A"/>
    <w:rsid w:val="00140F11"/>
    <w:rsid w:val="00140FDA"/>
    <w:rsid w:val="001412F3"/>
    <w:rsid w:val="00141490"/>
    <w:rsid w:val="001414AC"/>
    <w:rsid w:val="001415F9"/>
    <w:rsid w:val="00141C0D"/>
    <w:rsid w:val="00141D26"/>
    <w:rsid w:val="0014249D"/>
    <w:rsid w:val="00142BBB"/>
    <w:rsid w:val="00143634"/>
    <w:rsid w:val="001436EE"/>
    <w:rsid w:val="00143FBA"/>
    <w:rsid w:val="0014405A"/>
    <w:rsid w:val="001445A3"/>
    <w:rsid w:val="00145B89"/>
    <w:rsid w:val="00145F97"/>
    <w:rsid w:val="0014648B"/>
    <w:rsid w:val="00146785"/>
    <w:rsid w:val="001470F8"/>
    <w:rsid w:val="001473B5"/>
    <w:rsid w:val="0015038D"/>
    <w:rsid w:val="0015089A"/>
    <w:rsid w:val="001511EB"/>
    <w:rsid w:val="00151732"/>
    <w:rsid w:val="00151D5A"/>
    <w:rsid w:val="00151F3C"/>
    <w:rsid w:val="00153F20"/>
    <w:rsid w:val="00154614"/>
    <w:rsid w:val="001547E1"/>
    <w:rsid w:val="00154BD9"/>
    <w:rsid w:val="00154E8D"/>
    <w:rsid w:val="001563EB"/>
    <w:rsid w:val="00156C35"/>
    <w:rsid w:val="00160376"/>
    <w:rsid w:val="00161068"/>
    <w:rsid w:val="00163885"/>
    <w:rsid w:val="00163D18"/>
    <w:rsid w:val="00164B36"/>
    <w:rsid w:val="001652D7"/>
    <w:rsid w:val="00165904"/>
    <w:rsid w:val="00165E2B"/>
    <w:rsid w:val="0016610D"/>
    <w:rsid w:val="0016649E"/>
    <w:rsid w:val="00166872"/>
    <w:rsid w:val="001674AA"/>
    <w:rsid w:val="001675A5"/>
    <w:rsid w:val="00167839"/>
    <w:rsid w:val="001678EC"/>
    <w:rsid w:val="00167F26"/>
    <w:rsid w:val="00170057"/>
    <w:rsid w:val="00170C63"/>
    <w:rsid w:val="00170C98"/>
    <w:rsid w:val="001713D8"/>
    <w:rsid w:val="00171FC3"/>
    <w:rsid w:val="001723E1"/>
    <w:rsid w:val="001724F5"/>
    <w:rsid w:val="00172771"/>
    <w:rsid w:val="001728C6"/>
    <w:rsid w:val="0017326F"/>
    <w:rsid w:val="00173700"/>
    <w:rsid w:val="0017375F"/>
    <w:rsid w:val="00173D46"/>
    <w:rsid w:val="00174157"/>
    <w:rsid w:val="001741F3"/>
    <w:rsid w:val="001745BE"/>
    <w:rsid w:val="00174DE8"/>
    <w:rsid w:val="00174E6C"/>
    <w:rsid w:val="0017535E"/>
    <w:rsid w:val="00175616"/>
    <w:rsid w:val="00175662"/>
    <w:rsid w:val="001764B7"/>
    <w:rsid w:val="00176BC3"/>
    <w:rsid w:val="00177831"/>
    <w:rsid w:val="00177FA9"/>
    <w:rsid w:val="001801A7"/>
    <w:rsid w:val="00180211"/>
    <w:rsid w:val="001803EA"/>
    <w:rsid w:val="001805C8"/>
    <w:rsid w:val="001808EB"/>
    <w:rsid w:val="00180BF8"/>
    <w:rsid w:val="00181246"/>
    <w:rsid w:val="001816B8"/>
    <w:rsid w:val="00181933"/>
    <w:rsid w:val="001824C4"/>
    <w:rsid w:val="00182FCA"/>
    <w:rsid w:val="001838D3"/>
    <w:rsid w:val="00184640"/>
    <w:rsid w:val="00184C13"/>
    <w:rsid w:val="00184EEF"/>
    <w:rsid w:val="0018592B"/>
    <w:rsid w:val="0018595D"/>
    <w:rsid w:val="0018687C"/>
    <w:rsid w:val="001868ED"/>
    <w:rsid w:val="00187B88"/>
    <w:rsid w:val="0019003C"/>
    <w:rsid w:val="00190873"/>
    <w:rsid w:val="00191139"/>
    <w:rsid w:val="00192415"/>
    <w:rsid w:val="001933A9"/>
    <w:rsid w:val="001938CE"/>
    <w:rsid w:val="001948DC"/>
    <w:rsid w:val="00194AB0"/>
    <w:rsid w:val="001957DC"/>
    <w:rsid w:val="00196017"/>
    <w:rsid w:val="00196945"/>
    <w:rsid w:val="00196D54"/>
    <w:rsid w:val="00196EA9"/>
    <w:rsid w:val="00196FAB"/>
    <w:rsid w:val="00196FBB"/>
    <w:rsid w:val="00197175"/>
    <w:rsid w:val="00197578"/>
    <w:rsid w:val="001976BD"/>
    <w:rsid w:val="001976E6"/>
    <w:rsid w:val="00197CF2"/>
    <w:rsid w:val="00197D51"/>
    <w:rsid w:val="001A0412"/>
    <w:rsid w:val="001A0B8A"/>
    <w:rsid w:val="001A0BE3"/>
    <w:rsid w:val="001A1365"/>
    <w:rsid w:val="001A178B"/>
    <w:rsid w:val="001A2D00"/>
    <w:rsid w:val="001A30D8"/>
    <w:rsid w:val="001A3893"/>
    <w:rsid w:val="001A3A10"/>
    <w:rsid w:val="001A4E74"/>
    <w:rsid w:val="001A574F"/>
    <w:rsid w:val="001A5FB9"/>
    <w:rsid w:val="001A695F"/>
    <w:rsid w:val="001A7170"/>
    <w:rsid w:val="001A74D3"/>
    <w:rsid w:val="001A7955"/>
    <w:rsid w:val="001A7B03"/>
    <w:rsid w:val="001B0BFE"/>
    <w:rsid w:val="001B23D7"/>
    <w:rsid w:val="001B3437"/>
    <w:rsid w:val="001B3FA1"/>
    <w:rsid w:val="001B42EC"/>
    <w:rsid w:val="001B4876"/>
    <w:rsid w:val="001B48DE"/>
    <w:rsid w:val="001B5D80"/>
    <w:rsid w:val="001B613F"/>
    <w:rsid w:val="001B75F6"/>
    <w:rsid w:val="001B7710"/>
    <w:rsid w:val="001B77EC"/>
    <w:rsid w:val="001B7CA9"/>
    <w:rsid w:val="001B7CE0"/>
    <w:rsid w:val="001C1009"/>
    <w:rsid w:val="001C143A"/>
    <w:rsid w:val="001C1770"/>
    <w:rsid w:val="001C29EA"/>
    <w:rsid w:val="001C2E29"/>
    <w:rsid w:val="001C3621"/>
    <w:rsid w:val="001C37AA"/>
    <w:rsid w:val="001C3BCC"/>
    <w:rsid w:val="001C3FAB"/>
    <w:rsid w:val="001C45E8"/>
    <w:rsid w:val="001C54F9"/>
    <w:rsid w:val="001C5C76"/>
    <w:rsid w:val="001C67E3"/>
    <w:rsid w:val="001C6E0C"/>
    <w:rsid w:val="001C72F7"/>
    <w:rsid w:val="001C79BA"/>
    <w:rsid w:val="001C7CE8"/>
    <w:rsid w:val="001D00D5"/>
    <w:rsid w:val="001D0C14"/>
    <w:rsid w:val="001D17D8"/>
    <w:rsid w:val="001D180B"/>
    <w:rsid w:val="001D1C28"/>
    <w:rsid w:val="001D1CB1"/>
    <w:rsid w:val="001D25BC"/>
    <w:rsid w:val="001D2781"/>
    <w:rsid w:val="001D2FB4"/>
    <w:rsid w:val="001D330A"/>
    <w:rsid w:val="001D4023"/>
    <w:rsid w:val="001D4386"/>
    <w:rsid w:val="001D4958"/>
    <w:rsid w:val="001D51B3"/>
    <w:rsid w:val="001D5400"/>
    <w:rsid w:val="001D6129"/>
    <w:rsid w:val="001D6DA9"/>
    <w:rsid w:val="001D73E4"/>
    <w:rsid w:val="001D75AB"/>
    <w:rsid w:val="001D7D96"/>
    <w:rsid w:val="001E0A0A"/>
    <w:rsid w:val="001E16D5"/>
    <w:rsid w:val="001E17CC"/>
    <w:rsid w:val="001E1A1A"/>
    <w:rsid w:val="001E1F4C"/>
    <w:rsid w:val="001E3794"/>
    <w:rsid w:val="001E4142"/>
    <w:rsid w:val="001E444F"/>
    <w:rsid w:val="001E48B4"/>
    <w:rsid w:val="001E48EB"/>
    <w:rsid w:val="001E5170"/>
    <w:rsid w:val="001E51A7"/>
    <w:rsid w:val="001E589C"/>
    <w:rsid w:val="001E5C00"/>
    <w:rsid w:val="001E7B31"/>
    <w:rsid w:val="001E7C14"/>
    <w:rsid w:val="001F01A8"/>
    <w:rsid w:val="001F07C0"/>
    <w:rsid w:val="001F0AAD"/>
    <w:rsid w:val="001F0B28"/>
    <w:rsid w:val="001F1864"/>
    <w:rsid w:val="001F1EED"/>
    <w:rsid w:val="001F1FDD"/>
    <w:rsid w:val="001F2203"/>
    <w:rsid w:val="001F34BB"/>
    <w:rsid w:val="001F5314"/>
    <w:rsid w:val="001F55B5"/>
    <w:rsid w:val="001F5709"/>
    <w:rsid w:val="001F5DD6"/>
    <w:rsid w:val="001F658D"/>
    <w:rsid w:val="001F6A2E"/>
    <w:rsid w:val="001F70F8"/>
    <w:rsid w:val="001F7F2F"/>
    <w:rsid w:val="00200452"/>
    <w:rsid w:val="00200C1B"/>
    <w:rsid w:val="002013AD"/>
    <w:rsid w:val="002017DC"/>
    <w:rsid w:val="00201D56"/>
    <w:rsid w:val="00201F68"/>
    <w:rsid w:val="00202404"/>
    <w:rsid w:val="00202A06"/>
    <w:rsid w:val="00203118"/>
    <w:rsid w:val="0020401F"/>
    <w:rsid w:val="00204507"/>
    <w:rsid w:val="00204537"/>
    <w:rsid w:val="002051D2"/>
    <w:rsid w:val="00205644"/>
    <w:rsid w:val="00205D72"/>
    <w:rsid w:val="00205E6C"/>
    <w:rsid w:val="002076AE"/>
    <w:rsid w:val="002115A3"/>
    <w:rsid w:val="00211AC1"/>
    <w:rsid w:val="00211FCE"/>
    <w:rsid w:val="00212791"/>
    <w:rsid w:val="00213440"/>
    <w:rsid w:val="00213747"/>
    <w:rsid w:val="00213890"/>
    <w:rsid w:val="00213B0F"/>
    <w:rsid w:val="00213DFC"/>
    <w:rsid w:val="002140EA"/>
    <w:rsid w:val="0021458D"/>
    <w:rsid w:val="002145D7"/>
    <w:rsid w:val="00214761"/>
    <w:rsid w:val="00215DF5"/>
    <w:rsid w:val="00216000"/>
    <w:rsid w:val="00217D22"/>
    <w:rsid w:val="0022000E"/>
    <w:rsid w:val="0022025B"/>
    <w:rsid w:val="002202B6"/>
    <w:rsid w:val="002206E5"/>
    <w:rsid w:val="0022078C"/>
    <w:rsid w:val="00222210"/>
    <w:rsid w:val="002224BD"/>
    <w:rsid w:val="00222668"/>
    <w:rsid w:val="002228AC"/>
    <w:rsid w:val="00223096"/>
    <w:rsid w:val="00223142"/>
    <w:rsid w:val="0022346D"/>
    <w:rsid w:val="0022379F"/>
    <w:rsid w:val="00224514"/>
    <w:rsid w:val="0022501D"/>
    <w:rsid w:val="002250CD"/>
    <w:rsid w:val="0022531F"/>
    <w:rsid w:val="002258E7"/>
    <w:rsid w:val="00225C66"/>
    <w:rsid w:val="0022623E"/>
    <w:rsid w:val="00227993"/>
    <w:rsid w:val="00227DC4"/>
    <w:rsid w:val="002307A1"/>
    <w:rsid w:val="00230876"/>
    <w:rsid w:val="00230DC7"/>
    <w:rsid w:val="00231AFC"/>
    <w:rsid w:val="00231CE5"/>
    <w:rsid w:val="002322C9"/>
    <w:rsid w:val="002338E8"/>
    <w:rsid w:val="00234CD2"/>
    <w:rsid w:val="00234D83"/>
    <w:rsid w:val="00235109"/>
    <w:rsid w:val="00235D3F"/>
    <w:rsid w:val="00235E81"/>
    <w:rsid w:val="00236574"/>
    <w:rsid w:val="00236863"/>
    <w:rsid w:val="00236880"/>
    <w:rsid w:val="002378FC"/>
    <w:rsid w:val="00237CEF"/>
    <w:rsid w:val="00241103"/>
    <w:rsid w:val="00241695"/>
    <w:rsid w:val="002418DA"/>
    <w:rsid w:val="00241935"/>
    <w:rsid w:val="00241F0F"/>
    <w:rsid w:val="00245401"/>
    <w:rsid w:val="00245C34"/>
    <w:rsid w:val="00245DCF"/>
    <w:rsid w:val="00245E5E"/>
    <w:rsid w:val="00246A58"/>
    <w:rsid w:val="00246E94"/>
    <w:rsid w:val="00247E3C"/>
    <w:rsid w:val="002509ED"/>
    <w:rsid w:val="002517D9"/>
    <w:rsid w:val="00251CC3"/>
    <w:rsid w:val="00252230"/>
    <w:rsid w:val="002522AF"/>
    <w:rsid w:val="00252437"/>
    <w:rsid w:val="00252F29"/>
    <w:rsid w:val="00253448"/>
    <w:rsid w:val="002535A6"/>
    <w:rsid w:val="002547BB"/>
    <w:rsid w:val="002549FF"/>
    <w:rsid w:val="00255F20"/>
    <w:rsid w:val="00256732"/>
    <w:rsid w:val="00256AE8"/>
    <w:rsid w:val="00256DFE"/>
    <w:rsid w:val="00256F76"/>
    <w:rsid w:val="00260382"/>
    <w:rsid w:val="00260836"/>
    <w:rsid w:val="00260A6B"/>
    <w:rsid w:val="00260BC1"/>
    <w:rsid w:val="00261511"/>
    <w:rsid w:val="00261BFE"/>
    <w:rsid w:val="002624BB"/>
    <w:rsid w:val="0026264D"/>
    <w:rsid w:val="00265B99"/>
    <w:rsid w:val="00265E8D"/>
    <w:rsid w:val="00265F39"/>
    <w:rsid w:val="00265FB0"/>
    <w:rsid w:val="0026622F"/>
    <w:rsid w:val="00267319"/>
    <w:rsid w:val="00267FF5"/>
    <w:rsid w:val="002710ED"/>
    <w:rsid w:val="00271F9B"/>
    <w:rsid w:val="002721B9"/>
    <w:rsid w:val="0027434D"/>
    <w:rsid w:val="00276746"/>
    <w:rsid w:val="0028071F"/>
    <w:rsid w:val="002818EF"/>
    <w:rsid w:val="00281CCD"/>
    <w:rsid w:val="00281D36"/>
    <w:rsid w:val="00282507"/>
    <w:rsid w:val="00282570"/>
    <w:rsid w:val="00282932"/>
    <w:rsid w:val="00282A62"/>
    <w:rsid w:val="00282D9F"/>
    <w:rsid w:val="00282ED5"/>
    <w:rsid w:val="00282FBE"/>
    <w:rsid w:val="002845ED"/>
    <w:rsid w:val="00284BA9"/>
    <w:rsid w:val="00285FC4"/>
    <w:rsid w:val="002862C0"/>
    <w:rsid w:val="00286AA2"/>
    <w:rsid w:val="00286FFA"/>
    <w:rsid w:val="0028777E"/>
    <w:rsid w:val="00287B2D"/>
    <w:rsid w:val="00287B34"/>
    <w:rsid w:val="00291044"/>
    <w:rsid w:val="002911FD"/>
    <w:rsid w:val="00291722"/>
    <w:rsid w:val="00291A5C"/>
    <w:rsid w:val="00292614"/>
    <w:rsid w:val="002930BF"/>
    <w:rsid w:val="002934BD"/>
    <w:rsid w:val="002937F7"/>
    <w:rsid w:val="00293B13"/>
    <w:rsid w:val="002942D1"/>
    <w:rsid w:val="00294B6B"/>
    <w:rsid w:val="00295123"/>
    <w:rsid w:val="00295AA0"/>
    <w:rsid w:val="0029630C"/>
    <w:rsid w:val="00296714"/>
    <w:rsid w:val="00296B85"/>
    <w:rsid w:val="002972E3"/>
    <w:rsid w:val="002A00E1"/>
    <w:rsid w:val="002A0351"/>
    <w:rsid w:val="002A0A08"/>
    <w:rsid w:val="002A1598"/>
    <w:rsid w:val="002A275C"/>
    <w:rsid w:val="002A2B87"/>
    <w:rsid w:val="002A2D99"/>
    <w:rsid w:val="002A3037"/>
    <w:rsid w:val="002A3726"/>
    <w:rsid w:val="002A38A9"/>
    <w:rsid w:val="002A42FD"/>
    <w:rsid w:val="002A44E8"/>
    <w:rsid w:val="002A46BF"/>
    <w:rsid w:val="002A47CC"/>
    <w:rsid w:val="002A48CD"/>
    <w:rsid w:val="002A50FC"/>
    <w:rsid w:val="002A58C4"/>
    <w:rsid w:val="002A5922"/>
    <w:rsid w:val="002A61A3"/>
    <w:rsid w:val="002A6590"/>
    <w:rsid w:val="002A6AF0"/>
    <w:rsid w:val="002A6BD4"/>
    <w:rsid w:val="002A7B1C"/>
    <w:rsid w:val="002B05F8"/>
    <w:rsid w:val="002B0DA2"/>
    <w:rsid w:val="002B1191"/>
    <w:rsid w:val="002B19F1"/>
    <w:rsid w:val="002B1A47"/>
    <w:rsid w:val="002B291A"/>
    <w:rsid w:val="002B3E75"/>
    <w:rsid w:val="002B440E"/>
    <w:rsid w:val="002B493B"/>
    <w:rsid w:val="002B4F1E"/>
    <w:rsid w:val="002B634C"/>
    <w:rsid w:val="002B6A87"/>
    <w:rsid w:val="002C03E2"/>
    <w:rsid w:val="002C19BD"/>
    <w:rsid w:val="002C2603"/>
    <w:rsid w:val="002C2AF2"/>
    <w:rsid w:val="002C2C39"/>
    <w:rsid w:val="002C372F"/>
    <w:rsid w:val="002C3F97"/>
    <w:rsid w:val="002C4466"/>
    <w:rsid w:val="002C4926"/>
    <w:rsid w:val="002C4AED"/>
    <w:rsid w:val="002C51C5"/>
    <w:rsid w:val="002C5626"/>
    <w:rsid w:val="002C720D"/>
    <w:rsid w:val="002C738C"/>
    <w:rsid w:val="002D157F"/>
    <w:rsid w:val="002D3842"/>
    <w:rsid w:val="002D38F0"/>
    <w:rsid w:val="002D3923"/>
    <w:rsid w:val="002D44CB"/>
    <w:rsid w:val="002D55FD"/>
    <w:rsid w:val="002D57F0"/>
    <w:rsid w:val="002D6950"/>
    <w:rsid w:val="002D6FDE"/>
    <w:rsid w:val="002D7297"/>
    <w:rsid w:val="002D732E"/>
    <w:rsid w:val="002E0C1E"/>
    <w:rsid w:val="002E1A9E"/>
    <w:rsid w:val="002E2106"/>
    <w:rsid w:val="002E263C"/>
    <w:rsid w:val="002E3FAD"/>
    <w:rsid w:val="002E421A"/>
    <w:rsid w:val="002E4C85"/>
    <w:rsid w:val="002E4C95"/>
    <w:rsid w:val="002E5326"/>
    <w:rsid w:val="002E56AF"/>
    <w:rsid w:val="002E59AD"/>
    <w:rsid w:val="002E6036"/>
    <w:rsid w:val="002E66A7"/>
    <w:rsid w:val="002E7C6F"/>
    <w:rsid w:val="002F03B0"/>
    <w:rsid w:val="002F0579"/>
    <w:rsid w:val="002F19D7"/>
    <w:rsid w:val="002F1AFC"/>
    <w:rsid w:val="002F1E39"/>
    <w:rsid w:val="002F1E5E"/>
    <w:rsid w:val="002F240D"/>
    <w:rsid w:val="002F2F1B"/>
    <w:rsid w:val="002F32E6"/>
    <w:rsid w:val="002F3B59"/>
    <w:rsid w:val="002F46C3"/>
    <w:rsid w:val="002F49EF"/>
    <w:rsid w:val="002F5655"/>
    <w:rsid w:val="002F6FBC"/>
    <w:rsid w:val="002F7319"/>
    <w:rsid w:val="002F774C"/>
    <w:rsid w:val="002F7882"/>
    <w:rsid w:val="0030004F"/>
    <w:rsid w:val="0030019C"/>
    <w:rsid w:val="003006C4"/>
    <w:rsid w:val="00300DCC"/>
    <w:rsid w:val="0030174B"/>
    <w:rsid w:val="00301E42"/>
    <w:rsid w:val="00301EAB"/>
    <w:rsid w:val="003027E5"/>
    <w:rsid w:val="00302B44"/>
    <w:rsid w:val="00302F96"/>
    <w:rsid w:val="003036FC"/>
    <w:rsid w:val="00303BD9"/>
    <w:rsid w:val="00304DD2"/>
    <w:rsid w:val="00305174"/>
    <w:rsid w:val="00305222"/>
    <w:rsid w:val="00305A81"/>
    <w:rsid w:val="00307A0E"/>
    <w:rsid w:val="003105AF"/>
    <w:rsid w:val="00310784"/>
    <w:rsid w:val="00310C83"/>
    <w:rsid w:val="00311AA8"/>
    <w:rsid w:val="00312284"/>
    <w:rsid w:val="00312313"/>
    <w:rsid w:val="003127EA"/>
    <w:rsid w:val="0031280C"/>
    <w:rsid w:val="00312D8A"/>
    <w:rsid w:val="003136E6"/>
    <w:rsid w:val="00313792"/>
    <w:rsid w:val="00314C98"/>
    <w:rsid w:val="00314CD6"/>
    <w:rsid w:val="00315230"/>
    <w:rsid w:val="003156AF"/>
    <w:rsid w:val="00315D3F"/>
    <w:rsid w:val="003167FB"/>
    <w:rsid w:val="0031682F"/>
    <w:rsid w:val="003170F1"/>
    <w:rsid w:val="00317326"/>
    <w:rsid w:val="00317BFD"/>
    <w:rsid w:val="003207B8"/>
    <w:rsid w:val="00320959"/>
    <w:rsid w:val="00320E35"/>
    <w:rsid w:val="00320FE1"/>
    <w:rsid w:val="00323491"/>
    <w:rsid w:val="00323F6D"/>
    <w:rsid w:val="003241A4"/>
    <w:rsid w:val="00324C4A"/>
    <w:rsid w:val="00325A39"/>
    <w:rsid w:val="003267FF"/>
    <w:rsid w:val="00326807"/>
    <w:rsid w:val="00326A24"/>
    <w:rsid w:val="00327221"/>
    <w:rsid w:val="00327AB6"/>
    <w:rsid w:val="00330440"/>
    <w:rsid w:val="003306EC"/>
    <w:rsid w:val="003310EC"/>
    <w:rsid w:val="003315E8"/>
    <w:rsid w:val="003326B5"/>
    <w:rsid w:val="00333164"/>
    <w:rsid w:val="00333727"/>
    <w:rsid w:val="003355A6"/>
    <w:rsid w:val="003356D6"/>
    <w:rsid w:val="00335EAB"/>
    <w:rsid w:val="003378BA"/>
    <w:rsid w:val="0034047C"/>
    <w:rsid w:val="003407FF"/>
    <w:rsid w:val="0034084F"/>
    <w:rsid w:val="00341322"/>
    <w:rsid w:val="00341757"/>
    <w:rsid w:val="003419B0"/>
    <w:rsid w:val="00342000"/>
    <w:rsid w:val="0034234A"/>
    <w:rsid w:val="003426F1"/>
    <w:rsid w:val="003438C6"/>
    <w:rsid w:val="00343F37"/>
    <w:rsid w:val="003449C3"/>
    <w:rsid w:val="00344F0A"/>
    <w:rsid w:val="003458F3"/>
    <w:rsid w:val="00345C51"/>
    <w:rsid w:val="00345C8A"/>
    <w:rsid w:val="00346CDC"/>
    <w:rsid w:val="00350D59"/>
    <w:rsid w:val="0035104B"/>
    <w:rsid w:val="00351E95"/>
    <w:rsid w:val="00352254"/>
    <w:rsid w:val="003527AF"/>
    <w:rsid w:val="00352B25"/>
    <w:rsid w:val="00353FD8"/>
    <w:rsid w:val="003540C8"/>
    <w:rsid w:val="00355223"/>
    <w:rsid w:val="003552C8"/>
    <w:rsid w:val="003555CA"/>
    <w:rsid w:val="00355B83"/>
    <w:rsid w:val="00356A9C"/>
    <w:rsid w:val="003578AC"/>
    <w:rsid w:val="00357D34"/>
    <w:rsid w:val="00360893"/>
    <w:rsid w:val="0036133B"/>
    <w:rsid w:val="003619D9"/>
    <w:rsid w:val="00361F9B"/>
    <w:rsid w:val="0036230F"/>
    <w:rsid w:val="003627CE"/>
    <w:rsid w:val="00363528"/>
    <w:rsid w:val="00363621"/>
    <w:rsid w:val="00364B8C"/>
    <w:rsid w:val="003655AE"/>
    <w:rsid w:val="00365A1F"/>
    <w:rsid w:val="00366117"/>
    <w:rsid w:val="00366147"/>
    <w:rsid w:val="00366372"/>
    <w:rsid w:val="00366822"/>
    <w:rsid w:val="00366864"/>
    <w:rsid w:val="00366ED0"/>
    <w:rsid w:val="00366ED3"/>
    <w:rsid w:val="00366EEA"/>
    <w:rsid w:val="0036716E"/>
    <w:rsid w:val="00367710"/>
    <w:rsid w:val="0037059B"/>
    <w:rsid w:val="0037181A"/>
    <w:rsid w:val="003720FB"/>
    <w:rsid w:val="0037276C"/>
    <w:rsid w:val="00374575"/>
    <w:rsid w:val="003746EB"/>
    <w:rsid w:val="0037551F"/>
    <w:rsid w:val="00375D82"/>
    <w:rsid w:val="003764D9"/>
    <w:rsid w:val="0037739A"/>
    <w:rsid w:val="00377AE1"/>
    <w:rsid w:val="003808EA"/>
    <w:rsid w:val="00381011"/>
    <w:rsid w:val="00381457"/>
    <w:rsid w:val="00381642"/>
    <w:rsid w:val="00382B09"/>
    <w:rsid w:val="00382F00"/>
    <w:rsid w:val="00382F73"/>
    <w:rsid w:val="003830F8"/>
    <w:rsid w:val="00383264"/>
    <w:rsid w:val="00383E01"/>
    <w:rsid w:val="00383EC3"/>
    <w:rsid w:val="00383F93"/>
    <w:rsid w:val="00384080"/>
    <w:rsid w:val="0038463C"/>
    <w:rsid w:val="00384985"/>
    <w:rsid w:val="00385495"/>
    <w:rsid w:val="003856BD"/>
    <w:rsid w:val="00386091"/>
    <w:rsid w:val="003864C9"/>
    <w:rsid w:val="00387744"/>
    <w:rsid w:val="00387AE6"/>
    <w:rsid w:val="003900F3"/>
    <w:rsid w:val="003909C7"/>
    <w:rsid w:val="00391E13"/>
    <w:rsid w:val="003938FE"/>
    <w:rsid w:val="00393C18"/>
    <w:rsid w:val="00394454"/>
    <w:rsid w:val="00394704"/>
    <w:rsid w:val="00395543"/>
    <w:rsid w:val="0039596E"/>
    <w:rsid w:val="00396919"/>
    <w:rsid w:val="00397383"/>
    <w:rsid w:val="003A041B"/>
    <w:rsid w:val="003A07A4"/>
    <w:rsid w:val="003A117E"/>
    <w:rsid w:val="003A1951"/>
    <w:rsid w:val="003A1998"/>
    <w:rsid w:val="003A1C40"/>
    <w:rsid w:val="003A2638"/>
    <w:rsid w:val="003A2671"/>
    <w:rsid w:val="003A2B52"/>
    <w:rsid w:val="003A362D"/>
    <w:rsid w:val="003A3723"/>
    <w:rsid w:val="003A51D2"/>
    <w:rsid w:val="003A55D1"/>
    <w:rsid w:val="003A6191"/>
    <w:rsid w:val="003A650F"/>
    <w:rsid w:val="003A691E"/>
    <w:rsid w:val="003A6E5E"/>
    <w:rsid w:val="003A6E87"/>
    <w:rsid w:val="003A77F0"/>
    <w:rsid w:val="003B0653"/>
    <w:rsid w:val="003B1129"/>
    <w:rsid w:val="003B1647"/>
    <w:rsid w:val="003B26F4"/>
    <w:rsid w:val="003B28FC"/>
    <w:rsid w:val="003B2A2A"/>
    <w:rsid w:val="003B3442"/>
    <w:rsid w:val="003B565B"/>
    <w:rsid w:val="003B57D5"/>
    <w:rsid w:val="003B5D71"/>
    <w:rsid w:val="003B5E62"/>
    <w:rsid w:val="003B5E87"/>
    <w:rsid w:val="003B60C6"/>
    <w:rsid w:val="003B6131"/>
    <w:rsid w:val="003B6149"/>
    <w:rsid w:val="003B6484"/>
    <w:rsid w:val="003B6729"/>
    <w:rsid w:val="003B6A3D"/>
    <w:rsid w:val="003B74C8"/>
    <w:rsid w:val="003B763C"/>
    <w:rsid w:val="003B7A19"/>
    <w:rsid w:val="003C0406"/>
    <w:rsid w:val="003C1252"/>
    <w:rsid w:val="003C2F57"/>
    <w:rsid w:val="003C3752"/>
    <w:rsid w:val="003C485F"/>
    <w:rsid w:val="003C498F"/>
    <w:rsid w:val="003C4C64"/>
    <w:rsid w:val="003C4E0D"/>
    <w:rsid w:val="003C5CDF"/>
    <w:rsid w:val="003C5CE2"/>
    <w:rsid w:val="003C5DD8"/>
    <w:rsid w:val="003C5DDB"/>
    <w:rsid w:val="003C6599"/>
    <w:rsid w:val="003C6A68"/>
    <w:rsid w:val="003C6C52"/>
    <w:rsid w:val="003C6FE9"/>
    <w:rsid w:val="003C76A4"/>
    <w:rsid w:val="003D0C17"/>
    <w:rsid w:val="003D1132"/>
    <w:rsid w:val="003D117D"/>
    <w:rsid w:val="003D1546"/>
    <w:rsid w:val="003D15E7"/>
    <w:rsid w:val="003D19E5"/>
    <w:rsid w:val="003D1FA0"/>
    <w:rsid w:val="003D23C3"/>
    <w:rsid w:val="003D2EB6"/>
    <w:rsid w:val="003D2EEB"/>
    <w:rsid w:val="003D341C"/>
    <w:rsid w:val="003D38BD"/>
    <w:rsid w:val="003D45BB"/>
    <w:rsid w:val="003D4740"/>
    <w:rsid w:val="003D50B1"/>
    <w:rsid w:val="003D5359"/>
    <w:rsid w:val="003D54A3"/>
    <w:rsid w:val="003D5612"/>
    <w:rsid w:val="003D60B6"/>
    <w:rsid w:val="003D6EB0"/>
    <w:rsid w:val="003D6F25"/>
    <w:rsid w:val="003D70FD"/>
    <w:rsid w:val="003D76A6"/>
    <w:rsid w:val="003D7706"/>
    <w:rsid w:val="003E0AA7"/>
    <w:rsid w:val="003E0ADD"/>
    <w:rsid w:val="003E0C17"/>
    <w:rsid w:val="003E0C7B"/>
    <w:rsid w:val="003E0F33"/>
    <w:rsid w:val="003E127E"/>
    <w:rsid w:val="003E321C"/>
    <w:rsid w:val="003E47C4"/>
    <w:rsid w:val="003E4B9E"/>
    <w:rsid w:val="003E4CEC"/>
    <w:rsid w:val="003E4D69"/>
    <w:rsid w:val="003E4F5D"/>
    <w:rsid w:val="003E53C1"/>
    <w:rsid w:val="003E56B7"/>
    <w:rsid w:val="003E56D1"/>
    <w:rsid w:val="003E5ED3"/>
    <w:rsid w:val="003E6F79"/>
    <w:rsid w:val="003E78C7"/>
    <w:rsid w:val="003F081B"/>
    <w:rsid w:val="003F0BEB"/>
    <w:rsid w:val="003F0CC4"/>
    <w:rsid w:val="003F14B3"/>
    <w:rsid w:val="003F2111"/>
    <w:rsid w:val="003F2276"/>
    <w:rsid w:val="003F2423"/>
    <w:rsid w:val="003F26F4"/>
    <w:rsid w:val="003F3532"/>
    <w:rsid w:val="003F4DC5"/>
    <w:rsid w:val="003F655C"/>
    <w:rsid w:val="003F6A72"/>
    <w:rsid w:val="003F6CD5"/>
    <w:rsid w:val="003F70BD"/>
    <w:rsid w:val="003F72C8"/>
    <w:rsid w:val="00401517"/>
    <w:rsid w:val="004017DC"/>
    <w:rsid w:val="004019D4"/>
    <w:rsid w:val="004021B7"/>
    <w:rsid w:val="00402388"/>
    <w:rsid w:val="00402BA4"/>
    <w:rsid w:val="00403ACE"/>
    <w:rsid w:val="00403E1A"/>
    <w:rsid w:val="004042A6"/>
    <w:rsid w:val="00404F56"/>
    <w:rsid w:val="0040531F"/>
    <w:rsid w:val="00405BF8"/>
    <w:rsid w:val="004078DC"/>
    <w:rsid w:val="00407D34"/>
    <w:rsid w:val="00407E84"/>
    <w:rsid w:val="004100B0"/>
    <w:rsid w:val="004108B3"/>
    <w:rsid w:val="00411209"/>
    <w:rsid w:val="004116FD"/>
    <w:rsid w:val="00411A6B"/>
    <w:rsid w:val="00411C63"/>
    <w:rsid w:val="004127D3"/>
    <w:rsid w:val="004128C3"/>
    <w:rsid w:val="004129E9"/>
    <w:rsid w:val="00413421"/>
    <w:rsid w:val="00413F68"/>
    <w:rsid w:val="004143FB"/>
    <w:rsid w:val="00414F9E"/>
    <w:rsid w:val="00415E16"/>
    <w:rsid w:val="004163B0"/>
    <w:rsid w:val="00416C20"/>
    <w:rsid w:val="00420125"/>
    <w:rsid w:val="00420CF4"/>
    <w:rsid w:val="00421333"/>
    <w:rsid w:val="00421AFD"/>
    <w:rsid w:val="00421CE7"/>
    <w:rsid w:val="0042226F"/>
    <w:rsid w:val="00422298"/>
    <w:rsid w:val="00422825"/>
    <w:rsid w:val="00422AB7"/>
    <w:rsid w:val="00422FA9"/>
    <w:rsid w:val="00423316"/>
    <w:rsid w:val="00423AA6"/>
    <w:rsid w:val="004245B7"/>
    <w:rsid w:val="004271B0"/>
    <w:rsid w:val="00427613"/>
    <w:rsid w:val="00427F5C"/>
    <w:rsid w:val="0043042F"/>
    <w:rsid w:val="00430A92"/>
    <w:rsid w:val="00431FA7"/>
    <w:rsid w:val="00432F0D"/>
    <w:rsid w:val="00434684"/>
    <w:rsid w:val="00434CB6"/>
    <w:rsid w:val="00434F2D"/>
    <w:rsid w:val="0043502E"/>
    <w:rsid w:val="00435824"/>
    <w:rsid w:val="00435F46"/>
    <w:rsid w:val="0043717B"/>
    <w:rsid w:val="004377E1"/>
    <w:rsid w:val="00437BC0"/>
    <w:rsid w:val="00437FBC"/>
    <w:rsid w:val="00441181"/>
    <w:rsid w:val="00441268"/>
    <w:rsid w:val="00441E57"/>
    <w:rsid w:val="0044262E"/>
    <w:rsid w:val="00442958"/>
    <w:rsid w:val="004430EA"/>
    <w:rsid w:val="0044390F"/>
    <w:rsid w:val="00443C9E"/>
    <w:rsid w:val="00443D6E"/>
    <w:rsid w:val="00445BF9"/>
    <w:rsid w:val="004474A2"/>
    <w:rsid w:val="004476A4"/>
    <w:rsid w:val="004476CF"/>
    <w:rsid w:val="00447DD8"/>
    <w:rsid w:val="0045007A"/>
    <w:rsid w:val="00450B67"/>
    <w:rsid w:val="00450D43"/>
    <w:rsid w:val="0045222A"/>
    <w:rsid w:val="00453501"/>
    <w:rsid w:val="00454AF7"/>
    <w:rsid w:val="00455798"/>
    <w:rsid w:val="004559E7"/>
    <w:rsid w:val="00455D4D"/>
    <w:rsid w:val="00455E5A"/>
    <w:rsid w:val="00456194"/>
    <w:rsid w:val="00457410"/>
    <w:rsid w:val="00457733"/>
    <w:rsid w:val="004577DF"/>
    <w:rsid w:val="004604AB"/>
    <w:rsid w:val="004605A5"/>
    <w:rsid w:val="004607FE"/>
    <w:rsid w:val="004608F3"/>
    <w:rsid w:val="00460AAC"/>
    <w:rsid w:val="0046124C"/>
    <w:rsid w:val="004614DD"/>
    <w:rsid w:val="004619C1"/>
    <w:rsid w:val="00461D6F"/>
    <w:rsid w:val="00461ECD"/>
    <w:rsid w:val="00461EFC"/>
    <w:rsid w:val="00462273"/>
    <w:rsid w:val="00463284"/>
    <w:rsid w:val="0046348D"/>
    <w:rsid w:val="004642EF"/>
    <w:rsid w:val="004645D1"/>
    <w:rsid w:val="00465F94"/>
    <w:rsid w:val="00466030"/>
    <w:rsid w:val="0046708B"/>
    <w:rsid w:val="00467437"/>
    <w:rsid w:val="0046796A"/>
    <w:rsid w:val="004702E8"/>
    <w:rsid w:val="00471A7C"/>
    <w:rsid w:val="00471B32"/>
    <w:rsid w:val="00471BEA"/>
    <w:rsid w:val="004724A3"/>
    <w:rsid w:val="004727C8"/>
    <w:rsid w:val="00473274"/>
    <w:rsid w:val="0047389F"/>
    <w:rsid w:val="00473EAA"/>
    <w:rsid w:val="004741FD"/>
    <w:rsid w:val="00475F49"/>
    <w:rsid w:val="004768BE"/>
    <w:rsid w:val="00476A4A"/>
    <w:rsid w:val="004776E7"/>
    <w:rsid w:val="00477E9C"/>
    <w:rsid w:val="00477F34"/>
    <w:rsid w:val="00480272"/>
    <w:rsid w:val="00480532"/>
    <w:rsid w:val="00480679"/>
    <w:rsid w:val="00480929"/>
    <w:rsid w:val="00480AB5"/>
    <w:rsid w:val="00480C52"/>
    <w:rsid w:val="00480DF6"/>
    <w:rsid w:val="00481BFE"/>
    <w:rsid w:val="004827A8"/>
    <w:rsid w:val="00483037"/>
    <w:rsid w:val="004831B3"/>
    <w:rsid w:val="0048362D"/>
    <w:rsid w:val="00483711"/>
    <w:rsid w:val="00483739"/>
    <w:rsid w:val="00483C74"/>
    <w:rsid w:val="0048415F"/>
    <w:rsid w:val="00484D5D"/>
    <w:rsid w:val="00485234"/>
    <w:rsid w:val="00485769"/>
    <w:rsid w:val="00485E14"/>
    <w:rsid w:val="00485EF4"/>
    <w:rsid w:val="0048650F"/>
    <w:rsid w:val="00486763"/>
    <w:rsid w:val="00486BE5"/>
    <w:rsid w:val="00490005"/>
    <w:rsid w:val="0049032D"/>
    <w:rsid w:val="0049047B"/>
    <w:rsid w:val="004905F7"/>
    <w:rsid w:val="00490862"/>
    <w:rsid w:val="004914E7"/>
    <w:rsid w:val="004914FC"/>
    <w:rsid w:val="00492001"/>
    <w:rsid w:val="00492BBB"/>
    <w:rsid w:val="00493243"/>
    <w:rsid w:val="0049442D"/>
    <w:rsid w:val="00494F6C"/>
    <w:rsid w:val="00494F70"/>
    <w:rsid w:val="00495103"/>
    <w:rsid w:val="004954DF"/>
    <w:rsid w:val="0049575F"/>
    <w:rsid w:val="00495AC0"/>
    <w:rsid w:val="00497014"/>
    <w:rsid w:val="004970CB"/>
    <w:rsid w:val="004978D1"/>
    <w:rsid w:val="00497BF8"/>
    <w:rsid w:val="004A05FB"/>
    <w:rsid w:val="004A07E0"/>
    <w:rsid w:val="004A0DD0"/>
    <w:rsid w:val="004A0FA2"/>
    <w:rsid w:val="004A1766"/>
    <w:rsid w:val="004A1CF9"/>
    <w:rsid w:val="004A229D"/>
    <w:rsid w:val="004A268E"/>
    <w:rsid w:val="004A27CA"/>
    <w:rsid w:val="004A28B7"/>
    <w:rsid w:val="004A3701"/>
    <w:rsid w:val="004A3E81"/>
    <w:rsid w:val="004A3FBE"/>
    <w:rsid w:val="004A52D6"/>
    <w:rsid w:val="004A57E4"/>
    <w:rsid w:val="004A57F4"/>
    <w:rsid w:val="004A59DD"/>
    <w:rsid w:val="004A7B3C"/>
    <w:rsid w:val="004A7EED"/>
    <w:rsid w:val="004B007C"/>
    <w:rsid w:val="004B0351"/>
    <w:rsid w:val="004B0A79"/>
    <w:rsid w:val="004B0FAD"/>
    <w:rsid w:val="004B1365"/>
    <w:rsid w:val="004B14C7"/>
    <w:rsid w:val="004B172A"/>
    <w:rsid w:val="004B1A48"/>
    <w:rsid w:val="004B2219"/>
    <w:rsid w:val="004B25F2"/>
    <w:rsid w:val="004B3A40"/>
    <w:rsid w:val="004B3B06"/>
    <w:rsid w:val="004B410B"/>
    <w:rsid w:val="004B4372"/>
    <w:rsid w:val="004B4A85"/>
    <w:rsid w:val="004B54EF"/>
    <w:rsid w:val="004B5B43"/>
    <w:rsid w:val="004B5FC1"/>
    <w:rsid w:val="004B6791"/>
    <w:rsid w:val="004B681D"/>
    <w:rsid w:val="004B7095"/>
    <w:rsid w:val="004B73ED"/>
    <w:rsid w:val="004B744D"/>
    <w:rsid w:val="004B7770"/>
    <w:rsid w:val="004C037B"/>
    <w:rsid w:val="004C1605"/>
    <w:rsid w:val="004C2623"/>
    <w:rsid w:val="004C2A8B"/>
    <w:rsid w:val="004C2C4B"/>
    <w:rsid w:val="004C3450"/>
    <w:rsid w:val="004C350A"/>
    <w:rsid w:val="004C35BD"/>
    <w:rsid w:val="004C370C"/>
    <w:rsid w:val="004C3C13"/>
    <w:rsid w:val="004C58D5"/>
    <w:rsid w:val="004C5D41"/>
    <w:rsid w:val="004C6C69"/>
    <w:rsid w:val="004C7180"/>
    <w:rsid w:val="004C7771"/>
    <w:rsid w:val="004C7883"/>
    <w:rsid w:val="004C7FD9"/>
    <w:rsid w:val="004D0529"/>
    <w:rsid w:val="004D0B8B"/>
    <w:rsid w:val="004D206B"/>
    <w:rsid w:val="004D26A7"/>
    <w:rsid w:val="004D2CFB"/>
    <w:rsid w:val="004D2FEA"/>
    <w:rsid w:val="004D3415"/>
    <w:rsid w:val="004D3BB3"/>
    <w:rsid w:val="004D4231"/>
    <w:rsid w:val="004D48B2"/>
    <w:rsid w:val="004D4F2E"/>
    <w:rsid w:val="004D5E35"/>
    <w:rsid w:val="004D60E5"/>
    <w:rsid w:val="004D663A"/>
    <w:rsid w:val="004D6B7E"/>
    <w:rsid w:val="004D6D96"/>
    <w:rsid w:val="004D6E36"/>
    <w:rsid w:val="004D6FF2"/>
    <w:rsid w:val="004D78CC"/>
    <w:rsid w:val="004E00F3"/>
    <w:rsid w:val="004E060A"/>
    <w:rsid w:val="004E0D7E"/>
    <w:rsid w:val="004E100C"/>
    <w:rsid w:val="004E20D5"/>
    <w:rsid w:val="004E24EE"/>
    <w:rsid w:val="004E28DB"/>
    <w:rsid w:val="004E37EC"/>
    <w:rsid w:val="004E3FB7"/>
    <w:rsid w:val="004E4921"/>
    <w:rsid w:val="004E594B"/>
    <w:rsid w:val="004E6311"/>
    <w:rsid w:val="004E6E46"/>
    <w:rsid w:val="004E6F1B"/>
    <w:rsid w:val="004E7193"/>
    <w:rsid w:val="004F0D8E"/>
    <w:rsid w:val="004F1A4B"/>
    <w:rsid w:val="004F1E50"/>
    <w:rsid w:val="004F1EE9"/>
    <w:rsid w:val="004F25DC"/>
    <w:rsid w:val="004F2C37"/>
    <w:rsid w:val="004F40F2"/>
    <w:rsid w:val="004F423E"/>
    <w:rsid w:val="004F44AC"/>
    <w:rsid w:val="004F4995"/>
    <w:rsid w:val="004F5270"/>
    <w:rsid w:val="004F5609"/>
    <w:rsid w:val="004F6087"/>
    <w:rsid w:val="00500CDA"/>
    <w:rsid w:val="00500F38"/>
    <w:rsid w:val="00500FB6"/>
    <w:rsid w:val="00501671"/>
    <w:rsid w:val="00502396"/>
    <w:rsid w:val="00502916"/>
    <w:rsid w:val="00502D8A"/>
    <w:rsid w:val="005030F6"/>
    <w:rsid w:val="00503AAA"/>
    <w:rsid w:val="005042A6"/>
    <w:rsid w:val="00506530"/>
    <w:rsid w:val="00506EF5"/>
    <w:rsid w:val="00507063"/>
    <w:rsid w:val="00510206"/>
    <w:rsid w:val="00510562"/>
    <w:rsid w:val="00510C81"/>
    <w:rsid w:val="00511497"/>
    <w:rsid w:val="00511E18"/>
    <w:rsid w:val="005132B3"/>
    <w:rsid w:val="0051332C"/>
    <w:rsid w:val="00513508"/>
    <w:rsid w:val="00513974"/>
    <w:rsid w:val="005139DF"/>
    <w:rsid w:val="005142E5"/>
    <w:rsid w:val="00514878"/>
    <w:rsid w:val="00514D7D"/>
    <w:rsid w:val="0051581E"/>
    <w:rsid w:val="005158D5"/>
    <w:rsid w:val="00515B1D"/>
    <w:rsid w:val="00515D12"/>
    <w:rsid w:val="00516303"/>
    <w:rsid w:val="0051686F"/>
    <w:rsid w:val="00516FFD"/>
    <w:rsid w:val="00517711"/>
    <w:rsid w:val="00520A84"/>
    <w:rsid w:val="0052124D"/>
    <w:rsid w:val="0052314B"/>
    <w:rsid w:val="00524A5E"/>
    <w:rsid w:val="00524C32"/>
    <w:rsid w:val="00524EF4"/>
    <w:rsid w:val="00524F3C"/>
    <w:rsid w:val="00524F95"/>
    <w:rsid w:val="0052506C"/>
    <w:rsid w:val="005262F8"/>
    <w:rsid w:val="0052688D"/>
    <w:rsid w:val="00526B8C"/>
    <w:rsid w:val="00526D2D"/>
    <w:rsid w:val="005271FA"/>
    <w:rsid w:val="005272E7"/>
    <w:rsid w:val="00527362"/>
    <w:rsid w:val="00527EDE"/>
    <w:rsid w:val="0053095F"/>
    <w:rsid w:val="00530A7E"/>
    <w:rsid w:val="00530E11"/>
    <w:rsid w:val="00530EEE"/>
    <w:rsid w:val="005310E5"/>
    <w:rsid w:val="005314D9"/>
    <w:rsid w:val="00531A53"/>
    <w:rsid w:val="00531BEA"/>
    <w:rsid w:val="00531F3C"/>
    <w:rsid w:val="005328FE"/>
    <w:rsid w:val="0053293B"/>
    <w:rsid w:val="00532A65"/>
    <w:rsid w:val="00532D80"/>
    <w:rsid w:val="00533385"/>
    <w:rsid w:val="00533F2D"/>
    <w:rsid w:val="00534276"/>
    <w:rsid w:val="00535258"/>
    <w:rsid w:val="00535A13"/>
    <w:rsid w:val="005361AF"/>
    <w:rsid w:val="00536A77"/>
    <w:rsid w:val="00537E04"/>
    <w:rsid w:val="0054081F"/>
    <w:rsid w:val="005412C9"/>
    <w:rsid w:val="0054139C"/>
    <w:rsid w:val="00541D7B"/>
    <w:rsid w:val="00542099"/>
    <w:rsid w:val="00543C6D"/>
    <w:rsid w:val="00543F01"/>
    <w:rsid w:val="0054417B"/>
    <w:rsid w:val="00545311"/>
    <w:rsid w:val="005453F4"/>
    <w:rsid w:val="00545E11"/>
    <w:rsid w:val="00546C7D"/>
    <w:rsid w:val="00546E3A"/>
    <w:rsid w:val="00547281"/>
    <w:rsid w:val="0054728C"/>
    <w:rsid w:val="0054790C"/>
    <w:rsid w:val="005502D0"/>
    <w:rsid w:val="00551C93"/>
    <w:rsid w:val="00551CF4"/>
    <w:rsid w:val="00552425"/>
    <w:rsid w:val="005538CB"/>
    <w:rsid w:val="00556372"/>
    <w:rsid w:val="00556B2D"/>
    <w:rsid w:val="00556C24"/>
    <w:rsid w:val="005577E7"/>
    <w:rsid w:val="00557BBB"/>
    <w:rsid w:val="005604D9"/>
    <w:rsid w:val="00560FDF"/>
    <w:rsid w:val="00561AE0"/>
    <w:rsid w:val="00561CCB"/>
    <w:rsid w:val="00563C03"/>
    <w:rsid w:val="005649FA"/>
    <w:rsid w:val="005652A9"/>
    <w:rsid w:val="00565D56"/>
    <w:rsid w:val="00565DF8"/>
    <w:rsid w:val="00565F32"/>
    <w:rsid w:val="005661C5"/>
    <w:rsid w:val="00566C05"/>
    <w:rsid w:val="005671BF"/>
    <w:rsid w:val="00567EAE"/>
    <w:rsid w:val="00570806"/>
    <w:rsid w:val="00570AF8"/>
    <w:rsid w:val="00571518"/>
    <w:rsid w:val="00571643"/>
    <w:rsid w:val="00571F0F"/>
    <w:rsid w:val="005720CD"/>
    <w:rsid w:val="00572DFD"/>
    <w:rsid w:val="0057371F"/>
    <w:rsid w:val="00574008"/>
    <w:rsid w:val="0057417C"/>
    <w:rsid w:val="00574B1D"/>
    <w:rsid w:val="005769CD"/>
    <w:rsid w:val="00576A5E"/>
    <w:rsid w:val="00576D7B"/>
    <w:rsid w:val="0057730F"/>
    <w:rsid w:val="00577852"/>
    <w:rsid w:val="00577DD4"/>
    <w:rsid w:val="00577F38"/>
    <w:rsid w:val="00580072"/>
    <w:rsid w:val="005805F6"/>
    <w:rsid w:val="00583945"/>
    <w:rsid w:val="005845F5"/>
    <w:rsid w:val="00584BB3"/>
    <w:rsid w:val="00585618"/>
    <w:rsid w:val="005856E3"/>
    <w:rsid w:val="0058587D"/>
    <w:rsid w:val="00585B11"/>
    <w:rsid w:val="00585CFE"/>
    <w:rsid w:val="00587217"/>
    <w:rsid w:val="005873CC"/>
    <w:rsid w:val="005911DB"/>
    <w:rsid w:val="00591EB9"/>
    <w:rsid w:val="00591FFB"/>
    <w:rsid w:val="005925B4"/>
    <w:rsid w:val="0059327F"/>
    <w:rsid w:val="0059350B"/>
    <w:rsid w:val="0059455D"/>
    <w:rsid w:val="005951D7"/>
    <w:rsid w:val="00595807"/>
    <w:rsid w:val="00595C20"/>
    <w:rsid w:val="00597400"/>
    <w:rsid w:val="0059764A"/>
    <w:rsid w:val="005979B2"/>
    <w:rsid w:val="00597FE7"/>
    <w:rsid w:val="005A1B45"/>
    <w:rsid w:val="005A1F6A"/>
    <w:rsid w:val="005A2608"/>
    <w:rsid w:val="005A2DD8"/>
    <w:rsid w:val="005A3304"/>
    <w:rsid w:val="005A3D44"/>
    <w:rsid w:val="005A41BF"/>
    <w:rsid w:val="005A5881"/>
    <w:rsid w:val="005A7288"/>
    <w:rsid w:val="005A7633"/>
    <w:rsid w:val="005A7798"/>
    <w:rsid w:val="005B1586"/>
    <w:rsid w:val="005B1CEB"/>
    <w:rsid w:val="005B1D4A"/>
    <w:rsid w:val="005B2E1D"/>
    <w:rsid w:val="005B4129"/>
    <w:rsid w:val="005B58C6"/>
    <w:rsid w:val="005B5E25"/>
    <w:rsid w:val="005B6705"/>
    <w:rsid w:val="005B6BF2"/>
    <w:rsid w:val="005B7E6E"/>
    <w:rsid w:val="005C0A5C"/>
    <w:rsid w:val="005C15BB"/>
    <w:rsid w:val="005C1805"/>
    <w:rsid w:val="005C24D2"/>
    <w:rsid w:val="005C2837"/>
    <w:rsid w:val="005C299C"/>
    <w:rsid w:val="005C2A7C"/>
    <w:rsid w:val="005C2B09"/>
    <w:rsid w:val="005C2F04"/>
    <w:rsid w:val="005C3573"/>
    <w:rsid w:val="005C411D"/>
    <w:rsid w:val="005C446C"/>
    <w:rsid w:val="005C5589"/>
    <w:rsid w:val="005C5DC2"/>
    <w:rsid w:val="005C5E0D"/>
    <w:rsid w:val="005C6941"/>
    <w:rsid w:val="005C69F0"/>
    <w:rsid w:val="005C7BE5"/>
    <w:rsid w:val="005D0052"/>
    <w:rsid w:val="005D17FA"/>
    <w:rsid w:val="005D2625"/>
    <w:rsid w:val="005D3252"/>
    <w:rsid w:val="005D36DA"/>
    <w:rsid w:val="005D488B"/>
    <w:rsid w:val="005D57BD"/>
    <w:rsid w:val="005D61A1"/>
    <w:rsid w:val="005D64C5"/>
    <w:rsid w:val="005D6544"/>
    <w:rsid w:val="005D67C8"/>
    <w:rsid w:val="005D7AF5"/>
    <w:rsid w:val="005E0C43"/>
    <w:rsid w:val="005E0D55"/>
    <w:rsid w:val="005E18F1"/>
    <w:rsid w:val="005E261B"/>
    <w:rsid w:val="005E3517"/>
    <w:rsid w:val="005E3B45"/>
    <w:rsid w:val="005E41E0"/>
    <w:rsid w:val="005E42D6"/>
    <w:rsid w:val="005E587F"/>
    <w:rsid w:val="005E77BC"/>
    <w:rsid w:val="005E7E77"/>
    <w:rsid w:val="005E7EF3"/>
    <w:rsid w:val="005F13F3"/>
    <w:rsid w:val="005F1653"/>
    <w:rsid w:val="005F24E9"/>
    <w:rsid w:val="005F2C1A"/>
    <w:rsid w:val="005F3564"/>
    <w:rsid w:val="005F4167"/>
    <w:rsid w:val="005F4600"/>
    <w:rsid w:val="005F56CD"/>
    <w:rsid w:val="005F6532"/>
    <w:rsid w:val="005F6A54"/>
    <w:rsid w:val="005F770C"/>
    <w:rsid w:val="00600025"/>
    <w:rsid w:val="0060146D"/>
    <w:rsid w:val="00601926"/>
    <w:rsid w:val="00601EC2"/>
    <w:rsid w:val="00602B2C"/>
    <w:rsid w:val="0060329F"/>
    <w:rsid w:val="00603B3D"/>
    <w:rsid w:val="00603F9C"/>
    <w:rsid w:val="00604506"/>
    <w:rsid w:val="006045B0"/>
    <w:rsid w:val="00604E6C"/>
    <w:rsid w:val="0060508B"/>
    <w:rsid w:val="00605394"/>
    <w:rsid w:val="00605542"/>
    <w:rsid w:val="00606636"/>
    <w:rsid w:val="006067E8"/>
    <w:rsid w:val="00607A60"/>
    <w:rsid w:val="00607B38"/>
    <w:rsid w:val="00607DB1"/>
    <w:rsid w:val="00607F20"/>
    <w:rsid w:val="006106C0"/>
    <w:rsid w:val="00610856"/>
    <w:rsid w:val="00610923"/>
    <w:rsid w:val="00610D6C"/>
    <w:rsid w:val="00610E4D"/>
    <w:rsid w:val="00611872"/>
    <w:rsid w:val="00611C85"/>
    <w:rsid w:val="006121D3"/>
    <w:rsid w:val="00612D07"/>
    <w:rsid w:val="006133BE"/>
    <w:rsid w:val="0061420D"/>
    <w:rsid w:val="00614623"/>
    <w:rsid w:val="00614694"/>
    <w:rsid w:val="006148F9"/>
    <w:rsid w:val="006151BA"/>
    <w:rsid w:val="0061551B"/>
    <w:rsid w:val="00615F52"/>
    <w:rsid w:val="00616946"/>
    <w:rsid w:val="00617283"/>
    <w:rsid w:val="006172BB"/>
    <w:rsid w:val="00617374"/>
    <w:rsid w:val="0061780C"/>
    <w:rsid w:val="00617C1D"/>
    <w:rsid w:val="006207A1"/>
    <w:rsid w:val="00620E3B"/>
    <w:rsid w:val="006219A0"/>
    <w:rsid w:val="00621D8C"/>
    <w:rsid w:val="0062210B"/>
    <w:rsid w:val="0062220A"/>
    <w:rsid w:val="00622325"/>
    <w:rsid w:val="00622F25"/>
    <w:rsid w:val="006231A7"/>
    <w:rsid w:val="0062322B"/>
    <w:rsid w:val="00623250"/>
    <w:rsid w:val="00623783"/>
    <w:rsid w:val="00623A8E"/>
    <w:rsid w:val="00625BF2"/>
    <w:rsid w:val="00626650"/>
    <w:rsid w:val="00626D9D"/>
    <w:rsid w:val="00626EB9"/>
    <w:rsid w:val="00626EC7"/>
    <w:rsid w:val="0063004D"/>
    <w:rsid w:val="006304A5"/>
    <w:rsid w:val="00630D02"/>
    <w:rsid w:val="006321E3"/>
    <w:rsid w:val="00632409"/>
    <w:rsid w:val="00632BB2"/>
    <w:rsid w:val="00632E8B"/>
    <w:rsid w:val="006335A8"/>
    <w:rsid w:val="006340F9"/>
    <w:rsid w:val="00636027"/>
    <w:rsid w:val="006371A7"/>
    <w:rsid w:val="00637574"/>
    <w:rsid w:val="006375F2"/>
    <w:rsid w:val="00637A05"/>
    <w:rsid w:val="00637DCC"/>
    <w:rsid w:val="00640447"/>
    <w:rsid w:val="00640823"/>
    <w:rsid w:val="00640A7D"/>
    <w:rsid w:val="00641741"/>
    <w:rsid w:val="00641E3D"/>
    <w:rsid w:val="0064236B"/>
    <w:rsid w:val="00642C5C"/>
    <w:rsid w:val="00642F72"/>
    <w:rsid w:val="006439E1"/>
    <w:rsid w:val="00644F85"/>
    <w:rsid w:val="00645034"/>
    <w:rsid w:val="0064535C"/>
    <w:rsid w:val="00645E25"/>
    <w:rsid w:val="006464D8"/>
    <w:rsid w:val="006465D3"/>
    <w:rsid w:val="00646D7F"/>
    <w:rsid w:val="00647811"/>
    <w:rsid w:val="00651487"/>
    <w:rsid w:val="00651AA6"/>
    <w:rsid w:val="00651D4C"/>
    <w:rsid w:val="00652213"/>
    <w:rsid w:val="00653595"/>
    <w:rsid w:val="0065364D"/>
    <w:rsid w:val="00653B3A"/>
    <w:rsid w:val="00653CCF"/>
    <w:rsid w:val="00653E28"/>
    <w:rsid w:val="00654723"/>
    <w:rsid w:val="006547C5"/>
    <w:rsid w:val="0065581E"/>
    <w:rsid w:val="00655A54"/>
    <w:rsid w:val="00655B12"/>
    <w:rsid w:val="006569A1"/>
    <w:rsid w:val="00656B52"/>
    <w:rsid w:val="00656BCE"/>
    <w:rsid w:val="0065708B"/>
    <w:rsid w:val="006576B8"/>
    <w:rsid w:val="006577B8"/>
    <w:rsid w:val="00657FF0"/>
    <w:rsid w:val="0066101F"/>
    <w:rsid w:val="006610B9"/>
    <w:rsid w:val="006610F6"/>
    <w:rsid w:val="00661CAC"/>
    <w:rsid w:val="00661CD8"/>
    <w:rsid w:val="00663B7A"/>
    <w:rsid w:val="00663EC3"/>
    <w:rsid w:val="00664718"/>
    <w:rsid w:val="00664B17"/>
    <w:rsid w:val="00665178"/>
    <w:rsid w:val="006653FE"/>
    <w:rsid w:val="006657B5"/>
    <w:rsid w:val="00665BA9"/>
    <w:rsid w:val="00665C8B"/>
    <w:rsid w:val="00666A7D"/>
    <w:rsid w:val="00666C5D"/>
    <w:rsid w:val="006670C9"/>
    <w:rsid w:val="006676FA"/>
    <w:rsid w:val="006709C9"/>
    <w:rsid w:val="00670FE1"/>
    <w:rsid w:val="006712FC"/>
    <w:rsid w:val="00671AEE"/>
    <w:rsid w:val="00671B89"/>
    <w:rsid w:val="006724FE"/>
    <w:rsid w:val="00672E9A"/>
    <w:rsid w:val="00672EAA"/>
    <w:rsid w:val="006730F2"/>
    <w:rsid w:val="00673744"/>
    <w:rsid w:val="00673DCF"/>
    <w:rsid w:val="006743A6"/>
    <w:rsid w:val="006744CD"/>
    <w:rsid w:val="0067470D"/>
    <w:rsid w:val="00674E0C"/>
    <w:rsid w:val="0067505D"/>
    <w:rsid w:val="0067561B"/>
    <w:rsid w:val="00675FA2"/>
    <w:rsid w:val="0067694C"/>
    <w:rsid w:val="00676BC5"/>
    <w:rsid w:val="00676E50"/>
    <w:rsid w:val="00677039"/>
    <w:rsid w:val="006770CC"/>
    <w:rsid w:val="00677103"/>
    <w:rsid w:val="00677A33"/>
    <w:rsid w:val="006800E9"/>
    <w:rsid w:val="00680351"/>
    <w:rsid w:val="00681993"/>
    <w:rsid w:val="006823C2"/>
    <w:rsid w:val="006826C5"/>
    <w:rsid w:val="00682D36"/>
    <w:rsid w:val="00682D60"/>
    <w:rsid w:val="006833D2"/>
    <w:rsid w:val="006835FD"/>
    <w:rsid w:val="0068404C"/>
    <w:rsid w:val="0068424F"/>
    <w:rsid w:val="0068441E"/>
    <w:rsid w:val="00684F0B"/>
    <w:rsid w:val="006851C5"/>
    <w:rsid w:val="006856C5"/>
    <w:rsid w:val="00685808"/>
    <w:rsid w:val="00685E99"/>
    <w:rsid w:val="006868A8"/>
    <w:rsid w:val="006868B6"/>
    <w:rsid w:val="006875B6"/>
    <w:rsid w:val="0069109D"/>
    <w:rsid w:val="0069194C"/>
    <w:rsid w:val="00693CF5"/>
    <w:rsid w:val="006943F7"/>
    <w:rsid w:val="00695359"/>
    <w:rsid w:val="006954AB"/>
    <w:rsid w:val="0069711E"/>
    <w:rsid w:val="00697952"/>
    <w:rsid w:val="00697A6C"/>
    <w:rsid w:val="00697D70"/>
    <w:rsid w:val="00697F7F"/>
    <w:rsid w:val="006A00E7"/>
    <w:rsid w:val="006A09E9"/>
    <w:rsid w:val="006A1023"/>
    <w:rsid w:val="006A1430"/>
    <w:rsid w:val="006A1C25"/>
    <w:rsid w:val="006A22CF"/>
    <w:rsid w:val="006A2851"/>
    <w:rsid w:val="006A319E"/>
    <w:rsid w:val="006A38CF"/>
    <w:rsid w:val="006A3BA3"/>
    <w:rsid w:val="006A4395"/>
    <w:rsid w:val="006A4738"/>
    <w:rsid w:val="006A5605"/>
    <w:rsid w:val="006A65D3"/>
    <w:rsid w:val="006A6679"/>
    <w:rsid w:val="006A689C"/>
    <w:rsid w:val="006A6CF2"/>
    <w:rsid w:val="006A6EBF"/>
    <w:rsid w:val="006A749D"/>
    <w:rsid w:val="006A75DD"/>
    <w:rsid w:val="006A7986"/>
    <w:rsid w:val="006A7C42"/>
    <w:rsid w:val="006A7D90"/>
    <w:rsid w:val="006B0292"/>
    <w:rsid w:val="006B09E8"/>
    <w:rsid w:val="006B0CCD"/>
    <w:rsid w:val="006B0DF3"/>
    <w:rsid w:val="006B1914"/>
    <w:rsid w:val="006B1E6D"/>
    <w:rsid w:val="006B2495"/>
    <w:rsid w:val="006B24ED"/>
    <w:rsid w:val="006B34C3"/>
    <w:rsid w:val="006B41AF"/>
    <w:rsid w:val="006B4265"/>
    <w:rsid w:val="006B4285"/>
    <w:rsid w:val="006B4524"/>
    <w:rsid w:val="006B4573"/>
    <w:rsid w:val="006B476A"/>
    <w:rsid w:val="006B49BC"/>
    <w:rsid w:val="006B4CC0"/>
    <w:rsid w:val="006B5494"/>
    <w:rsid w:val="006B557B"/>
    <w:rsid w:val="006B5C86"/>
    <w:rsid w:val="006B6C5B"/>
    <w:rsid w:val="006B6F7D"/>
    <w:rsid w:val="006B72DC"/>
    <w:rsid w:val="006B7389"/>
    <w:rsid w:val="006B77E0"/>
    <w:rsid w:val="006C11FD"/>
    <w:rsid w:val="006C16E9"/>
    <w:rsid w:val="006C1C74"/>
    <w:rsid w:val="006C22C6"/>
    <w:rsid w:val="006C23F6"/>
    <w:rsid w:val="006C24F5"/>
    <w:rsid w:val="006C33F7"/>
    <w:rsid w:val="006C35E3"/>
    <w:rsid w:val="006C35F5"/>
    <w:rsid w:val="006C388C"/>
    <w:rsid w:val="006C4857"/>
    <w:rsid w:val="006C50D1"/>
    <w:rsid w:val="006C642D"/>
    <w:rsid w:val="006C7085"/>
    <w:rsid w:val="006C7405"/>
    <w:rsid w:val="006C75D2"/>
    <w:rsid w:val="006C7F8A"/>
    <w:rsid w:val="006D00FD"/>
    <w:rsid w:val="006D0346"/>
    <w:rsid w:val="006D04AA"/>
    <w:rsid w:val="006D0748"/>
    <w:rsid w:val="006D0D85"/>
    <w:rsid w:val="006D0F29"/>
    <w:rsid w:val="006D105F"/>
    <w:rsid w:val="006D121F"/>
    <w:rsid w:val="006D2781"/>
    <w:rsid w:val="006D289E"/>
    <w:rsid w:val="006D3868"/>
    <w:rsid w:val="006D4E34"/>
    <w:rsid w:val="006D512F"/>
    <w:rsid w:val="006D5169"/>
    <w:rsid w:val="006D5A07"/>
    <w:rsid w:val="006D7CA3"/>
    <w:rsid w:val="006D7D78"/>
    <w:rsid w:val="006E141D"/>
    <w:rsid w:val="006E1CC2"/>
    <w:rsid w:val="006E25C3"/>
    <w:rsid w:val="006E285A"/>
    <w:rsid w:val="006E2925"/>
    <w:rsid w:val="006E2CF7"/>
    <w:rsid w:val="006E3C14"/>
    <w:rsid w:val="006E3E44"/>
    <w:rsid w:val="006E4265"/>
    <w:rsid w:val="006E427D"/>
    <w:rsid w:val="006E5210"/>
    <w:rsid w:val="006E5406"/>
    <w:rsid w:val="006E6545"/>
    <w:rsid w:val="006E6585"/>
    <w:rsid w:val="006E6655"/>
    <w:rsid w:val="006E6BB4"/>
    <w:rsid w:val="006E6E2C"/>
    <w:rsid w:val="006E6EAA"/>
    <w:rsid w:val="006E7524"/>
    <w:rsid w:val="006E76B3"/>
    <w:rsid w:val="006F1460"/>
    <w:rsid w:val="006F1CDB"/>
    <w:rsid w:val="006F24C0"/>
    <w:rsid w:val="006F28E5"/>
    <w:rsid w:val="006F4AF4"/>
    <w:rsid w:val="006F4B31"/>
    <w:rsid w:val="006F4C9D"/>
    <w:rsid w:val="006F5B33"/>
    <w:rsid w:val="006F5F78"/>
    <w:rsid w:val="006F6680"/>
    <w:rsid w:val="006F6B31"/>
    <w:rsid w:val="006F7134"/>
    <w:rsid w:val="006F79D7"/>
    <w:rsid w:val="006F7A5B"/>
    <w:rsid w:val="006F7DDE"/>
    <w:rsid w:val="0070029B"/>
    <w:rsid w:val="00700869"/>
    <w:rsid w:val="00700C96"/>
    <w:rsid w:val="00701411"/>
    <w:rsid w:val="007020AB"/>
    <w:rsid w:val="007020EE"/>
    <w:rsid w:val="00702841"/>
    <w:rsid w:val="00702BBC"/>
    <w:rsid w:val="00702F6F"/>
    <w:rsid w:val="0070310F"/>
    <w:rsid w:val="007034D2"/>
    <w:rsid w:val="00703776"/>
    <w:rsid w:val="00703E5B"/>
    <w:rsid w:val="007043CA"/>
    <w:rsid w:val="00704492"/>
    <w:rsid w:val="00704A7B"/>
    <w:rsid w:val="00706548"/>
    <w:rsid w:val="00706C96"/>
    <w:rsid w:val="0070793E"/>
    <w:rsid w:val="007102D5"/>
    <w:rsid w:val="00710961"/>
    <w:rsid w:val="007109F7"/>
    <w:rsid w:val="00710AD4"/>
    <w:rsid w:val="00710FCB"/>
    <w:rsid w:val="0071101D"/>
    <w:rsid w:val="00712873"/>
    <w:rsid w:val="00712FA5"/>
    <w:rsid w:val="0071323B"/>
    <w:rsid w:val="00713387"/>
    <w:rsid w:val="00713640"/>
    <w:rsid w:val="00713780"/>
    <w:rsid w:val="00713B68"/>
    <w:rsid w:val="00714260"/>
    <w:rsid w:val="007146B9"/>
    <w:rsid w:val="00714EB2"/>
    <w:rsid w:val="00715631"/>
    <w:rsid w:val="00716916"/>
    <w:rsid w:val="0071727D"/>
    <w:rsid w:val="007175F4"/>
    <w:rsid w:val="007177CF"/>
    <w:rsid w:val="0072029E"/>
    <w:rsid w:val="00720637"/>
    <w:rsid w:val="00720BB1"/>
    <w:rsid w:val="00720F3C"/>
    <w:rsid w:val="0072111C"/>
    <w:rsid w:val="0072113F"/>
    <w:rsid w:val="007217B9"/>
    <w:rsid w:val="0072182F"/>
    <w:rsid w:val="007218F0"/>
    <w:rsid w:val="007219D3"/>
    <w:rsid w:val="00721AF7"/>
    <w:rsid w:val="00721EA9"/>
    <w:rsid w:val="007225F3"/>
    <w:rsid w:val="00723CF6"/>
    <w:rsid w:val="0072403B"/>
    <w:rsid w:val="00724233"/>
    <w:rsid w:val="007246F5"/>
    <w:rsid w:val="0072500E"/>
    <w:rsid w:val="0072520E"/>
    <w:rsid w:val="0072563C"/>
    <w:rsid w:val="0072578C"/>
    <w:rsid w:val="007261AB"/>
    <w:rsid w:val="007277A5"/>
    <w:rsid w:val="00727BBE"/>
    <w:rsid w:val="00730702"/>
    <w:rsid w:val="0073144B"/>
    <w:rsid w:val="00732788"/>
    <w:rsid w:val="00733CCA"/>
    <w:rsid w:val="00733D6C"/>
    <w:rsid w:val="00733E27"/>
    <w:rsid w:val="007343B5"/>
    <w:rsid w:val="0073552F"/>
    <w:rsid w:val="00735749"/>
    <w:rsid w:val="00735E36"/>
    <w:rsid w:val="007363BA"/>
    <w:rsid w:val="0073735C"/>
    <w:rsid w:val="007378BC"/>
    <w:rsid w:val="00737B95"/>
    <w:rsid w:val="00737F71"/>
    <w:rsid w:val="007402FB"/>
    <w:rsid w:val="007409D5"/>
    <w:rsid w:val="00741A68"/>
    <w:rsid w:val="00741A93"/>
    <w:rsid w:val="0074268C"/>
    <w:rsid w:val="007426DA"/>
    <w:rsid w:val="00742F35"/>
    <w:rsid w:val="00742F57"/>
    <w:rsid w:val="0074348C"/>
    <w:rsid w:val="00743852"/>
    <w:rsid w:val="007443A1"/>
    <w:rsid w:val="00744963"/>
    <w:rsid w:val="00744A76"/>
    <w:rsid w:val="0074691A"/>
    <w:rsid w:val="00746981"/>
    <w:rsid w:val="00746E40"/>
    <w:rsid w:val="00746F7D"/>
    <w:rsid w:val="00747FEC"/>
    <w:rsid w:val="00750824"/>
    <w:rsid w:val="00751D55"/>
    <w:rsid w:val="00752893"/>
    <w:rsid w:val="00753721"/>
    <w:rsid w:val="00753D7B"/>
    <w:rsid w:val="007544A0"/>
    <w:rsid w:val="00754D86"/>
    <w:rsid w:val="007556A0"/>
    <w:rsid w:val="007559B4"/>
    <w:rsid w:val="007565CA"/>
    <w:rsid w:val="00756B28"/>
    <w:rsid w:val="00756BFB"/>
    <w:rsid w:val="007570F0"/>
    <w:rsid w:val="00757CE6"/>
    <w:rsid w:val="00760449"/>
    <w:rsid w:val="0076059B"/>
    <w:rsid w:val="0076074B"/>
    <w:rsid w:val="00760925"/>
    <w:rsid w:val="00761BDA"/>
    <w:rsid w:val="00761F25"/>
    <w:rsid w:val="0076215D"/>
    <w:rsid w:val="00762409"/>
    <w:rsid w:val="007626C8"/>
    <w:rsid w:val="00762781"/>
    <w:rsid w:val="00762A32"/>
    <w:rsid w:val="00763743"/>
    <w:rsid w:val="00765255"/>
    <w:rsid w:val="007652F4"/>
    <w:rsid w:val="007653BC"/>
    <w:rsid w:val="00765653"/>
    <w:rsid w:val="007656E3"/>
    <w:rsid w:val="0076689E"/>
    <w:rsid w:val="00766BC5"/>
    <w:rsid w:val="007674C0"/>
    <w:rsid w:val="00767699"/>
    <w:rsid w:val="00767843"/>
    <w:rsid w:val="00770BF4"/>
    <w:rsid w:val="00771957"/>
    <w:rsid w:val="00771E23"/>
    <w:rsid w:val="00772260"/>
    <w:rsid w:val="00773118"/>
    <w:rsid w:val="007735E4"/>
    <w:rsid w:val="00773F5A"/>
    <w:rsid w:val="00774512"/>
    <w:rsid w:val="00774D2B"/>
    <w:rsid w:val="007759C0"/>
    <w:rsid w:val="00775B93"/>
    <w:rsid w:val="00776491"/>
    <w:rsid w:val="0077734D"/>
    <w:rsid w:val="00777A44"/>
    <w:rsid w:val="00777E1D"/>
    <w:rsid w:val="00780B34"/>
    <w:rsid w:val="00780BF5"/>
    <w:rsid w:val="00781097"/>
    <w:rsid w:val="00781B2D"/>
    <w:rsid w:val="00781FF5"/>
    <w:rsid w:val="007822D5"/>
    <w:rsid w:val="00783049"/>
    <w:rsid w:val="00783B0D"/>
    <w:rsid w:val="00783B8E"/>
    <w:rsid w:val="00784C9D"/>
    <w:rsid w:val="00785338"/>
    <w:rsid w:val="007859C9"/>
    <w:rsid w:val="00785D20"/>
    <w:rsid w:val="00786340"/>
    <w:rsid w:val="00786B2F"/>
    <w:rsid w:val="00787A2E"/>
    <w:rsid w:val="00787F72"/>
    <w:rsid w:val="007905D2"/>
    <w:rsid w:val="00790B87"/>
    <w:rsid w:val="00791D17"/>
    <w:rsid w:val="00791E59"/>
    <w:rsid w:val="007926D1"/>
    <w:rsid w:val="007940D3"/>
    <w:rsid w:val="00794CB0"/>
    <w:rsid w:val="00795220"/>
    <w:rsid w:val="00795ADC"/>
    <w:rsid w:val="00795E0A"/>
    <w:rsid w:val="00795E10"/>
    <w:rsid w:val="00796016"/>
    <w:rsid w:val="007967DA"/>
    <w:rsid w:val="007A032A"/>
    <w:rsid w:val="007A10D9"/>
    <w:rsid w:val="007A16F9"/>
    <w:rsid w:val="007A1F84"/>
    <w:rsid w:val="007A3222"/>
    <w:rsid w:val="007A3685"/>
    <w:rsid w:val="007A4E73"/>
    <w:rsid w:val="007A6059"/>
    <w:rsid w:val="007A6142"/>
    <w:rsid w:val="007A6261"/>
    <w:rsid w:val="007A6321"/>
    <w:rsid w:val="007A7643"/>
    <w:rsid w:val="007A7C3D"/>
    <w:rsid w:val="007B082D"/>
    <w:rsid w:val="007B1353"/>
    <w:rsid w:val="007B1398"/>
    <w:rsid w:val="007B172C"/>
    <w:rsid w:val="007B2A9C"/>
    <w:rsid w:val="007B3EFE"/>
    <w:rsid w:val="007B458C"/>
    <w:rsid w:val="007B491F"/>
    <w:rsid w:val="007B50C6"/>
    <w:rsid w:val="007B530E"/>
    <w:rsid w:val="007B5F61"/>
    <w:rsid w:val="007B72A2"/>
    <w:rsid w:val="007B76AB"/>
    <w:rsid w:val="007C0605"/>
    <w:rsid w:val="007C0BC0"/>
    <w:rsid w:val="007C1323"/>
    <w:rsid w:val="007C1600"/>
    <w:rsid w:val="007C160C"/>
    <w:rsid w:val="007C1A5E"/>
    <w:rsid w:val="007C21FE"/>
    <w:rsid w:val="007C2333"/>
    <w:rsid w:val="007C29F7"/>
    <w:rsid w:val="007C2F87"/>
    <w:rsid w:val="007C3FD3"/>
    <w:rsid w:val="007C4832"/>
    <w:rsid w:val="007C5535"/>
    <w:rsid w:val="007C5541"/>
    <w:rsid w:val="007C6052"/>
    <w:rsid w:val="007C6D40"/>
    <w:rsid w:val="007C71E4"/>
    <w:rsid w:val="007C7788"/>
    <w:rsid w:val="007D08D3"/>
    <w:rsid w:val="007D17FD"/>
    <w:rsid w:val="007D2183"/>
    <w:rsid w:val="007D262C"/>
    <w:rsid w:val="007D2E39"/>
    <w:rsid w:val="007D2F6A"/>
    <w:rsid w:val="007D2FA8"/>
    <w:rsid w:val="007D310A"/>
    <w:rsid w:val="007D369A"/>
    <w:rsid w:val="007D3DF7"/>
    <w:rsid w:val="007D4526"/>
    <w:rsid w:val="007D4CB4"/>
    <w:rsid w:val="007D4ED7"/>
    <w:rsid w:val="007D5CDE"/>
    <w:rsid w:val="007D6E1E"/>
    <w:rsid w:val="007D71E9"/>
    <w:rsid w:val="007D74EA"/>
    <w:rsid w:val="007E08CE"/>
    <w:rsid w:val="007E0C8E"/>
    <w:rsid w:val="007E0DE1"/>
    <w:rsid w:val="007E2437"/>
    <w:rsid w:val="007E260E"/>
    <w:rsid w:val="007E2780"/>
    <w:rsid w:val="007E2B06"/>
    <w:rsid w:val="007E2B27"/>
    <w:rsid w:val="007E2C44"/>
    <w:rsid w:val="007E2E76"/>
    <w:rsid w:val="007E30CB"/>
    <w:rsid w:val="007E3878"/>
    <w:rsid w:val="007E39D1"/>
    <w:rsid w:val="007E3BD7"/>
    <w:rsid w:val="007E3D19"/>
    <w:rsid w:val="007E3EA4"/>
    <w:rsid w:val="007E3F36"/>
    <w:rsid w:val="007E4894"/>
    <w:rsid w:val="007E49A7"/>
    <w:rsid w:val="007E4E7A"/>
    <w:rsid w:val="007E5090"/>
    <w:rsid w:val="007E6477"/>
    <w:rsid w:val="007E69AB"/>
    <w:rsid w:val="007E69F0"/>
    <w:rsid w:val="007E7C9F"/>
    <w:rsid w:val="007F074A"/>
    <w:rsid w:val="007F0E2C"/>
    <w:rsid w:val="007F15B0"/>
    <w:rsid w:val="007F2AE4"/>
    <w:rsid w:val="007F38EF"/>
    <w:rsid w:val="007F38F3"/>
    <w:rsid w:val="007F3EE8"/>
    <w:rsid w:val="007F4574"/>
    <w:rsid w:val="007F4904"/>
    <w:rsid w:val="007F4FC2"/>
    <w:rsid w:val="007F610A"/>
    <w:rsid w:val="007F758B"/>
    <w:rsid w:val="007F7EDD"/>
    <w:rsid w:val="00800421"/>
    <w:rsid w:val="00800AA0"/>
    <w:rsid w:val="00800AF3"/>
    <w:rsid w:val="008019EC"/>
    <w:rsid w:val="00801F4A"/>
    <w:rsid w:val="008022D7"/>
    <w:rsid w:val="00802BDA"/>
    <w:rsid w:val="00803DFC"/>
    <w:rsid w:val="00804676"/>
    <w:rsid w:val="00804CBC"/>
    <w:rsid w:val="008053FF"/>
    <w:rsid w:val="00805525"/>
    <w:rsid w:val="00805B54"/>
    <w:rsid w:val="00807A17"/>
    <w:rsid w:val="00810C59"/>
    <w:rsid w:val="00810C96"/>
    <w:rsid w:val="008111F7"/>
    <w:rsid w:val="00812367"/>
    <w:rsid w:val="00813176"/>
    <w:rsid w:val="008135D7"/>
    <w:rsid w:val="00814D7D"/>
    <w:rsid w:val="00814F15"/>
    <w:rsid w:val="00815229"/>
    <w:rsid w:val="0081623A"/>
    <w:rsid w:val="00816263"/>
    <w:rsid w:val="0081655B"/>
    <w:rsid w:val="00817717"/>
    <w:rsid w:val="00817FD0"/>
    <w:rsid w:val="00820392"/>
    <w:rsid w:val="00820547"/>
    <w:rsid w:val="00821433"/>
    <w:rsid w:val="00821DD0"/>
    <w:rsid w:val="00823905"/>
    <w:rsid w:val="0082414D"/>
    <w:rsid w:val="00824656"/>
    <w:rsid w:val="008247BA"/>
    <w:rsid w:val="008249D8"/>
    <w:rsid w:val="0082534C"/>
    <w:rsid w:val="0082560C"/>
    <w:rsid w:val="00825B46"/>
    <w:rsid w:val="00825C3D"/>
    <w:rsid w:val="00825D4E"/>
    <w:rsid w:val="00826280"/>
    <w:rsid w:val="008262BD"/>
    <w:rsid w:val="008264CA"/>
    <w:rsid w:val="00826D2E"/>
    <w:rsid w:val="008272D6"/>
    <w:rsid w:val="00827347"/>
    <w:rsid w:val="00827AA8"/>
    <w:rsid w:val="00830418"/>
    <w:rsid w:val="00830C30"/>
    <w:rsid w:val="00830D19"/>
    <w:rsid w:val="00831454"/>
    <w:rsid w:val="008337EB"/>
    <w:rsid w:val="00834450"/>
    <w:rsid w:val="00834931"/>
    <w:rsid w:val="00835D0F"/>
    <w:rsid w:val="00836BE3"/>
    <w:rsid w:val="008378FF"/>
    <w:rsid w:val="00837BFD"/>
    <w:rsid w:val="00837DF1"/>
    <w:rsid w:val="00840D29"/>
    <w:rsid w:val="008414C7"/>
    <w:rsid w:val="0084150D"/>
    <w:rsid w:val="0084165D"/>
    <w:rsid w:val="008416CE"/>
    <w:rsid w:val="0084211C"/>
    <w:rsid w:val="0084305A"/>
    <w:rsid w:val="008441A5"/>
    <w:rsid w:val="00844667"/>
    <w:rsid w:val="00844A4C"/>
    <w:rsid w:val="00844BBE"/>
    <w:rsid w:val="0084543C"/>
    <w:rsid w:val="008457B0"/>
    <w:rsid w:val="0084584B"/>
    <w:rsid w:val="00845A67"/>
    <w:rsid w:val="00845D32"/>
    <w:rsid w:val="0084684F"/>
    <w:rsid w:val="00847A53"/>
    <w:rsid w:val="00850C68"/>
    <w:rsid w:val="008510A1"/>
    <w:rsid w:val="00851A46"/>
    <w:rsid w:val="008521AA"/>
    <w:rsid w:val="00852DCE"/>
    <w:rsid w:val="00853113"/>
    <w:rsid w:val="00853E39"/>
    <w:rsid w:val="00854060"/>
    <w:rsid w:val="00854062"/>
    <w:rsid w:val="00854531"/>
    <w:rsid w:val="00854B6F"/>
    <w:rsid w:val="00854ED4"/>
    <w:rsid w:val="0085745B"/>
    <w:rsid w:val="008578EA"/>
    <w:rsid w:val="0086062B"/>
    <w:rsid w:val="008616D8"/>
    <w:rsid w:val="008623AF"/>
    <w:rsid w:val="00863183"/>
    <w:rsid w:val="0086340D"/>
    <w:rsid w:val="008636E7"/>
    <w:rsid w:val="008638E0"/>
    <w:rsid w:val="00863ED0"/>
    <w:rsid w:val="00865756"/>
    <w:rsid w:val="00865AF4"/>
    <w:rsid w:val="00865D31"/>
    <w:rsid w:val="00866097"/>
    <w:rsid w:val="0086721E"/>
    <w:rsid w:val="00867351"/>
    <w:rsid w:val="00867742"/>
    <w:rsid w:val="00867855"/>
    <w:rsid w:val="008709B6"/>
    <w:rsid w:val="00871A77"/>
    <w:rsid w:val="00872125"/>
    <w:rsid w:val="0087269F"/>
    <w:rsid w:val="00872871"/>
    <w:rsid w:val="008729BD"/>
    <w:rsid w:val="008736E5"/>
    <w:rsid w:val="00873B48"/>
    <w:rsid w:val="008750C0"/>
    <w:rsid w:val="00875153"/>
    <w:rsid w:val="008754F6"/>
    <w:rsid w:val="0087556D"/>
    <w:rsid w:val="00875DD7"/>
    <w:rsid w:val="008765A1"/>
    <w:rsid w:val="00876967"/>
    <w:rsid w:val="00877541"/>
    <w:rsid w:val="00877B8B"/>
    <w:rsid w:val="0088119F"/>
    <w:rsid w:val="00883159"/>
    <w:rsid w:val="00883840"/>
    <w:rsid w:val="00883AB2"/>
    <w:rsid w:val="00883BE6"/>
    <w:rsid w:val="00883F34"/>
    <w:rsid w:val="00884674"/>
    <w:rsid w:val="00884882"/>
    <w:rsid w:val="0088552A"/>
    <w:rsid w:val="0088581F"/>
    <w:rsid w:val="00885EF5"/>
    <w:rsid w:val="00885F95"/>
    <w:rsid w:val="00887BF9"/>
    <w:rsid w:val="00887E38"/>
    <w:rsid w:val="00890889"/>
    <w:rsid w:val="00890F77"/>
    <w:rsid w:val="00891AC1"/>
    <w:rsid w:val="00891FC5"/>
    <w:rsid w:val="00892042"/>
    <w:rsid w:val="00892162"/>
    <w:rsid w:val="00892D49"/>
    <w:rsid w:val="00893424"/>
    <w:rsid w:val="00893745"/>
    <w:rsid w:val="00894077"/>
    <w:rsid w:val="0089449C"/>
    <w:rsid w:val="00894846"/>
    <w:rsid w:val="008960DD"/>
    <w:rsid w:val="008964B4"/>
    <w:rsid w:val="008964DC"/>
    <w:rsid w:val="008968F6"/>
    <w:rsid w:val="00896D5A"/>
    <w:rsid w:val="0089758B"/>
    <w:rsid w:val="008A1B3B"/>
    <w:rsid w:val="008A1BBB"/>
    <w:rsid w:val="008A2ECD"/>
    <w:rsid w:val="008A4099"/>
    <w:rsid w:val="008A4314"/>
    <w:rsid w:val="008A4481"/>
    <w:rsid w:val="008A448F"/>
    <w:rsid w:val="008A45C4"/>
    <w:rsid w:val="008A4F5F"/>
    <w:rsid w:val="008A547B"/>
    <w:rsid w:val="008A5AE5"/>
    <w:rsid w:val="008A6F38"/>
    <w:rsid w:val="008A7A35"/>
    <w:rsid w:val="008B049C"/>
    <w:rsid w:val="008B058A"/>
    <w:rsid w:val="008B0C4A"/>
    <w:rsid w:val="008B0FBC"/>
    <w:rsid w:val="008B18C7"/>
    <w:rsid w:val="008B1AD5"/>
    <w:rsid w:val="008B209A"/>
    <w:rsid w:val="008B2562"/>
    <w:rsid w:val="008B29EE"/>
    <w:rsid w:val="008B301E"/>
    <w:rsid w:val="008B31D3"/>
    <w:rsid w:val="008B3213"/>
    <w:rsid w:val="008B324C"/>
    <w:rsid w:val="008B3A66"/>
    <w:rsid w:val="008B3EA5"/>
    <w:rsid w:val="008B4227"/>
    <w:rsid w:val="008B508D"/>
    <w:rsid w:val="008B59A9"/>
    <w:rsid w:val="008B6600"/>
    <w:rsid w:val="008B66C9"/>
    <w:rsid w:val="008B67F2"/>
    <w:rsid w:val="008B6C7B"/>
    <w:rsid w:val="008B6DB5"/>
    <w:rsid w:val="008B6E27"/>
    <w:rsid w:val="008B767D"/>
    <w:rsid w:val="008C175F"/>
    <w:rsid w:val="008C5270"/>
    <w:rsid w:val="008C63D8"/>
    <w:rsid w:val="008C6AA7"/>
    <w:rsid w:val="008C6CA6"/>
    <w:rsid w:val="008C6D61"/>
    <w:rsid w:val="008C6F9B"/>
    <w:rsid w:val="008D0BAF"/>
    <w:rsid w:val="008D1D26"/>
    <w:rsid w:val="008D225E"/>
    <w:rsid w:val="008D27FB"/>
    <w:rsid w:val="008D3345"/>
    <w:rsid w:val="008D36B0"/>
    <w:rsid w:val="008D3CCF"/>
    <w:rsid w:val="008D3E33"/>
    <w:rsid w:val="008D42F6"/>
    <w:rsid w:val="008D43CC"/>
    <w:rsid w:val="008D4782"/>
    <w:rsid w:val="008D4C00"/>
    <w:rsid w:val="008D5032"/>
    <w:rsid w:val="008D5990"/>
    <w:rsid w:val="008D6D13"/>
    <w:rsid w:val="008D7E39"/>
    <w:rsid w:val="008E0A33"/>
    <w:rsid w:val="008E0F41"/>
    <w:rsid w:val="008E10E6"/>
    <w:rsid w:val="008E2491"/>
    <w:rsid w:val="008E2CB9"/>
    <w:rsid w:val="008E2D43"/>
    <w:rsid w:val="008E3269"/>
    <w:rsid w:val="008E32ED"/>
    <w:rsid w:val="008E38F7"/>
    <w:rsid w:val="008E54E1"/>
    <w:rsid w:val="008E5C17"/>
    <w:rsid w:val="008E5C45"/>
    <w:rsid w:val="008E67DB"/>
    <w:rsid w:val="008E6A27"/>
    <w:rsid w:val="008E6A2D"/>
    <w:rsid w:val="008E75C5"/>
    <w:rsid w:val="008E796A"/>
    <w:rsid w:val="008E7E25"/>
    <w:rsid w:val="008E7FDB"/>
    <w:rsid w:val="008F06B9"/>
    <w:rsid w:val="008F1A9D"/>
    <w:rsid w:val="008F30B1"/>
    <w:rsid w:val="008F348E"/>
    <w:rsid w:val="008F3D78"/>
    <w:rsid w:val="008F50FE"/>
    <w:rsid w:val="008F53DD"/>
    <w:rsid w:val="008F57C3"/>
    <w:rsid w:val="008F58D8"/>
    <w:rsid w:val="008F5A2C"/>
    <w:rsid w:val="0090009D"/>
    <w:rsid w:val="00900DB8"/>
    <w:rsid w:val="00901887"/>
    <w:rsid w:val="009020DC"/>
    <w:rsid w:val="00902195"/>
    <w:rsid w:val="009021AB"/>
    <w:rsid w:val="0090234A"/>
    <w:rsid w:val="00903019"/>
    <w:rsid w:val="00903EAE"/>
    <w:rsid w:val="00904843"/>
    <w:rsid w:val="00904DAB"/>
    <w:rsid w:val="00904E6D"/>
    <w:rsid w:val="009055D8"/>
    <w:rsid w:val="00905917"/>
    <w:rsid w:val="00905A42"/>
    <w:rsid w:val="00905AFE"/>
    <w:rsid w:val="0090637A"/>
    <w:rsid w:val="009067EB"/>
    <w:rsid w:val="009068F7"/>
    <w:rsid w:val="00906C77"/>
    <w:rsid w:val="00906E29"/>
    <w:rsid w:val="0090759C"/>
    <w:rsid w:val="00907C7F"/>
    <w:rsid w:val="009114D5"/>
    <w:rsid w:val="00911AF0"/>
    <w:rsid w:val="009129C7"/>
    <w:rsid w:val="00913D51"/>
    <w:rsid w:val="009147CE"/>
    <w:rsid w:val="00916451"/>
    <w:rsid w:val="00916BB7"/>
    <w:rsid w:val="00917195"/>
    <w:rsid w:val="009178BE"/>
    <w:rsid w:val="00917C2F"/>
    <w:rsid w:val="00920203"/>
    <w:rsid w:val="00920A59"/>
    <w:rsid w:val="00920B03"/>
    <w:rsid w:val="00920E19"/>
    <w:rsid w:val="0092100D"/>
    <w:rsid w:val="0092187E"/>
    <w:rsid w:val="00921B87"/>
    <w:rsid w:val="00922600"/>
    <w:rsid w:val="00923C0C"/>
    <w:rsid w:val="00925355"/>
    <w:rsid w:val="0092578A"/>
    <w:rsid w:val="00925F18"/>
    <w:rsid w:val="00925F8E"/>
    <w:rsid w:val="009261A6"/>
    <w:rsid w:val="0092635E"/>
    <w:rsid w:val="00926DB1"/>
    <w:rsid w:val="009272A1"/>
    <w:rsid w:val="00927E39"/>
    <w:rsid w:val="00930195"/>
    <w:rsid w:val="009302FE"/>
    <w:rsid w:val="00931068"/>
    <w:rsid w:val="00931360"/>
    <w:rsid w:val="0093332A"/>
    <w:rsid w:val="0093384E"/>
    <w:rsid w:val="00933BA5"/>
    <w:rsid w:val="00934480"/>
    <w:rsid w:val="00935A14"/>
    <w:rsid w:val="00935A4E"/>
    <w:rsid w:val="00936ECE"/>
    <w:rsid w:val="00936F9B"/>
    <w:rsid w:val="00937C48"/>
    <w:rsid w:val="00937F86"/>
    <w:rsid w:val="00940160"/>
    <w:rsid w:val="0094038F"/>
    <w:rsid w:val="00942CC9"/>
    <w:rsid w:val="00943398"/>
    <w:rsid w:val="009438E3"/>
    <w:rsid w:val="00943D32"/>
    <w:rsid w:val="00943F5B"/>
    <w:rsid w:val="00945572"/>
    <w:rsid w:val="009456D4"/>
    <w:rsid w:val="009456E5"/>
    <w:rsid w:val="00945BC9"/>
    <w:rsid w:val="00946890"/>
    <w:rsid w:val="00946EDD"/>
    <w:rsid w:val="009477B8"/>
    <w:rsid w:val="00950B5A"/>
    <w:rsid w:val="00950DCE"/>
    <w:rsid w:val="009515A0"/>
    <w:rsid w:val="00951A3E"/>
    <w:rsid w:val="00951CD0"/>
    <w:rsid w:val="00952217"/>
    <w:rsid w:val="009535E8"/>
    <w:rsid w:val="00953F28"/>
    <w:rsid w:val="009541A3"/>
    <w:rsid w:val="009542FB"/>
    <w:rsid w:val="00954314"/>
    <w:rsid w:val="0095553E"/>
    <w:rsid w:val="00955DD2"/>
    <w:rsid w:val="0095600C"/>
    <w:rsid w:val="00956B30"/>
    <w:rsid w:val="00956C3C"/>
    <w:rsid w:val="00957055"/>
    <w:rsid w:val="0095757E"/>
    <w:rsid w:val="00957CF4"/>
    <w:rsid w:val="00960877"/>
    <w:rsid w:val="009616A3"/>
    <w:rsid w:val="009618DB"/>
    <w:rsid w:val="00961E5B"/>
    <w:rsid w:val="009631FC"/>
    <w:rsid w:val="009637F6"/>
    <w:rsid w:val="00963B4B"/>
    <w:rsid w:val="00963DFA"/>
    <w:rsid w:val="00964191"/>
    <w:rsid w:val="00964410"/>
    <w:rsid w:val="00965A91"/>
    <w:rsid w:val="00965F64"/>
    <w:rsid w:val="009664EF"/>
    <w:rsid w:val="009665EB"/>
    <w:rsid w:val="00967CB4"/>
    <w:rsid w:val="00970532"/>
    <w:rsid w:val="00971C34"/>
    <w:rsid w:val="00971F5E"/>
    <w:rsid w:val="00972ADF"/>
    <w:rsid w:val="00972B34"/>
    <w:rsid w:val="00972FB0"/>
    <w:rsid w:val="00973457"/>
    <w:rsid w:val="00973546"/>
    <w:rsid w:val="00975982"/>
    <w:rsid w:val="009760A7"/>
    <w:rsid w:val="00976973"/>
    <w:rsid w:val="00976CD5"/>
    <w:rsid w:val="00977047"/>
    <w:rsid w:val="00977062"/>
    <w:rsid w:val="009803E3"/>
    <w:rsid w:val="00980499"/>
    <w:rsid w:val="00982A48"/>
    <w:rsid w:val="00983840"/>
    <w:rsid w:val="00984545"/>
    <w:rsid w:val="00984570"/>
    <w:rsid w:val="00984BA0"/>
    <w:rsid w:val="00985161"/>
    <w:rsid w:val="0098540B"/>
    <w:rsid w:val="009857AC"/>
    <w:rsid w:val="00985BB3"/>
    <w:rsid w:val="00986809"/>
    <w:rsid w:val="009868E9"/>
    <w:rsid w:val="00987164"/>
    <w:rsid w:val="00987277"/>
    <w:rsid w:val="0099040A"/>
    <w:rsid w:val="0099286B"/>
    <w:rsid w:val="00992E89"/>
    <w:rsid w:val="00993341"/>
    <w:rsid w:val="00993A17"/>
    <w:rsid w:val="00994309"/>
    <w:rsid w:val="009946C3"/>
    <w:rsid w:val="00994B54"/>
    <w:rsid w:val="00995DEB"/>
    <w:rsid w:val="0099738B"/>
    <w:rsid w:val="00997EFB"/>
    <w:rsid w:val="009A0244"/>
    <w:rsid w:val="009A06CA"/>
    <w:rsid w:val="009A0B14"/>
    <w:rsid w:val="009A0C8A"/>
    <w:rsid w:val="009A0CF4"/>
    <w:rsid w:val="009A0D35"/>
    <w:rsid w:val="009A22DB"/>
    <w:rsid w:val="009A25E8"/>
    <w:rsid w:val="009A384E"/>
    <w:rsid w:val="009A3E68"/>
    <w:rsid w:val="009A420A"/>
    <w:rsid w:val="009A4780"/>
    <w:rsid w:val="009A58E2"/>
    <w:rsid w:val="009A58FB"/>
    <w:rsid w:val="009A59ED"/>
    <w:rsid w:val="009A5E47"/>
    <w:rsid w:val="009A5E88"/>
    <w:rsid w:val="009A7094"/>
    <w:rsid w:val="009A771E"/>
    <w:rsid w:val="009B002B"/>
    <w:rsid w:val="009B0F3E"/>
    <w:rsid w:val="009B106D"/>
    <w:rsid w:val="009B1375"/>
    <w:rsid w:val="009B184F"/>
    <w:rsid w:val="009B29CA"/>
    <w:rsid w:val="009B333B"/>
    <w:rsid w:val="009B33E1"/>
    <w:rsid w:val="009B341E"/>
    <w:rsid w:val="009B35CB"/>
    <w:rsid w:val="009B4393"/>
    <w:rsid w:val="009B44F4"/>
    <w:rsid w:val="009B56E0"/>
    <w:rsid w:val="009B58E3"/>
    <w:rsid w:val="009B5970"/>
    <w:rsid w:val="009B5DF8"/>
    <w:rsid w:val="009B6497"/>
    <w:rsid w:val="009C021D"/>
    <w:rsid w:val="009C0BA4"/>
    <w:rsid w:val="009C11E8"/>
    <w:rsid w:val="009C147B"/>
    <w:rsid w:val="009C1680"/>
    <w:rsid w:val="009C17E2"/>
    <w:rsid w:val="009C1ABC"/>
    <w:rsid w:val="009C1C59"/>
    <w:rsid w:val="009C1D48"/>
    <w:rsid w:val="009C289F"/>
    <w:rsid w:val="009C4ABC"/>
    <w:rsid w:val="009C4B50"/>
    <w:rsid w:val="009C4E8E"/>
    <w:rsid w:val="009C503C"/>
    <w:rsid w:val="009C5673"/>
    <w:rsid w:val="009C5A15"/>
    <w:rsid w:val="009C6250"/>
    <w:rsid w:val="009C6292"/>
    <w:rsid w:val="009C6639"/>
    <w:rsid w:val="009C6855"/>
    <w:rsid w:val="009D1673"/>
    <w:rsid w:val="009D1D7B"/>
    <w:rsid w:val="009D2842"/>
    <w:rsid w:val="009D2938"/>
    <w:rsid w:val="009D2C07"/>
    <w:rsid w:val="009D3A30"/>
    <w:rsid w:val="009D5484"/>
    <w:rsid w:val="009D5530"/>
    <w:rsid w:val="009D7238"/>
    <w:rsid w:val="009D760E"/>
    <w:rsid w:val="009D7F52"/>
    <w:rsid w:val="009D7F7A"/>
    <w:rsid w:val="009E0325"/>
    <w:rsid w:val="009E0E04"/>
    <w:rsid w:val="009E0F36"/>
    <w:rsid w:val="009E10B3"/>
    <w:rsid w:val="009E15B7"/>
    <w:rsid w:val="009E2BEA"/>
    <w:rsid w:val="009E3FD7"/>
    <w:rsid w:val="009E40F8"/>
    <w:rsid w:val="009E4131"/>
    <w:rsid w:val="009E41D6"/>
    <w:rsid w:val="009E429C"/>
    <w:rsid w:val="009E472C"/>
    <w:rsid w:val="009E4B9C"/>
    <w:rsid w:val="009E4DC9"/>
    <w:rsid w:val="009E555C"/>
    <w:rsid w:val="009E564B"/>
    <w:rsid w:val="009E60AE"/>
    <w:rsid w:val="009E71D5"/>
    <w:rsid w:val="009F0D44"/>
    <w:rsid w:val="009F0FE6"/>
    <w:rsid w:val="009F1FC0"/>
    <w:rsid w:val="009F263E"/>
    <w:rsid w:val="009F27F6"/>
    <w:rsid w:val="009F2A8B"/>
    <w:rsid w:val="009F2F95"/>
    <w:rsid w:val="009F369A"/>
    <w:rsid w:val="009F3818"/>
    <w:rsid w:val="009F3C32"/>
    <w:rsid w:val="009F44E8"/>
    <w:rsid w:val="009F47F5"/>
    <w:rsid w:val="009F48C1"/>
    <w:rsid w:val="009F48D8"/>
    <w:rsid w:val="009F48E0"/>
    <w:rsid w:val="009F4D39"/>
    <w:rsid w:val="009F5736"/>
    <w:rsid w:val="009F613F"/>
    <w:rsid w:val="009F6CC4"/>
    <w:rsid w:val="009F7DD4"/>
    <w:rsid w:val="00A00061"/>
    <w:rsid w:val="00A00B3E"/>
    <w:rsid w:val="00A00FA3"/>
    <w:rsid w:val="00A01747"/>
    <w:rsid w:val="00A030EB"/>
    <w:rsid w:val="00A03167"/>
    <w:rsid w:val="00A036F3"/>
    <w:rsid w:val="00A04830"/>
    <w:rsid w:val="00A04D3C"/>
    <w:rsid w:val="00A053EB"/>
    <w:rsid w:val="00A076B5"/>
    <w:rsid w:val="00A07719"/>
    <w:rsid w:val="00A0798F"/>
    <w:rsid w:val="00A07BE5"/>
    <w:rsid w:val="00A10544"/>
    <w:rsid w:val="00A1106B"/>
    <w:rsid w:val="00A111A4"/>
    <w:rsid w:val="00A11356"/>
    <w:rsid w:val="00A12285"/>
    <w:rsid w:val="00A13111"/>
    <w:rsid w:val="00A14CBE"/>
    <w:rsid w:val="00A1545D"/>
    <w:rsid w:val="00A154DD"/>
    <w:rsid w:val="00A1598E"/>
    <w:rsid w:val="00A16DB8"/>
    <w:rsid w:val="00A16E6F"/>
    <w:rsid w:val="00A20A2C"/>
    <w:rsid w:val="00A21C95"/>
    <w:rsid w:val="00A2202B"/>
    <w:rsid w:val="00A2277A"/>
    <w:rsid w:val="00A22986"/>
    <w:rsid w:val="00A23092"/>
    <w:rsid w:val="00A2339A"/>
    <w:rsid w:val="00A24B61"/>
    <w:rsid w:val="00A24C3B"/>
    <w:rsid w:val="00A2783E"/>
    <w:rsid w:val="00A301CC"/>
    <w:rsid w:val="00A318B1"/>
    <w:rsid w:val="00A31BBC"/>
    <w:rsid w:val="00A31CBC"/>
    <w:rsid w:val="00A3214A"/>
    <w:rsid w:val="00A32270"/>
    <w:rsid w:val="00A3245B"/>
    <w:rsid w:val="00A327AB"/>
    <w:rsid w:val="00A33C68"/>
    <w:rsid w:val="00A33EBD"/>
    <w:rsid w:val="00A341C6"/>
    <w:rsid w:val="00A3454C"/>
    <w:rsid w:val="00A347C1"/>
    <w:rsid w:val="00A3503B"/>
    <w:rsid w:val="00A35E44"/>
    <w:rsid w:val="00A35E76"/>
    <w:rsid w:val="00A36C4C"/>
    <w:rsid w:val="00A4068C"/>
    <w:rsid w:val="00A41379"/>
    <w:rsid w:val="00A4146E"/>
    <w:rsid w:val="00A4147A"/>
    <w:rsid w:val="00A43031"/>
    <w:rsid w:val="00A4306D"/>
    <w:rsid w:val="00A434C5"/>
    <w:rsid w:val="00A4489D"/>
    <w:rsid w:val="00A4594A"/>
    <w:rsid w:val="00A4650B"/>
    <w:rsid w:val="00A469E9"/>
    <w:rsid w:val="00A46D46"/>
    <w:rsid w:val="00A474EB"/>
    <w:rsid w:val="00A47B2C"/>
    <w:rsid w:val="00A47C82"/>
    <w:rsid w:val="00A50306"/>
    <w:rsid w:val="00A509C9"/>
    <w:rsid w:val="00A50F60"/>
    <w:rsid w:val="00A51263"/>
    <w:rsid w:val="00A51279"/>
    <w:rsid w:val="00A513DE"/>
    <w:rsid w:val="00A513E2"/>
    <w:rsid w:val="00A513F5"/>
    <w:rsid w:val="00A51C32"/>
    <w:rsid w:val="00A51D12"/>
    <w:rsid w:val="00A52549"/>
    <w:rsid w:val="00A52C7E"/>
    <w:rsid w:val="00A532AE"/>
    <w:rsid w:val="00A5393F"/>
    <w:rsid w:val="00A539C7"/>
    <w:rsid w:val="00A54377"/>
    <w:rsid w:val="00A54A48"/>
    <w:rsid w:val="00A54AB5"/>
    <w:rsid w:val="00A55152"/>
    <w:rsid w:val="00A55D15"/>
    <w:rsid w:val="00A564BA"/>
    <w:rsid w:val="00A56BC4"/>
    <w:rsid w:val="00A56D65"/>
    <w:rsid w:val="00A57B13"/>
    <w:rsid w:val="00A57C60"/>
    <w:rsid w:val="00A60711"/>
    <w:rsid w:val="00A60920"/>
    <w:rsid w:val="00A61149"/>
    <w:rsid w:val="00A61DA7"/>
    <w:rsid w:val="00A61F06"/>
    <w:rsid w:val="00A62826"/>
    <w:rsid w:val="00A628E2"/>
    <w:rsid w:val="00A63513"/>
    <w:rsid w:val="00A6427C"/>
    <w:rsid w:val="00A64437"/>
    <w:rsid w:val="00A64AFF"/>
    <w:rsid w:val="00A6555D"/>
    <w:rsid w:val="00A66206"/>
    <w:rsid w:val="00A66D02"/>
    <w:rsid w:val="00A707E9"/>
    <w:rsid w:val="00A70A66"/>
    <w:rsid w:val="00A70DD4"/>
    <w:rsid w:val="00A70F1A"/>
    <w:rsid w:val="00A71398"/>
    <w:rsid w:val="00A7163D"/>
    <w:rsid w:val="00A73336"/>
    <w:rsid w:val="00A73363"/>
    <w:rsid w:val="00A73879"/>
    <w:rsid w:val="00A7486F"/>
    <w:rsid w:val="00A75340"/>
    <w:rsid w:val="00A763A0"/>
    <w:rsid w:val="00A764F9"/>
    <w:rsid w:val="00A76B41"/>
    <w:rsid w:val="00A77108"/>
    <w:rsid w:val="00A777BE"/>
    <w:rsid w:val="00A77B87"/>
    <w:rsid w:val="00A77BBD"/>
    <w:rsid w:val="00A80401"/>
    <w:rsid w:val="00A80BCB"/>
    <w:rsid w:val="00A8196F"/>
    <w:rsid w:val="00A81A0C"/>
    <w:rsid w:val="00A81C49"/>
    <w:rsid w:val="00A81D36"/>
    <w:rsid w:val="00A82E4E"/>
    <w:rsid w:val="00A82E58"/>
    <w:rsid w:val="00A8347E"/>
    <w:rsid w:val="00A8382D"/>
    <w:rsid w:val="00A84025"/>
    <w:rsid w:val="00A844C4"/>
    <w:rsid w:val="00A8473E"/>
    <w:rsid w:val="00A8492A"/>
    <w:rsid w:val="00A84A74"/>
    <w:rsid w:val="00A85432"/>
    <w:rsid w:val="00A85516"/>
    <w:rsid w:val="00A86065"/>
    <w:rsid w:val="00A86952"/>
    <w:rsid w:val="00A86C76"/>
    <w:rsid w:val="00A87119"/>
    <w:rsid w:val="00A8717B"/>
    <w:rsid w:val="00A8738E"/>
    <w:rsid w:val="00A87DEB"/>
    <w:rsid w:val="00A90545"/>
    <w:rsid w:val="00A908D4"/>
    <w:rsid w:val="00A9099C"/>
    <w:rsid w:val="00A918B3"/>
    <w:rsid w:val="00A91A52"/>
    <w:rsid w:val="00A927F0"/>
    <w:rsid w:val="00A93944"/>
    <w:rsid w:val="00A93C36"/>
    <w:rsid w:val="00A9415F"/>
    <w:rsid w:val="00A947FA"/>
    <w:rsid w:val="00A950C8"/>
    <w:rsid w:val="00A95275"/>
    <w:rsid w:val="00A953D2"/>
    <w:rsid w:val="00A95770"/>
    <w:rsid w:val="00A95BC3"/>
    <w:rsid w:val="00A9701A"/>
    <w:rsid w:val="00A97524"/>
    <w:rsid w:val="00A9798F"/>
    <w:rsid w:val="00A979A2"/>
    <w:rsid w:val="00AA0258"/>
    <w:rsid w:val="00AA0405"/>
    <w:rsid w:val="00AA0E96"/>
    <w:rsid w:val="00AA11D8"/>
    <w:rsid w:val="00AA12B4"/>
    <w:rsid w:val="00AA1BE9"/>
    <w:rsid w:val="00AA1C59"/>
    <w:rsid w:val="00AA1E1A"/>
    <w:rsid w:val="00AA26F0"/>
    <w:rsid w:val="00AA2722"/>
    <w:rsid w:val="00AA3AD9"/>
    <w:rsid w:val="00AA48F5"/>
    <w:rsid w:val="00AA50CC"/>
    <w:rsid w:val="00AA5F0E"/>
    <w:rsid w:val="00AA69D6"/>
    <w:rsid w:val="00AA6FFE"/>
    <w:rsid w:val="00AA7420"/>
    <w:rsid w:val="00AB08AD"/>
    <w:rsid w:val="00AB0E17"/>
    <w:rsid w:val="00AB1053"/>
    <w:rsid w:val="00AB12B0"/>
    <w:rsid w:val="00AB14D7"/>
    <w:rsid w:val="00AB18E7"/>
    <w:rsid w:val="00AB1F54"/>
    <w:rsid w:val="00AB1FCC"/>
    <w:rsid w:val="00AB2115"/>
    <w:rsid w:val="00AB2DAE"/>
    <w:rsid w:val="00AB35F7"/>
    <w:rsid w:val="00AB37CF"/>
    <w:rsid w:val="00AB3EA4"/>
    <w:rsid w:val="00AB48BF"/>
    <w:rsid w:val="00AB4ADE"/>
    <w:rsid w:val="00AB4C7B"/>
    <w:rsid w:val="00AB6B97"/>
    <w:rsid w:val="00AC07E6"/>
    <w:rsid w:val="00AC1501"/>
    <w:rsid w:val="00AC2542"/>
    <w:rsid w:val="00AC267B"/>
    <w:rsid w:val="00AC26AD"/>
    <w:rsid w:val="00AC295A"/>
    <w:rsid w:val="00AC2E63"/>
    <w:rsid w:val="00AC35ED"/>
    <w:rsid w:val="00AC549F"/>
    <w:rsid w:val="00AC6394"/>
    <w:rsid w:val="00AC6BC3"/>
    <w:rsid w:val="00AC73C2"/>
    <w:rsid w:val="00AD013A"/>
    <w:rsid w:val="00AD02E9"/>
    <w:rsid w:val="00AD0750"/>
    <w:rsid w:val="00AD07F9"/>
    <w:rsid w:val="00AD0D20"/>
    <w:rsid w:val="00AD0DC4"/>
    <w:rsid w:val="00AD0DF9"/>
    <w:rsid w:val="00AD1063"/>
    <w:rsid w:val="00AD1EB4"/>
    <w:rsid w:val="00AD277F"/>
    <w:rsid w:val="00AD3209"/>
    <w:rsid w:val="00AD3474"/>
    <w:rsid w:val="00AD368B"/>
    <w:rsid w:val="00AD4393"/>
    <w:rsid w:val="00AD4947"/>
    <w:rsid w:val="00AD58C3"/>
    <w:rsid w:val="00AD5A76"/>
    <w:rsid w:val="00AD5CCA"/>
    <w:rsid w:val="00AD5E6C"/>
    <w:rsid w:val="00AD64D7"/>
    <w:rsid w:val="00AD72C0"/>
    <w:rsid w:val="00AD7C87"/>
    <w:rsid w:val="00AE0F31"/>
    <w:rsid w:val="00AE2582"/>
    <w:rsid w:val="00AE2C38"/>
    <w:rsid w:val="00AE2D17"/>
    <w:rsid w:val="00AE357E"/>
    <w:rsid w:val="00AE362D"/>
    <w:rsid w:val="00AE41B5"/>
    <w:rsid w:val="00AE4B07"/>
    <w:rsid w:val="00AE54B9"/>
    <w:rsid w:val="00AE62A9"/>
    <w:rsid w:val="00AE62D7"/>
    <w:rsid w:val="00AE6585"/>
    <w:rsid w:val="00AE6A62"/>
    <w:rsid w:val="00AE77A6"/>
    <w:rsid w:val="00AE7EFC"/>
    <w:rsid w:val="00AF0094"/>
    <w:rsid w:val="00AF0CF8"/>
    <w:rsid w:val="00AF0EB4"/>
    <w:rsid w:val="00AF204B"/>
    <w:rsid w:val="00AF30EA"/>
    <w:rsid w:val="00AF30FD"/>
    <w:rsid w:val="00AF33CA"/>
    <w:rsid w:val="00AF3844"/>
    <w:rsid w:val="00AF441B"/>
    <w:rsid w:val="00AF4C87"/>
    <w:rsid w:val="00AF589A"/>
    <w:rsid w:val="00AF6225"/>
    <w:rsid w:val="00AF632D"/>
    <w:rsid w:val="00AF6585"/>
    <w:rsid w:val="00AF6772"/>
    <w:rsid w:val="00AF6A0D"/>
    <w:rsid w:val="00AF6EFE"/>
    <w:rsid w:val="00AF7221"/>
    <w:rsid w:val="00AF73AC"/>
    <w:rsid w:val="00AF7619"/>
    <w:rsid w:val="00AF78A8"/>
    <w:rsid w:val="00AF78C5"/>
    <w:rsid w:val="00B006B6"/>
    <w:rsid w:val="00B04734"/>
    <w:rsid w:val="00B04D44"/>
    <w:rsid w:val="00B04E4F"/>
    <w:rsid w:val="00B061D1"/>
    <w:rsid w:val="00B078C1"/>
    <w:rsid w:val="00B103A3"/>
    <w:rsid w:val="00B10752"/>
    <w:rsid w:val="00B10780"/>
    <w:rsid w:val="00B10DA1"/>
    <w:rsid w:val="00B11233"/>
    <w:rsid w:val="00B11323"/>
    <w:rsid w:val="00B11927"/>
    <w:rsid w:val="00B1234C"/>
    <w:rsid w:val="00B12962"/>
    <w:rsid w:val="00B13B83"/>
    <w:rsid w:val="00B13E45"/>
    <w:rsid w:val="00B13EEF"/>
    <w:rsid w:val="00B14529"/>
    <w:rsid w:val="00B147B1"/>
    <w:rsid w:val="00B14E78"/>
    <w:rsid w:val="00B15C66"/>
    <w:rsid w:val="00B15F20"/>
    <w:rsid w:val="00B16A01"/>
    <w:rsid w:val="00B16EE4"/>
    <w:rsid w:val="00B172BB"/>
    <w:rsid w:val="00B21545"/>
    <w:rsid w:val="00B2173D"/>
    <w:rsid w:val="00B219DB"/>
    <w:rsid w:val="00B21CAF"/>
    <w:rsid w:val="00B22287"/>
    <w:rsid w:val="00B23009"/>
    <w:rsid w:val="00B23127"/>
    <w:rsid w:val="00B23882"/>
    <w:rsid w:val="00B23EE7"/>
    <w:rsid w:val="00B24180"/>
    <w:rsid w:val="00B2461D"/>
    <w:rsid w:val="00B249A4"/>
    <w:rsid w:val="00B25245"/>
    <w:rsid w:val="00B25501"/>
    <w:rsid w:val="00B261C3"/>
    <w:rsid w:val="00B26678"/>
    <w:rsid w:val="00B26A2B"/>
    <w:rsid w:val="00B26A44"/>
    <w:rsid w:val="00B271D2"/>
    <w:rsid w:val="00B27345"/>
    <w:rsid w:val="00B2756F"/>
    <w:rsid w:val="00B27829"/>
    <w:rsid w:val="00B278F8"/>
    <w:rsid w:val="00B309E8"/>
    <w:rsid w:val="00B3107D"/>
    <w:rsid w:val="00B31163"/>
    <w:rsid w:val="00B318A0"/>
    <w:rsid w:val="00B325E7"/>
    <w:rsid w:val="00B32834"/>
    <w:rsid w:val="00B3290F"/>
    <w:rsid w:val="00B32DB3"/>
    <w:rsid w:val="00B32DC5"/>
    <w:rsid w:val="00B332B1"/>
    <w:rsid w:val="00B3360A"/>
    <w:rsid w:val="00B34524"/>
    <w:rsid w:val="00B34937"/>
    <w:rsid w:val="00B34DB3"/>
    <w:rsid w:val="00B35AE9"/>
    <w:rsid w:val="00B35B42"/>
    <w:rsid w:val="00B35C26"/>
    <w:rsid w:val="00B40946"/>
    <w:rsid w:val="00B40E82"/>
    <w:rsid w:val="00B413D4"/>
    <w:rsid w:val="00B413EE"/>
    <w:rsid w:val="00B41764"/>
    <w:rsid w:val="00B41999"/>
    <w:rsid w:val="00B41DB7"/>
    <w:rsid w:val="00B42A06"/>
    <w:rsid w:val="00B449A9"/>
    <w:rsid w:val="00B44DEB"/>
    <w:rsid w:val="00B450DD"/>
    <w:rsid w:val="00B467BA"/>
    <w:rsid w:val="00B46D91"/>
    <w:rsid w:val="00B471FC"/>
    <w:rsid w:val="00B473B2"/>
    <w:rsid w:val="00B47659"/>
    <w:rsid w:val="00B47A4C"/>
    <w:rsid w:val="00B47AFB"/>
    <w:rsid w:val="00B47CA9"/>
    <w:rsid w:val="00B509FB"/>
    <w:rsid w:val="00B50FD6"/>
    <w:rsid w:val="00B51527"/>
    <w:rsid w:val="00B518BF"/>
    <w:rsid w:val="00B51E39"/>
    <w:rsid w:val="00B52736"/>
    <w:rsid w:val="00B527D4"/>
    <w:rsid w:val="00B52B4A"/>
    <w:rsid w:val="00B5307D"/>
    <w:rsid w:val="00B532CD"/>
    <w:rsid w:val="00B54B58"/>
    <w:rsid w:val="00B54EF2"/>
    <w:rsid w:val="00B5530B"/>
    <w:rsid w:val="00B565E5"/>
    <w:rsid w:val="00B56C21"/>
    <w:rsid w:val="00B56CAA"/>
    <w:rsid w:val="00B56FB9"/>
    <w:rsid w:val="00B57B0C"/>
    <w:rsid w:val="00B57CE6"/>
    <w:rsid w:val="00B62573"/>
    <w:rsid w:val="00B6259E"/>
    <w:rsid w:val="00B63BF5"/>
    <w:rsid w:val="00B63F2E"/>
    <w:rsid w:val="00B63F69"/>
    <w:rsid w:val="00B6402C"/>
    <w:rsid w:val="00B65076"/>
    <w:rsid w:val="00B6531F"/>
    <w:rsid w:val="00B65BC1"/>
    <w:rsid w:val="00B66A40"/>
    <w:rsid w:val="00B66A89"/>
    <w:rsid w:val="00B66AEC"/>
    <w:rsid w:val="00B67148"/>
    <w:rsid w:val="00B671A4"/>
    <w:rsid w:val="00B70390"/>
    <w:rsid w:val="00B704DD"/>
    <w:rsid w:val="00B70B03"/>
    <w:rsid w:val="00B71D7E"/>
    <w:rsid w:val="00B71E08"/>
    <w:rsid w:val="00B72107"/>
    <w:rsid w:val="00B72CC2"/>
    <w:rsid w:val="00B731D5"/>
    <w:rsid w:val="00B7339F"/>
    <w:rsid w:val="00B738DF"/>
    <w:rsid w:val="00B749D6"/>
    <w:rsid w:val="00B74A31"/>
    <w:rsid w:val="00B74F02"/>
    <w:rsid w:val="00B757F6"/>
    <w:rsid w:val="00B757F9"/>
    <w:rsid w:val="00B75D31"/>
    <w:rsid w:val="00B76B61"/>
    <w:rsid w:val="00B76BE2"/>
    <w:rsid w:val="00B76DC6"/>
    <w:rsid w:val="00B77008"/>
    <w:rsid w:val="00B770A0"/>
    <w:rsid w:val="00B80659"/>
    <w:rsid w:val="00B806FE"/>
    <w:rsid w:val="00B808E2"/>
    <w:rsid w:val="00B8090B"/>
    <w:rsid w:val="00B80A55"/>
    <w:rsid w:val="00B80C9E"/>
    <w:rsid w:val="00B812DF"/>
    <w:rsid w:val="00B81A17"/>
    <w:rsid w:val="00B82A7F"/>
    <w:rsid w:val="00B83350"/>
    <w:rsid w:val="00B83A56"/>
    <w:rsid w:val="00B8456D"/>
    <w:rsid w:val="00B84A48"/>
    <w:rsid w:val="00B84A6C"/>
    <w:rsid w:val="00B85C9B"/>
    <w:rsid w:val="00B86439"/>
    <w:rsid w:val="00B86A29"/>
    <w:rsid w:val="00B86AFF"/>
    <w:rsid w:val="00B86E7B"/>
    <w:rsid w:val="00B87513"/>
    <w:rsid w:val="00B877B8"/>
    <w:rsid w:val="00B87CCD"/>
    <w:rsid w:val="00B90B94"/>
    <w:rsid w:val="00B90E76"/>
    <w:rsid w:val="00B91596"/>
    <w:rsid w:val="00B92300"/>
    <w:rsid w:val="00B924CC"/>
    <w:rsid w:val="00B9258E"/>
    <w:rsid w:val="00B93BE0"/>
    <w:rsid w:val="00B94043"/>
    <w:rsid w:val="00B94904"/>
    <w:rsid w:val="00B94B71"/>
    <w:rsid w:val="00B94B74"/>
    <w:rsid w:val="00B94D49"/>
    <w:rsid w:val="00B965E5"/>
    <w:rsid w:val="00B9680E"/>
    <w:rsid w:val="00B9694B"/>
    <w:rsid w:val="00B97117"/>
    <w:rsid w:val="00B97E87"/>
    <w:rsid w:val="00BA0548"/>
    <w:rsid w:val="00BA0D03"/>
    <w:rsid w:val="00BA0DC3"/>
    <w:rsid w:val="00BA1480"/>
    <w:rsid w:val="00BA16CB"/>
    <w:rsid w:val="00BA1FF5"/>
    <w:rsid w:val="00BA26AB"/>
    <w:rsid w:val="00BA2BD9"/>
    <w:rsid w:val="00BA302F"/>
    <w:rsid w:val="00BA3F4C"/>
    <w:rsid w:val="00BA4217"/>
    <w:rsid w:val="00BA52FD"/>
    <w:rsid w:val="00BA63B2"/>
    <w:rsid w:val="00BA67AE"/>
    <w:rsid w:val="00BA6B60"/>
    <w:rsid w:val="00BA6C7D"/>
    <w:rsid w:val="00BA7791"/>
    <w:rsid w:val="00BB00A3"/>
    <w:rsid w:val="00BB033E"/>
    <w:rsid w:val="00BB058E"/>
    <w:rsid w:val="00BB0C1C"/>
    <w:rsid w:val="00BB0D34"/>
    <w:rsid w:val="00BB159F"/>
    <w:rsid w:val="00BB17AA"/>
    <w:rsid w:val="00BB248C"/>
    <w:rsid w:val="00BB27DE"/>
    <w:rsid w:val="00BB2C31"/>
    <w:rsid w:val="00BB2D7B"/>
    <w:rsid w:val="00BB2E63"/>
    <w:rsid w:val="00BB3709"/>
    <w:rsid w:val="00BB3A64"/>
    <w:rsid w:val="00BB3BF5"/>
    <w:rsid w:val="00BB3EA8"/>
    <w:rsid w:val="00BB48E0"/>
    <w:rsid w:val="00BB4BD4"/>
    <w:rsid w:val="00BB53EB"/>
    <w:rsid w:val="00BB5B29"/>
    <w:rsid w:val="00BB5C5C"/>
    <w:rsid w:val="00BB684F"/>
    <w:rsid w:val="00BB6ABC"/>
    <w:rsid w:val="00BB702F"/>
    <w:rsid w:val="00BB70B0"/>
    <w:rsid w:val="00BB7198"/>
    <w:rsid w:val="00BB7BFF"/>
    <w:rsid w:val="00BB7CDE"/>
    <w:rsid w:val="00BC0070"/>
    <w:rsid w:val="00BC0E83"/>
    <w:rsid w:val="00BC1248"/>
    <w:rsid w:val="00BC1951"/>
    <w:rsid w:val="00BC2AD3"/>
    <w:rsid w:val="00BC2DB1"/>
    <w:rsid w:val="00BC32F7"/>
    <w:rsid w:val="00BC396C"/>
    <w:rsid w:val="00BC41E1"/>
    <w:rsid w:val="00BC4456"/>
    <w:rsid w:val="00BC447A"/>
    <w:rsid w:val="00BC5139"/>
    <w:rsid w:val="00BC5DBD"/>
    <w:rsid w:val="00BC6867"/>
    <w:rsid w:val="00BC6A95"/>
    <w:rsid w:val="00BC7FB3"/>
    <w:rsid w:val="00BD0649"/>
    <w:rsid w:val="00BD111B"/>
    <w:rsid w:val="00BD13D5"/>
    <w:rsid w:val="00BD1851"/>
    <w:rsid w:val="00BD31B6"/>
    <w:rsid w:val="00BD4419"/>
    <w:rsid w:val="00BD4424"/>
    <w:rsid w:val="00BD56FE"/>
    <w:rsid w:val="00BD5CA1"/>
    <w:rsid w:val="00BD5EF7"/>
    <w:rsid w:val="00BD63A2"/>
    <w:rsid w:val="00BD66B0"/>
    <w:rsid w:val="00BD6EC5"/>
    <w:rsid w:val="00BD7710"/>
    <w:rsid w:val="00BD793B"/>
    <w:rsid w:val="00BD7BE9"/>
    <w:rsid w:val="00BE08DE"/>
    <w:rsid w:val="00BE0B57"/>
    <w:rsid w:val="00BE130A"/>
    <w:rsid w:val="00BE1524"/>
    <w:rsid w:val="00BE188C"/>
    <w:rsid w:val="00BE2120"/>
    <w:rsid w:val="00BE359C"/>
    <w:rsid w:val="00BE3BA4"/>
    <w:rsid w:val="00BE431A"/>
    <w:rsid w:val="00BE5264"/>
    <w:rsid w:val="00BE5AC4"/>
    <w:rsid w:val="00BE669E"/>
    <w:rsid w:val="00BE6E29"/>
    <w:rsid w:val="00BE7CED"/>
    <w:rsid w:val="00BF0D28"/>
    <w:rsid w:val="00BF198E"/>
    <w:rsid w:val="00BF1CFA"/>
    <w:rsid w:val="00BF2485"/>
    <w:rsid w:val="00BF2AE8"/>
    <w:rsid w:val="00BF3769"/>
    <w:rsid w:val="00BF3EB0"/>
    <w:rsid w:val="00BF4522"/>
    <w:rsid w:val="00BF4D2F"/>
    <w:rsid w:val="00BF4DD2"/>
    <w:rsid w:val="00BF5D34"/>
    <w:rsid w:val="00BF6481"/>
    <w:rsid w:val="00BF64C4"/>
    <w:rsid w:val="00BF6757"/>
    <w:rsid w:val="00BF67A5"/>
    <w:rsid w:val="00BF6E47"/>
    <w:rsid w:val="00BF6FA8"/>
    <w:rsid w:val="00BF74EB"/>
    <w:rsid w:val="00C00437"/>
    <w:rsid w:val="00C007ED"/>
    <w:rsid w:val="00C01EFE"/>
    <w:rsid w:val="00C0202B"/>
    <w:rsid w:val="00C0251A"/>
    <w:rsid w:val="00C0317D"/>
    <w:rsid w:val="00C03676"/>
    <w:rsid w:val="00C038F1"/>
    <w:rsid w:val="00C03C2E"/>
    <w:rsid w:val="00C044DB"/>
    <w:rsid w:val="00C04A95"/>
    <w:rsid w:val="00C05A82"/>
    <w:rsid w:val="00C06054"/>
    <w:rsid w:val="00C06482"/>
    <w:rsid w:val="00C0728C"/>
    <w:rsid w:val="00C07CFA"/>
    <w:rsid w:val="00C10262"/>
    <w:rsid w:val="00C10918"/>
    <w:rsid w:val="00C10D5F"/>
    <w:rsid w:val="00C11541"/>
    <w:rsid w:val="00C11672"/>
    <w:rsid w:val="00C11949"/>
    <w:rsid w:val="00C11A09"/>
    <w:rsid w:val="00C13161"/>
    <w:rsid w:val="00C1545F"/>
    <w:rsid w:val="00C15708"/>
    <w:rsid w:val="00C15E68"/>
    <w:rsid w:val="00C1725E"/>
    <w:rsid w:val="00C175C8"/>
    <w:rsid w:val="00C17AD3"/>
    <w:rsid w:val="00C17F06"/>
    <w:rsid w:val="00C17FBE"/>
    <w:rsid w:val="00C2030A"/>
    <w:rsid w:val="00C20F04"/>
    <w:rsid w:val="00C21CAB"/>
    <w:rsid w:val="00C22140"/>
    <w:rsid w:val="00C226BA"/>
    <w:rsid w:val="00C22F7F"/>
    <w:rsid w:val="00C23ADD"/>
    <w:rsid w:val="00C246BA"/>
    <w:rsid w:val="00C259DF"/>
    <w:rsid w:val="00C269A8"/>
    <w:rsid w:val="00C26FAE"/>
    <w:rsid w:val="00C27376"/>
    <w:rsid w:val="00C27507"/>
    <w:rsid w:val="00C278FE"/>
    <w:rsid w:val="00C27E8E"/>
    <w:rsid w:val="00C304D6"/>
    <w:rsid w:val="00C30C69"/>
    <w:rsid w:val="00C312F8"/>
    <w:rsid w:val="00C31425"/>
    <w:rsid w:val="00C31467"/>
    <w:rsid w:val="00C31B09"/>
    <w:rsid w:val="00C31BC0"/>
    <w:rsid w:val="00C332E4"/>
    <w:rsid w:val="00C332EB"/>
    <w:rsid w:val="00C33C34"/>
    <w:rsid w:val="00C3416D"/>
    <w:rsid w:val="00C347F4"/>
    <w:rsid w:val="00C34E25"/>
    <w:rsid w:val="00C35249"/>
    <w:rsid w:val="00C35B8D"/>
    <w:rsid w:val="00C36047"/>
    <w:rsid w:val="00C3605F"/>
    <w:rsid w:val="00C36949"/>
    <w:rsid w:val="00C36ADD"/>
    <w:rsid w:val="00C3735F"/>
    <w:rsid w:val="00C37670"/>
    <w:rsid w:val="00C403D1"/>
    <w:rsid w:val="00C41DA4"/>
    <w:rsid w:val="00C422D1"/>
    <w:rsid w:val="00C426B8"/>
    <w:rsid w:val="00C42802"/>
    <w:rsid w:val="00C4345E"/>
    <w:rsid w:val="00C44012"/>
    <w:rsid w:val="00C442F8"/>
    <w:rsid w:val="00C4448B"/>
    <w:rsid w:val="00C444B6"/>
    <w:rsid w:val="00C4575A"/>
    <w:rsid w:val="00C45D75"/>
    <w:rsid w:val="00C4601E"/>
    <w:rsid w:val="00C467EF"/>
    <w:rsid w:val="00C46A7D"/>
    <w:rsid w:val="00C46AA7"/>
    <w:rsid w:val="00C47116"/>
    <w:rsid w:val="00C47332"/>
    <w:rsid w:val="00C47B8A"/>
    <w:rsid w:val="00C47C18"/>
    <w:rsid w:val="00C47E2E"/>
    <w:rsid w:val="00C50063"/>
    <w:rsid w:val="00C50E9B"/>
    <w:rsid w:val="00C50EFF"/>
    <w:rsid w:val="00C51B95"/>
    <w:rsid w:val="00C51CAA"/>
    <w:rsid w:val="00C52487"/>
    <w:rsid w:val="00C52E69"/>
    <w:rsid w:val="00C53346"/>
    <w:rsid w:val="00C54569"/>
    <w:rsid w:val="00C549FD"/>
    <w:rsid w:val="00C560BA"/>
    <w:rsid w:val="00C569DD"/>
    <w:rsid w:val="00C579E8"/>
    <w:rsid w:val="00C60089"/>
    <w:rsid w:val="00C60775"/>
    <w:rsid w:val="00C608F9"/>
    <w:rsid w:val="00C60B6B"/>
    <w:rsid w:val="00C60CB2"/>
    <w:rsid w:val="00C60D38"/>
    <w:rsid w:val="00C61619"/>
    <w:rsid w:val="00C632FB"/>
    <w:rsid w:val="00C646D3"/>
    <w:rsid w:val="00C64BB2"/>
    <w:rsid w:val="00C64EE1"/>
    <w:rsid w:val="00C6506C"/>
    <w:rsid w:val="00C65399"/>
    <w:rsid w:val="00C658DD"/>
    <w:rsid w:val="00C65BFB"/>
    <w:rsid w:val="00C66185"/>
    <w:rsid w:val="00C66B1F"/>
    <w:rsid w:val="00C6779B"/>
    <w:rsid w:val="00C67E3F"/>
    <w:rsid w:val="00C702C3"/>
    <w:rsid w:val="00C70A14"/>
    <w:rsid w:val="00C710FD"/>
    <w:rsid w:val="00C72660"/>
    <w:rsid w:val="00C7465B"/>
    <w:rsid w:val="00C75432"/>
    <w:rsid w:val="00C75AD4"/>
    <w:rsid w:val="00C76204"/>
    <w:rsid w:val="00C7672A"/>
    <w:rsid w:val="00C77033"/>
    <w:rsid w:val="00C7791F"/>
    <w:rsid w:val="00C80396"/>
    <w:rsid w:val="00C81BFE"/>
    <w:rsid w:val="00C81C50"/>
    <w:rsid w:val="00C81EE7"/>
    <w:rsid w:val="00C822A1"/>
    <w:rsid w:val="00C823F5"/>
    <w:rsid w:val="00C835F8"/>
    <w:rsid w:val="00C83F18"/>
    <w:rsid w:val="00C840F8"/>
    <w:rsid w:val="00C842FD"/>
    <w:rsid w:val="00C84ED9"/>
    <w:rsid w:val="00C85A47"/>
    <w:rsid w:val="00C864A9"/>
    <w:rsid w:val="00C866E1"/>
    <w:rsid w:val="00C86A6E"/>
    <w:rsid w:val="00C86CE0"/>
    <w:rsid w:val="00C86E56"/>
    <w:rsid w:val="00C86E94"/>
    <w:rsid w:val="00C878B4"/>
    <w:rsid w:val="00C87D4A"/>
    <w:rsid w:val="00C90759"/>
    <w:rsid w:val="00C91388"/>
    <w:rsid w:val="00C9246C"/>
    <w:rsid w:val="00C92B92"/>
    <w:rsid w:val="00C93244"/>
    <w:rsid w:val="00C9335B"/>
    <w:rsid w:val="00C93955"/>
    <w:rsid w:val="00C94531"/>
    <w:rsid w:val="00C94ED2"/>
    <w:rsid w:val="00C95E6E"/>
    <w:rsid w:val="00CA01C9"/>
    <w:rsid w:val="00CA0899"/>
    <w:rsid w:val="00CA100F"/>
    <w:rsid w:val="00CA15B2"/>
    <w:rsid w:val="00CA1680"/>
    <w:rsid w:val="00CA210B"/>
    <w:rsid w:val="00CA21CE"/>
    <w:rsid w:val="00CA2593"/>
    <w:rsid w:val="00CA29F4"/>
    <w:rsid w:val="00CA2FF7"/>
    <w:rsid w:val="00CA4362"/>
    <w:rsid w:val="00CA45A6"/>
    <w:rsid w:val="00CA56D5"/>
    <w:rsid w:val="00CA5710"/>
    <w:rsid w:val="00CA6307"/>
    <w:rsid w:val="00CA7D55"/>
    <w:rsid w:val="00CA7DA2"/>
    <w:rsid w:val="00CB0014"/>
    <w:rsid w:val="00CB0404"/>
    <w:rsid w:val="00CB0423"/>
    <w:rsid w:val="00CB0BD0"/>
    <w:rsid w:val="00CB1EBB"/>
    <w:rsid w:val="00CB3707"/>
    <w:rsid w:val="00CB373C"/>
    <w:rsid w:val="00CB3867"/>
    <w:rsid w:val="00CB3C4F"/>
    <w:rsid w:val="00CB3CDA"/>
    <w:rsid w:val="00CB4082"/>
    <w:rsid w:val="00CB50C4"/>
    <w:rsid w:val="00CB5CB5"/>
    <w:rsid w:val="00CB5CBC"/>
    <w:rsid w:val="00CB6FCF"/>
    <w:rsid w:val="00CB7DEB"/>
    <w:rsid w:val="00CC022A"/>
    <w:rsid w:val="00CC0CF6"/>
    <w:rsid w:val="00CC0E56"/>
    <w:rsid w:val="00CC0EE9"/>
    <w:rsid w:val="00CC1A75"/>
    <w:rsid w:val="00CC1C09"/>
    <w:rsid w:val="00CC1F22"/>
    <w:rsid w:val="00CC252A"/>
    <w:rsid w:val="00CC26F6"/>
    <w:rsid w:val="00CC27FA"/>
    <w:rsid w:val="00CC2EB2"/>
    <w:rsid w:val="00CC34F2"/>
    <w:rsid w:val="00CC47A9"/>
    <w:rsid w:val="00CC5806"/>
    <w:rsid w:val="00CC5C52"/>
    <w:rsid w:val="00CC5C94"/>
    <w:rsid w:val="00CC5FF0"/>
    <w:rsid w:val="00CC77F5"/>
    <w:rsid w:val="00CC78A0"/>
    <w:rsid w:val="00CD0325"/>
    <w:rsid w:val="00CD06FA"/>
    <w:rsid w:val="00CD1042"/>
    <w:rsid w:val="00CD33C8"/>
    <w:rsid w:val="00CD4B03"/>
    <w:rsid w:val="00CD4F47"/>
    <w:rsid w:val="00CD5BC6"/>
    <w:rsid w:val="00CD6EDF"/>
    <w:rsid w:val="00CD7EB8"/>
    <w:rsid w:val="00CD7FB8"/>
    <w:rsid w:val="00CE0281"/>
    <w:rsid w:val="00CE0544"/>
    <w:rsid w:val="00CE055F"/>
    <w:rsid w:val="00CE0DB7"/>
    <w:rsid w:val="00CE0E47"/>
    <w:rsid w:val="00CE1795"/>
    <w:rsid w:val="00CE18CA"/>
    <w:rsid w:val="00CE2758"/>
    <w:rsid w:val="00CE2B9C"/>
    <w:rsid w:val="00CE37B4"/>
    <w:rsid w:val="00CE38F0"/>
    <w:rsid w:val="00CE48E3"/>
    <w:rsid w:val="00CE6730"/>
    <w:rsid w:val="00CE6ABF"/>
    <w:rsid w:val="00CE74C1"/>
    <w:rsid w:val="00CE7FCA"/>
    <w:rsid w:val="00CF084F"/>
    <w:rsid w:val="00CF13B2"/>
    <w:rsid w:val="00CF1679"/>
    <w:rsid w:val="00CF1890"/>
    <w:rsid w:val="00CF18B4"/>
    <w:rsid w:val="00CF2A39"/>
    <w:rsid w:val="00CF2A99"/>
    <w:rsid w:val="00CF3103"/>
    <w:rsid w:val="00CF3157"/>
    <w:rsid w:val="00CF34B6"/>
    <w:rsid w:val="00CF5187"/>
    <w:rsid w:val="00CF51B0"/>
    <w:rsid w:val="00CF64AE"/>
    <w:rsid w:val="00CF6DAC"/>
    <w:rsid w:val="00CF7030"/>
    <w:rsid w:val="00CF72F5"/>
    <w:rsid w:val="00CF7840"/>
    <w:rsid w:val="00CF7F20"/>
    <w:rsid w:val="00CF7F2A"/>
    <w:rsid w:val="00D00329"/>
    <w:rsid w:val="00D0072F"/>
    <w:rsid w:val="00D00FD2"/>
    <w:rsid w:val="00D01C87"/>
    <w:rsid w:val="00D01F0E"/>
    <w:rsid w:val="00D02A20"/>
    <w:rsid w:val="00D03108"/>
    <w:rsid w:val="00D034BC"/>
    <w:rsid w:val="00D03AF6"/>
    <w:rsid w:val="00D03D94"/>
    <w:rsid w:val="00D04517"/>
    <w:rsid w:val="00D04A36"/>
    <w:rsid w:val="00D05632"/>
    <w:rsid w:val="00D058F5"/>
    <w:rsid w:val="00D05A02"/>
    <w:rsid w:val="00D05BB2"/>
    <w:rsid w:val="00D05BD4"/>
    <w:rsid w:val="00D060F6"/>
    <w:rsid w:val="00D065CE"/>
    <w:rsid w:val="00D06C04"/>
    <w:rsid w:val="00D10373"/>
    <w:rsid w:val="00D10765"/>
    <w:rsid w:val="00D11D0E"/>
    <w:rsid w:val="00D11D73"/>
    <w:rsid w:val="00D13BD9"/>
    <w:rsid w:val="00D1433D"/>
    <w:rsid w:val="00D14410"/>
    <w:rsid w:val="00D14827"/>
    <w:rsid w:val="00D152AF"/>
    <w:rsid w:val="00D15391"/>
    <w:rsid w:val="00D158C0"/>
    <w:rsid w:val="00D158C7"/>
    <w:rsid w:val="00D159AD"/>
    <w:rsid w:val="00D1612C"/>
    <w:rsid w:val="00D16245"/>
    <w:rsid w:val="00D16995"/>
    <w:rsid w:val="00D17EE7"/>
    <w:rsid w:val="00D20897"/>
    <w:rsid w:val="00D20C4D"/>
    <w:rsid w:val="00D20DC7"/>
    <w:rsid w:val="00D212EE"/>
    <w:rsid w:val="00D2181D"/>
    <w:rsid w:val="00D21A75"/>
    <w:rsid w:val="00D220C7"/>
    <w:rsid w:val="00D22655"/>
    <w:rsid w:val="00D23740"/>
    <w:rsid w:val="00D23EF9"/>
    <w:rsid w:val="00D24082"/>
    <w:rsid w:val="00D2449B"/>
    <w:rsid w:val="00D2497C"/>
    <w:rsid w:val="00D25DDF"/>
    <w:rsid w:val="00D2662D"/>
    <w:rsid w:val="00D26654"/>
    <w:rsid w:val="00D2674E"/>
    <w:rsid w:val="00D2688C"/>
    <w:rsid w:val="00D276E5"/>
    <w:rsid w:val="00D27BF4"/>
    <w:rsid w:val="00D27C76"/>
    <w:rsid w:val="00D27F4D"/>
    <w:rsid w:val="00D30565"/>
    <w:rsid w:val="00D30677"/>
    <w:rsid w:val="00D30AB7"/>
    <w:rsid w:val="00D30AFE"/>
    <w:rsid w:val="00D30F0C"/>
    <w:rsid w:val="00D31056"/>
    <w:rsid w:val="00D317EA"/>
    <w:rsid w:val="00D31A3A"/>
    <w:rsid w:val="00D31C60"/>
    <w:rsid w:val="00D32C36"/>
    <w:rsid w:val="00D32CEF"/>
    <w:rsid w:val="00D32F9F"/>
    <w:rsid w:val="00D33014"/>
    <w:rsid w:val="00D3322E"/>
    <w:rsid w:val="00D33F97"/>
    <w:rsid w:val="00D3402A"/>
    <w:rsid w:val="00D34C76"/>
    <w:rsid w:val="00D34E08"/>
    <w:rsid w:val="00D357EF"/>
    <w:rsid w:val="00D3604F"/>
    <w:rsid w:val="00D362E8"/>
    <w:rsid w:val="00D36443"/>
    <w:rsid w:val="00D36BFB"/>
    <w:rsid w:val="00D36E71"/>
    <w:rsid w:val="00D372AD"/>
    <w:rsid w:val="00D374A3"/>
    <w:rsid w:val="00D37811"/>
    <w:rsid w:val="00D378D4"/>
    <w:rsid w:val="00D40A1A"/>
    <w:rsid w:val="00D40E30"/>
    <w:rsid w:val="00D41B60"/>
    <w:rsid w:val="00D41F43"/>
    <w:rsid w:val="00D4240E"/>
    <w:rsid w:val="00D4389D"/>
    <w:rsid w:val="00D4568B"/>
    <w:rsid w:val="00D46762"/>
    <w:rsid w:val="00D46E62"/>
    <w:rsid w:val="00D47A5A"/>
    <w:rsid w:val="00D500ED"/>
    <w:rsid w:val="00D50AD6"/>
    <w:rsid w:val="00D51310"/>
    <w:rsid w:val="00D51683"/>
    <w:rsid w:val="00D516F8"/>
    <w:rsid w:val="00D51BF6"/>
    <w:rsid w:val="00D5216A"/>
    <w:rsid w:val="00D52561"/>
    <w:rsid w:val="00D52651"/>
    <w:rsid w:val="00D52B1E"/>
    <w:rsid w:val="00D52B69"/>
    <w:rsid w:val="00D52C8A"/>
    <w:rsid w:val="00D53062"/>
    <w:rsid w:val="00D5362A"/>
    <w:rsid w:val="00D536B8"/>
    <w:rsid w:val="00D539BF"/>
    <w:rsid w:val="00D53C7F"/>
    <w:rsid w:val="00D541B5"/>
    <w:rsid w:val="00D54887"/>
    <w:rsid w:val="00D549A8"/>
    <w:rsid w:val="00D54D3B"/>
    <w:rsid w:val="00D550EE"/>
    <w:rsid w:val="00D550F6"/>
    <w:rsid w:val="00D551C7"/>
    <w:rsid w:val="00D55D7F"/>
    <w:rsid w:val="00D562E4"/>
    <w:rsid w:val="00D56414"/>
    <w:rsid w:val="00D56578"/>
    <w:rsid w:val="00D568E4"/>
    <w:rsid w:val="00D569E4"/>
    <w:rsid w:val="00D56A7E"/>
    <w:rsid w:val="00D576C7"/>
    <w:rsid w:val="00D57F99"/>
    <w:rsid w:val="00D60012"/>
    <w:rsid w:val="00D600AA"/>
    <w:rsid w:val="00D6019B"/>
    <w:rsid w:val="00D61160"/>
    <w:rsid w:val="00D61910"/>
    <w:rsid w:val="00D6209F"/>
    <w:rsid w:val="00D639D0"/>
    <w:rsid w:val="00D64109"/>
    <w:rsid w:val="00D648C4"/>
    <w:rsid w:val="00D64E97"/>
    <w:rsid w:val="00D650F9"/>
    <w:rsid w:val="00D65B89"/>
    <w:rsid w:val="00D6653A"/>
    <w:rsid w:val="00D672E6"/>
    <w:rsid w:val="00D6730D"/>
    <w:rsid w:val="00D6796D"/>
    <w:rsid w:val="00D714B4"/>
    <w:rsid w:val="00D71829"/>
    <w:rsid w:val="00D719FF"/>
    <w:rsid w:val="00D72BA1"/>
    <w:rsid w:val="00D7325F"/>
    <w:rsid w:val="00D73314"/>
    <w:rsid w:val="00D73983"/>
    <w:rsid w:val="00D74B18"/>
    <w:rsid w:val="00D74D35"/>
    <w:rsid w:val="00D751B3"/>
    <w:rsid w:val="00D75762"/>
    <w:rsid w:val="00D76395"/>
    <w:rsid w:val="00D763C6"/>
    <w:rsid w:val="00D765EB"/>
    <w:rsid w:val="00D77BD2"/>
    <w:rsid w:val="00D806A2"/>
    <w:rsid w:val="00D80A3B"/>
    <w:rsid w:val="00D80B69"/>
    <w:rsid w:val="00D80DED"/>
    <w:rsid w:val="00D80E27"/>
    <w:rsid w:val="00D81050"/>
    <w:rsid w:val="00D82CAF"/>
    <w:rsid w:val="00D83B5B"/>
    <w:rsid w:val="00D84DDF"/>
    <w:rsid w:val="00D8713D"/>
    <w:rsid w:val="00D9163E"/>
    <w:rsid w:val="00D916C9"/>
    <w:rsid w:val="00D918A7"/>
    <w:rsid w:val="00D91E4A"/>
    <w:rsid w:val="00D92A65"/>
    <w:rsid w:val="00D937AC"/>
    <w:rsid w:val="00D94C7E"/>
    <w:rsid w:val="00D94EA0"/>
    <w:rsid w:val="00D954B2"/>
    <w:rsid w:val="00D95571"/>
    <w:rsid w:val="00D95892"/>
    <w:rsid w:val="00D95B4A"/>
    <w:rsid w:val="00D96097"/>
    <w:rsid w:val="00D96351"/>
    <w:rsid w:val="00D97F31"/>
    <w:rsid w:val="00DA01AF"/>
    <w:rsid w:val="00DA0517"/>
    <w:rsid w:val="00DA0D3D"/>
    <w:rsid w:val="00DA13E8"/>
    <w:rsid w:val="00DA18CD"/>
    <w:rsid w:val="00DA1FBF"/>
    <w:rsid w:val="00DA2660"/>
    <w:rsid w:val="00DA3F68"/>
    <w:rsid w:val="00DA45CE"/>
    <w:rsid w:val="00DA5085"/>
    <w:rsid w:val="00DA5A23"/>
    <w:rsid w:val="00DA6434"/>
    <w:rsid w:val="00DA716C"/>
    <w:rsid w:val="00DA71FC"/>
    <w:rsid w:val="00DB0AF5"/>
    <w:rsid w:val="00DB0B19"/>
    <w:rsid w:val="00DB0B69"/>
    <w:rsid w:val="00DB111A"/>
    <w:rsid w:val="00DB14DA"/>
    <w:rsid w:val="00DB1F3B"/>
    <w:rsid w:val="00DB2004"/>
    <w:rsid w:val="00DB2309"/>
    <w:rsid w:val="00DB2760"/>
    <w:rsid w:val="00DB2C09"/>
    <w:rsid w:val="00DB2EE0"/>
    <w:rsid w:val="00DB3025"/>
    <w:rsid w:val="00DB3F7F"/>
    <w:rsid w:val="00DB4D87"/>
    <w:rsid w:val="00DB4EB6"/>
    <w:rsid w:val="00DB59E4"/>
    <w:rsid w:val="00DB5C27"/>
    <w:rsid w:val="00DB5D32"/>
    <w:rsid w:val="00DB5F29"/>
    <w:rsid w:val="00DB67FF"/>
    <w:rsid w:val="00DB6B95"/>
    <w:rsid w:val="00DB6E8B"/>
    <w:rsid w:val="00DB71C8"/>
    <w:rsid w:val="00DB7F6F"/>
    <w:rsid w:val="00DC098E"/>
    <w:rsid w:val="00DC0BD9"/>
    <w:rsid w:val="00DC1AAB"/>
    <w:rsid w:val="00DC1ED6"/>
    <w:rsid w:val="00DC1F71"/>
    <w:rsid w:val="00DC2C1D"/>
    <w:rsid w:val="00DC3168"/>
    <w:rsid w:val="00DC4662"/>
    <w:rsid w:val="00DC512C"/>
    <w:rsid w:val="00DC537A"/>
    <w:rsid w:val="00DC6208"/>
    <w:rsid w:val="00DC7497"/>
    <w:rsid w:val="00DD08B0"/>
    <w:rsid w:val="00DD169E"/>
    <w:rsid w:val="00DD1EEE"/>
    <w:rsid w:val="00DD2976"/>
    <w:rsid w:val="00DD2E61"/>
    <w:rsid w:val="00DD2EF1"/>
    <w:rsid w:val="00DD2F62"/>
    <w:rsid w:val="00DD2FC0"/>
    <w:rsid w:val="00DD3B4E"/>
    <w:rsid w:val="00DD4607"/>
    <w:rsid w:val="00DD485E"/>
    <w:rsid w:val="00DD5E08"/>
    <w:rsid w:val="00DD6964"/>
    <w:rsid w:val="00DE0088"/>
    <w:rsid w:val="00DE06B6"/>
    <w:rsid w:val="00DE09F5"/>
    <w:rsid w:val="00DE13CF"/>
    <w:rsid w:val="00DE3556"/>
    <w:rsid w:val="00DE35B6"/>
    <w:rsid w:val="00DE3FD8"/>
    <w:rsid w:val="00DE3FE8"/>
    <w:rsid w:val="00DE4605"/>
    <w:rsid w:val="00DE47BA"/>
    <w:rsid w:val="00DE4E9C"/>
    <w:rsid w:val="00DE5C79"/>
    <w:rsid w:val="00DE6112"/>
    <w:rsid w:val="00DE7092"/>
    <w:rsid w:val="00DE7B4F"/>
    <w:rsid w:val="00DF014C"/>
    <w:rsid w:val="00DF0411"/>
    <w:rsid w:val="00DF08B2"/>
    <w:rsid w:val="00DF09AA"/>
    <w:rsid w:val="00DF0DF9"/>
    <w:rsid w:val="00DF128E"/>
    <w:rsid w:val="00DF1C08"/>
    <w:rsid w:val="00DF1CDE"/>
    <w:rsid w:val="00DF1F4E"/>
    <w:rsid w:val="00DF1F72"/>
    <w:rsid w:val="00DF2915"/>
    <w:rsid w:val="00DF2A43"/>
    <w:rsid w:val="00DF2FDE"/>
    <w:rsid w:val="00DF4DD8"/>
    <w:rsid w:val="00DF5EB4"/>
    <w:rsid w:val="00DF705B"/>
    <w:rsid w:val="00E004DA"/>
    <w:rsid w:val="00E00F6A"/>
    <w:rsid w:val="00E01A9F"/>
    <w:rsid w:val="00E032A9"/>
    <w:rsid w:val="00E032C3"/>
    <w:rsid w:val="00E04B8C"/>
    <w:rsid w:val="00E0568A"/>
    <w:rsid w:val="00E06334"/>
    <w:rsid w:val="00E06FE3"/>
    <w:rsid w:val="00E06FE8"/>
    <w:rsid w:val="00E07178"/>
    <w:rsid w:val="00E073F8"/>
    <w:rsid w:val="00E07BF7"/>
    <w:rsid w:val="00E108D5"/>
    <w:rsid w:val="00E11221"/>
    <w:rsid w:val="00E1161D"/>
    <w:rsid w:val="00E1188E"/>
    <w:rsid w:val="00E1255B"/>
    <w:rsid w:val="00E128DC"/>
    <w:rsid w:val="00E13713"/>
    <w:rsid w:val="00E13DA1"/>
    <w:rsid w:val="00E15031"/>
    <w:rsid w:val="00E15A08"/>
    <w:rsid w:val="00E15E31"/>
    <w:rsid w:val="00E16CA1"/>
    <w:rsid w:val="00E170AF"/>
    <w:rsid w:val="00E17EE1"/>
    <w:rsid w:val="00E21AC1"/>
    <w:rsid w:val="00E2251B"/>
    <w:rsid w:val="00E2283B"/>
    <w:rsid w:val="00E235DB"/>
    <w:rsid w:val="00E243B6"/>
    <w:rsid w:val="00E24413"/>
    <w:rsid w:val="00E24552"/>
    <w:rsid w:val="00E25077"/>
    <w:rsid w:val="00E25E6D"/>
    <w:rsid w:val="00E26898"/>
    <w:rsid w:val="00E27305"/>
    <w:rsid w:val="00E27916"/>
    <w:rsid w:val="00E27B4E"/>
    <w:rsid w:val="00E27F4D"/>
    <w:rsid w:val="00E30A34"/>
    <w:rsid w:val="00E30B35"/>
    <w:rsid w:val="00E30E4C"/>
    <w:rsid w:val="00E30F57"/>
    <w:rsid w:val="00E311BF"/>
    <w:rsid w:val="00E31BF1"/>
    <w:rsid w:val="00E31E2E"/>
    <w:rsid w:val="00E31E30"/>
    <w:rsid w:val="00E31EAB"/>
    <w:rsid w:val="00E32644"/>
    <w:rsid w:val="00E32C03"/>
    <w:rsid w:val="00E32CCA"/>
    <w:rsid w:val="00E33A8D"/>
    <w:rsid w:val="00E33FDF"/>
    <w:rsid w:val="00E3456F"/>
    <w:rsid w:val="00E35BFA"/>
    <w:rsid w:val="00E36611"/>
    <w:rsid w:val="00E36908"/>
    <w:rsid w:val="00E37032"/>
    <w:rsid w:val="00E37215"/>
    <w:rsid w:val="00E373AD"/>
    <w:rsid w:val="00E37FE6"/>
    <w:rsid w:val="00E4002C"/>
    <w:rsid w:val="00E40707"/>
    <w:rsid w:val="00E407E9"/>
    <w:rsid w:val="00E40BDA"/>
    <w:rsid w:val="00E410A4"/>
    <w:rsid w:val="00E414C1"/>
    <w:rsid w:val="00E41900"/>
    <w:rsid w:val="00E41A3E"/>
    <w:rsid w:val="00E421BE"/>
    <w:rsid w:val="00E422CA"/>
    <w:rsid w:val="00E4252E"/>
    <w:rsid w:val="00E429F7"/>
    <w:rsid w:val="00E42AB7"/>
    <w:rsid w:val="00E43497"/>
    <w:rsid w:val="00E44654"/>
    <w:rsid w:val="00E447E9"/>
    <w:rsid w:val="00E44E6F"/>
    <w:rsid w:val="00E45629"/>
    <w:rsid w:val="00E47FDF"/>
    <w:rsid w:val="00E502BB"/>
    <w:rsid w:val="00E50C4A"/>
    <w:rsid w:val="00E51551"/>
    <w:rsid w:val="00E5228F"/>
    <w:rsid w:val="00E529FB"/>
    <w:rsid w:val="00E52A90"/>
    <w:rsid w:val="00E5366F"/>
    <w:rsid w:val="00E5380B"/>
    <w:rsid w:val="00E54DAB"/>
    <w:rsid w:val="00E54DCF"/>
    <w:rsid w:val="00E54FA8"/>
    <w:rsid w:val="00E55697"/>
    <w:rsid w:val="00E55AA5"/>
    <w:rsid w:val="00E56F50"/>
    <w:rsid w:val="00E5701F"/>
    <w:rsid w:val="00E57C2D"/>
    <w:rsid w:val="00E6175E"/>
    <w:rsid w:val="00E61BF4"/>
    <w:rsid w:val="00E62017"/>
    <w:rsid w:val="00E62A8D"/>
    <w:rsid w:val="00E62AC0"/>
    <w:rsid w:val="00E6330A"/>
    <w:rsid w:val="00E63765"/>
    <w:rsid w:val="00E63768"/>
    <w:rsid w:val="00E6413F"/>
    <w:rsid w:val="00E64809"/>
    <w:rsid w:val="00E649D7"/>
    <w:rsid w:val="00E66555"/>
    <w:rsid w:val="00E676B3"/>
    <w:rsid w:val="00E67719"/>
    <w:rsid w:val="00E67C47"/>
    <w:rsid w:val="00E70D81"/>
    <w:rsid w:val="00E711B1"/>
    <w:rsid w:val="00E71436"/>
    <w:rsid w:val="00E721D0"/>
    <w:rsid w:val="00E72B81"/>
    <w:rsid w:val="00E738C8"/>
    <w:rsid w:val="00E73F69"/>
    <w:rsid w:val="00E74AD2"/>
    <w:rsid w:val="00E759BB"/>
    <w:rsid w:val="00E75C52"/>
    <w:rsid w:val="00E76CCD"/>
    <w:rsid w:val="00E77081"/>
    <w:rsid w:val="00E772F4"/>
    <w:rsid w:val="00E7751E"/>
    <w:rsid w:val="00E77C25"/>
    <w:rsid w:val="00E77FD9"/>
    <w:rsid w:val="00E80A17"/>
    <w:rsid w:val="00E80B86"/>
    <w:rsid w:val="00E80DDE"/>
    <w:rsid w:val="00E81DD6"/>
    <w:rsid w:val="00E81FEE"/>
    <w:rsid w:val="00E82166"/>
    <w:rsid w:val="00E82425"/>
    <w:rsid w:val="00E827DE"/>
    <w:rsid w:val="00E82860"/>
    <w:rsid w:val="00E83850"/>
    <w:rsid w:val="00E845B5"/>
    <w:rsid w:val="00E849F3"/>
    <w:rsid w:val="00E8599A"/>
    <w:rsid w:val="00E85BCE"/>
    <w:rsid w:val="00E8616F"/>
    <w:rsid w:val="00E861E5"/>
    <w:rsid w:val="00E8634B"/>
    <w:rsid w:val="00E87B42"/>
    <w:rsid w:val="00E87C66"/>
    <w:rsid w:val="00E87CB5"/>
    <w:rsid w:val="00E87CFD"/>
    <w:rsid w:val="00E90803"/>
    <w:rsid w:val="00E913B6"/>
    <w:rsid w:val="00E91650"/>
    <w:rsid w:val="00E9180D"/>
    <w:rsid w:val="00E920E4"/>
    <w:rsid w:val="00E924D4"/>
    <w:rsid w:val="00E929C2"/>
    <w:rsid w:val="00E92C37"/>
    <w:rsid w:val="00E93E8D"/>
    <w:rsid w:val="00E942C1"/>
    <w:rsid w:val="00E95BDF"/>
    <w:rsid w:val="00E95DDC"/>
    <w:rsid w:val="00E9645C"/>
    <w:rsid w:val="00E964F8"/>
    <w:rsid w:val="00E965FB"/>
    <w:rsid w:val="00E968C9"/>
    <w:rsid w:val="00E96E70"/>
    <w:rsid w:val="00E97E7A"/>
    <w:rsid w:val="00EA09CD"/>
    <w:rsid w:val="00EA133A"/>
    <w:rsid w:val="00EA1E83"/>
    <w:rsid w:val="00EA1F95"/>
    <w:rsid w:val="00EA3239"/>
    <w:rsid w:val="00EA385F"/>
    <w:rsid w:val="00EA3D03"/>
    <w:rsid w:val="00EA41D6"/>
    <w:rsid w:val="00EA44DC"/>
    <w:rsid w:val="00EA4656"/>
    <w:rsid w:val="00EA4F0A"/>
    <w:rsid w:val="00EA581E"/>
    <w:rsid w:val="00EA671B"/>
    <w:rsid w:val="00EA6737"/>
    <w:rsid w:val="00EA7763"/>
    <w:rsid w:val="00EA788F"/>
    <w:rsid w:val="00EB0614"/>
    <w:rsid w:val="00EB0F2A"/>
    <w:rsid w:val="00EB12B5"/>
    <w:rsid w:val="00EB2650"/>
    <w:rsid w:val="00EB3414"/>
    <w:rsid w:val="00EB3772"/>
    <w:rsid w:val="00EB3C65"/>
    <w:rsid w:val="00EB418B"/>
    <w:rsid w:val="00EB4AAF"/>
    <w:rsid w:val="00EB571F"/>
    <w:rsid w:val="00EC0BD3"/>
    <w:rsid w:val="00EC0EC2"/>
    <w:rsid w:val="00EC1C1C"/>
    <w:rsid w:val="00EC1FF2"/>
    <w:rsid w:val="00EC232D"/>
    <w:rsid w:val="00EC2806"/>
    <w:rsid w:val="00EC284C"/>
    <w:rsid w:val="00EC29FE"/>
    <w:rsid w:val="00EC2DE1"/>
    <w:rsid w:val="00EC31F3"/>
    <w:rsid w:val="00EC33BB"/>
    <w:rsid w:val="00EC54EA"/>
    <w:rsid w:val="00EC5C05"/>
    <w:rsid w:val="00EC5E6C"/>
    <w:rsid w:val="00EC74B7"/>
    <w:rsid w:val="00EC7588"/>
    <w:rsid w:val="00EC79D8"/>
    <w:rsid w:val="00ED10C9"/>
    <w:rsid w:val="00ED2480"/>
    <w:rsid w:val="00ED2C12"/>
    <w:rsid w:val="00ED2E44"/>
    <w:rsid w:val="00ED311C"/>
    <w:rsid w:val="00ED313C"/>
    <w:rsid w:val="00ED39BE"/>
    <w:rsid w:val="00ED44BF"/>
    <w:rsid w:val="00ED5BD5"/>
    <w:rsid w:val="00ED5C0C"/>
    <w:rsid w:val="00ED624F"/>
    <w:rsid w:val="00ED6B04"/>
    <w:rsid w:val="00ED6B77"/>
    <w:rsid w:val="00ED7182"/>
    <w:rsid w:val="00ED7369"/>
    <w:rsid w:val="00EE321C"/>
    <w:rsid w:val="00EE3A64"/>
    <w:rsid w:val="00EE3D9F"/>
    <w:rsid w:val="00EE42DC"/>
    <w:rsid w:val="00EE4552"/>
    <w:rsid w:val="00EE46B5"/>
    <w:rsid w:val="00EE4928"/>
    <w:rsid w:val="00EE4C4D"/>
    <w:rsid w:val="00EE4EA2"/>
    <w:rsid w:val="00EE4EAF"/>
    <w:rsid w:val="00EE4F36"/>
    <w:rsid w:val="00EE563A"/>
    <w:rsid w:val="00EE5E0A"/>
    <w:rsid w:val="00EE652D"/>
    <w:rsid w:val="00EE6DA5"/>
    <w:rsid w:val="00EE6EE7"/>
    <w:rsid w:val="00EE770A"/>
    <w:rsid w:val="00EF0525"/>
    <w:rsid w:val="00EF07E5"/>
    <w:rsid w:val="00EF133B"/>
    <w:rsid w:val="00EF15D5"/>
    <w:rsid w:val="00EF1D52"/>
    <w:rsid w:val="00EF2E1E"/>
    <w:rsid w:val="00EF3977"/>
    <w:rsid w:val="00EF4529"/>
    <w:rsid w:val="00EF50C8"/>
    <w:rsid w:val="00EF51B5"/>
    <w:rsid w:val="00EF61C8"/>
    <w:rsid w:val="00EF647D"/>
    <w:rsid w:val="00EF66CC"/>
    <w:rsid w:val="00EF6C60"/>
    <w:rsid w:val="00EF706F"/>
    <w:rsid w:val="00EF7ED7"/>
    <w:rsid w:val="00F0038F"/>
    <w:rsid w:val="00F006EC"/>
    <w:rsid w:val="00F00D7A"/>
    <w:rsid w:val="00F01B1D"/>
    <w:rsid w:val="00F01F13"/>
    <w:rsid w:val="00F033F6"/>
    <w:rsid w:val="00F0384E"/>
    <w:rsid w:val="00F0396D"/>
    <w:rsid w:val="00F03C24"/>
    <w:rsid w:val="00F03C8A"/>
    <w:rsid w:val="00F0419A"/>
    <w:rsid w:val="00F04DDE"/>
    <w:rsid w:val="00F05DC2"/>
    <w:rsid w:val="00F05FA6"/>
    <w:rsid w:val="00F06586"/>
    <w:rsid w:val="00F06641"/>
    <w:rsid w:val="00F06FF6"/>
    <w:rsid w:val="00F0708A"/>
    <w:rsid w:val="00F0741C"/>
    <w:rsid w:val="00F07492"/>
    <w:rsid w:val="00F0771C"/>
    <w:rsid w:val="00F077CA"/>
    <w:rsid w:val="00F10369"/>
    <w:rsid w:val="00F10450"/>
    <w:rsid w:val="00F10698"/>
    <w:rsid w:val="00F10822"/>
    <w:rsid w:val="00F109F8"/>
    <w:rsid w:val="00F11CCE"/>
    <w:rsid w:val="00F12312"/>
    <w:rsid w:val="00F1238E"/>
    <w:rsid w:val="00F1255E"/>
    <w:rsid w:val="00F12B94"/>
    <w:rsid w:val="00F12F7B"/>
    <w:rsid w:val="00F130C4"/>
    <w:rsid w:val="00F1353C"/>
    <w:rsid w:val="00F137D1"/>
    <w:rsid w:val="00F139FD"/>
    <w:rsid w:val="00F13A3C"/>
    <w:rsid w:val="00F1441D"/>
    <w:rsid w:val="00F15657"/>
    <w:rsid w:val="00F1565C"/>
    <w:rsid w:val="00F15E54"/>
    <w:rsid w:val="00F15E69"/>
    <w:rsid w:val="00F168AB"/>
    <w:rsid w:val="00F1760C"/>
    <w:rsid w:val="00F20061"/>
    <w:rsid w:val="00F20369"/>
    <w:rsid w:val="00F2057F"/>
    <w:rsid w:val="00F20644"/>
    <w:rsid w:val="00F208FD"/>
    <w:rsid w:val="00F20A5C"/>
    <w:rsid w:val="00F20B3A"/>
    <w:rsid w:val="00F20DFB"/>
    <w:rsid w:val="00F2117E"/>
    <w:rsid w:val="00F21292"/>
    <w:rsid w:val="00F21957"/>
    <w:rsid w:val="00F21BAC"/>
    <w:rsid w:val="00F22117"/>
    <w:rsid w:val="00F226CC"/>
    <w:rsid w:val="00F22A03"/>
    <w:rsid w:val="00F22E8D"/>
    <w:rsid w:val="00F237C2"/>
    <w:rsid w:val="00F23DB5"/>
    <w:rsid w:val="00F23E1D"/>
    <w:rsid w:val="00F24A32"/>
    <w:rsid w:val="00F24E84"/>
    <w:rsid w:val="00F2516A"/>
    <w:rsid w:val="00F25304"/>
    <w:rsid w:val="00F25BD3"/>
    <w:rsid w:val="00F261C3"/>
    <w:rsid w:val="00F262F4"/>
    <w:rsid w:val="00F27D19"/>
    <w:rsid w:val="00F27EB8"/>
    <w:rsid w:val="00F3076C"/>
    <w:rsid w:val="00F3088B"/>
    <w:rsid w:val="00F310D8"/>
    <w:rsid w:val="00F310E6"/>
    <w:rsid w:val="00F315E7"/>
    <w:rsid w:val="00F31B65"/>
    <w:rsid w:val="00F31D63"/>
    <w:rsid w:val="00F31DE1"/>
    <w:rsid w:val="00F32F95"/>
    <w:rsid w:val="00F33F44"/>
    <w:rsid w:val="00F3457E"/>
    <w:rsid w:val="00F347DC"/>
    <w:rsid w:val="00F36108"/>
    <w:rsid w:val="00F3662E"/>
    <w:rsid w:val="00F36843"/>
    <w:rsid w:val="00F37194"/>
    <w:rsid w:val="00F3724C"/>
    <w:rsid w:val="00F37278"/>
    <w:rsid w:val="00F37384"/>
    <w:rsid w:val="00F37BFC"/>
    <w:rsid w:val="00F40CC5"/>
    <w:rsid w:val="00F40DE6"/>
    <w:rsid w:val="00F41053"/>
    <w:rsid w:val="00F410D6"/>
    <w:rsid w:val="00F41957"/>
    <w:rsid w:val="00F42203"/>
    <w:rsid w:val="00F4251D"/>
    <w:rsid w:val="00F42725"/>
    <w:rsid w:val="00F429EE"/>
    <w:rsid w:val="00F43ADD"/>
    <w:rsid w:val="00F43B81"/>
    <w:rsid w:val="00F4468B"/>
    <w:rsid w:val="00F4574D"/>
    <w:rsid w:val="00F47A89"/>
    <w:rsid w:val="00F47CBB"/>
    <w:rsid w:val="00F504FC"/>
    <w:rsid w:val="00F50FFA"/>
    <w:rsid w:val="00F510CB"/>
    <w:rsid w:val="00F513C4"/>
    <w:rsid w:val="00F516BB"/>
    <w:rsid w:val="00F52625"/>
    <w:rsid w:val="00F52C5C"/>
    <w:rsid w:val="00F533EE"/>
    <w:rsid w:val="00F53444"/>
    <w:rsid w:val="00F5461A"/>
    <w:rsid w:val="00F55BFB"/>
    <w:rsid w:val="00F5698D"/>
    <w:rsid w:val="00F56C65"/>
    <w:rsid w:val="00F600C4"/>
    <w:rsid w:val="00F60528"/>
    <w:rsid w:val="00F612EA"/>
    <w:rsid w:val="00F624D1"/>
    <w:rsid w:val="00F63610"/>
    <w:rsid w:val="00F64388"/>
    <w:rsid w:val="00F650FE"/>
    <w:rsid w:val="00F66A51"/>
    <w:rsid w:val="00F66E71"/>
    <w:rsid w:val="00F67768"/>
    <w:rsid w:val="00F67CBB"/>
    <w:rsid w:val="00F7031E"/>
    <w:rsid w:val="00F70790"/>
    <w:rsid w:val="00F71975"/>
    <w:rsid w:val="00F72852"/>
    <w:rsid w:val="00F72D74"/>
    <w:rsid w:val="00F73A84"/>
    <w:rsid w:val="00F744A7"/>
    <w:rsid w:val="00F74D81"/>
    <w:rsid w:val="00F75474"/>
    <w:rsid w:val="00F7589F"/>
    <w:rsid w:val="00F75B03"/>
    <w:rsid w:val="00F760B1"/>
    <w:rsid w:val="00F7782A"/>
    <w:rsid w:val="00F7783F"/>
    <w:rsid w:val="00F8024C"/>
    <w:rsid w:val="00F803C9"/>
    <w:rsid w:val="00F8045D"/>
    <w:rsid w:val="00F80EDA"/>
    <w:rsid w:val="00F8134A"/>
    <w:rsid w:val="00F8154A"/>
    <w:rsid w:val="00F8278A"/>
    <w:rsid w:val="00F82985"/>
    <w:rsid w:val="00F83490"/>
    <w:rsid w:val="00F836EE"/>
    <w:rsid w:val="00F83946"/>
    <w:rsid w:val="00F844B9"/>
    <w:rsid w:val="00F84BA9"/>
    <w:rsid w:val="00F856A3"/>
    <w:rsid w:val="00F85BAC"/>
    <w:rsid w:val="00F861FE"/>
    <w:rsid w:val="00F86295"/>
    <w:rsid w:val="00F86954"/>
    <w:rsid w:val="00F86CA6"/>
    <w:rsid w:val="00F87178"/>
    <w:rsid w:val="00F874AC"/>
    <w:rsid w:val="00F90E99"/>
    <w:rsid w:val="00F91327"/>
    <w:rsid w:val="00F9157D"/>
    <w:rsid w:val="00F918C1"/>
    <w:rsid w:val="00F918F0"/>
    <w:rsid w:val="00F9247F"/>
    <w:rsid w:val="00F93DC5"/>
    <w:rsid w:val="00F942E2"/>
    <w:rsid w:val="00F94784"/>
    <w:rsid w:val="00F94977"/>
    <w:rsid w:val="00F95B76"/>
    <w:rsid w:val="00F9656B"/>
    <w:rsid w:val="00F96EAF"/>
    <w:rsid w:val="00F97A0D"/>
    <w:rsid w:val="00F97E9A"/>
    <w:rsid w:val="00FA060D"/>
    <w:rsid w:val="00FA091B"/>
    <w:rsid w:val="00FA0AD5"/>
    <w:rsid w:val="00FA0D99"/>
    <w:rsid w:val="00FA154B"/>
    <w:rsid w:val="00FA1755"/>
    <w:rsid w:val="00FA1D53"/>
    <w:rsid w:val="00FA1FCA"/>
    <w:rsid w:val="00FA238C"/>
    <w:rsid w:val="00FA2A31"/>
    <w:rsid w:val="00FA3599"/>
    <w:rsid w:val="00FA39B3"/>
    <w:rsid w:val="00FA44E4"/>
    <w:rsid w:val="00FA4D19"/>
    <w:rsid w:val="00FA5801"/>
    <w:rsid w:val="00FA5C30"/>
    <w:rsid w:val="00FA6509"/>
    <w:rsid w:val="00FA66A8"/>
    <w:rsid w:val="00FA67B9"/>
    <w:rsid w:val="00FA67FA"/>
    <w:rsid w:val="00FA74A0"/>
    <w:rsid w:val="00FA7E11"/>
    <w:rsid w:val="00FB000C"/>
    <w:rsid w:val="00FB037C"/>
    <w:rsid w:val="00FB0FAF"/>
    <w:rsid w:val="00FB1775"/>
    <w:rsid w:val="00FB388F"/>
    <w:rsid w:val="00FB451B"/>
    <w:rsid w:val="00FB4611"/>
    <w:rsid w:val="00FB4EC6"/>
    <w:rsid w:val="00FB554A"/>
    <w:rsid w:val="00FB6507"/>
    <w:rsid w:val="00FB6514"/>
    <w:rsid w:val="00FB6AED"/>
    <w:rsid w:val="00FB6D51"/>
    <w:rsid w:val="00FB7828"/>
    <w:rsid w:val="00FC0738"/>
    <w:rsid w:val="00FC23CB"/>
    <w:rsid w:val="00FC26DA"/>
    <w:rsid w:val="00FC279C"/>
    <w:rsid w:val="00FC34AC"/>
    <w:rsid w:val="00FC43C9"/>
    <w:rsid w:val="00FC4A18"/>
    <w:rsid w:val="00FC50E0"/>
    <w:rsid w:val="00FC56E4"/>
    <w:rsid w:val="00FC57C2"/>
    <w:rsid w:val="00FC57E8"/>
    <w:rsid w:val="00FC5E8D"/>
    <w:rsid w:val="00FC7930"/>
    <w:rsid w:val="00FC7FC5"/>
    <w:rsid w:val="00FD02D9"/>
    <w:rsid w:val="00FD0F91"/>
    <w:rsid w:val="00FD12D1"/>
    <w:rsid w:val="00FD14DF"/>
    <w:rsid w:val="00FD185A"/>
    <w:rsid w:val="00FD2054"/>
    <w:rsid w:val="00FD2958"/>
    <w:rsid w:val="00FD29AE"/>
    <w:rsid w:val="00FD2B50"/>
    <w:rsid w:val="00FD305E"/>
    <w:rsid w:val="00FD34D3"/>
    <w:rsid w:val="00FD406E"/>
    <w:rsid w:val="00FD52DA"/>
    <w:rsid w:val="00FD5457"/>
    <w:rsid w:val="00FD5865"/>
    <w:rsid w:val="00FD59E6"/>
    <w:rsid w:val="00FD6DA3"/>
    <w:rsid w:val="00FD7A29"/>
    <w:rsid w:val="00FE0460"/>
    <w:rsid w:val="00FE17B3"/>
    <w:rsid w:val="00FE18F3"/>
    <w:rsid w:val="00FE2445"/>
    <w:rsid w:val="00FE2A19"/>
    <w:rsid w:val="00FE2F9A"/>
    <w:rsid w:val="00FE37AF"/>
    <w:rsid w:val="00FE5485"/>
    <w:rsid w:val="00FE6140"/>
    <w:rsid w:val="00FE66F5"/>
    <w:rsid w:val="00FE6C99"/>
    <w:rsid w:val="00FE6D7F"/>
    <w:rsid w:val="00FE799A"/>
    <w:rsid w:val="00FF011D"/>
    <w:rsid w:val="00FF0EBA"/>
    <w:rsid w:val="00FF1408"/>
    <w:rsid w:val="00FF22FD"/>
    <w:rsid w:val="00FF26CD"/>
    <w:rsid w:val="00FF2998"/>
    <w:rsid w:val="00FF30FC"/>
    <w:rsid w:val="00FF3B27"/>
    <w:rsid w:val="00FF4580"/>
    <w:rsid w:val="00FF67B5"/>
    <w:rsid w:val="00FF715A"/>
    <w:rsid w:val="00FF71C6"/>
    <w:rsid w:val="00FF74E3"/>
    <w:rsid w:val="00FF7580"/>
    <w:rsid w:val="00FF7602"/>
    <w:rsid w:val="00FF7645"/>
    <w:rsid w:val="00FF7AA3"/>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1"/>
    <o:shapelayout v:ext="edit">
      <o:idmap v:ext="edit" data="1"/>
    </o:shapelayout>
  </w:shapeDefaults>
  <w:decimalSymbol w:val="."/>
  <w:listSeparator w:val=","/>
  <w14:docId w14:val="4E38C8B7"/>
  <w15:docId w15:val="{DF913D0D-D476-49D2-BAC0-9214ECDB2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ngsana New" w:eastAsia="Calibri" w:hAnsi="Angsana New" w:cs="Angsana New"/>
        <w:color w:val="000000"/>
        <w:spacing w:val="-2"/>
        <w:sz w:val="32"/>
        <w:szCs w:val="32"/>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locked="1"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locked="1"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locked="1"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locked="1"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nhideWhenUsed="1"/>
    <w:lsdException w:name="Table Columns 4" w:semiHidden="1" w:uiPriority="0"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locked="1" w:semiHidden="1" w:uiPriority="0" w:unhideWhenUsed="1"/>
    <w:lsdException w:name="Table Grid" w:locked="1"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49D7"/>
    <w:pPr>
      <w:overflowPunct w:val="0"/>
      <w:autoSpaceDE w:val="0"/>
      <w:autoSpaceDN w:val="0"/>
      <w:adjustRightInd w:val="0"/>
      <w:textAlignment w:val="baseline"/>
    </w:pPr>
  </w:style>
  <w:style w:type="paragraph" w:styleId="Heading1">
    <w:name w:val="heading 1"/>
    <w:basedOn w:val="Normal"/>
    <w:next w:val="Normal"/>
    <w:link w:val="Heading1Char"/>
    <w:qFormat/>
    <w:rsid w:val="00E649D7"/>
    <w:pPr>
      <w:keepNext/>
      <w:spacing w:line="260" w:lineRule="exact"/>
      <w:jc w:val="thaiDistribute"/>
      <w:outlineLvl w:val="0"/>
    </w:pPr>
    <w:rPr>
      <w:b/>
      <w:bCs/>
      <w:i/>
      <w:iCs/>
      <w:sz w:val="24"/>
      <w:szCs w:val="24"/>
    </w:rPr>
  </w:style>
  <w:style w:type="paragraph" w:styleId="Heading2">
    <w:name w:val="heading 2"/>
    <w:basedOn w:val="Normal"/>
    <w:next w:val="Normal"/>
    <w:link w:val="Heading2Char"/>
    <w:qFormat/>
    <w:rsid w:val="00E649D7"/>
    <w:pPr>
      <w:keepNext/>
      <w:jc w:val="thaiDistribute"/>
      <w:outlineLvl w:val="1"/>
    </w:pPr>
    <w:rPr>
      <w:b/>
      <w:bCs/>
      <w:sz w:val="28"/>
      <w:szCs w:val="20"/>
      <w:u w:val="single"/>
    </w:rPr>
  </w:style>
  <w:style w:type="paragraph" w:styleId="Heading3">
    <w:name w:val="heading 3"/>
    <w:basedOn w:val="Normal"/>
    <w:next w:val="Normal"/>
    <w:link w:val="Heading3Char"/>
    <w:qFormat/>
    <w:locked/>
    <w:rsid w:val="00527362"/>
    <w:pPr>
      <w:keepNext/>
      <w:tabs>
        <w:tab w:val="left" w:pos="227"/>
        <w:tab w:val="left" w:pos="454"/>
        <w:tab w:val="left" w:pos="680"/>
        <w:tab w:val="left" w:pos="907"/>
      </w:tabs>
      <w:overflowPunct/>
      <w:autoSpaceDE/>
      <w:autoSpaceDN/>
      <w:adjustRightInd/>
      <w:spacing w:line="240" w:lineRule="atLeast"/>
      <w:textAlignment w:val="auto"/>
      <w:outlineLvl w:val="2"/>
    </w:pPr>
    <w:rPr>
      <w:rFonts w:ascii="Arial" w:eastAsia="Times New Roman" w:hAnsi="Arial" w:cs="Times New Roman"/>
      <w:i/>
      <w:iCs/>
      <w:color w:val="auto"/>
      <w:spacing w:val="0"/>
      <w:sz w:val="18"/>
      <w:szCs w:val="18"/>
    </w:rPr>
  </w:style>
  <w:style w:type="paragraph" w:styleId="Heading4">
    <w:name w:val="heading 4"/>
    <w:basedOn w:val="Normal"/>
    <w:next w:val="Normal"/>
    <w:link w:val="Heading4Char"/>
    <w:qFormat/>
    <w:rsid w:val="00E649D7"/>
    <w:pPr>
      <w:keepNext/>
      <w:spacing w:before="240" w:after="60"/>
      <w:outlineLvl w:val="3"/>
    </w:pPr>
    <w:rPr>
      <w:b/>
      <w:bCs/>
      <w:sz w:val="28"/>
      <w:szCs w:val="20"/>
    </w:rPr>
  </w:style>
  <w:style w:type="paragraph" w:styleId="Heading5">
    <w:name w:val="heading 5"/>
    <w:basedOn w:val="Normal"/>
    <w:next w:val="Normal"/>
    <w:link w:val="Heading5Char"/>
    <w:qFormat/>
    <w:rsid w:val="00E649D7"/>
    <w:pPr>
      <w:spacing w:before="240" w:after="60"/>
      <w:outlineLvl w:val="4"/>
    </w:pPr>
    <w:rPr>
      <w:b/>
      <w:bCs/>
      <w:i/>
      <w:iCs/>
      <w:sz w:val="26"/>
      <w:szCs w:val="26"/>
    </w:rPr>
  </w:style>
  <w:style w:type="paragraph" w:styleId="Heading6">
    <w:name w:val="heading 6"/>
    <w:basedOn w:val="Normal"/>
    <w:next w:val="Normal"/>
    <w:link w:val="Heading6Char"/>
    <w:qFormat/>
    <w:rsid w:val="00E649D7"/>
    <w:pPr>
      <w:keepNext/>
      <w:jc w:val="thaiDistribute"/>
      <w:outlineLvl w:val="5"/>
    </w:pPr>
    <w:rPr>
      <w:u w:val="single"/>
    </w:rPr>
  </w:style>
  <w:style w:type="paragraph" w:styleId="Heading7">
    <w:name w:val="heading 7"/>
    <w:basedOn w:val="Normal"/>
    <w:next w:val="Normal"/>
    <w:link w:val="Heading7Char"/>
    <w:qFormat/>
    <w:rsid w:val="00E649D7"/>
    <w:pPr>
      <w:keepNext/>
      <w:jc w:val="thaiDistribute"/>
      <w:outlineLvl w:val="6"/>
    </w:pPr>
    <w:rPr>
      <w:b/>
      <w:bCs/>
      <w:u w:val="single"/>
    </w:rPr>
  </w:style>
  <w:style w:type="paragraph" w:styleId="Heading8">
    <w:name w:val="heading 8"/>
    <w:basedOn w:val="Normal"/>
    <w:next w:val="Normal"/>
    <w:link w:val="Heading8Char"/>
    <w:qFormat/>
    <w:rsid w:val="00E429F7"/>
    <w:pPr>
      <w:keepNext/>
      <w:keepLines/>
      <w:spacing w:before="200"/>
      <w:outlineLvl w:val="7"/>
    </w:pPr>
    <w:rPr>
      <w:rFonts w:ascii="Cambria" w:hAnsi="Cambria"/>
      <w:color w:val="404040"/>
      <w:sz w:val="25"/>
      <w:szCs w:val="25"/>
    </w:rPr>
  </w:style>
  <w:style w:type="paragraph" w:styleId="Heading9">
    <w:name w:val="heading 9"/>
    <w:basedOn w:val="Normal"/>
    <w:next w:val="Normal"/>
    <w:link w:val="Heading9Char"/>
    <w:qFormat/>
    <w:rsid w:val="00E649D7"/>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649D7"/>
    <w:rPr>
      <w:rFonts w:ascii="Angsana New" w:hAnsi="Angsana New" w:cs="Angsana New"/>
      <w:b/>
      <w:bCs/>
      <w:i/>
      <w:iCs/>
      <w:sz w:val="24"/>
      <w:szCs w:val="24"/>
    </w:rPr>
  </w:style>
  <w:style w:type="character" w:customStyle="1" w:styleId="Heading2Char">
    <w:name w:val="Heading 2 Char"/>
    <w:link w:val="Heading2"/>
    <w:uiPriority w:val="99"/>
    <w:locked/>
    <w:rsid w:val="00E649D7"/>
    <w:rPr>
      <w:rFonts w:ascii="Angsana New" w:hAnsi="Angsana New" w:cs="Angsana New"/>
      <w:b/>
      <w:bCs/>
      <w:sz w:val="28"/>
      <w:u w:val="single"/>
    </w:rPr>
  </w:style>
  <w:style w:type="character" w:customStyle="1" w:styleId="Heading3Char">
    <w:name w:val="Heading 3 Char"/>
    <w:basedOn w:val="DefaultParagraphFont"/>
    <w:link w:val="Heading3"/>
    <w:rsid w:val="00527362"/>
    <w:rPr>
      <w:rFonts w:ascii="Arial" w:eastAsia="Times New Roman" w:hAnsi="Arial" w:cs="Times New Roman"/>
      <w:i/>
      <w:iCs/>
      <w:color w:val="auto"/>
      <w:spacing w:val="0"/>
      <w:sz w:val="18"/>
      <w:szCs w:val="18"/>
    </w:rPr>
  </w:style>
  <w:style w:type="character" w:customStyle="1" w:styleId="Heading4Char">
    <w:name w:val="Heading 4 Char"/>
    <w:link w:val="Heading4"/>
    <w:uiPriority w:val="99"/>
    <w:locked/>
    <w:rsid w:val="00E649D7"/>
    <w:rPr>
      <w:rFonts w:ascii="Times New Roman" w:hAnsi="Times New Roman" w:cs="AngsanaUPC"/>
      <w:b/>
      <w:bCs/>
      <w:sz w:val="28"/>
      <w:lang w:bidi="th-TH"/>
    </w:rPr>
  </w:style>
  <w:style w:type="character" w:customStyle="1" w:styleId="Heading5Char">
    <w:name w:val="Heading 5 Char"/>
    <w:link w:val="Heading5"/>
    <w:uiPriority w:val="99"/>
    <w:locked/>
    <w:rsid w:val="00E649D7"/>
    <w:rPr>
      <w:rFonts w:ascii="Times New Roman" w:hAnsi="Times New Roman" w:cs="AngsanaUPC"/>
      <w:b/>
      <w:bCs/>
      <w:i/>
      <w:iCs/>
      <w:sz w:val="26"/>
      <w:szCs w:val="26"/>
      <w:lang w:bidi="th-TH"/>
    </w:rPr>
  </w:style>
  <w:style w:type="character" w:customStyle="1" w:styleId="Heading6Char">
    <w:name w:val="Heading 6 Char"/>
    <w:link w:val="Heading6"/>
    <w:uiPriority w:val="99"/>
    <w:locked/>
    <w:rsid w:val="00E649D7"/>
    <w:rPr>
      <w:rFonts w:ascii="Angsana New" w:hAnsi="Angsana New" w:cs="Angsana New"/>
      <w:sz w:val="32"/>
      <w:szCs w:val="32"/>
      <w:u w:val="single"/>
    </w:rPr>
  </w:style>
  <w:style w:type="character" w:customStyle="1" w:styleId="Heading7Char">
    <w:name w:val="Heading 7 Char"/>
    <w:link w:val="Heading7"/>
    <w:locked/>
    <w:rsid w:val="00E649D7"/>
    <w:rPr>
      <w:rFonts w:ascii="Times New Roman" w:hAnsi="Times New Roman" w:cs="AngsanaUPC"/>
      <w:b/>
      <w:bCs/>
      <w:sz w:val="32"/>
      <w:szCs w:val="32"/>
      <w:u w:val="single"/>
      <w:lang w:bidi="th-TH"/>
    </w:rPr>
  </w:style>
  <w:style w:type="character" w:customStyle="1" w:styleId="Heading8Char">
    <w:name w:val="Heading 8 Char"/>
    <w:link w:val="Heading8"/>
    <w:uiPriority w:val="99"/>
    <w:semiHidden/>
    <w:locked/>
    <w:rsid w:val="00E429F7"/>
    <w:rPr>
      <w:rFonts w:ascii="Cambria" w:hAnsi="Cambria" w:cs="Angsana New"/>
      <w:color w:val="404040"/>
      <w:sz w:val="25"/>
      <w:szCs w:val="25"/>
    </w:rPr>
  </w:style>
  <w:style w:type="character" w:customStyle="1" w:styleId="Heading9Char">
    <w:name w:val="Heading 9 Char"/>
    <w:link w:val="Heading9"/>
    <w:uiPriority w:val="99"/>
    <w:locked/>
    <w:rsid w:val="00E649D7"/>
    <w:rPr>
      <w:rFonts w:ascii="Arial" w:hAnsi="Arial" w:cs="AngsanaUPC"/>
      <w:sz w:val="22"/>
      <w:szCs w:val="22"/>
      <w:lang w:bidi="th-TH"/>
    </w:rPr>
  </w:style>
  <w:style w:type="paragraph" w:styleId="MacroText">
    <w:name w:val="macro"/>
    <w:link w:val="MacroTextChar"/>
    <w:uiPriority w:val="99"/>
    <w:semiHidden/>
    <w:rsid w:val="00E649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uiPriority w:val="99"/>
    <w:semiHidden/>
    <w:locked/>
    <w:rsid w:val="00E649D7"/>
    <w:rPr>
      <w:rFonts w:ascii="Times New Roman" w:eastAsia="Times New Roman" w:hAnsi="Times New Roman" w:cs="EucrosiaUPC"/>
      <w:sz w:val="28"/>
      <w:szCs w:val="28"/>
      <w:lang w:val="en-US" w:eastAsia="en-US" w:bidi="th-TH"/>
    </w:rPr>
  </w:style>
  <w:style w:type="paragraph" w:styleId="Footer">
    <w:name w:val="footer"/>
    <w:basedOn w:val="Normal"/>
    <w:link w:val="FooterChar"/>
    <w:uiPriority w:val="99"/>
    <w:rsid w:val="00E649D7"/>
    <w:pPr>
      <w:tabs>
        <w:tab w:val="center" w:pos="4153"/>
        <w:tab w:val="right" w:pos="8306"/>
      </w:tabs>
    </w:pPr>
  </w:style>
  <w:style w:type="character" w:customStyle="1" w:styleId="FooterChar">
    <w:name w:val="Footer Char"/>
    <w:link w:val="Footer"/>
    <w:uiPriority w:val="99"/>
    <w:locked/>
    <w:rsid w:val="00E649D7"/>
    <w:rPr>
      <w:rFonts w:ascii="Times New Roman" w:hAnsi="Times New Roman" w:cs="AngsanaUPC"/>
      <w:sz w:val="32"/>
      <w:szCs w:val="32"/>
      <w:lang w:bidi="th-TH"/>
    </w:rPr>
  </w:style>
  <w:style w:type="paragraph" w:styleId="Header">
    <w:name w:val="header"/>
    <w:basedOn w:val="Normal"/>
    <w:link w:val="HeaderChar"/>
    <w:rsid w:val="00E649D7"/>
    <w:pPr>
      <w:tabs>
        <w:tab w:val="center" w:pos="4153"/>
        <w:tab w:val="right" w:pos="8306"/>
      </w:tabs>
    </w:pPr>
  </w:style>
  <w:style w:type="character" w:customStyle="1" w:styleId="HeaderChar">
    <w:name w:val="Header Char"/>
    <w:link w:val="Header"/>
    <w:locked/>
    <w:rsid w:val="00E649D7"/>
    <w:rPr>
      <w:rFonts w:ascii="Times New Roman" w:hAnsi="Times New Roman" w:cs="AngsanaUPC"/>
      <w:sz w:val="32"/>
      <w:szCs w:val="32"/>
      <w:lang w:bidi="th-TH"/>
    </w:rPr>
  </w:style>
  <w:style w:type="character" w:styleId="PageNumber">
    <w:name w:val="page number"/>
    <w:rsid w:val="00E649D7"/>
    <w:rPr>
      <w:rFonts w:cs="Times New Roman"/>
    </w:rPr>
  </w:style>
  <w:style w:type="table" w:styleId="TableGrid">
    <w:name w:val="Table Grid"/>
    <w:basedOn w:val="TableNormal"/>
    <w:uiPriority w:val="59"/>
    <w:rsid w:val="00E649D7"/>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E649D7"/>
    <w:pPr>
      <w:tabs>
        <w:tab w:val="left" w:pos="1080"/>
      </w:tabs>
      <w:jc w:val="both"/>
    </w:pPr>
    <w:rPr>
      <w:rFonts w:cs="BrowalliaUPC"/>
      <w:sz w:val="20"/>
      <w:szCs w:val="20"/>
    </w:rPr>
  </w:style>
  <w:style w:type="paragraph" w:styleId="Caption">
    <w:name w:val="caption"/>
    <w:basedOn w:val="Normal"/>
    <w:next w:val="Normal"/>
    <w:qFormat/>
    <w:rsid w:val="00E649D7"/>
    <w:pPr>
      <w:tabs>
        <w:tab w:val="left" w:pos="900"/>
      </w:tabs>
      <w:spacing w:before="120" w:after="120"/>
      <w:ind w:left="360"/>
      <w:jc w:val="both"/>
    </w:pPr>
    <w:rPr>
      <w:b/>
      <w:bCs/>
      <w:u w:val="single"/>
    </w:rPr>
  </w:style>
  <w:style w:type="paragraph" w:styleId="DocumentMap">
    <w:name w:val="Document Map"/>
    <w:basedOn w:val="Normal"/>
    <w:link w:val="DocumentMapChar"/>
    <w:rsid w:val="00E649D7"/>
    <w:pPr>
      <w:shd w:val="clear" w:color="auto" w:fill="000080"/>
    </w:pPr>
    <w:rPr>
      <w:rFonts w:ascii="Tahoma" w:hAnsi="Tahoma"/>
      <w:sz w:val="20"/>
      <w:szCs w:val="20"/>
    </w:rPr>
  </w:style>
  <w:style w:type="character" w:customStyle="1" w:styleId="DocumentMapChar">
    <w:name w:val="Document Map Char"/>
    <w:link w:val="DocumentMap"/>
    <w:locked/>
    <w:rsid w:val="00E649D7"/>
    <w:rPr>
      <w:rFonts w:ascii="Tahoma" w:hAnsi="Tahoma" w:cs="Tahoma"/>
      <w:sz w:val="20"/>
      <w:szCs w:val="20"/>
      <w:shd w:val="clear" w:color="auto" w:fill="000080"/>
    </w:rPr>
  </w:style>
  <w:style w:type="paragraph" w:styleId="BalloonText">
    <w:name w:val="Balloon Text"/>
    <w:basedOn w:val="Normal"/>
    <w:link w:val="BalloonTextChar"/>
    <w:semiHidden/>
    <w:rsid w:val="00E649D7"/>
    <w:rPr>
      <w:rFonts w:ascii="Tahoma" w:hAnsi="Tahoma"/>
      <w:sz w:val="16"/>
      <w:szCs w:val="16"/>
    </w:rPr>
  </w:style>
  <w:style w:type="character" w:customStyle="1" w:styleId="BalloonTextChar">
    <w:name w:val="Balloon Text Char"/>
    <w:link w:val="BalloonText"/>
    <w:uiPriority w:val="99"/>
    <w:semiHidden/>
    <w:locked/>
    <w:rsid w:val="00E649D7"/>
    <w:rPr>
      <w:rFonts w:ascii="Tahoma" w:hAnsi="Tahoma" w:cs="Tahoma"/>
      <w:sz w:val="16"/>
      <w:szCs w:val="16"/>
    </w:rPr>
  </w:style>
  <w:style w:type="paragraph" w:customStyle="1" w:styleId="InsideAddress">
    <w:name w:val="Inside Address"/>
    <w:basedOn w:val="Normal"/>
    <w:uiPriority w:val="99"/>
    <w:rsid w:val="00E649D7"/>
    <w:rPr>
      <w:rFonts w:hAnsi="Tms Rmn"/>
      <w:sz w:val="24"/>
      <w:szCs w:val="24"/>
    </w:rPr>
  </w:style>
  <w:style w:type="paragraph" w:customStyle="1" w:styleId="Char">
    <w:name w:val="Char"/>
    <w:basedOn w:val="Normal"/>
    <w:rsid w:val="00E649D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E649D7"/>
    <w:pPr>
      <w:spacing w:after="120" w:line="480" w:lineRule="auto"/>
    </w:pPr>
    <w:rPr>
      <w:rFonts w:hAnsi="Tms Rmn"/>
      <w:sz w:val="24"/>
      <w:szCs w:val="24"/>
    </w:rPr>
  </w:style>
  <w:style w:type="character" w:customStyle="1" w:styleId="BodyText2Char">
    <w:name w:val="Body Text 2 Char"/>
    <w:link w:val="BodyText2"/>
    <w:locked/>
    <w:rsid w:val="00E649D7"/>
    <w:rPr>
      <w:rFonts w:ascii="Times New Roman" w:eastAsia="Times New Roman" w:hAnsi="Tms Rmn" w:cs="Angsana New"/>
      <w:sz w:val="24"/>
      <w:szCs w:val="24"/>
    </w:rPr>
  </w:style>
  <w:style w:type="paragraph" w:styleId="BodyTextIndent">
    <w:name w:val="Body Text Indent"/>
    <w:basedOn w:val="Normal"/>
    <w:link w:val="BodyTextIndentChar"/>
    <w:rsid w:val="00E649D7"/>
    <w:pPr>
      <w:tabs>
        <w:tab w:val="left" w:pos="360"/>
      </w:tabs>
      <w:spacing w:before="80" w:after="80" w:line="380" w:lineRule="exact"/>
      <w:ind w:left="900" w:hanging="900"/>
      <w:jc w:val="thaiDistribute"/>
    </w:pPr>
  </w:style>
  <w:style w:type="character" w:customStyle="1" w:styleId="BodyTextIndentChar">
    <w:name w:val="Body Text Indent Char"/>
    <w:link w:val="BodyTextIndent"/>
    <w:locked/>
    <w:rsid w:val="00E649D7"/>
    <w:rPr>
      <w:rFonts w:ascii="Angsana New" w:hAnsi="Angsana New" w:cs="Angsana New"/>
      <w:sz w:val="32"/>
      <w:szCs w:val="32"/>
    </w:rPr>
  </w:style>
  <w:style w:type="paragraph" w:styleId="BlockText">
    <w:name w:val="Block Text"/>
    <w:basedOn w:val="Normal"/>
    <w:uiPriority w:val="99"/>
    <w:rsid w:val="00E649D7"/>
    <w:pPr>
      <w:tabs>
        <w:tab w:val="left" w:pos="900"/>
        <w:tab w:val="left" w:pos="1440"/>
        <w:tab w:val="left" w:pos="2160"/>
        <w:tab w:val="right" w:pos="7020"/>
        <w:tab w:val="right" w:pos="8280"/>
      </w:tabs>
      <w:spacing w:before="120" w:after="120" w:line="380" w:lineRule="exact"/>
      <w:ind w:left="900" w:right="-43" w:hanging="540"/>
      <w:jc w:val="both"/>
    </w:p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uiPriority w:val="99"/>
    <w:rsid w:val="00E649D7"/>
    <w:pPr>
      <w:overflowPunct/>
      <w:autoSpaceDE/>
      <w:autoSpaceDN/>
      <w:adjustRightInd/>
      <w:spacing w:after="160" w:line="240" w:lineRule="exact"/>
      <w:textAlignment w:val="auto"/>
    </w:pPr>
    <w:rPr>
      <w:rFonts w:ascii="Verdana" w:hAnsi="Verdana"/>
      <w:sz w:val="20"/>
      <w:szCs w:val="20"/>
      <w:lang w:bidi="ar-SA"/>
    </w:rPr>
  </w:style>
  <w:style w:type="paragraph" w:styleId="HTMLPreformatted">
    <w:name w:val="HTML Preformatted"/>
    <w:basedOn w:val="Normal"/>
    <w:link w:val="HTMLPreformattedChar"/>
    <w:uiPriority w:val="99"/>
    <w:rsid w:val="00E64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sz w:val="20"/>
      <w:szCs w:val="20"/>
    </w:rPr>
  </w:style>
  <w:style w:type="character" w:customStyle="1" w:styleId="HTMLPreformattedChar">
    <w:name w:val="HTML Preformatted Char"/>
    <w:link w:val="HTMLPreformatted"/>
    <w:uiPriority w:val="99"/>
    <w:locked/>
    <w:rsid w:val="00E649D7"/>
    <w:rPr>
      <w:rFonts w:ascii="Tahoma" w:hAnsi="Tahoma" w:cs="Tahoma"/>
      <w:sz w:val="20"/>
      <w:szCs w:val="20"/>
    </w:rPr>
  </w:style>
  <w:style w:type="paragraph" w:customStyle="1" w:styleId="CharCharChar">
    <w:name w:val="อักขระ Char อักขระ Char อักขระ Char"/>
    <w:basedOn w:val="Normal"/>
    <w:uiPriority w:val="99"/>
    <w:rsid w:val="00E649D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Char Char Char อักขระ Char"/>
    <w:basedOn w:val="Normal"/>
    <w:uiPriority w:val="99"/>
    <w:rsid w:val="00E649D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uiPriority w:val="99"/>
    <w:rsid w:val="00E649D7"/>
    <w:pPr>
      <w:overflowPunct/>
      <w:autoSpaceDE/>
      <w:autoSpaceDN/>
      <w:adjustRightInd/>
      <w:spacing w:after="160" w:line="240" w:lineRule="exact"/>
      <w:textAlignment w:val="auto"/>
    </w:pPr>
    <w:rPr>
      <w:rFonts w:ascii="Verdana" w:hAnsi="Verdana"/>
      <w:sz w:val="20"/>
      <w:szCs w:val="20"/>
      <w:lang w:bidi="ar-SA"/>
    </w:rPr>
  </w:style>
  <w:style w:type="paragraph" w:customStyle="1" w:styleId="Char5">
    <w:name w:val="Char5"/>
    <w:basedOn w:val="Normal"/>
    <w:uiPriority w:val="99"/>
    <w:rsid w:val="00E30E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uiPriority w:val="99"/>
    <w:rsid w:val="00E87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uiPriority w:val="99"/>
    <w:rsid w:val="00C0317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E429F7"/>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374575"/>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B23EE7"/>
    <w:pPr>
      <w:ind w:left="720"/>
    </w:pPr>
    <w:rPr>
      <w:szCs w:val="40"/>
    </w:rPr>
  </w:style>
  <w:style w:type="paragraph" w:styleId="BodyTextIndent3">
    <w:name w:val="Body Text Indent 3"/>
    <w:basedOn w:val="Normal"/>
    <w:link w:val="BodyTextIndent3Char"/>
    <w:rsid w:val="009D1D7B"/>
    <w:pPr>
      <w:spacing w:after="120"/>
      <w:ind w:left="283"/>
    </w:pPr>
    <w:rPr>
      <w:sz w:val="20"/>
      <w:szCs w:val="20"/>
    </w:rPr>
  </w:style>
  <w:style w:type="character" w:customStyle="1" w:styleId="BodyTextIndent3Char">
    <w:name w:val="Body Text Indent 3 Char"/>
    <w:link w:val="BodyTextIndent3"/>
    <w:uiPriority w:val="99"/>
    <w:semiHidden/>
    <w:locked/>
    <w:rsid w:val="009D1D7B"/>
    <w:rPr>
      <w:rFonts w:ascii="Times New Roman" w:hAnsi="Times New Roman" w:cs="Angsana New"/>
      <w:sz w:val="20"/>
      <w:szCs w:val="20"/>
    </w:rPr>
  </w:style>
  <w:style w:type="paragraph" w:customStyle="1" w:styleId="AccPolicyHeading">
    <w:name w:val="Acc Policy Heading"/>
    <w:basedOn w:val="MacroText"/>
    <w:next w:val="10"/>
    <w:autoRedefine/>
    <w:rsid w:val="00B94B71"/>
  </w:style>
  <w:style w:type="paragraph" w:styleId="BodyText">
    <w:name w:val="Body Text"/>
    <w:aliases w:val="bt,body text,Body"/>
    <w:basedOn w:val="Normal"/>
    <w:link w:val="BodyTextChar"/>
    <w:rsid w:val="00B94B71"/>
    <w:pPr>
      <w:spacing w:after="120"/>
    </w:pPr>
    <w:rPr>
      <w:sz w:val="40"/>
      <w:szCs w:val="40"/>
    </w:rPr>
  </w:style>
  <w:style w:type="character" w:customStyle="1" w:styleId="BodyTextChar">
    <w:name w:val="Body Text Char"/>
    <w:aliases w:val="bt Char,body text Char,Body Char"/>
    <w:link w:val="BodyText"/>
    <w:locked/>
    <w:rsid w:val="00B94B71"/>
    <w:rPr>
      <w:rFonts w:ascii="Times New Roman" w:hAnsi="Times New Roman" w:cs="Angsana New"/>
      <w:sz w:val="40"/>
      <w:szCs w:val="40"/>
    </w:rPr>
  </w:style>
  <w:style w:type="paragraph" w:styleId="BodyTextIndent2">
    <w:name w:val="Body Text Indent 2"/>
    <w:basedOn w:val="Normal"/>
    <w:link w:val="BodyTextIndent2Char"/>
    <w:rsid w:val="00B94B71"/>
    <w:pPr>
      <w:spacing w:after="120" w:line="480" w:lineRule="auto"/>
      <w:ind w:left="283"/>
    </w:pPr>
    <w:rPr>
      <w:sz w:val="40"/>
      <w:szCs w:val="40"/>
    </w:rPr>
  </w:style>
  <w:style w:type="character" w:customStyle="1" w:styleId="BodyTextIndent2Char">
    <w:name w:val="Body Text Indent 2 Char"/>
    <w:link w:val="BodyTextIndent2"/>
    <w:uiPriority w:val="99"/>
    <w:locked/>
    <w:rsid w:val="00B94B71"/>
    <w:rPr>
      <w:rFonts w:ascii="Times New Roman" w:hAnsi="Times New Roman" w:cs="Angsana New"/>
      <w:sz w:val="40"/>
      <w:szCs w:val="40"/>
    </w:rPr>
  </w:style>
  <w:style w:type="paragraph" w:customStyle="1" w:styleId="a">
    <w:name w:val="???????"/>
    <w:basedOn w:val="Normal"/>
    <w:rsid w:val="00552425"/>
    <w:pPr>
      <w:tabs>
        <w:tab w:val="left" w:pos="1080"/>
      </w:tabs>
      <w:overflowPunct/>
      <w:autoSpaceDE/>
      <w:autoSpaceDN/>
      <w:adjustRightInd/>
      <w:ind w:left="850" w:hanging="425"/>
      <w:jc w:val="thaiDistribute"/>
      <w:textAlignment w:val="auto"/>
    </w:pPr>
    <w:rPr>
      <w:sz w:val="30"/>
      <w:szCs w:val="30"/>
    </w:rPr>
  </w:style>
  <w:style w:type="paragraph" w:customStyle="1" w:styleId="Default">
    <w:name w:val="Default"/>
    <w:rsid w:val="00366ED3"/>
    <w:pPr>
      <w:widowControl w:val="0"/>
      <w:autoSpaceDE w:val="0"/>
      <w:autoSpaceDN w:val="0"/>
      <w:adjustRightInd w:val="0"/>
    </w:pPr>
    <w:rPr>
      <w:rFonts w:ascii="EucrosiaUPC" w:eastAsia="Times New Roman" w:cs="EucrosiaUPC"/>
      <w:sz w:val="24"/>
      <w:szCs w:val="24"/>
    </w:rPr>
  </w:style>
  <w:style w:type="paragraph" w:customStyle="1" w:styleId="CM2">
    <w:name w:val="CM2"/>
    <w:basedOn w:val="Default"/>
    <w:next w:val="Default"/>
    <w:uiPriority w:val="99"/>
    <w:rsid w:val="00366ED3"/>
    <w:rPr>
      <w:rFonts w:ascii="Calibri"/>
      <w:color w:val="auto"/>
    </w:rPr>
  </w:style>
  <w:style w:type="paragraph" w:customStyle="1" w:styleId="3">
    <w:name w:val="?????3????"/>
    <w:basedOn w:val="Normal"/>
    <w:uiPriority w:val="99"/>
    <w:rsid w:val="00CA6307"/>
    <w:pPr>
      <w:tabs>
        <w:tab w:val="left" w:pos="360"/>
        <w:tab w:val="left" w:pos="720"/>
      </w:tabs>
      <w:overflowPunct/>
      <w:autoSpaceDE/>
      <w:autoSpaceDN/>
      <w:adjustRightInd/>
      <w:textAlignment w:val="auto"/>
    </w:pPr>
    <w:rPr>
      <w:rFonts w:ascii="Book Antiqua" w:hAnsi="Book Antiqua"/>
      <w:sz w:val="22"/>
      <w:szCs w:val="22"/>
      <w:lang w:val="th-TH"/>
    </w:rPr>
  </w:style>
  <w:style w:type="paragraph" w:customStyle="1" w:styleId="a0">
    <w:name w:val="¢éÍ¤ÇÒÁ"/>
    <w:basedOn w:val="Normal"/>
    <w:rsid w:val="00527362"/>
    <w:pPr>
      <w:tabs>
        <w:tab w:val="left" w:pos="1080"/>
      </w:tabs>
      <w:overflowPunct/>
      <w:autoSpaceDE/>
      <w:autoSpaceDN/>
      <w:adjustRightInd/>
      <w:textAlignment w:val="auto"/>
    </w:pPr>
    <w:rPr>
      <w:rFonts w:ascii="Times New Roman" w:eastAsia="Times New Roman" w:hAnsi="Times New Roman" w:cs="BrowalliaUPC"/>
      <w:color w:val="auto"/>
      <w:spacing w:val="0"/>
      <w:sz w:val="30"/>
      <w:szCs w:val="30"/>
      <w:lang w:val="th-TH"/>
    </w:rPr>
  </w:style>
  <w:style w:type="paragraph" w:customStyle="1" w:styleId="30">
    <w:name w:val="µÒÃÒ§3ªèÍ§"/>
    <w:basedOn w:val="Normal"/>
    <w:rsid w:val="00527362"/>
    <w:pPr>
      <w:tabs>
        <w:tab w:val="left" w:pos="360"/>
        <w:tab w:val="left" w:pos="720"/>
      </w:tabs>
      <w:overflowPunct/>
      <w:autoSpaceDE/>
      <w:autoSpaceDN/>
      <w:adjustRightInd/>
      <w:textAlignment w:val="auto"/>
    </w:pPr>
    <w:rPr>
      <w:rFonts w:ascii="Book Antiqua" w:eastAsia="Times New Roman" w:hAnsi="Book Antiqua"/>
      <w:color w:val="auto"/>
      <w:spacing w:val="0"/>
      <w:sz w:val="22"/>
      <w:szCs w:val="22"/>
      <w:lang w:val="th-TH"/>
    </w:rPr>
  </w:style>
  <w:style w:type="paragraph" w:styleId="BodyText3">
    <w:name w:val="Body Text 3"/>
    <w:basedOn w:val="Normal"/>
    <w:link w:val="BodyText3Char"/>
    <w:unhideWhenUsed/>
    <w:rsid w:val="00527362"/>
    <w:pPr>
      <w:spacing w:after="120"/>
    </w:pPr>
    <w:rPr>
      <w:sz w:val="16"/>
      <w:szCs w:val="20"/>
    </w:rPr>
  </w:style>
  <w:style w:type="character" w:customStyle="1" w:styleId="BodyText3Char">
    <w:name w:val="Body Text 3 Char"/>
    <w:basedOn w:val="DefaultParagraphFont"/>
    <w:link w:val="BodyText3"/>
    <w:rsid w:val="00527362"/>
    <w:rPr>
      <w:sz w:val="16"/>
      <w:szCs w:val="20"/>
    </w:rPr>
  </w:style>
  <w:style w:type="character" w:customStyle="1" w:styleId="AAAddress">
    <w:name w:val="AA Address"/>
    <w:rsid w:val="0052736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527362"/>
    <w:rPr>
      <w:rFonts w:ascii="Arial" w:hAnsi="Arial"/>
      <w:dstrike w:val="0"/>
      <w:noProof w:val="0"/>
      <w:color w:val="auto"/>
      <w:spacing w:val="0"/>
      <w:w w:val="100"/>
      <w:position w:val="0"/>
      <w:sz w:val="14"/>
      <w:szCs w:val="14"/>
      <w:vertAlign w:val="baseline"/>
      <w:lang w:val="en-US"/>
    </w:rPr>
  </w:style>
  <w:style w:type="paragraph" w:styleId="ListBullet">
    <w:name w:val="List Bullet"/>
    <w:basedOn w:val="Normal"/>
    <w:rsid w:val="00527362"/>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eastAsia="Times New Roman" w:hAnsi="Arial"/>
      <w:color w:val="auto"/>
      <w:spacing w:val="0"/>
      <w:sz w:val="18"/>
      <w:szCs w:val="18"/>
    </w:rPr>
  </w:style>
  <w:style w:type="paragraph" w:styleId="ListBullet2">
    <w:name w:val="List Bullet 2"/>
    <w:basedOn w:val="Normal"/>
    <w:rsid w:val="00527362"/>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rFonts w:ascii="Arial" w:eastAsia="Times New Roman" w:hAnsi="Arial"/>
      <w:color w:val="auto"/>
      <w:spacing w:val="0"/>
      <w:sz w:val="18"/>
      <w:szCs w:val="18"/>
    </w:rPr>
  </w:style>
  <w:style w:type="paragraph" w:styleId="ListBullet3">
    <w:name w:val="List Bullet 3"/>
    <w:basedOn w:val="Normal"/>
    <w:rsid w:val="00527362"/>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rFonts w:ascii="Arial" w:eastAsia="Times New Roman" w:hAnsi="Arial"/>
      <w:color w:val="auto"/>
      <w:spacing w:val="0"/>
      <w:sz w:val="18"/>
      <w:szCs w:val="18"/>
    </w:rPr>
  </w:style>
  <w:style w:type="paragraph" w:styleId="ListBullet4">
    <w:name w:val="List Bullet 4"/>
    <w:basedOn w:val="Normal"/>
    <w:rsid w:val="00527362"/>
    <w:pPr>
      <w:numPr>
        <w:numId w:val="2"/>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rFonts w:ascii="Arial" w:eastAsia="Times New Roman" w:hAnsi="Arial"/>
      <w:color w:val="auto"/>
      <w:spacing w:val="0"/>
      <w:sz w:val="18"/>
      <w:szCs w:val="18"/>
    </w:rPr>
  </w:style>
  <w:style w:type="paragraph" w:styleId="ListNumber">
    <w:name w:val="List Number"/>
    <w:basedOn w:val="Normal"/>
    <w:rsid w:val="00527362"/>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eastAsia="Times New Roman" w:hAnsi="Arial"/>
      <w:color w:val="auto"/>
      <w:spacing w:val="0"/>
      <w:sz w:val="18"/>
      <w:szCs w:val="18"/>
    </w:rPr>
  </w:style>
  <w:style w:type="paragraph" w:styleId="ListNumber2">
    <w:name w:val="List Number 2"/>
    <w:basedOn w:val="Normal"/>
    <w:rsid w:val="00527362"/>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rFonts w:ascii="Arial" w:eastAsia="Times New Roman" w:hAnsi="Arial"/>
      <w:color w:val="auto"/>
      <w:spacing w:val="0"/>
      <w:sz w:val="18"/>
      <w:szCs w:val="18"/>
    </w:rPr>
  </w:style>
  <w:style w:type="paragraph" w:styleId="ListNumber3">
    <w:name w:val="List Number 3"/>
    <w:basedOn w:val="Normal"/>
    <w:rsid w:val="00527362"/>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rFonts w:ascii="Arial" w:eastAsia="Times New Roman" w:hAnsi="Arial"/>
      <w:color w:val="auto"/>
      <w:spacing w:val="0"/>
      <w:sz w:val="18"/>
      <w:szCs w:val="18"/>
    </w:rPr>
  </w:style>
  <w:style w:type="paragraph" w:styleId="NormalIndent">
    <w:name w:val="Normal Indent"/>
    <w:basedOn w:val="Normal"/>
    <w:rsid w:val="00527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textAlignment w:val="auto"/>
    </w:pPr>
    <w:rPr>
      <w:rFonts w:ascii="Arial" w:eastAsia="Times New Roman" w:hAnsi="Arial"/>
      <w:color w:val="auto"/>
      <w:spacing w:val="0"/>
      <w:sz w:val="18"/>
      <w:szCs w:val="18"/>
    </w:rPr>
  </w:style>
  <w:style w:type="paragraph" w:customStyle="1" w:styleId="AAFrameAddress">
    <w:name w:val="AA Frame Address"/>
    <w:basedOn w:val="Heading1"/>
    <w:rsid w:val="00527362"/>
    <w:pPr>
      <w:framePr w:w="2812" w:h="1701" w:hSpace="142" w:vSpace="142" w:wrap="around" w:vAnchor="page" w:hAnchor="page" w:x="8024" w:y="2723"/>
      <w:shd w:val="clear" w:color="FFFFFF" w:fill="auto"/>
      <w:overflowPunct/>
      <w:autoSpaceDE/>
      <w:autoSpaceDN/>
      <w:adjustRightInd/>
      <w:spacing w:after="90" w:line="240" w:lineRule="auto"/>
      <w:ind w:hanging="284"/>
      <w:jc w:val="left"/>
      <w:textAlignment w:val="auto"/>
    </w:pPr>
    <w:rPr>
      <w:rFonts w:ascii="Arial" w:eastAsia="Times New Roman" w:hAnsi="Arial" w:cs="Times New Roman"/>
      <w:i w:val="0"/>
      <w:iCs w:val="0"/>
      <w:noProof/>
      <w:color w:val="auto"/>
      <w:spacing w:val="0"/>
      <w:sz w:val="18"/>
      <w:szCs w:val="18"/>
      <w:u w:val="single"/>
    </w:rPr>
  </w:style>
  <w:style w:type="paragraph" w:styleId="ListNumber5">
    <w:name w:val="List Number 5"/>
    <w:basedOn w:val="Normal"/>
    <w:rsid w:val="00527362"/>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rFonts w:ascii="Arial" w:eastAsia="Times New Roman" w:hAnsi="Arial"/>
      <w:color w:val="auto"/>
      <w:spacing w:val="0"/>
      <w:sz w:val="18"/>
      <w:szCs w:val="18"/>
    </w:rPr>
  </w:style>
  <w:style w:type="paragraph" w:styleId="ListNumber4">
    <w:name w:val="List Number 4"/>
    <w:basedOn w:val="Normal"/>
    <w:rsid w:val="00527362"/>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eastAsia="Times New Roman" w:hAnsi="Arial"/>
      <w:color w:val="auto"/>
      <w:spacing w:val="0"/>
      <w:sz w:val="18"/>
      <w:szCs w:val="18"/>
    </w:rPr>
  </w:style>
  <w:style w:type="paragraph" w:styleId="TOC2">
    <w:name w:val="toc 2"/>
    <w:basedOn w:val="Normal"/>
    <w:next w:val="Normal"/>
    <w:semiHidden/>
    <w:locked/>
    <w:rsid w:val="00527362"/>
    <w:pPr>
      <w:tabs>
        <w:tab w:val="left" w:pos="227"/>
        <w:tab w:val="left" w:pos="454"/>
        <w:tab w:val="left" w:pos="680"/>
        <w:tab w:val="left" w:pos="907"/>
      </w:tabs>
      <w:overflowPunct/>
      <w:autoSpaceDE/>
      <w:autoSpaceDN/>
      <w:adjustRightInd/>
      <w:spacing w:before="240" w:line="240" w:lineRule="atLeast"/>
      <w:textAlignment w:val="auto"/>
    </w:pPr>
    <w:rPr>
      <w:rFonts w:ascii="Arial" w:eastAsia="Times New Roman" w:hAnsi="Arial" w:cs="Times New Roman"/>
      <w:b/>
      <w:bCs/>
      <w:color w:val="auto"/>
      <w:spacing w:val="0"/>
      <w:sz w:val="18"/>
      <w:szCs w:val="18"/>
    </w:rPr>
  </w:style>
  <w:style w:type="paragraph" w:styleId="ListBullet5">
    <w:name w:val="List Bullet 5"/>
    <w:basedOn w:val="Normal"/>
    <w:rsid w:val="0052736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702" w:hanging="284"/>
      <w:textAlignment w:val="auto"/>
    </w:pPr>
    <w:rPr>
      <w:rFonts w:ascii="Arial" w:eastAsia="Times New Roman" w:hAnsi="Arial"/>
      <w:color w:val="auto"/>
      <w:spacing w:val="0"/>
      <w:sz w:val="18"/>
      <w:szCs w:val="18"/>
    </w:rPr>
  </w:style>
  <w:style w:type="paragraph" w:styleId="BodyTextFirstIndent">
    <w:name w:val="Body Text First Indent"/>
    <w:basedOn w:val="BodyText"/>
    <w:link w:val="BodyTextFirstIndentChar"/>
    <w:rsid w:val="00527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firstLine="284"/>
      <w:textAlignment w:val="auto"/>
    </w:pPr>
    <w:rPr>
      <w:rFonts w:ascii="Arial" w:eastAsia="Times New Roman" w:hAnsi="Arial"/>
      <w:color w:val="auto"/>
      <w:spacing w:val="0"/>
      <w:sz w:val="18"/>
      <w:szCs w:val="18"/>
    </w:rPr>
  </w:style>
  <w:style w:type="character" w:customStyle="1" w:styleId="BodyTextFirstIndentChar">
    <w:name w:val="Body Text First Indent Char"/>
    <w:basedOn w:val="BodyTextChar"/>
    <w:link w:val="BodyTextFirstIndent"/>
    <w:rsid w:val="00527362"/>
    <w:rPr>
      <w:rFonts w:ascii="Arial" w:eastAsia="Times New Roman" w:hAnsi="Arial" w:cs="Angsana New"/>
      <w:color w:val="auto"/>
      <w:spacing w:val="0"/>
      <w:sz w:val="18"/>
      <w:szCs w:val="18"/>
    </w:rPr>
  </w:style>
  <w:style w:type="paragraph" w:styleId="BodyTextFirstIndent2">
    <w:name w:val="Body Text First Indent 2"/>
    <w:basedOn w:val="BodyTextIndent"/>
    <w:link w:val="BodyTextFirstIndent2Char"/>
    <w:rsid w:val="00527362"/>
    <w:pPr>
      <w:tabs>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0" w:after="120" w:line="240" w:lineRule="atLeast"/>
      <w:ind w:left="284" w:firstLine="284"/>
      <w:jc w:val="left"/>
      <w:textAlignment w:val="auto"/>
    </w:pPr>
    <w:rPr>
      <w:rFonts w:ascii="Arial" w:eastAsia="Times New Roman" w:hAnsi="Arial"/>
      <w:color w:val="auto"/>
      <w:spacing w:val="0"/>
      <w:sz w:val="18"/>
      <w:szCs w:val="18"/>
    </w:rPr>
  </w:style>
  <w:style w:type="character" w:customStyle="1" w:styleId="BodyTextFirstIndent2Char">
    <w:name w:val="Body Text First Indent 2 Char"/>
    <w:basedOn w:val="BodyTextIndentChar"/>
    <w:link w:val="BodyTextFirstIndent2"/>
    <w:rsid w:val="00527362"/>
    <w:rPr>
      <w:rFonts w:ascii="Arial" w:eastAsia="Times New Roman" w:hAnsi="Arial" w:cs="Angsana New"/>
      <w:color w:val="auto"/>
      <w:spacing w:val="0"/>
      <w:sz w:val="18"/>
      <w:szCs w:val="18"/>
    </w:rPr>
  </w:style>
  <w:style w:type="character" w:styleId="Strong">
    <w:name w:val="Strong"/>
    <w:qFormat/>
    <w:locked/>
    <w:rsid w:val="00527362"/>
    <w:rPr>
      <w:rFonts w:cs="Times New Roman"/>
      <w:b/>
      <w:bCs/>
    </w:rPr>
  </w:style>
  <w:style w:type="paragraph" w:customStyle="1" w:styleId="AA1stlevelbullet">
    <w:name w:val="AA 1st level bullet"/>
    <w:basedOn w:val="Normal"/>
    <w:rsid w:val="00527362"/>
    <w:pPr>
      <w:numPr>
        <w:numId w:val="11"/>
      </w:numPr>
      <w:tabs>
        <w:tab w:val="clear" w:pos="283"/>
        <w:tab w:val="left" w:pos="227"/>
      </w:tabs>
      <w:overflowPunct/>
      <w:autoSpaceDE/>
      <w:autoSpaceDN/>
      <w:adjustRightInd/>
      <w:spacing w:line="240" w:lineRule="atLeast"/>
      <w:ind w:left="227" w:hanging="227"/>
      <w:textAlignment w:val="auto"/>
    </w:pPr>
    <w:rPr>
      <w:rFonts w:ascii="Arial" w:eastAsia="Times New Roman" w:hAnsi="Arial"/>
      <w:color w:val="auto"/>
      <w:spacing w:val="0"/>
      <w:sz w:val="18"/>
      <w:szCs w:val="18"/>
    </w:rPr>
  </w:style>
  <w:style w:type="paragraph" w:customStyle="1" w:styleId="AAFrameLogo">
    <w:name w:val="AA Frame Logo"/>
    <w:basedOn w:val="Normal"/>
    <w:rsid w:val="0052736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eastAsia="Times New Roman" w:hAnsi="Arial"/>
      <w:color w:val="auto"/>
      <w:spacing w:val="0"/>
      <w:sz w:val="18"/>
      <w:szCs w:val="18"/>
    </w:rPr>
  </w:style>
  <w:style w:type="character" w:customStyle="1" w:styleId="AACopyright">
    <w:name w:val="AA Copyright"/>
    <w:rsid w:val="00527362"/>
    <w:rPr>
      <w:rFonts w:ascii="Arial" w:hAnsi="Arial"/>
      <w:sz w:val="13"/>
      <w:szCs w:val="13"/>
    </w:rPr>
  </w:style>
  <w:style w:type="paragraph" w:customStyle="1" w:styleId="AA2ndlevelbullet">
    <w:name w:val="AA 2nd level bullet"/>
    <w:basedOn w:val="AA1stlevelbullet"/>
    <w:rsid w:val="00527362"/>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527362"/>
    <w:pPr>
      <w:numPr>
        <w:numId w:val="12"/>
      </w:numPr>
      <w:tabs>
        <w:tab w:val="clear" w:pos="283"/>
        <w:tab w:val="left" w:pos="284"/>
      </w:tabs>
      <w:overflowPunct/>
      <w:autoSpaceDE/>
      <w:autoSpaceDN/>
      <w:adjustRightInd/>
      <w:spacing w:line="240" w:lineRule="atLeast"/>
      <w:ind w:left="0" w:firstLine="0"/>
      <w:textAlignment w:val="auto"/>
    </w:pPr>
    <w:rPr>
      <w:rFonts w:ascii="Arial" w:eastAsia="Times New Roman" w:hAnsi="Arial"/>
      <w:color w:val="auto"/>
      <w:spacing w:val="0"/>
      <w:sz w:val="18"/>
      <w:szCs w:val="18"/>
    </w:rPr>
  </w:style>
  <w:style w:type="paragraph" w:customStyle="1" w:styleId="ReportMenuBar">
    <w:name w:val="ReportMenuBar"/>
    <w:basedOn w:val="Normal"/>
    <w:rsid w:val="00527362"/>
    <w:pPr>
      <w:tabs>
        <w:tab w:val="left" w:pos="227"/>
        <w:tab w:val="left" w:pos="454"/>
        <w:tab w:val="left" w:pos="680"/>
        <w:tab w:val="left" w:pos="907"/>
      </w:tabs>
      <w:overflowPunct/>
      <w:autoSpaceDE/>
      <w:autoSpaceDN/>
      <w:adjustRightInd/>
      <w:spacing w:line="240" w:lineRule="atLeast"/>
      <w:textAlignment w:val="auto"/>
    </w:pPr>
    <w:rPr>
      <w:rFonts w:ascii="Arial" w:eastAsia="Times New Roman" w:hAnsi="Arial" w:cs="Times New Roman"/>
      <w:b/>
      <w:bCs/>
      <w:color w:val="FFFFFF"/>
      <w:spacing w:val="0"/>
      <w:sz w:val="30"/>
      <w:szCs w:val="30"/>
    </w:rPr>
  </w:style>
  <w:style w:type="paragraph" w:customStyle="1" w:styleId="ReportHeading1">
    <w:name w:val="ReportHeading1"/>
    <w:basedOn w:val="Normal"/>
    <w:rsid w:val="00527362"/>
    <w:pPr>
      <w:framePr w:w="6521" w:h="1055" w:hSpace="142" w:wrap="around" w:vAnchor="page" w:hAnchor="page" w:x="1441" w:y="4452"/>
      <w:overflowPunct/>
      <w:autoSpaceDE/>
      <w:autoSpaceDN/>
      <w:adjustRightInd/>
      <w:spacing w:line="300" w:lineRule="atLeast"/>
      <w:textAlignment w:val="auto"/>
    </w:pPr>
    <w:rPr>
      <w:rFonts w:ascii="Arial" w:eastAsia="Times New Roman" w:hAnsi="Arial" w:cs="Times New Roman"/>
      <w:b/>
      <w:bCs/>
      <w:color w:val="auto"/>
      <w:spacing w:val="0"/>
      <w:sz w:val="24"/>
      <w:szCs w:val="24"/>
    </w:rPr>
  </w:style>
  <w:style w:type="paragraph" w:customStyle="1" w:styleId="ReportHeading2">
    <w:name w:val="ReportHeading2"/>
    <w:basedOn w:val="ReportHeading1"/>
    <w:rsid w:val="00527362"/>
    <w:pPr>
      <w:framePr w:h="1054" w:wrap="around" w:y="5920"/>
    </w:pPr>
  </w:style>
  <w:style w:type="paragraph" w:customStyle="1" w:styleId="ReportHeading3">
    <w:name w:val="ReportHeading3"/>
    <w:basedOn w:val="ReportHeading2"/>
    <w:rsid w:val="00527362"/>
    <w:pPr>
      <w:framePr w:h="443" w:wrap="around" w:y="8223"/>
    </w:pPr>
  </w:style>
  <w:style w:type="paragraph" w:customStyle="1" w:styleId="ParagraphNumbering">
    <w:name w:val="Paragraph Numbering"/>
    <w:basedOn w:val="Header"/>
    <w:rsid w:val="00527362"/>
    <w:pPr>
      <w:numPr>
        <w:numId w:val="13"/>
      </w:numPr>
      <w:tabs>
        <w:tab w:val="clear" w:pos="705"/>
        <w:tab w:val="clear" w:pos="4153"/>
        <w:tab w:val="clear" w:pos="8306"/>
        <w:tab w:val="left" w:pos="284"/>
      </w:tabs>
      <w:overflowPunct/>
      <w:autoSpaceDE/>
      <w:autoSpaceDN/>
      <w:adjustRightInd/>
      <w:spacing w:line="240" w:lineRule="atLeast"/>
      <w:ind w:left="0" w:firstLine="0"/>
      <w:textAlignment w:val="auto"/>
    </w:pPr>
    <w:rPr>
      <w:rFonts w:ascii="Arial" w:eastAsia="Times New Roman" w:hAnsi="Arial"/>
      <w:color w:val="auto"/>
      <w:spacing w:val="0"/>
      <w:sz w:val="18"/>
      <w:szCs w:val="18"/>
      <w:lang w:val="x-none" w:eastAsia="x-none"/>
    </w:rPr>
  </w:style>
  <w:style w:type="paragraph" w:customStyle="1" w:styleId="PictureInText">
    <w:name w:val="PictureInText"/>
    <w:basedOn w:val="Normal"/>
    <w:next w:val="Normal"/>
    <w:rsid w:val="0052736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40" w:line="240" w:lineRule="atLeast"/>
      <w:textAlignment w:val="auto"/>
    </w:pPr>
    <w:rPr>
      <w:rFonts w:ascii="Arial" w:eastAsia="Times New Roman" w:hAnsi="Arial"/>
      <w:color w:val="auto"/>
      <w:spacing w:val="0"/>
      <w:sz w:val="18"/>
      <w:szCs w:val="18"/>
    </w:rPr>
  </w:style>
  <w:style w:type="paragraph" w:customStyle="1" w:styleId="PictureLeft">
    <w:name w:val="PictureLeft"/>
    <w:basedOn w:val="Normal"/>
    <w:rsid w:val="0052736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240" w:line="240" w:lineRule="atLeast"/>
      <w:textAlignment w:val="auto"/>
    </w:pPr>
    <w:rPr>
      <w:rFonts w:ascii="Arial" w:eastAsia="Times New Roman" w:hAnsi="Arial"/>
      <w:color w:val="auto"/>
      <w:spacing w:val="0"/>
      <w:sz w:val="18"/>
      <w:szCs w:val="18"/>
    </w:rPr>
  </w:style>
  <w:style w:type="paragraph" w:customStyle="1" w:styleId="PicturteLeftFullLength">
    <w:name w:val="PicturteLeftFullLength"/>
    <w:basedOn w:val="PictureLeft"/>
    <w:rsid w:val="00527362"/>
    <w:pPr>
      <w:framePr w:w="10142" w:hSpace="180" w:vSpace="180" w:wrap="around" w:y="7"/>
    </w:pPr>
  </w:style>
  <w:style w:type="paragraph" w:customStyle="1" w:styleId="AAheadingwocontents">
    <w:name w:val="AA heading wo contents"/>
    <w:basedOn w:val="Normal"/>
    <w:rsid w:val="00527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ascii="Times New Roman" w:eastAsia="Times New Roman" w:hAnsi="Times New Roman"/>
      <w:b/>
      <w:bCs/>
      <w:color w:val="auto"/>
      <w:spacing w:val="0"/>
      <w:sz w:val="22"/>
      <w:szCs w:val="22"/>
    </w:rPr>
  </w:style>
  <w:style w:type="paragraph" w:customStyle="1" w:styleId="StandaardOpinion">
    <w:name w:val="StandaardOpinion"/>
    <w:basedOn w:val="Normal"/>
    <w:rsid w:val="00527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ascii="Times New Roman" w:eastAsia="Times New Roman" w:hAnsi="Times New Roman"/>
      <w:color w:val="auto"/>
      <w:spacing w:val="0"/>
      <w:sz w:val="22"/>
      <w:szCs w:val="22"/>
    </w:rPr>
  </w:style>
  <w:style w:type="paragraph" w:customStyle="1" w:styleId="T">
    <w:name w:val="????? T"/>
    <w:basedOn w:val="Normal"/>
    <w:rsid w:val="00527362"/>
    <w:pPr>
      <w:overflowPunct/>
      <w:autoSpaceDE/>
      <w:autoSpaceDN/>
      <w:adjustRightInd/>
      <w:ind w:left="5040" w:right="540"/>
      <w:jc w:val="center"/>
      <w:textAlignment w:val="auto"/>
    </w:pPr>
    <w:rPr>
      <w:rFonts w:ascii="Times New Roman" w:eastAsia="Times New Roman" w:hAnsi="Times New Roman" w:cs="BrowalliaUPC"/>
      <w:color w:val="auto"/>
      <w:spacing w:val="0"/>
      <w:sz w:val="30"/>
      <w:szCs w:val="30"/>
      <w:lang w:val="th-TH"/>
    </w:rPr>
  </w:style>
  <w:style w:type="paragraph" w:customStyle="1" w:styleId="a1">
    <w:name w:val="???"/>
    <w:basedOn w:val="Normal"/>
    <w:rsid w:val="00527362"/>
    <w:pPr>
      <w:overflowPunct/>
      <w:autoSpaceDE/>
      <w:autoSpaceDN/>
      <w:adjustRightInd/>
      <w:ind w:right="129"/>
      <w:jc w:val="right"/>
      <w:textAlignment w:val="auto"/>
    </w:pPr>
    <w:rPr>
      <w:rFonts w:ascii="Times New Roman" w:eastAsia="Times New Roman" w:hAnsi="Times New Roman"/>
      <w:color w:val="auto"/>
      <w:spacing w:val="0"/>
      <w:sz w:val="22"/>
      <w:szCs w:val="22"/>
      <w:lang w:val="th-TH"/>
    </w:rPr>
  </w:style>
  <w:style w:type="paragraph" w:customStyle="1" w:styleId="AccPolicyHeadingChar">
    <w:name w:val="Acc Policy Heading Char"/>
    <w:basedOn w:val="BodyText"/>
    <w:link w:val="AccPolicyHeadingCharChar"/>
    <w:autoRedefine/>
    <w:rsid w:val="00527362"/>
    <w:pPr>
      <w:overflowPunct/>
      <w:autoSpaceDE/>
      <w:autoSpaceDN/>
      <w:adjustRightInd/>
      <w:spacing w:after="0" w:line="260" w:lineRule="atLeast"/>
      <w:ind w:left="900" w:right="387" w:hanging="540"/>
      <w:jc w:val="both"/>
      <w:textAlignment w:val="auto"/>
    </w:pPr>
    <w:rPr>
      <w:rFonts w:ascii="Arial" w:eastAsia="Times New Roman" w:hAnsi="Arial"/>
      <w:color w:val="auto"/>
      <w:spacing w:val="0"/>
      <w:sz w:val="28"/>
      <w:szCs w:val="28"/>
    </w:rPr>
  </w:style>
  <w:style w:type="character" w:customStyle="1" w:styleId="AccPolicyHeadingCharChar">
    <w:name w:val="Acc Policy Heading Char Char"/>
    <w:link w:val="AccPolicyHeadingChar"/>
    <w:rsid w:val="00527362"/>
    <w:rPr>
      <w:rFonts w:ascii="Arial" w:eastAsia="Times New Roman" w:hAnsi="Arial"/>
      <w:color w:val="auto"/>
      <w:spacing w:val="0"/>
      <w:sz w:val="28"/>
      <w:szCs w:val="28"/>
    </w:rPr>
  </w:style>
  <w:style w:type="character" w:customStyle="1" w:styleId="EndnoteTextChar">
    <w:name w:val="Endnote Text Char"/>
    <w:basedOn w:val="DefaultParagraphFont"/>
    <w:link w:val="EndnoteText"/>
    <w:semiHidden/>
    <w:rsid w:val="00527362"/>
    <w:rPr>
      <w:rFonts w:ascii="Book Antiqua" w:eastAsia="Times New Roman" w:hAnsi="Book Antiqua" w:cs="Times New Roman"/>
      <w:color w:val="auto"/>
      <w:spacing w:val="0"/>
      <w:sz w:val="20"/>
      <w:szCs w:val="20"/>
      <w:lang w:val="th-TH"/>
    </w:rPr>
  </w:style>
  <w:style w:type="paragraph" w:styleId="EndnoteText">
    <w:name w:val="endnote text"/>
    <w:basedOn w:val="Normal"/>
    <w:link w:val="EndnoteTextChar"/>
    <w:semiHidden/>
    <w:rsid w:val="00527362"/>
    <w:pPr>
      <w:overflowPunct/>
      <w:autoSpaceDE/>
      <w:autoSpaceDN/>
      <w:adjustRightInd/>
      <w:textAlignment w:val="auto"/>
    </w:pPr>
    <w:rPr>
      <w:rFonts w:ascii="Book Antiqua" w:eastAsia="Times New Roman" w:hAnsi="Book Antiqua" w:cs="Times New Roman"/>
      <w:color w:val="auto"/>
      <w:spacing w:val="0"/>
      <w:sz w:val="20"/>
      <w:szCs w:val="20"/>
      <w:lang w:val="th-TH"/>
    </w:rPr>
  </w:style>
  <w:style w:type="paragraph" w:customStyle="1" w:styleId="E">
    <w:name w:val="?????????? E"/>
    <w:basedOn w:val="Normal"/>
    <w:rsid w:val="00527362"/>
    <w:pPr>
      <w:overflowPunct/>
      <w:autoSpaceDE/>
      <w:autoSpaceDN/>
      <w:adjustRightInd/>
      <w:jc w:val="center"/>
      <w:textAlignment w:val="auto"/>
    </w:pPr>
    <w:rPr>
      <w:rFonts w:ascii="Times New Roman" w:eastAsia="Times New Roman" w:hAnsi="Times New Roman"/>
      <w:b/>
      <w:bCs/>
      <w:color w:val="auto"/>
      <w:spacing w:val="0"/>
      <w:sz w:val="22"/>
      <w:szCs w:val="22"/>
      <w:lang w:val="th-TH"/>
    </w:rPr>
  </w:style>
  <w:style w:type="character" w:customStyle="1" w:styleId="CommentTextChar">
    <w:name w:val="Comment Text Char"/>
    <w:basedOn w:val="DefaultParagraphFont"/>
    <w:link w:val="CommentText"/>
    <w:semiHidden/>
    <w:rsid w:val="00527362"/>
    <w:rPr>
      <w:rFonts w:ascii="Arial" w:eastAsia="Times New Roman" w:hAnsi="Arial"/>
      <w:color w:val="auto"/>
      <w:spacing w:val="0"/>
      <w:sz w:val="20"/>
      <w:szCs w:val="20"/>
    </w:rPr>
  </w:style>
  <w:style w:type="paragraph" w:styleId="CommentText">
    <w:name w:val="annotation text"/>
    <w:basedOn w:val="Normal"/>
    <w:link w:val="CommentTextChar"/>
    <w:semiHidden/>
    <w:rsid w:val="00527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eastAsia="Times New Roman" w:hAnsi="Arial"/>
      <w:color w:val="auto"/>
      <w:spacing w:val="0"/>
      <w:sz w:val="20"/>
      <w:szCs w:val="20"/>
    </w:rPr>
  </w:style>
  <w:style w:type="character" w:customStyle="1" w:styleId="CommentSubjectChar">
    <w:name w:val="Comment Subject Char"/>
    <w:basedOn w:val="CommentTextChar"/>
    <w:link w:val="CommentSubject"/>
    <w:semiHidden/>
    <w:rsid w:val="00527362"/>
    <w:rPr>
      <w:rFonts w:ascii="Arial" w:eastAsia="Times New Roman" w:hAnsi="Arial"/>
      <w:b/>
      <w:bCs/>
      <w:color w:val="auto"/>
      <w:spacing w:val="0"/>
      <w:sz w:val="20"/>
      <w:szCs w:val="20"/>
    </w:rPr>
  </w:style>
  <w:style w:type="paragraph" w:styleId="CommentSubject">
    <w:name w:val="annotation subject"/>
    <w:basedOn w:val="CommentText"/>
    <w:next w:val="CommentText"/>
    <w:link w:val="CommentSubjectChar"/>
    <w:semiHidden/>
    <w:rsid w:val="00527362"/>
    <w:rPr>
      <w:b/>
      <w:bCs/>
    </w:rPr>
  </w:style>
  <w:style w:type="paragraph" w:customStyle="1" w:styleId="acctcolumnheading">
    <w:name w:val="acct column heading"/>
    <w:aliases w:val="ac"/>
    <w:basedOn w:val="Normal"/>
    <w:rsid w:val="00527362"/>
    <w:pPr>
      <w:overflowPunct/>
      <w:autoSpaceDE/>
      <w:autoSpaceDN/>
      <w:adjustRightInd/>
      <w:spacing w:after="260" w:line="260" w:lineRule="atLeast"/>
      <w:jc w:val="center"/>
      <w:textAlignment w:val="auto"/>
    </w:pPr>
    <w:rPr>
      <w:rFonts w:ascii="Times New Roman" w:eastAsia="Times New Roman" w:hAnsi="Times New Roman"/>
      <w:color w:val="auto"/>
      <w:spacing w:val="0"/>
      <w:sz w:val="22"/>
      <w:szCs w:val="20"/>
      <w:lang w:val="en-GB" w:bidi="ar-SA"/>
    </w:rPr>
  </w:style>
  <w:style w:type="paragraph" w:customStyle="1" w:styleId="acctfourfigures">
    <w:name w:val="acct four figures"/>
    <w:aliases w:val="a4"/>
    <w:basedOn w:val="Normal"/>
    <w:rsid w:val="00527362"/>
    <w:pPr>
      <w:tabs>
        <w:tab w:val="decimal" w:pos="765"/>
      </w:tabs>
      <w:overflowPunct/>
      <w:autoSpaceDE/>
      <w:autoSpaceDN/>
      <w:adjustRightInd/>
      <w:spacing w:line="260" w:lineRule="atLeast"/>
      <w:textAlignment w:val="auto"/>
    </w:pPr>
    <w:rPr>
      <w:rFonts w:ascii="Times New Roman" w:eastAsia="Times New Roman" w:hAnsi="Times New Roman"/>
      <w:color w:val="auto"/>
      <w:spacing w:val="0"/>
      <w:sz w:val="22"/>
      <w:szCs w:val="20"/>
      <w:lang w:val="en-GB" w:bidi="ar-SA"/>
    </w:rPr>
  </w:style>
  <w:style w:type="paragraph" w:customStyle="1" w:styleId="a2">
    <w:name w:val="ºÇ¡"/>
    <w:basedOn w:val="Normal"/>
    <w:rsid w:val="00527362"/>
    <w:pPr>
      <w:overflowPunct/>
      <w:autoSpaceDE/>
      <w:autoSpaceDN/>
      <w:adjustRightInd/>
      <w:ind w:right="129"/>
      <w:jc w:val="right"/>
      <w:textAlignment w:val="auto"/>
    </w:pPr>
    <w:rPr>
      <w:rFonts w:ascii="Times New Roman" w:eastAsia="Times New Roman" w:hAnsi="Times New Roman"/>
      <w:color w:val="auto"/>
      <w:spacing w:val="0"/>
      <w:sz w:val="22"/>
      <w:szCs w:val="22"/>
      <w:lang w:val="th-TH"/>
    </w:rPr>
  </w:style>
  <w:style w:type="paragraph" w:customStyle="1" w:styleId="T0">
    <w:name w:val="Å§ª×Í T"/>
    <w:basedOn w:val="Normal"/>
    <w:rsid w:val="00527362"/>
    <w:pPr>
      <w:overflowPunct/>
      <w:autoSpaceDE/>
      <w:autoSpaceDN/>
      <w:adjustRightInd/>
      <w:ind w:left="5040" w:right="540"/>
      <w:jc w:val="center"/>
      <w:textAlignment w:val="auto"/>
    </w:pPr>
    <w:rPr>
      <w:rFonts w:ascii="Times New Roman" w:eastAsia="Times New Roman" w:hAnsi="Times New Roman" w:cs="BrowalliaUPC"/>
      <w:color w:val="auto"/>
      <w:spacing w:val="0"/>
      <w:sz w:val="30"/>
      <w:szCs w:val="30"/>
      <w:lang w:val="th-TH"/>
    </w:rPr>
  </w:style>
  <w:style w:type="paragraph" w:customStyle="1" w:styleId="acctmergecolhdg">
    <w:name w:val="acct merge col hdg"/>
    <w:aliases w:val="mh"/>
    <w:basedOn w:val="Normal"/>
    <w:rsid w:val="00527362"/>
    <w:pPr>
      <w:overflowPunct/>
      <w:autoSpaceDE/>
      <w:autoSpaceDN/>
      <w:adjustRightInd/>
      <w:spacing w:line="260" w:lineRule="atLeast"/>
      <w:jc w:val="center"/>
      <w:textAlignment w:val="auto"/>
    </w:pPr>
    <w:rPr>
      <w:rFonts w:ascii="Times New Roman" w:eastAsia="Times New Roman" w:hAnsi="Times New Roman"/>
      <w:b/>
      <w:color w:val="auto"/>
      <w:spacing w:val="0"/>
      <w:sz w:val="22"/>
      <w:szCs w:val="20"/>
      <w:lang w:val="en-GB" w:bidi="ar-SA"/>
    </w:rPr>
  </w:style>
  <w:style w:type="paragraph" w:customStyle="1" w:styleId="CharCharCharChar">
    <w:name w:val="Char Char Char Char"/>
    <w:basedOn w:val="Normal"/>
    <w:rsid w:val="00527362"/>
    <w:pPr>
      <w:overflowPunct/>
      <w:autoSpaceDE/>
      <w:autoSpaceDN/>
      <w:adjustRightInd/>
      <w:spacing w:after="160" w:line="240" w:lineRule="exact"/>
      <w:textAlignment w:val="auto"/>
    </w:pPr>
    <w:rPr>
      <w:rFonts w:ascii="Verdana" w:eastAsia="Times New Roman" w:hAnsi="Verdana" w:cs="Times New Roman"/>
      <w:color w:val="auto"/>
      <w:spacing w:val="0"/>
      <w:sz w:val="20"/>
      <w:szCs w:val="20"/>
      <w:lang w:bidi="ar-SA"/>
    </w:rPr>
  </w:style>
  <w:style w:type="paragraph" w:customStyle="1" w:styleId="CharCharCharCharCharChar">
    <w:name w:val="Char Char Char Char Char Char"/>
    <w:basedOn w:val="Normal"/>
    <w:rsid w:val="00527362"/>
    <w:pPr>
      <w:overflowPunct/>
      <w:autoSpaceDE/>
      <w:autoSpaceDN/>
      <w:adjustRightInd/>
      <w:spacing w:after="160" w:line="240" w:lineRule="exact"/>
      <w:textAlignment w:val="auto"/>
    </w:pPr>
    <w:rPr>
      <w:rFonts w:ascii="Verdana" w:eastAsia="Times New Roman" w:hAnsi="Verdana" w:cs="Times New Roman"/>
      <w:color w:val="auto"/>
      <w:spacing w:val="0"/>
      <w:sz w:val="20"/>
      <w:szCs w:val="20"/>
      <w:lang w:bidi="ar-SA"/>
    </w:rPr>
  </w:style>
  <w:style w:type="paragraph" w:customStyle="1" w:styleId="Char1CharCharChar">
    <w:name w:val="Char1 Char Char Char"/>
    <w:basedOn w:val="Normal"/>
    <w:rsid w:val="00527362"/>
    <w:pPr>
      <w:overflowPunct/>
      <w:autoSpaceDE/>
      <w:autoSpaceDN/>
      <w:adjustRightInd/>
      <w:spacing w:after="160" w:line="240" w:lineRule="exact"/>
      <w:textAlignment w:val="auto"/>
    </w:pPr>
    <w:rPr>
      <w:rFonts w:ascii="Verdana" w:eastAsia="Times New Roman" w:hAnsi="Verdana" w:cs="Times New Roman"/>
      <w:color w:val="auto"/>
      <w:spacing w:val="0"/>
      <w:sz w:val="20"/>
      <w:szCs w:val="20"/>
      <w:lang w:bidi="ar-SA"/>
    </w:rPr>
  </w:style>
  <w:style w:type="paragraph" w:customStyle="1" w:styleId="CharCharChar0">
    <w:name w:val="Char Char Char"/>
    <w:basedOn w:val="Normal"/>
    <w:rsid w:val="00527362"/>
    <w:pPr>
      <w:overflowPunct/>
      <w:autoSpaceDE/>
      <w:autoSpaceDN/>
      <w:adjustRightInd/>
      <w:spacing w:after="160" w:line="240" w:lineRule="exact"/>
      <w:textAlignment w:val="auto"/>
    </w:pPr>
    <w:rPr>
      <w:rFonts w:ascii="Verdana" w:eastAsia="Times New Roman" w:hAnsi="Verdana" w:cs="Times New Roman"/>
      <w:color w:val="auto"/>
      <w:spacing w:val="0"/>
      <w:sz w:val="20"/>
      <w:szCs w:val="20"/>
      <w:lang w:bidi="ar-SA"/>
    </w:rPr>
  </w:style>
  <w:style w:type="paragraph" w:customStyle="1" w:styleId="block">
    <w:name w:val="block"/>
    <w:aliases w:val="b"/>
    <w:basedOn w:val="BodyText"/>
    <w:rsid w:val="00527362"/>
    <w:pPr>
      <w:overflowPunct/>
      <w:autoSpaceDE/>
      <w:autoSpaceDN/>
      <w:adjustRightInd/>
      <w:spacing w:after="260" w:line="260" w:lineRule="atLeast"/>
      <w:ind w:left="567"/>
      <w:textAlignment w:val="auto"/>
    </w:pPr>
    <w:rPr>
      <w:rFonts w:ascii="Times New Roman" w:eastAsia="Times New Roman" w:hAnsi="Times New Roman" w:cs="Times New Roman"/>
      <w:color w:val="auto"/>
      <w:spacing w:val="0"/>
      <w:sz w:val="22"/>
      <w:szCs w:val="20"/>
      <w:lang w:val="en-GB" w:bidi="ar-SA"/>
    </w:rPr>
  </w:style>
  <w:style w:type="paragraph" w:customStyle="1" w:styleId="a3">
    <w:name w:val="??"/>
    <w:basedOn w:val="Normal"/>
    <w:rsid w:val="00527362"/>
    <w:pPr>
      <w:tabs>
        <w:tab w:val="left" w:pos="360"/>
        <w:tab w:val="left" w:pos="720"/>
        <w:tab w:val="left" w:pos="1080"/>
      </w:tabs>
      <w:overflowPunct/>
      <w:autoSpaceDE/>
      <w:autoSpaceDN/>
      <w:adjustRightInd/>
      <w:textAlignment w:val="auto"/>
    </w:pPr>
    <w:rPr>
      <w:rFonts w:ascii="Times New Roman" w:eastAsia="Times New Roman" w:hAnsi="Times New Roman"/>
      <w:color w:val="auto"/>
      <w:spacing w:val="0"/>
      <w:sz w:val="28"/>
      <w:szCs w:val="28"/>
      <w:lang w:val="th-TH"/>
    </w:rPr>
  </w:style>
  <w:style w:type="character" w:customStyle="1" w:styleId="AccPolicyHeadingCharChar1">
    <w:name w:val="Acc Policy Heading Char Char1"/>
    <w:rsid w:val="00527362"/>
    <w:rPr>
      <w:rFonts w:ascii="Angsana New" w:hAnsi="Angsana New" w:cs="Angsana New"/>
      <w:bCs/>
      <w:sz w:val="30"/>
      <w:szCs w:val="30"/>
      <w:lang w:val="en-US" w:eastAsia="en-US" w:bidi="th-TH"/>
    </w:rPr>
  </w:style>
  <w:style w:type="paragraph" w:customStyle="1" w:styleId="AccPolicyalternative">
    <w:name w:val="Acc Policy alternative"/>
    <w:basedOn w:val="Normal"/>
    <w:link w:val="AccPolicyalternativeChar"/>
    <w:autoRedefine/>
    <w:rsid w:val="00527362"/>
    <w:pPr>
      <w:overflowPunct/>
      <w:autoSpaceDE/>
      <w:autoSpaceDN/>
      <w:adjustRightInd/>
      <w:spacing w:line="240" w:lineRule="atLeast"/>
      <w:ind w:left="540"/>
      <w:jc w:val="both"/>
      <w:textAlignment w:val="auto"/>
    </w:pPr>
    <w:rPr>
      <w:rFonts w:ascii="Times New Roman" w:eastAsia="Times New Roman" w:hAnsi="Times New Roman"/>
      <w:bCs/>
      <w:i/>
      <w:iCs/>
      <w:color w:val="0000FF"/>
      <w:spacing w:val="0"/>
      <w:sz w:val="22"/>
      <w:szCs w:val="22"/>
      <w:shd w:val="clear" w:color="auto" w:fill="E0E0E0"/>
      <w:lang w:eastAsia="en-GB"/>
    </w:rPr>
  </w:style>
  <w:style w:type="character" w:customStyle="1" w:styleId="AccPolicyalternativeChar">
    <w:name w:val="Acc Policy alternative Char"/>
    <w:link w:val="AccPolicyalternative"/>
    <w:rsid w:val="00527362"/>
    <w:rPr>
      <w:rFonts w:ascii="Times New Roman" w:eastAsia="Times New Roman" w:hAnsi="Times New Roman"/>
      <w:bCs/>
      <w:i/>
      <w:iCs/>
      <w:color w:val="0000FF"/>
      <w:spacing w:val="0"/>
      <w:sz w:val="22"/>
      <w:szCs w:val="22"/>
      <w:lang w:eastAsia="en-GB"/>
    </w:rPr>
  </w:style>
  <w:style w:type="paragraph" w:customStyle="1" w:styleId="xmsonormal">
    <w:name w:val="x_msonormal"/>
    <w:basedOn w:val="Normal"/>
    <w:rsid w:val="00527362"/>
    <w:pPr>
      <w:overflowPunct/>
      <w:autoSpaceDE/>
      <w:autoSpaceDN/>
      <w:adjustRightInd/>
      <w:spacing w:before="100" w:beforeAutospacing="1" w:after="100" w:afterAutospacing="1"/>
      <w:textAlignment w:val="auto"/>
    </w:pPr>
    <w:rPr>
      <w:rFonts w:ascii="Times New Roman" w:eastAsia="Times New Roman" w:hAnsi="Times New Roman" w:cs="Times New Roman"/>
      <w:color w:val="auto"/>
      <w:spacing w:val="0"/>
      <w:sz w:val="24"/>
      <w:szCs w:val="24"/>
    </w:rPr>
  </w:style>
  <w:style w:type="paragraph" w:customStyle="1" w:styleId="xmsobodytext3">
    <w:name w:val="x_msobodytext3"/>
    <w:basedOn w:val="Normal"/>
    <w:rsid w:val="00527362"/>
    <w:pPr>
      <w:overflowPunct/>
      <w:autoSpaceDE/>
      <w:autoSpaceDN/>
      <w:adjustRightInd/>
      <w:spacing w:before="100" w:beforeAutospacing="1" w:after="100" w:afterAutospacing="1"/>
      <w:textAlignment w:val="auto"/>
    </w:pPr>
    <w:rPr>
      <w:rFonts w:ascii="Times New Roman" w:eastAsia="Times New Roman" w:hAnsi="Times New Roman" w:cs="Times New Roman"/>
      <w:color w:val="auto"/>
      <w:spacing w:val="0"/>
      <w:sz w:val="24"/>
      <w:szCs w:val="24"/>
    </w:rPr>
  </w:style>
  <w:style w:type="paragraph" w:customStyle="1" w:styleId="s69">
    <w:name w:val="s69"/>
    <w:basedOn w:val="Normal"/>
    <w:rsid w:val="00527362"/>
    <w:pPr>
      <w:overflowPunct/>
      <w:autoSpaceDE/>
      <w:autoSpaceDN/>
      <w:adjustRightInd/>
      <w:spacing w:before="100" w:beforeAutospacing="1" w:after="100" w:afterAutospacing="1"/>
      <w:textAlignment w:val="auto"/>
    </w:pPr>
    <w:rPr>
      <w:rFonts w:ascii="Times New Roman" w:hAnsi="Times New Roman" w:cs="Times New Roman"/>
      <w:color w:val="auto"/>
      <w:spacing w:val="0"/>
      <w:sz w:val="24"/>
      <w:szCs w:val="24"/>
    </w:rPr>
  </w:style>
  <w:style w:type="paragraph" w:customStyle="1" w:styleId="s70">
    <w:name w:val="s70"/>
    <w:basedOn w:val="Normal"/>
    <w:rsid w:val="00527362"/>
    <w:pPr>
      <w:overflowPunct/>
      <w:autoSpaceDE/>
      <w:autoSpaceDN/>
      <w:adjustRightInd/>
      <w:spacing w:before="100" w:beforeAutospacing="1" w:after="100" w:afterAutospacing="1"/>
      <w:textAlignment w:val="auto"/>
    </w:pPr>
    <w:rPr>
      <w:rFonts w:ascii="Times New Roman" w:hAnsi="Times New Roman" w:cs="Times New Roman"/>
      <w:color w:val="auto"/>
      <w:spacing w:val="0"/>
      <w:sz w:val="24"/>
      <w:szCs w:val="24"/>
    </w:rPr>
  </w:style>
  <w:style w:type="character" w:customStyle="1" w:styleId="s4">
    <w:name w:val="s4"/>
    <w:basedOn w:val="DefaultParagraphFont"/>
    <w:rsid w:val="00527362"/>
  </w:style>
  <w:style w:type="character" w:customStyle="1" w:styleId="s9">
    <w:name w:val="s9"/>
    <w:basedOn w:val="DefaultParagraphFont"/>
    <w:rsid w:val="00527362"/>
  </w:style>
  <w:style w:type="character" w:customStyle="1" w:styleId="st1">
    <w:name w:val="st1"/>
    <w:basedOn w:val="DefaultParagraphFont"/>
    <w:rsid w:val="00527362"/>
  </w:style>
  <w:style w:type="paragraph" w:styleId="PlainText">
    <w:name w:val="Plain Text"/>
    <w:basedOn w:val="Normal"/>
    <w:link w:val="PlainTextChar"/>
    <w:uiPriority w:val="99"/>
    <w:unhideWhenUsed/>
    <w:rsid w:val="00527362"/>
    <w:pPr>
      <w:overflowPunct/>
      <w:autoSpaceDE/>
      <w:autoSpaceDN/>
      <w:adjustRightInd/>
      <w:textAlignment w:val="auto"/>
    </w:pPr>
    <w:rPr>
      <w:rFonts w:ascii="Consolas" w:hAnsi="Consolas" w:cs="Cordia New"/>
      <w:color w:val="auto"/>
      <w:spacing w:val="0"/>
      <w:sz w:val="21"/>
      <w:szCs w:val="26"/>
    </w:rPr>
  </w:style>
  <w:style w:type="character" w:customStyle="1" w:styleId="PlainTextChar">
    <w:name w:val="Plain Text Char"/>
    <w:basedOn w:val="DefaultParagraphFont"/>
    <w:link w:val="PlainText"/>
    <w:uiPriority w:val="99"/>
    <w:rsid w:val="00527362"/>
    <w:rPr>
      <w:rFonts w:ascii="Consolas" w:hAnsi="Consolas" w:cs="Cordia New"/>
      <w:color w:val="auto"/>
      <w:spacing w:val="0"/>
      <w:sz w:val="21"/>
      <w:szCs w:val="26"/>
    </w:rPr>
  </w:style>
  <w:style w:type="character" w:customStyle="1" w:styleId="bumpedfont15">
    <w:name w:val="bumpedfont15"/>
    <w:basedOn w:val="DefaultParagraphFont"/>
    <w:rsid w:val="00527362"/>
  </w:style>
  <w:style w:type="character" w:styleId="CommentReference">
    <w:name w:val="annotation reference"/>
    <w:basedOn w:val="DefaultParagraphFont"/>
    <w:semiHidden/>
    <w:unhideWhenUsed/>
    <w:rsid w:val="005A7288"/>
    <w:rPr>
      <w:sz w:val="16"/>
      <w:szCs w:val="16"/>
    </w:rPr>
  </w:style>
  <w:style w:type="table" w:customStyle="1" w:styleId="TableGrid1">
    <w:name w:val="Table Grid1"/>
    <w:basedOn w:val="TableNormal"/>
    <w:next w:val="TableGrid"/>
    <w:uiPriority w:val="59"/>
    <w:rsid w:val="006B4285"/>
    <w:rPr>
      <w:rFonts w:ascii="Calibri" w:hAnsi="Calibri" w:cs="Cordia New"/>
      <w:color w:val="auto"/>
      <w:spacing w:val="0"/>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
    <w:name w:val="Style1"/>
    <w:basedOn w:val="TableNormal"/>
    <w:uiPriority w:val="99"/>
    <w:rsid w:val="0003753A"/>
    <w:tblPr>
      <w:tblStyleRowBandSize w:val="1"/>
      <w:tblBorders>
        <w:bottom w:val="doub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4088">
      <w:bodyDiv w:val="1"/>
      <w:marLeft w:val="0"/>
      <w:marRight w:val="0"/>
      <w:marTop w:val="0"/>
      <w:marBottom w:val="0"/>
      <w:divBdr>
        <w:top w:val="none" w:sz="0" w:space="0" w:color="auto"/>
        <w:left w:val="none" w:sz="0" w:space="0" w:color="auto"/>
        <w:bottom w:val="none" w:sz="0" w:space="0" w:color="auto"/>
        <w:right w:val="none" w:sz="0" w:space="0" w:color="auto"/>
      </w:divBdr>
    </w:div>
    <w:div w:id="14503645">
      <w:bodyDiv w:val="1"/>
      <w:marLeft w:val="0"/>
      <w:marRight w:val="0"/>
      <w:marTop w:val="0"/>
      <w:marBottom w:val="0"/>
      <w:divBdr>
        <w:top w:val="none" w:sz="0" w:space="0" w:color="auto"/>
        <w:left w:val="none" w:sz="0" w:space="0" w:color="auto"/>
        <w:bottom w:val="none" w:sz="0" w:space="0" w:color="auto"/>
        <w:right w:val="none" w:sz="0" w:space="0" w:color="auto"/>
      </w:divBdr>
    </w:div>
    <w:div w:id="99882798">
      <w:bodyDiv w:val="1"/>
      <w:marLeft w:val="0"/>
      <w:marRight w:val="0"/>
      <w:marTop w:val="0"/>
      <w:marBottom w:val="0"/>
      <w:divBdr>
        <w:top w:val="none" w:sz="0" w:space="0" w:color="auto"/>
        <w:left w:val="none" w:sz="0" w:space="0" w:color="auto"/>
        <w:bottom w:val="none" w:sz="0" w:space="0" w:color="auto"/>
        <w:right w:val="none" w:sz="0" w:space="0" w:color="auto"/>
      </w:divBdr>
    </w:div>
    <w:div w:id="214128652">
      <w:bodyDiv w:val="1"/>
      <w:marLeft w:val="0"/>
      <w:marRight w:val="0"/>
      <w:marTop w:val="0"/>
      <w:marBottom w:val="0"/>
      <w:divBdr>
        <w:top w:val="none" w:sz="0" w:space="0" w:color="auto"/>
        <w:left w:val="none" w:sz="0" w:space="0" w:color="auto"/>
        <w:bottom w:val="none" w:sz="0" w:space="0" w:color="auto"/>
        <w:right w:val="none" w:sz="0" w:space="0" w:color="auto"/>
      </w:divBdr>
    </w:div>
    <w:div w:id="217589533">
      <w:bodyDiv w:val="1"/>
      <w:marLeft w:val="0"/>
      <w:marRight w:val="0"/>
      <w:marTop w:val="0"/>
      <w:marBottom w:val="0"/>
      <w:divBdr>
        <w:top w:val="none" w:sz="0" w:space="0" w:color="auto"/>
        <w:left w:val="none" w:sz="0" w:space="0" w:color="auto"/>
        <w:bottom w:val="none" w:sz="0" w:space="0" w:color="auto"/>
        <w:right w:val="none" w:sz="0" w:space="0" w:color="auto"/>
      </w:divBdr>
    </w:div>
    <w:div w:id="316152287">
      <w:bodyDiv w:val="1"/>
      <w:marLeft w:val="0"/>
      <w:marRight w:val="0"/>
      <w:marTop w:val="0"/>
      <w:marBottom w:val="0"/>
      <w:divBdr>
        <w:top w:val="none" w:sz="0" w:space="0" w:color="auto"/>
        <w:left w:val="none" w:sz="0" w:space="0" w:color="auto"/>
        <w:bottom w:val="none" w:sz="0" w:space="0" w:color="auto"/>
        <w:right w:val="none" w:sz="0" w:space="0" w:color="auto"/>
      </w:divBdr>
    </w:div>
    <w:div w:id="330573161">
      <w:bodyDiv w:val="1"/>
      <w:marLeft w:val="0"/>
      <w:marRight w:val="0"/>
      <w:marTop w:val="0"/>
      <w:marBottom w:val="0"/>
      <w:divBdr>
        <w:top w:val="none" w:sz="0" w:space="0" w:color="auto"/>
        <w:left w:val="none" w:sz="0" w:space="0" w:color="auto"/>
        <w:bottom w:val="none" w:sz="0" w:space="0" w:color="auto"/>
        <w:right w:val="none" w:sz="0" w:space="0" w:color="auto"/>
      </w:divBdr>
    </w:div>
    <w:div w:id="353263136">
      <w:bodyDiv w:val="1"/>
      <w:marLeft w:val="0"/>
      <w:marRight w:val="0"/>
      <w:marTop w:val="0"/>
      <w:marBottom w:val="0"/>
      <w:divBdr>
        <w:top w:val="none" w:sz="0" w:space="0" w:color="auto"/>
        <w:left w:val="none" w:sz="0" w:space="0" w:color="auto"/>
        <w:bottom w:val="none" w:sz="0" w:space="0" w:color="auto"/>
        <w:right w:val="none" w:sz="0" w:space="0" w:color="auto"/>
      </w:divBdr>
    </w:div>
    <w:div w:id="383721781">
      <w:bodyDiv w:val="1"/>
      <w:marLeft w:val="0"/>
      <w:marRight w:val="0"/>
      <w:marTop w:val="0"/>
      <w:marBottom w:val="0"/>
      <w:divBdr>
        <w:top w:val="none" w:sz="0" w:space="0" w:color="auto"/>
        <w:left w:val="none" w:sz="0" w:space="0" w:color="auto"/>
        <w:bottom w:val="none" w:sz="0" w:space="0" w:color="auto"/>
        <w:right w:val="none" w:sz="0" w:space="0" w:color="auto"/>
      </w:divBdr>
    </w:div>
    <w:div w:id="512037758">
      <w:bodyDiv w:val="1"/>
      <w:marLeft w:val="0"/>
      <w:marRight w:val="0"/>
      <w:marTop w:val="0"/>
      <w:marBottom w:val="0"/>
      <w:divBdr>
        <w:top w:val="none" w:sz="0" w:space="0" w:color="auto"/>
        <w:left w:val="none" w:sz="0" w:space="0" w:color="auto"/>
        <w:bottom w:val="none" w:sz="0" w:space="0" w:color="auto"/>
        <w:right w:val="none" w:sz="0" w:space="0" w:color="auto"/>
      </w:divBdr>
    </w:div>
    <w:div w:id="570165314">
      <w:bodyDiv w:val="1"/>
      <w:marLeft w:val="0"/>
      <w:marRight w:val="0"/>
      <w:marTop w:val="0"/>
      <w:marBottom w:val="0"/>
      <w:divBdr>
        <w:top w:val="none" w:sz="0" w:space="0" w:color="auto"/>
        <w:left w:val="none" w:sz="0" w:space="0" w:color="auto"/>
        <w:bottom w:val="none" w:sz="0" w:space="0" w:color="auto"/>
        <w:right w:val="none" w:sz="0" w:space="0" w:color="auto"/>
      </w:divBdr>
    </w:div>
    <w:div w:id="645813944">
      <w:marLeft w:val="0"/>
      <w:marRight w:val="0"/>
      <w:marTop w:val="0"/>
      <w:marBottom w:val="0"/>
      <w:divBdr>
        <w:top w:val="none" w:sz="0" w:space="0" w:color="auto"/>
        <w:left w:val="none" w:sz="0" w:space="0" w:color="auto"/>
        <w:bottom w:val="none" w:sz="0" w:space="0" w:color="auto"/>
        <w:right w:val="none" w:sz="0" w:space="0" w:color="auto"/>
      </w:divBdr>
    </w:div>
    <w:div w:id="803502489">
      <w:bodyDiv w:val="1"/>
      <w:marLeft w:val="0"/>
      <w:marRight w:val="0"/>
      <w:marTop w:val="0"/>
      <w:marBottom w:val="0"/>
      <w:divBdr>
        <w:top w:val="none" w:sz="0" w:space="0" w:color="auto"/>
        <w:left w:val="none" w:sz="0" w:space="0" w:color="auto"/>
        <w:bottom w:val="none" w:sz="0" w:space="0" w:color="auto"/>
        <w:right w:val="none" w:sz="0" w:space="0" w:color="auto"/>
      </w:divBdr>
    </w:div>
    <w:div w:id="927688677">
      <w:bodyDiv w:val="1"/>
      <w:marLeft w:val="0"/>
      <w:marRight w:val="0"/>
      <w:marTop w:val="0"/>
      <w:marBottom w:val="0"/>
      <w:divBdr>
        <w:top w:val="none" w:sz="0" w:space="0" w:color="auto"/>
        <w:left w:val="none" w:sz="0" w:space="0" w:color="auto"/>
        <w:bottom w:val="none" w:sz="0" w:space="0" w:color="auto"/>
        <w:right w:val="none" w:sz="0" w:space="0" w:color="auto"/>
      </w:divBdr>
    </w:div>
    <w:div w:id="979501718">
      <w:bodyDiv w:val="1"/>
      <w:marLeft w:val="0"/>
      <w:marRight w:val="0"/>
      <w:marTop w:val="0"/>
      <w:marBottom w:val="0"/>
      <w:divBdr>
        <w:top w:val="none" w:sz="0" w:space="0" w:color="auto"/>
        <w:left w:val="none" w:sz="0" w:space="0" w:color="auto"/>
        <w:bottom w:val="none" w:sz="0" w:space="0" w:color="auto"/>
        <w:right w:val="none" w:sz="0" w:space="0" w:color="auto"/>
      </w:divBdr>
    </w:div>
    <w:div w:id="1077091575">
      <w:bodyDiv w:val="1"/>
      <w:marLeft w:val="0"/>
      <w:marRight w:val="0"/>
      <w:marTop w:val="0"/>
      <w:marBottom w:val="0"/>
      <w:divBdr>
        <w:top w:val="none" w:sz="0" w:space="0" w:color="auto"/>
        <w:left w:val="none" w:sz="0" w:space="0" w:color="auto"/>
        <w:bottom w:val="none" w:sz="0" w:space="0" w:color="auto"/>
        <w:right w:val="none" w:sz="0" w:space="0" w:color="auto"/>
      </w:divBdr>
    </w:div>
    <w:div w:id="1180654438">
      <w:bodyDiv w:val="1"/>
      <w:marLeft w:val="0"/>
      <w:marRight w:val="0"/>
      <w:marTop w:val="0"/>
      <w:marBottom w:val="0"/>
      <w:divBdr>
        <w:top w:val="none" w:sz="0" w:space="0" w:color="auto"/>
        <w:left w:val="none" w:sz="0" w:space="0" w:color="auto"/>
        <w:bottom w:val="none" w:sz="0" w:space="0" w:color="auto"/>
        <w:right w:val="none" w:sz="0" w:space="0" w:color="auto"/>
      </w:divBdr>
    </w:div>
    <w:div w:id="1189415473">
      <w:bodyDiv w:val="1"/>
      <w:marLeft w:val="0"/>
      <w:marRight w:val="0"/>
      <w:marTop w:val="0"/>
      <w:marBottom w:val="0"/>
      <w:divBdr>
        <w:top w:val="none" w:sz="0" w:space="0" w:color="auto"/>
        <w:left w:val="none" w:sz="0" w:space="0" w:color="auto"/>
        <w:bottom w:val="none" w:sz="0" w:space="0" w:color="auto"/>
        <w:right w:val="none" w:sz="0" w:space="0" w:color="auto"/>
      </w:divBdr>
    </w:div>
    <w:div w:id="1327855708">
      <w:bodyDiv w:val="1"/>
      <w:marLeft w:val="0"/>
      <w:marRight w:val="0"/>
      <w:marTop w:val="0"/>
      <w:marBottom w:val="0"/>
      <w:divBdr>
        <w:top w:val="none" w:sz="0" w:space="0" w:color="auto"/>
        <w:left w:val="none" w:sz="0" w:space="0" w:color="auto"/>
        <w:bottom w:val="none" w:sz="0" w:space="0" w:color="auto"/>
        <w:right w:val="none" w:sz="0" w:space="0" w:color="auto"/>
      </w:divBdr>
    </w:div>
    <w:div w:id="1545675730">
      <w:bodyDiv w:val="1"/>
      <w:marLeft w:val="0"/>
      <w:marRight w:val="0"/>
      <w:marTop w:val="0"/>
      <w:marBottom w:val="0"/>
      <w:divBdr>
        <w:top w:val="none" w:sz="0" w:space="0" w:color="auto"/>
        <w:left w:val="none" w:sz="0" w:space="0" w:color="auto"/>
        <w:bottom w:val="none" w:sz="0" w:space="0" w:color="auto"/>
        <w:right w:val="none" w:sz="0" w:space="0" w:color="auto"/>
      </w:divBdr>
    </w:div>
    <w:div w:id="1740862118">
      <w:bodyDiv w:val="1"/>
      <w:marLeft w:val="0"/>
      <w:marRight w:val="0"/>
      <w:marTop w:val="0"/>
      <w:marBottom w:val="0"/>
      <w:divBdr>
        <w:top w:val="none" w:sz="0" w:space="0" w:color="auto"/>
        <w:left w:val="none" w:sz="0" w:space="0" w:color="auto"/>
        <w:bottom w:val="none" w:sz="0" w:space="0" w:color="auto"/>
        <w:right w:val="none" w:sz="0" w:space="0" w:color="auto"/>
      </w:divBdr>
    </w:div>
    <w:div w:id="1792169774">
      <w:bodyDiv w:val="1"/>
      <w:marLeft w:val="0"/>
      <w:marRight w:val="0"/>
      <w:marTop w:val="0"/>
      <w:marBottom w:val="0"/>
      <w:divBdr>
        <w:top w:val="none" w:sz="0" w:space="0" w:color="auto"/>
        <w:left w:val="none" w:sz="0" w:space="0" w:color="auto"/>
        <w:bottom w:val="none" w:sz="0" w:space="0" w:color="auto"/>
        <w:right w:val="none" w:sz="0" w:space="0" w:color="auto"/>
      </w:divBdr>
    </w:div>
    <w:div w:id="1849438874">
      <w:bodyDiv w:val="1"/>
      <w:marLeft w:val="0"/>
      <w:marRight w:val="0"/>
      <w:marTop w:val="0"/>
      <w:marBottom w:val="0"/>
      <w:divBdr>
        <w:top w:val="none" w:sz="0" w:space="0" w:color="auto"/>
        <w:left w:val="none" w:sz="0" w:space="0" w:color="auto"/>
        <w:bottom w:val="none" w:sz="0" w:space="0" w:color="auto"/>
        <w:right w:val="none" w:sz="0" w:space="0" w:color="auto"/>
      </w:divBdr>
    </w:div>
    <w:div w:id="1868982399">
      <w:bodyDiv w:val="1"/>
      <w:marLeft w:val="0"/>
      <w:marRight w:val="0"/>
      <w:marTop w:val="0"/>
      <w:marBottom w:val="0"/>
      <w:divBdr>
        <w:top w:val="none" w:sz="0" w:space="0" w:color="auto"/>
        <w:left w:val="none" w:sz="0" w:space="0" w:color="auto"/>
        <w:bottom w:val="none" w:sz="0" w:space="0" w:color="auto"/>
        <w:right w:val="none" w:sz="0" w:space="0" w:color="auto"/>
      </w:divBdr>
    </w:div>
    <w:div w:id="1876771506">
      <w:bodyDiv w:val="1"/>
      <w:marLeft w:val="0"/>
      <w:marRight w:val="0"/>
      <w:marTop w:val="0"/>
      <w:marBottom w:val="0"/>
      <w:divBdr>
        <w:top w:val="none" w:sz="0" w:space="0" w:color="auto"/>
        <w:left w:val="none" w:sz="0" w:space="0" w:color="auto"/>
        <w:bottom w:val="none" w:sz="0" w:space="0" w:color="auto"/>
        <w:right w:val="none" w:sz="0" w:space="0" w:color="auto"/>
      </w:divBdr>
    </w:div>
    <w:div w:id="1879849296">
      <w:bodyDiv w:val="1"/>
      <w:marLeft w:val="0"/>
      <w:marRight w:val="0"/>
      <w:marTop w:val="0"/>
      <w:marBottom w:val="0"/>
      <w:divBdr>
        <w:top w:val="none" w:sz="0" w:space="0" w:color="auto"/>
        <w:left w:val="none" w:sz="0" w:space="0" w:color="auto"/>
        <w:bottom w:val="none" w:sz="0" w:space="0" w:color="auto"/>
        <w:right w:val="none" w:sz="0" w:space="0" w:color="auto"/>
      </w:divBdr>
    </w:div>
    <w:div w:id="194098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4660A-C73E-4FDB-9648-50E863D68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13528</Words>
  <Characters>77113</Characters>
  <Application>Microsoft Office Word</Application>
  <DocSecurity>4</DocSecurity>
  <Lines>642</Lines>
  <Paragraphs>180</Paragraphs>
  <ScaleCrop>false</ScaleCrop>
  <HeadingPairs>
    <vt:vector size="2" baseType="variant">
      <vt:variant>
        <vt:lpstr>Title</vt:lpstr>
      </vt:variant>
      <vt:variant>
        <vt:i4>1</vt:i4>
      </vt:variant>
    </vt:vector>
  </HeadingPairs>
  <TitlesOfParts>
    <vt:vector size="1" baseType="lpstr">
      <vt:lpstr>Communication&amp;System</vt:lpstr>
    </vt:vector>
  </TitlesOfParts>
  <Company>Ernst &amp; Young</Company>
  <LinksUpToDate>false</LinksUpToDate>
  <CharactersWithSpaces>90461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Communication&amp;System</dc:title>
  <dc:subject/>
  <dc:creator>EY</dc:creator>
  <cp:keywords/>
  <dc:description/>
  <cp:lastModifiedBy>Nisachon Aiyawongse</cp:lastModifiedBy>
  <cp:revision>2</cp:revision>
  <cp:lastPrinted>2019-11-14T17:04:00Z</cp:lastPrinted>
  <dcterms:created xsi:type="dcterms:W3CDTF">2019-11-15T00:07:00Z</dcterms:created>
  <dcterms:modified xsi:type="dcterms:W3CDTF">2019-11-15T00:07:00Z</dcterms:modified>
</cp:coreProperties>
</file>